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A8FA7"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bookmarkStart w:id="0" w:name="_Toc333913957"/>
      <w:bookmarkStart w:id="1" w:name="_Toc297816582"/>
      <w:bookmarkStart w:id="2" w:name="_Toc334207151"/>
    </w:p>
    <w:p w14:paraId="0DBA8FA8"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9"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A"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B"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C"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D"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E" w14:textId="113CAC76" w:rsidR="00137294" w:rsidRDefault="0065657A" w:rsidP="0065657A">
      <w:pPr>
        <w:widowControl/>
        <w:adjustRightInd/>
        <w:spacing w:before="0" w:after="0" w:line="360" w:lineRule="auto"/>
        <w:ind w:left="1701" w:firstLine="0"/>
        <w:jc w:val="center"/>
        <w:textAlignment w:val="auto"/>
        <w:rPr>
          <w:rFonts w:ascii="Times New Roman" w:eastAsiaTheme="majorEastAsia" w:hAnsi="Times New Roman"/>
          <w:spacing w:val="0"/>
          <w:sz w:val="24"/>
          <w:lang w:val="en-US" w:bidi="en-US"/>
        </w:rPr>
      </w:pPr>
      <w:r w:rsidRPr="00F8772B">
        <w:rPr>
          <w:noProof/>
          <w:lang w:eastAsia="ru-RU"/>
        </w:rPr>
        <w:drawing>
          <wp:inline distT="0" distB="0" distL="0" distR="0" wp14:anchorId="5FB0D2CD" wp14:editId="1D93FB8F">
            <wp:extent cx="1389380" cy="1623060"/>
            <wp:effectExtent l="0" t="0" r="1270" b="0"/>
            <wp:docPr id="10" name="Рисунок 10" descr="Изображение выглядит как логотип&#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27" name="Рисунок 27" descr="Изображение выглядит как логотип&#10;&#10;Автоматически созданное описание"/>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9380" cy="1623060"/>
                    </a:xfrm>
                    <a:prstGeom prst="rect">
                      <a:avLst/>
                    </a:prstGeom>
                  </pic:spPr>
                </pic:pic>
              </a:graphicData>
            </a:graphic>
          </wp:inline>
        </w:drawing>
      </w:r>
    </w:p>
    <w:p w14:paraId="0DBA8FAF"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B0"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26F83738"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Схема теплоснабжения </w:t>
      </w:r>
    </w:p>
    <w:p w14:paraId="39290142" w14:textId="77777777" w:rsidR="003A480E"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Муниципального образования городской округ сургут </w:t>
      </w:r>
    </w:p>
    <w:p w14:paraId="1B6B21CF" w14:textId="75222620"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ханты</w:t>
      </w:r>
      <w:r w:rsidR="003A480E">
        <w:rPr>
          <w:rFonts w:ascii="Times New Roman" w:eastAsia="Times New Roman" w:hAnsi="Times New Roman"/>
          <w:b/>
          <w:caps/>
          <w:sz w:val="32"/>
          <w:szCs w:val="52"/>
        </w:rPr>
        <w:t xml:space="preserve">-мансийского автономного округа - </w:t>
      </w:r>
      <w:r w:rsidRPr="00F8772B">
        <w:rPr>
          <w:rFonts w:ascii="Times New Roman" w:eastAsia="Times New Roman" w:hAnsi="Times New Roman"/>
          <w:b/>
          <w:caps/>
          <w:sz w:val="32"/>
          <w:szCs w:val="52"/>
        </w:rPr>
        <w:t xml:space="preserve">югры </w:t>
      </w:r>
    </w:p>
    <w:p w14:paraId="77FCBA18"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(актуализация на 2024 год)</w:t>
      </w:r>
    </w:p>
    <w:p w14:paraId="357C17E4"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p>
    <w:p w14:paraId="74AD5254"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Обосновывающие материалы</w:t>
      </w:r>
    </w:p>
    <w:p w14:paraId="383C4BD0"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p>
    <w:p w14:paraId="7C354898" w14:textId="3CC05DEE"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Глава </w:t>
      </w:r>
      <w:r>
        <w:rPr>
          <w:rFonts w:ascii="Times New Roman" w:eastAsia="Times New Roman" w:hAnsi="Times New Roman"/>
          <w:b/>
          <w:caps/>
          <w:sz w:val="32"/>
          <w:szCs w:val="52"/>
        </w:rPr>
        <w:t>16</w:t>
      </w:r>
    </w:p>
    <w:p w14:paraId="0DBA8FB9" w14:textId="77777777" w:rsidR="00E714AE" w:rsidRPr="00E714AE" w:rsidRDefault="00E714AE" w:rsidP="0065657A">
      <w:pPr>
        <w:widowControl/>
        <w:adjustRightInd/>
        <w:spacing w:before="0" w:after="0"/>
        <w:ind w:left="1701" w:firstLine="40"/>
        <w:jc w:val="center"/>
        <w:textAlignment w:val="auto"/>
        <w:rPr>
          <w:rFonts w:ascii="Times New Roman" w:eastAsiaTheme="majorEastAsia" w:hAnsi="Times New Roman"/>
          <w:b/>
          <w:caps/>
          <w:spacing w:val="0"/>
          <w:sz w:val="32"/>
          <w:szCs w:val="32"/>
          <w:lang w:bidi="en-US"/>
        </w:rPr>
      </w:pPr>
    </w:p>
    <w:p w14:paraId="52879374" w14:textId="1505AA9C" w:rsidR="0065657A" w:rsidRDefault="00E714AE" w:rsidP="0065657A">
      <w:pPr>
        <w:widowControl/>
        <w:adjustRightInd/>
        <w:spacing w:before="0" w:after="0"/>
        <w:ind w:left="1701" w:firstLine="40"/>
        <w:jc w:val="center"/>
        <w:textAlignment w:val="auto"/>
        <w:rPr>
          <w:rFonts w:ascii="Times New Roman" w:eastAsiaTheme="majorEastAsia" w:hAnsi="Times New Roman"/>
          <w:b/>
          <w:caps/>
          <w:spacing w:val="0"/>
          <w:sz w:val="32"/>
          <w:szCs w:val="32"/>
          <w:lang w:bidi="en-US"/>
        </w:rPr>
      </w:pPr>
      <w:r w:rsidRPr="00E714AE">
        <w:rPr>
          <w:rFonts w:ascii="Times New Roman" w:eastAsiaTheme="majorEastAsia" w:hAnsi="Times New Roman"/>
          <w:b/>
          <w:caps/>
          <w:spacing w:val="0"/>
          <w:sz w:val="32"/>
          <w:szCs w:val="32"/>
          <w:lang w:bidi="en-US"/>
        </w:rPr>
        <w:t>РЕЕСТР МЕРОПРИЯТИЙ СХЕМЫ ТЕПЛОСНАБЖЕНИЯ</w:t>
      </w:r>
    </w:p>
    <w:p w14:paraId="5AA6C41E" w14:textId="77777777" w:rsidR="0065657A" w:rsidRDefault="0065657A" w:rsidP="0065657A">
      <w:pPr>
        <w:widowControl/>
        <w:adjustRightInd/>
        <w:spacing w:before="0" w:after="0"/>
        <w:ind w:left="1701" w:firstLine="40"/>
        <w:jc w:val="center"/>
        <w:textAlignment w:val="auto"/>
      </w:pPr>
    </w:p>
    <w:p w14:paraId="1FB4DC03" w14:textId="77777777" w:rsidR="0065657A" w:rsidRDefault="0065657A" w:rsidP="0065657A"/>
    <w:p w14:paraId="766C6322" w14:textId="77777777" w:rsidR="0065657A" w:rsidRDefault="0065657A" w:rsidP="0065657A"/>
    <w:p w14:paraId="7A50B08A" w14:textId="77777777" w:rsidR="0065657A" w:rsidRDefault="0065657A" w:rsidP="0065657A"/>
    <w:p w14:paraId="0A4067C0" w14:textId="3723FA93" w:rsidR="0065657A" w:rsidRDefault="0065657A" w:rsidP="0065657A">
      <w:pPr>
        <w:sectPr w:rsidR="0065657A" w:rsidSect="0065657A">
          <w:headerReference w:type="default" r:id="rId9"/>
          <w:footerReference w:type="default" r:id="rId10"/>
          <w:headerReference w:type="first" r:id="rId11"/>
          <w:footerReference w:type="first" r:id="rId12"/>
          <w:pgSz w:w="11909" w:h="16834" w:code="9"/>
          <w:pgMar w:top="1134" w:right="1703" w:bottom="1134" w:left="1701" w:header="284" w:footer="284" w:gutter="0"/>
          <w:cols w:space="720"/>
          <w:titlePg/>
          <w:docGrid w:linePitch="299"/>
        </w:sectPr>
      </w:pPr>
    </w:p>
    <w:p w14:paraId="0DBA8FBB" w14:textId="7A7377B1" w:rsidR="00137294" w:rsidRDefault="00426913" w:rsidP="005D5A1E">
      <w:pPr>
        <w:pStyle w:val="afff7"/>
        <w:rPr>
          <w:snapToGrid w:val="0"/>
        </w:rPr>
      </w:pPr>
      <w:r>
        <w:rPr>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426913" w:rsidRPr="00426913" w14:paraId="0DBA8FBD" w14:textId="77777777" w:rsidTr="005D5A1E">
        <w:tc>
          <w:tcPr>
            <w:tcW w:w="5000" w:type="pct"/>
            <w:shd w:val="clear" w:color="auto" w:fill="auto"/>
            <w:vAlign w:val="center"/>
            <w:hideMark/>
          </w:tcPr>
          <w:p w14:paraId="0DBA8FBC" w14:textId="77777777" w:rsidR="00426913" w:rsidRPr="00426913" w:rsidRDefault="00426913" w:rsidP="00426913">
            <w:pPr>
              <w:widowControl/>
              <w:adjustRightInd/>
              <w:spacing w:before="0" w:after="0"/>
              <w:ind w:right="-108" w:firstLine="0"/>
              <w:jc w:val="center"/>
              <w:textAlignment w:val="auto"/>
              <w:rPr>
                <w:rFonts w:ascii="Times New Roman" w:eastAsia="Times New Roman" w:hAnsi="Times New Roman"/>
                <w:b/>
                <w:bCs/>
                <w:color w:val="000000"/>
                <w:spacing w:val="0"/>
                <w:sz w:val="20"/>
                <w:szCs w:val="20"/>
                <w:lang w:eastAsia="ru-RU"/>
              </w:rPr>
            </w:pPr>
            <w:r w:rsidRPr="00426913">
              <w:rPr>
                <w:rFonts w:ascii="Times New Roman" w:eastAsia="Times New Roman" w:hAnsi="Times New Roman"/>
                <w:b/>
                <w:bCs/>
                <w:color w:val="000000"/>
                <w:spacing w:val="-4"/>
                <w:sz w:val="20"/>
                <w:szCs w:val="20"/>
                <w:lang w:eastAsia="ru-RU"/>
              </w:rPr>
              <w:t>Наименование документа</w:t>
            </w:r>
          </w:p>
        </w:tc>
      </w:tr>
      <w:tr w:rsidR="00426913" w:rsidRPr="00426913" w14:paraId="0DBA8FBF" w14:textId="77777777" w:rsidTr="000F26CA">
        <w:tc>
          <w:tcPr>
            <w:tcW w:w="5000" w:type="pct"/>
            <w:shd w:val="clear" w:color="000000" w:fill="FFFFFF"/>
            <w:vAlign w:val="center"/>
            <w:hideMark/>
          </w:tcPr>
          <w:p w14:paraId="0DBA8FBE" w14:textId="71AD5462" w:rsidR="00426913" w:rsidRPr="005D5A1E" w:rsidRDefault="00426913" w:rsidP="003A480E">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 xml:space="preserve">Схема теплоснабжения </w:t>
            </w:r>
            <w:r w:rsidR="003A480E">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sidR="0065657A">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003A480E" w:rsidRPr="003A480E">
              <w:rPr>
                <w:rFonts w:ascii="Times New Roman" w:eastAsia="Times New Roman" w:hAnsi="Times New Roman"/>
                <w:color w:val="000000"/>
                <w:spacing w:val="-4"/>
                <w:sz w:val="24"/>
                <w:szCs w:val="24"/>
                <w:lang w:eastAsia="ru-RU"/>
              </w:rPr>
              <w:t>Ханты-Мансийского автономного округа-Югры</w:t>
            </w:r>
            <w:r w:rsidR="003A480E">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sidR="0065657A">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sidR="0065657A">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 Утверждаемая часть Том 1 (Разделы 1-5)</w:t>
            </w:r>
          </w:p>
        </w:tc>
      </w:tr>
      <w:tr w:rsidR="00426913" w:rsidRPr="00426913" w14:paraId="0DBA8FC1" w14:textId="77777777" w:rsidTr="000F26CA">
        <w:tc>
          <w:tcPr>
            <w:tcW w:w="5000" w:type="pct"/>
            <w:shd w:val="clear" w:color="000000" w:fill="FFFFFF"/>
            <w:vAlign w:val="center"/>
          </w:tcPr>
          <w:p w14:paraId="0DBA8FC0" w14:textId="5BA341B8" w:rsidR="00426913" w:rsidRPr="005D5A1E" w:rsidRDefault="003A480E" w:rsidP="003A480E">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5D5A1E">
              <w:rPr>
                <w:rFonts w:ascii="Times New Roman" w:eastAsia="Times New Roman" w:hAnsi="Times New Roman"/>
                <w:color w:val="000000"/>
                <w:spacing w:val="-4"/>
                <w:sz w:val="24"/>
                <w:szCs w:val="24"/>
                <w:lang w:eastAsia="ru-RU"/>
              </w:rPr>
              <w:t xml:space="preserve">Схема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w:t>
            </w:r>
            <w:r w:rsidR="00426913" w:rsidRPr="005D5A1E">
              <w:rPr>
                <w:rFonts w:ascii="Times New Roman" w:eastAsia="Times New Roman" w:hAnsi="Times New Roman"/>
                <w:color w:val="000000"/>
                <w:spacing w:val="-4"/>
                <w:sz w:val="24"/>
                <w:szCs w:val="24"/>
                <w:lang w:eastAsia="ru-RU"/>
              </w:rPr>
              <w:t xml:space="preserve"> (Актуализация на 202</w:t>
            </w:r>
            <w:r w:rsidR="0065657A">
              <w:rPr>
                <w:rFonts w:ascii="Times New Roman" w:eastAsia="Times New Roman" w:hAnsi="Times New Roman"/>
                <w:color w:val="000000"/>
                <w:spacing w:val="-4"/>
                <w:sz w:val="24"/>
                <w:szCs w:val="24"/>
                <w:lang w:eastAsia="ru-RU"/>
              </w:rPr>
              <w:t>4</w:t>
            </w:r>
            <w:r w:rsidR="00426913" w:rsidRPr="005D5A1E">
              <w:rPr>
                <w:rFonts w:ascii="Times New Roman" w:eastAsia="Times New Roman" w:hAnsi="Times New Roman"/>
                <w:color w:val="000000"/>
                <w:spacing w:val="-4"/>
                <w:sz w:val="24"/>
                <w:szCs w:val="24"/>
                <w:lang w:eastAsia="ru-RU"/>
              </w:rPr>
              <w:t xml:space="preserve"> г.) Утверждаемая часть Том 2 (Разделы 6-15)</w:t>
            </w:r>
          </w:p>
        </w:tc>
      </w:tr>
      <w:tr w:rsidR="00426913" w:rsidRPr="00426913" w14:paraId="0DBA8FC3" w14:textId="77777777" w:rsidTr="000F26CA">
        <w:tc>
          <w:tcPr>
            <w:tcW w:w="5000" w:type="pct"/>
            <w:shd w:val="clear" w:color="000000" w:fill="FFFFFF"/>
            <w:vAlign w:val="center"/>
            <w:hideMark/>
          </w:tcPr>
          <w:p w14:paraId="0DBA8FC2" w14:textId="3EB87845"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 xml:space="preserve">Обосновывающие материалы к схеме </w:t>
            </w:r>
            <w:r w:rsidR="003A480E" w:rsidRPr="005D5A1E">
              <w:rPr>
                <w:rFonts w:ascii="Times New Roman" w:eastAsia="Times New Roman" w:hAnsi="Times New Roman"/>
                <w:color w:val="000000"/>
                <w:spacing w:val="-4"/>
                <w:sz w:val="24"/>
                <w:szCs w:val="24"/>
                <w:lang w:eastAsia="ru-RU"/>
              </w:rPr>
              <w:t xml:space="preserve">теплоснабжения </w:t>
            </w:r>
            <w:r w:rsidR="003A480E">
              <w:rPr>
                <w:rFonts w:ascii="Times New Roman" w:eastAsia="Times New Roman" w:hAnsi="Times New Roman"/>
                <w:color w:val="000000"/>
                <w:spacing w:val="-4"/>
                <w:sz w:val="24"/>
                <w:szCs w:val="24"/>
                <w:lang w:eastAsia="ru-RU"/>
              </w:rPr>
              <w:t>муниципального образования городской округ</w:t>
            </w:r>
            <w:r w:rsidR="003A480E" w:rsidRPr="005D5A1E">
              <w:rPr>
                <w:rFonts w:ascii="Times New Roman" w:eastAsia="Times New Roman" w:hAnsi="Times New Roman"/>
                <w:color w:val="000000"/>
                <w:spacing w:val="-4"/>
                <w:sz w:val="24"/>
                <w:szCs w:val="24"/>
                <w:lang w:eastAsia="ru-RU"/>
              </w:rPr>
              <w:t xml:space="preserve"> </w:t>
            </w:r>
            <w:r w:rsidR="003A480E">
              <w:rPr>
                <w:rFonts w:ascii="Times New Roman" w:eastAsia="Times New Roman" w:hAnsi="Times New Roman"/>
                <w:color w:val="000000"/>
                <w:spacing w:val="-4"/>
                <w:sz w:val="24"/>
                <w:szCs w:val="24"/>
                <w:lang w:eastAsia="ru-RU"/>
              </w:rPr>
              <w:t>Сургут</w:t>
            </w:r>
            <w:r w:rsidR="003A480E" w:rsidRPr="005D5A1E">
              <w:rPr>
                <w:rFonts w:ascii="Times New Roman" w:eastAsia="Times New Roman" w:hAnsi="Times New Roman"/>
                <w:color w:val="000000"/>
                <w:spacing w:val="-4"/>
                <w:sz w:val="24"/>
                <w:szCs w:val="24"/>
                <w:lang w:eastAsia="ru-RU"/>
              </w:rPr>
              <w:t xml:space="preserve"> </w:t>
            </w:r>
            <w:r w:rsidR="003A480E" w:rsidRPr="003A480E">
              <w:rPr>
                <w:rFonts w:ascii="Times New Roman" w:eastAsia="Times New Roman" w:hAnsi="Times New Roman"/>
                <w:color w:val="000000"/>
                <w:spacing w:val="-4"/>
                <w:sz w:val="24"/>
                <w:szCs w:val="24"/>
                <w:lang w:eastAsia="ru-RU"/>
              </w:rPr>
              <w:t>Ханты-Мансийского автономного округа-Югры</w:t>
            </w:r>
            <w:r w:rsidR="003A480E">
              <w:rPr>
                <w:rFonts w:ascii="Times New Roman" w:eastAsia="Times New Roman" w:hAnsi="Times New Roman"/>
                <w:color w:val="000000"/>
                <w:spacing w:val="-4"/>
                <w:sz w:val="24"/>
                <w:szCs w:val="24"/>
                <w:lang w:eastAsia="ru-RU"/>
              </w:rPr>
              <w:t xml:space="preserve"> </w:t>
            </w:r>
            <w:r w:rsidR="003A480E" w:rsidRPr="005D5A1E">
              <w:rPr>
                <w:rFonts w:ascii="Times New Roman" w:eastAsia="Times New Roman" w:hAnsi="Times New Roman"/>
                <w:color w:val="000000"/>
                <w:spacing w:val="-4"/>
                <w:sz w:val="24"/>
                <w:szCs w:val="24"/>
                <w:lang w:eastAsia="ru-RU"/>
              </w:rPr>
              <w:t>на период до 203</w:t>
            </w:r>
            <w:r w:rsidR="003A480E">
              <w:rPr>
                <w:rFonts w:ascii="Times New Roman" w:eastAsia="Times New Roman" w:hAnsi="Times New Roman"/>
                <w:color w:val="000000"/>
                <w:spacing w:val="-4"/>
                <w:sz w:val="24"/>
                <w:szCs w:val="24"/>
                <w:lang w:eastAsia="ru-RU"/>
              </w:rPr>
              <w:t>5</w:t>
            </w:r>
            <w:r w:rsidR="003A480E" w:rsidRPr="005D5A1E">
              <w:rPr>
                <w:rFonts w:ascii="Times New Roman" w:eastAsia="Times New Roman" w:hAnsi="Times New Roman"/>
                <w:color w:val="000000"/>
                <w:spacing w:val="-4"/>
                <w:sz w:val="24"/>
                <w:szCs w:val="24"/>
                <w:lang w:eastAsia="ru-RU"/>
              </w:rPr>
              <w:t xml:space="preserve"> года (Актуализация на 202</w:t>
            </w:r>
            <w:r w:rsidR="003A480E">
              <w:rPr>
                <w:rFonts w:ascii="Times New Roman" w:eastAsia="Times New Roman" w:hAnsi="Times New Roman"/>
                <w:color w:val="000000"/>
                <w:spacing w:val="-4"/>
                <w:sz w:val="24"/>
                <w:szCs w:val="24"/>
                <w:lang w:eastAsia="ru-RU"/>
              </w:rPr>
              <w:t>4</w:t>
            </w:r>
            <w:r w:rsidR="003A480E" w:rsidRPr="005D5A1E">
              <w:rPr>
                <w:rFonts w:ascii="Times New Roman" w:eastAsia="Times New Roman" w:hAnsi="Times New Roman"/>
                <w:color w:val="000000"/>
                <w:spacing w:val="-4"/>
                <w:sz w:val="24"/>
                <w:szCs w:val="24"/>
                <w:lang w:eastAsia="ru-RU"/>
              </w:rPr>
              <w:t xml:space="preserve"> г.)</w:t>
            </w:r>
          </w:p>
        </w:tc>
      </w:tr>
      <w:tr w:rsidR="00426913" w:rsidRPr="00426913" w14:paraId="0DBA8FC5" w14:textId="77777777" w:rsidTr="000F26CA">
        <w:tc>
          <w:tcPr>
            <w:tcW w:w="5000" w:type="pct"/>
            <w:shd w:val="clear" w:color="000000" w:fill="FFFFFF"/>
            <w:vAlign w:val="center"/>
            <w:hideMark/>
          </w:tcPr>
          <w:p w14:paraId="0DBA8FC4"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1 (Части 1-5)</w:t>
            </w:r>
          </w:p>
        </w:tc>
      </w:tr>
      <w:tr w:rsidR="00426913" w:rsidRPr="00426913" w14:paraId="0DBA8FC7" w14:textId="77777777" w:rsidTr="000F26CA">
        <w:tc>
          <w:tcPr>
            <w:tcW w:w="5000" w:type="pct"/>
            <w:shd w:val="clear" w:color="000000" w:fill="FFFFFF"/>
            <w:vAlign w:val="center"/>
          </w:tcPr>
          <w:p w14:paraId="0DBA8FC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5D5A1E">
              <w:rPr>
                <w:rFonts w:ascii="Times New Roman" w:eastAsia="Times New Roman" w:hAnsi="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2 (Части 6-13)</w:t>
            </w:r>
          </w:p>
        </w:tc>
      </w:tr>
      <w:tr w:rsidR="00426913" w:rsidRPr="00426913" w14:paraId="0DBA8FC9" w14:textId="77777777" w:rsidTr="000F26CA">
        <w:tc>
          <w:tcPr>
            <w:tcW w:w="5000" w:type="pct"/>
            <w:shd w:val="clear" w:color="000000" w:fill="FFFFFF"/>
            <w:vAlign w:val="center"/>
            <w:hideMark/>
          </w:tcPr>
          <w:p w14:paraId="0DBA8FC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2. Существующее и перспективное потребление тепловой энергии на цели теплоснабжения</w:t>
            </w:r>
          </w:p>
        </w:tc>
      </w:tr>
      <w:tr w:rsidR="00426913" w:rsidRPr="00426913" w14:paraId="0DBA8FDD" w14:textId="77777777" w:rsidTr="000F26CA">
        <w:tc>
          <w:tcPr>
            <w:tcW w:w="5000" w:type="pct"/>
            <w:shd w:val="clear" w:color="000000" w:fill="FFFFFF"/>
            <w:vAlign w:val="center"/>
            <w:hideMark/>
          </w:tcPr>
          <w:p w14:paraId="0DBA8FD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3. Электронная модель системы теплоснабжения</w:t>
            </w:r>
          </w:p>
        </w:tc>
      </w:tr>
      <w:tr w:rsidR="00426913" w:rsidRPr="00426913" w14:paraId="0DBA8FE3" w14:textId="77777777" w:rsidTr="000F26CA">
        <w:tc>
          <w:tcPr>
            <w:tcW w:w="5000" w:type="pct"/>
            <w:shd w:val="clear" w:color="000000" w:fill="FFFFFF"/>
            <w:vAlign w:val="center"/>
            <w:hideMark/>
          </w:tcPr>
          <w:p w14:paraId="0DBA8FE2"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4. Существующие и перспективные балансы тепловой мощности источников тепловой энергии и тепловой нагрузки потребителей</w:t>
            </w:r>
          </w:p>
        </w:tc>
      </w:tr>
      <w:tr w:rsidR="00426913" w:rsidRPr="00426913" w14:paraId="0DBA8FE7" w14:textId="77777777" w:rsidTr="000F26CA">
        <w:tc>
          <w:tcPr>
            <w:tcW w:w="5000" w:type="pct"/>
            <w:shd w:val="clear" w:color="000000" w:fill="FFFFFF"/>
            <w:vAlign w:val="center"/>
            <w:hideMark/>
          </w:tcPr>
          <w:p w14:paraId="0DBA8FE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5. Мастер-план развития систем теплоснабжения</w:t>
            </w:r>
          </w:p>
        </w:tc>
      </w:tr>
      <w:tr w:rsidR="00426913" w:rsidRPr="00426913" w14:paraId="0DBA8FE9" w14:textId="77777777" w:rsidTr="000F26CA">
        <w:tc>
          <w:tcPr>
            <w:tcW w:w="5000" w:type="pct"/>
            <w:shd w:val="clear" w:color="000000" w:fill="FFFFFF"/>
            <w:vAlign w:val="center"/>
            <w:hideMark/>
          </w:tcPr>
          <w:p w14:paraId="0DBA8FE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6. Существующие и перспективные балансы производительности водоподготовительных установок</w:t>
            </w:r>
          </w:p>
        </w:tc>
      </w:tr>
      <w:tr w:rsidR="00426913" w:rsidRPr="00426913" w14:paraId="0DBA8FEB" w14:textId="77777777" w:rsidTr="000F26CA">
        <w:tc>
          <w:tcPr>
            <w:tcW w:w="5000" w:type="pct"/>
            <w:shd w:val="clear" w:color="000000" w:fill="FFFFFF"/>
            <w:vAlign w:val="center"/>
            <w:hideMark/>
          </w:tcPr>
          <w:p w14:paraId="0DBA8FE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7. Предложения по строительству, реконструкции, техническому перевооружению и (или) модернизации источников тепловой энергии</w:t>
            </w:r>
          </w:p>
        </w:tc>
      </w:tr>
      <w:tr w:rsidR="00426913" w:rsidRPr="00426913" w14:paraId="0DBA8FED" w14:textId="77777777" w:rsidTr="000F26CA">
        <w:tc>
          <w:tcPr>
            <w:tcW w:w="5000" w:type="pct"/>
            <w:shd w:val="clear" w:color="000000" w:fill="FFFFFF"/>
            <w:vAlign w:val="center"/>
            <w:hideMark/>
          </w:tcPr>
          <w:p w14:paraId="0DBA8FE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8. Предложения по строительству, реконструкции и (или) модернизации тепловых сетей</w:t>
            </w:r>
          </w:p>
        </w:tc>
      </w:tr>
      <w:tr w:rsidR="00426913" w:rsidRPr="00426913" w14:paraId="0DBA8FF1" w14:textId="77777777" w:rsidTr="000F26CA">
        <w:tc>
          <w:tcPr>
            <w:tcW w:w="5000" w:type="pct"/>
            <w:shd w:val="clear" w:color="000000" w:fill="FFFFFF"/>
            <w:vAlign w:val="center"/>
            <w:hideMark/>
          </w:tcPr>
          <w:p w14:paraId="0DBA8FF0"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426913" w:rsidRPr="00426913" w14:paraId="0DBA8FF5" w14:textId="77777777" w:rsidTr="000F26CA">
        <w:tc>
          <w:tcPr>
            <w:tcW w:w="5000" w:type="pct"/>
            <w:shd w:val="clear" w:color="000000" w:fill="FFFFFF"/>
            <w:vAlign w:val="center"/>
            <w:hideMark/>
          </w:tcPr>
          <w:p w14:paraId="0DBA8FF4"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10. Перспективные топливные балансы</w:t>
            </w:r>
          </w:p>
        </w:tc>
      </w:tr>
      <w:tr w:rsidR="00426913" w:rsidRPr="00426913" w14:paraId="0DBA8FF7" w14:textId="77777777" w:rsidTr="000F26CA">
        <w:tc>
          <w:tcPr>
            <w:tcW w:w="5000" w:type="pct"/>
            <w:shd w:val="clear" w:color="000000" w:fill="FFFFFF"/>
            <w:vAlign w:val="center"/>
            <w:hideMark/>
          </w:tcPr>
          <w:p w14:paraId="0DBA8FF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11. Оценка надежности теплоснабжения</w:t>
            </w:r>
          </w:p>
        </w:tc>
      </w:tr>
      <w:tr w:rsidR="00426913" w:rsidRPr="00426913" w14:paraId="0DBA8FF9" w14:textId="77777777" w:rsidTr="000F26CA">
        <w:tc>
          <w:tcPr>
            <w:tcW w:w="5000" w:type="pct"/>
            <w:shd w:val="clear" w:color="000000" w:fill="FFFFFF"/>
            <w:vAlign w:val="center"/>
            <w:hideMark/>
          </w:tcPr>
          <w:p w14:paraId="0DBA8FF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12. Обоснование инвестиций в строительство, реконструкцию и техническое перевооружение</w:t>
            </w:r>
            <w:r w:rsidRPr="005D5A1E">
              <w:rPr>
                <w:rFonts w:ascii="Times New Roman" w:eastAsia="Times New Roman" w:hAnsi="Times New Roman"/>
                <w:spacing w:val="0"/>
                <w:sz w:val="24"/>
                <w:szCs w:val="24"/>
              </w:rPr>
              <w:t xml:space="preserve"> </w:t>
            </w:r>
            <w:r w:rsidRPr="005D5A1E">
              <w:rPr>
                <w:rFonts w:ascii="Times New Roman" w:eastAsia="Times New Roman" w:hAnsi="Times New Roman"/>
                <w:color w:val="000000"/>
                <w:spacing w:val="-4"/>
                <w:sz w:val="24"/>
                <w:szCs w:val="24"/>
                <w:lang w:eastAsia="ru-RU"/>
              </w:rPr>
              <w:t>и (или) модернизацию</w:t>
            </w:r>
          </w:p>
        </w:tc>
      </w:tr>
      <w:tr w:rsidR="00426913" w:rsidRPr="00426913" w14:paraId="0DBA8FFB" w14:textId="77777777" w:rsidTr="000F26CA">
        <w:tc>
          <w:tcPr>
            <w:tcW w:w="5000" w:type="pct"/>
            <w:shd w:val="clear" w:color="000000" w:fill="FFFFFF"/>
            <w:vAlign w:val="center"/>
            <w:hideMark/>
          </w:tcPr>
          <w:p w14:paraId="0DBA8FF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13. Индикаторы развития систем теплоснабжения</w:t>
            </w:r>
          </w:p>
        </w:tc>
      </w:tr>
      <w:tr w:rsidR="00426913" w:rsidRPr="00426913" w14:paraId="0DBA8FFD" w14:textId="77777777" w:rsidTr="000F26CA">
        <w:tc>
          <w:tcPr>
            <w:tcW w:w="5000" w:type="pct"/>
            <w:shd w:val="clear" w:color="000000" w:fill="FFFFFF"/>
            <w:vAlign w:val="center"/>
            <w:hideMark/>
          </w:tcPr>
          <w:p w14:paraId="0DBA8FF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14. Ценовые (тарифные) последствия</w:t>
            </w:r>
          </w:p>
        </w:tc>
      </w:tr>
      <w:tr w:rsidR="00426913" w:rsidRPr="00426913" w14:paraId="0DBA8FFF" w14:textId="77777777" w:rsidTr="000F26CA">
        <w:tc>
          <w:tcPr>
            <w:tcW w:w="5000" w:type="pct"/>
            <w:shd w:val="clear" w:color="000000" w:fill="FFFFFF"/>
            <w:vAlign w:val="center"/>
            <w:hideMark/>
          </w:tcPr>
          <w:p w14:paraId="0DBA8FFE"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15. Реестр единых теплоснабжающих организаций</w:t>
            </w:r>
          </w:p>
        </w:tc>
      </w:tr>
      <w:tr w:rsidR="00426913" w:rsidRPr="00426913" w14:paraId="0DBA9007" w14:textId="77777777" w:rsidTr="000F26CA">
        <w:tc>
          <w:tcPr>
            <w:tcW w:w="5000" w:type="pct"/>
            <w:shd w:val="clear" w:color="000000" w:fill="FFFFFF"/>
            <w:vAlign w:val="center"/>
            <w:hideMark/>
          </w:tcPr>
          <w:p w14:paraId="0DBA900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16. Реестр мероприятий схемы теплоснабжения</w:t>
            </w:r>
          </w:p>
        </w:tc>
      </w:tr>
      <w:tr w:rsidR="00426913" w:rsidRPr="00426913" w14:paraId="0DBA9009" w14:textId="77777777" w:rsidTr="000F26CA">
        <w:tc>
          <w:tcPr>
            <w:tcW w:w="5000" w:type="pct"/>
            <w:shd w:val="clear" w:color="000000" w:fill="FFFFFF"/>
            <w:vAlign w:val="center"/>
            <w:hideMark/>
          </w:tcPr>
          <w:p w14:paraId="0DBA900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17. Замечания и предложения к проекту схемы теплоснабжения</w:t>
            </w:r>
          </w:p>
        </w:tc>
      </w:tr>
      <w:tr w:rsidR="00426913" w:rsidRPr="00426913" w14:paraId="0DBA900B" w14:textId="77777777" w:rsidTr="000F26CA">
        <w:tc>
          <w:tcPr>
            <w:tcW w:w="5000" w:type="pct"/>
            <w:shd w:val="clear" w:color="000000" w:fill="FFFFFF"/>
            <w:vAlign w:val="center"/>
            <w:hideMark/>
          </w:tcPr>
          <w:p w14:paraId="0DBA900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18. Сводный том изменений, выполненных в доработанной и (или) актуализированной схеме теплоснабжения</w:t>
            </w:r>
          </w:p>
        </w:tc>
      </w:tr>
      <w:tr w:rsidR="00426913" w:rsidRPr="00426913" w14:paraId="0DBA900D" w14:textId="77777777" w:rsidTr="000F26CA">
        <w:tc>
          <w:tcPr>
            <w:tcW w:w="5000" w:type="pct"/>
            <w:shd w:val="clear" w:color="000000" w:fill="FFFFFF"/>
            <w:vAlign w:val="center"/>
            <w:hideMark/>
          </w:tcPr>
          <w:p w14:paraId="0DBA900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snapToGrid w:val="0"/>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19. Оценка экологической безопасности теплоснабжения</w:t>
            </w:r>
          </w:p>
        </w:tc>
      </w:tr>
    </w:tbl>
    <w:p w14:paraId="0DBA900E" w14:textId="77777777" w:rsidR="00137294" w:rsidRDefault="00137294">
      <w:pPr>
        <w:ind w:firstLine="0"/>
        <w:jc w:val="center"/>
        <w:rPr>
          <w:rFonts w:ascii="Times New Roman" w:hAnsi="Times New Roman"/>
        </w:rPr>
        <w:sectPr w:rsidR="00137294" w:rsidSect="0065657A">
          <w:pgSz w:w="11909" w:h="16834" w:code="9"/>
          <w:pgMar w:top="1134" w:right="852" w:bottom="1134" w:left="1701" w:header="284" w:footer="284" w:gutter="0"/>
          <w:cols w:space="720"/>
          <w:docGrid w:linePitch="299"/>
        </w:sectPr>
      </w:pPr>
    </w:p>
    <w:bookmarkEnd w:id="2" w:displacedByCustomXml="next"/>
    <w:bookmarkEnd w:id="1" w:displacedByCustomXml="next"/>
    <w:bookmarkEnd w:id="0" w:displacedByCustomXml="next"/>
    <w:sdt>
      <w:sdtPr>
        <w:rPr>
          <w:rFonts w:ascii="Arial" w:hAnsi="Arial" w:cs="Times New Roman"/>
          <w:b w:val="0"/>
          <w:bCs w:val="0"/>
          <w:caps w:val="0"/>
          <w:spacing w:val="-5"/>
          <w:sz w:val="22"/>
          <w:szCs w:val="22"/>
        </w:rPr>
        <w:id w:val="262505001"/>
        <w:docPartObj>
          <w:docPartGallery w:val="Table of Contents"/>
          <w:docPartUnique/>
        </w:docPartObj>
      </w:sdtPr>
      <w:sdtEndPr/>
      <w:sdtContent>
        <w:p w14:paraId="0DBA900F" w14:textId="77777777" w:rsidR="00137294" w:rsidRDefault="00426913" w:rsidP="005D5A1E">
          <w:pPr>
            <w:pStyle w:val="afff7"/>
          </w:pPr>
          <w:r>
            <w:t>СОДЕРЖАНИЕ</w:t>
          </w:r>
        </w:p>
        <w:p w14:paraId="0DBA9010" w14:textId="4FEA8717" w:rsidR="004C43A9" w:rsidRDefault="00460726">
          <w:pPr>
            <w:pStyle w:val="1f3"/>
            <w:rPr>
              <w:rFonts w:asciiTheme="minorHAnsi" w:eastAsiaTheme="minorEastAsia" w:hAnsiTheme="minorHAnsi" w:cstheme="minorBidi"/>
              <w:bCs w:val="0"/>
              <w:iCs w:val="0"/>
              <w:spacing w:val="0"/>
              <w:sz w:val="22"/>
              <w:szCs w:val="22"/>
              <w:lang w:eastAsia="ru-RU"/>
            </w:rPr>
          </w:pPr>
          <w:r>
            <w:rPr>
              <w:bCs w:val="0"/>
              <w:iCs w:val="0"/>
            </w:rPr>
            <w:fldChar w:fldCharType="begin"/>
          </w:r>
          <w:r>
            <w:rPr>
              <w:bCs w:val="0"/>
              <w:iCs w:val="0"/>
            </w:rPr>
            <w:instrText xml:space="preserve"> TOC \o "1-2" \h \z \u </w:instrText>
          </w:r>
          <w:r>
            <w:rPr>
              <w:bCs w:val="0"/>
              <w:iCs w:val="0"/>
            </w:rPr>
            <w:fldChar w:fldCharType="separate"/>
          </w:r>
          <w:hyperlink w:anchor="_Toc128957823" w:history="1">
            <w:r w:rsidR="004C43A9" w:rsidRPr="00F26B32">
              <w:rPr>
                <w:rStyle w:val="affff3"/>
              </w:rPr>
              <w:t>Перечень</w:t>
            </w:r>
            <w:r w:rsidR="004C43A9" w:rsidRPr="00F26B32">
              <w:rPr>
                <w:rStyle w:val="affff3"/>
                <w:lang w:eastAsia="ru-RU"/>
              </w:rPr>
              <w:t xml:space="preserve"> таблиц</w:t>
            </w:r>
            <w:r w:rsidR="004C43A9">
              <w:rPr>
                <w:webHidden/>
              </w:rPr>
              <w:tab/>
            </w:r>
            <w:r w:rsidR="004C43A9">
              <w:rPr>
                <w:webHidden/>
              </w:rPr>
              <w:fldChar w:fldCharType="begin"/>
            </w:r>
            <w:r w:rsidR="004C43A9">
              <w:rPr>
                <w:webHidden/>
              </w:rPr>
              <w:instrText xml:space="preserve"> PAGEREF _Toc128957823 \h </w:instrText>
            </w:r>
            <w:r w:rsidR="004C43A9">
              <w:rPr>
                <w:webHidden/>
              </w:rPr>
            </w:r>
            <w:r w:rsidR="004C43A9">
              <w:rPr>
                <w:webHidden/>
              </w:rPr>
              <w:fldChar w:fldCharType="separate"/>
            </w:r>
            <w:r w:rsidR="000B5E97">
              <w:rPr>
                <w:webHidden/>
              </w:rPr>
              <w:t>4</w:t>
            </w:r>
            <w:r w:rsidR="004C43A9">
              <w:rPr>
                <w:webHidden/>
              </w:rPr>
              <w:fldChar w:fldCharType="end"/>
            </w:r>
          </w:hyperlink>
        </w:p>
        <w:p w14:paraId="0DBA9011" w14:textId="7A58DC59" w:rsidR="004C43A9" w:rsidRDefault="000B5E97">
          <w:pPr>
            <w:pStyle w:val="1f3"/>
            <w:rPr>
              <w:rFonts w:asciiTheme="minorHAnsi" w:eastAsiaTheme="minorEastAsia" w:hAnsiTheme="minorHAnsi" w:cstheme="minorBidi"/>
              <w:bCs w:val="0"/>
              <w:iCs w:val="0"/>
              <w:spacing w:val="0"/>
              <w:sz w:val="22"/>
              <w:szCs w:val="22"/>
              <w:lang w:eastAsia="ru-RU"/>
            </w:rPr>
          </w:pPr>
          <w:hyperlink w:anchor="_Toc128957824" w:history="1">
            <w:r w:rsidR="004C43A9" w:rsidRPr="00F26B32">
              <w:rPr>
                <w:rStyle w:val="affff3"/>
                <w:rFonts w:cs="Times New Roman"/>
              </w:rPr>
              <w:t>1.</w:t>
            </w:r>
            <w:r w:rsidR="004C43A9">
              <w:rPr>
                <w:rFonts w:asciiTheme="minorHAnsi" w:eastAsiaTheme="minorEastAsia" w:hAnsiTheme="minorHAnsi" w:cstheme="minorBidi"/>
                <w:bCs w:val="0"/>
                <w:iCs w:val="0"/>
                <w:spacing w:val="0"/>
                <w:sz w:val="22"/>
                <w:szCs w:val="22"/>
                <w:lang w:eastAsia="ru-RU"/>
              </w:rPr>
              <w:tab/>
            </w:r>
            <w:r w:rsidR="004C43A9" w:rsidRPr="00F26B32">
              <w:rPr>
                <w:rStyle w:val="affff3"/>
              </w:rPr>
              <w:t>Перечень мероприятий по строительству, реконструкции, техническому перевооружению и (или) модернизации источников тепловой энергии</w:t>
            </w:r>
            <w:r w:rsidR="004C43A9">
              <w:rPr>
                <w:webHidden/>
              </w:rPr>
              <w:tab/>
            </w:r>
            <w:r w:rsidR="004C43A9">
              <w:rPr>
                <w:webHidden/>
              </w:rPr>
              <w:fldChar w:fldCharType="begin"/>
            </w:r>
            <w:r w:rsidR="004C43A9">
              <w:rPr>
                <w:webHidden/>
              </w:rPr>
              <w:instrText xml:space="preserve"> PAGEREF _Toc128957824 \h </w:instrText>
            </w:r>
            <w:r w:rsidR="004C43A9">
              <w:rPr>
                <w:webHidden/>
              </w:rPr>
            </w:r>
            <w:r w:rsidR="004C43A9">
              <w:rPr>
                <w:webHidden/>
              </w:rPr>
              <w:fldChar w:fldCharType="separate"/>
            </w:r>
            <w:r>
              <w:rPr>
                <w:webHidden/>
              </w:rPr>
              <w:t>5</w:t>
            </w:r>
            <w:r w:rsidR="004C43A9">
              <w:rPr>
                <w:webHidden/>
              </w:rPr>
              <w:fldChar w:fldCharType="end"/>
            </w:r>
          </w:hyperlink>
        </w:p>
        <w:p w14:paraId="0DBA9012" w14:textId="2A6DD61B" w:rsidR="004C43A9" w:rsidRDefault="000B5E97">
          <w:pPr>
            <w:pStyle w:val="1f3"/>
            <w:rPr>
              <w:rFonts w:asciiTheme="minorHAnsi" w:eastAsiaTheme="minorEastAsia" w:hAnsiTheme="minorHAnsi" w:cstheme="minorBidi"/>
              <w:bCs w:val="0"/>
              <w:iCs w:val="0"/>
              <w:spacing w:val="0"/>
              <w:sz w:val="22"/>
              <w:szCs w:val="22"/>
              <w:lang w:eastAsia="ru-RU"/>
            </w:rPr>
          </w:pPr>
          <w:hyperlink w:anchor="_Toc128957825" w:history="1">
            <w:r w:rsidR="004C43A9" w:rsidRPr="00F26B32">
              <w:rPr>
                <w:rStyle w:val="affff3"/>
                <w:rFonts w:cs="Times New Roman"/>
              </w:rPr>
              <w:t>2.</w:t>
            </w:r>
            <w:r w:rsidR="004C43A9">
              <w:rPr>
                <w:rFonts w:asciiTheme="minorHAnsi" w:eastAsiaTheme="minorEastAsia" w:hAnsiTheme="minorHAnsi" w:cstheme="minorBidi"/>
                <w:bCs w:val="0"/>
                <w:iCs w:val="0"/>
                <w:spacing w:val="0"/>
                <w:sz w:val="22"/>
                <w:szCs w:val="22"/>
                <w:lang w:eastAsia="ru-RU"/>
              </w:rPr>
              <w:tab/>
            </w:r>
            <w:r w:rsidR="004C43A9" w:rsidRPr="00F26B32">
              <w:rPr>
                <w:rStyle w:val="affff3"/>
              </w:rPr>
              <w:t>Перечень мероприятий по строительству, реконструкции, техническому перевооружению и (или) модернизации тепловых сетей и сооружений на них</w:t>
            </w:r>
            <w:r w:rsidR="004C43A9">
              <w:rPr>
                <w:webHidden/>
              </w:rPr>
              <w:tab/>
            </w:r>
            <w:r w:rsidR="004C43A9">
              <w:rPr>
                <w:webHidden/>
              </w:rPr>
              <w:fldChar w:fldCharType="begin"/>
            </w:r>
            <w:r w:rsidR="004C43A9">
              <w:rPr>
                <w:webHidden/>
              </w:rPr>
              <w:instrText xml:space="preserve"> PAGEREF _Toc128957825 \h </w:instrText>
            </w:r>
            <w:r w:rsidR="004C43A9">
              <w:rPr>
                <w:webHidden/>
              </w:rPr>
            </w:r>
            <w:r w:rsidR="004C43A9">
              <w:rPr>
                <w:webHidden/>
              </w:rPr>
              <w:fldChar w:fldCharType="separate"/>
            </w:r>
            <w:r>
              <w:rPr>
                <w:webHidden/>
              </w:rPr>
              <w:t>17</w:t>
            </w:r>
            <w:r w:rsidR="004C43A9">
              <w:rPr>
                <w:webHidden/>
              </w:rPr>
              <w:fldChar w:fldCharType="end"/>
            </w:r>
          </w:hyperlink>
        </w:p>
        <w:p w14:paraId="0DBA9013" w14:textId="7F96B61C" w:rsidR="004C43A9" w:rsidRDefault="000B5E97">
          <w:pPr>
            <w:pStyle w:val="1f3"/>
            <w:rPr>
              <w:rFonts w:asciiTheme="minorHAnsi" w:eastAsiaTheme="minorEastAsia" w:hAnsiTheme="minorHAnsi" w:cstheme="minorBidi"/>
              <w:bCs w:val="0"/>
              <w:iCs w:val="0"/>
              <w:spacing w:val="0"/>
              <w:sz w:val="22"/>
              <w:szCs w:val="22"/>
              <w:lang w:eastAsia="ru-RU"/>
            </w:rPr>
          </w:pPr>
          <w:hyperlink w:anchor="_Toc128957826" w:history="1">
            <w:r w:rsidR="004C43A9" w:rsidRPr="00F26B32">
              <w:rPr>
                <w:rStyle w:val="affff3"/>
                <w:rFonts w:cs="Times New Roman"/>
              </w:rPr>
              <w:t>3.</w:t>
            </w:r>
            <w:r w:rsidR="004C43A9">
              <w:rPr>
                <w:rFonts w:asciiTheme="minorHAnsi" w:eastAsiaTheme="minorEastAsia" w:hAnsiTheme="minorHAnsi" w:cstheme="minorBidi"/>
                <w:bCs w:val="0"/>
                <w:iCs w:val="0"/>
                <w:spacing w:val="0"/>
                <w:sz w:val="22"/>
                <w:szCs w:val="22"/>
                <w:lang w:eastAsia="ru-RU"/>
              </w:rPr>
              <w:tab/>
            </w:r>
            <w:r w:rsidR="004C43A9" w:rsidRPr="00F26B32">
              <w:rPr>
                <w:rStyle w:val="affff3"/>
              </w:rPr>
              <w:t>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r w:rsidR="004C43A9">
              <w:rPr>
                <w:webHidden/>
              </w:rPr>
              <w:tab/>
            </w:r>
            <w:r w:rsidR="004C43A9">
              <w:rPr>
                <w:webHidden/>
              </w:rPr>
              <w:fldChar w:fldCharType="begin"/>
            </w:r>
            <w:r w:rsidR="004C43A9">
              <w:rPr>
                <w:webHidden/>
              </w:rPr>
              <w:instrText xml:space="preserve"> PAGEREF _Toc128957826 \h </w:instrText>
            </w:r>
            <w:r w:rsidR="004C43A9">
              <w:rPr>
                <w:webHidden/>
              </w:rPr>
            </w:r>
            <w:r w:rsidR="004C43A9">
              <w:rPr>
                <w:webHidden/>
              </w:rPr>
              <w:fldChar w:fldCharType="separate"/>
            </w:r>
            <w:r>
              <w:rPr>
                <w:webHidden/>
              </w:rPr>
              <w:t>76</w:t>
            </w:r>
            <w:r w:rsidR="004C43A9">
              <w:rPr>
                <w:webHidden/>
              </w:rPr>
              <w:fldChar w:fldCharType="end"/>
            </w:r>
          </w:hyperlink>
        </w:p>
        <w:p w14:paraId="0DBA9014" w14:textId="77777777" w:rsidR="00137294" w:rsidRDefault="00460726">
          <w:pPr>
            <w:tabs>
              <w:tab w:val="right" w:leader="dot" w:pos="9498"/>
            </w:tabs>
            <w:ind w:right="1023" w:firstLine="0"/>
            <w:rPr>
              <w:rFonts w:ascii="Times New Roman" w:hAnsi="Times New Roman"/>
            </w:rPr>
          </w:pPr>
          <w:r>
            <w:rPr>
              <w:rFonts w:ascii="Times New Roman" w:hAnsi="Times New Roman"/>
              <w:bCs/>
              <w:iCs/>
              <w:noProof/>
              <w:sz w:val="24"/>
              <w:szCs w:val="24"/>
            </w:rPr>
            <w:fldChar w:fldCharType="end"/>
          </w:r>
        </w:p>
      </w:sdtContent>
    </w:sdt>
    <w:p w14:paraId="0DBA9015" w14:textId="77777777" w:rsidR="00137294" w:rsidRDefault="00137294">
      <w:pPr>
        <w:rPr>
          <w:rFonts w:ascii="Times New Roman" w:hAnsi="Times New Roman"/>
        </w:rPr>
      </w:pPr>
    </w:p>
    <w:p w14:paraId="0DBA9016" w14:textId="77777777" w:rsidR="00137294" w:rsidRDefault="005D5A1E" w:rsidP="004C43A9">
      <w:pPr>
        <w:pStyle w:val="afff7"/>
        <w:outlineLvl w:val="0"/>
        <w:rPr>
          <w:lang w:eastAsia="ru-RU"/>
        </w:rPr>
      </w:pPr>
      <w:bookmarkStart w:id="3" w:name="_Toc128957823"/>
      <w:r w:rsidRPr="005D5A1E">
        <w:lastRenderedPageBreak/>
        <w:t>Перечень</w:t>
      </w:r>
      <w:r>
        <w:rPr>
          <w:lang w:eastAsia="ru-RU"/>
        </w:rPr>
        <w:t xml:space="preserve"> таблиц</w:t>
      </w:r>
      <w:bookmarkEnd w:id="3"/>
    </w:p>
    <w:p w14:paraId="0DBA9017" w14:textId="3679C714" w:rsidR="00460726" w:rsidRDefault="00460726">
      <w:pPr>
        <w:pStyle w:val="affff"/>
        <w:tabs>
          <w:tab w:val="right" w:leader="dot" w:pos="9345"/>
        </w:tabs>
        <w:rPr>
          <w:rFonts w:asciiTheme="minorHAnsi" w:eastAsiaTheme="minorEastAsia" w:hAnsiTheme="minorHAnsi" w:cstheme="minorBidi"/>
          <w:i w:val="0"/>
          <w:noProof/>
          <w:spacing w:val="0"/>
          <w:sz w:val="22"/>
          <w:szCs w:val="22"/>
          <w:lang w:eastAsia="ru-RU"/>
        </w:rPr>
      </w:pPr>
      <w:r>
        <w:rPr>
          <w:rFonts w:eastAsia="Times New Roman"/>
          <w:bCs/>
          <w:i w:val="0"/>
          <w:spacing w:val="0"/>
          <w:szCs w:val="24"/>
          <w:lang w:val="en-US" w:bidi="en-US"/>
        </w:rPr>
        <w:fldChar w:fldCharType="begin"/>
      </w:r>
      <w:r>
        <w:rPr>
          <w:rFonts w:eastAsia="Times New Roman"/>
          <w:bCs/>
          <w:i w:val="0"/>
          <w:spacing w:val="0"/>
          <w:szCs w:val="24"/>
          <w:lang w:val="en-US" w:bidi="en-US"/>
        </w:rPr>
        <w:instrText xml:space="preserve"> TOC \h \z \c "Таблица" </w:instrText>
      </w:r>
      <w:r>
        <w:rPr>
          <w:rFonts w:eastAsia="Times New Roman"/>
          <w:bCs/>
          <w:i w:val="0"/>
          <w:spacing w:val="0"/>
          <w:szCs w:val="24"/>
          <w:lang w:val="en-US" w:bidi="en-US"/>
        </w:rPr>
        <w:fldChar w:fldCharType="separate"/>
      </w:r>
      <w:hyperlink w:anchor="_Toc128603535" w:history="1">
        <w:r w:rsidRPr="00C4468A">
          <w:rPr>
            <w:rStyle w:val="affff3"/>
            <w:rFonts w:eastAsia="Calibri"/>
            <w:noProof/>
          </w:rPr>
          <w:t>Таблица 1.1 – Реестр проектов по строительству,  реконструкции, техническому перевооружению и (или) модернизации  источников тепловой энергии, в ценах на год реализации, без учета НДС, тыс. руб.</w:t>
        </w:r>
        <w:r>
          <w:rPr>
            <w:noProof/>
            <w:webHidden/>
          </w:rPr>
          <w:tab/>
        </w:r>
        <w:r>
          <w:rPr>
            <w:noProof/>
            <w:webHidden/>
          </w:rPr>
          <w:fldChar w:fldCharType="begin"/>
        </w:r>
        <w:r>
          <w:rPr>
            <w:noProof/>
            <w:webHidden/>
          </w:rPr>
          <w:instrText xml:space="preserve"> PAGEREF _Toc128603535 \h </w:instrText>
        </w:r>
        <w:r>
          <w:rPr>
            <w:noProof/>
            <w:webHidden/>
          </w:rPr>
        </w:r>
        <w:r>
          <w:rPr>
            <w:noProof/>
            <w:webHidden/>
          </w:rPr>
          <w:fldChar w:fldCharType="separate"/>
        </w:r>
        <w:r w:rsidR="000B5E97">
          <w:rPr>
            <w:noProof/>
            <w:webHidden/>
          </w:rPr>
          <w:t>6</w:t>
        </w:r>
        <w:r>
          <w:rPr>
            <w:noProof/>
            <w:webHidden/>
          </w:rPr>
          <w:fldChar w:fldCharType="end"/>
        </w:r>
      </w:hyperlink>
    </w:p>
    <w:p w14:paraId="0DBA9018" w14:textId="6EAB2756" w:rsidR="00460726" w:rsidRDefault="000B5E97">
      <w:pPr>
        <w:pStyle w:val="affff"/>
        <w:tabs>
          <w:tab w:val="right" w:leader="dot" w:pos="9345"/>
        </w:tabs>
        <w:rPr>
          <w:rFonts w:asciiTheme="minorHAnsi" w:eastAsiaTheme="minorEastAsia" w:hAnsiTheme="minorHAnsi" w:cstheme="minorBidi"/>
          <w:i w:val="0"/>
          <w:noProof/>
          <w:spacing w:val="0"/>
          <w:sz w:val="22"/>
          <w:szCs w:val="22"/>
          <w:lang w:eastAsia="ru-RU"/>
        </w:rPr>
      </w:pPr>
      <w:hyperlink w:anchor="_Toc128603536" w:history="1">
        <w:r w:rsidR="00460726" w:rsidRPr="00C4468A">
          <w:rPr>
            <w:rStyle w:val="affff3"/>
            <w:rFonts w:eastAsia="Calibri"/>
            <w:noProof/>
          </w:rPr>
          <w:t>Таблица 2.1 – Реестр мероприятий по строительству, реконструкции, техническому перевооружению и (или) модернизации тепловых сетей и сооружений на них, в ценах на дату реализации без НДС, тыс. руб.</w:t>
        </w:r>
        <w:r w:rsidR="00460726">
          <w:rPr>
            <w:noProof/>
            <w:webHidden/>
          </w:rPr>
          <w:tab/>
        </w:r>
        <w:r w:rsidR="00460726">
          <w:rPr>
            <w:noProof/>
            <w:webHidden/>
          </w:rPr>
          <w:fldChar w:fldCharType="begin"/>
        </w:r>
        <w:r w:rsidR="00460726">
          <w:rPr>
            <w:noProof/>
            <w:webHidden/>
          </w:rPr>
          <w:instrText xml:space="preserve"> PAGEREF _Toc128603536 \h </w:instrText>
        </w:r>
        <w:r w:rsidR="00460726">
          <w:rPr>
            <w:noProof/>
            <w:webHidden/>
          </w:rPr>
        </w:r>
        <w:r w:rsidR="00460726">
          <w:rPr>
            <w:noProof/>
            <w:webHidden/>
          </w:rPr>
          <w:fldChar w:fldCharType="separate"/>
        </w:r>
        <w:r>
          <w:rPr>
            <w:noProof/>
            <w:webHidden/>
          </w:rPr>
          <w:t>18</w:t>
        </w:r>
        <w:r w:rsidR="00460726">
          <w:rPr>
            <w:noProof/>
            <w:webHidden/>
          </w:rPr>
          <w:fldChar w:fldCharType="end"/>
        </w:r>
      </w:hyperlink>
    </w:p>
    <w:p w14:paraId="0DBA9019" w14:textId="77777777" w:rsidR="00137294" w:rsidRDefault="00460726">
      <w:pPr>
        <w:rPr>
          <w:rFonts w:ascii="Times New Roman" w:hAnsi="Times New Roman"/>
        </w:rPr>
      </w:pPr>
      <w:r>
        <w:rPr>
          <w:rFonts w:ascii="Times New Roman" w:eastAsia="Times New Roman" w:hAnsi="Times New Roman"/>
          <w:bCs/>
          <w:i/>
          <w:spacing w:val="0"/>
          <w:sz w:val="24"/>
          <w:szCs w:val="24"/>
          <w:lang w:val="en-US" w:bidi="en-US"/>
        </w:rPr>
        <w:fldChar w:fldCharType="end"/>
      </w:r>
    </w:p>
    <w:p w14:paraId="0DBA901A" w14:textId="77777777" w:rsidR="00137294" w:rsidRDefault="00137294">
      <w:pPr>
        <w:rPr>
          <w:rFonts w:ascii="Times New Roman" w:hAnsi="Times New Roman"/>
        </w:rPr>
      </w:pPr>
    </w:p>
    <w:p w14:paraId="0DBA901B" w14:textId="77777777" w:rsidR="00137294" w:rsidRPr="005D5A1E" w:rsidRDefault="00426913" w:rsidP="005D5A1E">
      <w:pPr>
        <w:pStyle w:val="1c"/>
        <w:rPr>
          <w:rStyle w:val="afffa"/>
          <w:rFonts w:cs="Times New Roman"/>
        </w:rPr>
      </w:pPr>
      <w:bookmarkStart w:id="4" w:name="_Toc128957824"/>
      <w:r w:rsidRPr="005D5A1E">
        <w:lastRenderedPageBreak/>
        <w:t>Перечень мероприятий по строительству, реконструкции, техническому перевооружению и (или) модернизации источников тепловой энергии</w:t>
      </w:r>
      <w:bookmarkEnd w:id="4"/>
    </w:p>
    <w:p w14:paraId="0DBA901C" w14:textId="77777777" w:rsidR="00137294" w:rsidRDefault="00426913" w:rsidP="009F203B">
      <w:pPr>
        <w:spacing w:before="0" w:after="0" w:line="360" w:lineRule="auto"/>
        <w:ind w:firstLine="709"/>
        <w:rPr>
          <w:rFonts w:ascii="Times New Roman" w:hAnsi="Times New Roman"/>
          <w:sz w:val="24"/>
          <w:szCs w:val="24"/>
          <w:lang w:bidi="en-US"/>
        </w:rPr>
      </w:pPr>
      <w:r>
        <w:rPr>
          <w:rFonts w:ascii="Times New Roman" w:hAnsi="Times New Roman"/>
          <w:sz w:val="24"/>
          <w:szCs w:val="24"/>
          <w:lang w:bidi="en-US"/>
        </w:rPr>
        <w:t>В соответствии с Методическими указаниями по</w:t>
      </w:r>
      <w:r w:rsidR="009F203B">
        <w:rPr>
          <w:rFonts w:ascii="Times New Roman" w:hAnsi="Times New Roman"/>
          <w:sz w:val="24"/>
          <w:szCs w:val="24"/>
          <w:lang w:bidi="en-US"/>
        </w:rPr>
        <w:t xml:space="preserve"> разработке Схем теплоснабжения</w:t>
      </w:r>
      <w:r>
        <w:rPr>
          <w:rFonts w:ascii="Times New Roman" w:hAnsi="Times New Roman"/>
          <w:sz w:val="24"/>
          <w:szCs w:val="24"/>
          <w:lang w:bidi="en-US"/>
        </w:rPr>
        <w:t xml:space="preserve"> 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 </w:t>
      </w:r>
    </w:p>
    <w:p w14:paraId="0DBA901D" w14:textId="77777777" w:rsidR="00137294" w:rsidRDefault="00426913" w:rsidP="009F203B">
      <w:pPr>
        <w:spacing w:before="0" w:after="0" w:line="360" w:lineRule="auto"/>
        <w:ind w:firstLine="709"/>
        <w:rPr>
          <w:rFonts w:ascii="Times New Roman" w:hAnsi="Times New Roman"/>
          <w:sz w:val="24"/>
          <w:szCs w:val="24"/>
          <w:lang w:bidi="en-US"/>
        </w:rPr>
      </w:pPr>
      <w:r>
        <w:rPr>
          <w:rFonts w:ascii="Times New Roman" w:hAnsi="Times New Roman"/>
          <w:sz w:val="24"/>
          <w:szCs w:val="24"/>
          <w:lang w:bidi="en-US"/>
        </w:rPr>
        <w:t>ХХХ.ХХ.ХХ.ХХХ, где:</w:t>
      </w:r>
    </w:p>
    <w:p w14:paraId="0DBA901E" w14:textId="77777777" w:rsidR="00137294" w:rsidRDefault="00426913" w:rsidP="009F203B">
      <w:pPr>
        <w:spacing w:before="0" w:after="0" w:line="360" w:lineRule="auto"/>
        <w:ind w:firstLine="709"/>
        <w:rPr>
          <w:rFonts w:ascii="Times New Roman" w:hAnsi="Times New Roman"/>
          <w:sz w:val="24"/>
          <w:szCs w:val="24"/>
          <w:lang w:bidi="en-US"/>
        </w:rPr>
      </w:pPr>
      <w:r>
        <w:rPr>
          <w:rFonts w:ascii="Times New Roman" w:hAnsi="Times New Roman"/>
          <w:sz w:val="24"/>
          <w:szCs w:val="24"/>
          <w:lang w:bidi="en-US"/>
        </w:rPr>
        <w:t>Пе</w:t>
      </w:r>
      <w:r w:rsidR="009F203B">
        <w:rPr>
          <w:rFonts w:ascii="Times New Roman" w:hAnsi="Times New Roman"/>
          <w:sz w:val="24"/>
          <w:szCs w:val="24"/>
          <w:lang w:bidi="en-US"/>
        </w:rPr>
        <w:t xml:space="preserve">рвые три значащих цифры (ХХХ.) </w:t>
      </w:r>
      <w:r>
        <w:rPr>
          <w:rFonts w:ascii="Times New Roman" w:hAnsi="Times New Roman"/>
          <w:sz w:val="24"/>
          <w:szCs w:val="24"/>
          <w:lang w:bidi="en-US"/>
        </w:rPr>
        <w:t>отражают номер ЕТО;</w:t>
      </w:r>
    </w:p>
    <w:p w14:paraId="0DBA901F" w14:textId="77777777" w:rsidR="00137294" w:rsidRDefault="00426913" w:rsidP="009F203B">
      <w:pPr>
        <w:spacing w:before="0" w:after="0" w:line="360" w:lineRule="auto"/>
        <w:ind w:firstLine="709"/>
        <w:rPr>
          <w:rFonts w:ascii="Times New Roman" w:hAnsi="Times New Roman"/>
          <w:sz w:val="24"/>
          <w:szCs w:val="24"/>
          <w:lang w:bidi="en-US"/>
        </w:rPr>
      </w:pPr>
      <w:r>
        <w:rPr>
          <w:rFonts w:ascii="Times New Roman" w:hAnsi="Times New Roman"/>
          <w:sz w:val="24"/>
          <w:szCs w:val="24"/>
          <w:lang w:bidi="en-US"/>
        </w:rPr>
        <w:t>В</w:t>
      </w:r>
      <w:r w:rsidR="009F203B">
        <w:rPr>
          <w:rFonts w:ascii="Times New Roman" w:hAnsi="Times New Roman"/>
          <w:sz w:val="24"/>
          <w:szCs w:val="24"/>
          <w:lang w:bidi="en-US"/>
        </w:rPr>
        <w:t>торые две значащих цифры (.ХХ.)</w:t>
      </w:r>
      <w:r>
        <w:rPr>
          <w:rFonts w:ascii="Times New Roman" w:hAnsi="Times New Roman"/>
          <w:sz w:val="24"/>
          <w:szCs w:val="24"/>
          <w:lang w:bidi="en-US"/>
        </w:rPr>
        <w:t xml:space="preserve"> отражают номер группы проектов в составе ЕТО (01 – источники);</w:t>
      </w:r>
    </w:p>
    <w:p w14:paraId="0DBA9020" w14:textId="77777777" w:rsidR="00137294" w:rsidRDefault="00426913" w:rsidP="009F203B">
      <w:pPr>
        <w:spacing w:before="0" w:after="0" w:line="360" w:lineRule="auto"/>
        <w:ind w:firstLine="709"/>
        <w:rPr>
          <w:rFonts w:ascii="Times New Roman" w:hAnsi="Times New Roman"/>
          <w:sz w:val="24"/>
          <w:szCs w:val="24"/>
          <w:lang w:bidi="en-US"/>
        </w:rPr>
      </w:pPr>
      <w:r>
        <w:rPr>
          <w:rFonts w:ascii="Times New Roman" w:hAnsi="Times New Roman"/>
          <w:sz w:val="24"/>
          <w:szCs w:val="24"/>
          <w:lang w:bidi="en-US"/>
        </w:rPr>
        <w:t>Т</w:t>
      </w:r>
      <w:r w:rsidR="009F203B">
        <w:rPr>
          <w:rFonts w:ascii="Times New Roman" w:hAnsi="Times New Roman"/>
          <w:sz w:val="24"/>
          <w:szCs w:val="24"/>
          <w:lang w:bidi="en-US"/>
        </w:rPr>
        <w:t>ретьи две значащих цифры (.ХХ.)</w:t>
      </w:r>
      <w:r>
        <w:rPr>
          <w:rFonts w:ascii="Times New Roman" w:hAnsi="Times New Roman"/>
          <w:sz w:val="24"/>
          <w:szCs w:val="24"/>
          <w:lang w:bidi="en-US"/>
        </w:rPr>
        <w:t xml:space="preserve"> отражают номер подгруппы проектов в составе ЕТО;</w:t>
      </w:r>
    </w:p>
    <w:p w14:paraId="0DBA9021" w14:textId="77777777" w:rsidR="00137294" w:rsidRDefault="00426913" w:rsidP="009F203B">
      <w:pPr>
        <w:spacing w:before="0" w:after="0" w:line="360" w:lineRule="auto"/>
        <w:ind w:firstLine="709"/>
        <w:rPr>
          <w:rFonts w:ascii="Times New Roman" w:hAnsi="Times New Roman"/>
          <w:sz w:val="24"/>
          <w:szCs w:val="24"/>
          <w:lang w:bidi="en-US"/>
        </w:rPr>
      </w:pPr>
      <w:r>
        <w:rPr>
          <w:rFonts w:ascii="Times New Roman" w:hAnsi="Times New Roman"/>
          <w:sz w:val="24"/>
          <w:szCs w:val="24"/>
          <w:lang w:bidi="en-US"/>
        </w:rPr>
        <w:t>Четве</w:t>
      </w:r>
      <w:r w:rsidR="009F203B">
        <w:rPr>
          <w:rFonts w:ascii="Times New Roman" w:hAnsi="Times New Roman"/>
          <w:sz w:val="24"/>
          <w:szCs w:val="24"/>
          <w:lang w:bidi="en-US"/>
        </w:rPr>
        <w:t xml:space="preserve">ртые три значащих цифры (.ХХХ) </w:t>
      </w:r>
      <w:r>
        <w:rPr>
          <w:rFonts w:ascii="Times New Roman" w:hAnsi="Times New Roman"/>
          <w:sz w:val="24"/>
          <w:szCs w:val="24"/>
          <w:lang w:bidi="en-US"/>
        </w:rPr>
        <w:t>отраж</w:t>
      </w:r>
      <w:r w:rsidR="009F203B">
        <w:rPr>
          <w:rFonts w:ascii="Times New Roman" w:hAnsi="Times New Roman"/>
          <w:sz w:val="24"/>
          <w:szCs w:val="24"/>
          <w:lang w:bidi="en-US"/>
        </w:rPr>
        <w:t>ают номер проекта в составе ЕТО.</w:t>
      </w:r>
    </w:p>
    <w:p w14:paraId="0DBA9022" w14:textId="0AF7D94A" w:rsidR="00137294" w:rsidRDefault="00426913" w:rsidP="009F203B">
      <w:pPr>
        <w:spacing w:before="0" w:after="0" w:line="360" w:lineRule="auto"/>
        <w:ind w:firstLine="709"/>
        <w:rPr>
          <w:rFonts w:ascii="Times New Roman" w:hAnsi="Times New Roman"/>
          <w:sz w:val="24"/>
          <w:szCs w:val="24"/>
          <w:lang w:bidi="en-US"/>
        </w:rPr>
      </w:pPr>
      <w:r>
        <w:rPr>
          <w:rFonts w:ascii="Times New Roman" w:hAnsi="Times New Roman"/>
          <w:sz w:val="24"/>
          <w:szCs w:val="24"/>
          <w:lang w:bidi="en-US"/>
        </w:rPr>
        <w:t xml:space="preserve">Реестр проектов нового строительства, реконструкции и технического перевооружения источников тепловой энергии (мощности), включенных в Схему теплоснабжения </w:t>
      </w:r>
      <w:r>
        <w:rPr>
          <w:rFonts w:ascii="Times New Roman" w:hAnsi="Times New Roman"/>
          <w:b/>
          <w:sz w:val="24"/>
          <w:szCs w:val="24"/>
          <w:u w:val="single"/>
          <w:lang w:bidi="en-US"/>
        </w:rPr>
        <w:t>в ценах на год реализации, без НДС</w:t>
      </w:r>
      <w:r>
        <w:rPr>
          <w:rFonts w:ascii="Times New Roman" w:hAnsi="Times New Roman"/>
          <w:sz w:val="24"/>
          <w:szCs w:val="24"/>
          <w:lang w:bidi="en-US"/>
        </w:rPr>
        <w:t xml:space="preserve">, представлен в таблице </w:t>
      </w:r>
      <w:r>
        <w:rPr>
          <w:rFonts w:ascii="Times New Roman" w:hAnsi="Times New Roman"/>
          <w:sz w:val="24"/>
          <w:szCs w:val="24"/>
          <w:lang w:bidi="en-US"/>
        </w:rPr>
        <w:fldChar w:fldCharType="begin"/>
      </w:r>
      <w:r>
        <w:rPr>
          <w:rFonts w:ascii="Times New Roman" w:hAnsi="Times New Roman"/>
          <w:sz w:val="24"/>
          <w:szCs w:val="24"/>
          <w:lang w:bidi="en-US"/>
        </w:rPr>
        <w:instrText xml:space="preserve"> REF Источники \h  \* MERGEFORMAT </w:instrText>
      </w:r>
      <w:r>
        <w:rPr>
          <w:rFonts w:ascii="Times New Roman" w:hAnsi="Times New Roman"/>
          <w:sz w:val="24"/>
          <w:szCs w:val="24"/>
          <w:lang w:bidi="en-US"/>
        </w:rPr>
      </w:r>
      <w:r>
        <w:rPr>
          <w:rFonts w:ascii="Times New Roman" w:hAnsi="Times New Roman"/>
          <w:sz w:val="24"/>
          <w:szCs w:val="24"/>
          <w:lang w:bidi="en-US"/>
        </w:rPr>
        <w:fldChar w:fldCharType="separate"/>
      </w:r>
      <w:r w:rsidR="000B5E97" w:rsidRPr="000B5E97">
        <w:rPr>
          <w:rFonts w:ascii="Times New Roman" w:hAnsi="Times New Roman"/>
          <w:sz w:val="24"/>
          <w:szCs w:val="24"/>
          <w:lang w:bidi="en-US"/>
        </w:rPr>
        <w:t>1.1</w:t>
      </w:r>
      <w:r>
        <w:rPr>
          <w:rFonts w:ascii="Times New Roman" w:hAnsi="Times New Roman"/>
          <w:sz w:val="24"/>
          <w:szCs w:val="24"/>
          <w:lang w:bidi="en-US"/>
        </w:rPr>
        <w:fldChar w:fldCharType="end"/>
      </w:r>
      <w:r w:rsidR="0065657A">
        <w:rPr>
          <w:rFonts w:ascii="Times New Roman" w:hAnsi="Times New Roman"/>
          <w:sz w:val="24"/>
          <w:szCs w:val="24"/>
          <w:lang w:bidi="en-US"/>
        </w:rPr>
        <w:t>.</w:t>
      </w:r>
    </w:p>
    <w:p w14:paraId="0DBA9023" w14:textId="77777777" w:rsidR="00137294" w:rsidRDefault="00137294">
      <w:pPr>
        <w:rPr>
          <w:rFonts w:ascii="Times New Roman" w:hAnsi="Times New Roman"/>
        </w:rPr>
      </w:pPr>
    </w:p>
    <w:p w14:paraId="0DBA9024" w14:textId="77777777" w:rsidR="00137294" w:rsidRDefault="00137294">
      <w:pPr>
        <w:rPr>
          <w:rFonts w:ascii="Times New Roman" w:hAnsi="Times New Roman"/>
        </w:rPr>
        <w:sectPr w:rsidR="00137294" w:rsidSect="009F203B">
          <w:headerReference w:type="default" r:id="rId13"/>
          <w:footerReference w:type="default" r:id="rId14"/>
          <w:headerReference w:type="first" r:id="rId15"/>
          <w:footerReference w:type="first" r:id="rId16"/>
          <w:pgSz w:w="11907" w:h="16839" w:code="9"/>
          <w:pgMar w:top="1134" w:right="851" w:bottom="1134" w:left="1701" w:header="284" w:footer="284" w:gutter="0"/>
          <w:cols w:space="708"/>
          <w:docGrid w:linePitch="360"/>
        </w:sectPr>
      </w:pPr>
    </w:p>
    <w:p w14:paraId="0DBA9025" w14:textId="49EB4AC3" w:rsidR="00137294" w:rsidRDefault="00426913" w:rsidP="005D5A1E">
      <w:pPr>
        <w:pStyle w:val="affffffa"/>
        <w:rPr>
          <w:rFonts w:eastAsia="Calibri"/>
        </w:rPr>
      </w:pPr>
      <w:bookmarkStart w:id="5" w:name="_Toc377994311"/>
      <w:bookmarkStart w:id="6" w:name="_Toc3746113"/>
      <w:bookmarkStart w:id="7" w:name="_Toc3807638"/>
      <w:bookmarkStart w:id="8" w:name="_Toc466930482"/>
      <w:bookmarkStart w:id="9" w:name="_Toc128603535"/>
      <w:r>
        <w:rPr>
          <w:rFonts w:eastAsia="Calibri"/>
        </w:rPr>
        <w:lastRenderedPageBreak/>
        <w:t xml:space="preserve">Таблица </w:t>
      </w:r>
      <w:bookmarkStart w:id="10" w:name="Источники"/>
      <w:r>
        <w:rPr>
          <w:rFonts w:eastAsia="Calibri"/>
        </w:rPr>
        <w:fldChar w:fldCharType="begin"/>
      </w:r>
      <w:r>
        <w:rPr>
          <w:rFonts w:eastAsia="Calibri"/>
        </w:rPr>
        <w:instrText xml:space="preserve"> STYLEREF 1 \s </w:instrText>
      </w:r>
      <w:r>
        <w:rPr>
          <w:rFonts w:eastAsia="Calibri"/>
        </w:rPr>
        <w:fldChar w:fldCharType="separate"/>
      </w:r>
      <w:r w:rsidR="000B5E97">
        <w:rPr>
          <w:rFonts w:eastAsia="Calibri"/>
          <w:noProof/>
        </w:rPr>
        <w:t>1</w:t>
      </w:r>
      <w:r>
        <w:rPr>
          <w:rFonts w:eastAsia="Calibri"/>
        </w:rPr>
        <w:fldChar w:fldCharType="end"/>
      </w:r>
      <w:r>
        <w:rPr>
          <w:rFonts w:eastAsia="Calibri"/>
        </w:rPr>
        <w:t>.</w:t>
      </w:r>
      <w:r>
        <w:rPr>
          <w:rFonts w:eastAsia="Calibri"/>
        </w:rPr>
        <w:fldChar w:fldCharType="begin"/>
      </w:r>
      <w:r>
        <w:rPr>
          <w:rFonts w:eastAsia="Calibri"/>
        </w:rPr>
        <w:instrText xml:space="preserve"> SEQ Таблица \* ARABIC \s 1 </w:instrText>
      </w:r>
      <w:r>
        <w:rPr>
          <w:rFonts w:eastAsia="Calibri"/>
        </w:rPr>
        <w:fldChar w:fldCharType="separate"/>
      </w:r>
      <w:r w:rsidR="000B5E97">
        <w:rPr>
          <w:rFonts w:eastAsia="Calibri"/>
          <w:noProof/>
        </w:rPr>
        <w:t>1</w:t>
      </w:r>
      <w:r>
        <w:rPr>
          <w:rFonts w:eastAsia="Calibri"/>
        </w:rPr>
        <w:fldChar w:fldCharType="end"/>
      </w:r>
      <w:bookmarkEnd w:id="10"/>
      <w:r>
        <w:rPr>
          <w:rFonts w:eastAsia="Calibri"/>
        </w:rPr>
        <w:t xml:space="preserve"> –</w:t>
      </w:r>
      <w:bookmarkEnd w:id="5"/>
      <w:bookmarkEnd w:id="6"/>
      <w:bookmarkEnd w:id="7"/>
      <w:r>
        <w:rPr>
          <w:rFonts w:eastAsia="Calibri"/>
        </w:rPr>
        <w:t xml:space="preserve"> Реестр </w:t>
      </w:r>
      <w:r w:rsidRPr="005D5A1E">
        <w:rPr>
          <w:rFonts w:eastAsia="Calibri"/>
        </w:rPr>
        <w:t>проектов</w:t>
      </w:r>
      <w:r>
        <w:rPr>
          <w:rFonts w:eastAsia="Calibri"/>
        </w:rPr>
        <w:t xml:space="preserve"> </w:t>
      </w:r>
      <w:bookmarkEnd w:id="8"/>
      <w:r>
        <w:rPr>
          <w:rFonts w:eastAsia="Calibri"/>
        </w:rPr>
        <w:t>по строительству,  реконструкции, техническому перевооружению и (или) модернизации  источников тепловой энергии, в ценах на год реализации, без учета НДС, тыс. руб.</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909"/>
        <w:gridCol w:w="1138"/>
        <w:gridCol w:w="1288"/>
        <w:gridCol w:w="1288"/>
        <w:gridCol w:w="1437"/>
        <w:gridCol w:w="1437"/>
        <w:gridCol w:w="1437"/>
        <w:gridCol w:w="1437"/>
        <w:gridCol w:w="1437"/>
        <w:gridCol w:w="1437"/>
        <w:gridCol w:w="1437"/>
        <w:gridCol w:w="1437"/>
        <w:gridCol w:w="1437"/>
        <w:gridCol w:w="1446"/>
      </w:tblGrid>
      <w:tr w:rsidR="006E3D98" w:rsidRPr="006E3D98" w14:paraId="38E80918" w14:textId="77777777" w:rsidTr="00960014">
        <w:trPr>
          <w:trHeight w:val="20"/>
          <w:tblHeader/>
        </w:trPr>
        <w:tc>
          <w:tcPr>
            <w:tcW w:w="809" w:type="pct"/>
            <w:shd w:val="clear" w:color="auto" w:fill="auto"/>
            <w:vAlign w:val="bottom"/>
            <w:hideMark/>
          </w:tcPr>
          <w:p w14:paraId="26812BCF"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Стоимость проектов</w:t>
            </w:r>
          </w:p>
        </w:tc>
        <w:tc>
          <w:tcPr>
            <w:tcW w:w="200" w:type="pct"/>
            <w:shd w:val="clear" w:color="auto" w:fill="auto"/>
            <w:vAlign w:val="center"/>
            <w:hideMark/>
          </w:tcPr>
          <w:p w14:paraId="447A5C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2022</w:t>
            </w:r>
          </w:p>
        </w:tc>
        <w:tc>
          <w:tcPr>
            <w:tcW w:w="251" w:type="pct"/>
            <w:shd w:val="clear" w:color="auto" w:fill="auto"/>
            <w:vAlign w:val="center"/>
            <w:hideMark/>
          </w:tcPr>
          <w:p w14:paraId="2548B0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2023</w:t>
            </w:r>
          </w:p>
        </w:tc>
        <w:tc>
          <w:tcPr>
            <w:tcW w:w="284" w:type="pct"/>
            <w:shd w:val="clear" w:color="auto" w:fill="auto"/>
            <w:vAlign w:val="center"/>
            <w:hideMark/>
          </w:tcPr>
          <w:p w14:paraId="70ABA7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2024</w:t>
            </w:r>
          </w:p>
        </w:tc>
        <w:tc>
          <w:tcPr>
            <w:tcW w:w="284" w:type="pct"/>
            <w:shd w:val="clear" w:color="auto" w:fill="auto"/>
            <w:vAlign w:val="center"/>
            <w:hideMark/>
          </w:tcPr>
          <w:p w14:paraId="0438B7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2025</w:t>
            </w:r>
          </w:p>
        </w:tc>
        <w:tc>
          <w:tcPr>
            <w:tcW w:w="317" w:type="pct"/>
            <w:shd w:val="clear" w:color="auto" w:fill="auto"/>
            <w:vAlign w:val="center"/>
            <w:hideMark/>
          </w:tcPr>
          <w:p w14:paraId="0EF68A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2026</w:t>
            </w:r>
          </w:p>
        </w:tc>
        <w:tc>
          <w:tcPr>
            <w:tcW w:w="317" w:type="pct"/>
            <w:shd w:val="clear" w:color="auto" w:fill="auto"/>
            <w:vAlign w:val="center"/>
            <w:hideMark/>
          </w:tcPr>
          <w:p w14:paraId="232B14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2027</w:t>
            </w:r>
          </w:p>
        </w:tc>
        <w:tc>
          <w:tcPr>
            <w:tcW w:w="317" w:type="pct"/>
            <w:shd w:val="clear" w:color="auto" w:fill="auto"/>
            <w:vAlign w:val="center"/>
            <w:hideMark/>
          </w:tcPr>
          <w:p w14:paraId="46C15C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2028</w:t>
            </w:r>
          </w:p>
        </w:tc>
        <w:tc>
          <w:tcPr>
            <w:tcW w:w="317" w:type="pct"/>
            <w:shd w:val="clear" w:color="auto" w:fill="auto"/>
            <w:vAlign w:val="center"/>
            <w:hideMark/>
          </w:tcPr>
          <w:p w14:paraId="030DAD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2029</w:t>
            </w:r>
          </w:p>
        </w:tc>
        <w:tc>
          <w:tcPr>
            <w:tcW w:w="317" w:type="pct"/>
            <w:shd w:val="clear" w:color="auto" w:fill="auto"/>
            <w:vAlign w:val="center"/>
            <w:hideMark/>
          </w:tcPr>
          <w:p w14:paraId="3EC5A7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2030</w:t>
            </w:r>
          </w:p>
        </w:tc>
        <w:tc>
          <w:tcPr>
            <w:tcW w:w="317" w:type="pct"/>
            <w:shd w:val="clear" w:color="auto" w:fill="auto"/>
            <w:vAlign w:val="center"/>
            <w:hideMark/>
          </w:tcPr>
          <w:p w14:paraId="3FBD3B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2031</w:t>
            </w:r>
          </w:p>
        </w:tc>
        <w:tc>
          <w:tcPr>
            <w:tcW w:w="317" w:type="pct"/>
            <w:shd w:val="clear" w:color="auto" w:fill="auto"/>
            <w:vAlign w:val="center"/>
            <w:hideMark/>
          </w:tcPr>
          <w:p w14:paraId="59AE4C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2032</w:t>
            </w:r>
          </w:p>
        </w:tc>
        <w:tc>
          <w:tcPr>
            <w:tcW w:w="317" w:type="pct"/>
            <w:shd w:val="clear" w:color="auto" w:fill="auto"/>
            <w:vAlign w:val="center"/>
            <w:hideMark/>
          </w:tcPr>
          <w:p w14:paraId="0EB4D6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2033</w:t>
            </w:r>
          </w:p>
        </w:tc>
        <w:tc>
          <w:tcPr>
            <w:tcW w:w="317" w:type="pct"/>
            <w:shd w:val="clear" w:color="auto" w:fill="auto"/>
            <w:vAlign w:val="center"/>
            <w:hideMark/>
          </w:tcPr>
          <w:p w14:paraId="4A947A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2034</w:t>
            </w:r>
          </w:p>
        </w:tc>
        <w:tc>
          <w:tcPr>
            <w:tcW w:w="317" w:type="pct"/>
            <w:shd w:val="clear" w:color="auto" w:fill="auto"/>
            <w:vAlign w:val="center"/>
            <w:hideMark/>
          </w:tcPr>
          <w:p w14:paraId="3D1A66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2035</w:t>
            </w:r>
          </w:p>
        </w:tc>
      </w:tr>
      <w:tr w:rsidR="006E3D98" w:rsidRPr="006E3D98" w14:paraId="1155233C" w14:textId="77777777" w:rsidTr="00960014">
        <w:trPr>
          <w:trHeight w:val="20"/>
        </w:trPr>
        <w:tc>
          <w:tcPr>
            <w:tcW w:w="5000" w:type="pct"/>
            <w:gridSpan w:val="15"/>
            <w:shd w:val="clear" w:color="auto" w:fill="auto"/>
            <w:vAlign w:val="center"/>
            <w:hideMark/>
          </w:tcPr>
          <w:p w14:paraId="38B1A0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8"/>
                <w:szCs w:val="28"/>
                <w:lang w:eastAsia="ru-RU"/>
              </w:rPr>
            </w:pPr>
            <w:r w:rsidRPr="006E3D98">
              <w:rPr>
                <w:rFonts w:ascii="Times New Roman" w:eastAsia="Times New Roman" w:hAnsi="Times New Roman"/>
                <w:b/>
                <w:bCs/>
                <w:color w:val="000000"/>
                <w:spacing w:val="0"/>
                <w:sz w:val="28"/>
                <w:szCs w:val="28"/>
                <w:lang w:eastAsia="ru-RU"/>
              </w:rPr>
              <w:t>По муниципальному образованию г. Сургут</w:t>
            </w:r>
          </w:p>
        </w:tc>
      </w:tr>
      <w:tr w:rsidR="00960014" w:rsidRPr="006E3D98" w14:paraId="20861705" w14:textId="77777777" w:rsidTr="00960014">
        <w:trPr>
          <w:trHeight w:val="20"/>
        </w:trPr>
        <w:tc>
          <w:tcPr>
            <w:tcW w:w="809" w:type="pct"/>
            <w:shd w:val="clear" w:color="auto" w:fill="auto"/>
            <w:vAlign w:val="bottom"/>
            <w:hideMark/>
          </w:tcPr>
          <w:p w14:paraId="0A355D7D"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w:t>
            </w:r>
          </w:p>
        </w:tc>
        <w:tc>
          <w:tcPr>
            <w:tcW w:w="200" w:type="pct"/>
            <w:shd w:val="clear" w:color="auto" w:fill="auto"/>
            <w:vAlign w:val="center"/>
            <w:hideMark/>
          </w:tcPr>
          <w:p w14:paraId="3C5029BA" w14:textId="181A471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202252,8</w:t>
            </w:r>
          </w:p>
        </w:tc>
        <w:tc>
          <w:tcPr>
            <w:tcW w:w="251" w:type="pct"/>
            <w:shd w:val="clear" w:color="auto" w:fill="auto"/>
            <w:vAlign w:val="center"/>
            <w:hideMark/>
          </w:tcPr>
          <w:p w14:paraId="6A5D8994" w14:textId="1C340B0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551869,4</w:t>
            </w:r>
          </w:p>
        </w:tc>
        <w:tc>
          <w:tcPr>
            <w:tcW w:w="284" w:type="pct"/>
            <w:shd w:val="clear" w:color="auto" w:fill="auto"/>
            <w:vAlign w:val="center"/>
            <w:hideMark/>
          </w:tcPr>
          <w:p w14:paraId="2173D7C5" w14:textId="19D646A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2620102,3</w:t>
            </w:r>
          </w:p>
        </w:tc>
        <w:tc>
          <w:tcPr>
            <w:tcW w:w="284" w:type="pct"/>
            <w:shd w:val="clear" w:color="auto" w:fill="auto"/>
            <w:vAlign w:val="center"/>
            <w:hideMark/>
          </w:tcPr>
          <w:p w14:paraId="742974B5" w14:textId="32C7260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1587030,6</w:t>
            </w:r>
          </w:p>
        </w:tc>
        <w:tc>
          <w:tcPr>
            <w:tcW w:w="317" w:type="pct"/>
            <w:shd w:val="clear" w:color="auto" w:fill="auto"/>
            <w:vAlign w:val="center"/>
            <w:hideMark/>
          </w:tcPr>
          <w:p w14:paraId="756F4347" w14:textId="268A1BB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1957178,2</w:t>
            </w:r>
          </w:p>
        </w:tc>
        <w:tc>
          <w:tcPr>
            <w:tcW w:w="317" w:type="pct"/>
            <w:shd w:val="clear" w:color="auto" w:fill="auto"/>
            <w:vAlign w:val="center"/>
            <w:hideMark/>
          </w:tcPr>
          <w:p w14:paraId="487500FD" w14:textId="4C46CCF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188869,0</w:t>
            </w:r>
          </w:p>
        </w:tc>
        <w:tc>
          <w:tcPr>
            <w:tcW w:w="317" w:type="pct"/>
            <w:shd w:val="clear" w:color="auto" w:fill="auto"/>
            <w:vAlign w:val="center"/>
            <w:hideMark/>
          </w:tcPr>
          <w:p w14:paraId="4BB3D009" w14:textId="35503A2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4C40D936" w14:textId="25A5E80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780548,2</w:t>
            </w:r>
          </w:p>
        </w:tc>
        <w:tc>
          <w:tcPr>
            <w:tcW w:w="317" w:type="pct"/>
            <w:shd w:val="clear" w:color="auto" w:fill="auto"/>
            <w:vAlign w:val="center"/>
            <w:hideMark/>
          </w:tcPr>
          <w:p w14:paraId="6ED9D4B1" w14:textId="7F9DECF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333931,9</w:t>
            </w:r>
          </w:p>
        </w:tc>
        <w:tc>
          <w:tcPr>
            <w:tcW w:w="317" w:type="pct"/>
            <w:shd w:val="clear" w:color="auto" w:fill="auto"/>
            <w:vAlign w:val="center"/>
            <w:hideMark/>
          </w:tcPr>
          <w:p w14:paraId="35C16F9B" w14:textId="46DCE77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E356F6" w14:textId="6BA0003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8C0A6A" w14:textId="452D3DA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783F54" w14:textId="6A4A6B0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22438C" w14:textId="45A0093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5770E44D" w14:textId="77777777" w:rsidTr="00960014">
        <w:trPr>
          <w:trHeight w:val="20"/>
        </w:trPr>
        <w:tc>
          <w:tcPr>
            <w:tcW w:w="809" w:type="pct"/>
            <w:shd w:val="clear" w:color="auto" w:fill="auto"/>
            <w:vAlign w:val="bottom"/>
            <w:hideMark/>
          </w:tcPr>
          <w:p w14:paraId="532DE764"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 накопленным итогом</w:t>
            </w:r>
          </w:p>
        </w:tc>
        <w:tc>
          <w:tcPr>
            <w:tcW w:w="200" w:type="pct"/>
            <w:shd w:val="clear" w:color="auto" w:fill="auto"/>
            <w:vAlign w:val="center"/>
            <w:hideMark/>
          </w:tcPr>
          <w:p w14:paraId="2312D999" w14:textId="73FFBD7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202252,8</w:t>
            </w:r>
          </w:p>
        </w:tc>
        <w:tc>
          <w:tcPr>
            <w:tcW w:w="251" w:type="pct"/>
            <w:shd w:val="clear" w:color="auto" w:fill="auto"/>
            <w:vAlign w:val="center"/>
            <w:hideMark/>
          </w:tcPr>
          <w:p w14:paraId="25327622" w14:textId="4DA7B1A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754122,2</w:t>
            </w:r>
          </w:p>
        </w:tc>
        <w:tc>
          <w:tcPr>
            <w:tcW w:w="284" w:type="pct"/>
            <w:shd w:val="clear" w:color="auto" w:fill="auto"/>
            <w:vAlign w:val="center"/>
            <w:hideMark/>
          </w:tcPr>
          <w:p w14:paraId="1BEACEFF" w14:textId="507008D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3374224,5</w:t>
            </w:r>
          </w:p>
        </w:tc>
        <w:tc>
          <w:tcPr>
            <w:tcW w:w="284" w:type="pct"/>
            <w:shd w:val="clear" w:color="auto" w:fill="auto"/>
            <w:vAlign w:val="center"/>
            <w:hideMark/>
          </w:tcPr>
          <w:p w14:paraId="1A13BB8B" w14:textId="6B3A64D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4961255,1</w:t>
            </w:r>
          </w:p>
        </w:tc>
        <w:tc>
          <w:tcPr>
            <w:tcW w:w="317" w:type="pct"/>
            <w:shd w:val="clear" w:color="auto" w:fill="auto"/>
            <w:vAlign w:val="center"/>
            <w:hideMark/>
          </w:tcPr>
          <w:p w14:paraId="020E921A" w14:textId="0768D4E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6918433,3</w:t>
            </w:r>
          </w:p>
        </w:tc>
        <w:tc>
          <w:tcPr>
            <w:tcW w:w="317" w:type="pct"/>
            <w:shd w:val="clear" w:color="auto" w:fill="auto"/>
            <w:vAlign w:val="center"/>
            <w:hideMark/>
          </w:tcPr>
          <w:p w14:paraId="04079151" w14:textId="01CF142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7107302,3</w:t>
            </w:r>
          </w:p>
        </w:tc>
        <w:tc>
          <w:tcPr>
            <w:tcW w:w="317" w:type="pct"/>
            <w:shd w:val="clear" w:color="auto" w:fill="auto"/>
            <w:vAlign w:val="center"/>
            <w:hideMark/>
          </w:tcPr>
          <w:p w14:paraId="315E87CD" w14:textId="10EC685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7379134,3</w:t>
            </w:r>
          </w:p>
        </w:tc>
        <w:tc>
          <w:tcPr>
            <w:tcW w:w="317" w:type="pct"/>
            <w:shd w:val="clear" w:color="auto" w:fill="auto"/>
            <w:vAlign w:val="center"/>
            <w:hideMark/>
          </w:tcPr>
          <w:p w14:paraId="128C96DD" w14:textId="277132A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8159682,4</w:t>
            </w:r>
          </w:p>
        </w:tc>
        <w:tc>
          <w:tcPr>
            <w:tcW w:w="317" w:type="pct"/>
            <w:shd w:val="clear" w:color="auto" w:fill="auto"/>
            <w:vAlign w:val="center"/>
            <w:hideMark/>
          </w:tcPr>
          <w:p w14:paraId="368446E2" w14:textId="0C77BAA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8493614,3</w:t>
            </w:r>
          </w:p>
        </w:tc>
        <w:tc>
          <w:tcPr>
            <w:tcW w:w="317" w:type="pct"/>
            <w:shd w:val="clear" w:color="auto" w:fill="auto"/>
            <w:vAlign w:val="center"/>
            <w:hideMark/>
          </w:tcPr>
          <w:p w14:paraId="0BA01CD7" w14:textId="7C4A459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8493614,3</w:t>
            </w:r>
          </w:p>
        </w:tc>
        <w:tc>
          <w:tcPr>
            <w:tcW w:w="317" w:type="pct"/>
            <w:shd w:val="clear" w:color="auto" w:fill="auto"/>
            <w:vAlign w:val="center"/>
            <w:hideMark/>
          </w:tcPr>
          <w:p w14:paraId="187F1FE7" w14:textId="4A4FC65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8493614,3</w:t>
            </w:r>
          </w:p>
        </w:tc>
        <w:tc>
          <w:tcPr>
            <w:tcW w:w="317" w:type="pct"/>
            <w:shd w:val="clear" w:color="auto" w:fill="auto"/>
            <w:vAlign w:val="center"/>
            <w:hideMark/>
          </w:tcPr>
          <w:p w14:paraId="5FF79272" w14:textId="545B2C8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8493614,3</w:t>
            </w:r>
          </w:p>
        </w:tc>
        <w:tc>
          <w:tcPr>
            <w:tcW w:w="317" w:type="pct"/>
            <w:shd w:val="clear" w:color="auto" w:fill="auto"/>
            <w:vAlign w:val="center"/>
            <w:hideMark/>
          </w:tcPr>
          <w:p w14:paraId="37B9FBBA" w14:textId="4B1AAB9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8493614,3</w:t>
            </w:r>
          </w:p>
        </w:tc>
        <w:tc>
          <w:tcPr>
            <w:tcW w:w="317" w:type="pct"/>
            <w:shd w:val="clear" w:color="auto" w:fill="auto"/>
            <w:vAlign w:val="center"/>
            <w:hideMark/>
          </w:tcPr>
          <w:p w14:paraId="74FAE004" w14:textId="552B286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8493614,3</w:t>
            </w:r>
          </w:p>
        </w:tc>
      </w:tr>
      <w:tr w:rsidR="006E3D98" w:rsidRPr="006E3D98" w14:paraId="2DD376AF" w14:textId="77777777" w:rsidTr="00960014">
        <w:trPr>
          <w:trHeight w:val="20"/>
        </w:trPr>
        <w:tc>
          <w:tcPr>
            <w:tcW w:w="5000" w:type="pct"/>
            <w:gridSpan w:val="15"/>
            <w:shd w:val="clear" w:color="auto" w:fill="DBE5F1" w:themeFill="accent1" w:themeFillTint="33"/>
            <w:vAlign w:val="center"/>
            <w:hideMark/>
          </w:tcPr>
          <w:p w14:paraId="20F338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8"/>
                <w:szCs w:val="28"/>
                <w:lang w:eastAsia="ru-RU"/>
              </w:rPr>
            </w:pPr>
            <w:r w:rsidRPr="006E3D98">
              <w:rPr>
                <w:rFonts w:ascii="Times New Roman" w:eastAsia="Times New Roman" w:hAnsi="Times New Roman"/>
                <w:b/>
                <w:bCs/>
                <w:color w:val="000000"/>
                <w:spacing w:val="0"/>
                <w:sz w:val="28"/>
                <w:szCs w:val="28"/>
                <w:lang w:eastAsia="ru-RU"/>
              </w:rPr>
              <w:t>Итого по ПАО "ОГК-2"</w:t>
            </w:r>
          </w:p>
        </w:tc>
      </w:tr>
      <w:tr w:rsidR="006E3D98" w:rsidRPr="006E3D98" w14:paraId="06FC12AB" w14:textId="77777777" w:rsidTr="00960014">
        <w:trPr>
          <w:trHeight w:val="20"/>
        </w:trPr>
        <w:tc>
          <w:tcPr>
            <w:tcW w:w="809" w:type="pct"/>
            <w:shd w:val="clear" w:color="auto" w:fill="auto"/>
            <w:vAlign w:val="bottom"/>
            <w:hideMark/>
          </w:tcPr>
          <w:p w14:paraId="247CE5E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668B95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174500,0</w:t>
            </w:r>
          </w:p>
        </w:tc>
        <w:tc>
          <w:tcPr>
            <w:tcW w:w="251" w:type="pct"/>
            <w:shd w:val="clear" w:color="auto" w:fill="auto"/>
            <w:vAlign w:val="center"/>
            <w:hideMark/>
          </w:tcPr>
          <w:p w14:paraId="13E3A7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409419,2</w:t>
            </w:r>
          </w:p>
        </w:tc>
        <w:tc>
          <w:tcPr>
            <w:tcW w:w="284" w:type="pct"/>
            <w:shd w:val="clear" w:color="auto" w:fill="auto"/>
            <w:vAlign w:val="center"/>
            <w:hideMark/>
          </w:tcPr>
          <w:p w14:paraId="1FAE83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2233321,2</w:t>
            </w:r>
          </w:p>
        </w:tc>
        <w:tc>
          <w:tcPr>
            <w:tcW w:w="284" w:type="pct"/>
            <w:shd w:val="clear" w:color="auto" w:fill="auto"/>
            <w:vAlign w:val="center"/>
            <w:hideMark/>
          </w:tcPr>
          <w:p w14:paraId="04F57D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1027113,0</w:t>
            </w:r>
          </w:p>
        </w:tc>
        <w:tc>
          <w:tcPr>
            <w:tcW w:w="317" w:type="pct"/>
            <w:shd w:val="clear" w:color="auto" w:fill="auto"/>
            <w:vAlign w:val="center"/>
            <w:hideMark/>
          </w:tcPr>
          <w:p w14:paraId="58D90C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1279063,2</w:t>
            </w:r>
          </w:p>
        </w:tc>
        <w:tc>
          <w:tcPr>
            <w:tcW w:w="317" w:type="pct"/>
            <w:shd w:val="clear" w:color="auto" w:fill="auto"/>
            <w:vAlign w:val="center"/>
            <w:hideMark/>
          </w:tcPr>
          <w:p w14:paraId="19C323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41AA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47CB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4C24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1942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0EF4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CE6F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95F1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60B4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A84552D" w14:textId="77777777" w:rsidTr="00960014">
        <w:trPr>
          <w:trHeight w:val="20"/>
        </w:trPr>
        <w:tc>
          <w:tcPr>
            <w:tcW w:w="809" w:type="pct"/>
            <w:shd w:val="clear" w:color="auto" w:fill="auto"/>
            <w:vAlign w:val="bottom"/>
            <w:hideMark/>
          </w:tcPr>
          <w:p w14:paraId="0F64E47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2C9E7C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174500,0</w:t>
            </w:r>
          </w:p>
        </w:tc>
        <w:tc>
          <w:tcPr>
            <w:tcW w:w="251" w:type="pct"/>
            <w:shd w:val="clear" w:color="auto" w:fill="auto"/>
            <w:vAlign w:val="center"/>
            <w:hideMark/>
          </w:tcPr>
          <w:p w14:paraId="57158C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583919,2</w:t>
            </w:r>
          </w:p>
        </w:tc>
        <w:tc>
          <w:tcPr>
            <w:tcW w:w="284" w:type="pct"/>
            <w:shd w:val="clear" w:color="auto" w:fill="auto"/>
            <w:vAlign w:val="center"/>
            <w:hideMark/>
          </w:tcPr>
          <w:p w14:paraId="70CCEA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2817240,4</w:t>
            </w:r>
          </w:p>
        </w:tc>
        <w:tc>
          <w:tcPr>
            <w:tcW w:w="284" w:type="pct"/>
            <w:shd w:val="clear" w:color="auto" w:fill="auto"/>
            <w:vAlign w:val="center"/>
            <w:hideMark/>
          </w:tcPr>
          <w:p w14:paraId="00432D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3844353,4</w:t>
            </w:r>
          </w:p>
        </w:tc>
        <w:tc>
          <w:tcPr>
            <w:tcW w:w="317" w:type="pct"/>
            <w:shd w:val="clear" w:color="auto" w:fill="auto"/>
            <w:vAlign w:val="center"/>
            <w:hideMark/>
          </w:tcPr>
          <w:p w14:paraId="2C3783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c>
          <w:tcPr>
            <w:tcW w:w="317" w:type="pct"/>
            <w:shd w:val="clear" w:color="auto" w:fill="auto"/>
            <w:vAlign w:val="center"/>
            <w:hideMark/>
          </w:tcPr>
          <w:p w14:paraId="68ADEA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c>
          <w:tcPr>
            <w:tcW w:w="317" w:type="pct"/>
            <w:shd w:val="clear" w:color="auto" w:fill="auto"/>
            <w:vAlign w:val="center"/>
            <w:hideMark/>
          </w:tcPr>
          <w:p w14:paraId="73012F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c>
          <w:tcPr>
            <w:tcW w:w="317" w:type="pct"/>
            <w:shd w:val="clear" w:color="auto" w:fill="auto"/>
            <w:vAlign w:val="center"/>
            <w:hideMark/>
          </w:tcPr>
          <w:p w14:paraId="0F7B06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c>
          <w:tcPr>
            <w:tcW w:w="317" w:type="pct"/>
            <w:shd w:val="clear" w:color="auto" w:fill="auto"/>
            <w:vAlign w:val="center"/>
            <w:hideMark/>
          </w:tcPr>
          <w:p w14:paraId="7DB21E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c>
          <w:tcPr>
            <w:tcW w:w="317" w:type="pct"/>
            <w:shd w:val="clear" w:color="auto" w:fill="auto"/>
            <w:vAlign w:val="center"/>
            <w:hideMark/>
          </w:tcPr>
          <w:p w14:paraId="3548CF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c>
          <w:tcPr>
            <w:tcW w:w="317" w:type="pct"/>
            <w:shd w:val="clear" w:color="auto" w:fill="auto"/>
            <w:vAlign w:val="center"/>
            <w:hideMark/>
          </w:tcPr>
          <w:p w14:paraId="456025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c>
          <w:tcPr>
            <w:tcW w:w="317" w:type="pct"/>
            <w:shd w:val="clear" w:color="auto" w:fill="auto"/>
            <w:vAlign w:val="center"/>
            <w:hideMark/>
          </w:tcPr>
          <w:p w14:paraId="149724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c>
          <w:tcPr>
            <w:tcW w:w="317" w:type="pct"/>
            <w:shd w:val="clear" w:color="auto" w:fill="auto"/>
            <w:vAlign w:val="center"/>
            <w:hideMark/>
          </w:tcPr>
          <w:p w14:paraId="0554CC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c>
          <w:tcPr>
            <w:tcW w:w="317" w:type="pct"/>
            <w:shd w:val="clear" w:color="auto" w:fill="auto"/>
            <w:vAlign w:val="center"/>
            <w:hideMark/>
          </w:tcPr>
          <w:p w14:paraId="2147CC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5123416,6</w:t>
            </w:r>
          </w:p>
        </w:tc>
      </w:tr>
      <w:tr w:rsidR="006E3D98" w:rsidRPr="006E3D98" w14:paraId="0B558200" w14:textId="77777777" w:rsidTr="00960014">
        <w:trPr>
          <w:trHeight w:val="20"/>
        </w:trPr>
        <w:tc>
          <w:tcPr>
            <w:tcW w:w="5000" w:type="pct"/>
            <w:gridSpan w:val="15"/>
            <w:shd w:val="clear" w:color="auto" w:fill="EAF1DD" w:themeFill="accent3" w:themeFillTint="33"/>
            <w:vAlign w:val="center"/>
            <w:hideMark/>
          </w:tcPr>
          <w:p w14:paraId="21C486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8"/>
                <w:szCs w:val="28"/>
                <w:lang w:eastAsia="ru-RU"/>
              </w:rPr>
            </w:pPr>
            <w:r w:rsidRPr="006E3D98">
              <w:rPr>
                <w:rFonts w:ascii="Times New Roman" w:eastAsia="Times New Roman" w:hAnsi="Times New Roman"/>
                <w:b/>
                <w:bCs/>
                <w:color w:val="000000"/>
                <w:spacing w:val="0"/>
                <w:sz w:val="28"/>
                <w:szCs w:val="28"/>
                <w:lang w:eastAsia="ru-RU"/>
              </w:rPr>
              <w:t>Итого по ООО "СГЭС"</w:t>
            </w:r>
          </w:p>
        </w:tc>
      </w:tr>
      <w:tr w:rsidR="006E3D98" w:rsidRPr="006E3D98" w14:paraId="3725F71F" w14:textId="77777777" w:rsidTr="00960014">
        <w:trPr>
          <w:trHeight w:val="20"/>
        </w:trPr>
        <w:tc>
          <w:tcPr>
            <w:tcW w:w="809" w:type="pct"/>
            <w:shd w:val="clear" w:color="auto" w:fill="auto"/>
            <w:vAlign w:val="bottom"/>
            <w:hideMark/>
          </w:tcPr>
          <w:p w14:paraId="6A68DED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543AAC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9ED6A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41157,6</w:t>
            </w:r>
          </w:p>
        </w:tc>
        <w:tc>
          <w:tcPr>
            <w:tcW w:w="284" w:type="pct"/>
            <w:shd w:val="clear" w:color="auto" w:fill="auto"/>
            <w:vAlign w:val="center"/>
            <w:hideMark/>
          </w:tcPr>
          <w:p w14:paraId="542E17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74489,0</w:t>
            </w:r>
          </w:p>
        </w:tc>
        <w:tc>
          <w:tcPr>
            <w:tcW w:w="284" w:type="pct"/>
            <w:shd w:val="clear" w:color="auto" w:fill="auto"/>
            <w:vAlign w:val="center"/>
            <w:hideMark/>
          </w:tcPr>
          <w:p w14:paraId="074638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95923,6</w:t>
            </w:r>
          </w:p>
        </w:tc>
        <w:tc>
          <w:tcPr>
            <w:tcW w:w="317" w:type="pct"/>
            <w:shd w:val="clear" w:color="auto" w:fill="auto"/>
            <w:vAlign w:val="center"/>
            <w:hideMark/>
          </w:tcPr>
          <w:p w14:paraId="2BEC70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182386,0</w:t>
            </w:r>
          </w:p>
        </w:tc>
        <w:tc>
          <w:tcPr>
            <w:tcW w:w="317" w:type="pct"/>
            <w:shd w:val="clear" w:color="auto" w:fill="auto"/>
            <w:vAlign w:val="center"/>
            <w:hideMark/>
          </w:tcPr>
          <w:p w14:paraId="2898FB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0FE396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0E03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ABF8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6AB3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7BE3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C4C5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E128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E1C3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B4D4D8D" w14:textId="77777777" w:rsidTr="00960014">
        <w:trPr>
          <w:trHeight w:val="20"/>
        </w:trPr>
        <w:tc>
          <w:tcPr>
            <w:tcW w:w="809" w:type="pct"/>
            <w:shd w:val="clear" w:color="auto" w:fill="auto"/>
            <w:vAlign w:val="bottom"/>
            <w:hideMark/>
          </w:tcPr>
          <w:p w14:paraId="468637B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2613CD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0B620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41157,6</w:t>
            </w:r>
          </w:p>
        </w:tc>
        <w:tc>
          <w:tcPr>
            <w:tcW w:w="284" w:type="pct"/>
            <w:shd w:val="clear" w:color="auto" w:fill="auto"/>
            <w:vAlign w:val="center"/>
            <w:hideMark/>
          </w:tcPr>
          <w:p w14:paraId="4614A7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115646,5</w:t>
            </w:r>
          </w:p>
        </w:tc>
        <w:tc>
          <w:tcPr>
            <w:tcW w:w="284" w:type="pct"/>
            <w:shd w:val="clear" w:color="auto" w:fill="auto"/>
            <w:vAlign w:val="center"/>
            <w:hideMark/>
          </w:tcPr>
          <w:p w14:paraId="216F48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211570,1</w:t>
            </w:r>
          </w:p>
        </w:tc>
        <w:tc>
          <w:tcPr>
            <w:tcW w:w="317" w:type="pct"/>
            <w:shd w:val="clear" w:color="auto" w:fill="auto"/>
            <w:vAlign w:val="center"/>
            <w:hideMark/>
          </w:tcPr>
          <w:p w14:paraId="452E7A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393956,1</w:t>
            </w:r>
          </w:p>
        </w:tc>
        <w:tc>
          <w:tcPr>
            <w:tcW w:w="317" w:type="pct"/>
            <w:shd w:val="clear" w:color="auto" w:fill="auto"/>
            <w:vAlign w:val="center"/>
            <w:hideMark/>
          </w:tcPr>
          <w:p w14:paraId="230DCF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497565,1</w:t>
            </w:r>
          </w:p>
        </w:tc>
        <w:tc>
          <w:tcPr>
            <w:tcW w:w="317" w:type="pct"/>
            <w:shd w:val="clear" w:color="auto" w:fill="auto"/>
            <w:vAlign w:val="center"/>
            <w:hideMark/>
          </w:tcPr>
          <w:p w14:paraId="63EB59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497565,1</w:t>
            </w:r>
          </w:p>
        </w:tc>
        <w:tc>
          <w:tcPr>
            <w:tcW w:w="317" w:type="pct"/>
            <w:shd w:val="clear" w:color="auto" w:fill="auto"/>
            <w:vAlign w:val="center"/>
            <w:hideMark/>
          </w:tcPr>
          <w:p w14:paraId="56E885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497565,1</w:t>
            </w:r>
          </w:p>
        </w:tc>
        <w:tc>
          <w:tcPr>
            <w:tcW w:w="317" w:type="pct"/>
            <w:shd w:val="clear" w:color="auto" w:fill="auto"/>
            <w:vAlign w:val="center"/>
            <w:hideMark/>
          </w:tcPr>
          <w:p w14:paraId="314C94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497565,1</w:t>
            </w:r>
          </w:p>
        </w:tc>
        <w:tc>
          <w:tcPr>
            <w:tcW w:w="317" w:type="pct"/>
            <w:shd w:val="clear" w:color="auto" w:fill="auto"/>
            <w:vAlign w:val="center"/>
            <w:hideMark/>
          </w:tcPr>
          <w:p w14:paraId="61DCAD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497565,1</w:t>
            </w:r>
          </w:p>
        </w:tc>
        <w:tc>
          <w:tcPr>
            <w:tcW w:w="317" w:type="pct"/>
            <w:shd w:val="clear" w:color="auto" w:fill="auto"/>
            <w:vAlign w:val="center"/>
            <w:hideMark/>
          </w:tcPr>
          <w:p w14:paraId="69F15C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497565,1</w:t>
            </w:r>
          </w:p>
        </w:tc>
        <w:tc>
          <w:tcPr>
            <w:tcW w:w="317" w:type="pct"/>
            <w:shd w:val="clear" w:color="auto" w:fill="auto"/>
            <w:vAlign w:val="center"/>
            <w:hideMark/>
          </w:tcPr>
          <w:p w14:paraId="6B87F1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497565,1</w:t>
            </w:r>
          </w:p>
        </w:tc>
        <w:tc>
          <w:tcPr>
            <w:tcW w:w="317" w:type="pct"/>
            <w:shd w:val="clear" w:color="auto" w:fill="auto"/>
            <w:vAlign w:val="center"/>
            <w:hideMark/>
          </w:tcPr>
          <w:p w14:paraId="59524F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497565,1</w:t>
            </w:r>
          </w:p>
        </w:tc>
        <w:tc>
          <w:tcPr>
            <w:tcW w:w="317" w:type="pct"/>
            <w:shd w:val="clear" w:color="auto" w:fill="auto"/>
            <w:vAlign w:val="center"/>
            <w:hideMark/>
          </w:tcPr>
          <w:p w14:paraId="45B852C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497565,1</w:t>
            </w:r>
          </w:p>
        </w:tc>
      </w:tr>
      <w:tr w:rsidR="006E3D98" w:rsidRPr="006E3D98" w14:paraId="26399B3A" w14:textId="77777777" w:rsidTr="00960014">
        <w:trPr>
          <w:trHeight w:val="20"/>
        </w:trPr>
        <w:tc>
          <w:tcPr>
            <w:tcW w:w="5000" w:type="pct"/>
            <w:gridSpan w:val="15"/>
            <w:shd w:val="clear" w:color="auto" w:fill="DAEEF3" w:themeFill="accent5" w:themeFillTint="33"/>
            <w:vAlign w:val="center"/>
            <w:hideMark/>
          </w:tcPr>
          <w:p w14:paraId="6FA4F4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8"/>
                <w:szCs w:val="28"/>
                <w:lang w:eastAsia="ru-RU"/>
              </w:rPr>
            </w:pPr>
            <w:r w:rsidRPr="006E3D98">
              <w:rPr>
                <w:rFonts w:ascii="Times New Roman" w:eastAsia="Times New Roman" w:hAnsi="Times New Roman"/>
                <w:b/>
                <w:bCs/>
                <w:color w:val="000000"/>
                <w:spacing w:val="0"/>
                <w:sz w:val="28"/>
                <w:szCs w:val="28"/>
                <w:lang w:eastAsia="ru-RU"/>
              </w:rPr>
              <w:t>Итого по ПАО "Юнипро"</w:t>
            </w:r>
          </w:p>
        </w:tc>
      </w:tr>
      <w:tr w:rsidR="006E3D98" w:rsidRPr="006E3D98" w14:paraId="74E5881B" w14:textId="77777777" w:rsidTr="00960014">
        <w:trPr>
          <w:trHeight w:val="20"/>
        </w:trPr>
        <w:tc>
          <w:tcPr>
            <w:tcW w:w="809" w:type="pct"/>
            <w:shd w:val="clear" w:color="auto" w:fill="auto"/>
            <w:vAlign w:val="bottom"/>
            <w:hideMark/>
          </w:tcPr>
          <w:p w14:paraId="0B04D13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52DB20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251" w:type="pct"/>
            <w:shd w:val="clear" w:color="auto" w:fill="auto"/>
            <w:vAlign w:val="center"/>
            <w:hideMark/>
          </w:tcPr>
          <w:p w14:paraId="3B73AE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FFA2D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BB55E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E87C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FF8E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FA99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DD47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096C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8C98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CAAC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494B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E517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DC54B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7CD557D" w14:textId="77777777" w:rsidTr="00960014">
        <w:trPr>
          <w:trHeight w:val="20"/>
        </w:trPr>
        <w:tc>
          <w:tcPr>
            <w:tcW w:w="809" w:type="pct"/>
            <w:shd w:val="clear" w:color="auto" w:fill="auto"/>
            <w:vAlign w:val="bottom"/>
            <w:hideMark/>
          </w:tcPr>
          <w:p w14:paraId="24A35F2F"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2A874C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251" w:type="pct"/>
            <w:shd w:val="clear" w:color="auto" w:fill="auto"/>
            <w:vAlign w:val="center"/>
            <w:hideMark/>
          </w:tcPr>
          <w:p w14:paraId="2399BC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284" w:type="pct"/>
            <w:shd w:val="clear" w:color="auto" w:fill="auto"/>
            <w:vAlign w:val="center"/>
            <w:hideMark/>
          </w:tcPr>
          <w:p w14:paraId="5BE129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284" w:type="pct"/>
            <w:shd w:val="clear" w:color="auto" w:fill="auto"/>
            <w:vAlign w:val="center"/>
            <w:hideMark/>
          </w:tcPr>
          <w:p w14:paraId="67F5A9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567EBF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577864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40B496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6AF263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6FDD9B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23ADDD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60270B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54F263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71CFEE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c>
          <w:tcPr>
            <w:tcW w:w="317" w:type="pct"/>
            <w:shd w:val="clear" w:color="auto" w:fill="auto"/>
            <w:vAlign w:val="center"/>
            <w:hideMark/>
          </w:tcPr>
          <w:p w14:paraId="50ED39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18122,0</w:t>
            </w:r>
          </w:p>
        </w:tc>
      </w:tr>
      <w:tr w:rsidR="006E3D98" w:rsidRPr="006E3D98" w14:paraId="7875691E" w14:textId="77777777" w:rsidTr="00960014">
        <w:trPr>
          <w:trHeight w:val="20"/>
        </w:trPr>
        <w:tc>
          <w:tcPr>
            <w:tcW w:w="5000" w:type="pct"/>
            <w:gridSpan w:val="15"/>
            <w:shd w:val="clear" w:color="auto" w:fill="F2DBDB" w:themeFill="accent2" w:themeFillTint="33"/>
            <w:vAlign w:val="center"/>
            <w:hideMark/>
          </w:tcPr>
          <w:p w14:paraId="5B5574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8"/>
                <w:szCs w:val="28"/>
                <w:lang w:eastAsia="ru-RU"/>
              </w:rPr>
            </w:pPr>
            <w:r w:rsidRPr="006E3D98">
              <w:rPr>
                <w:rFonts w:ascii="Times New Roman" w:eastAsia="Times New Roman" w:hAnsi="Times New Roman"/>
                <w:b/>
                <w:bCs/>
                <w:color w:val="000000"/>
                <w:spacing w:val="0"/>
                <w:sz w:val="28"/>
                <w:szCs w:val="28"/>
                <w:lang w:eastAsia="ru-RU"/>
              </w:rPr>
              <w:t>Итого по СГМУП "ГТС"</w:t>
            </w:r>
          </w:p>
        </w:tc>
      </w:tr>
      <w:tr w:rsidR="006E3D98" w:rsidRPr="006E3D98" w14:paraId="33CFDE32" w14:textId="77777777" w:rsidTr="00960014">
        <w:trPr>
          <w:trHeight w:val="20"/>
        </w:trPr>
        <w:tc>
          <w:tcPr>
            <w:tcW w:w="809" w:type="pct"/>
            <w:shd w:val="clear" w:color="auto" w:fill="auto"/>
            <w:vAlign w:val="bottom"/>
            <w:hideMark/>
          </w:tcPr>
          <w:p w14:paraId="4B4E9CF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21E937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0AFF4B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7F06FC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4A1ED1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B6624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A4E0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367D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86A1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0104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0B3F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9FEB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2C5B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BFA9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CEBA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BB22671" w14:textId="77777777" w:rsidTr="00960014">
        <w:trPr>
          <w:trHeight w:val="20"/>
        </w:trPr>
        <w:tc>
          <w:tcPr>
            <w:tcW w:w="809" w:type="pct"/>
            <w:shd w:val="clear" w:color="auto" w:fill="auto"/>
            <w:vAlign w:val="bottom"/>
            <w:hideMark/>
          </w:tcPr>
          <w:p w14:paraId="488BF34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3C0130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14AF92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80786,5</w:t>
            </w:r>
          </w:p>
        </w:tc>
        <w:tc>
          <w:tcPr>
            <w:tcW w:w="284" w:type="pct"/>
            <w:shd w:val="clear" w:color="auto" w:fill="auto"/>
            <w:vAlign w:val="center"/>
            <w:hideMark/>
          </w:tcPr>
          <w:p w14:paraId="2E8C2C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284" w:type="pct"/>
            <w:shd w:val="clear" w:color="auto" w:fill="auto"/>
            <w:vAlign w:val="center"/>
            <w:hideMark/>
          </w:tcPr>
          <w:p w14:paraId="5298C6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4A0D78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01CD50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3C8CBA7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7DDAFD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554DD2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25852C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01151C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21EB8F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64F330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60983E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r>
      <w:tr w:rsidR="006E3D98" w:rsidRPr="006E3D98" w14:paraId="32059ED3" w14:textId="77777777" w:rsidTr="00960014">
        <w:trPr>
          <w:trHeight w:val="20"/>
        </w:trPr>
        <w:tc>
          <w:tcPr>
            <w:tcW w:w="5000" w:type="pct"/>
            <w:gridSpan w:val="15"/>
            <w:shd w:val="clear" w:color="auto" w:fill="FDE9D9" w:themeFill="accent6" w:themeFillTint="33"/>
            <w:vAlign w:val="center"/>
            <w:hideMark/>
          </w:tcPr>
          <w:p w14:paraId="0C79A6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8"/>
                <w:szCs w:val="28"/>
                <w:lang w:eastAsia="ru-RU"/>
              </w:rPr>
            </w:pPr>
            <w:r w:rsidRPr="006E3D98">
              <w:rPr>
                <w:rFonts w:ascii="Times New Roman" w:eastAsia="Times New Roman" w:hAnsi="Times New Roman"/>
                <w:b/>
                <w:bCs/>
                <w:color w:val="000000"/>
                <w:spacing w:val="0"/>
                <w:sz w:val="28"/>
                <w:szCs w:val="28"/>
                <w:lang w:eastAsia="ru-RU"/>
              </w:rPr>
              <w:t>Итого по неопределенной ЕТО</w:t>
            </w:r>
          </w:p>
        </w:tc>
      </w:tr>
      <w:tr w:rsidR="00960014" w:rsidRPr="006E3D98" w14:paraId="0C8F07D8" w14:textId="77777777" w:rsidTr="00960014">
        <w:trPr>
          <w:trHeight w:val="20"/>
        </w:trPr>
        <w:tc>
          <w:tcPr>
            <w:tcW w:w="809" w:type="pct"/>
            <w:shd w:val="clear" w:color="auto" w:fill="auto"/>
            <w:vAlign w:val="bottom"/>
            <w:hideMark/>
          </w:tcPr>
          <w:p w14:paraId="1CAADE7E"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62265972" w14:textId="3EB3C51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44243CD" w14:textId="5D319A4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2D300410" w14:textId="0F49CA8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174347,0</w:t>
            </w:r>
          </w:p>
        </w:tc>
        <w:tc>
          <w:tcPr>
            <w:tcW w:w="284" w:type="pct"/>
            <w:shd w:val="clear" w:color="auto" w:fill="auto"/>
            <w:vAlign w:val="center"/>
            <w:hideMark/>
          </w:tcPr>
          <w:p w14:paraId="2618A591" w14:textId="1F793E4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463994,0</w:t>
            </w:r>
          </w:p>
        </w:tc>
        <w:tc>
          <w:tcPr>
            <w:tcW w:w="317" w:type="pct"/>
            <w:shd w:val="clear" w:color="auto" w:fill="auto"/>
            <w:vAlign w:val="center"/>
            <w:hideMark/>
          </w:tcPr>
          <w:p w14:paraId="1A9477A8" w14:textId="6B72412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495729,0</w:t>
            </w:r>
          </w:p>
        </w:tc>
        <w:tc>
          <w:tcPr>
            <w:tcW w:w="317" w:type="pct"/>
            <w:shd w:val="clear" w:color="auto" w:fill="auto"/>
            <w:vAlign w:val="center"/>
            <w:hideMark/>
          </w:tcPr>
          <w:p w14:paraId="4CBF228D" w14:textId="0453A44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85260,0</w:t>
            </w:r>
          </w:p>
        </w:tc>
        <w:tc>
          <w:tcPr>
            <w:tcW w:w="317" w:type="pct"/>
            <w:shd w:val="clear" w:color="auto" w:fill="auto"/>
            <w:vAlign w:val="center"/>
            <w:hideMark/>
          </w:tcPr>
          <w:p w14:paraId="5B9D4FBE" w14:textId="68084C9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3D0901AB" w14:textId="46FE722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780548,2</w:t>
            </w:r>
          </w:p>
        </w:tc>
        <w:tc>
          <w:tcPr>
            <w:tcW w:w="317" w:type="pct"/>
            <w:shd w:val="clear" w:color="auto" w:fill="auto"/>
            <w:vAlign w:val="center"/>
            <w:hideMark/>
          </w:tcPr>
          <w:p w14:paraId="1D91C834" w14:textId="6786F38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333931,9</w:t>
            </w:r>
          </w:p>
        </w:tc>
        <w:tc>
          <w:tcPr>
            <w:tcW w:w="317" w:type="pct"/>
            <w:shd w:val="clear" w:color="auto" w:fill="auto"/>
            <w:vAlign w:val="center"/>
            <w:hideMark/>
          </w:tcPr>
          <w:p w14:paraId="7CBA2683" w14:textId="34CF41F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647591" w14:textId="745389D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FEE677" w14:textId="17E2DBE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DC0BD8" w14:textId="28243A8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BF222E" w14:textId="1084701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47ACA434" w14:textId="77777777" w:rsidTr="00960014">
        <w:trPr>
          <w:trHeight w:val="20"/>
        </w:trPr>
        <w:tc>
          <w:tcPr>
            <w:tcW w:w="809" w:type="pct"/>
            <w:shd w:val="clear" w:color="auto" w:fill="auto"/>
            <w:vAlign w:val="bottom"/>
            <w:hideMark/>
          </w:tcPr>
          <w:p w14:paraId="662CA7BB"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5A2BAEF6" w14:textId="1B8901E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8E40123" w14:textId="78A8F43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3E0C7987" w14:textId="266A938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204484,0</w:t>
            </w:r>
          </w:p>
        </w:tc>
        <w:tc>
          <w:tcPr>
            <w:tcW w:w="284" w:type="pct"/>
            <w:shd w:val="clear" w:color="auto" w:fill="auto"/>
            <w:vAlign w:val="center"/>
            <w:hideMark/>
          </w:tcPr>
          <w:p w14:paraId="7F9EF366" w14:textId="3A3B642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668478,0</w:t>
            </w:r>
          </w:p>
        </w:tc>
        <w:tc>
          <w:tcPr>
            <w:tcW w:w="317" w:type="pct"/>
            <w:shd w:val="clear" w:color="auto" w:fill="auto"/>
            <w:vAlign w:val="center"/>
            <w:hideMark/>
          </w:tcPr>
          <w:p w14:paraId="0FEC9B93" w14:textId="48CC6E0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1164207,0</w:t>
            </w:r>
          </w:p>
        </w:tc>
        <w:tc>
          <w:tcPr>
            <w:tcW w:w="317" w:type="pct"/>
            <w:shd w:val="clear" w:color="auto" w:fill="auto"/>
            <w:vAlign w:val="center"/>
            <w:hideMark/>
          </w:tcPr>
          <w:p w14:paraId="03191246" w14:textId="2D9BC15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1249467,0</w:t>
            </w:r>
          </w:p>
        </w:tc>
        <w:tc>
          <w:tcPr>
            <w:tcW w:w="317" w:type="pct"/>
            <w:shd w:val="clear" w:color="auto" w:fill="auto"/>
            <w:vAlign w:val="center"/>
            <w:hideMark/>
          </w:tcPr>
          <w:p w14:paraId="73DEBFEC" w14:textId="3359008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1521299,0</w:t>
            </w:r>
          </w:p>
        </w:tc>
        <w:tc>
          <w:tcPr>
            <w:tcW w:w="317" w:type="pct"/>
            <w:shd w:val="clear" w:color="auto" w:fill="auto"/>
            <w:vAlign w:val="center"/>
            <w:hideMark/>
          </w:tcPr>
          <w:p w14:paraId="4375BF4A" w14:textId="74D85DC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2301847,2</w:t>
            </w:r>
          </w:p>
        </w:tc>
        <w:tc>
          <w:tcPr>
            <w:tcW w:w="317" w:type="pct"/>
            <w:shd w:val="clear" w:color="auto" w:fill="auto"/>
            <w:vAlign w:val="center"/>
            <w:hideMark/>
          </w:tcPr>
          <w:p w14:paraId="173862B6" w14:textId="5F81E14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692F9803" w14:textId="093BB5B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61E79842" w14:textId="2940230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0CC90EC5" w14:textId="588FF50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18485989" w14:textId="7DE8DDA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2A9F9890" w14:textId="7091EF7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r>
      <w:tr w:rsidR="006E3D98" w:rsidRPr="006E3D98" w14:paraId="1A000B57" w14:textId="77777777" w:rsidTr="00960014">
        <w:trPr>
          <w:trHeight w:val="20"/>
        </w:trPr>
        <w:tc>
          <w:tcPr>
            <w:tcW w:w="5000" w:type="pct"/>
            <w:gridSpan w:val="15"/>
            <w:shd w:val="clear" w:color="auto" w:fill="D9D9D9" w:themeFill="background1" w:themeFillShade="D9"/>
            <w:vAlign w:val="center"/>
            <w:hideMark/>
          </w:tcPr>
          <w:p w14:paraId="45243B34" w14:textId="0FBC632D"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8"/>
                <w:szCs w:val="28"/>
                <w:lang w:eastAsia="ru-RU"/>
              </w:rPr>
            </w:pPr>
            <w:r w:rsidRPr="006E3D98">
              <w:rPr>
                <w:rFonts w:ascii="Times New Roman" w:eastAsia="Times New Roman" w:hAnsi="Times New Roman"/>
                <w:b/>
                <w:bCs/>
                <w:color w:val="000000"/>
                <w:spacing w:val="0"/>
                <w:sz w:val="28"/>
                <w:szCs w:val="28"/>
                <w:lang w:eastAsia="ru-RU"/>
              </w:rPr>
              <w:t>ЕТО №001 (ООО "СГЭС")</w:t>
            </w:r>
          </w:p>
        </w:tc>
      </w:tr>
      <w:tr w:rsidR="006E3D98" w:rsidRPr="006E3D98" w14:paraId="49FBB1D8" w14:textId="77777777" w:rsidTr="00960014">
        <w:trPr>
          <w:trHeight w:val="20"/>
        </w:trPr>
        <w:tc>
          <w:tcPr>
            <w:tcW w:w="809" w:type="pct"/>
            <w:shd w:val="clear" w:color="auto" w:fill="auto"/>
            <w:vAlign w:val="bottom"/>
            <w:hideMark/>
          </w:tcPr>
          <w:p w14:paraId="0EBFCD1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w:t>
            </w:r>
          </w:p>
        </w:tc>
        <w:tc>
          <w:tcPr>
            <w:tcW w:w="200" w:type="pct"/>
            <w:shd w:val="clear" w:color="auto" w:fill="auto"/>
            <w:vAlign w:val="center"/>
            <w:hideMark/>
          </w:tcPr>
          <w:p w14:paraId="6F2BC5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7D559F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450576,7</w:t>
            </w:r>
          </w:p>
        </w:tc>
        <w:tc>
          <w:tcPr>
            <w:tcW w:w="284" w:type="pct"/>
            <w:shd w:val="clear" w:color="auto" w:fill="auto"/>
            <w:vAlign w:val="center"/>
            <w:hideMark/>
          </w:tcPr>
          <w:p w14:paraId="58D66E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2307810,2</w:t>
            </w:r>
          </w:p>
        </w:tc>
        <w:tc>
          <w:tcPr>
            <w:tcW w:w="284" w:type="pct"/>
            <w:shd w:val="clear" w:color="auto" w:fill="auto"/>
            <w:vAlign w:val="center"/>
            <w:hideMark/>
          </w:tcPr>
          <w:p w14:paraId="354847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1123036,6</w:t>
            </w:r>
          </w:p>
        </w:tc>
        <w:tc>
          <w:tcPr>
            <w:tcW w:w="317" w:type="pct"/>
            <w:shd w:val="clear" w:color="auto" w:fill="auto"/>
            <w:vAlign w:val="center"/>
            <w:hideMark/>
          </w:tcPr>
          <w:p w14:paraId="30F2B4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1461449,2</w:t>
            </w:r>
          </w:p>
        </w:tc>
        <w:tc>
          <w:tcPr>
            <w:tcW w:w="317" w:type="pct"/>
            <w:shd w:val="clear" w:color="auto" w:fill="auto"/>
            <w:vAlign w:val="center"/>
            <w:hideMark/>
          </w:tcPr>
          <w:p w14:paraId="69F343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3467BB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9F61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5D35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E40A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86C9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E67C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44E9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B795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5462A55" w14:textId="77777777" w:rsidTr="00960014">
        <w:trPr>
          <w:trHeight w:val="20"/>
        </w:trPr>
        <w:tc>
          <w:tcPr>
            <w:tcW w:w="809" w:type="pct"/>
            <w:shd w:val="clear" w:color="auto" w:fill="auto"/>
            <w:vAlign w:val="bottom"/>
            <w:hideMark/>
          </w:tcPr>
          <w:p w14:paraId="57E27E6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 накопленным итогом</w:t>
            </w:r>
          </w:p>
        </w:tc>
        <w:tc>
          <w:tcPr>
            <w:tcW w:w="200" w:type="pct"/>
            <w:shd w:val="clear" w:color="auto" w:fill="auto"/>
            <w:vAlign w:val="center"/>
            <w:hideMark/>
          </w:tcPr>
          <w:p w14:paraId="271885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72BD7C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643198,7</w:t>
            </w:r>
          </w:p>
        </w:tc>
        <w:tc>
          <w:tcPr>
            <w:tcW w:w="284" w:type="pct"/>
            <w:shd w:val="clear" w:color="auto" w:fill="auto"/>
            <w:vAlign w:val="center"/>
            <w:hideMark/>
          </w:tcPr>
          <w:p w14:paraId="6A6FBB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2951008,9</w:t>
            </w:r>
          </w:p>
        </w:tc>
        <w:tc>
          <w:tcPr>
            <w:tcW w:w="284" w:type="pct"/>
            <w:shd w:val="clear" w:color="auto" w:fill="auto"/>
            <w:vAlign w:val="center"/>
            <w:hideMark/>
          </w:tcPr>
          <w:p w14:paraId="5B7887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4074045,5</w:t>
            </w:r>
          </w:p>
        </w:tc>
        <w:tc>
          <w:tcPr>
            <w:tcW w:w="317" w:type="pct"/>
            <w:shd w:val="clear" w:color="auto" w:fill="auto"/>
            <w:vAlign w:val="center"/>
            <w:hideMark/>
          </w:tcPr>
          <w:p w14:paraId="39E957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5535494,7</w:t>
            </w:r>
          </w:p>
        </w:tc>
        <w:tc>
          <w:tcPr>
            <w:tcW w:w="317" w:type="pct"/>
            <w:shd w:val="clear" w:color="auto" w:fill="auto"/>
            <w:vAlign w:val="center"/>
            <w:hideMark/>
          </w:tcPr>
          <w:p w14:paraId="47D82E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4B8658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7C0FAD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0087D8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7689F8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261B8B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09BCB7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27E827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103D93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r>
      <w:tr w:rsidR="006E3D98" w:rsidRPr="006E3D98" w14:paraId="35E19E71" w14:textId="77777777" w:rsidTr="00960014">
        <w:trPr>
          <w:trHeight w:val="20"/>
        </w:trPr>
        <w:tc>
          <w:tcPr>
            <w:tcW w:w="809" w:type="pct"/>
            <w:shd w:val="clear" w:color="auto" w:fill="auto"/>
            <w:vAlign w:val="bottom"/>
            <w:hideMark/>
          </w:tcPr>
          <w:p w14:paraId="0FD2C7F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Источники инвестиций, в том числе:</w:t>
            </w:r>
          </w:p>
        </w:tc>
        <w:tc>
          <w:tcPr>
            <w:tcW w:w="200" w:type="pct"/>
            <w:shd w:val="clear" w:color="auto" w:fill="auto"/>
            <w:vAlign w:val="center"/>
            <w:hideMark/>
          </w:tcPr>
          <w:p w14:paraId="244CF9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380BE5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450576,7</w:t>
            </w:r>
          </w:p>
        </w:tc>
        <w:tc>
          <w:tcPr>
            <w:tcW w:w="284" w:type="pct"/>
            <w:shd w:val="clear" w:color="auto" w:fill="auto"/>
            <w:vAlign w:val="center"/>
            <w:hideMark/>
          </w:tcPr>
          <w:p w14:paraId="3B7D09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2307810,2</w:t>
            </w:r>
          </w:p>
        </w:tc>
        <w:tc>
          <w:tcPr>
            <w:tcW w:w="284" w:type="pct"/>
            <w:shd w:val="clear" w:color="auto" w:fill="auto"/>
            <w:vAlign w:val="center"/>
            <w:hideMark/>
          </w:tcPr>
          <w:p w14:paraId="46ECD2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1123036,6</w:t>
            </w:r>
          </w:p>
        </w:tc>
        <w:tc>
          <w:tcPr>
            <w:tcW w:w="317" w:type="pct"/>
            <w:shd w:val="clear" w:color="auto" w:fill="auto"/>
            <w:vAlign w:val="center"/>
            <w:hideMark/>
          </w:tcPr>
          <w:p w14:paraId="064B2C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1461449,2</w:t>
            </w:r>
          </w:p>
        </w:tc>
        <w:tc>
          <w:tcPr>
            <w:tcW w:w="317" w:type="pct"/>
            <w:shd w:val="clear" w:color="auto" w:fill="auto"/>
            <w:vAlign w:val="center"/>
            <w:hideMark/>
          </w:tcPr>
          <w:p w14:paraId="0CEF8F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5D656D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2F3D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547C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26F4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8F26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D346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352E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4519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F87F9C1" w14:textId="77777777" w:rsidTr="00960014">
        <w:trPr>
          <w:trHeight w:val="20"/>
        </w:trPr>
        <w:tc>
          <w:tcPr>
            <w:tcW w:w="809" w:type="pct"/>
            <w:shd w:val="clear" w:color="auto" w:fill="auto"/>
            <w:vAlign w:val="bottom"/>
            <w:hideMark/>
          </w:tcPr>
          <w:p w14:paraId="2B88294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Собственные средства, в том числе:</w:t>
            </w:r>
          </w:p>
        </w:tc>
        <w:tc>
          <w:tcPr>
            <w:tcW w:w="200" w:type="pct"/>
            <w:shd w:val="clear" w:color="auto" w:fill="auto"/>
            <w:vAlign w:val="center"/>
            <w:hideMark/>
          </w:tcPr>
          <w:p w14:paraId="21A41C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2FDAAC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450576,7</w:t>
            </w:r>
          </w:p>
        </w:tc>
        <w:tc>
          <w:tcPr>
            <w:tcW w:w="284" w:type="pct"/>
            <w:shd w:val="clear" w:color="auto" w:fill="auto"/>
            <w:vAlign w:val="center"/>
            <w:hideMark/>
          </w:tcPr>
          <w:p w14:paraId="7308C6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2307810,2</w:t>
            </w:r>
          </w:p>
        </w:tc>
        <w:tc>
          <w:tcPr>
            <w:tcW w:w="284" w:type="pct"/>
            <w:shd w:val="clear" w:color="auto" w:fill="auto"/>
            <w:vAlign w:val="center"/>
            <w:hideMark/>
          </w:tcPr>
          <w:p w14:paraId="32C13A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1123036,6</w:t>
            </w:r>
          </w:p>
        </w:tc>
        <w:tc>
          <w:tcPr>
            <w:tcW w:w="317" w:type="pct"/>
            <w:shd w:val="clear" w:color="auto" w:fill="auto"/>
            <w:vAlign w:val="center"/>
            <w:hideMark/>
          </w:tcPr>
          <w:p w14:paraId="39E134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1461449,2</w:t>
            </w:r>
          </w:p>
        </w:tc>
        <w:tc>
          <w:tcPr>
            <w:tcW w:w="317" w:type="pct"/>
            <w:shd w:val="clear" w:color="auto" w:fill="auto"/>
            <w:vAlign w:val="center"/>
            <w:hideMark/>
          </w:tcPr>
          <w:p w14:paraId="0F9890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6AFCB8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4D4E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DBB2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55DE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5793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BDCE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A4EB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E8F8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5E3D960" w14:textId="77777777" w:rsidTr="00960014">
        <w:trPr>
          <w:trHeight w:val="20"/>
        </w:trPr>
        <w:tc>
          <w:tcPr>
            <w:tcW w:w="809" w:type="pct"/>
            <w:shd w:val="clear" w:color="auto" w:fill="auto"/>
            <w:vAlign w:val="bottom"/>
            <w:hideMark/>
          </w:tcPr>
          <w:p w14:paraId="3E85206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Амортизация</w:t>
            </w:r>
          </w:p>
        </w:tc>
        <w:tc>
          <w:tcPr>
            <w:tcW w:w="200" w:type="pct"/>
            <w:shd w:val="clear" w:color="auto" w:fill="auto"/>
            <w:vAlign w:val="center"/>
            <w:hideMark/>
          </w:tcPr>
          <w:p w14:paraId="1439E2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0BA38D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450576,7</w:t>
            </w:r>
          </w:p>
        </w:tc>
        <w:tc>
          <w:tcPr>
            <w:tcW w:w="284" w:type="pct"/>
            <w:shd w:val="clear" w:color="auto" w:fill="auto"/>
            <w:vAlign w:val="center"/>
            <w:hideMark/>
          </w:tcPr>
          <w:p w14:paraId="1C6B1A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2307810,2</w:t>
            </w:r>
          </w:p>
        </w:tc>
        <w:tc>
          <w:tcPr>
            <w:tcW w:w="284" w:type="pct"/>
            <w:shd w:val="clear" w:color="auto" w:fill="auto"/>
            <w:vAlign w:val="center"/>
            <w:hideMark/>
          </w:tcPr>
          <w:p w14:paraId="53E7CB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1123036,6</w:t>
            </w:r>
          </w:p>
        </w:tc>
        <w:tc>
          <w:tcPr>
            <w:tcW w:w="317" w:type="pct"/>
            <w:shd w:val="clear" w:color="auto" w:fill="auto"/>
            <w:vAlign w:val="center"/>
            <w:hideMark/>
          </w:tcPr>
          <w:p w14:paraId="7E6E34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1461449,2</w:t>
            </w:r>
          </w:p>
        </w:tc>
        <w:tc>
          <w:tcPr>
            <w:tcW w:w="317" w:type="pct"/>
            <w:shd w:val="clear" w:color="auto" w:fill="auto"/>
            <w:vAlign w:val="center"/>
            <w:hideMark/>
          </w:tcPr>
          <w:p w14:paraId="64CE53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5A6230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F3D3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FEA7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6950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5319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0CB9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331B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BAF2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2090A1E" w14:textId="77777777" w:rsidTr="00960014">
        <w:trPr>
          <w:trHeight w:val="20"/>
        </w:trPr>
        <w:tc>
          <w:tcPr>
            <w:tcW w:w="809" w:type="pct"/>
            <w:shd w:val="clear" w:color="auto" w:fill="auto"/>
            <w:vAlign w:val="bottom"/>
            <w:hideMark/>
          </w:tcPr>
          <w:p w14:paraId="311701C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из прибыли</w:t>
            </w:r>
          </w:p>
        </w:tc>
        <w:tc>
          <w:tcPr>
            <w:tcW w:w="200" w:type="pct"/>
            <w:shd w:val="clear" w:color="auto" w:fill="auto"/>
            <w:vAlign w:val="center"/>
            <w:hideMark/>
          </w:tcPr>
          <w:p w14:paraId="5AAB26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2F875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0CDD0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2D734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08F4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8DFC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0D8A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73F4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88C4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EDF5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F94C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EB04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0FF3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0342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1294244" w14:textId="77777777" w:rsidTr="00960014">
        <w:trPr>
          <w:trHeight w:val="20"/>
        </w:trPr>
        <w:tc>
          <w:tcPr>
            <w:tcW w:w="809" w:type="pct"/>
            <w:shd w:val="clear" w:color="auto" w:fill="auto"/>
            <w:vAlign w:val="bottom"/>
            <w:hideMark/>
          </w:tcPr>
          <w:p w14:paraId="1FD5F93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за присоединение потребителей</w:t>
            </w:r>
          </w:p>
        </w:tc>
        <w:tc>
          <w:tcPr>
            <w:tcW w:w="200" w:type="pct"/>
            <w:shd w:val="clear" w:color="auto" w:fill="auto"/>
            <w:vAlign w:val="center"/>
            <w:hideMark/>
          </w:tcPr>
          <w:p w14:paraId="6EC778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576AE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50F85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F7A1A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59F1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96CB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11B7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A713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A804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C202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DF80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3FFC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CDCB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120A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6401E4A" w14:textId="77777777" w:rsidTr="00960014">
        <w:trPr>
          <w:trHeight w:val="20"/>
        </w:trPr>
        <w:tc>
          <w:tcPr>
            <w:tcW w:w="809" w:type="pct"/>
            <w:shd w:val="clear" w:color="auto" w:fill="auto"/>
            <w:vAlign w:val="bottom"/>
            <w:hideMark/>
          </w:tcPr>
          <w:p w14:paraId="16DFF0E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Бюджетные средства (субсидии и др.)</w:t>
            </w:r>
          </w:p>
        </w:tc>
        <w:tc>
          <w:tcPr>
            <w:tcW w:w="200" w:type="pct"/>
            <w:shd w:val="clear" w:color="auto" w:fill="auto"/>
            <w:vAlign w:val="center"/>
            <w:hideMark/>
          </w:tcPr>
          <w:p w14:paraId="2829FC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DB75D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E90D5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54F86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ED83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EB95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C518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4467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4555C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F981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EBBD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C4BD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B682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C07B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89B2700" w14:textId="77777777" w:rsidTr="00960014">
        <w:trPr>
          <w:trHeight w:val="20"/>
        </w:trPr>
        <w:tc>
          <w:tcPr>
            <w:tcW w:w="809" w:type="pct"/>
            <w:shd w:val="clear" w:color="auto" w:fill="auto"/>
            <w:vAlign w:val="bottom"/>
            <w:hideMark/>
          </w:tcPr>
          <w:p w14:paraId="14D6E86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Заемные средства</w:t>
            </w:r>
          </w:p>
        </w:tc>
        <w:tc>
          <w:tcPr>
            <w:tcW w:w="200" w:type="pct"/>
            <w:shd w:val="clear" w:color="auto" w:fill="auto"/>
            <w:vAlign w:val="center"/>
            <w:hideMark/>
          </w:tcPr>
          <w:p w14:paraId="139EAA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8FD37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53B4E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F50E6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951F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E8B7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DB0B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586C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364A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E33B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6FA7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6D29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EBC5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10EE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1761224" w14:textId="77777777" w:rsidTr="00960014">
        <w:trPr>
          <w:trHeight w:val="20"/>
        </w:trPr>
        <w:tc>
          <w:tcPr>
            <w:tcW w:w="5000" w:type="pct"/>
            <w:gridSpan w:val="15"/>
            <w:shd w:val="clear" w:color="auto" w:fill="auto"/>
            <w:vAlign w:val="center"/>
            <w:hideMark/>
          </w:tcPr>
          <w:p w14:paraId="73341E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Группа проектов 001.01.00.000 "Источники тепловой энергии (мощности)"</w:t>
            </w:r>
          </w:p>
        </w:tc>
      </w:tr>
      <w:tr w:rsidR="006E3D98" w:rsidRPr="006E3D98" w14:paraId="0E870E24" w14:textId="77777777" w:rsidTr="00960014">
        <w:trPr>
          <w:trHeight w:val="20"/>
        </w:trPr>
        <w:tc>
          <w:tcPr>
            <w:tcW w:w="809" w:type="pct"/>
            <w:shd w:val="clear" w:color="auto" w:fill="auto"/>
            <w:vAlign w:val="bottom"/>
            <w:hideMark/>
          </w:tcPr>
          <w:p w14:paraId="19A2C3A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w:t>
            </w:r>
          </w:p>
        </w:tc>
        <w:tc>
          <w:tcPr>
            <w:tcW w:w="200" w:type="pct"/>
            <w:shd w:val="clear" w:color="auto" w:fill="auto"/>
            <w:vAlign w:val="center"/>
            <w:hideMark/>
          </w:tcPr>
          <w:p w14:paraId="14397A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7C0DD8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450576,7</w:t>
            </w:r>
          </w:p>
        </w:tc>
        <w:tc>
          <w:tcPr>
            <w:tcW w:w="284" w:type="pct"/>
            <w:shd w:val="clear" w:color="auto" w:fill="auto"/>
            <w:vAlign w:val="center"/>
            <w:hideMark/>
          </w:tcPr>
          <w:p w14:paraId="3A25D1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2307810,2</w:t>
            </w:r>
          </w:p>
        </w:tc>
        <w:tc>
          <w:tcPr>
            <w:tcW w:w="284" w:type="pct"/>
            <w:shd w:val="clear" w:color="auto" w:fill="auto"/>
            <w:vAlign w:val="center"/>
            <w:hideMark/>
          </w:tcPr>
          <w:p w14:paraId="57F5FF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1123036,6</w:t>
            </w:r>
          </w:p>
        </w:tc>
        <w:tc>
          <w:tcPr>
            <w:tcW w:w="317" w:type="pct"/>
            <w:shd w:val="clear" w:color="auto" w:fill="auto"/>
            <w:vAlign w:val="center"/>
            <w:hideMark/>
          </w:tcPr>
          <w:p w14:paraId="1365FE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1461449,2</w:t>
            </w:r>
          </w:p>
        </w:tc>
        <w:tc>
          <w:tcPr>
            <w:tcW w:w="317" w:type="pct"/>
            <w:shd w:val="clear" w:color="auto" w:fill="auto"/>
            <w:vAlign w:val="center"/>
            <w:hideMark/>
          </w:tcPr>
          <w:p w14:paraId="4AEEE0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491A85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7F41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F193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C5EE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4C3B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A4D7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F318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FE30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437CB7A" w14:textId="77777777" w:rsidTr="00960014">
        <w:trPr>
          <w:trHeight w:val="20"/>
        </w:trPr>
        <w:tc>
          <w:tcPr>
            <w:tcW w:w="809" w:type="pct"/>
            <w:shd w:val="clear" w:color="auto" w:fill="auto"/>
            <w:vAlign w:val="bottom"/>
            <w:hideMark/>
          </w:tcPr>
          <w:p w14:paraId="6E36284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 накопленным итогом</w:t>
            </w:r>
          </w:p>
        </w:tc>
        <w:tc>
          <w:tcPr>
            <w:tcW w:w="200" w:type="pct"/>
            <w:shd w:val="clear" w:color="auto" w:fill="auto"/>
            <w:vAlign w:val="center"/>
            <w:hideMark/>
          </w:tcPr>
          <w:p w14:paraId="2EB35A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319531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643198,7</w:t>
            </w:r>
          </w:p>
        </w:tc>
        <w:tc>
          <w:tcPr>
            <w:tcW w:w="284" w:type="pct"/>
            <w:shd w:val="clear" w:color="auto" w:fill="auto"/>
            <w:vAlign w:val="center"/>
            <w:hideMark/>
          </w:tcPr>
          <w:p w14:paraId="43A083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2951008,9</w:t>
            </w:r>
          </w:p>
        </w:tc>
        <w:tc>
          <w:tcPr>
            <w:tcW w:w="284" w:type="pct"/>
            <w:shd w:val="clear" w:color="auto" w:fill="auto"/>
            <w:vAlign w:val="center"/>
            <w:hideMark/>
          </w:tcPr>
          <w:p w14:paraId="7FD19B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4074045,5</w:t>
            </w:r>
          </w:p>
        </w:tc>
        <w:tc>
          <w:tcPr>
            <w:tcW w:w="317" w:type="pct"/>
            <w:shd w:val="clear" w:color="auto" w:fill="auto"/>
            <w:vAlign w:val="center"/>
            <w:hideMark/>
          </w:tcPr>
          <w:p w14:paraId="274402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5535494,7</w:t>
            </w:r>
          </w:p>
        </w:tc>
        <w:tc>
          <w:tcPr>
            <w:tcW w:w="317" w:type="pct"/>
            <w:shd w:val="clear" w:color="auto" w:fill="auto"/>
            <w:vAlign w:val="center"/>
            <w:hideMark/>
          </w:tcPr>
          <w:p w14:paraId="772995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116799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4E71F5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04D761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55CA97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5833C2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54BC93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616B4A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c>
          <w:tcPr>
            <w:tcW w:w="317" w:type="pct"/>
            <w:shd w:val="clear" w:color="auto" w:fill="auto"/>
            <w:vAlign w:val="center"/>
            <w:hideMark/>
          </w:tcPr>
          <w:p w14:paraId="6C145C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5639103,7</w:t>
            </w:r>
          </w:p>
        </w:tc>
      </w:tr>
      <w:tr w:rsidR="006E3D98" w:rsidRPr="006E3D98" w14:paraId="51A12011" w14:textId="77777777" w:rsidTr="00960014">
        <w:trPr>
          <w:trHeight w:val="20"/>
        </w:trPr>
        <w:tc>
          <w:tcPr>
            <w:tcW w:w="809" w:type="pct"/>
            <w:shd w:val="clear" w:color="auto" w:fill="auto"/>
            <w:vAlign w:val="bottom"/>
            <w:hideMark/>
          </w:tcPr>
          <w:p w14:paraId="4B86065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Источники инвестиций, в том числе:</w:t>
            </w:r>
          </w:p>
        </w:tc>
        <w:tc>
          <w:tcPr>
            <w:tcW w:w="200" w:type="pct"/>
            <w:shd w:val="clear" w:color="auto" w:fill="auto"/>
            <w:vAlign w:val="center"/>
            <w:hideMark/>
          </w:tcPr>
          <w:p w14:paraId="6FAD73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6C31C4D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450576,7</w:t>
            </w:r>
          </w:p>
        </w:tc>
        <w:tc>
          <w:tcPr>
            <w:tcW w:w="284" w:type="pct"/>
            <w:shd w:val="clear" w:color="auto" w:fill="auto"/>
            <w:vAlign w:val="center"/>
            <w:hideMark/>
          </w:tcPr>
          <w:p w14:paraId="4C590E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2307810,2</w:t>
            </w:r>
          </w:p>
        </w:tc>
        <w:tc>
          <w:tcPr>
            <w:tcW w:w="284" w:type="pct"/>
            <w:shd w:val="clear" w:color="auto" w:fill="auto"/>
            <w:vAlign w:val="center"/>
            <w:hideMark/>
          </w:tcPr>
          <w:p w14:paraId="0F7CC7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1123036,6</w:t>
            </w:r>
          </w:p>
        </w:tc>
        <w:tc>
          <w:tcPr>
            <w:tcW w:w="317" w:type="pct"/>
            <w:shd w:val="clear" w:color="auto" w:fill="auto"/>
            <w:vAlign w:val="center"/>
            <w:hideMark/>
          </w:tcPr>
          <w:p w14:paraId="40F06F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1461449,2</w:t>
            </w:r>
          </w:p>
        </w:tc>
        <w:tc>
          <w:tcPr>
            <w:tcW w:w="317" w:type="pct"/>
            <w:shd w:val="clear" w:color="auto" w:fill="auto"/>
            <w:vAlign w:val="center"/>
            <w:hideMark/>
          </w:tcPr>
          <w:p w14:paraId="62EB5B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7A337E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7D4D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607CC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424FA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F663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4A87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30F6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67EA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2798C99" w14:textId="77777777" w:rsidTr="00960014">
        <w:trPr>
          <w:trHeight w:val="20"/>
        </w:trPr>
        <w:tc>
          <w:tcPr>
            <w:tcW w:w="809" w:type="pct"/>
            <w:shd w:val="clear" w:color="auto" w:fill="auto"/>
            <w:vAlign w:val="bottom"/>
            <w:hideMark/>
          </w:tcPr>
          <w:p w14:paraId="2D58168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Собственные средства, в том числе:</w:t>
            </w:r>
          </w:p>
        </w:tc>
        <w:tc>
          <w:tcPr>
            <w:tcW w:w="200" w:type="pct"/>
            <w:shd w:val="clear" w:color="auto" w:fill="auto"/>
            <w:vAlign w:val="center"/>
            <w:hideMark/>
          </w:tcPr>
          <w:p w14:paraId="2763FC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41E139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450576,7</w:t>
            </w:r>
          </w:p>
        </w:tc>
        <w:tc>
          <w:tcPr>
            <w:tcW w:w="284" w:type="pct"/>
            <w:shd w:val="clear" w:color="auto" w:fill="auto"/>
            <w:vAlign w:val="center"/>
            <w:hideMark/>
          </w:tcPr>
          <w:p w14:paraId="787966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2307810,2</w:t>
            </w:r>
          </w:p>
        </w:tc>
        <w:tc>
          <w:tcPr>
            <w:tcW w:w="284" w:type="pct"/>
            <w:shd w:val="clear" w:color="auto" w:fill="auto"/>
            <w:vAlign w:val="center"/>
            <w:hideMark/>
          </w:tcPr>
          <w:p w14:paraId="6455E9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1123036,6</w:t>
            </w:r>
          </w:p>
        </w:tc>
        <w:tc>
          <w:tcPr>
            <w:tcW w:w="317" w:type="pct"/>
            <w:shd w:val="clear" w:color="auto" w:fill="auto"/>
            <w:vAlign w:val="center"/>
            <w:hideMark/>
          </w:tcPr>
          <w:p w14:paraId="4EDDF6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1461449,2</w:t>
            </w:r>
          </w:p>
        </w:tc>
        <w:tc>
          <w:tcPr>
            <w:tcW w:w="317" w:type="pct"/>
            <w:shd w:val="clear" w:color="auto" w:fill="auto"/>
            <w:vAlign w:val="center"/>
            <w:hideMark/>
          </w:tcPr>
          <w:p w14:paraId="343AE0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51C2EC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FFB8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5C34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5A4E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8B5F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EA35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2369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A20A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C8D7821" w14:textId="77777777" w:rsidTr="00960014">
        <w:trPr>
          <w:trHeight w:val="20"/>
        </w:trPr>
        <w:tc>
          <w:tcPr>
            <w:tcW w:w="809" w:type="pct"/>
            <w:shd w:val="clear" w:color="auto" w:fill="auto"/>
            <w:vAlign w:val="bottom"/>
            <w:hideMark/>
          </w:tcPr>
          <w:p w14:paraId="0C1370A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Амортизация</w:t>
            </w:r>
          </w:p>
        </w:tc>
        <w:tc>
          <w:tcPr>
            <w:tcW w:w="200" w:type="pct"/>
            <w:shd w:val="clear" w:color="auto" w:fill="auto"/>
            <w:vAlign w:val="center"/>
            <w:hideMark/>
          </w:tcPr>
          <w:p w14:paraId="60D44F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192622,0</w:t>
            </w:r>
          </w:p>
        </w:tc>
        <w:tc>
          <w:tcPr>
            <w:tcW w:w="251" w:type="pct"/>
            <w:shd w:val="clear" w:color="auto" w:fill="auto"/>
            <w:vAlign w:val="center"/>
            <w:hideMark/>
          </w:tcPr>
          <w:p w14:paraId="4BFE3D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450576,7</w:t>
            </w:r>
          </w:p>
        </w:tc>
        <w:tc>
          <w:tcPr>
            <w:tcW w:w="284" w:type="pct"/>
            <w:shd w:val="clear" w:color="auto" w:fill="auto"/>
            <w:vAlign w:val="center"/>
            <w:hideMark/>
          </w:tcPr>
          <w:p w14:paraId="73957F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2307810,2</w:t>
            </w:r>
          </w:p>
        </w:tc>
        <w:tc>
          <w:tcPr>
            <w:tcW w:w="284" w:type="pct"/>
            <w:shd w:val="clear" w:color="auto" w:fill="auto"/>
            <w:vAlign w:val="center"/>
            <w:hideMark/>
          </w:tcPr>
          <w:p w14:paraId="4949E4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1123036,6</w:t>
            </w:r>
          </w:p>
        </w:tc>
        <w:tc>
          <w:tcPr>
            <w:tcW w:w="317" w:type="pct"/>
            <w:shd w:val="clear" w:color="auto" w:fill="auto"/>
            <w:vAlign w:val="center"/>
            <w:hideMark/>
          </w:tcPr>
          <w:p w14:paraId="32E099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1461449,2</w:t>
            </w:r>
          </w:p>
        </w:tc>
        <w:tc>
          <w:tcPr>
            <w:tcW w:w="317" w:type="pct"/>
            <w:shd w:val="clear" w:color="auto" w:fill="auto"/>
            <w:vAlign w:val="center"/>
            <w:hideMark/>
          </w:tcPr>
          <w:p w14:paraId="6D7E62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249012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248EC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8737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6F9C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C90F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5BBE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B69E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E76E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8A684B4" w14:textId="77777777" w:rsidTr="00960014">
        <w:trPr>
          <w:trHeight w:val="20"/>
        </w:trPr>
        <w:tc>
          <w:tcPr>
            <w:tcW w:w="809" w:type="pct"/>
            <w:shd w:val="clear" w:color="auto" w:fill="auto"/>
            <w:vAlign w:val="bottom"/>
            <w:hideMark/>
          </w:tcPr>
          <w:p w14:paraId="7A4653F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из прибыли</w:t>
            </w:r>
          </w:p>
        </w:tc>
        <w:tc>
          <w:tcPr>
            <w:tcW w:w="200" w:type="pct"/>
            <w:shd w:val="clear" w:color="auto" w:fill="auto"/>
            <w:vAlign w:val="center"/>
            <w:hideMark/>
          </w:tcPr>
          <w:p w14:paraId="770F29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BA8C1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41A23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9D374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1DB2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51E6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F6F3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DFE2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0DB8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683C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D2E4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940E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034A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455A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D113028" w14:textId="77777777" w:rsidTr="00960014">
        <w:trPr>
          <w:trHeight w:val="20"/>
        </w:trPr>
        <w:tc>
          <w:tcPr>
            <w:tcW w:w="809" w:type="pct"/>
            <w:shd w:val="clear" w:color="auto" w:fill="auto"/>
            <w:vAlign w:val="bottom"/>
            <w:hideMark/>
          </w:tcPr>
          <w:p w14:paraId="073DDED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за присоединение потребителей</w:t>
            </w:r>
          </w:p>
        </w:tc>
        <w:tc>
          <w:tcPr>
            <w:tcW w:w="200" w:type="pct"/>
            <w:shd w:val="clear" w:color="auto" w:fill="auto"/>
            <w:vAlign w:val="center"/>
            <w:hideMark/>
          </w:tcPr>
          <w:p w14:paraId="6B9A6B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E15D4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68FE7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9B5B4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CB0E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EADD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4681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D09A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D13E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5347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F5D2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9827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2B69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75E6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206D4C6" w14:textId="77777777" w:rsidTr="00960014">
        <w:trPr>
          <w:trHeight w:val="20"/>
        </w:trPr>
        <w:tc>
          <w:tcPr>
            <w:tcW w:w="809" w:type="pct"/>
            <w:shd w:val="clear" w:color="auto" w:fill="auto"/>
            <w:vAlign w:val="bottom"/>
            <w:hideMark/>
          </w:tcPr>
          <w:p w14:paraId="37711EA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Бюджетные средства (субсидии и др.)</w:t>
            </w:r>
          </w:p>
        </w:tc>
        <w:tc>
          <w:tcPr>
            <w:tcW w:w="200" w:type="pct"/>
            <w:shd w:val="clear" w:color="auto" w:fill="auto"/>
            <w:vAlign w:val="center"/>
            <w:hideMark/>
          </w:tcPr>
          <w:p w14:paraId="09B11E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AE11D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9305C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F5A04C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7705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2B9D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4180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E14A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E671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931E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024F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A451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D997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872E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1B35021" w14:textId="77777777" w:rsidTr="00960014">
        <w:trPr>
          <w:trHeight w:val="20"/>
        </w:trPr>
        <w:tc>
          <w:tcPr>
            <w:tcW w:w="809" w:type="pct"/>
            <w:shd w:val="clear" w:color="auto" w:fill="auto"/>
            <w:vAlign w:val="bottom"/>
            <w:hideMark/>
          </w:tcPr>
          <w:p w14:paraId="6B1D835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Заемные средства</w:t>
            </w:r>
          </w:p>
        </w:tc>
        <w:tc>
          <w:tcPr>
            <w:tcW w:w="200" w:type="pct"/>
            <w:shd w:val="clear" w:color="auto" w:fill="auto"/>
            <w:vAlign w:val="center"/>
            <w:hideMark/>
          </w:tcPr>
          <w:p w14:paraId="6643E7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60F96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F1EE3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EF7B1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6CB2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05FF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1C2E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246E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B7E1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41C4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2EA4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66E2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01DC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69B0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6528E3E" w14:textId="77777777" w:rsidTr="00960014">
        <w:trPr>
          <w:trHeight w:val="20"/>
        </w:trPr>
        <w:tc>
          <w:tcPr>
            <w:tcW w:w="5000" w:type="pct"/>
            <w:gridSpan w:val="15"/>
            <w:shd w:val="clear" w:color="auto" w:fill="auto"/>
            <w:vAlign w:val="center"/>
            <w:hideMark/>
          </w:tcPr>
          <w:p w14:paraId="2715B1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001.01.01.000 "Строительство новых источников тепловой энергии, в том числе с комбинированной выработкой тепловой и электрической энергии"</w:t>
            </w:r>
          </w:p>
        </w:tc>
      </w:tr>
      <w:tr w:rsidR="006E3D98" w:rsidRPr="006E3D98" w14:paraId="5A0AAA42" w14:textId="77777777" w:rsidTr="00960014">
        <w:trPr>
          <w:trHeight w:val="20"/>
        </w:trPr>
        <w:tc>
          <w:tcPr>
            <w:tcW w:w="809" w:type="pct"/>
            <w:shd w:val="clear" w:color="auto" w:fill="auto"/>
            <w:vAlign w:val="bottom"/>
            <w:hideMark/>
          </w:tcPr>
          <w:p w14:paraId="28279DA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12D864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2A71C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41157,6</w:t>
            </w:r>
          </w:p>
        </w:tc>
        <w:tc>
          <w:tcPr>
            <w:tcW w:w="284" w:type="pct"/>
            <w:shd w:val="clear" w:color="auto" w:fill="auto"/>
            <w:vAlign w:val="center"/>
            <w:hideMark/>
          </w:tcPr>
          <w:p w14:paraId="300789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74489,0</w:t>
            </w:r>
          </w:p>
        </w:tc>
        <w:tc>
          <w:tcPr>
            <w:tcW w:w="284" w:type="pct"/>
            <w:shd w:val="clear" w:color="auto" w:fill="auto"/>
            <w:vAlign w:val="center"/>
            <w:hideMark/>
          </w:tcPr>
          <w:p w14:paraId="2C3CA9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20612,6</w:t>
            </w:r>
          </w:p>
        </w:tc>
        <w:tc>
          <w:tcPr>
            <w:tcW w:w="317" w:type="pct"/>
            <w:shd w:val="clear" w:color="auto" w:fill="auto"/>
            <w:vAlign w:val="center"/>
            <w:hideMark/>
          </w:tcPr>
          <w:p w14:paraId="2E37AF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6550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C174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9EA4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13A2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3AD8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9571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2794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658A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79B4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93CDACE" w14:textId="77777777" w:rsidTr="00960014">
        <w:trPr>
          <w:trHeight w:val="20"/>
        </w:trPr>
        <w:tc>
          <w:tcPr>
            <w:tcW w:w="809" w:type="pct"/>
            <w:shd w:val="clear" w:color="auto" w:fill="auto"/>
            <w:vAlign w:val="bottom"/>
            <w:hideMark/>
          </w:tcPr>
          <w:p w14:paraId="663293D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3D5DC4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137A5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41157,6</w:t>
            </w:r>
          </w:p>
        </w:tc>
        <w:tc>
          <w:tcPr>
            <w:tcW w:w="284" w:type="pct"/>
            <w:shd w:val="clear" w:color="auto" w:fill="auto"/>
            <w:vAlign w:val="center"/>
            <w:hideMark/>
          </w:tcPr>
          <w:p w14:paraId="5EDFA8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115646,5</w:t>
            </w:r>
          </w:p>
        </w:tc>
        <w:tc>
          <w:tcPr>
            <w:tcW w:w="284" w:type="pct"/>
            <w:shd w:val="clear" w:color="auto" w:fill="auto"/>
            <w:vAlign w:val="center"/>
            <w:hideMark/>
          </w:tcPr>
          <w:p w14:paraId="455C5E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03AF8D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00D4BC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7C5F83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77322A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5AA424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660D9B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330DE2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36AF81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060A1F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4D7193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r>
      <w:tr w:rsidR="006E3D98" w:rsidRPr="006E3D98" w14:paraId="55913FE3" w14:textId="77777777" w:rsidTr="00960014">
        <w:trPr>
          <w:trHeight w:val="20"/>
        </w:trPr>
        <w:tc>
          <w:tcPr>
            <w:tcW w:w="5000" w:type="pct"/>
            <w:gridSpan w:val="15"/>
            <w:shd w:val="clear" w:color="auto" w:fill="EAF1DD" w:themeFill="accent3" w:themeFillTint="33"/>
            <w:vAlign w:val="center"/>
            <w:hideMark/>
          </w:tcPr>
          <w:p w14:paraId="4EA2C5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ООО "СГЭС"</w:t>
            </w:r>
          </w:p>
        </w:tc>
      </w:tr>
      <w:tr w:rsidR="006E3D98" w:rsidRPr="006E3D98" w14:paraId="0AFF6FFD" w14:textId="77777777" w:rsidTr="00960014">
        <w:trPr>
          <w:trHeight w:val="20"/>
        </w:trPr>
        <w:tc>
          <w:tcPr>
            <w:tcW w:w="809" w:type="pct"/>
            <w:shd w:val="clear" w:color="auto" w:fill="auto"/>
            <w:vAlign w:val="bottom"/>
            <w:hideMark/>
          </w:tcPr>
          <w:p w14:paraId="404CD94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5F3875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40546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41157,6</w:t>
            </w:r>
          </w:p>
        </w:tc>
        <w:tc>
          <w:tcPr>
            <w:tcW w:w="284" w:type="pct"/>
            <w:shd w:val="clear" w:color="auto" w:fill="auto"/>
            <w:vAlign w:val="center"/>
            <w:hideMark/>
          </w:tcPr>
          <w:p w14:paraId="296033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74489,0</w:t>
            </w:r>
          </w:p>
        </w:tc>
        <w:tc>
          <w:tcPr>
            <w:tcW w:w="284" w:type="pct"/>
            <w:shd w:val="clear" w:color="auto" w:fill="auto"/>
            <w:vAlign w:val="center"/>
            <w:hideMark/>
          </w:tcPr>
          <w:p w14:paraId="6A91B7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20612,6</w:t>
            </w:r>
          </w:p>
        </w:tc>
        <w:tc>
          <w:tcPr>
            <w:tcW w:w="317" w:type="pct"/>
            <w:shd w:val="clear" w:color="auto" w:fill="auto"/>
            <w:vAlign w:val="center"/>
            <w:hideMark/>
          </w:tcPr>
          <w:p w14:paraId="7337D4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D77A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7B42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AA45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3F09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6730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A92A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D104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B35B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C5B0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009F072" w14:textId="77777777" w:rsidTr="00960014">
        <w:trPr>
          <w:trHeight w:val="20"/>
        </w:trPr>
        <w:tc>
          <w:tcPr>
            <w:tcW w:w="809" w:type="pct"/>
            <w:shd w:val="clear" w:color="auto" w:fill="auto"/>
            <w:vAlign w:val="bottom"/>
            <w:hideMark/>
          </w:tcPr>
          <w:p w14:paraId="0477F62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092B2D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8843B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41157,6</w:t>
            </w:r>
          </w:p>
        </w:tc>
        <w:tc>
          <w:tcPr>
            <w:tcW w:w="284" w:type="pct"/>
            <w:shd w:val="clear" w:color="auto" w:fill="auto"/>
            <w:vAlign w:val="center"/>
            <w:hideMark/>
          </w:tcPr>
          <w:p w14:paraId="63DF65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115646,5</w:t>
            </w:r>
          </w:p>
        </w:tc>
        <w:tc>
          <w:tcPr>
            <w:tcW w:w="284" w:type="pct"/>
            <w:shd w:val="clear" w:color="auto" w:fill="auto"/>
            <w:vAlign w:val="center"/>
            <w:hideMark/>
          </w:tcPr>
          <w:p w14:paraId="0C382B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61FA54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5B86BD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5B2C75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53A899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0606FD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553CA1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121C70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6804F3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20F5CB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c>
          <w:tcPr>
            <w:tcW w:w="317" w:type="pct"/>
            <w:shd w:val="clear" w:color="auto" w:fill="auto"/>
            <w:vAlign w:val="center"/>
            <w:hideMark/>
          </w:tcPr>
          <w:p w14:paraId="108241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136259,1</w:t>
            </w:r>
          </w:p>
        </w:tc>
      </w:tr>
      <w:tr w:rsidR="006E3D98" w:rsidRPr="006E3D98" w14:paraId="47A10D6D" w14:textId="77777777" w:rsidTr="00960014">
        <w:trPr>
          <w:trHeight w:val="20"/>
        </w:trPr>
        <w:tc>
          <w:tcPr>
            <w:tcW w:w="5000" w:type="pct"/>
            <w:gridSpan w:val="15"/>
            <w:shd w:val="clear" w:color="auto" w:fill="auto"/>
            <w:vAlign w:val="center"/>
            <w:hideMark/>
          </w:tcPr>
          <w:p w14:paraId="485A34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001.01.01.001 «Новая пиковая котельная. Проектирование пиковой котельной 120 Гкал/ч»</w:t>
            </w:r>
          </w:p>
        </w:tc>
      </w:tr>
      <w:tr w:rsidR="006E3D98" w:rsidRPr="006E3D98" w14:paraId="35F87744" w14:textId="77777777" w:rsidTr="00960014">
        <w:trPr>
          <w:trHeight w:val="20"/>
        </w:trPr>
        <w:tc>
          <w:tcPr>
            <w:tcW w:w="809" w:type="pct"/>
            <w:shd w:val="clear" w:color="auto" w:fill="auto"/>
            <w:vAlign w:val="bottom"/>
            <w:hideMark/>
          </w:tcPr>
          <w:p w14:paraId="088CF6C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2E2E9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62ABD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0C51C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37321,7</w:t>
            </w:r>
          </w:p>
        </w:tc>
        <w:tc>
          <w:tcPr>
            <w:tcW w:w="284" w:type="pct"/>
            <w:shd w:val="clear" w:color="auto" w:fill="auto"/>
            <w:vAlign w:val="center"/>
            <w:hideMark/>
          </w:tcPr>
          <w:p w14:paraId="04E3D1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5175,0</w:t>
            </w:r>
          </w:p>
        </w:tc>
        <w:tc>
          <w:tcPr>
            <w:tcW w:w="317" w:type="pct"/>
            <w:shd w:val="clear" w:color="auto" w:fill="auto"/>
            <w:vAlign w:val="center"/>
            <w:hideMark/>
          </w:tcPr>
          <w:p w14:paraId="32F02F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6282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3823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A7BD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2225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F519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D0D4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6426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28E1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6078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5559128" w14:textId="77777777" w:rsidTr="00960014">
        <w:trPr>
          <w:trHeight w:val="20"/>
        </w:trPr>
        <w:tc>
          <w:tcPr>
            <w:tcW w:w="809" w:type="pct"/>
            <w:shd w:val="clear" w:color="auto" w:fill="auto"/>
            <w:vAlign w:val="bottom"/>
            <w:hideMark/>
          </w:tcPr>
          <w:p w14:paraId="18042FB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Всего стоимость проекта накопленным итогом</w:t>
            </w:r>
          </w:p>
        </w:tc>
        <w:tc>
          <w:tcPr>
            <w:tcW w:w="200" w:type="pct"/>
            <w:shd w:val="clear" w:color="auto" w:fill="auto"/>
            <w:vAlign w:val="center"/>
            <w:hideMark/>
          </w:tcPr>
          <w:p w14:paraId="73A83CC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83167D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A6904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37321,7</w:t>
            </w:r>
          </w:p>
        </w:tc>
        <w:tc>
          <w:tcPr>
            <w:tcW w:w="284" w:type="pct"/>
            <w:shd w:val="clear" w:color="auto" w:fill="auto"/>
            <w:vAlign w:val="center"/>
            <w:hideMark/>
          </w:tcPr>
          <w:p w14:paraId="69DCF1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5C2B30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7FF7F6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66AFE4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04EE17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3D0AC3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60F658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65B96D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15BA81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2F1071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c>
          <w:tcPr>
            <w:tcW w:w="317" w:type="pct"/>
            <w:shd w:val="clear" w:color="auto" w:fill="auto"/>
            <w:vAlign w:val="center"/>
            <w:hideMark/>
          </w:tcPr>
          <w:p w14:paraId="24D0B2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42496,7</w:t>
            </w:r>
          </w:p>
        </w:tc>
      </w:tr>
      <w:tr w:rsidR="006E3D98" w:rsidRPr="006E3D98" w14:paraId="3F2A0F98" w14:textId="77777777" w:rsidTr="00960014">
        <w:trPr>
          <w:trHeight w:val="20"/>
        </w:trPr>
        <w:tc>
          <w:tcPr>
            <w:tcW w:w="5000" w:type="pct"/>
            <w:gridSpan w:val="15"/>
            <w:shd w:val="clear" w:color="auto" w:fill="auto"/>
            <w:vAlign w:val="center"/>
            <w:hideMark/>
          </w:tcPr>
          <w:p w14:paraId="6EAEB3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001.01.01.002 «Котельная К-45. Строительство  2 очереди  котельной для теплоснабжения микрорайонов №38, 39 , в т.ч. актуализация проекта»</w:t>
            </w:r>
          </w:p>
        </w:tc>
      </w:tr>
      <w:tr w:rsidR="006E3D98" w:rsidRPr="006E3D98" w14:paraId="56EE9304" w14:textId="77777777" w:rsidTr="00960014">
        <w:trPr>
          <w:trHeight w:val="20"/>
        </w:trPr>
        <w:tc>
          <w:tcPr>
            <w:tcW w:w="809" w:type="pct"/>
            <w:shd w:val="clear" w:color="auto" w:fill="auto"/>
            <w:vAlign w:val="bottom"/>
            <w:hideMark/>
          </w:tcPr>
          <w:p w14:paraId="4BA5140F"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6FF55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C715FA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41157,6</w:t>
            </w:r>
          </w:p>
        </w:tc>
        <w:tc>
          <w:tcPr>
            <w:tcW w:w="284" w:type="pct"/>
            <w:shd w:val="clear" w:color="auto" w:fill="auto"/>
            <w:vAlign w:val="center"/>
            <w:hideMark/>
          </w:tcPr>
          <w:p w14:paraId="046F57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37167,3</w:t>
            </w:r>
          </w:p>
        </w:tc>
        <w:tc>
          <w:tcPr>
            <w:tcW w:w="284" w:type="pct"/>
            <w:shd w:val="clear" w:color="auto" w:fill="auto"/>
            <w:vAlign w:val="center"/>
            <w:hideMark/>
          </w:tcPr>
          <w:p w14:paraId="3E8BB7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15437,6</w:t>
            </w:r>
          </w:p>
        </w:tc>
        <w:tc>
          <w:tcPr>
            <w:tcW w:w="317" w:type="pct"/>
            <w:shd w:val="clear" w:color="auto" w:fill="auto"/>
            <w:vAlign w:val="center"/>
            <w:hideMark/>
          </w:tcPr>
          <w:p w14:paraId="111C8A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092D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2B73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0009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08708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4DA1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4750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E49D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8174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6201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80772B4" w14:textId="77777777" w:rsidTr="00960014">
        <w:trPr>
          <w:trHeight w:val="20"/>
        </w:trPr>
        <w:tc>
          <w:tcPr>
            <w:tcW w:w="809" w:type="pct"/>
            <w:shd w:val="clear" w:color="auto" w:fill="auto"/>
            <w:vAlign w:val="bottom"/>
            <w:hideMark/>
          </w:tcPr>
          <w:p w14:paraId="198AD38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DE28C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73716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41157,6</w:t>
            </w:r>
          </w:p>
        </w:tc>
        <w:tc>
          <w:tcPr>
            <w:tcW w:w="284" w:type="pct"/>
            <w:shd w:val="clear" w:color="auto" w:fill="auto"/>
            <w:vAlign w:val="center"/>
            <w:hideMark/>
          </w:tcPr>
          <w:p w14:paraId="176AE4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78324,9</w:t>
            </w:r>
          </w:p>
        </w:tc>
        <w:tc>
          <w:tcPr>
            <w:tcW w:w="284" w:type="pct"/>
            <w:shd w:val="clear" w:color="auto" w:fill="auto"/>
            <w:vAlign w:val="center"/>
            <w:hideMark/>
          </w:tcPr>
          <w:p w14:paraId="7ADBDB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5F86E4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54FD75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1AA156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3A8B79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13CE33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68ACD5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499543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7E3EB8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472CF5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c>
          <w:tcPr>
            <w:tcW w:w="317" w:type="pct"/>
            <w:shd w:val="clear" w:color="auto" w:fill="auto"/>
            <w:vAlign w:val="center"/>
            <w:hideMark/>
          </w:tcPr>
          <w:p w14:paraId="22C12D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93762,5</w:t>
            </w:r>
          </w:p>
        </w:tc>
      </w:tr>
      <w:tr w:rsidR="006E3D98" w:rsidRPr="006E3D98" w14:paraId="22B2CF1E" w14:textId="77777777" w:rsidTr="00960014">
        <w:trPr>
          <w:trHeight w:val="20"/>
        </w:trPr>
        <w:tc>
          <w:tcPr>
            <w:tcW w:w="5000" w:type="pct"/>
            <w:gridSpan w:val="15"/>
            <w:shd w:val="clear" w:color="auto" w:fill="auto"/>
            <w:vAlign w:val="center"/>
            <w:hideMark/>
          </w:tcPr>
          <w:p w14:paraId="00C864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001.01.02.000 «Реконструкция источников тепловой энергии, в том числе источников комбинированной выработки»</w:t>
            </w:r>
          </w:p>
        </w:tc>
      </w:tr>
      <w:tr w:rsidR="006E3D98" w:rsidRPr="006E3D98" w14:paraId="7EB942CE" w14:textId="77777777" w:rsidTr="00960014">
        <w:trPr>
          <w:trHeight w:val="20"/>
        </w:trPr>
        <w:tc>
          <w:tcPr>
            <w:tcW w:w="809" w:type="pct"/>
            <w:shd w:val="clear" w:color="auto" w:fill="auto"/>
            <w:vAlign w:val="bottom"/>
            <w:hideMark/>
          </w:tcPr>
          <w:p w14:paraId="40C0729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31F7DA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C7E0E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AF068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569977,9</w:t>
            </w:r>
          </w:p>
        </w:tc>
        <w:tc>
          <w:tcPr>
            <w:tcW w:w="284" w:type="pct"/>
            <w:shd w:val="clear" w:color="auto" w:fill="auto"/>
            <w:vAlign w:val="center"/>
            <w:hideMark/>
          </w:tcPr>
          <w:p w14:paraId="53E3A5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91941,1</w:t>
            </w:r>
          </w:p>
        </w:tc>
        <w:tc>
          <w:tcPr>
            <w:tcW w:w="317" w:type="pct"/>
            <w:shd w:val="clear" w:color="auto" w:fill="auto"/>
            <w:vAlign w:val="center"/>
            <w:hideMark/>
          </w:tcPr>
          <w:p w14:paraId="5F4549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336380,5</w:t>
            </w:r>
          </w:p>
        </w:tc>
        <w:tc>
          <w:tcPr>
            <w:tcW w:w="317" w:type="pct"/>
            <w:shd w:val="clear" w:color="auto" w:fill="auto"/>
            <w:vAlign w:val="center"/>
            <w:hideMark/>
          </w:tcPr>
          <w:p w14:paraId="001FBC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8617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2D51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A96A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58BF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B8E5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40AD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5E6F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EF8B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1A9BF04" w14:textId="77777777" w:rsidTr="00960014">
        <w:trPr>
          <w:trHeight w:val="20"/>
        </w:trPr>
        <w:tc>
          <w:tcPr>
            <w:tcW w:w="809" w:type="pct"/>
            <w:shd w:val="clear" w:color="auto" w:fill="auto"/>
            <w:vAlign w:val="bottom"/>
            <w:hideMark/>
          </w:tcPr>
          <w:p w14:paraId="2444E68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024C8F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E1AAB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04217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569977,9</w:t>
            </w:r>
          </w:p>
        </w:tc>
        <w:tc>
          <w:tcPr>
            <w:tcW w:w="284" w:type="pct"/>
            <w:shd w:val="clear" w:color="auto" w:fill="auto"/>
            <w:vAlign w:val="center"/>
            <w:hideMark/>
          </w:tcPr>
          <w:p w14:paraId="32805B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661919,1</w:t>
            </w:r>
          </w:p>
        </w:tc>
        <w:tc>
          <w:tcPr>
            <w:tcW w:w="317" w:type="pct"/>
            <w:shd w:val="clear" w:color="auto" w:fill="auto"/>
            <w:vAlign w:val="center"/>
            <w:hideMark/>
          </w:tcPr>
          <w:p w14:paraId="014296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728795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5674FF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618196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437189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75B5FE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620084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48F6CF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3F7BD1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0C14B6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r>
      <w:tr w:rsidR="006E3D98" w:rsidRPr="006E3D98" w14:paraId="1B577AF6" w14:textId="77777777" w:rsidTr="00960014">
        <w:trPr>
          <w:trHeight w:val="20"/>
        </w:trPr>
        <w:tc>
          <w:tcPr>
            <w:tcW w:w="5000" w:type="pct"/>
            <w:gridSpan w:val="15"/>
            <w:shd w:val="clear" w:color="auto" w:fill="DBE5F1" w:themeFill="accent1" w:themeFillTint="33"/>
            <w:vAlign w:val="center"/>
            <w:hideMark/>
          </w:tcPr>
          <w:p w14:paraId="3811BB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ПАО "ОГК-2"</w:t>
            </w:r>
          </w:p>
        </w:tc>
      </w:tr>
      <w:tr w:rsidR="006E3D98" w:rsidRPr="006E3D98" w14:paraId="6F053757" w14:textId="77777777" w:rsidTr="00960014">
        <w:trPr>
          <w:trHeight w:val="20"/>
        </w:trPr>
        <w:tc>
          <w:tcPr>
            <w:tcW w:w="809" w:type="pct"/>
            <w:shd w:val="clear" w:color="auto" w:fill="auto"/>
            <w:vAlign w:val="bottom"/>
            <w:hideMark/>
          </w:tcPr>
          <w:p w14:paraId="0614EBB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6BA27A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350EF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30361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569977,9</w:t>
            </w:r>
          </w:p>
        </w:tc>
        <w:tc>
          <w:tcPr>
            <w:tcW w:w="284" w:type="pct"/>
            <w:shd w:val="clear" w:color="auto" w:fill="auto"/>
            <w:vAlign w:val="center"/>
            <w:hideMark/>
          </w:tcPr>
          <w:p w14:paraId="13CC8E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91941,1</w:t>
            </w:r>
          </w:p>
        </w:tc>
        <w:tc>
          <w:tcPr>
            <w:tcW w:w="317" w:type="pct"/>
            <w:shd w:val="clear" w:color="auto" w:fill="auto"/>
            <w:vAlign w:val="center"/>
            <w:hideMark/>
          </w:tcPr>
          <w:p w14:paraId="2981D7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336380,5</w:t>
            </w:r>
          </w:p>
        </w:tc>
        <w:tc>
          <w:tcPr>
            <w:tcW w:w="317" w:type="pct"/>
            <w:shd w:val="clear" w:color="auto" w:fill="auto"/>
            <w:vAlign w:val="center"/>
            <w:hideMark/>
          </w:tcPr>
          <w:p w14:paraId="754191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81FD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E3DD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B138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CB5A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68BF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96B3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73B9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AB34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C261D55" w14:textId="77777777" w:rsidTr="00960014">
        <w:trPr>
          <w:trHeight w:val="20"/>
        </w:trPr>
        <w:tc>
          <w:tcPr>
            <w:tcW w:w="809" w:type="pct"/>
            <w:shd w:val="clear" w:color="auto" w:fill="auto"/>
            <w:vAlign w:val="bottom"/>
            <w:hideMark/>
          </w:tcPr>
          <w:p w14:paraId="3628F71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5C9C42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1B174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FCBB6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569977,9</w:t>
            </w:r>
          </w:p>
        </w:tc>
        <w:tc>
          <w:tcPr>
            <w:tcW w:w="284" w:type="pct"/>
            <w:shd w:val="clear" w:color="auto" w:fill="auto"/>
            <w:vAlign w:val="center"/>
            <w:hideMark/>
          </w:tcPr>
          <w:p w14:paraId="052690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661919,1</w:t>
            </w:r>
          </w:p>
        </w:tc>
        <w:tc>
          <w:tcPr>
            <w:tcW w:w="317" w:type="pct"/>
            <w:shd w:val="clear" w:color="auto" w:fill="auto"/>
            <w:vAlign w:val="center"/>
            <w:hideMark/>
          </w:tcPr>
          <w:p w14:paraId="337878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2FB8BE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5D6126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731504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086CAD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4C4EE0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0911BE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08B7EC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12FE95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c>
          <w:tcPr>
            <w:tcW w:w="317" w:type="pct"/>
            <w:shd w:val="clear" w:color="auto" w:fill="auto"/>
            <w:vAlign w:val="center"/>
            <w:hideMark/>
          </w:tcPr>
          <w:p w14:paraId="4BB5E5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998299,6</w:t>
            </w:r>
          </w:p>
        </w:tc>
      </w:tr>
      <w:tr w:rsidR="006E3D98" w:rsidRPr="006E3D98" w14:paraId="1EBA76C7" w14:textId="77777777" w:rsidTr="00960014">
        <w:trPr>
          <w:trHeight w:val="20"/>
        </w:trPr>
        <w:tc>
          <w:tcPr>
            <w:tcW w:w="5000" w:type="pct"/>
            <w:gridSpan w:val="15"/>
            <w:shd w:val="clear" w:color="auto" w:fill="auto"/>
            <w:vAlign w:val="center"/>
            <w:hideMark/>
          </w:tcPr>
          <w:p w14:paraId="7D4016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001.01.02.001 «СГРЭС-1. Реконструкция ГРП-1»</w:t>
            </w:r>
          </w:p>
        </w:tc>
      </w:tr>
      <w:tr w:rsidR="006E3D98" w:rsidRPr="006E3D98" w14:paraId="0CBC7A60" w14:textId="77777777" w:rsidTr="00960014">
        <w:trPr>
          <w:trHeight w:val="20"/>
        </w:trPr>
        <w:tc>
          <w:tcPr>
            <w:tcW w:w="809" w:type="pct"/>
            <w:shd w:val="clear" w:color="auto" w:fill="auto"/>
            <w:vAlign w:val="bottom"/>
            <w:hideMark/>
          </w:tcPr>
          <w:p w14:paraId="726B7D3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0B0A2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34DF6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0F75B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284" w:type="pct"/>
            <w:shd w:val="clear" w:color="auto" w:fill="auto"/>
            <w:vAlign w:val="center"/>
            <w:hideMark/>
          </w:tcPr>
          <w:p w14:paraId="3C6FE2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5B7A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89B9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A757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CA6F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12AF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D40B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BAC7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7326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A066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96EA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0F44C4D" w14:textId="77777777" w:rsidTr="00960014">
        <w:trPr>
          <w:trHeight w:val="20"/>
        </w:trPr>
        <w:tc>
          <w:tcPr>
            <w:tcW w:w="809" w:type="pct"/>
            <w:shd w:val="clear" w:color="auto" w:fill="auto"/>
            <w:vAlign w:val="bottom"/>
            <w:hideMark/>
          </w:tcPr>
          <w:p w14:paraId="35AF6BC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5C750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A64F4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E04FE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284" w:type="pct"/>
            <w:shd w:val="clear" w:color="auto" w:fill="auto"/>
            <w:vAlign w:val="center"/>
            <w:hideMark/>
          </w:tcPr>
          <w:p w14:paraId="60AB69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2AEDAE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7B39E0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765895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3F629F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459C36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14DC37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5F511D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45DBF0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21A906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c>
          <w:tcPr>
            <w:tcW w:w="317" w:type="pct"/>
            <w:shd w:val="clear" w:color="auto" w:fill="auto"/>
            <w:vAlign w:val="center"/>
            <w:hideMark/>
          </w:tcPr>
          <w:p w14:paraId="6C695B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325931,8</w:t>
            </w:r>
          </w:p>
        </w:tc>
      </w:tr>
      <w:tr w:rsidR="006E3D98" w:rsidRPr="006E3D98" w14:paraId="7D950F0C" w14:textId="77777777" w:rsidTr="00960014">
        <w:trPr>
          <w:trHeight w:val="20"/>
        </w:trPr>
        <w:tc>
          <w:tcPr>
            <w:tcW w:w="5000" w:type="pct"/>
            <w:gridSpan w:val="15"/>
            <w:shd w:val="clear" w:color="auto" w:fill="auto"/>
            <w:vAlign w:val="center"/>
            <w:hideMark/>
          </w:tcPr>
          <w:p w14:paraId="571FE4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001.01.02.002 «СГРЭС-1. Реконструкция ГРП-2»</w:t>
            </w:r>
          </w:p>
        </w:tc>
      </w:tr>
      <w:tr w:rsidR="006E3D98" w:rsidRPr="006E3D98" w14:paraId="7E54AE32" w14:textId="77777777" w:rsidTr="00960014">
        <w:trPr>
          <w:trHeight w:val="20"/>
        </w:trPr>
        <w:tc>
          <w:tcPr>
            <w:tcW w:w="809" w:type="pct"/>
            <w:shd w:val="clear" w:color="auto" w:fill="auto"/>
            <w:vAlign w:val="bottom"/>
            <w:hideMark/>
          </w:tcPr>
          <w:p w14:paraId="5A6F3AC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82E51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3F32B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2E456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CD65B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56847E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F416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1908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55FD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F125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3EF2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F963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675E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99A1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E098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656BC00" w14:textId="77777777" w:rsidTr="00960014">
        <w:trPr>
          <w:trHeight w:val="20"/>
        </w:trPr>
        <w:tc>
          <w:tcPr>
            <w:tcW w:w="809" w:type="pct"/>
            <w:shd w:val="clear" w:color="auto" w:fill="auto"/>
            <w:vAlign w:val="bottom"/>
            <w:hideMark/>
          </w:tcPr>
          <w:p w14:paraId="11ABADA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23097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D3236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A5D69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C9511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5DCAC2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4685B6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12C51E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2F2DAC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065075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57C670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72DFA0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0827F3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7FAB82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c>
          <w:tcPr>
            <w:tcW w:w="317" w:type="pct"/>
            <w:shd w:val="clear" w:color="auto" w:fill="auto"/>
            <w:vAlign w:val="center"/>
            <w:hideMark/>
          </w:tcPr>
          <w:p w14:paraId="71BDB8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27338,1</w:t>
            </w:r>
          </w:p>
        </w:tc>
      </w:tr>
      <w:tr w:rsidR="006E3D98" w:rsidRPr="006E3D98" w14:paraId="2C610CE2" w14:textId="77777777" w:rsidTr="00960014">
        <w:trPr>
          <w:trHeight w:val="20"/>
        </w:trPr>
        <w:tc>
          <w:tcPr>
            <w:tcW w:w="5000" w:type="pct"/>
            <w:gridSpan w:val="15"/>
            <w:shd w:val="clear" w:color="auto" w:fill="auto"/>
            <w:vAlign w:val="center"/>
            <w:hideMark/>
          </w:tcPr>
          <w:p w14:paraId="18771B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001.01.02.003 «СГРЭС-1. Реконструкция кабельных сооружений и кабельных трасс »</w:t>
            </w:r>
          </w:p>
        </w:tc>
      </w:tr>
      <w:tr w:rsidR="006E3D98" w:rsidRPr="006E3D98" w14:paraId="405FC8E6" w14:textId="77777777" w:rsidTr="00960014">
        <w:trPr>
          <w:trHeight w:val="20"/>
        </w:trPr>
        <w:tc>
          <w:tcPr>
            <w:tcW w:w="809" w:type="pct"/>
            <w:shd w:val="clear" w:color="auto" w:fill="auto"/>
            <w:vAlign w:val="bottom"/>
            <w:hideMark/>
          </w:tcPr>
          <w:p w14:paraId="223814F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C8A14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83DEC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AA94A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B8E54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14000,0</w:t>
            </w:r>
          </w:p>
        </w:tc>
        <w:tc>
          <w:tcPr>
            <w:tcW w:w="317" w:type="pct"/>
            <w:shd w:val="clear" w:color="auto" w:fill="auto"/>
            <w:vAlign w:val="center"/>
            <w:hideMark/>
          </w:tcPr>
          <w:p w14:paraId="6E510F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100000,0</w:t>
            </w:r>
          </w:p>
        </w:tc>
        <w:tc>
          <w:tcPr>
            <w:tcW w:w="317" w:type="pct"/>
            <w:shd w:val="clear" w:color="auto" w:fill="auto"/>
            <w:vAlign w:val="center"/>
            <w:hideMark/>
          </w:tcPr>
          <w:p w14:paraId="36D84C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0CA4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0318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BDC1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C469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2251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B063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4EACF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2B6F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A3F6EB9" w14:textId="77777777" w:rsidTr="00960014">
        <w:trPr>
          <w:trHeight w:val="20"/>
        </w:trPr>
        <w:tc>
          <w:tcPr>
            <w:tcW w:w="809" w:type="pct"/>
            <w:shd w:val="clear" w:color="auto" w:fill="auto"/>
            <w:vAlign w:val="bottom"/>
            <w:hideMark/>
          </w:tcPr>
          <w:p w14:paraId="35AB00E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C4DDC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20E4B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96956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9388D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14000,0</w:t>
            </w:r>
          </w:p>
        </w:tc>
        <w:tc>
          <w:tcPr>
            <w:tcW w:w="317" w:type="pct"/>
            <w:shd w:val="clear" w:color="auto" w:fill="auto"/>
            <w:vAlign w:val="center"/>
            <w:hideMark/>
          </w:tcPr>
          <w:p w14:paraId="79A990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c>
          <w:tcPr>
            <w:tcW w:w="317" w:type="pct"/>
            <w:shd w:val="clear" w:color="auto" w:fill="auto"/>
            <w:vAlign w:val="center"/>
            <w:hideMark/>
          </w:tcPr>
          <w:p w14:paraId="7907D2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c>
          <w:tcPr>
            <w:tcW w:w="317" w:type="pct"/>
            <w:shd w:val="clear" w:color="auto" w:fill="auto"/>
            <w:vAlign w:val="center"/>
            <w:hideMark/>
          </w:tcPr>
          <w:p w14:paraId="3C2D31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c>
          <w:tcPr>
            <w:tcW w:w="317" w:type="pct"/>
            <w:shd w:val="clear" w:color="auto" w:fill="auto"/>
            <w:vAlign w:val="center"/>
            <w:hideMark/>
          </w:tcPr>
          <w:p w14:paraId="2CD19B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c>
          <w:tcPr>
            <w:tcW w:w="317" w:type="pct"/>
            <w:shd w:val="clear" w:color="auto" w:fill="auto"/>
            <w:vAlign w:val="center"/>
            <w:hideMark/>
          </w:tcPr>
          <w:p w14:paraId="004566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c>
          <w:tcPr>
            <w:tcW w:w="317" w:type="pct"/>
            <w:shd w:val="clear" w:color="auto" w:fill="auto"/>
            <w:vAlign w:val="center"/>
            <w:hideMark/>
          </w:tcPr>
          <w:p w14:paraId="0173F0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c>
          <w:tcPr>
            <w:tcW w:w="317" w:type="pct"/>
            <w:shd w:val="clear" w:color="auto" w:fill="auto"/>
            <w:vAlign w:val="center"/>
            <w:hideMark/>
          </w:tcPr>
          <w:p w14:paraId="57CEB6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c>
          <w:tcPr>
            <w:tcW w:w="317" w:type="pct"/>
            <w:shd w:val="clear" w:color="auto" w:fill="auto"/>
            <w:vAlign w:val="center"/>
            <w:hideMark/>
          </w:tcPr>
          <w:p w14:paraId="3038E5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c>
          <w:tcPr>
            <w:tcW w:w="317" w:type="pct"/>
            <w:shd w:val="clear" w:color="auto" w:fill="auto"/>
            <w:vAlign w:val="center"/>
            <w:hideMark/>
          </w:tcPr>
          <w:p w14:paraId="11D1C7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c>
          <w:tcPr>
            <w:tcW w:w="317" w:type="pct"/>
            <w:shd w:val="clear" w:color="auto" w:fill="auto"/>
            <w:vAlign w:val="center"/>
            <w:hideMark/>
          </w:tcPr>
          <w:p w14:paraId="37ED6B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114000,0</w:t>
            </w:r>
          </w:p>
        </w:tc>
      </w:tr>
      <w:tr w:rsidR="006E3D98" w:rsidRPr="006E3D98" w14:paraId="0C011851" w14:textId="77777777" w:rsidTr="00960014">
        <w:trPr>
          <w:trHeight w:val="20"/>
        </w:trPr>
        <w:tc>
          <w:tcPr>
            <w:tcW w:w="5000" w:type="pct"/>
            <w:gridSpan w:val="15"/>
            <w:shd w:val="clear" w:color="auto" w:fill="auto"/>
            <w:vAlign w:val="center"/>
            <w:hideMark/>
          </w:tcPr>
          <w:p w14:paraId="5E876A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001.01.02.004 «СГРЭС-1. Реконструкция шламопровода»</w:t>
            </w:r>
          </w:p>
        </w:tc>
      </w:tr>
      <w:tr w:rsidR="006E3D98" w:rsidRPr="006E3D98" w14:paraId="48F3468A" w14:textId="77777777" w:rsidTr="00960014">
        <w:trPr>
          <w:trHeight w:val="20"/>
        </w:trPr>
        <w:tc>
          <w:tcPr>
            <w:tcW w:w="809" w:type="pct"/>
            <w:shd w:val="clear" w:color="auto" w:fill="auto"/>
            <w:vAlign w:val="bottom"/>
            <w:hideMark/>
          </w:tcPr>
          <w:p w14:paraId="210E985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7F735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1C469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70EF7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43FEA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w:t>
            </w:r>
          </w:p>
        </w:tc>
        <w:tc>
          <w:tcPr>
            <w:tcW w:w="317" w:type="pct"/>
            <w:shd w:val="clear" w:color="auto" w:fill="auto"/>
            <w:vAlign w:val="center"/>
            <w:hideMark/>
          </w:tcPr>
          <w:p w14:paraId="132492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145486,6</w:t>
            </w:r>
          </w:p>
        </w:tc>
        <w:tc>
          <w:tcPr>
            <w:tcW w:w="317" w:type="pct"/>
            <w:shd w:val="clear" w:color="auto" w:fill="auto"/>
            <w:vAlign w:val="center"/>
            <w:hideMark/>
          </w:tcPr>
          <w:p w14:paraId="7D2114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0AEC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0F54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3B6D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DB5B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25379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6CD2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E3A6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6850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7C47230" w14:textId="77777777" w:rsidTr="00960014">
        <w:trPr>
          <w:trHeight w:val="20"/>
        </w:trPr>
        <w:tc>
          <w:tcPr>
            <w:tcW w:w="809" w:type="pct"/>
            <w:shd w:val="clear" w:color="auto" w:fill="auto"/>
            <w:vAlign w:val="bottom"/>
            <w:hideMark/>
          </w:tcPr>
          <w:p w14:paraId="37E5F99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CA41C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EF65D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C5F9B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AD1AF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w:t>
            </w:r>
          </w:p>
        </w:tc>
        <w:tc>
          <w:tcPr>
            <w:tcW w:w="317" w:type="pct"/>
            <w:shd w:val="clear" w:color="auto" w:fill="auto"/>
            <w:vAlign w:val="center"/>
            <w:hideMark/>
          </w:tcPr>
          <w:p w14:paraId="794E14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c>
          <w:tcPr>
            <w:tcW w:w="317" w:type="pct"/>
            <w:shd w:val="clear" w:color="auto" w:fill="auto"/>
            <w:vAlign w:val="center"/>
            <w:hideMark/>
          </w:tcPr>
          <w:p w14:paraId="436364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c>
          <w:tcPr>
            <w:tcW w:w="317" w:type="pct"/>
            <w:shd w:val="clear" w:color="auto" w:fill="auto"/>
            <w:vAlign w:val="center"/>
            <w:hideMark/>
          </w:tcPr>
          <w:p w14:paraId="57259E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c>
          <w:tcPr>
            <w:tcW w:w="317" w:type="pct"/>
            <w:shd w:val="clear" w:color="auto" w:fill="auto"/>
            <w:vAlign w:val="center"/>
            <w:hideMark/>
          </w:tcPr>
          <w:p w14:paraId="593384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c>
          <w:tcPr>
            <w:tcW w:w="317" w:type="pct"/>
            <w:shd w:val="clear" w:color="auto" w:fill="auto"/>
            <w:vAlign w:val="center"/>
            <w:hideMark/>
          </w:tcPr>
          <w:p w14:paraId="286307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c>
          <w:tcPr>
            <w:tcW w:w="317" w:type="pct"/>
            <w:shd w:val="clear" w:color="auto" w:fill="auto"/>
            <w:vAlign w:val="center"/>
            <w:hideMark/>
          </w:tcPr>
          <w:p w14:paraId="7A3589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c>
          <w:tcPr>
            <w:tcW w:w="317" w:type="pct"/>
            <w:shd w:val="clear" w:color="auto" w:fill="auto"/>
            <w:vAlign w:val="center"/>
            <w:hideMark/>
          </w:tcPr>
          <w:p w14:paraId="72E761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c>
          <w:tcPr>
            <w:tcW w:w="317" w:type="pct"/>
            <w:shd w:val="clear" w:color="auto" w:fill="auto"/>
            <w:vAlign w:val="center"/>
            <w:hideMark/>
          </w:tcPr>
          <w:p w14:paraId="31A507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c>
          <w:tcPr>
            <w:tcW w:w="317" w:type="pct"/>
            <w:shd w:val="clear" w:color="auto" w:fill="auto"/>
            <w:vAlign w:val="center"/>
            <w:hideMark/>
          </w:tcPr>
          <w:p w14:paraId="2320BF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c>
          <w:tcPr>
            <w:tcW w:w="317" w:type="pct"/>
            <w:shd w:val="clear" w:color="auto" w:fill="auto"/>
            <w:vAlign w:val="center"/>
            <w:hideMark/>
          </w:tcPr>
          <w:p w14:paraId="3A5C08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150486,6</w:t>
            </w:r>
          </w:p>
        </w:tc>
      </w:tr>
      <w:tr w:rsidR="006E3D98" w:rsidRPr="006E3D98" w14:paraId="0D7F730E" w14:textId="77777777" w:rsidTr="00960014">
        <w:trPr>
          <w:trHeight w:val="20"/>
        </w:trPr>
        <w:tc>
          <w:tcPr>
            <w:tcW w:w="5000" w:type="pct"/>
            <w:gridSpan w:val="15"/>
            <w:shd w:val="clear" w:color="auto" w:fill="auto"/>
            <w:vAlign w:val="center"/>
            <w:hideMark/>
          </w:tcPr>
          <w:p w14:paraId="465D89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001.01.02.005 «СГРЭС-1. Реконструкция сливных ЦВ с применением технологии формования бесшовной стеклопластиковой трубы внутри существующего трубопровода бл.13,16»</w:t>
            </w:r>
          </w:p>
        </w:tc>
      </w:tr>
      <w:tr w:rsidR="006E3D98" w:rsidRPr="006E3D98" w14:paraId="4EC8360B" w14:textId="77777777" w:rsidTr="00960014">
        <w:trPr>
          <w:trHeight w:val="20"/>
        </w:trPr>
        <w:tc>
          <w:tcPr>
            <w:tcW w:w="809" w:type="pct"/>
            <w:shd w:val="clear" w:color="auto" w:fill="auto"/>
            <w:vAlign w:val="bottom"/>
            <w:hideMark/>
          </w:tcPr>
          <w:p w14:paraId="6D6D8C4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EABF9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69099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46219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284" w:type="pct"/>
            <w:shd w:val="clear" w:color="auto" w:fill="auto"/>
            <w:vAlign w:val="center"/>
            <w:hideMark/>
          </w:tcPr>
          <w:p w14:paraId="327D86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9847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FF79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EC75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67BF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3414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0EAD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1393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1F41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2805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6911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CAB029F" w14:textId="77777777" w:rsidTr="00960014">
        <w:trPr>
          <w:trHeight w:val="20"/>
        </w:trPr>
        <w:tc>
          <w:tcPr>
            <w:tcW w:w="809" w:type="pct"/>
            <w:shd w:val="clear" w:color="auto" w:fill="auto"/>
            <w:vAlign w:val="bottom"/>
            <w:hideMark/>
          </w:tcPr>
          <w:p w14:paraId="71CE23D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C4162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35C0F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DC3D0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284" w:type="pct"/>
            <w:shd w:val="clear" w:color="auto" w:fill="auto"/>
            <w:vAlign w:val="center"/>
            <w:hideMark/>
          </w:tcPr>
          <w:p w14:paraId="1C2BE5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5B1845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4D1D8D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01C039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466F68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3AFB36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52555C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2FD21F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2B1F02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5FA2DA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c>
          <w:tcPr>
            <w:tcW w:w="317" w:type="pct"/>
            <w:shd w:val="clear" w:color="auto" w:fill="auto"/>
            <w:vAlign w:val="center"/>
            <w:hideMark/>
          </w:tcPr>
          <w:p w14:paraId="05B49B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103673,2</w:t>
            </w:r>
          </w:p>
        </w:tc>
      </w:tr>
      <w:tr w:rsidR="006E3D98" w:rsidRPr="006E3D98" w14:paraId="10806473" w14:textId="77777777" w:rsidTr="00960014">
        <w:trPr>
          <w:trHeight w:val="20"/>
        </w:trPr>
        <w:tc>
          <w:tcPr>
            <w:tcW w:w="5000" w:type="pct"/>
            <w:gridSpan w:val="15"/>
            <w:shd w:val="clear" w:color="auto" w:fill="auto"/>
            <w:vAlign w:val="center"/>
            <w:hideMark/>
          </w:tcPr>
          <w:p w14:paraId="479093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001.01.02.006 «СГРЭС-1. Реконструкция напорных ЦВ с применением технологии формования бесшовной стеклопластиковой трубы внутри существующего трубопровода бл.13,16»</w:t>
            </w:r>
          </w:p>
        </w:tc>
      </w:tr>
      <w:tr w:rsidR="006E3D98" w:rsidRPr="006E3D98" w14:paraId="1F5F75DC" w14:textId="77777777" w:rsidTr="00960014">
        <w:trPr>
          <w:trHeight w:val="20"/>
        </w:trPr>
        <w:tc>
          <w:tcPr>
            <w:tcW w:w="809" w:type="pct"/>
            <w:shd w:val="clear" w:color="auto" w:fill="auto"/>
            <w:vAlign w:val="bottom"/>
            <w:hideMark/>
          </w:tcPr>
          <w:p w14:paraId="289A386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3F7219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7375D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214E6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284" w:type="pct"/>
            <w:shd w:val="clear" w:color="auto" w:fill="auto"/>
            <w:vAlign w:val="center"/>
            <w:hideMark/>
          </w:tcPr>
          <w:p w14:paraId="36DA61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D20E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8C93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F7CE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C8BF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6ED2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8893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8F4F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FAC4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4FE2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C41B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25E84EB" w14:textId="77777777" w:rsidTr="00960014">
        <w:trPr>
          <w:trHeight w:val="20"/>
        </w:trPr>
        <w:tc>
          <w:tcPr>
            <w:tcW w:w="809" w:type="pct"/>
            <w:shd w:val="clear" w:color="auto" w:fill="auto"/>
            <w:vAlign w:val="bottom"/>
            <w:hideMark/>
          </w:tcPr>
          <w:p w14:paraId="2C393E8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B20B7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129D0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C309A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284" w:type="pct"/>
            <w:shd w:val="clear" w:color="auto" w:fill="auto"/>
            <w:vAlign w:val="center"/>
            <w:hideMark/>
          </w:tcPr>
          <w:p w14:paraId="4FAA2F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4EE436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2416E3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1D25C3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4CBCFBA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090EDD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1A5576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5BA2CE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0FE721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310C22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c>
          <w:tcPr>
            <w:tcW w:w="317" w:type="pct"/>
            <w:shd w:val="clear" w:color="auto" w:fill="auto"/>
            <w:vAlign w:val="center"/>
            <w:hideMark/>
          </w:tcPr>
          <w:p w14:paraId="399C75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46230,4</w:t>
            </w:r>
          </w:p>
        </w:tc>
      </w:tr>
      <w:tr w:rsidR="006E3D98" w:rsidRPr="006E3D98" w14:paraId="7DC07A07" w14:textId="77777777" w:rsidTr="00960014">
        <w:trPr>
          <w:trHeight w:val="20"/>
        </w:trPr>
        <w:tc>
          <w:tcPr>
            <w:tcW w:w="5000" w:type="pct"/>
            <w:gridSpan w:val="15"/>
            <w:shd w:val="clear" w:color="auto" w:fill="auto"/>
            <w:vAlign w:val="center"/>
            <w:hideMark/>
          </w:tcPr>
          <w:p w14:paraId="3F1E05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001.01.02.007 «СГРЭС-1. Реконструкция сливных трубопроводов энергоблоков №.13,16»</w:t>
            </w:r>
          </w:p>
        </w:tc>
      </w:tr>
      <w:tr w:rsidR="006E3D98" w:rsidRPr="006E3D98" w14:paraId="3984908E" w14:textId="77777777" w:rsidTr="00960014">
        <w:trPr>
          <w:trHeight w:val="20"/>
        </w:trPr>
        <w:tc>
          <w:tcPr>
            <w:tcW w:w="809" w:type="pct"/>
            <w:shd w:val="clear" w:color="auto" w:fill="auto"/>
            <w:vAlign w:val="bottom"/>
            <w:hideMark/>
          </w:tcPr>
          <w:p w14:paraId="5C16560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FF026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AF3D8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7C15F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284" w:type="pct"/>
            <w:shd w:val="clear" w:color="auto" w:fill="auto"/>
            <w:vAlign w:val="center"/>
            <w:hideMark/>
          </w:tcPr>
          <w:p w14:paraId="70813B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C276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37A9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8029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B278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D18E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5FC3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D485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048E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EC9D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6BAA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B605405" w14:textId="77777777" w:rsidTr="00960014">
        <w:trPr>
          <w:trHeight w:val="20"/>
        </w:trPr>
        <w:tc>
          <w:tcPr>
            <w:tcW w:w="809" w:type="pct"/>
            <w:shd w:val="clear" w:color="auto" w:fill="auto"/>
            <w:vAlign w:val="bottom"/>
            <w:hideMark/>
          </w:tcPr>
          <w:p w14:paraId="2DAA6AC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DCE5F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13D44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66DB8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284" w:type="pct"/>
            <w:shd w:val="clear" w:color="auto" w:fill="auto"/>
            <w:vAlign w:val="center"/>
            <w:hideMark/>
          </w:tcPr>
          <w:p w14:paraId="4A52E3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68FEA0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0B5148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484550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262A055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351B9B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7F2916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6643A6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4C627E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799457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c>
          <w:tcPr>
            <w:tcW w:w="317" w:type="pct"/>
            <w:shd w:val="clear" w:color="auto" w:fill="auto"/>
            <w:vAlign w:val="center"/>
            <w:hideMark/>
          </w:tcPr>
          <w:p w14:paraId="4AFCB2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76274,7</w:t>
            </w:r>
          </w:p>
        </w:tc>
      </w:tr>
      <w:tr w:rsidR="006E3D98" w:rsidRPr="006E3D98" w14:paraId="7BC8EF54" w14:textId="77777777" w:rsidTr="00960014">
        <w:trPr>
          <w:trHeight w:val="20"/>
        </w:trPr>
        <w:tc>
          <w:tcPr>
            <w:tcW w:w="5000" w:type="pct"/>
            <w:gridSpan w:val="15"/>
            <w:shd w:val="clear" w:color="auto" w:fill="auto"/>
            <w:vAlign w:val="center"/>
            <w:hideMark/>
          </w:tcPr>
          <w:p w14:paraId="198419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001.01.02.008 «СГРЭС-1. Реконструкция компрессорной станции»</w:t>
            </w:r>
          </w:p>
        </w:tc>
      </w:tr>
      <w:tr w:rsidR="006E3D98" w:rsidRPr="006E3D98" w14:paraId="0FD5B5B7" w14:textId="77777777" w:rsidTr="00960014">
        <w:trPr>
          <w:trHeight w:val="20"/>
        </w:trPr>
        <w:tc>
          <w:tcPr>
            <w:tcW w:w="809" w:type="pct"/>
            <w:shd w:val="clear" w:color="auto" w:fill="auto"/>
            <w:vAlign w:val="bottom"/>
            <w:hideMark/>
          </w:tcPr>
          <w:p w14:paraId="6692763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BCE94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F1339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F9E31D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2EAC4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2000,0</w:t>
            </w:r>
          </w:p>
        </w:tc>
        <w:tc>
          <w:tcPr>
            <w:tcW w:w="317" w:type="pct"/>
            <w:shd w:val="clear" w:color="auto" w:fill="auto"/>
            <w:vAlign w:val="center"/>
            <w:hideMark/>
          </w:tcPr>
          <w:p w14:paraId="339248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20700,0</w:t>
            </w:r>
          </w:p>
        </w:tc>
        <w:tc>
          <w:tcPr>
            <w:tcW w:w="317" w:type="pct"/>
            <w:shd w:val="clear" w:color="auto" w:fill="auto"/>
            <w:vAlign w:val="center"/>
            <w:hideMark/>
          </w:tcPr>
          <w:p w14:paraId="0DF2BA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F8CF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4A2D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B1B2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21CF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2803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286E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B3464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40BB2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3CD7E3D" w14:textId="77777777" w:rsidTr="00960014">
        <w:trPr>
          <w:trHeight w:val="20"/>
        </w:trPr>
        <w:tc>
          <w:tcPr>
            <w:tcW w:w="809" w:type="pct"/>
            <w:shd w:val="clear" w:color="auto" w:fill="auto"/>
            <w:vAlign w:val="bottom"/>
            <w:hideMark/>
          </w:tcPr>
          <w:p w14:paraId="14A8DCE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D2FAF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972B8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10F1D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BE91B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2000,0</w:t>
            </w:r>
          </w:p>
        </w:tc>
        <w:tc>
          <w:tcPr>
            <w:tcW w:w="317" w:type="pct"/>
            <w:shd w:val="clear" w:color="auto" w:fill="auto"/>
            <w:vAlign w:val="center"/>
            <w:hideMark/>
          </w:tcPr>
          <w:p w14:paraId="58DC06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c>
          <w:tcPr>
            <w:tcW w:w="317" w:type="pct"/>
            <w:shd w:val="clear" w:color="auto" w:fill="auto"/>
            <w:vAlign w:val="center"/>
            <w:hideMark/>
          </w:tcPr>
          <w:p w14:paraId="0C0087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c>
          <w:tcPr>
            <w:tcW w:w="317" w:type="pct"/>
            <w:shd w:val="clear" w:color="auto" w:fill="auto"/>
            <w:vAlign w:val="center"/>
            <w:hideMark/>
          </w:tcPr>
          <w:p w14:paraId="0B67C2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c>
          <w:tcPr>
            <w:tcW w:w="317" w:type="pct"/>
            <w:shd w:val="clear" w:color="auto" w:fill="auto"/>
            <w:vAlign w:val="center"/>
            <w:hideMark/>
          </w:tcPr>
          <w:p w14:paraId="26A37D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c>
          <w:tcPr>
            <w:tcW w:w="317" w:type="pct"/>
            <w:shd w:val="clear" w:color="auto" w:fill="auto"/>
            <w:vAlign w:val="center"/>
            <w:hideMark/>
          </w:tcPr>
          <w:p w14:paraId="690F82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c>
          <w:tcPr>
            <w:tcW w:w="317" w:type="pct"/>
            <w:shd w:val="clear" w:color="auto" w:fill="auto"/>
            <w:vAlign w:val="center"/>
            <w:hideMark/>
          </w:tcPr>
          <w:p w14:paraId="131357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c>
          <w:tcPr>
            <w:tcW w:w="317" w:type="pct"/>
            <w:shd w:val="clear" w:color="auto" w:fill="auto"/>
            <w:vAlign w:val="center"/>
            <w:hideMark/>
          </w:tcPr>
          <w:p w14:paraId="68238E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c>
          <w:tcPr>
            <w:tcW w:w="317" w:type="pct"/>
            <w:shd w:val="clear" w:color="auto" w:fill="auto"/>
            <w:vAlign w:val="center"/>
            <w:hideMark/>
          </w:tcPr>
          <w:p w14:paraId="37238A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c>
          <w:tcPr>
            <w:tcW w:w="317" w:type="pct"/>
            <w:shd w:val="clear" w:color="auto" w:fill="auto"/>
            <w:vAlign w:val="center"/>
            <w:hideMark/>
          </w:tcPr>
          <w:p w14:paraId="699001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c>
          <w:tcPr>
            <w:tcW w:w="317" w:type="pct"/>
            <w:shd w:val="clear" w:color="auto" w:fill="auto"/>
            <w:vAlign w:val="center"/>
            <w:hideMark/>
          </w:tcPr>
          <w:p w14:paraId="54A046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22700,0</w:t>
            </w:r>
          </w:p>
        </w:tc>
      </w:tr>
      <w:tr w:rsidR="006E3D98" w:rsidRPr="006E3D98" w14:paraId="06CEEBB3" w14:textId="77777777" w:rsidTr="00960014">
        <w:trPr>
          <w:trHeight w:val="20"/>
        </w:trPr>
        <w:tc>
          <w:tcPr>
            <w:tcW w:w="5000" w:type="pct"/>
            <w:gridSpan w:val="15"/>
            <w:shd w:val="clear" w:color="auto" w:fill="auto"/>
            <w:vAlign w:val="center"/>
            <w:hideMark/>
          </w:tcPr>
          <w:p w14:paraId="1D70AD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001.01.02.009 «СГРЭС-1. Разработка бизнес-плана инвестиционного проекта строительства энергоблока ПГУ-420МВт»</w:t>
            </w:r>
          </w:p>
        </w:tc>
      </w:tr>
      <w:tr w:rsidR="006E3D98" w:rsidRPr="006E3D98" w14:paraId="38B4266C" w14:textId="77777777" w:rsidTr="00960014">
        <w:trPr>
          <w:trHeight w:val="20"/>
        </w:trPr>
        <w:tc>
          <w:tcPr>
            <w:tcW w:w="809" w:type="pct"/>
            <w:shd w:val="clear" w:color="auto" w:fill="auto"/>
            <w:vAlign w:val="bottom"/>
            <w:hideMark/>
          </w:tcPr>
          <w:p w14:paraId="4B34D50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4DCF3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B88FC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14092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5417E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ABAA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A62B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DA71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3165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60390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BDAD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C0E9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D4AD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1071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DDF9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EB314F1" w14:textId="77777777" w:rsidTr="00960014">
        <w:trPr>
          <w:trHeight w:val="20"/>
        </w:trPr>
        <w:tc>
          <w:tcPr>
            <w:tcW w:w="809" w:type="pct"/>
            <w:shd w:val="clear" w:color="auto" w:fill="auto"/>
            <w:vAlign w:val="bottom"/>
            <w:hideMark/>
          </w:tcPr>
          <w:p w14:paraId="7232DB9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41E3D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73643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7C3D2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E7DD8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D954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8731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73BC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094B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9F51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FB82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D5A1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9FB4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E46E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6585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1E7A3DB" w14:textId="77777777" w:rsidTr="00960014">
        <w:trPr>
          <w:trHeight w:val="20"/>
        </w:trPr>
        <w:tc>
          <w:tcPr>
            <w:tcW w:w="5000" w:type="pct"/>
            <w:gridSpan w:val="15"/>
            <w:shd w:val="clear" w:color="auto" w:fill="auto"/>
            <w:vAlign w:val="center"/>
            <w:hideMark/>
          </w:tcPr>
          <w:p w14:paraId="37375C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001.01.02.010 «СГРЭС-1. Реконструкция теплофикационного комплекса СГРЭС-1  (при условии строительства 3-го тепловывода)»</w:t>
            </w:r>
          </w:p>
        </w:tc>
      </w:tr>
      <w:tr w:rsidR="006E3D98" w:rsidRPr="006E3D98" w14:paraId="0B07EE1B" w14:textId="77777777" w:rsidTr="00960014">
        <w:trPr>
          <w:trHeight w:val="20"/>
        </w:trPr>
        <w:tc>
          <w:tcPr>
            <w:tcW w:w="809" w:type="pct"/>
            <w:shd w:val="clear" w:color="auto" w:fill="auto"/>
            <w:vAlign w:val="bottom"/>
            <w:hideMark/>
          </w:tcPr>
          <w:p w14:paraId="0E85FFB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5AF22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ABE58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34AD6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17867,9</w:t>
            </w:r>
          </w:p>
        </w:tc>
        <w:tc>
          <w:tcPr>
            <w:tcW w:w="284" w:type="pct"/>
            <w:shd w:val="clear" w:color="auto" w:fill="auto"/>
            <w:vAlign w:val="center"/>
            <w:hideMark/>
          </w:tcPr>
          <w:p w14:paraId="09221F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43603,0</w:t>
            </w:r>
          </w:p>
        </w:tc>
        <w:tc>
          <w:tcPr>
            <w:tcW w:w="317" w:type="pct"/>
            <w:shd w:val="clear" w:color="auto" w:fill="auto"/>
            <w:vAlign w:val="center"/>
            <w:hideMark/>
          </w:tcPr>
          <w:p w14:paraId="7D15A5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70193,9</w:t>
            </w:r>
          </w:p>
        </w:tc>
        <w:tc>
          <w:tcPr>
            <w:tcW w:w="317" w:type="pct"/>
            <w:shd w:val="clear" w:color="auto" w:fill="auto"/>
            <w:vAlign w:val="center"/>
            <w:hideMark/>
          </w:tcPr>
          <w:p w14:paraId="428880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BA56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9D31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81BE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70EA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D0B1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28B4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B0E1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C029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1EBDCD6" w14:textId="77777777" w:rsidTr="00960014">
        <w:trPr>
          <w:trHeight w:val="20"/>
        </w:trPr>
        <w:tc>
          <w:tcPr>
            <w:tcW w:w="809" w:type="pct"/>
            <w:shd w:val="clear" w:color="auto" w:fill="auto"/>
            <w:vAlign w:val="bottom"/>
            <w:hideMark/>
          </w:tcPr>
          <w:p w14:paraId="4A46457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4E3E7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62BA0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2BBF9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17867,9</w:t>
            </w:r>
          </w:p>
        </w:tc>
        <w:tc>
          <w:tcPr>
            <w:tcW w:w="284" w:type="pct"/>
            <w:shd w:val="clear" w:color="auto" w:fill="auto"/>
            <w:vAlign w:val="center"/>
            <w:hideMark/>
          </w:tcPr>
          <w:p w14:paraId="406BE6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61470,9</w:t>
            </w:r>
          </w:p>
        </w:tc>
        <w:tc>
          <w:tcPr>
            <w:tcW w:w="317" w:type="pct"/>
            <w:shd w:val="clear" w:color="auto" w:fill="auto"/>
            <w:vAlign w:val="center"/>
            <w:hideMark/>
          </w:tcPr>
          <w:p w14:paraId="066359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c>
          <w:tcPr>
            <w:tcW w:w="317" w:type="pct"/>
            <w:shd w:val="clear" w:color="auto" w:fill="auto"/>
            <w:vAlign w:val="center"/>
            <w:hideMark/>
          </w:tcPr>
          <w:p w14:paraId="2C68AD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c>
          <w:tcPr>
            <w:tcW w:w="317" w:type="pct"/>
            <w:shd w:val="clear" w:color="auto" w:fill="auto"/>
            <w:vAlign w:val="center"/>
            <w:hideMark/>
          </w:tcPr>
          <w:p w14:paraId="46DDFA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c>
          <w:tcPr>
            <w:tcW w:w="317" w:type="pct"/>
            <w:shd w:val="clear" w:color="auto" w:fill="auto"/>
            <w:vAlign w:val="center"/>
            <w:hideMark/>
          </w:tcPr>
          <w:p w14:paraId="4CEAC3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c>
          <w:tcPr>
            <w:tcW w:w="317" w:type="pct"/>
            <w:shd w:val="clear" w:color="auto" w:fill="auto"/>
            <w:vAlign w:val="center"/>
            <w:hideMark/>
          </w:tcPr>
          <w:p w14:paraId="656138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c>
          <w:tcPr>
            <w:tcW w:w="317" w:type="pct"/>
            <w:shd w:val="clear" w:color="auto" w:fill="auto"/>
            <w:vAlign w:val="center"/>
            <w:hideMark/>
          </w:tcPr>
          <w:p w14:paraId="5DAE8A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c>
          <w:tcPr>
            <w:tcW w:w="317" w:type="pct"/>
            <w:shd w:val="clear" w:color="auto" w:fill="auto"/>
            <w:vAlign w:val="center"/>
            <w:hideMark/>
          </w:tcPr>
          <w:p w14:paraId="0BF4FE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c>
          <w:tcPr>
            <w:tcW w:w="317" w:type="pct"/>
            <w:shd w:val="clear" w:color="auto" w:fill="auto"/>
            <w:vAlign w:val="center"/>
            <w:hideMark/>
          </w:tcPr>
          <w:p w14:paraId="50D1AC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c>
          <w:tcPr>
            <w:tcW w:w="317" w:type="pct"/>
            <w:shd w:val="clear" w:color="auto" w:fill="auto"/>
            <w:vAlign w:val="center"/>
            <w:hideMark/>
          </w:tcPr>
          <w:p w14:paraId="16E23B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c>
          <w:tcPr>
            <w:tcW w:w="317" w:type="pct"/>
            <w:shd w:val="clear" w:color="auto" w:fill="auto"/>
            <w:vAlign w:val="center"/>
            <w:hideMark/>
          </w:tcPr>
          <w:p w14:paraId="001788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131664,8</w:t>
            </w:r>
          </w:p>
        </w:tc>
      </w:tr>
      <w:tr w:rsidR="006E3D98" w:rsidRPr="006E3D98" w14:paraId="0B3D6219" w14:textId="77777777" w:rsidTr="00960014">
        <w:trPr>
          <w:trHeight w:val="20"/>
        </w:trPr>
        <w:tc>
          <w:tcPr>
            <w:tcW w:w="5000" w:type="pct"/>
            <w:gridSpan w:val="15"/>
            <w:shd w:val="clear" w:color="auto" w:fill="auto"/>
            <w:vAlign w:val="center"/>
            <w:hideMark/>
          </w:tcPr>
          <w:p w14:paraId="7083CC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001.01.03.000 «Техническое перевооружение источников тепловой энергии, в том числе источников комбинированной выработки»</w:t>
            </w:r>
          </w:p>
        </w:tc>
      </w:tr>
      <w:tr w:rsidR="006E3D98" w:rsidRPr="006E3D98" w14:paraId="71FEB69D" w14:textId="77777777" w:rsidTr="00960014">
        <w:trPr>
          <w:trHeight w:val="20"/>
        </w:trPr>
        <w:tc>
          <w:tcPr>
            <w:tcW w:w="809" w:type="pct"/>
            <w:shd w:val="clear" w:color="auto" w:fill="auto"/>
            <w:vAlign w:val="bottom"/>
            <w:hideMark/>
          </w:tcPr>
          <w:p w14:paraId="4CE91AF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25BB82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192006,0</w:t>
            </w:r>
          </w:p>
        </w:tc>
        <w:tc>
          <w:tcPr>
            <w:tcW w:w="251" w:type="pct"/>
            <w:shd w:val="clear" w:color="auto" w:fill="auto"/>
            <w:vAlign w:val="center"/>
            <w:hideMark/>
          </w:tcPr>
          <w:p w14:paraId="259567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409419,2</w:t>
            </w:r>
          </w:p>
        </w:tc>
        <w:tc>
          <w:tcPr>
            <w:tcW w:w="284" w:type="pct"/>
            <w:shd w:val="clear" w:color="auto" w:fill="auto"/>
            <w:vAlign w:val="center"/>
            <w:hideMark/>
          </w:tcPr>
          <w:p w14:paraId="6FA359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1409843,3</w:t>
            </w:r>
          </w:p>
        </w:tc>
        <w:tc>
          <w:tcPr>
            <w:tcW w:w="284" w:type="pct"/>
            <w:shd w:val="clear" w:color="auto" w:fill="auto"/>
            <w:vAlign w:val="center"/>
            <w:hideMark/>
          </w:tcPr>
          <w:p w14:paraId="68A69F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1010482,9</w:t>
            </w:r>
          </w:p>
        </w:tc>
        <w:tc>
          <w:tcPr>
            <w:tcW w:w="317" w:type="pct"/>
            <w:shd w:val="clear" w:color="auto" w:fill="auto"/>
            <w:vAlign w:val="center"/>
            <w:hideMark/>
          </w:tcPr>
          <w:p w14:paraId="5B39C7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1125068,7</w:t>
            </w:r>
          </w:p>
        </w:tc>
        <w:tc>
          <w:tcPr>
            <w:tcW w:w="317" w:type="pct"/>
            <w:shd w:val="clear" w:color="auto" w:fill="auto"/>
            <w:vAlign w:val="center"/>
            <w:hideMark/>
          </w:tcPr>
          <w:p w14:paraId="52A76F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7C7671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E3FB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3D91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F632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FF0E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CC56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19BE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A535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A653D6B" w14:textId="77777777" w:rsidTr="00960014">
        <w:trPr>
          <w:trHeight w:val="20"/>
        </w:trPr>
        <w:tc>
          <w:tcPr>
            <w:tcW w:w="809" w:type="pct"/>
            <w:shd w:val="clear" w:color="auto" w:fill="auto"/>
            <w:vAlign w:val="bottom"/>
            <w:hideMark/>
          </w:tcPr>
          <w:p w14:paraId="53B08B1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36D4B4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192006,0</w:t>
            </w:r>
          </w:p>
        </w:tc>
        <w:tc>
          <w:tcPr>
            <w:tcW w:w="251" w:type="pct"/>
            <w:shd w:val="clear" w:color="auto" w:fill="auto"/>
            <w:vAlign w:val="center"/>
            <w:hideMark/>
          </w:tcPr>
          <w:p w14:paraId="190EB6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601425,2</w:t>
            </w:r>
          </w:p>
        </w:tc>
        <w:tc>
          <w:tcPr>
            <w:tcW w:w="284" w:type="pct"/>
            <w:shd w:val="clear" w:color="auto" w:fill="auto"/>
            <w:vAlign w:val="center"/>
            <w:hideMark/>
          </w:tcPr>
          <w:p w14:paraId="64829A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2011268,5</w:t>
            </w:r>
          </w:p>
        </w:tc>
        <w:tc>
          <w:tcPr>
            <w:tcW w:w="284" w:type="pct"/>
            <w:shd w:val="clear" w:color="auto" w:fill="auto"/>
            <w:vAlign w:val="center"/>
            <w:hideMark/>
          </w:tcPr>
          <w:p w14:paraId="0179C5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3021751,3</w:t>
            </w:r>
          </w:p>
        </w:tc>
        <w:tc>
          <w:tcPr>
            <w:tcW w:w="317" w:type="pct"/>
            <w:shd w:val="clear" w:color="auto" w:fill="auto"/>
            <w:vAlign w:val="center"/>
            <w:hideMark/>
          </w:tcPr>
          <w:p w14:paraId="378C32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4146820,0</w:t>
            </w:r>
          </w:p>
        </w:tc>
        <w:tc>
          <w:tcPr>
            <w:tcW w:w="317" w:type="pct"/>
            <w:shd w:val="clear" w:color="auto" w:fill="auto"/>
            <w:vAlign w:val="center"/>
            <w:hideMark/>
          </w:tcPr>
          <w:p w14:paraId="18884B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4250429,0</w:t>
            </w:r>
          </w:p>
        </w:tc>
        <w:tc>
          <w:tcPr>
            <w:tcW w:w="317" w:type="pct"/>
            <w:shd w:val="clear" w:color="auto" w:fill="auto"/>
            <w:vAlign w:val="center"/>
            <w:hideMark/>
          </w:tcPr>
          <w:p w14:paraId="3FB65C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4250429,0</w:t>
            </w:r>
          </w:p>
        </w:tc>
        <w:tc>
          <w:tcPr>
            <w:tcW w:w="317" w:type="pct"/>
            <w:shd w:val="clear" w:color="auto" w:fill="auto"/>
            <w:vAlign w:val="center"/>
            <w:hideMark/>
          </w:tcPr>
          <w:p w14:paraId="51F506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4250429,0</w:t>
            </w:r>
          </w:p>
        </w:tc>
        <w:tc>
          <w:tcPr>
            <w:tcW w:w="317" w:type="pct"/>
            <w:shd w:val="clear" w:color="auto" w:fill="auto"/>
            <w:vAlign w:val="center"/>
            <w:hideMark/>
          </w:tcPr>
          <w:p w14:paraId="40038E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4250429,0</w:t>
            </w:r>
          </w:p>
        </w:tc>
        <w:tc>
          <w:tcPr>
            <w:tcW w:w="317" w:type="pct"/>
            <w:shd w:val="clear" w:color="auto" w:fill="auto"/>
            <w:vAlign w:val="center"/>
            <w:hideMark/>
          </w:tcPr>
          <w:p w14:paraId="637B28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4250429,0</w:t>
            </w:r>
          </w:p>
        </w:tc>
        <w:tc>
          <w:tcPr>
            <w:tcW w:w="317" w:type="pct"/>
            <w:shd w:val="clear" w:color="auto" w:fill="auto"/>
            <w:vAlign w:val="center"/>
            <w:hideMark/>
          </w:tcPr>
          <w:p w14:paraId="06D4B9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4250429,0</w:t>
            </w:r>
          </w:p>
        </w:tc>
        <w:tc>
          <w:tcPr>
            <w:tcW w:w="317" w:type="pct"/>
            <w:shd w:val="clear" w:color="auto" w:fill="auto"/>
            <w:vAlign w:val="center"/>
            <w:hideMark/>
          </w:tcPr>
          <w:p w14:paraId="29ECEE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4250429,0</w:t>
            </w:r>
          </w:p>
        </w:tc>
        <w:tc>
          <w:tcPr>
            <w:tcW w:w="317" w:type="pct"/>
            <w:shd w:val="clear" w:color="auto" w:fill="auto"/>
            <w:vAlign w:val="center"/>
            <w:hideMark/>
          </w:tcPr>
          <w:p w14:paraId="01882E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4250429,0</w:t>
            </w:r>
          </w:p>
        </w:tc>
        <w:tc>
          <w:tcPr>
            <w:tcW w:w="317" w:type="pct"/>
            <w:shd w:val="clear" w:color="auto" w:fill="auto"/>
            <w:vAlign w:val="center"/>
            <w:hideMark/>
          </w:tcPr>
          <w:p w14:paraId="607097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4250429,0</w:t>
            </w:r>
          </w:p>
        </w:tc>
      </w:tr>
      <w:tr w:rsidR="006E3D98" w:rsidRPr="006E3D98" w14:paraId="7AA3A0AC" w14:textId="77777777" w:rsidTr="00960014">
        <w:trPr>
          <w:trHeight w:val="20"/>
        </w:trPr>
        <w:tc>
          <w:tcPr>
            <w:tcW w:w="5000" w:type="pct"/>
            <w:gridSpan w:val="15"/>
            <w:shd w:val="clear" w:color="auto" w:fill="DBE5F1" w:themeFill="accent1" w:themeFillTint="33"/>
            <w:vAlign w:val="center"/>
            <w:hideMark/>
          </w:tcPr>
          <w:p w14:paraId="78F218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ПАО "ОГК-2"</w:t>
            </w:r>
          </w:p>
        </w:tc>
      </w:tr>
      <w:tr w:rsidR="006E3D98" w:rsidRPr="006E3D98" w14:paraId="6C756A19" w14:textId="77777777" w:rsidTr="00960014">
        <w:trPr>
          <w:trHeight w:val="20"/>
        </w:trPr>
        <w:tc>
          <w:tcPr>
            <w:tcW w:w="809" w:type="pct"/>
            <w:shd w:val="clear" w:color="auto" w:fill="auto"/>
            <w:vAlign w:val="bottom"/>
            <w:hideMark/>
          </w:tcPr>
          <w:p w14:paraId="7257D82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2F0C18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174500,0</w:t>
            </w:r>
          </w:p>
        </w:tc>
        <w:tc>
          <w:tcPr>
            <w:tcW w:w="251" w:type="pct"/>
            <w:shd w:val="clear" w:color="auto" w:fill="auto"/>
            <w:vAlign w:val="center"/>
            <w:hideMark/>
          </w:tcPr>
          <w:p w14:paraId="7E1F3E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409419,2</w:t>
            </w:r>
          </w:p>
        </w:tc>
        <w:tc>
          <w:tcPr>
            <w:tcW w:w="284" w:type="pct"/>
            <w:shd w:val="clear" w:color="auto" w:fill="auto"/>
            <w:vAlign w:val="center"/>
            <w:hideMark/>
          </w:tcPr>
          <w:p w14:paraId="0FA2BF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1409843,3</w:t>
            </w:r>
          </w:p>
        </w:tc>
        <w:tc>
          <w:tcPr>
            <w:tcW w:w="284" w:type="pct"/>
            <w:shd w:val="clear" w:color="auto" w:fill="auto"/>
            <w:vAlign w:val="center"/>
            <w:hideMark/>
          </w:tcPr>
          <w:p w14:paraId="7197F8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935171,9</w:t>
            </w:r>
          </w:p>
        </w:tc>
        <w:tc>
          <w:tcPr>
            <w:tcW w:w="317" w:type="pct"/>
            <w:shd w:val="clear" w:color="auto" w:fill="auto"/>
            <w:vAlign w:val="center"/>
            <w:hideMark/>
          </w:tcPr>
          <w:p w14:paraId="6E3439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942682,7</w:t>
            </w:r>
          </w:p>
        </w:tc>
        <w:tc>
          <w:tcPr>
            <w:tcW w:w="317" w:type="pct"/>
            <w:shd w:val="clear" w:color="auto" w:fill="auto"/>
            <w:vAlign w:val="center"/>
            <w:hideMark/>
          </w:tcPr>
          <w:p w14:paraId="64950B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4F621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7555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D4D21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0737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D79D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D178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1791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3E70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D41DF02" w14:textId="77777777" w:rsidTr="00960014">
        <w:trPr>
          <w:trHeight w:val="20"/>
        </w:trPr>
        <w:tc>
          <w:tcPr>
            <w:tcW w:w="809" w:type="pct"/>
            <w:shd w:val="clear" w:color="auto" w:fill="auto"/>
            <w:vAlign w:val="bottom"/>
            <w:hideMark/>
          </w:tcPr>
          <w:p w14:paraId="6F74256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55CC0F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174500,0</w:t>
            </w:r>
          </w:p>
        </w:tc>
        <w:tc>
          <w:tcPr>
            <w:tcW w:w="251" w:type="pct"/>
            <w:shd w:val="clear" w:color="auto" w:fill="auto"/>
            <w:vAlign w:val="center"/>
            <w:hideMark/>
          </w:tcPr>
          <w:p w14:paraId="1076B4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583919,2</w:t>
            </w:r>
          </w:p>
        </w:tc>
        <w:tc>
          <w:tcPr>
            <w:tcW w:w="284" w:type="pct"/>
            <w:shd w:val="clear" w:color="auto" w:fill="auto"/>
            <w:vAlign w:val="center"/>
            <w:hideMark/>
          </w:tcPr>
          <w:p w14:paraId="350348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1993762,5</w:t>
            </w:r>
          </w:p>
        </w:tc>
        <w:tc>
          <w:tcPr>
            <w:tcW w:w="284" w:type="pct"/>
            <w:shd w:val="clear" w:color="auto" w:fill="auto"/>
            <w:vAlign w:val="center"/>
            <w:hideMark/>
          </w:tcPr>
          <w:p w14:paraId="59FBBF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2928934,3</w:t>
            </w:r>
          </w:p>
        </w:tc>
        <w:tc>
          <w:tcPr>
            <w:tcW w:w="317" w:type="pct"/>
            <w:shd w:val="clear" w:color="auto" w:fill="auto"/>
            <w:vAlign w:val="center"/>
            <w:hideMark/>
          </w:tcPr>
          <w:p w14:paraId="29DFEF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c>
          <w:tcPr>
            <w:tcW w:w="317" w:type="pct"/>
            <w:shd w:val="clear" w:color="auto" w:fill="auto"/>
            <w:vAlign w:val="center"/>
            <w:hideMark/>
          </w:tcPr>
          <w:p w14:paraId="0F0599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c>
          <w:tcPr>
            <w:tcW w:w="317" w:type="pct"/>
            <w:shd w:val="clear" w:color="auto" w:fill="auto"/>
            <w:vAlign w:val="center"/>
            <w:hideMark/>
          </w:tcPr>
          <w:p w14:paraId="64D2CB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c>
          <w:tcPr>
            <w:tcW w:w="317" w:type="pct"/>
            <w:shd w:val="clear" w:color="auto" w:fill="auto"/>
            <w:vAlign w:val="center"/>
            <w:hideMark/>
          </w:tcPr>
          <w:p w14:paraId="05C4EB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c>
          <w:tcPr>
            <w:tcW w:w="317" w:type="pct"/>
            <w:shd w:val="clear" w:color="auto" w:fill="auto"/>
            <w:vAlign w:val="center"/>
            <w:hideMark/>
          </w:tcPr>
          <w:p w14:paraId="6E8FFF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c>
          <w:tcPr>
            <w:tcW w:w="317" w:type="pct"/>
            <w:shd w:val="clear" w:color="auto" w:fill="auto"/>
            <w:vAlign w:val="center"/>
            <w:hideMark/>
          </w:tcPr>
          <w:p w14:paraId="253DB8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c>
          <w:tcPr>
            <w:tcW w:w="317" w:type="pct"/>
            <w:shd w:val="clear" w:color="auto" w:fill="auto"/>
            <w:vAlign w:val="center"/>
            <w:hideMark/>
          </w:tcPr>
          <w:p w14:paraId="4BE619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c>
          <w:tcPr>
            <w:tcW w:w="317" w:type="pct"/>
            <w:shd w:val="clear" w:color="auto" w:fill="auto"/>
            <w:vAlign w:val="center"/>
            <w:hideMark/>
          </w:tcPr>
          <w:p w14:paraId="556A96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c>
          <w:tcPr>
            <w:tcW w:w="317" w:type="pct"/>
            <w:shd w:val="clear" w:color="auto" w:fill="auto"/>
            <w:vAlign w:val="center"/>
            <w:hideMark/>
          </w:tcPr>
          <w:p w14:paraId="751061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c>
          <w:tcPr>
            <w:tcW w:w="317" w:type="pct"/>
            <w:shd w:val="clear" w:color="auto" w:fill="auto"/>
            <w:vAlign w:val="center"/>
            <w:hideMark/>
          </w:tcPr>
          <w:p w14:paraId="10703F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3871617,0</w:t>
            </w:r>
          </w:p>
        </w:tc>
      </w:tr>
      <w:tr w:rsidR="006E3D98" w:rsidRPr="006E3D98" w14:paraId="7AEEB39E" w14:textId="77777777" w:rsidTr="00960014">
        <w:trPr>
          <w:trHeight w:val="20"/>
        </w:trPr>
        <w:tc>
          <w:tcPr>
            <w:tcW w:w="5000" w:type="pct"/>
            <w:gridSpan w:val="15"/>
            <w:shd w:val="clear" w:color="auto" w:fill="auto"/>
            <w:vAlign w:val="center"/>
            <w:hideMark/>
          </w:tcPr>
          <w:p w14:paraId="231515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Проект 001.01.03.001 «СГРЭС-1. Техническое перевооружение КИПиА энергоблока №6 с внедрением АСУ ТП»</w:t>
            </w:r>
          </w:p>
        </w:tc>
      </w:tr>
      <w:tr w:rsidR="006E3D98" w:rsidRPr="006E3D98" w14:paraId="51E55209" w14:textId="77777777" w:rsidTr="00960014">
        <w:trPr>
          <w:trHeight w:val="20"/>
        </w:trPr>
        <w:tc>
          <w:tcPr>
            <w:tcW w:w="809" w:type="pct"/>
            <w:shd w:val="clear" w:color="auto" w:fill="auto"/>
            <w:vAlign w:val="bottom"/>
            <w:hideMark/>
          </w:tcPr>
          <w:p w14:paraId="326D9FB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32944D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174500,0</w:t>
            </w:r>
          </w:p>
        </w:tc>
        <w:tc>
          <w:tcPr>
            <w:tcW w:w="251" w:type="pct"/>
            <w:shd w:val="clear" w:color="auto" w:fill="auto"/>
            <w:vAlign w:val="center"/>
            <w:hideMark/>
          </w:tcPr>
          <w:p w14:paraId="7E75A4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80000,0</w:t>
            </w:r>
          </w:p>
        </w:tc>
        <w:tc>
          <w:tcPr>
            <w:tcW w:w="284" w:type="pct"/>
            <w:shd w:val="clear" w:color="auto" w:fill="auto"/>
            <w:vAlign w:val="center"/>
            <w:hideMark/>
          </w:tcPr>
          <w:p w14:paraId="022CAA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683FE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C934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F1E1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547B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003A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C6CF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1700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8627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B610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9F20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BFB7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E3E8691" w14:textId="77777777" w:rsidTr="00960014">
        <w:trPr>
          <w:trHeight w:val="20"/>
        </w:trPr>
        <w:tc>
          <w:tcPr>
            <w:tcW w:w="809" w:type="pct"/>
            <w:shd w:val="clear" w:color="auto" w:fill="auto"/>
            <w:vAlign w:val="bottom"/>
            <w:hideMark/>
          </w:tcPr>
          <w:p w14:paraId="658909E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54E76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174500,0</w:t>
            </w:r>
          </w:p>
        </w:tc>
        <w:tc>
          <w:tcPr>
            <w:tcW w:w="251" w:type="pct"/>
            <w:shd w:val="clear" w:color="auto" w:fill="auto"/>
            <w:vAlign w:val="center"/>
            <w:hideMark/>
          </w:tcPr>
          <w:p w14:paraId="3E2DAF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284" w:type="pct"/>
            <w:shd w:val="clear" w:color="auto" w:fill="auto"/>
            <w:vAlign w:val="center"/>
            <w:hideMark/>
          </w:tcPr>
          <w:p w14:paraId="79A59F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284" w:type="pct"/>
            <w:shd w:val="clear" w:color="auto" w:fill="auto"/>
            <w:vAlign w:val="center"/>
            <w:hideMark/>
          </w:tcPr>
          <w:p w14:paraId="61F112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786589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6A489A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7E4DEA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0E2972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671EA3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1D6C09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54AED0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5180C6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545BDC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c>
          <w:tcPr>
            <w:tcW w:w="317" w:type="pct"/>
            <w:shd w:val="clear" w:color="auto" w:fill="auto"/>
            <w:vAlign w:val="center"/>
            <w:hideMark/>
          </w:tcPr>
          <w:p w14:paraId="633047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254500,0</w:t>
            </w:r>
          </w:p>
        </w:tc>
      </w:tr>
      <w:tr w:rsidR="006E3D98" w:rsidRPr="006E3D98" w14:paraId="2BDB660C" w14:textId="77777777" w:rsidTr="00960014">
        <w:trPr>
          <w:trHeight w:val="20"/>
        </w:trPr>
        <w:tc>
          <w:tcPr>
            <w:tcW w:w="5000" w:type="pct"/>
            <w:gridSpan w:val="15"/>
            <w:shd w:val="clear" w:color="auto" w:fill="auto"/>
            <w:vAlign w:val="center"/>
            <w:hideMark/>
          </w:tcPr>
          <w:p w14:paraId="4FBD4A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001.01.03.002 «СГРЭС-1. Техническое перевооружение турбоагрегата №6 с заменой цилиндра высокого давления»</w:t>
            </w:r>
          </w:p>
        </w:tc>
      </w:tr>
      <w:tr w:rsidR="006E3D98" w:rsidRPr="006E3D98" w14:paraId="2EC94167" w14:textId="77777777" w:rsidTr="00960014">
        <w:trPr>
          <w:trHeight w:val="20"/>
        </w:trPr>
        <w:tc>
          <w:tcPr>
            <w:tcW w:w="809" w:type="pct"/>
            <w:shd w:val="clear" w:color="auto" w:fill="auto"/>
            <w:vAlign w:val="bottom"/>
            <w:hideMark/>
          </w:tcPr>
          <w:p w14:paraId="1AE6A90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DEF8D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A130E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284" w:type="pct"/>
            <w:shd w:val="clear" w:color="auto" w:fill="auto"/>
            <w:vAlign w:val="center"/>
            <w:hideMark/>
          </w:tcPr>
          <w:p w14:paraId="1814EA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57097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6B4B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2F3A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DBEC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1FAA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D850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A1F6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676FD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F08B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20EF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9199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B017661" w14:textId="77777777" w:rsidTr="00960014">
        <w:trPr>
          <w:trHeight w:val="20"/>
        </w:trPr>
        <w:tc>
          <w:tcPr>
            <w:tcW w:w="809" w:type="pct"/>
            <w:shd w:val="clear" w:color="auto" w:fill="auto"/>
            <w:vAlign w:val="bottom"/>
            <w:hideMark/>
          </w:tcPr>
          <w:p w14:paraId="79DEDF2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6232F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EF2C5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284" w:type="pct"/>
            <w:shd w:val="clear" w:color="auto" w:fill="auto"/>
            <w:vAlign w:val="center"/>
            <w:hideMark/>
          </w:tcPr>
          <w:p w14:paraId="028267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284" w:type="pct"/>
            <w:shd w:val="clear" w:color="auto" w:fill="auto"/>
            <w:vAlign w:val="center"/>
            <w:hideMark/>
          </w:tcPr>
          <w:p w14:paraId="5FCC36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384B7E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433114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4CEFD5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27E5FC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3D19AD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1D1133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37EAE2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48F874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7E89B7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c>
          <w:tcPr>
            <w:tcW w:w="317" w:type="pct"/>
            <w:shd w:val="clear" w:color="auto" w:fill="auto"/>
            <w:vAlign w:val="center"/>
            <w:hideMark/>
          </w:tcPr>
          <w:p w14:paraId="04401F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329419,2</w:t>
            </w:r>
          </w:p>
        </w:tc>
      </w:tr>
      <w:tr w:rsidR="006E3D98" w:rsidRPr="006E3D98" w14:paraId="65859E9E" w14:textId="77777777" w:rsidTr="00960014">
        <w:trPr>
          <w:trHeight w:val="20"/>
        </w:trPr>
        <w:tc>
          <w:tcPr>
            <w:tcW w:w="5000" w:type="pct"/>
            <w:gridSpan w:val="15"/>
            <w:shd w:val="clear" w:color="auto" w:fill="auto"/>
            <w:vAlign w:val="center"/>
            <w:hideMark/>
          </w:tcPr>
          <w:p w14:paraId="722737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001.01.03.003 «СГРЭС-1. Техническое перевооружение КИПиА эн.бл.1,2,6,9 с внедрением полномасштабной АСУ ТП »</w:t>
            </w:r>
          </w:p>
        </w:tc>
      </w:tr>
      <w:tr w:rsidR="006E3D98" w:rsidRPr="006E3D98" w14:paraId="0747E1D5" w14:textId="77777777" w:rsidTr="00960014">
        <w:trPr>
          <w:trHeight w:val="20"/>
        </w:trPr>
        <w:tc>
          <w:tcPr>
            <w:tcW w:w="809" w:type="pct"/>
            <w:shd w:val="clear" w:color="auto" w:fill="auto"/>
            <w:vAlign w:val="bottom"/>
            <w:hideMark/>
          </w:tcPr>
          <w:p w14:paraId="52230DC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5D396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1495F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6DA7D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364208,6</w:t>
            </w:r>
          </w:p>
        </w:tc>
        <w:tc>
          <w:tcPr>
            <w:tcW w:w="284" w:type="pct"/>
            <w:shd w:val="clear" w:color="auto" w:fill="auto"/>
            <w:vAlign w:val="center"/>
            <w:hideMark/>
          </w:tcPr>
          <w:p w14:paraId="7718A6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283200,0</w:t>
            </w:r>
          </w:p>
        </w:tc>
        <w:tc>
          <w:tcPr>
            <w:tcW w:w="317" w:type="pct"/>
            <w:shd w:val="clear" w:color="auto" w:fill="auto"/>
            <w:vAlign w:val="center"/>
            <w:hideMark/>
          </w:tcPr>
          <w:p w14:paraId="07BDCF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DC86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169F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E004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0809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6C7B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CBA8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FEF6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4827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2AB3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C7E4158" w14:textId="77777777" w:rsidTr="00960014">
        <w:trPr>
          <w:trHeight w:val="20"/>
        </w:trPr>
        <w:tc>
          <w:tcPr>
            <w:tcW w:w="809" w:type="pct"/>
            <w:shd w:val="clear" w:color="auto" w:fill="auto"/>
            <w:vAlign w:val="bottom"/>
            <w:hideMark/>
          </w:tcPr>
          <w:p w14:paraId="6BAF519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FD9E3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50AAF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60A12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364208,6</w:t>
            </w:r>
          </w:p>
        </w:tc>
        <w:tc>
          <w:tcPr>
            <w:tcW w:w="284" w:type="pct"/>
            <w:shd w:val="clear" w:color="auto" w:fill="auto"/>
            <w:vAlign w:val="center"/>
            <w:hideMark/>
          </w:tcPr>
          <w:p w14:paraId="6B8691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249554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0FE1F2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6A33C3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5EE1EA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1BF916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3DECCB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404238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478ADD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35616C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c>
          <w:tcPr>
            <w:tcW w:w="317" w:type="pct"/>
            <w:shd w:val="clear" w:color="auto" w:fill="auto"/>
            <w:vAlign w:val="center"/>
            <w:hideMark/>
          </w:tcPr>
          <w:p w14:paraId="759D3E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647408,6</w:t>
            </w:r>
          </w:p>
        </w:tc>
      </w:tr>
      <w:tr w:rsidR="006E3D98" w:rsidRPr="006E3D98" w14:paraId="7326BB1D" w14:textId="77777777" w:rsidTr="00960014">
        <w:trPr>
          <w:trHeight w:val="20"/>
        </w:trPr>
        <w:tc>
          <w:tcPr>
            <w:tcW w:w="5000" w:type="pct"/>
            <w:gridSpan w:val="15"/>
            <w:shd w:val="clear" w:color="auto" w:fill="auto"/>
            <w:vAlign w:val="center"/>
            <w:hideMark/>
          </w:tcPr>
          <w:p w14:paraId="029D99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001.01.03.004 «СГРЭС-1. Техническое перевооружение оборудования КИПиА блока №2 с внедрением автоматизированной системы розжига горелок»</w:t>
            </w:r>
          </w:p>
        </w:tc>
      </w:tr>
      <w:tr w:rsidR="006E3D98" w:rsidRPr="006E3D98" w14:paraId="12014871" w14:textId="77777777" w:rsidTr="00960014">
        <w:trPr>
          <w:trHeight w:val="20"/>
        </w:trPr>
        <w:tc>
          <w:tcPr>
            <w:tcW w:w="809" w:type="pct"/>
            <w:shd w:val="clear" w:color="auto" w:fill="auto"/>
            <w:vAlign w:val="bottom"/>
            <w:hideMark/>
          </w:tcPr>
          <w:p w14:paraId="2FE5333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6EA69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9E88B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93D6F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284" w:type="pct"/>
            <w:shd w:val="clear" w:color="auto" w:fill="auto"/>
            <w:vAlign w:val="center"/>
            <w:hideMark/>
          </w:tcPr>
          <w:p w14:paraId="64DE96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32D4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B1E2B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7DBD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D7C5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B04D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9F10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4D9C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7E70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9E93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99AF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366D48F" w14:textId="77777777" w:rsidTr="00960014">
        <w:trPr>
          <w:trHeight w:val="20"/>
        </w:trPr>
        <w:tc>
          <w:tcPr>
            <w:tcW w:w="809" w:type="pct"/>
            <w:shd w:val="clear" w:color="auto" w:fill="auto"/>
            <w:vAlign w:val="bottom"/>
            <w:hideMark/>
          </w:tcPr>
          <w:p w14:paraId="5644D99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A5C34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E5F5F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BEEA0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284" w:type="pct"/>
            <w:shd w:val="clear" w:color="auto" w:fill="auto"/>
            <w:vAlign w:val="center"/>
            <w:hideMark/>
          </w:tcPr>
          <w:p w14:paraId="2CA311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06D320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6C865E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79E339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1D0F78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7598CC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01DAAD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3D3380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7BDE3B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179AF6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c>
          <w:tcPr>
            <w:tcW w:w="317" w:type="pct"/>
            <w:shd w:val="clear" w:color="auto" w:fill="auto"/>
            <w:vAlign w:val="center"/>
            <w:hideMark/>
          </w:tcPr>
          <w:p w14:paraId="2EE8C8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60000,0</w:t>
            </w:r>
          </w:p>
        </w:tc>
      </w:tr>
      <w:tr w:rsidR="006E3D98" w:rsidRPr="006E3D98" w14:paraId="00498BF9" w14:textId="77777777" w:rsidTr="00960014">
        <w:trPr>
          <w:trHeight w:val="20"/>
        </w:trPr>
        <w:tc>
          <w:tcPr>
            <w:tcW w:w="5000" w:type="pct"/>
            <w:gridSpan w:val="15"/>
            <w:shd w:val="clear" w:color="auto" w:fill="auto"/>
            <w:vAlign w:val="center"/>
            <w:hideMark/>
          </w:tcPr>
          <w:p w14:paraId="0AF551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001.01.03.005 «СГРЭС-1. Техническое перевооружение оборудования КИПиА блока №9 с внедрением автоматизированной системы розжига горелок»</w:t>
            </w:r>
          </w:p>
        </w:tc>
      </w:tr>
      <w:tr w:rsidR="006E3D98" w:rsidRPr="006E3D98" w14:paraId="6F5C7422" w14:textId="77777777" w:rsidTr="00960014">
        <w:trPr>
          <w:trHeight w:val="20"/>
        </w:trPr>
        <w:tc>
          <w:tcPr>
            <w:tcW w:w="809" w:type="pct"/>
            <w:shd w:val="clear" w:color="auto" w:fill="auto"/>
            <w:vAlign w:val="bottom"/>
            <w:hideMark/>
          </w:tcPr>
          <w:p w14:paraId="208B73F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0EBF6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75721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4B7C0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86F86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097591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6B69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BCC1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555A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8A1D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9E8B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061CA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A69D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E8FE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68DF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A5987A7" w14:textId="77777777" w:rsidTr="00960014">
        <w:trPr>
          <w:trHeight w:val="20"/>
        </w:trPr>
        <w:tc>
          <w:tcPr>
            <w:tcW w:w="809" w:type="pct"/>
            <w:shd w:val="clear" w:color="auto" w:fill="auto"/>
            <w:vAlign w:val="bottom"/>
            <w:hideMark/>
          </w:tcPr>
          <w:p w14:paraId="48E01CB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8BA3C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BAAE2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5C307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615F5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136FC7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425240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6874B3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600D5A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7B63CE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3EF480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44F55D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13FF60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472382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c>
          <w:tcPr>
            <w:tcW w:w="317" w:type="pct"/>
            <w:shd w:val="clear" w:color="auto" w:fill="auto"/>
            <w:vAlign w:val="center"/>
            <w:hideMark/>
          </w:tcPr>
          <w:p w14:paraId="385906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62000,0</w:t>
            </w:r>
          </w:p>
        </w:tc>
      </w:tr>
      <w:tr w:rsidR="006E3D98" w:rsidRPr="006E3D98" w14:paraId="4777DEA7" w14:textId="77777777" w:rsidTr="00960014">
        <w:trPr>
          <w:trHeight w:val="20"/>
        </w:trPr>
        <w:tc>
          <w:tcPr>
            <w:tcW w:w="5000" w:type="pct"/>
            <w:gridSpan w:val="15"/>
            <w:shd w:val="clear" w:color="auto" w:fill="auto"/>
            <w:vAlign w:val="center"/>
            <w:hideMark/>
          </w:tcPr>
          <w:p w14:paraId="67B5E0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001.01.03.006 «СГРЭС-1. Техническое перевооружение оборудования КИПиА блока №16 с заменой  горелок»</w:t>
            </w:r>
          </w:p>
        </w:tc>
      </w:tr>
      <w:tr w:rsidR="006E3D98" w:rsidRPr="006E3D98" w14:paraId="61E30555" w14:textId="77777777" w:rsidTr="00960014">
        <w:trPr>
          <w:trHeight w:val="20"/>
        </w:trPr>
        <w:tc>
          <w:tcPr>
            <w:tcW w:w="809" w:type="pct"/>
            <w:shd w:val="clear" w:color="auto" w:fill="auto"/>
            <w:vAlign w:val="bottom"/>
            <w:hideMark/>
          </w:tcPr>
          <w:p w14:paraId="5CA575C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2A4F7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DC0E5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C2A8E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284" w:type="pct"/>
            <w:shd w:val="clear" w:color="auto" w:fill="auto"/>
            <w:vAlign w:val="center"/>
            <w:hideMark/>
          </w:tcPr>
          <w:p w14:paraId="57B9D1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A8AB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BD68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5EB2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E7DF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6FF4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F0BD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4A984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5080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5F95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F952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2E647D5" w14:textId="77777777" w:rsidTr="00960014">
        <w:trPr>
          <w:trHeight w:val="20"/>
        </w:trPr>
        <w:tc>
          <w:tcPr>
            <w:tcW w:w="809" w:type="pct"/>
            <w:shd w:val="clear" w:color="auto" w:fill="auto"/>
            <w:vAlign w:val="bottom"/>
            <w:hideMark/>
          </w:tcPr>
          <w:p w14:paraId="5D5085F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5311B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7EFF0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ADD94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284" w:type="pct"/>
            <w:shd w:val="clear" w:color="auto" w:fill="auto"/>
            <w:vAlign w:val="center"/>
            <w:hideMark/>
          </w:tcPr>
          <w:p w14:paraId="318AC4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33B1FA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4DDCA1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243484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0DB8FF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0D37ECA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357E60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4C56DF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3BD627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21C878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c>
          <w:tcPr>
            <w:tcW w:w="317" w:type="pct"/>
            <w:shd w:val="clear" w:color="auto" w:fill="auto"/>
            <w:vAlign w:val="center"/>
            <w:hideMark/>
          </w:tcPr>
          <w:p w14:paraId="22CCB9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33640,0</w:t>
            </w:r>
          </w:p>
        </w:tc>
      </w:tr>
      <w:tr w:rsidR="006E3D98" w:rsidRPr="006E3D98" w14:paraId="7DE17347" w14:textId="77777777" w:rsidTr="00960014">
        <w:trPr>
          <w:trHeight w:val="20"/>
        </w:trPr>
        <w:tc>
          <w:tcPr>
            <w:tcW w:w="5000" w:type="pct"/>
            <w:gridSpan w:val="15"/>
            <w:shd w:val="clear" w:color="auto" w:fill="auto"/>
            <w:vAlign w:val="center"/>
            <w:hideMark/>
          </w:tcPr>
          <w:p w14:paraId="775E75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001.01.03.007 «СГРЭС-1. Техническое перевооружение ПВД №5,6,7 турбоагрегата ст.№6 с заменой подогревателей высокого давления»</w:t>
            </w:r>
          </w:p>
        </w:tc>
      </w:tr>
      <w:tr w:rsidR="006E3D98" w:rsidRPr="006E3D98" w14:paraId="5F90D0E1" w14:textId="77777777" w:rsidTr="00960014">
        <w:trPr>
          <w:trHeight w:val="20"/>
        </w:trPr>
        <w:tc>
          <w:tcPr>
            <w:tcW w:w="809" w:type="pct"/>
            <w:shd w:val="clear" w:color="auto" w:fill="auto"/>
            <w:vAlign w:val="bottom"/>
            <w:hideMark/>
          </w:tcPr>
          <w:p w14:paraId="4D105B1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78425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3AB01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25789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284" w:type="pct"/>
            <w:shd w:val="clear" w:color="auto" w:fill="auto"/>
            <w:vAlign w:val="center"/>
            <w:hideMark/>
          </w:tcPr>
          <w:p w14:paraId="734237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6896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554E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A8DA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C5D4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6D4D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480F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7EDE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3BE7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1B86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FA76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EF3B4F2" w14:textId="77777777" w:rsidTr="00960014">
        <w:trPr>
          <w:trHeight w:val="20"/>
        </w:trPr>
        <w:tc>
          <w:tcPr>
            <w:tcW w:w="809" w:type="pct"/>
            <w:shd w:val="clear" w:color="auto" w:fill="auto"/>
            <w:vAlign w:val="bottom"/>
            <w:hideMark/>
          </w:tcPr>
          <w:p w14:paraId="51AA2C1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8696A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F2116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3735F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284" w:type="pct"/>
            <w:shd w:val="clear" w:color="auto" w:fill="auto"/>
            <w:vAlign w:val="center"/>
            <w:hideMark/>
          </w:tcPr>
          <w:p w14:paraId="3C320C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670A51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11F5A5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17D42B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41A06E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42B06C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053F39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6589E2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75B60C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63FCCB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c>
          <w:tcPr>
            <w:tcW w:w="317" w:type="pct"/>
            <w:shd w:val="clear" w:color="auto" w:fill="auto"/>
            <w:vAlign w:val="center"/>
            <w:hideMark/>
          </w:tcPr>
          <w:p w14:paraId="741F47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12733,6</w:t>
            </w:r>
          </w:p>
        </w:tc>
      </w:tr>
      <w:tr w:rsidR="006E3D98" w:rsidRPr="006E3D98" w14:paraId="206562FE" w14:textId="77777777" w:rsidTr="00960014">
        <w:trPr>
          <w:trHeight w:val="20"/>
        </w:trPr>
        <w:tc>
          <w:tcPr>
            <w:tcW w:w="5000" w:type="pct"/>
            <w:gridSpan w:val="15"/>
            <w:shd w:val="clear" w:color="auto" w:fill="auto"/>
            <w:vAlign w:val="center"/>
            <w:hideMark/>
          </w:tcPr>
          <w:p w14:paraId="1671A2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001.01.03.008 «СГРЭС-1. Техническое перевооружение конденсатных насосов КсВ-320-160»</w:t>
            </w:r>
          </w:p>
        </w:tc>
      </w:tr>
      <w:tr w:rsidR="006E3D98" w:rsidRPr="006E3D98" w14:paraId="581B018D" w14:textId="77777777" w:rsidTr="00960014">
        <w:trPr>
          <w:trHeight w:val="20"/>
        </w:trPr>
        <w:tc>
          <w:tcPr>
            <w:tcW w:w="809" w:type="pct"/>
            <w:shd w:val="clear" w:color="auto" w:fill="auto"/>
            <w:vAlign w:val="bottom"/>
            <w:hideMark/>
          </w:tcPr>
          <w:p w14:paraId="6C937B0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0E44D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18BA3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51D6F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54E53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18E5B5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79A0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029E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8CA7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F78D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097F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691D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8C9A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0A10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1EC2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39BFD31" w14:textId="77777777" w:rsidTr="00960014">
        <w:trPr>
          <w:trHeight w:val="20"/>
        </w:trPr>
        <w:tc>
          <w:tcPr>
            <w:tcW w:w="809" w:type="pct"/>
            <w:shd w:val="clear" w:color="auto" w:fill="auto"/>
            <w:vAlign w:val="bottom"/>
            <w:hideMark/>
          </w:tcPr>
          <w:p w14:paraId="1F17660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FB0D7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E4571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910B9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1AE1E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4FD0D8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1A0B3E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3C6AFA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6F159C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2B3064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7A9C44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57FE52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52B68A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3FDC8C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c>
          <w:tcPr>
            <w:tcW w:w="317" w:type="pct"/>
            <w:shd w:val="clear" w:color="auto" w:fill="auto"/>
            <w:vAlign w:val="center"/>
            <w:hideMark/>
          </w:tcPr>
          <w:p w14:paraId="0B19B0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16708,3</w:t>
            </w:r>
          </w:p>
        </w:tc>
      </w:tr>
      <w:tr w:rsidR="006E3D98" w:rsidRPr="006E3D98" w14:paraId="271A2841" w14:textId="77777777" w:rsidTr="00960014">
        <w:trPr>
          <w:trHeight w:val="20"/>
        </w:trPr>
        <w:tc>
          <w:tcPr>
            <w:tcW w:w="5000" w:type="pct"/>
            <w:gridSpan w:val="15"/>
            <w:shd w:val="clear" w:color="auto" w:fill="auto"/>
            <w:vAlign w:val="center"/>
            <w:hideMark/>
          </w:tcPr>
          <w:p w14:paraId="424D35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001.01.03.009 «СГРЭС-1. Техническое перевооружение электрооборудования собственных нужд блока 14 с заменой масляных выключателей на вакуумные в КРУ-6 кВ »</w:t>
            </w:r>
          </w:p>
        </w:tc>
      </w:tr>
      <w:tr w:rsidR="006E3D98" w:rsidRPr="006E3D98" w14:paraId="4EC6322C" w14:textId="77777777" w:rsidTr="00960014">
        <w:trPr>
          <w:trHeight w:val="20"/>
        </w:trPr>
        <w:tc>
          <w:tcPr>
            <w:tcW w:w="809" w:type="pct"/>
            <w:shd w:val="clear" w:color="auto" w:fill="auto"/>
            <w:vAlign w:val="bottom"/>
            <w:hideMark/>
          </w:tcPr>
          <w:p w14:paraId="3186FBB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27354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D7D95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5CE08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C1B5D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0DA99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3D2D50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8559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CB3E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3591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1D75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30F6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781D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096A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577F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673DAC6" w14:textId="77777777" w:rsidTr="00960014">
        <w:trPr>
          <w:trHeight w:val="20"/>
        </w:trPr>
        <w:tc>
          <w:tcPr>
            <w:tcW w:w="809" w:type="pct"/>
            <w:shd w:val="clear" w:color="auto" w:fill="auto"/>
            <w:vAlign w:val="bottom"/>
            <w:hideMark/>
          </w:tcPr>
          <w:p w14:paraId="247FA0E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F4D36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031CD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1966C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2CDA0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81F1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35099A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4C6E6B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431A26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5D46DA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023564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55652B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25458C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782FFD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c>
          <w:tcPr>
            <w:tcW w:w="317" w:type="pct"/>
            <w:shd w:val="clear" w:color="auto" w:fill="auto"/>
            <w:vAlign w:val="center"/>
            <w:hideMark/>
          </w:tcPr>
          <w:p w14:paraId="642ABB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25883,9</w:t>
            </w:r>
          </w:p>
        </w:tc>
      </w:tr>
      <w:tr w:rsidR="006E3D98" w:rsidRPr="006E3D98" w14:paraId="5C170623" w14:textId="77777777" w:rsidTr="00960014">
        <w:trPr>
          <w:trHeight w:val="20"/>
        </w:trPr>
        <w:tc>
          <w:tcPr>
            <w:tcW w:w="5000" w:type="pct"/>
            <w:gridSpan w:val="15"/>
            <w:shd w:val="clear" w:color="auto" w:fill="auto"/>
            <w:vAlign w:val="center"/>
            <w:hideMark/>
          </w:tcPr>
          <w:p w14:paraId="359CD1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001.01.03.010 «СГРЭС-1. Техническое перевооружение электрооборудования блоков с заменой аккумуляторных батарей»</w:t>
            </w:r>
          </w:p>
        </w:tc>
      </w:tr>
      <w:tr w:rsidR="006E3D98" w:rsidRPr="006E3D98" w14:paraId="3F3401BE" w14:textId="77777777" w:rsidTr="00960014">
        <w:trPr>
          <w:trHeight w:val="20"/>
        </w:trPr>
        <w:tc>
          <w:tcPr>
            <w:tcW w:w="809" w:type="pct"/>
            <w:shd w:val="clear" w:color="auto" w:fill="auto"/>
            <w:vAlign w:val="bottom"/>
            <w:hideMark/>
          </w:tcPr>
          <w:p w14:paraId="7A53544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9D48F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A957A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386C1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100000,0</w:t>
            </w:r>
          </w:p>
        </w:tc>
        <w:tc>
          <w:tcPr>
            <w:tcW w:w="284" w:type="pct"/>
            <w:shd w:val="clear" w:color="auto" w:fill="auto"/>
            <w:vAlign w:val="center"/>
            <w:hideMark/>
          </w:tcPr>
          <w:p w14:paraId="13B469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100000,0</w:t>
            </w:r>
          </w:p>
        </w:tc>
        <w:tc>
          <w:tcPr>
            <w:tcW w:w="317" w:type="pct"/>
            <w:shd w:val="clear" w:color="auto" w:fill="auto"/>
            <w:vAlign w:val="center"/>
            <w:hideMark/>
          </w:tcPr>
          <w:p w14:paraId="0B2EB2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200000,0</w:t>
            </w:r>
          </w:p>
        </w:tc>
        <w:tc>
          <w:tcPr>
            <w:tcW w:w="317" w:type="pct"/>
            <w:shd w:val="clear" w:color="auto" w:fill="auto"/>
            <w:vAlign w:val="center"/>
            <w:hideMark/>
          </w:tcPr>
          <w:p w14:paraId="19875F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6C12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1949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15C7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8BCD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671D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E606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A029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70D8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B9D4CC7" w14:textId="77777777" w:rsidTr="00960014">
        <w:trPr>
          <w:trHeight w:val="20"/>
        </w:trPr>
        <w:tc>
          <w:tcPr>
            <w:tcW w:w="809" w:type="pct"/>
            <w:shd w:val="clear" w:color="auto" w:fill="auto"/>
            <w:vAlign w:val="bottom"/>
            <w:hideMark/>
          </w:tcPr>
          <w:p w14:paraId="49339AB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BC3E7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59225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2AAF9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100000,0</w:t>
            </w:r>
          </w:p>
        </w:tc>
        <w:tc>
          <w:tcPr>
            <w:tcW w:w="284" w:type="pct"/>
            <w:shd w:val="clear" w:color="auto" w:fill="auto"/>
            <w:vAlign w:val="center"/>
            <w:hideMark/>
          </w:tcPr>
          <w:p w14:paraId="043B8F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200000,0</w:t>
            </w:r>
          </w:p>
        </w:tc>
        <w:tc>
          <w:tcPr>
            <w:tcW w:w="317" w:type="pct"/>
            <w:shd w:val="clear" w:color="auto" w:fill="auto"/>
            <w:vAlign w:val="center"/>
            <w:hideMark/>
          </w:tcPr>
          <w:p w14:paraId="7BEC5C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c>
          <w:tcPr>
            <w:tcW w:w="317" w:type="pct"/>
            <w:shd w:val="clear" w:color="auto" w:fill="auto"/>
            <w:vAlign w:val="center"/>
            <w:hideMark/>
          </w:tcPr>
          <w:p w14:paraId="35B819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c>
          <w:tcPr>
            <w:tcW w:w="317" w:type="pct"/>
            <w:shd w:val="clear" w:color="auto" w:fill="auto"/>
            <w:vAlign w:val="center"/>
            <w:hideMark/>
          </w:tcPr>
          <w:p w14:paraId="72AE51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c>
          <w:tcPr>
            <w:tcW w:w="317" w:type="pct"/>
            <w:shd w:val="clear" w:color="auto" w:fill="auto"/>
            <w:vAlign w:val="center"/>
            <w:hideMark/>
          </w:tcPr>
          <w:p w14:paraId="247193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c>
          <w:tcPr>
            <w:tcW w:w="317" w:type="pct"/>
            <w:shd w:val="clear" w:color="auto" w:fill="auto"/>
            <w:vAlign w:val="center"/>
            <w:hideMark/>
          </w:tcPr>
          <w:p w14:paraId="342C97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c>
          <w:tcPr>
            <w:tcW w:w="317" w:type="pct"/>
            <w:shd w:val="clear" w:color="auto" w:fill="auto"/>
            <w:vAlign w:val="center"/>
            <w:hideMark/>
          </w:tcPr>
          <w:p w14:paraId="2DBF37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c>
          <w:tcPr>
            <w:tcW w:w="317" w:type="pct"/>
            <w:shd w:val="clear" w:color="auto" w:fill="auto"/>
            <w:vAlign w:val="center"/>
            <w:hideMark/>
          </w:tcPr>
          <w:p w14:paraId="1BC86C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c>
          <w:tcPr>
            <w:tcW w:w="317" w:type="pct"/>
            <w:shd w:val="clear" w:color="auto" w:fill="auto"/>
            <w:vAlign w:val="center"/>
            <w:hideMark/>
          </w:tcPr>
          <w:p w14:paraId="730966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c>
          <w:tcPr>
            <w:tcW w:w="317" w:type="pct"/>
            <w:shd w:val="clear" w:color="auto" w:fill="auto"/>
            <w:vAlign w:val="center"/>
            <w:hideMark/>
          </w:tcPr>
          <w:p w14:paraId="4AC022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c>
          <w:tcPr>
            <w:tcW w:w="317" w:type="pct"/>
            <w:shd w:val="clear" w:color="auto" w:fill="auto"/>
            <w:vAlign w:val="center"/>
            <w:hideMark/>
          </w:tcPr>
          <w:p w14:paraId="47E9B3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400000,0</w:t>
            </w:r>
          </w:p>
        </w:tc>
      </w:tr>
      <w:tr w:rsidR="006E3D98" w:rsidRPr="006E3D98" w14:paraId="26BC23CD" w14:textId="77777777" w:rsidTr="00960014">
        <w:trPr>
          <w:trHeight w:val="20"/>
        </w:trPr>
        <w:tc>
          <w:tcPr>
            <w:tcW w:w="5000" w:type="pct"/>
            <w:gridSpan w:val="15"/>
            <w:shd w:val="clear" w:color="auto" w:fill="auto"/>
            <w:vAlign w:val="center"/>
            <w:hideMark/>
          </w:tcPr>
          <w:p w14:paraId="0C9762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001.01.03.011 «СГРЭС-1. Техническое перевооружение электротехнического оборудования (ЭТО)»</w:t>
            </w:r>
          </w:p>
        </w:tc>
      </w:tr>
      <w:tr w:rsidR="006E3D98" w:rsidRPr="006E3D98" w14:paraId="4148D45E" w14:textId="77777777" w:rsidTr="00960014">
        <w:trPr>
          <w:trHeight w:val="20"/>
        </w:trPr>
        <w:tc>
          <w:tcPr>
            <w:tcW w:w="809" w:type="pct"/>
            <w:shd w:val="clear" w:color="auto" w:fill="auto"/>
            <w:vAlign w:val="bottom"/>
            <w:hideMark/>
          </w:tcPr>
          <w:p w14:paraId="1AB63E4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C80C6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3555E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D211C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261429,5</w:t>
            </w:r>
          </w:p>
        </w:tc>
        <w:tc>
          <w:tcPr>
            <w:tcW w:w="284" w:type="pct"/>
            <w:shd w:val="clear" w:color="auto" w:fill="auto"/>
            <w:vAlign w:val="center"/>
            <w:hideMark/>
          </w:tcPr>
          <w:p w14:paraId="4A49AD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70541,9</w:t>
            </w:r>
          </w:p>
        </w:tc>
        <w:tc>
          <w:tcPr>
            <w:tcW w:w="317" w:type="pct"/>
            <w:shd w:val="clear" w:color="auto" w:fill="auto"/>
            <w:vAlign w:val="center"/>
            <w:hideMark/>
          </w:tcPr>
          <w:p w14:paraId="079C28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94948,5</w:t>
            </w:r>
          </w:p>
        </w:tc>
        <w:tc>
          <w:tcPr>
            <w:tcW w:w="317" w:type="pct"/>
            <w:shd w:val="clear" w:color="auto" w:fill="auto"/>
            <w:vAlign w:val="center"/>
            <w:hideMark/>
          </w:tcPr>
          <w:p w14:paraId="0CD6DA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8395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026B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E136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0230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14EA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6C65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8F47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C57C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B151F9C" w14:textId="77777777" w:rsidTr="00960014">
        <w:trPr>
          <w:trHeight w:val="20"/>
        </w:trPr>
        <w:tc>
          <w:tcPr>
            <w:tcW w:w="809" w:type="pct"/>
            <w:shd w:val="clear" w:color="auto" w:fill="auto"/>
            <w:vAlign w:val="bottom"/>
            <w:hideMark/>
          </w:tcPr>
          <w:p w14:paraId="2207E02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32E44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1144A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27AA1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261429,5</w:t>
            </w:r>
          </w:p>
        </w:tc>
        <w:tc>
          <w:tcPr>
            <w:tcW w:w="284" w:type="pct"/>
            <w:shd w:val="clear" w:color="auto" w:fill="auto"/>
            <w:vAlign w:val="center"/>
            <w:hideMark/>
          </w:tcPr>
          <w:p w14:paraId="759E5A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331971,5</w:t>
            </w:r>
          </w:p>
        </w:tc>
        <w:tc>
          <w:tcPr>
            <w:tcW w:w="317" w:type="pct"/>
            <w:shd w:val="clear" w:color="auto" w:fill="auto"/>
            <w:vAlign w:val="center"/>
            <w:hideMark/>
          </w:tcPr>
          <w:p w14:paraId="570160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c>
          <w:tcPr>
            <w:tcW w:w="317" w:type="pct"/>
            <w:shd w:val="clear" w:color="auto" w:fill="auto"/>
            <w:vAlign w:val="center"/>
            <w:hideMark/>
          </w:tcPr>
          <w:p w14:paraId="6ACD83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c>
          <w:tcPr>
            <w:tcW w:w="317" w:type="pct"/>
            <w:shd w:val="clear" w:color="auto" w:fill="auto"/>
            <w:vAlign w:val="center"/>
            <w:hideMark/>
          </w:tcPr>
          <w:p w14:paraId="692B23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c>
          <w:tcPr>
            <w:tcW w:w="317" w:type="pct"/>
            <w:shd w:val="clear" w:color="auto" w:fill="auto"/>
            <w:vAlign w:val="center"/>
            <w:hideMark/>
          </w:tcPr>
          <w:p w14:paraId="36FA38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c>
          <w:tcPr>
            <w:tcW w:w="317" w:type="pct"/>
            <w:shd w:val="clear" w:color="auto" w:fill="auto"/>
            <w:vAlign w:val="center"/>
            <w:hideMark/>
          </w:tcPr>
          <w:p w14:paraId="384355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c>
          <w:tcPr>
            <w:tcW w:w="317" w:type="pct"/>
            <w:shd w:val="clear" w:color="auto" w:fill="auto"/>
            <w:vAlign w:val="center"/>
            <w:hideMark/>
          </w:tcPr>
          <w:p w14:paraId="0A3139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c>
          <w:tcPr>
            <w:tcW w:w="317" w:type="pct"/>
            <w:shd w:val="clear" w:color="auto" w:fill="auto"/>
            <w:vAlign w:val="center"/>
            <w:hideMark/>
          </w:tcPr>
          <w:p w14:paraId="1D71E3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c>
          <w:tcPr>
            <w:tcW w:w="317" w:type="pct"/>
            <w:shd w:val="clear" w:color="auto" w:fill="auto"/>
            <w:vAlign w:val="center"/>
            <w:hideMark/>
          </w:tcPr>
          <w:p w14:paraId="353AFD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c>
          <w:tcPr>
            <w:tcW w:w="317" w:type="pct"/>
            <w:shd w:val="clear" w:color="auto" w:fill="auto"/>
            <w:vAlign w:val="center"/>
            <w:hideMark/>
          </w:tcPr>
          <w:p w14:paraId="330D1C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c>
          <w:tcPr>
            <w:tcW w:w="317" w:type="pct"/>
            <w:shd w:val="clear" w:color="auto" w:fill="auto"/>
            <w:vAlign w:val="center"/>
            <w:hideMark/>
          </w:tcPr>
          <w:p w14:paraId="190B21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426920,0</w:t>
            </w:r>
          </w:p>
        </w:tc>
      </w:tr>
      <w:tr w:rsidR="006E3D98" w:rsidRPr="006E3D98" w14:paraId="1377E69C" w14:textId="77777777" w:rsidTr="00960014">
        <w:trPr>
          <w:trHeight w:val="20"/>
        </w:trPr>
        <w:tc>
          <w:tcPr>
            <w:tcW w:w="5000" w:type="pct"/>
            <w:gridSpan w:val="15"/>
            <w:shd w:val="clear" w:color="auto" w:fill="auto"/>
            <w:vAlign w:val="center"/>
            <w:hideMark/>
          </w:tcPr>
          <w:p w14:paraId="546A77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001.01.03.012 «СГРЭС-1. Расширение информационно-вычислительного комплекса «Мониторинг»»</w:t>
            </w:r>
          </w:p>
        </w:tc>
      </w:tr>
      <w:tr w:rsidR="006E3D98" w:rsidRPr="006E3D98" w14:paraId="2D6948B3" w14:textId="77777777" w:rsidTr="00960014">
        <w:trPr>
          <w:trHeight w:val="20"/>
        </w:trPr>
        <w:tc>
          <w:tcPr>
            <w:tcW w:w="809" w:type="pct"/>
            <w:shd w:val="clear" w:color="auto" w:fill="auto"/>
            <w:vAlign w:val="bottom"/>
            <w:hideMark/>
          </w:tcPr>
          <w:p w14:paraId="79D6B87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3D6FF6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B612E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A3372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284" w:type="pct"/>
            <w:shd w:val="clear" w:color="auto" w:fill="auto"/>
            <w:vAlign w:val="center"/>
            <w:hideMark/>
          </w:tcPr>
          <w:p w14:paraId="12C6AD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01DC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6D6B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D47F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332D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7680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37CA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6194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8FBA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EFF4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937E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EFD25FE" w14:textId="77777777" w:rsidTr="00960014">
        <w:trPr>
          <w:trHeight w:val="20"/>
        </w:trPr>
        <w:tc>
          <w:tcPr>
            <w:tcW w:w="809" w:type="pct"/>
            <w:shd w:val="clear" w:color="auto" w:fill="auto"/>
            <w:vAlign w:val="bottom"/>
            <w:hideMark/>
          </w:tcPr>
          <w:p w14:paraId="3B16BE1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28741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9EDD6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44796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284" w:type="pct"/>
            <w:shd w:val="clear" w:color="auto" w:fill="auto"/>
            <w:vAlign w:val="center"/>
            <w:hideMark/>
          </w:tcPr>
          <w:p w14:paraId="096089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578D04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580053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1F83A4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184554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36C404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18F54E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15E286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2E59A3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3FF2FC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c>
          <w:tcPr>
            <w:tcW w:w="317" w:type="pct"/>
            <w:shd w:val="clear" w:color="auto" w:fill="auto"/>
            <w:vAlign w:val="center"/>
            <w:hideMark/>
          </w:tcPr>
          <w:p w14:paraId="67D2D9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39346,9</w:t>
            </w:r>
          </w:p>
        </w:tc>
      </w:tr>
      <w:tr w:rsidR="006E3D98" w:rsidRPr="006E3D98" w14:paraId="5AD8CD53" w14:textId="77777777" w:rsidTr="00960014">
        <w:trPr>
          <w:trHeight w:val="20"/>
        </w:trPr>
        <w:tc>
          <w:tcPr>
            <w:tcW w:w="5000" w:type="pct"/>
            <w:gridSpan w:val="15"/>
            <w:shd w:val="clear" w:color="auto" w:fill="auto"/>
            <w:vAlign w:val="center"/>
            <w:hideMark/>
          </w:tcPr>
          <w:p w14:paraId="70A73C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001.01.03.013 «СГРЭС-1. Внедрение системы предиктивной диагностики и контроля топливных затрат генерирующего оборудования»</w:t>
            </w:r>
          </w:p>
        </w:tc>
      </w:tr>
      <w:tr w:rsidR="006E3D98" w:rsidRPr="006E3D98" w14:paraId="69F8EC51" w14:textId="77777777" w:rsidTr="00960014">
        <w:trPr>
          <w:trHeight w:val="20"/>
        </w:trPr>
        <w:tc>
          <w:tcPr>
            <w:tcW w:w="809" w:type="pct"/>
            <w:shd w:val="clear" w:color="auto" w:fill="auto"/>
            <w:vAlign w:val="bottom"/>
            <w:hideMark/>
          </w:tcPr>
          <w:p w14:paraId="4A49CDC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C6849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7D1BC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43B97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284" w:type="pct"/>
            <w:shd w:val="clear" w:color="auto" w:fill="auto"/>
            <w:vAlign w:val="center"/>
            <w:hideMark/>
          </w:tcPr>
          <w:p w14:paraId="5D39D7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w:t>
            </w:r>
          </w:p>
        </w:tc>
        <w:tc>
          <w:tcPr>
            <w:tcW w:w="317" w:type="pct"/>
            <w:shd w:val="clear" w:color="auto" w:fill="auto"/>
            <w:vAlign w:val="center"/>
            <w:hideMark/>
          </w:tcPr>
          <w:p w14:paraId="0F01A4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w:t>
            </w:r>
          </w:p>
        </w:tc>
        <w:tc>
          <w:tcPr>
            <w:tcW w:w="317" w:type="pct"/>
            <w:shd w:val="clear" w:color="auto" w:fill="auto"/>
            <w:vAlign w:val="center"/>
            <w:hideMark/>
          </w:tcPr>
          <w:p w14:paraId="4D1789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AFAD3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83F9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F65F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AD6F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AAB9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A4C3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ED14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25A3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DCAE501" w14:textId="77777777" w:rsidTr="00960014">
        <w:trPr>
          <w:trHeight w:val="20"/>
        </w:trPr>
        <w:tc>
          <w:tcPr>
            <w:tcW w:w="809" w:type="pct"/>
            <w:shd w:val="clear" w:color="auto" w:fill="auto"/>
            <w:vAlign w:val="bottom"/>
            <w:hideMark/>
          </w:tcPr>
          <w:p w14:paraId="0D8ECED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AA212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69E57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39A34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284" w:type="pct"/>
            <w:shd w:val="clear" w:color="auto" w:fill="auto"/>
            <w:vAlign w:val="center"/>
            <w:hideMark/>
          </w:tcPr>
          <w:p w14:paraId="3DD6357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16500,0</w:t>
            </w:r>
          </w:p>
        </w:tc>
        <w:tc>
          <w:tcPr>
            <w:tcW w:w="317" w:type="pct"/>
            <w:shd w:val="clear" w:color="auto" w:fill="auto"/>
            <w:vAlign w:val="center"/>
            <w:hideMark/>
          </w:tcPr>
          <w:p w14:paraId="5DCEAE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c>
          <w:tcPr>
            <w:tcW w:w="317" w:type="pct"/>
            <w:shd w:val="clear" w:color="auto" w:fill="auto"/>
            <w:vAlign w:val="center"/>
            <w:hideMark/>
          </w:tcPr>
          <w:p w14:paraId="5CF68C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c>
          <w:tcPr>
            <w:tcW w:w="317" w:type="pct"/>
            <w:shd w:val="clear" w:color="auto" w:fill="auto"/>
            <w:vAlign w:val="center"/>
            <w:hideMark/>
          </w:tcPr>
          <w:p w14:paraId="7973E5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c>
          <w:tcPr>
            <w:tcW w:w="317" w:type="pct"/>
            <w:shd w:val="clear" w:color="auto" w:fill="auto"/>
            <w:vAlign w:val="center"/>
            <w:hideMark/>
          </w:tcPr>
          <w:p w14:paraId="6E452D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c>
          <w:tcPr>
            <w:tcW w:w="317" w:type="pct"/>
            <w:shd w:val="clear" w:color="auto" w:fill="auto"/>
            <w:vAlign w:val="center"/>
            <w:hideMark/>
          </w:tcPr>
          <w:p w14:paraId="6F0133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c>
          <w:tcPr>
            <w:tcW w:w="317" w:type="pct"/>
            <w:shd w:val="clear" w:color="auto" w:fill="auto"/>
            <w:vAlign w:val="center"/>
            <w:hideMark/>
          </w:tcPr>
          <w:p w14:paraId="1C2FD5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c>
          <w:tcPr>
            <w:tcW w:w="317" w:type="pct"/>
            <w:shd w:val="clear" w:color="auto" w:fill="auto"/>
            <w:vAlign w:val="center"/>
            <w:hideMark/>
          </w:tcPr>
          <w:p w14:paraId="721C2B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c>
          <w:tcPr>
            <w:tcW w:w="317" w:type="pct"/>
            <w:shd w:val="clear" w:color="auto" w:fill="auto"/>
            <w:vAlign w:val="center"/>
            <w:hideMark/>
          </w:tcPr>
          <w:p w14:paraId="3DB95E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c>
          <w:tcPr>
            <w:tcW w:w="317" w:type="pct"/>
            <w:shd w:val="clear" w:color="auto" w:fill="auto"/>
            <w:vAlign w:val="center"/>
            <w:hideMark/>
          </w:tcPr>
          <w:p w14:paraId="0B7B0A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c>
          <w:tcPr>
            <w:tcW w:w="317" w:type="pct"/>
            <w:shd w:val="clear" w:color="auto" w:fill="auto"/>
            <w:vAlign w:val="center"/>
            <w:hideMark/>
          </w:tcPr>
          <w:p w14:paraId="0A5C30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18000,0</w:t>
            </w:r>
          </w:p>
        </w:tc>
      </w:tr>
      <w:tr w:rsidR="006E3D98" w:rsidRPr="006E3D98" w14:paraId="50F11156" w14:textId="77777777" w:rsidTr="00960014">
        <w:trPr>
          <w:trHeight w:val="20"/>
        </w:trPr>
        <w:tc>
          <w:tcPr>
            <w:tcW w:w="5000" w:type="pct"/>
            <w:gridSpan w:val="15"/>
            <w:shd w:val="clear" w:color="auto" w:fill="auto"/>
            <w:vAlign w:val="center"/>
            <w:hideMark/>
          </w:tcPr>
          <w:p w14:paraId="3BC007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001.01.03.014 «СГРЭС-1. Техническое переворужение панели релейной защиты ВЛ500кВ СГЭС-1- Сомкинская НДЗ (ПДЭ-2003) и ВЛ220кВ СГЭС-1 - Половская ДВЗ-201 с заменой в/ч аппаратуры приемопередатчиков АВЗК-80 в ПВЗУ на передатчики ПВЗУ-Е»</w:t>
            </w:r>
          </w:p>
        </w:tc>
      </w:tr>
      <w:tr w:rsidR="006E3D98" w:rsidRPr="006E3D98" w14:paraId="73A5882F" w14:textId="77777777" w:rsidTr="00960014">
        <w:trPr>
          <w:trHeight w:val="20"/>
        </w:trPr>
        <w:tc>
          <w:tcPr>
            <w:tcW w:w="809" w:type="pct"/>
            <w:shd w:val="clear" w:color="auto" w:fill="auto"/>
            <w:vAlign w:val="bottom"/>
            <w:hideMark/>
          </w:tcPr>
          <w:p w14:paraId="4B33016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EC8F1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DD57C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210A5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284" w:type="pct"/>
            <w:shd w:val="clear" w:color="auto" w:fill="auto"/>
            <w:vAlign w:val="center"/>
            <w:hideMark/>
          </w:tcPr>
          <w:p w14:paraId="539980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EA3E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61E5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A3B7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CBB2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8DF1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8763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0F3A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35CE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4CF9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0E82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B4B67D6" w14:textId="77777777" w:rsidTr="00960014">
        <w:trPr>
          <w:trHeight w:val="20"/>
        </w:trPr>
        <w:tc>
          <w:tcPr>
            <w:tcW w:w="809" w:type="pct"/>
            <w:shd w:val="clear" w:color="auto" w:fill="auto"/>
            <w:vAlign w:val="bottom"/>
            <w:hideMark/>
          </w:tcPr>
          <w:p w14:paraId="306672F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555BD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542B2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AD71D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284" w:type="pct"/>
            <w:shd w:val="clear" w:color="auto" w:fill="auto"/>
            <w:vAlign w:val="center"/>
            <w:hideMark/>
          </w:tcPr>
          <w:p w14:paraId="7982EF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2F269D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77743C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414377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544EAB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69238A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13790B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25BD48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699961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3C4A9A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c>
          <w:tcPr>
            <w:tcW w:w="317" w:type="pct"/>
            <w:shd w:val="clear" w:color="auto" w:fill="auto"/>
            <w:vAlign w:val="center"/>
            <w:hideMark/>
          </w:tcPr>
          <w:p w14:paraId="151F42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2364,6</w:t>
            </w:r>
          </w:p>
        </w:tc>
      </w:tr>
      <w:tr w:rsidR="006E3D98" w:rsidRPr="006E3D98" w14:paraId="68CBD5E8" w14:textId="77777777" w:rsidTr="00960014">
        <w:trPr>
          <w:trHeight w:val="20"/>
        </w:trPr>
        <w:tc>
          <w:tcPr>
            <w:tcW w:w="5000" w:type="pct"/>
            <w:gridSpan w:val="15"/>
            <w:shd w:val="clear" w:color="auto" w:fill="auto"/>
            <w:vAlign w:val="center"/>
            <w:hideMark/>
          </w:tcPr>
          <w:p w14:paraId="46DB5E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001.01.03.015 «СГРЭС-1. Техническое перевооружение автоматизированной системы управления технологическими процессами энергоблока №11, в части замены программного обеспечения»</w:t>
            </w:r>
          </w:p>
        </w:tc>
      </w:tr>
      <w:tr w:rsidR="006E3D98" w:rsidRPr="006E3D98" w14:paraId="7EFC9A65" w14:textId="77777777" w:rsidTr="00960014">
        <w:trPr>
          <w:trHeight w:val="20"/>
        </w:trPr>
        <w:tc>
          <w:tcPr>
            <w:tcW w:w="809" w:type="pct"/>
            <w:shd w:val="clear" w:color="auto" w:fill="auto"/>
            <w:vAlign w:val="bottom"/>
            <w:hideMark/>
          </w:tcPr>
          <w:p w14:paraId="6EDA14E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3F6194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D831D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A0E7A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284" w:type="pct"/>
            <w:shd w:val="clear" w:color="auto" w:fill="auto"/>
            <w:vAlign w:val="center"/>
            <w:hideMark/>
          </w:tcPr>
          <w:p w14:paraId="286E4A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2446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B866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447F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DB56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886A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5A6E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400B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0B1F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CFEA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6EBA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6D76116" w14:textId="77777777" w:rsidTr="00960014">
        <w:trPr>
          <w:trHeight w:val="20"/>
        </w:trPr>
        <w:tc>
          <w:tcPr>
            <w:tcW w:w="809" w:type="pct"/>
            <w:shd w:val="clear" w:color="auto" w:fill="auto"/>
            <w:vAlign w:val="bottom"/>
            <w:hideMark/>
          </w:tcPr>
          <w:p w14:paraId="3BBC183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9F8E1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BE618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54FBE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284" w:type="pct"/>
            <w:shd w:val="clear" w:color="auto" w:fill="auto"/>
            <w:vAlign w:val="center"/>
            <w:hideMark/>
          </w:tcPr>
          <w:p w14:paraId="3F5AD5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1AADD0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191B6C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4C1707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2A994C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56178B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604454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386ADA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7649F0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0D9CFA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c>
          <w:tcPr>
            <w:tcW w:w="317" w:type="pct"/>
            <w:shd w:val="clear" w:color="auto" w:fill="auto"/>
            <w:vAlign w:val="center"/>
            <w:hideMark/>
          </w:tcPr>
          <w:p w14:paraId="5A3964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4282,2</w:t>
            </w:r>
          </w:p>
        </w:tc>
      </w:tr>
      <w:tr w:rsidR="006E3D98" w:rsidRPr="006E3D98" w14:paraId="7B36DDE3" w14:textId="77777777" w:rsidTr="00960014">
        <w:trPr>
          <w:trHeight w:val="20"/>
        </w:trPr>
        <w:tc>
          <w:tcPr>
            <w:tcW w:w="5000" w:type="pct"/>
            <w:gridSpan w:val="15"/>
            <w:shd w:val="clear" w:color="auto" w:fill="auto"/>
            <w:vAlign w:val="center"/>
            <w:hideMark/>
          </w:tcPr>
          <w:p w14:paraId="6FB483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001.01.03.016 «СГРЭС-1. Техническое перевооружение системы автоматического управления горелками энергоблоков №4 и №5, в части замены программного обеспечения»</w:t>
            </w:r>
          </w:p>
        </w:tc>
      </w:tr>
      <w:tr w:rsidR="006E3D98" w:rsidRPr="006E3D98" w14:paraId="028F38FC" w14:textId="77777777" w:rsidTr="00960014">
        <w:trPr>
          <w:trHeight w:val="20"/>
        </w:trPr>
        <w:tc>
          <w:tcPr>
            <w:tcW w:w="809" w:type="pct"/>
            <w:shd w:val="clear" w:color="auto" w:fill="auto"/>
            <w:vAlign w:val="bottom"/>
            <w:hideMark/>
          </w:tcPr>
          <w:p w14:paraId="02EB3AC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Всего стоимость проекта</w:t>
            </w:r>
          </w:p>
        </w:tc>
        <w:tc>
          <w:tcPr>
            <w:tcW w:w="200" w:type="pct"/>
            <w:shd w:val="clear" w:color="auto" w:fill="auto"/>
            <w:vAlign w:val="center"/>
            <w:hideMark/>
          </w:tcPr>
          <w:p w14:paraId="153B0B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5336A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08BE5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284" w:type="pct"/>
            <w:shd w:val="clear" w:color="auto" w:fill="auto"/>
            <w:vAlign w:val="center"/>
            <w:hideMark/>
          </w:tcPr>
          <w:p w14:paraId="41F94B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DE67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3FB8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8489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8DE9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3CAD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EA48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E0AF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AE66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A161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30E3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B293F9E" w14:textId="77777777" w:rsidTr="00960014">
        <w:trPr>
          <w:trHeight w:val="20"/>
        </w:trPr>
        <w:tc>
          <w:tcPr>
            <w:tcW w:w="809" w:type="pct"/>
            <w:shd w:val="clear" w:color="auto" w:fill="auto"/>
            <w:vAlign w:val="bottom"/>
            <w:hideMark/>
          </w:tcPr>
          <w:p w14:paraId="4B89D8F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25639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0EEA1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DA519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284" w:type="pct"/>
            <w:shd w:val="clear" w:color="auto" w:fill="auto"/>
            <w:vAlign w:val="center"/>
            <w:hideMark/>
          </w:tcPr>
          <w:p w14:paraId="61E2B4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51246E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7DB637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526C44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1E8120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5AB8B1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7A7991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24CA35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7C84F9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1460D8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c>
          <w:tcPr>
            <w:tcW w:w="317" w:type="pct"/>
            <w:shd w:val="clear" w:color="auto" w:fill="auto"/>
            <w:vAlign w:val="center"/>
            <w:hideMark/>
          </w:tcPr>
          <w:p w14:paraId="626C2D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5662,9</w:t>
            </w:r>
          </w:p>
        </w:tc>
      </w:tr>
      <w:tr w:rsidR="006E3D98" w:rsidRPr="006E3D98" w14:paraId="00BF790F" w14:textId="77777777" w:rsidTr="00960014">
        <w:trPr>
          <w:trHeight w:val="20"/>
        </w:trPr>
        <w:tc>
          <w:tcPr>
            <w:tcW w:w="5000" w:type="pct"/>
            <w:gridSpan w:val="15"/>
            <w:shd w:val="clear" w:color="auto" w:fill="auto"/>
            <w:vAlign w:val="center"/>
            <w:hideMark/>
          </w:tcPr>
          <w:p w14:paraId="287A8E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001.01.03.017 «СГРЭС-1.  Техническое перевооружение теплофикационного комплекса СГРЭС-1»</w:t>
            </w:r>
          </w:p>
        </w:tc>
      </w:tr>
      <w:tr w:rsidR="006E3D98" w:rsidRPr="006E3D98" w14:paraId="05F114DD" w14:textId="77777777" w:rsidTr="00960014">
        <w:trPr>
          <w:trHeight w:val="20"/>
        </w:trPr>
        <w:tc>
          <w:tcPr>
            <w:tcW w:w="809" w:type="pct"/>
            <w:shd w:val="clear" w:color="auto" w:fill="auto"/>
            <w:vAlign w:val="bottom"/>
            <w:hideMark/>
          </w:tcPr>
          <w:p w14:paraId="4C93E68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0FEA3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3C8CE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9A6C3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80000,0</w:t>
            </w:r>
          </w:p>
        </w:tc>
        <w:tc>
          <w:tcPr>
            <w:tcW w:w="284" w:type="pct"/>
            <w:shd w:val="clear" w:color="auto" w:fill="auto"/>
            <w:vAlign w:val="center"/>
            <w:hideMark/>
          </w:tcPr>
          <w:p w14:paraId="3DAA4F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185405,3</w:t>
            </w:r>
          </w:p>
        </w:tc>
        <w:tc>
          <w:tcPr>
            <w:tcW w:w="317" w:type="pct"/>
            <w:shd w:val="clear" w:color="auto" w:fill="auto"/>
            <w:vAlign w:val="center"/>
            <w:hideMark/>
          </w:tcPr>
          <w:p w14:paraId="49B6AF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284701,8</w:t>
            </w:r>
          </w:p>
        </w:tc>
        <w:tc>
          <w:tcPr>
            <w:tcW w:w="317" w:type="pct"/>
            <w:shd w:val="clear" w:color="auto" w:fill="auto"/>
            <w:vAlign w:val="center"/>
            <w:hideMark/>
          </w:tcPr>
          <w:p w14:paraId="006CB2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187D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A661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0883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98EA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60B4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F7C0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A9AFA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7808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E251665" w14:textId="77777777" w:rsidTr="00960014">
        <w:trPr>
          <w:trHeight w:val="20"/>
        </w:trPr>
        <w:tc>
          <w:tcPr>
            <w:tcW w:w="809" w:type="pct"/>
            <w:shd w:val="clear" w:color="auto" w:fill="auto"/>
            <w:vAlign w:val="bottom"/>
            <w:hideMark/>
          </w:tcPr>
          <w:p w14:paraId="0CBA111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92F73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C6FF4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E0D93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80000,0</w:t>
            </w:r>
          </w:p>
        </w:tc>
        <w:tc>
          <w:tcPr>
            <w:tcW w:w="284" w:type="pct"/>
            <w:shd w:val="clear" w:color="auto" w:fill="auto"/>
            <w:vAlign w:val="center"/>
            <w:hideMark/>
          </w:tcPr>
          <w:p w14:paraId="29ED5F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265405,3</w:t>
            </w:r>
          </w:p>
        </w:tc>
        <w:tc>
          <w:tcPr>
            <w:tcW w:w="317" w:type="pct"/>
            <w:shd w:val="clear" w:color="auto" w:fill="auto"/>
            <w:vAlign w:val="center"/>
            <w:hideMark/>
          </w:tcPr>
          <w:p w14:paraId="12631A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c>
          <w:tcPr>
            <w:tcW w:w="317" w:type="pct"/>
            <w:shd w:val="clear" w:color="auto" w:fill="auto"/>
            <w:vAlign w:val="center"/>
            <w:hideMark/>
          </w:tcPr>
          <w:p w14:paraId="7EF60E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c>
          <w:tcPr>
            <w:tcW w:w="317" w:type="pct"/>
            <w:shd w:val="clear" w:color="auto" w:fill="auto"/>
            <w:vAlign w:val="center"/>
            <w:hideMark/>
          </w:tcPr>
          <w:p w14:paraId="409F42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c>
          <w:tcPr>
            <w:tcW w:w="317" w:type="pct"/>
            <w:shd w:val="clear" w:color="auto" w:fill="auto"/>
            <w:vAlign w:val="center"/>
            <w:hideMark/>
          </w:tcPr>
          <w:p w14:paraId="38BA54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c>
          <w:tcPr>
            <w:tcW w:w="317" w:type="pct"/>
            <w:shd w:val="clear" w:color="auto" w:fill="auto"/>
            <w:vAlign w:val="center"/>
            <w:hideMark/>
          </w:tcPr>
          <w:p w14:paraId="5F51F7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c>
          <w:tcPr>
            <w:tcW w:w="317" w:type="pct"/>
            <w:shd w:val="clear" w:color="auto" w:fill="auto"/>
            <w:vAlign w:val="center"/>
            <w:hideMark/>
          </w:tcPr>
          <w:p w14:paraId="668396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c>
          <w:tcPr>
            <w:tcW w:w="317" w:type="pct"/>
            <w:shd w:val="clear" w:color="auto" w:fill="auto"/>
            <w:vAlign w:val="center"/>
            <w:hideMark/>
          </w:tcPr>
          <w:p w14:paraId="6126B0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c>
          <w:tcPr>
            <w:tcW w:w="317" w:type="pct"/>
            <w:shd w:val="clear" w:color="auto" w:fill="auto"/>
            <w:vAlign w:val="center"/>
            <w:hideMark/>
          </w:tcPr>
          <w:p w14:paraId="24451D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c>
          <w:tcPr>
            <w:tcW w:w="317" w:type="pct"/>
            <w:shd w:val="clear" w:color="auto" w:fill="auto"/>
            <w:vAlign w:val="center"/>
            <w:hideMark/>
          </w:tcPr>
          <w:p w14:paraId="0A823C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c>
          <w:tcPr>
            <w:tcW w:w="317" w:type="pct"/>
            <w:shd w:val="clear" w:color="auto" w:fill="auto"/>
            <w:vAlign w:val="center"/>
            <w:hideMark/>
          </w:tcPr>
          <w:p w14:paraId="414AD0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550107,2</w:t>
            </w:r>
          </w:p>
        </w:tc>
      </w:tr>
      <w:tr w:rsidR="006E3D98" w:rsidRPr="006E3D98" w14:paraId="68094059" w14:textId="77777777" w:rsidTr="00960014">
        <w:trPr>
          <w:trHeight w:val="20"/>
        </w:trPr>
        <w:tc>
          <w:tcPr>
            <w:tcW w:w="5000" w:type="pct"/>
            <w:gridSpan w:val="15"/>
            <w:shd w:val="clear" w:color="auto" w:fill="auto"/>
            <w:vAlign w:val="center"/>
            <w:hideMark/>
          </w:tcPr>
          <w:p w14:paraId="1FD922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001.01.03.018 «СГРЭС-1. Техническое перевооружение установки по производству водорода»</w:t>
            </w:r>
          </w:p>
        </w:tc>
      </w:tr>
      <w:tr w:rsidR="006E3D98" w:rsidRPr="006E3D98" w14:paraId="738E4A65" w14:textId="77777777" w:rsidTr="00960014">
        <w:trPr>
          <w:trHeight w:val="20"/>
        </w:trPr>
        <w:tc>
          <w:tcPr>
            <w:tcW w:w="809" w:type="pct"/>
            <w:shd w:val="clear" w:color="auto" w:fill="auto"/>
            <w:vAlign w:val="bottom"/>
            <w:hideMark/>
          </w:tcPr>
          <w:p w14:paraId="45F6975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01976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BD170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CCBA6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284" w:type="pct"/>
            <w:shd w:val="clear" w:color="auto" w:fill="auto"/>
            <w:vAlign w:val="center"/>
            <w:hideMark/>
          </w:tcPr>
          <w:p w14:paraId="2BBF94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B4CD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4E0D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580F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6048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CA79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A2CD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A451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D155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BA2F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AC85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33BF45A" w14:textId="77777777" w:rsidTr="00960014">
        <w:trPr>
          <w:trHeight w:val="20"/>
        </w:trPr>
        <w:tc>
          <w:tcPr>
            <w:tcW w:w="809" w:type="pct"/>
            <w:shd w:val="clear" w:color="auto" w:fill="auto"/>
            <w:vAlign w:val="bottom"/>
            <w:hideMark/>
          </w:tcPr>
          <w:p w14:paraId="34C902A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E775A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3E3EC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A013F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284" w:type="pct"/>
            <w:shd w:val="clear" w:color="auto" w:fill="auto"/>
            <w:vAlign w:val="center"/>
            <w:hideMark/>
          </w:tcPr>
          <w:p w14:paraId="5CFC83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5E58A9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0A5F50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05AEBB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1B61CF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125FA0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798B0A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660D88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304B2E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4F4525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c>
          <w:tcPr>
            <w:tcW w:w="317" w:type="pct"/>
            <w:shd w:val="clear" w:color="auto" w:fill="auto"/>
            <w:vAlign w:val="center"/>
            <w:hideMark/>
          </w:tcPr>
          <w:p w14:paraId="2AB595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70000,0</w:t>
            </w:r>
          </w:p>
        </w:tc>
      </w:tr>
      <w:tr w:rsidR="006E3D98" w:rsidRPr="006E3D98" w14:paraId="42B64D95" w14:textId="77777777" w:rsidTr="00960014">
        <w:trPr>
          <w:trHeight w:val="20"/>
        </w:trPr>
        <w:tc>
          <w:tcPr>
            <w:tcW w:w="5000" w:type="pct"/>
            <w:gridSpan w:val="15"/>
            <w:shd w:val="clear" w:color="auto" w:fill="auto"/>
            <w:vAlign w:val="center"/>
            <w:hideMark/>
          </w:tcPr>
          <w:p w14:paraId="7E19E6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001.01.03.019 «СГРЭС-1. Создание интегрированной системы избирательного видеонаблюдения совмещённой с 3D моделью (ИСИВ-3D)»</w:t>
            </w:r>
          </w:p>
        </w:tc>
      </w:tr>
      <w:tr w:rsidR="006E3D98" w:rsidRPr="006E3D98" w14:paraId="76D62C98" w14:textId="77777777" w:rsidTr="00960014">
        <w:trPr>
          <w:trHeight w:val="20"/>
        </w:trPr>
        <w:tc>
          <w:tcPr>
            <w:tcW w:w="809" w:type="pct"/>
            <w:shd w:val="clear" w:color="auto" w:fill="auto"/>
            <w:vAlign w:val="bottom"/>
            <w:hideMark/>
          </w:tcPr>
          <w:p w14:paraId="66CB347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CA832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BA5B1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EA722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CF455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8433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2EC272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A67D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391A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A761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5123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CCF4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C0E9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BF04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1C54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EEE42CD" w14:textId="77777777" w:rsidTr="00960014">
        <w:trPr>
          <w:trHeight w:val="20"/>
        </w:trPr>
        <w:tc>
          <w:tcPr>
            <w:tcW w:w="809" w:type="pct"/>
            <w:shd w:val="clear" w:color="auto" w:fill="auto"/>
            <w:vAlign w:val="bottom"/>
            <w:hideMark/>
          </w:tcPr>
          <w:p w14:paraId="1179B2C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4CCB4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C3CC4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25749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9AEDA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F402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730295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452ACC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16020D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67CDEC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61FD93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58150E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3AD594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2EA916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c>
          <w:tcPr>
            <w:tcW w:w="317" w:type="pct"/>
            <w:shd w:val="clear" w:color="auto" w:fill="auto"/>
            <w:vAlign w:val="center"/>
            <w:hideMark/>
          </w:tcPr>
          <w:p w14:paraId="27DEF1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65996,4</w:t>
            </w:r>
          </w:p>
        </w:tc>
      </w:tr>
      <w:tr w:rsidR="006E3D98" w:rsidRPr="006E3D98" w14:paraId="6AE6DE76" w14:textId="77777777" w:rsidTr="00960014">
        <w:trPr>
          <w:trHeight w:val="20"/>
        </w:trPr>
        <w:tc>
          <w:tcPr>
            <w:tcW w:w="5000" w:type="pct"/>
            <w:gridSpan w:val="15"/>
            <w:shd w:val="clear" w:color="auto" w:fill="auto"/>
            <w:vAlign w:val="center"/>
            <w:hideMark/>
          </w:tcPr>
          <w:p w14:paraId="05856E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001.01.03.020 «СГРЭС-1. Дооснащение комплекса инженерно- технических средств охраны. Оборудование объектов критической информационной инфраструктуры (2 пусковой комплекс)»</w:t>
            </w:r>
          </w:p>
        </w:tc>
      </w:tr>
      <w:tr w:rsidR="006E3D98" w:rsidRPr="006E3D98" w14:paraId="68AFECB3" w14:textId="77777777" w:rsidTr="00960014">
        <w:trPr>
          <w:trHeight w:val="20"/>
        </w:trPr>
        <w:tc>
          <w:tcPr>
            <w:tcW w:w="809" w:type="pct"/>
            <w:shd w:val="clear" w:color="auto" w:fill="auto"/>
            <w:vAlign w:val="bottom"/>
            <w:hideMark/>
          </w:tcPr>
          <w:p w14:paraId="35F1536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61A28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48268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9E77A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73387,9</w:t>
            </w:r>
          </w:p>
        </w:tc>
        <w:tc>
          <w:tcPr>
            <w:tcW w:w="284" w:type="pct"/>
            <w:shd w:val="clear" w:color="auto" w:fill="auto"/>
            <w:vAlign w:val="center"/>
            <w:hideMark/>
          </w:tcPr>
          <w:p w14:paraId="104ECE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43686,9</w:t>
            </w:r>
          </w:p>
        </w:tc>
        <w:tc>
          <w:tcPr>
            <w:tcW w:w="317" w:type="pct"/>
            <w:shd w:val="clear" w:color="auto" w:fill="auto"/>
            <w:vAlign w:val="center"/>
            <w:hideMark/>
          </w:tcPr>
          <w:p w14:paraId="3A5406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47AB6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B899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EE62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36E1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816B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0B10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923D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48B4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4D40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0D9DE6C" w14:textId="77777777" w:rsidTr="00960014">
        <w:trPr>
          <w:trHeight w:val="20"/>
        </w:trPr>
        <w:tc>
          <w:tcPr>
            <w:tcW w:w="809" w:type="pct"/>
            <w:shd w:val="clear" w:color="auto" w:fill="auto"/>
            <w:vAlign w:val="bottom"/>
            <w:hideMark/>
          </w:tcPr>
          <w:p w14:paraId="4018817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72ACA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FB6ED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7C676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73387,9</w:t>
            </w:r>
          </w:p>
        </w:tc>
        <w:tc>
          <w:tcPr>
            <w:tcW w:w="284" w:type="pct"/>
            <w:shd w:val="clear" w:color="auto" w:fill="auto"/>
            <w:vAlign w:val="center"/>
            <w:hideMark/>
          </w:tcPr>
          <w:p w14:paraId="13CB5D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7BC412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2BFDD4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43D21B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6E7F35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212B6B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19C66E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6C7C91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01DF2D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69E49B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c>
          <w:tcPr>
            <w:tcW w:w="317" w:type="pct"/>
            <w:shd w:val="clear" w:color="auto" w:fill="auto"/>
            <w:vAlign w:val="center"/>
            <w:hideMark/>
          </w:tcPr>
          <w:p w14:paraId="023406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117074,7</w:t>
            </w:r>
          </w:p>
        </w:tc>
      </w:tr>
      <w:tr w:rsidR="006E3D98" w:rsidRPr="006E3D98" w14:paraId="050D8C73" w14:textId="77777777" w:rsidTr="00960014">
        <w:trPr>
          <w:trHeight w:val="20"/>
        </w:trPr>
        <w:tc>
          <w:tcPr>
            <w:tcW w:w="5000" w:type="pct"/>
            <w:gridSpan w:val="15"/>
            <w:shd w:val="clear" w:color="auto" w:fill="auto"/>
            <w:vAlign w:val="center"/>
            <w:hideMark/>
          </w:tcPr>
          <w:p w14:paraId="61368E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001.01.03.021 «СГРЭС-1. Монтаж  лифтов в здании Главного корпуса»</w:t>
            </w:r>
          </w:p>
        </w:tc>
      </w:tr>
      <w:tr w:rsidR="006E3D98" w:rsidRPr="006E3D98" w14:paraId="2ABFF5F0" w14:textId="77777777" w:rsidTr="00960014">
        <w:trPr>
          <w:trHeight w:val="20"/>
        </w:trPr>
        <w:tc>
          <w:tcPr>
            <w:tcW w:w="809" w:type="pct"/>
            <w:shd w:val="clear" w:color="auto" w:fill="auto"/>
            <w:vAlign w:val="bottom"/>
            <w:hideMark/>
          </w:tcPr>
          <w:p w14:paraId="73D1D15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35823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762A1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DCC3C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284" w:type="pct"/>
            <w:shd w:val="clear" w:color="auto" w:fill="auto"/>
            <w:vAlign w:val="center"/>
            <w:hideMark/>
          </w:tcPr>
          <w:p w14:paraId="3F2CF4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B417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F829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5382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CE94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63010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FBEB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7717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D793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403C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6599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09668FC" w14:textId="77777777" w:rsidTr="00960014">
        <w:trPr>
          <w:trHeight w:val="20"/>
        </w:trPr>
        <w:tc>
          <w:tcPr>
            <w:tcW w:w="809" w:type="pct"/>
            <w:shd w:val="clear" w:color="auto" w:fill="auto"/>
            <w:vAlign w:val="bottom"/>
            <w:hideMark/>
          </w:tcPr>
          <w:p w14:paraId="214AB18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988A0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97C1A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91DD5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284" w:type="pct"/>
            <w:shd w:val="clear" w:color="auto" w:fill="auto"/>
            <w:vAlign w:val="center"/>
            <w:hideMark/>
          </w:tcPr>
          <w:p w14:paraId="189D79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6C421C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3F3C77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0DD068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0F430E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1A8DCD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4D1780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199FBF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2070A7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1CD383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c>
          <w:tcPr>
            <w:tcW w:w="317" w:type="pct"/>
            <w:shd w:val="clear" w:color="auto" w:fill="auto"/>
            <w:vAlign w:val="center"/>
            <w:hideMark/>
          </w:tcPr>
          <w:p w14:paraId="797AA1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37332,6</w:t>
            </w:r>
          </w:p>
        </w:tc>
      </w:tr>
      <w:tr w:rsidR="006E3D98" w:rsidRPr="006E3D98" w14:paraId="0B24BC43" w14:textId="77777777" w:rsidTr="00960014">
        <w:trPr>
          <w:trHeight w:val="20"/>
        </w:trPr>
        <w:tc>
          <w:tcPr>
            <w:tcW w:w="5000" w:type="pct"/>
            <w:gridSpan w:val="15"/>
            <w:shd w:val="clear" w:color="auto" w:fill="auto"/>
            <w:vAlign w:val="center"/>
            <w:hideMark/>
          </w:tcPr>
          <w:p w14:paraId="554675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001.01.03.022 «СГРЭС-1. Техническое перевооружение ПТК станция и ПТК синхрограф»</w:t>
            </w:r>
          </w:p>
        </w:tc>
      </w:tr>
      <w:tr w:rsidR="006E3D98" w:rsidRPr="006E3D98" w14:paraId="53212ED2" w14:textId="77777777" w:rsidTr="00960014">
        <w:trPr>
          <w:trHeight w:val="20"/>
        </w:trPr>
        <w:tc>
          <w:tcPr>
            <w:tcW w:w="809" w:type="pct"/>
            <w:shd w:val="clear" w:color="auto" w:fill="auto"/>
            <w:vAlign w:val="bottom"/>
            <w:hideMark/>
          </w:tcPr>
          <w:p w14:paraId="1B571E6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836E5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CFD4E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CC8DC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5781,0</w:t>
            </w:r>
          </w:p>
        </w:tc>
        <w:tc>
          <w:tcPr>
            <w:tcW w:w="284" w:type="pct"/>
            <w:shd w:val="clear" w:color="auto" w:fill="auto"/>
            <w:vAlign w:val="center"/>
            <w:hideMark/>
          </w:tcPr>
          <w:p w14:paraId="50BDC3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94528,3</w:t>
            </w:r>
          </w:p>
        </w:tc>
        <w:tc>
          <w:tcPr>
            <w:tcW w:w="317" w:type="pct"/>
            <w:shd w:val="clear" w:color="auto" w:fill="auto"/>
            <w:vAlign w:val="center"/>
            <w:hideMark/>
          </w:tcPr>
          <w:p w14:paraId="1B1046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72A2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BE8C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24FA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B021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FFF1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DAC2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6429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97EE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AB8B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5CAF965" w14:textId="77777777" w:rsidTr="00960014">
        <w:trPr>
          <w:trHeight w:val="20"/>
        </w:trPr>
        <w:tc>
          <w:tcPr>
            <w:tcW w:w="809" w:type="pct"/>
            <w:shd w:val="clear" w:color="auto" w:fill="auto"/>
            <w:vAlign w:val="bottom"/>
            <w:hideMark/>
          </w:tcPr>
          <w:p w14:paraId="3B0E009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33858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3B084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5E487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5781,0</w:t>
            </w:r>
          </w:p>
        </w:tc>
        <w:tc>
          <w:tcPr>
            <w:tcW w:w="284" w:type="pct"/>
            <w:shd w:val="clear" w:color="auto" w:fill="auto"/>
            <w:vAlign w:val="center"/>
            <w:hideMark/>
          </w:tcPr>
          <w:p w14:paraId="0B3940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2E6752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4CC1D3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42E9CD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1E8C0F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7E3F38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5A71D5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5C220E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2182DB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3421F2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c>
          <w:tcPr>
            <w:tcW w:w="317" w:type="pct"/>
            <w:shd w:val="clear" w:color="auto" w:fill="auto"/>
            <w:vAlign w:val="center"/>
            <w:hideMark/>
          </w:tcPr>
          <w:p w14:paraId="156A9B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100309,3</w:t>
            </w:r>
          </w:p>
        </w:tc>
      </w:tr>
      <w:tr w:rsidR="006E3D98" w:rsidRPr="006E3D98" w14:paraId="78A9E2CA" w14:textId="77777777" w:rsidTr="00960014">
        <w:trPr>
          <w:trHeight w:val="20"/>
        </w:trPr>
        <w:tc>
          <w:tcPr>
            <w:tcW w:w="5000" w:type="pct"/>
            <w:gridSpan w:val="15"/>
            <w:shd w:val="clear" w:color="auto" w:fill="auto"/>
            <w:vAlign w:val="center"/>
            <w:hideMark/>
          </w:tcPr>
          <w:p w14:paraId="46CE6F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001.01.03.023 «СГРЭС-1. Тех.перевооружение пожарной сигнализации главного корпуса»</w:t>
            </w:r>
          </w:p>
        </w:tc>
      </w:tr>
      <w:tr w:rsidR="006E3D98" w:rsidRPr="006E3D98" w14:paraId="28184426" w14:textId="77777777" w:rsidTr="00960014">
        <w:trPr>
          <w:trHeight w:val="20"/>
        </w:trPr>
        <w:tc>
          <w:tcPr>
            <w:tcW w:w="809" w:type="pct"/>
            <w:shd w:val="clear" w:color="auto" w:fill="auto"/>
            <w:vAlign w:val="bottom"/>
            <w:hideMark/>
          </w:tcPr>
          <w:p w14:paraId="286E68F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EBD1F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85B0B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7E772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52EDB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9F46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165411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24BE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9DA6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08E8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C657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095A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E8F9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BDCB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231C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A221848" w14:textId="77777777" w:rsidTr="00960014">
        <w:trPr>
          <w:trHeight w:val="20"/>
        </w:trPr>
        <w:tc>
          <w:tcPr>
            <w:tcW w:w="809" w:type="pct"/>
            <w:shd w:val="clear" w:color="auto" w:fill="auto"/>
            <w:vAlign w:val="bottom"/>
            <w:hideMark/>
          </w:tcPr>
          <w:p w14:paraId="45FB402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2D98D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F1E3B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5E393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6948B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A7C0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7DA2FA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706A5B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3B4923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7FD63A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589113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50A905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7F405A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62E312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c>
          <w:tcPr>
            <w:tcW w:w="317" w:type="pct"/>
            <w:shd w:val="clear" w:color="auto" w:fill="auto"/>
            <w:vAlign w:val="center"/>
            <w:hideMark/>
          </w:tcPr>
          <w:p w14:paraId="3C433A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73891,0</w:t>
            </w:r>
          </w:p>
        </w:tc>
      </w:tr>
      <w:tr w:rsidR="006E3D98" w:rsidRPr="006E3D98" w14:paraId="74A7C49D" w14:textId="77777777" w:rsidTr="00960014">
        <w:trPr>
          <w:trHeight w:val="20"/>
        </w:trPr>
        <w:tc>
          <w:tcPr>
            <w:tcW w:w="5000" w:type="pct"/>
            <w:gridSpan w:val="15"/>
            <w:shd w:val="clear" w:color="auto" w:fill="auto"/>
            <w:vAlign w:val="center"/>
            <w:hideMark/>
          </w:tcPr>
          <w:p w14:paraId="090A8B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001.01.03.024 «СГРЭС-1. Техническое перевооружение тепловой сети пос. Кедровый филиала ПАО «ОГК-2» – Сургутская ГРЭС-1»</w:t>
            </w:r>
          </w:p>
        </w:tc>
      </w:tr>
      <w:tr w:rsidR="006E3D98" w:rsidRPr="006E3D98" w14:paraId="189D1FC6" w14:textId="77777777" w:rsidTr="00960014">
        <w:trPr>
          <w:trHeight w:val="20"/>
        </w:trPr>
        <w:tc>
          <w:tcPr>
            <w:tcW w:w="809" w:type="pct"/>
            <w:shd w:val="clear" w:color="auto" w:fill="auto"/>
            <w:vAlign w:val="bottom"/>
            <w:hideMark/>
          </w:tcPr>
          <w:p w14:paraId="632EA4F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F7C2B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9997E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0A953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284" w:type="pct"/>
            <w:shd w:val="clear" w:color="auto" w:fill="auto"/>
            <w:vAlign w:val="center"/>
            <w:hideMark/>
          </w:tcPr>
          <w:p w14:paraId="7AEF7A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3428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EF84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C4CA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99DA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691B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48BA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1B37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2DEE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169C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90BC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4FFC00B" w14:textId="77777777" w:rsidTr="00960014">
        <w:trPr>
          <w:trHeight w:val="20"/>
        </w:trPr>
        <w:tc>
          <w:tcPr>
            <w:tcW w:w="809" w:type="pct"/>
            <w:shd w:val="clear" w:color="auto" w:fill="auto"/>
            <w:vAlign w:val="bottom"/>
            <w:hideMark/>
          </w:tcPr>
          <w:p w14:paraId="5ED8A02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78505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52A6F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81041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284" w:type="pct"/>
            <w:shd w:val="clear" w:color="auto" w:fill="auto"/>
            <w:vAlign w:val="center"/>
            <w:hideMark/>
          </w:tcPr>
          <w:p w14:paraId="32AF80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11E2D8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4688DF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0BFD54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1095B9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5B096B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136231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390A7C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626509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593C47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c>
          <w:tcPr>
            <w:tcW w:w="317" w:type="pct"/>
            <w:shd w:val="clear" w:color="auto" w:fill="auto"/>
            <w:vAlign w:val="center"/>
            <w:hideMark/>
          </w:tcPr>
          <w:p w14:paraId="7884AD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4350,0</w:t>
            </w:r>
          </w:p>
        </w:tc>
      </w:tr>
      <w:tr w:rsidR="006E3D98" w:rsidRPr="006E3D98" w14:paraId="20D66913" w14:textId="77777777" w:rsidTr="00960014">
        <w:trPr>
          <w:trHeight w:val="20"/>
        </w:trPr>
        <w:tc>
          <w:tcPr>
            <w:tcW w:w="5000" w:type="pct"/>
            <w:gridSpan w:val="15"/>
            <w:shd w:val="clear" w:color="auto" w:fill="auto"/>
            <w:vAlign w:val="center"/>
            <w:hideMark/>
          </w:tcPr>
          <w:p w14:paraId="32772B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001.01.03.025 «СГРЭС-1. Техническое перевооружение сетей водоснабжения пос. Кедровый филиала ПАО «ОГК-2» – Сургутская ГРЭС-1»</w:t>
            </w:r>
          </w:p>
        </w:tc>
      </w:tr>
      <w:tr w:rsidR="006E3D98" w:rsidRPr="006E3D98" w14:paraId="0EADEB5D" w14:textId="77777777" w:rsidTr="00960014">
        <w:trPr>
          <w:trHeight w:val="20"/>
        </w:trPr>
        <w:tc>
          <w:tcPr>
            <w:tcW w:w="809" w:type="pct"/>
            <w:shd w:val="clear" w:color="auto" w:fill="auto"/>
            <w:vAlign w:val="bottom"/>
            <w:hideMark/>
          </w:tcPr>
          <w:p w14:paraId="5C89CF3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DDEB4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3BD0F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7092B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284" w:type="pct"/>
            <w:shd w:val="clear" w:color="auto" w:fill="auto"/>
            <w:vAlign w:val="center"/>
            <w:hideMark/>
          </w:tcPr>
          <w:p w14:paraId="55CAFA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026C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0BE8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D780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736D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4E6E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E87F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5F85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96D5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9A77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F7EF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0DAD33B" w14:textId="77777777" w:rsidTr="00960014">
        <w:trPr>
          <w:trHeight w:val="20"/>
        </w:trPr>
        <w:tc>
          <w:tcPr>
            <w:tcW w:w="809" w:type="pct"/>
            <w:shd w:val="clear" w:color="auto" w:fill="auto"/>
            <w:vAlign w:val="bottom"/>
            <w:hideMark/>
          </w:tcPr>
          <w:p w14:paraId="412AFAE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8E8E2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94D41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3CAEB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284" w:type="pct"/>
            <w:shd w:val="clear" w:color="auto" w:fill="auto"/>
            <w:vAlign w:val="center"/>
            <w:hideMark/>
          </w:tcPr>
          <w:p w14:paraId="4AA7AA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1D3AA4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6DBD01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06F041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4A0710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0C16A8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5C396B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21DE5F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6AFAD7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341FA6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3D354D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r>
      <w:tr w:rsidR="006E3D98" w:rsidRPr="006E3D98" w14:paraId="0E06A770" w14:textId="77777777" w:rsidTr="00960014">
        <w:trPr>
          <w:trHeight w:val="20"/>
        </w:trPr>
        <w:tc>
          <w:tcPr>
            <w:tcW w:w="5000" w:type="pct"/>
            <w:gridSpan w:val="15"/>
            <w:shd w:val="clear" w:color="auto" w:fill="auto"/>
            <w:vAlign w:val="center"/>
            <w:hideMark/>
          </w:tcPr>
          <w:p w14:paraId="25E645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001.01.03.026 «СГРЭС-1. Техническое перевооружение водопитательной установки энергоблоков №13,16 с заменой электронасоса»</w:t>
            </w:r>
          </w:p>
        </w:tc>
      </w:tr>
      <w:tr w:rsidR="006E3D98" w:rsidRPr="006E3D98" w14:paraId="17454C2F" w14:textId="77777777" w:rsidTr="00960014">
        <w:trPr>
          <w:trHeight w:val="20"/>
        </w:trPr>
        <w:tc>
          <w:tcPr>
            <w:tcW w:w="809" w:type="pct"/>
            <w:shd w:val="clear" w:color="auto" w:fill="auto"/>
            <w:vAlign w:val="bottom"/>
            <w:hideMark/>
          </w:tcPr>
          <w:p w14:paraId="3052212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9CF52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19437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E25BF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284" w:type="pct"/>
            <w:shd w:val="clear" w:color="auto" w:fill="auto"/>
            <w:vAlign w:val="center"/>
            <w:hideMark/>
          </w:tcPr>
          <w:p w14:paraId="7924E0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C431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BA2B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173E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B852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31C9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07F2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EAEA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2A7A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AEA4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DDA6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F2851C8" w14:textId="77777777" w:rsidTr="00960014">
        <w:trPr>
          <w:trHeight w:val="20"/>
        </w:trPr>
        <w:tc>
          <w:tcPr>
            <w:tcW w:w="809" w:type="pct"/>
            <w:shd w:val="clear" w:color="auto" w:fill="auto"/>
            <w:vAlign w:val="bottom"/>
            <w:hideMark/>
          </w:tcPr>
          <w:p w14:paraId="5888523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0C793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368D4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7B561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284" w:type="pct"/>
            <w:shd w:val="clear" w:color="auto" w:fill="auto"/>
            <w:vAlign w:val="center"/>
            <w:hideMark/>
          </w:tcPr>
          <w:p w14:paraId="3477A0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6C4F61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3C4D1C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754876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77FEFA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0BD498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75DE4E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6C72F3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10E508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3D73ED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c>
          <w:tcPr>
            <w:tcW w:w="317" w:type="pct"/>
            <w:shd w:val="clear" w:color="auto" w:fill="auto"/>
            <w:vAlign w:val="center"/>
            <w:hideMark/>
          </w:tcPr>
          <w:p w14:paraId="235E2E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81494,3</w:t>
            </w:r>
          </w:p>
        </w:tc>
      </w:tr>
      <w:tr w:rsidR="006E3D98" w:rsidRPr="006E3D98" w14:paraId="50D57FB6" w14:textId="77777777" w:rsidTr="00960014">
        <w:trPr>
          <w:trHeight w:val="20"/>
        </w:trPr>
        <w:tc>
          <w:tcPr>
            <w:tcW w:w="5000" w:type="pct"/>
            <w:gridSpan w:val="15"/>
            <w:shd w:val="clear" w:color="auto" w:fill="auto"/>
            <w:vAlign w:val="center"/>
            <w:hideMark/>
          </w:tcPr>
          <w:p w14:paraId="78D650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001.01.03.027 «СГРЭС-1. Техническое перевооружение циркнасоса ЦН (агрегат) (2 шт.), бл.13,16»</w:t>
            </w:r>
          </w:p>
        </w:tc>
      </w:tr>
      <w:tr w:rsidR="006E3D98" w:rsidRPr="006E3D98" w14:paraId="3939A7DC" w14:textId="77777777" w:rsidTr="00960014">
        <w:trPr>
          <w:trHeight w:val="20"/>
        </w:trPr>
        <w:tc>
          <w:tcPr>
            <w:tcW w:w="809" w:type="pct"/>
            <w:shd w:val="clear" w:color="auto" w:fill="auto"/>
            <w:vAlign w:val="bottom"/>
            <w:hideMark/>
          </w:tcPr>
          <w:p w14:paraId="29913C1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3BA0E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3CDF2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ED51F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284" w:type="pct"/>
            <w:shd w:val="clear" w:color="auto" w:fill="auto"/>
            <w:vAlign w:val="center"/>
            <w:hideMark/>
          </w:tcPr>
          <w:p w14:paraId="712F25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C8D2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3D94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67E1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3BD6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AFA2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0C02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2C8AC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8A32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B3A4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BB30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D3E84CB" w14:textId="77777777" w:rsidTr="00960014">
        <w:trPr>
          <w:trHeight w:val="20"/>
        </w:trPr>
        <w:tc>
          <w:tcPr>
            <w:tcW w:w="809" w:type="pct"/>
            <w:shd w:val="clear" w:color="auto" w:fill="auto"/>
            <w:vAlign w:val="bottom"/>
            <w:hideMark/>
          </w:tcPr>
          <w:p w14:paraId="73E9763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E6A01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3D27C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D01A1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284" w:type="pct"/>
            <w:shd w:val="clear" w:color="auto" w:fill="auto"/>
            <w:vAlign w:val="center"/>
            <w:hideMark/>
          </w:tcPr>
          <w:p w14:paraId="22A2D7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5C393C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1AE131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4C2A14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05746A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5E3237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478636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02D58E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55C510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040DA4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c>
          <w:tcPr>
            <w:tcW w:w="317" w:type="pct"/>
            <w:shd w:val="clear" w:color="auto" w:fill="auto"/>
            <w:vAlign w:val="center"/>
            <w:hideMark/>
          </w:tcPr>
          <w:p w14:paraId="1A5C2D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62400,0</w:t>
            </w:r>
          </w:p>
        </w:tc>
      </w:tr>
      <w:tr w:rsidR="006E3D98" w:rsidRPr="006E3D98" w14:paraId="4332382B" w14:textId="77777777" w:rsidTr="00960014">
        <w:trPr>
          <w:trHeight w:val="20"/>
        </w:trPr>
        <w:tc>
          <w:tcPr>
            <w:tcW w:w="5000" w:type="pct"/>
            <w:gridSpan w:val="15"/>
            <w:shd w:val="clear" w:color="auto" w:fill="auto"/>
            <w:vAlign w:val="center"/>
            <w:hideMark/>
          </w:tcPr>
          <w:p w14:paraId="427951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001.01.03.028 «СГРЭС-1. Техническое перевооружение испарителей 1,2 ступени блоков №№13,16 с заменой греющих секций»</w:t>
            </w:r>
          </w:p>
        </w:tc>
      </w:tr>
      <w:tr w:rsidR="006E3D98" w:rsidRPr="006E3D98" w14:paraId="440434EE" w14:textId="77777777" w:rsidTr="00960014">
        <w:trPr>
          <w:trHeight w:val="20"/>
        </w:trPr>
        <w:tc>
          <w:tcPr>
            <w:tcW w:w="809" w:type="pct"/>
            <w:shd w:val="clear" w:color="auto" w:fill="auto"/>
            <w:vAlign w:val="bottom"/>
            <w:hideMark/>
          </w:tcPr>
          <w:p w14:paraId="78A1A0F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BA9DB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E625C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E7826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284" w:type="pct"/>
            <w:shd w:val="clear" w:color="auto" w:fill="auto"/>
            <w:vAlign w:val="center"/>
            <w:hideMark/>
          </w:tcPr>
          <w:p w14:paraId="725CC2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A5EB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40AB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F220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C93C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26F3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5782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2A30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8E8A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6600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32E1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5C910ED" w14:textId="77777777" w:rsidTr="00960014">
        <w:trPr>
          <w:trHeight w:val="20"/>
        </w:trPr>
        <w:tc>
          <w:tcPr>
            <w:tcW w:w="809" w:type="pct"/>
            <w:shd w:val="clear" w:color="auto" w:fill="auto"/>
            <w:vAlign w:val="bottom"/>
            <w:hideMark/>
          </w:tcPr>
          <w:p w14:paraId="706F67F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CF434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F85DD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D9939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284" w:type="pct"/>
            <w:shd w:val="clear" w:color="auto" w:fill="auto"/>
            <w:vAlign w:val="center"/>
            <w:hideMark/>
          </w:tcPr>
          <w:p w14:paraId="4A34AF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6238B8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3515D8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22282C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7A2D64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3A6715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1FA4AC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0B6C31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50BC67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66E870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c>
          <w:tcPr>
            <w:tcW w:w="317" w:type="pct"/>
            <w:shd w:val="clear" w:color="auto" w:fill="auto"/>
            <w:vAlign w:val="center"/>
            <w:hideMark/>
          </w:tcPr>
          <w:p w14:paraId="7E33D6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23732,8</w:t>
            </w:r>
          </w:p>
        </w:tc>
      </w:tr>
      <w:tr w:rsidR="006E3D98" w:rsidRPr="006E3D98" w14:paraId="2FFCDE63" w14:textId="77777777" w:rsidTr="00960014">
        <w:trPr>
          <w:trHeight w:val="20"/>
        </w:trPr>
        <w:tc>
          <w:tcPr>
            <w:tcW w:w="5000" w:type="pct"/>
            <w:gridSpan w:val="15"/>
            <w:shd w:val="clear" w:color="auto" w:fill="auto"/>
            <w:vAlign w:val="center"/>
            <w:hideMark/>
          </w:tcPr>
          <w:p w14:paraId="2D9B0A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001.01.03.029 «СГРЭС-1. Техническое перевооружение  трубных пучков ОВИ-2, ПБ, ОБ бл.16»</w:t>
            </w:r>
          </w:p>
        </w:tc>
      </w:tr>
      <w:tr w:rsidR="006E3D98" w:rsidRPr="006E3D98" w14:paraId="05BB31B7" w14:textId="77777777" w:rsidTr="00960014">
        <w:trPr>
          <w:trHeight w:val="20"/>
        </w:trPr>
        <w:tc>
          <w:tcPr>
            <w:tcW w:w="809" w:type="pct"/>
            <w:shd w:val="clear" w:color="auto" w:fill="auto"/>
            <w:vAlign w:val="bottom"/>
            <w:hideMark/>
          </w:tcPr>
          <w:p w14:paraId="12EC397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B6602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376A6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9EF6B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284" w:type="pct"/>
            <w:shd w:val="clear" w:color="auto" w:fill="auto"/>
            <w:vAlign w:val="center"/>
            <w:hideMark/>
          </w:tcPr>
          <w:p w14:paraId="510E3C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2FE2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010E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A874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853B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449E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839A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B812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9EEF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50BB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235D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A961460" w14:textId="77777777" w:rsidTr="00960014">
        <w:trPr>
          <w:trHeight w:val="20"/>
        </w:trPr>
        <w:tc>
          <w:tcPr>
            <w:tcW w:w="809" w:type="pct"/>
            <w:shd w:val="clear" w:color="auto" w:fill="auto"/>
            <w:vAlign w:val="bottom"/>
            <w:hideMark/>
          </w:tcPr>
          <w:p w14:paraId="796EF83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13471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3EA85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71D42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284" w:type="pct"/>
            <w:shd w:val="clear" w:color="auto" w:fill="auto"/>
            <w:vAlign w:val="center"/>
            <w:hideMark/>
          </w:tcPr>
          <w:p w14:paraId="589887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6E8273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1DA0D3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3DD88B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375B08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3A50B9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45E981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2A17EE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732DEF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44552E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c>
          <w:tcPr>
            <w:tcW w:w="317" w:type="pct"/>
            <w:shd w:val="clear" w:color="auto" w:fill="auto"/>
            <w:vAlign w:val="center"/>
            <w:hideMark/>
          </w:tcPr>
          <w:p w14:paraId="12EA1E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17055,9</w:t>
            </w:r>
          </w:p>
        </w:tc>
      </w:tr>
      <w:tr w:rsidR="006E3D98" w:rsidRPr="006E3D98" w14:paraId="347561D9" w14:textId="77777777" w:rsidTr="00960014">
        <w:trPr>
          <w:trHeight w:val="20"/>
        </w:trPr>
        <w:tc>
          <w:tcPr>
            <w:tcW w:w="5000" w:type="pct"/>
            <w:gridSpan w:val="15"/>
            <w:shd w:val="clear" w:color="auto" w:fill="auto"/>
            <w:vAlign w:val="center"/>
            <w:hideMark/>
          </w:tcPr>
          <w:p w14:paraId="2A986C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001.01.03.030 «СГРЭС-1. Комлексная программа по замене освещения на светодиодное»</w:t>
            </w:r>
          </w:p>
        </w:tc>
      </w:tr>
      <w:tr w:rsidR="006E3D98" w:rsidRPr="006E3D98" w14:paraId="00DE31D1" w14:textId="77777777" w:rsidTr="00960014">
        <w:trPr>
          <w:trHeight w:val="20"/>
        </w:trPr>
        <w:tc>
          <w:tcPr>
            <w:tcW w:w="809" w:type="pct"/>
            <w:shd w:val="clear" w:color="auto" w:fill="auto"/>
            <w:vAlign w:val="bottom"/>
            <w:hideMark/>
          </w:tcPr>
          <w:p w14:paraId="16378DB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C453F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796D3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03360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E02FF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0B30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0C51AF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C73A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1018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79A7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176A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50A7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49BA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D7C0B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AC133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A22AEA0" w14:textId="77777777" w:rsidTr="00960014">
        <w:trPr>
          <w:trHeight w:val="20"/>
        </w:trPr>
        <w:tc>
          <w:tcPr>
            <w:tcW w:w="809" w:type="pct"/>
            <w:shd w:val="clear" w:color="auto" w:fill="auto"/>
            <w:vAlign w:val="bottom"/>
            <w:hideMark/>
          </w:tcPr>
          <w:p w14:paraId="6729DD4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C1A585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9BBD0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53509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EAFCB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2136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4A40D2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33CB27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13B2FF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550163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31451D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4377F4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6BFE0D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0C5FDD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c>
          <w:tcPr>
            <w:tcW w:w="317" w:type="pct"/>
            <w:shd w:val="clear" w:color="auto" w:fill="auto"/>
            <w:vAlign w:val="center"/>
            <w:hideMark/>
          </w:tcPr>
          <w:p w14:paraId="54CF92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15000,0</w:t>
            </w:r>
          </w:p>
        </w:tc>
      </w:tr>
      <w:tr w:rsidR="006E3D98" w:rsidRPr="006E3D98" w14:paraId="006CDC38" w14:textId="77777777" w:rsidTr="00960014">
        <w:trPr>
          <w:trHeight w:val="20"/>
        </w:trPr>
        <w:tc>
          <w:tcPr>
            <w:tcW w:w="5000" w:type="pct"/>
            <w:gridSpan w:val="15"/>
            <w:shd w:val="clear" w:color="auto" w:fill="auto"/>
            <w:vAlign w:val="center"/>
            <w:hideMark/>
          </w:tcPr>
          <w:p w14:paraId="5F9208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001.01.03.031 «СГРЭС-1. Внедрение системы анализа дымовых газов с оптическими датчиками (О2, СО) за дымососами на к/а бл.15»</w:t>
            </w:r>
          </w:p>
        </w:tc>
      </w:tr>
      <w:tr w:rsidR="006E3D98" w:rsidRPr="006E3D98" w14:paraId="1E3E689C" w14:textId="77777777" w:rsidTr="00960014">
        <w:trPr>
          <w:trHeight w:val="20"/>
        </w:trPr>
        <w:tc>
          <w:tcPr>
            <w:tcW w:w="809" w:type="pct"/>
            <w:shd w:val="clear" w:color="auto" w:fill="auto"/>
            <w:vAlign w:val="bottom"/>
            <w:hideMark/>
          </w:tcPr>
          <w:p w14:paraId="6B48F05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83902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E2516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FE596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5BAE2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2D90C1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6442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24C8B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953E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8EC2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CB89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689B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19A2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79DD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2CF1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CF403C3" w14:textId="77777777" w:rsidTr="00960014">
        <w:trPr>
          <w:trHeight w:val="20"/>
        </w:trPr>
        <w:tc>
          <w:tcPr>
            <w:tcW w:w="809" w:type="pct"/>
            <w:shd w:val="clear" w:color="auto" w:fill="auto"/>
            <w:vAlign w:val="bottom"/>
            <w:hideMark/>
          </w:tcPr>
          <w:p w14:paraId="5B3FE84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Всего стоимость проекта накопленным итогом</w:t>
            </w:r>
          </w:p>
        </w:tc>
        <w:tc>
          <w:tcPr>
            <w:tcW w:w="200" w:type="pct"/>
            <w:shd w:val="clear" w:color="auto" w:fill="auto"/>
            <w:vAlign w:val="center"/>
            <w:hideMark/>
          </w:tcPr>
          <w:p w14:paraId="3DBF1A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76976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406F9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A929D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55B103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02CE00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340864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40F3B3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603CDF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1A4D73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285D08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14229C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0ED9E7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588121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r>
      <w:tr w:rsidR="006E3D98" w:rsidRPr="006E3D98" w14:paraId="2C4F6BAE" w14:textId="77777777" w:rsidTr="00960014">
        <w:trPr>
          <w:trHeight w:val="20"/>
        </w:trPr>
        <w:tc>
          <w:tcPr>
            <w:tcW w:w="5000" w:type="pct"/>
            <w:gridSpan w:val="15"/>
            <w:shd w:val="clear" w:color="auto" w:fill="auto"/>
            <w:vAlign w:val="center"/>
            <w:hideMark/>
          </w:tcPr>
          <w:p w14:paraId="68414D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001.01.03.032 «СГРЭС-1. Внедрение системы анализа дымовых газов с оптическими датчиками (О2, СО) за дымососами на к/а бл.16»</w:t>
            </w:r>
          </w:p>
        </w:tc>
      </w:tr>
      <w:tr w:rsidR="006E3D98" w:rsidRPr="006E3D98" w14:paraId="04F606D7" w14:textId="77777777" w:rsidTr="00960014">
        <w:trPr>
          <w:trHeight w:val="20"/>
        </w:trPr>
        <w:tc>
          <w:tcPr>
            <w:tcW w:w="809" w:type="pct"/>
            <w:shd w:val="clear" w:color="auto" w:fill="auto"/>
            <w:vAlign w:val="bottom"/>
            <w:hideMark/>
          </w:tcPr>
          <w:p w14:paraId="7DE2B1E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CCFAD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64100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6B5E9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BB9CE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2BEC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5A27B7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AB49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32CC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D15A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7D8E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DA0E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75B6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E7D8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58F6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8BC15A6" w14:textId="77777777" w:rsidTr="00960014">
        <w:trPr>
          <w:trHeight w:val="20"/>
        </w:trPr>
        <w:tc>
          <w:tcPr>
            <w:tcW w:w="809" w:type="pct"/>
            <w:shd w:val="clear" w:color="auto" w:fill="auto"/>
            <w:vAlign w:val="bottom"/>
            <w:hideMark/>
          </w:tcPr>
          <w:p w14:paraId="6D71144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62323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D2845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D06C4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7BFD3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0FD1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2AF304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47EFF8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5C2BE7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1B6A18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504CB1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293783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51CF68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1CDBD2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c>
          <w:tcPr>
            <w:tcW w:w="317" w:type="pct"/>
            <w:shd w:val="clear" w:color="auto" w:fill="auto"/>
            <w:vAlign w:val="center"/>
            <w:hideMark/>
          </w:tcPr>
          <w:p w14:paraId="381E98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10500,0</w:t>
            </w:r>
          </w:p>
        </w:tc>
      </w:tr>
      <w:tr w:rsidR="006E3D98" w:rsidRPr="006E3D98" w14:paraId="6EF8C101" w14:textId="77777777" w:rsidTr="00960014">
        <w:trPr>
          <w:trHeight w:val="20"/>
        </w:trPr>
        <w:tc>
          <w:tcPr>
            <w:tcW w:w="5000" w:type="pct"/>
            <w:gridSpan w:val="15"/>
            <w:shd w:val="clear" w:color="auto" w:fill="auto"/>
            <w:vAlign w:val="center"/>
            <w:hideMark/>
          </w:tcPr>
          <w:p w14:paraId="32973C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001.01.03.033 «СГРЭС-1. Техническое перевооружение ГРП-3»</w:t>
            </w:r>
          </w:p>
        </w:tc>
      </w:tr>
      <w:tr w:rsidR="006E3D98" w:rsidRPr="006E3D98" w14:paraId="563AE806" w14:textId="77777777" w:rsidTr="00960014">
        <w:trPr>
          <w:trHeight w:val="20"/>
        </w:trPr>
        <w:tc>
          <w:tcPr>
            <w:tcW w:w="809" w:type="pct"/>
            <w:shd w:val="clear" w:color="auto" w:fill="auto"/>
            <w:vAlign w:val="bottom"/>
            <w:hideMark/>
          </w:tcPr>
          <w:p w14:paraId="581140A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8E9C8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BB984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72F9D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8BAFF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EFCC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32942B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511F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2A98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2943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2015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D526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437F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6D38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1AF5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7DD522A" w14:textId="77777777" w:rsidTr="00960014">
        <w:trPr>
          <w:trHeight w:val="20"/>
        </w:trPr>
        <w:tc>
          <w:tcPr>
            <w:tcW w:w="809" w:type="pct"/>
            <w:shd w:val="clear" w:color="auto" w:fill="auto"/>
            <w:vAlign w:val="bottom"/>
            <w:hideMark/>
          </w:tcPr>
          <w:p w14:paraId="2CE423B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73C09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54A95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95036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55024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8DC1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5F3579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218CB8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2E8578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517E96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005C3B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6D52D2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1D66D0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0C5092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c>
          <w:tcPr>
            <w:tcW w:w="317" w:type="pct"/>
            <w:shd w:val="clear" w:color="auto" w:fill="auto"/>
            <w:vAlign w:val="center"/>
            <w:hideMark/>
          </w:tcPr>
          <w:p w14:paraId="0A2065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91224,7</w:t>
            </w:r>
          </w:p>
        </w:tc>
      </w:tr>
      <w:tr w:rsidR="006E3D98" w:rsidRPr="006E3D98" w14:paraId="171A978B" w14:textId="77777777" w:rsidTr="00960014">
        <w:trPr>
          <w:trHeight w:val="20"/>
        </w:trPr>
        <w:tc>
          <w:tcPr>
            <w:tcW w:w="5000" w:type="pct"/>
            <w:gridSpan w:val="15"/>
            <w:shd w:val="clear" w:color="auto" w:fill="auto"/>
            <w:vAlign w:val="center"/>
            <w:hideMark/>
          </w:tcPr>
          <w:p w14:paraId="20A5E3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001.01.03.034 «СГРЭС-1. Техническое перевооружение резервного возбудителя РВ-1 (на трёх блоках)»</w:t>
            </w:r>
          </w:p>
        </w:tc>
      </w:tr>
      <w:tr w:rsidR="006E3D98" w:rsidRPr="006E3D98" w14:paraId="076A5019" w14:textId="77777777" w:rsidTr="00960014">
        <w:trPr>
          <w:trHeight w:val="20"/>
        </w:trPr>
        <w:tc>
          <w:tcPr>
            <w:tcW w:w="809" w:type="pct"/>
            <w:shd w:val="clear" w:color="auto" w:fill="auto"/>
            <w:vAlign w:val="bottom"/>
            <w:hideMark/>
          </w:tcPr>
          <w:p w14:paraId="7234733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13580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C7ED9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9738E5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12843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C378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15EFBB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F6FA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E685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8FEA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19E6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A4DE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E6AC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6FC6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0DBF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21AA1E7" w14:textId="77777777" w:rsidTr="00960014">
        <w:trPr>
          <w:trHeight w:val="20"/>
        </w:trPr>
        <w:tc>
          <w:tcPr>
            <w:tcW w:w="809" w:type="pct"/>
            <w:shd w:val="clear" w:color="auto" w:fill="auto"/>
            <w:vAlign w:val="bottom"/>
            <w:hideMark/>
          </w:tcPr>
          <w:p w14:paraId="148F934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31188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2A61B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989DB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8C1B0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AD0D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6EF450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2DC872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7DCAC3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66BB84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42D361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425120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3D4792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7DD6A0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c>
          <w:tcPr>
            <w:tcW w:w="317" w:type="pct"/>
            <w:shd w:val="clear" w:color="auto" w:fill="auto"/>
            <w:vAlign w:val="center"/>
            <w:hideMark/>
          </w:tcPr>
          <w:p w14:paraId="2DC60E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50000,0</w:t>
            </w:r>
          </w:p>
        </w:tc>
      </w:tr>
      <w:tr w:rsidR="006E3D98" w:rsidRPr="006E3D98" w14:paraId="1014EA7F" w14:textId="77777777" w:rsidTr="00960014">
        <w:trPr>
          <w:trHeight w:val="20"/>
        </w:trPr>
        <w:tc>
          <w:tcPr>
            <w:tcW w:w="5000" w:type="pct"/>
            <w:gridSpan w:val="15"/>
            <w:shd w:val="clear" w:color="auto" w:fill="auto"/>
            <w:vAlign w:val="center"/>
            <w:hideMark/>
          </w:tcPr>
          <w:p w14:paraId="72C1CE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001.01.03.035 «СГРЭС-1. Тех.перевооружение  РСД с заменой рабочих лопаток  ступени №13 (оборудование к установке)»</w:t>
            </w:r>
          </w:p>
        </w:tc>
      </w:tr>
      <w:tr w:rsidR="006E3D98" w:rsidRPr="006E3D98" w14:paraId="177C4C0F" w14:textId="77777777" w:rsidTr="00960014">
        <w:trPr>
          <w:trHeight w:val="20"/>
        </w:trPr>
        <w:tc>
          <w:tcPr>
            <w:tcW w:w="809" w:type="pct"/>
            <w:shd w:val="clear" w:color="auto" w:fill="auto"/>
            <w:vAlign w:val="bottom"/>
            <w:hideMark/>
          </w:tcPr>
          <w:p w14:paraId="0D74C15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32ABB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95E04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6E641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A7757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5DDC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7EE7A4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96F4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2F3E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6A5B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B5333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F09B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8978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CF77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2EB9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8369B7F" w14:textId="77777777" w:rsidTr="00960014">
        <w:trPr>
          <w:trHeight w:val="20"/>
        </w:trPr>
        <w:tc>
          <w:tcPr>
            <w:tcW w:w="809" w:type="pct"/>
            <w:shd w:val="clear" w:color="auto" w:fill="auto"/>
            <w:vAlign w:val="bottom"/>
            <w:hideMark/>
          </w:tcPr>
          <w:p w14:paraId="167E961F"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151DF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CF273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C4441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1991C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EB69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77389C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51D3A2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3F02A0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62C0E4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1CFEC4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74B7E7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4E308A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3732A6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c>
          <w:tcPr>
            <w:tcW w:w="317" w:type="pct"/>
            <w:shd w:val="clear" w:color="auto" w:fill="auto"/>
            <w:vAlign w:val="center"/>
            <w:hideMark/>
          </w:tcPr>
          <w:p w14:paraId="2D307C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w:t>
            </w:r>
          </w:p>
        </w:tc>
      </w:tr>
      <w:tr w:rsidR="006E3D98" w:rsidRPr="006E3D98" w14:paraId="46B5B870" w14:textId="77777777" w:rsidTr="00960014">
        <w:trPr>
          <w:trHeight w:val="20"/>
        </w:trPr>
        <w:tc>
          <w:tcPr>
            <w:tcW w:w="5000" w:type="pct"/>
            <w:gridSpan w:val="15"/>
            <w:shd w:val="clear" w:color="auto" w:fill="auto"/>
            <w:vAlign w:val="center"/>
            <w:hideMark/>
          </w:tcPr>
          <w:p w14:paraId="21F81E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001.01.03.036 «СГРЭС-1. Строительство площадки для складирования металлолома с монтажом автомобильных весов»</w:t>
            </w:r>
          </w:p>
        </w:tc>
      </w:tr>
      <w:tr w:rsidR="006E3D98" w:rsidRPr="006E3D98" w14:paraId="1EA760B6" w14:textId="77777777" w:rsidTr="00960014">
        <w:trPr>
          <w:trHeight w:val="20"/>
        </w:trPr>
        <w:tc>
          <w:tcPr>
            <w:tcW w:w="809" w:type="pct"/>
            <w:shd w:val="clear" w:color="auto" w:fill="auto"/>
            <w:vAlign w:val="bottom"/>
            <w:hideMark/>
          </w:tcPr>
          <w:p w14:paraId="4471682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DB61E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EB914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D5A56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DB78A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3532,7</w:t>
            </w:r>
          </w:p>
        </w:tc>
        <w:tc>
          <w:tcPr>
            <w:tcW w:w="317" w:type="pct"/>
            <w:shd w:val="clear" w:color="auto" w:fill="auto"/>
            <w:vAlign w:val="center"/>
            <w:hideMark/>
          </w:tcPr>
          <w:p w14:paraId="554980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18036,4</w:t>
            </w:r>
          </w:p>
        </w:tc>
        <w:tc>
          <w:tcPr>
            <w:tcW w:w="317" w:type="pct"/>
            <w:shd w:val="clear" w:color="auto" w:fill="auto"/>
            <w:vAlign w:val="center"/>
            <w:hideMark/>
          </w:tcPr>
          <w:p w14:paraId="7FC289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1B39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06A6F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3E2E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9372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98DB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31F6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D662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9379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0C352AF" w14:textId="77777777" w:rsidTr="00960014">
        <w:trPr>
          <w:trHeight w:val="20"/>
        </w:trPr>
        <w:tc>
          <w:tcPr>
            <w:tcW w:w="809" w:type="pct"/>
            <w:shd w:val="clear" w:color="auto" w:fill="auto"/>
            <w:vAlign w:val="bottom"/>
            <w:hideMark/>
          </w:tcPr>
          <w:p w14:paraId="1635EC7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DBDCD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579D9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EA02E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22B1C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3532,7</w:t>
            </w:r>
          </w:p>
        </w:tc>
        <w:tc>
          <w:tcPr>
            <w:tcW w:w="317" w:type="pct"/>
            <w:shd w:val="clear" w:color="auto" w:fill="auto"/>
            <w:vAlign w:val="center"/>
            <w:hideMark/>
          </w:tcPr>
          <w:p w14:paraId="3AFBE3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c>
          <w:tcPr>
            <w:tcW w:w="317" w:type="pct"/>
            <w:shd w:val="clear" w:color="auto" w:fill="auto"/>
            <w:vAlign w:val="center"/>
            <w:hideMark/>
          </w:tcPr>
          <w:p w14:paraId="6C45EF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c>
          <w:tcPr>
            <w:tcW w:w="317" w:type="pct"/>
            <w:shd w:val="clear" w:color="auto" w:fill="auto"/>
            <w:vAlign w:val="center"/>
            <w:hideMark/>
          </w:tcPr>
          <w:p w14:paraId="51EF27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c>
          <w:tcPr>
            <w:tcW w:w="317" w:type="pct"/>
            <w:shd w:val="clear" w:color="auto" w:fill="auto"/>
            <w:vAlign w:val="center"/>
            <w:hideMark/>
          </w:tcPr>
          <w:p w14:paraId="5ECB12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c>
          <w:tcPr>
            <w:tcW w:w="317" w:type="pct"/>
            <w:shd w:val="clear" w:color="auto" w:fill="auto"/>
            <w:vAlign w:val="center"/>
            <w:hideMark/>
          </w:tcPr>
          <w:p w14:paraId="2F811B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c>
          <w:tcPr>
            <w:tcW w:w="317" w:type="pct"/>
            <w:shd w:val="clear" w:color="auto" w:fill="auto"/>
            <w:vAlign w:val="center"/>
            <w:hideMark/>
          </w:tcPr>
          <w:p w14:paraId="07106F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c>
          <w:tcPr>
            <w:tcW w:w="317" w:type="pct"/>
            <w:shd w:val="clear" w:color="auto" w:fill="auto"/>
            <w:vAlign w:val="center"/>
            <w:hideMark/>
          </w:tcPr>
          <w:p w14:paraId="1C9B1A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c>
          <w:tcPr>
            <w:tcW w:w="317" w:type="pct"/>
            <w:shd w:val="clear" w:color="auto" w:fill="auto"/>
            <w:vAlign w:val="center"/>
            <w:hideMark/>
          </w:tcPr>
          <w:p w14:paraId="054BB1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c>
          <w:tcPr>
            <w:tcW w:w="317" w:type="pct"/>
            <w:shd w:val="clear" w:color="auto" w:fill="auto"/>
            <w:vAlign w:val="center"/>
            <w:hideMark/>
          </w:tcPr>
          <w:p w14:paraId="43F456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c>
          <w:tcPr>
            <w:tcW w:w="317" w:type="pct"/>
            <w:shd w:val="clear" w:color="auto" w:fill="auto"/>
            <w:vAlign w:val="center"/>
            <w:hideMark/>
          </w:tcPr>
          <w:p w14:paraId="0F9777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21569,1</w:t>
            </w:r>
          </w:p>
        </w:tc>
      </w:tr>
      <w:tr w:rsidR="006E3D98" w:rsidRPr="006E3D98" w14:paraId="01986B14" w14:textId="77777777" w:rsidTr="00960014">
        <w:trPr>
          <w:trHeight w:val="20"/>
        </w:trPr>
        <w:tc>
          <w:tcPr>
            <w:tcW w:w="5000" w:type="pct"/>
            <w:gridSpan w:val="15"/>
            <w:shd w:val="clear" w:color="auto" w:fill="auto"/>
            <w:vAlign w:val="center"/>
            <w:hideMark/>
          </w:tcPr>
          <w:p w14:paraId="2047E7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001.01.03.037 «СГРЭС-1. Техническое перевооружение  КИПиА эн.бл.13 с внедрением АСУ ТП»</w:t>
            </w:r>
          </w:p>
        </w:tc>
      </w:tr>
      <w:tr w:rsidR="006E3D98" w:rsidRPr="006E3D98" w14:paraId="2E1277E7" w14:textId="77777777" w:rsidTr="00960014">
        <w:trPr>
          <w:trHeight w:val="20"/>
        </w:trPr>
        <w:tc>
          <w:tcPr>
            <w:tcW w:w="809" w:type="pct"/>
            <w:shd w:val="clear" w:color="auto" w:fill="auto"/>
            <w:vAlign w:val="bottom"/>
            <w:hideMark/>
          </w:tcPr>
          <w:p w14:paraId="4F508FC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0A93B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74B8B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82E2B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E3E26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578D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6D6D7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0F10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FAA7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0033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C590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3992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C744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96F7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9D42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A63D985" w14:textId="77777777" w:rsidTr="00960014">
        <w:trPr>
          <w:trHeight w:val="20"/>
        </w:trPr>
        <w:tc>
          <w:tcPr>
            <w:tcW w:w="809" w:type="pct"/>
            <w:shd w:val="clear" w:color="auto" w:fill="auto"/>
            <w:vAlign w:val="bottom"/>
            <w:hideMark/>
          </w:tcPr>
          <w:p w14:paraId="158EA91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CF9BED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41AC5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20FDF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5F3C6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1233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5560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5B0A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B010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86F2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0B2E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12F1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D0C4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1861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6BBD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3BCE479" w14:textId="77777777" w:rsidTr="00960014">
        <w:trPr>
          <w:trHeight w:val="20"/>
        </w:trPr>
        <w:tc>
          <w:tcPr>
            <w:tcW w:w="5000" w:type="pct"/>
            <w:gridSpan w:val="15"/>
            <w:shd w:val="clear" w:color="auto" w:fill="auto"/>
            <w:vAlign w:val="center"/>
            <w:hideMark/>
          </w:tcPr>
          <w:p w14:paraId="339C71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001.01.03.038 «СГРЭС-1. Оборудование не входящее в сметы строек»</w:t>
            </w:r>
          </w:p>
        </w:tc>
      </w:tr>
      <w:tr w:rsidR="006E3D98" w:rsidRPr="006E3D98" w14:paraId="34705458" w14:textId="77777777" w:rsidTr="00960014">
        <w:trPr>
          <w:trHeight w:val="20"/>
        </w:trPr>
        <w:tc>
          <w:tcPr>
            <w:tcW w:w="809" w:type="pct"/>
            <w:shd w:val="clear" w:color="auto" w:fill="auto"/>
            <w:vAlign w:val="bottom"/>
            <w:hideMark/>
          </w:tcPr>
          <w:p w14:paraId="5095BCE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B7D37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DC213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976B7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10000,0</w:t>
            </w:r>
          </w:p>
        </w:tc>
        <w:tc>
          <w:tcPr>
            <w:tcW w:w="284" w:type="pct"/>
            <w:shd w:val="clear" w:color="auto" w:fill="auto"/>
            <w:vAlign w:val="center"/>
            <w:hideMark/>
          </w:tcPr>
          <w:p w14:paraId="2A6A07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10000,0</w:t>
            </w:r>
          </w:p>
        </w:tc>
        <w:tc>
          <w:tcPr>
            <w:tcW w:w="317" w:type="pct"/>
            <w:shd w:val="clear" w:color="auto" w:fill="auto"/>
            <w:vAlign w:val="center"/>
            <w:hideMark/>
          </w:tcPr>
          <w:p w14:paraId="40A548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10000,0</w:t>
            </w:r>
          </w:p>
        </w:tc>
        <w:tc>
          <w:tcPr>
            <w:tcW w:w="317" w:type="pct"/>
            <w:shd w:val="clear" w:color="auto" w:fill="auto"/>
            <w:vAlign w:val="center"/>
            <w:hideMark/>
          </w:tcPr>
          <w:p w14:paraId="1FD8EC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EBF4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105E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0CA3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E88C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53F3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B618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DF0B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C0AB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8AA5446" w14:textId="77777777" w:rsidTr="00960014">
        <w:trPr>
          <w:trHeight w:val="20"/>
        </w:trPr>
        <w:tc>
          <w:tcPr>
            <w:tcW w:w="809" w:type="pct"/>
            <w:shd w:val="clear" w:color="auto" w:fill="auto"/>
            <w:vAlign w:val="bottom"/>
            <w:hideMark/>
          </w:tcPr>
          <w:p w14:paraId="5460764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3A68F7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7DB4E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34D55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10000,0</w:t>
            </w:r>
          </w:p>
        </w:tc>
        <w:tc>
          <w:tcPr>
            <w:tcW w:w="284" w:type="pct"/>
            <w:shd w:val="clear" w:color="auto" w:fill="auto"/>
            <w:vAlign w:val="center"/>
            <w:hideMark/>
          </w:tcPr>
          <w:p w14:paraId="38D262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20000,0</w:t>
            </w:r>
          </w:p>
        </w:tc>
        <w:tc>
          <w:tcPr>
            <w:tcW w:w="317" w:type="pct"/>
            <w:shd w:val="clear" w:color="auto" w:fill="auto"/>
            <w:vAlign w:val="center"/>
            <w:hideMark/>
          </w:tcPr>
          <w:p w14:paraId="7A0C57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c>
          <w:tcPr>
            <w:tcW w:w="317" w:type="pct"/>
            <w:shd w:val="clear" w:color="auto" w:fill="auto"/>
            <w:vAlign w:val="center"/>
            <w:hideMark/>
          </w:tcPr>
          <w:p w14:paraId="467907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c>
          <w:tcPr>
            <w:tcW w:w="317" w:type="pct"/>
            <w:shd w:val="clear" w:color="auto" w:fill="auto"/>
            <w:vAlign w:val="center"/>
            <w:hideMark/>
          </w:tcPr>
          <w:p w14:paraId="2C1356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c>
          <w:tcPr>
            <w:tcW w:w="317" w:type="pct"/>
            <w:shd w:val="clear" w:color="auto" w:fill="auto"/>
            <w:vAlign w:val="center"/>
            <w:hideMark/>
          </w:tcPr>
          <w:p w14:paraId="7CDFD5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c>
          <w:tcPr>
            <w:tcW w:w="317" w:type="pct"/>
            <w:shd w:val="clear" w:color="auto" w:fill="auto"/>
            <w:vAlign w:val="center"/>
            <w:hideMark/>
          </w:tcPr>
          <w:p w14:paraId="3216EE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c>
          <w:tcPr>
            <w:tcW w:w="317" w:type="pct"/>
            <w:shd w:val="clear" w:color="auto" w:fill="auto"/>
            <w:vAlign w:val="center"/>
            <w:hideMark/>
          </w:tcPr>
          <w:p w14:paraId="34BD0C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c>
          <w:tcPr>
            <w:tcW w:w="317" w:type="pct"/>
            <w:shd w:val="clear" w:color="auto" w:fill="auto"/>
            <w:vAlign w:val="center"/>
            <w:hideMark/>
          </w:tcPr>
          <w:p w14:paraId="5389A2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c>
          <w:tcPr>
            <w:tcW w:w="317" w:type="pct"/>
            <w:shd w:val="clear" w:color="auto" w:fill="auto"/>
            <w:vAlign w:val="center"/>
            <w:hideMark/>
          </w:tcPr>
          <w:p w14:paraId="623359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c>
          <w:tcPr>
            <w:tcW w:w="317" w:type="pct"/>
            <w:shd w:val="clear" w:color="auto" w:fill="auto"/>
            <w:vAlign w:val="center"/>
            <w:hideMark/>
          </w:tcPr>
          <w:p w14:paraId="670D11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c>
          <w:tcPr>
            <w:tcW w:w="317" w:type="pct"/>
            <w:shd w:val="clear" w:color="auto" w:fill="auto"/>
            <w:vAlign w:val="center"/>
            <w:hideMark/>
          </w:tcPr>
          <w:p w14:paraId="7B7528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30000,0</w:t>
            </w:r>
          </w:p>
        </w:tc>
      </w:tr>
      <w:tr w:rsidR="006E3D98" w:rsidRPr="006E3D98" w14:paraId="775208A9" w14:textId="77777777" w:rsidTr="00960014">
        <w:trPr>
          <w:trHeight w:val="20"/>
        </w:trPr>
        <w:tc>
          <w:tcPr>
            <w:tcW w:w="5000" w:type="pct"/>
            <w:gridSpan w:val="15"/>
            <w:shd w:val="clear" w:color="auto" w:fill="auto"/>
            <w:vAlign w:val="center"/>
            <w:hideMark/>
          </w:tcPr>
          <w:p w14:paraId="196FF6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001.01.03.039 «СГРЭС-1. Малоценные ОС, со стоимостью менее 100 тысяч рублей»</w:t>
            </w:r>
          </w:p>
        </w:tc>
      </w:tr>
      <w:tr w:rsidR="006E3D98" w:rsidRPr="006E3D98" w14:paraId="0D0185CB" w14:textId="77777777" w:rsidTr="00960014">
        <w:trPr>
          <w:trHeight w:val="20"/>
        </w:trPr>
        <w:tc>
          <w:tcPr>
            <w:tcW w:w="809" w:type="pct"/>
            <w:shd w:val="clear" w:color="auto" w:fill="auto"/>
            <w:vAlign w:val="bottom"/>
            <w:hideMark/>
          </w:tcPr>
          <w:p w14:paraId="2123374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F0B75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5B42F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C842B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44640,4</w:t>
            </w:r>
          </w:p>
        </w:tc>
        <w:tc>
          <w:tcPr>
            <w:tcW w:w="284" w:type="pct"/>
            <w:shd w:val="clear" w:color="auto" w:fill="auto"/>
            <w:vAlign w:val="center"/>
            <w:hideMark/>
          </w:tcPr>
          <w:p w14:paraId="758E0A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53568,5</w:t>
            </w:r>
          </w:p>
        </w:tc>
        <w:tc>
          <w:tcPr>
            <w:tcW w:w="317" w:type="pct"/>
            <w:shd w:val="clear" w:color="auto" w:fill="auto"/>
            <w:vAlign w:val="center"/>
            <w:hideMark/>
          </w:tcPr>
          <w:p w14:paraId="65322C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E5A3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CF8E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8FFE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26D7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27F6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376B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1B9C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5FE1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4E54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B956E65" w14:textId="77777777" w:rsidTr="00960014">
        <w:trPr>
          <w:trHeight w:val="20"/>
        </w:trPr>
        <w:tc>
          <w:tcPr>
            <w:tcW w:w="809" w:type="pct"/>
            <w:shd w:val="clear" w:color="auto" w:fill="auto"/>
            <w:vAlign w:val="bottom"/>
            <w:hideMark/>
          </w:tcPr>
          <w:p w14:paraId="0E767EF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2F252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5633B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ADEAC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44640,4</w:t>
            </w:r>
          </w:p>
        </w:tc>
        <w:tc>
          <w:tcPr>
            <w:tcW w:w="284" w:type="pct"/>
            <w:shd w:val="clear" w:color="auto" w:fill="auto"/>
            <w:vAlign w:val="center"/>
            <w:hideMark/>
          </w:tcPr>
          <w:p w14:paraId="2B9857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0E6806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47BFCC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241AB9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3051CC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4D15D2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593845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5EC655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79D210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0ADBC7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c>
          <w:tcPr>
            <w:tcW w:w="317" w:type="pct"/>
            <w:shd w:val="clear" w:color="auto" w:fill="auto"/>
            <w:vAlign w:val="center"/>
            <w:hideMark/>
          </w:tcPr>
          <w:p w14:paraId="2C747A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98208,9</w:t>
            </w:r>
          </w:p>
        </w:tc>
      </w:tr>
      <w:tr w:rsidR="006E3D98" w:rsidRPr="006E3D98" w14:paraId="10F670E2" w14:textId="77777777" w:rsidTr="00960014">
        <w:trPr>
          <w:trHeight w:val="20"/>
        </w:trPr>
        <w:tc>
          <w:tcPr>
            <w:tcW w:w="5000" w:type="pct"/>
            <w:gridSpan w:val="15"/>
            <w:shd w:val="clear" w:color="auto" w:fill="DAEEF3" w:themeFill="accent5" w:themeFillTint="33"/>
            <w:vAlign w:val="center"/>
            <w:hideMark/>
          </w:tcPr>
          <w:p w14:paraId="7EB8C1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ПАО "Юнипро"</w:t>
            </w:r>
          </w:p>
        </w:tc>
      </w:tr>
      <w:tr w:rsidR="006E3D98" w:rsidRPr="006E3D98" w14:paraId="6D73D8B7" w14:textId="77777777" w:rsidTr="00960014">
        <w:trPr>
          <w:trHeight w:val="20"/>
        </w:trPr>
        <w:tc>
          <w:tcPr>
            <w:tcW w:w="809" w:type="pct"/>
            <w:shd w:val="clear" w:color="auto" w:fill="auto"/>
            <w:vAlign w:val="bottom"/>
            <w:hideMark/>
          </w:tcPr>
          <w:p w14:paraId="595558A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3A36F4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251" w:type="pct"/>
            <w:shd w:val="clear" w:color="auto" w:fill="auto"/>
            <w:vAlign w:val="center"/>
            <w:hideMark/>
          </w:tcPr>
          <w:p w14:paraId="6952B4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4DFA1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25482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12DA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49DF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0746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393C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C3A6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CE12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ADB6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5184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5F14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B23A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4192DEF" w14:textId="77777777" w:rsidTr="00960014">
        <w:trPr>
          <w:trHeight w:val="20"/>
        </w:trPr>
        <w:tc>
          <w:tcPr>
            <w:tcW w:w="809" w:type="pct"/>
            <w:shd w:val="clear" w:color="auto" w:fill="auto"/>
            <w:vAlign w:val="bottom"/>
            <w:hideMark/>
          </w:tcPr>
          <w:p w14:paraId="104DD38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14B89D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251" w:type="pct"/>
            <w:shd w:val="clear" w:color="auto" w:fill="auto"/>
            <w:vAlign w:val="center"/>
            <w:hideMark/>
          </w:tcPr>
          <w:p w14:paraId="096C54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284" w:type="pct"/>
            <w:shd w:val="clear" w:color="auto" w:fill="auto"/>
            <w:vAlign w:val="center"/>
            <w:hideMark/>
          </w:tcPr>
          <w:p w14:paraId="1BE180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284" w:type="pct"/>
            <w:shd w:val="clear" w:color="auto" w:fill="auto"/>
            <w:vAlign w:val="center"/>
            <w:hideMark/>
          </w:tcPr>
          <w:p w14:paraId="350663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512304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47642F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6989C1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64D808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4ECFC8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14592E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3C4CA2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62EFC2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22FDD7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c>
          <w:tcPr>
            <w:tcW w:w="317" w:type="pct"/>
            <w:shd w:val="clear" w:color="auto" w:fill="auto"/>
            <w:vAlign w:val="center"/>
            <w:hideMark/>
          </w:tcPr>
          <w:p w14:paraId="7F4D50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17506,0</w:t>
            </w:r>
          </w:p>
        </w:tc>
      </w:tr>
      <w:tr w:rsidR="006E3D98" w:rsidRPr="006E3D98" w14:paraId="6594A7DC" w14:textId="77777777" w:rsidTr="00960014">
        <w:trPr>
          <w:trHeight w:val="20"/>
        </w:trPr>
        <w:tc>
          <w:tcPr>
            <w:tcW w:w="5000" w:type="pct"/>
            <w:gridSpan w:val="15"/>
            <w:shd w:val="clear" w:color="auto" w:fill="auto"/>
            <w:vAlign w:val="center"/>
            <w:hideMark/>
          </w:tcPr>
          <w:p w14:paraId="650400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001.01.03.012 «СГРЭС-2. Выполнение работ по замене комплексного агрегата генераторного (КАГ) 24-30/30000 на элегазовое генераторное распредустройство и</w:t>
            </w:r>
            <w:r w:rsidRPr="006E3D98">
              <w:rPr>
                <w:rFonts w:ascii="Times New Roman" w:eastAsia="Times New Roman" w:hAnsi="Times New Roman"/>
                <w:color w:val="000000"/>
                <w:spacing w:val="0"/>
                <w:sz w:val="20"/>
                <w:szCs w:val="20"/>
                <w:lang w:eastAsia="ru-RU"/>
              </w:rPr>
              <w:br/>
              <w:t>защит блока 810 МВт, выполненных на электромеханических реле на микропроцессорные с разработкой проекта»</w:t>
            </w:r>
          </w:p>
        </w:tc>
      </w:tr>
      <w:tr w:rsidR="006E3D98" w:rsidRPr="006E3D98" w14:paraId="2348B3B5" w14:textId="77777777" w:rsidTr="00960014">
        <w:trPr>
          <w:trHeight w:val="20"/>
        </w:trPr>
        <w:tc>
          <w:tcPr>
            <w:tcW w:w="809" w:type="pct"/>
            <w:shd w:val="clear" w:color="auto" w:fill="auto"/>
            <w:vAlign w:val="bottom"/>
            <w:hideMark/>
          </w:tcPr>
          <w:p w14:paraId="12F88FF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4B6F5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251" w:type="pct"/>
            <w:shd w:val="clear" w:color="auto" w:fill="auto"/>
            <w:vAlign w:val="center"/>
            <w:hideMark/>
          </w:tcPr>
          <w:p w14:paraId="59F15C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B8937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A1BFD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D391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84CE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0542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D363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8D22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5E40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CEFB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95D1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9C98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821A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CB63032" w14:textId="77777777" w:rsidTr="00960014">
        <w:trPr>
          <w:trHeight w:val="20"/>
        </w:trPr>
        <w:tc>
          <w:tcPr>
            <w:tcW w:w="809" w:type="pct"/>
            <w:shd w:val="clear" w:color="auto" w:fill="auto"/>
            <w:vAlign w:val="bottom"/>
            <w:hideMark/>
          </w:tcPr>
          <w:p w14:paraId="3722E19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0348E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251" w:type="pct"/>
            <w:shd w:val="clear" w:color="auto" w:fill="auto"/>
            <w:vAlign w:val="center"/>
            <w:hideMark/>
          </w:tcPr>
          <w:p w14:paraId="0B48FD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284" w:type="pct"/>
            <w:shd w:val="clear" w:color="auto" w:fill="auto"/>
            <w:vAlign w:val="center"/>
            <w:hideMark/>
          </w:tcPr>
          <w:p w14:paraId="0A314A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284" w:type="pct"/>
            <w:shd w:val="clear" w:color="auto" w:fill="auto"/>
            <w:vAlign w:val="center"/>
            <w:hideMark/>
          </w:tcPr>
          <w:p w14:paraId="2008A8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0722EE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6222D7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6DA47B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5A2AC3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35A332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50C7C0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1A3119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68B9F6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41351D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c>
          <w:tcPr>
            <w:tcW w:w="317" w:type="pct"/>
            <w:shd w:val="clear" w:color="auto" w:fill="auto"/>
            <w:vAlign w:val="center"/>
            <w:hideMark/>
          </w:tcPr>
          <w:p w14:paraId="2DAEF9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1450,0</w:t>
            </w:r>
          </w:p>
        </w:tc>
      </w:tr>
      <w:tr w:rsidR="006E3D98" w:rsidRPr="006E3D98" w14:paraId="5EC0F0CA" w14:textId="77777777" w:rsidTr="00960014">
        <w:trPr>
          <w:trHeight w:val="20"/>
        </w:trPr>
        <w:tc>
          <w:tcPr>
            <w:tcW w:w="5000" w:type="pct"/>
            <w:gridSpan w:val="15"/>
            <w:shd w:val="clear" w:color="auto" w:fill="auto"/>
            <w:vAlign w:val="center"/>
            <w:hideMark/>
          </w:tcPr>
          <w:p w14:paraId="6463AB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001.01.03.013 «СГРЭС-2. Реконструкция реактора РОДЦ-500/60000 с заменой вводов 500кВ на ввода с RIP изоляцией»</w:t>
            </w:r>
          </w:p>
        </w:tc>
      </w:tr>
      <w:tr w:rsidR="006E3D98" w:rsidRPr="006E3D98" w14:paraId="090B80FF" w14:textId="77777777" w:rsidTr="00960014">
        <w:trPr>
          <w:trHeight w:val="20"/>
        </w:trPr>
        <w:tc>
          <w:tcPr>
            <w:tcW w:w="809" w:type="pct"/>
            <w:shd w:val="clear" w:color="auto" w:fill="auto"/>
            <w:vAlign w:val="bottom"/>
            <w:hideMark/>
          </w:tcPr>
          <w:p w14:paraId="2AE261E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9D1CF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251" w:type="pct"/>
            <w:shd w:val="clear" w:color="auto" w:fill="auto"/>
            <w:vAlign w:val="center"/>
            <w:hideMark/>
          </w:tcPr>
          <w:p w14:paraId="1105D4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7B252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F0866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423C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16FB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B555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A9AB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1999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1BB7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6A0B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463D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AD7C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9667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D36827E" w14:textId="77777777" w:rsidTr="00960014">
        <w:trPr>
          <w:trHeight w:val="20"/>
        </w:trPr>
        <w:tc>
          <w:tcPr>
            <w:tcW w:w="809" w:type="pct"/>
            <w:shd w:val="clear" w:color="auto" w:fill="auto"/>
            <w:vAlign w:val="bottom"/>
            <w:hideMark/>
          </w:tcPr>
          <w:p w14:paraId="19605E6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11340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251" w:type="pct"/>
            <w:shd w:val="clear" w:color="auto" w:fill="auto"/>
            <w:vAlign w:val="center"/>
            <w:hideMark/>
          </w:tcPr>
          <w:p w14:paraId="7A99BF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284" w:type="pct"/>
            <w:shd w:val="clear" w:color="auto" w:fill="auto"/>
            <w:vAlign w:val="center"/>
            <w:hideMark/>
          </w:tcPr>
          <w:p w14:paraId="775C16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284" w:type="pct"/>
            <w:shd w:val="clear" w:color="auto" w:fill="auto"/>
            <w:vAlign w:val="center"/>
            <w:hideMark/>
          </w:tcPr>
          <w:p w14:paraId="22D95D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07F0B8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38E3BC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13D0DE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4EFB40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17E29A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6B3C5D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05E2B3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6501A7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0B7F3E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c>
          <w:tcPr>
            <w:tcW w:w="317" w:type="pct"/>
            <w:shd w:val="clear" w:color="auto" w:fill="auto"/>
            <w:vAlign w:val="center"/>
            <w:hideMark/>
          </w:tcPr>
          <w:p w14:paraId="2B7E74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458,0</w:t>
            </w:r>
          </w:p>
        </w:tc>
      </w:tr>
      <w:tr w:rsidR="006E3D98" w:rsidRPr="006E3D98" w14:paraId="66F41C8D" w14:textId="77777777" w:rsidTr="00960014">
        <w:trPr>
          <w:trHeight w:val="20"/>
        </w:trPr>
        <w:tc>
          <w:tcPr>
            <w:tcW w:w="5000" w:type="pct"/>
            <w:gridSpan w:val="15"/>
            <w:shd w:val="clear" w:color="auto" w:fill="auto"/>
            <w:vAlign w:val="center"/>
            <w:hideMark/>
          </w:tcPr>
          <w:p w14:paraId="1F38F3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001.01.03.040 «СГРЭС-2. Техническое перевооружение противопожарного трубопровода промплощадки Сургутской ГРЭС-2»</w:t>
            </w:r>
          </w:p>
        </w:tc>
      </w:tr>
      <w:tr w:rsidR="006E3D98" w:rsidRPr="006E3D98" w14:paraId="1133C2F4" w14:textId="77777777" w:rsidTr="00960014">
        <w:trPr>
          <w:trHeight w:val="20"/>
        </w:trPr>
        <w:tc>
          <w:tcPr>
            <w:tcW w:w="809" w:type="pct"/>
            <w:shd w:val="clear" w:color="auto" w:fill="auto"/>
            <w:vAlign w:val="bottom"/>
            <w:hideMark/>
          </w:tcPr>
          <w:p w14:paraId="3DF8348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604CB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251" w:type="pct"/>
            <w:shd w:val="clear" w:color="auto" w:fill="auto"/>
            <w:vAlign w:val="center"/>
            <w:hideMark/>
          </w:tcPr>
          <w:p w14:paraId="30F47C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E62E3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2BDF1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D553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FF44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FFBF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5E6B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5B20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08CC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A2BA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D9FD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D522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9BF5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7A0482C" w14:textId="77777777" w:rsidTr="00960014">
        <w:trPr>
          <w:trHeight w:val="20"/>
        </w:trPr>
        <w:tc>
          <w:tcPr>
            <w:tcW w:w="809" w:type="pct"/>
            <w:shd w:val="clear" w:color="auto" w:fill="auto"/>
            <w:vAlign w:val="bottom"/>
            <w:hideMark/>
          </w:tcPr>
          <w:p w14:paraId="09CACFC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492B8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251" w:type="pct"/>
            <w:shd w:val="clear" w:color="auto" w:fill="auto"/>
            <w:vAlign w:val="center"/>
            <w:hideMark/>
          </w:tcPr>
          <w:p w14:paraId="4BAB96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284" w:type="pct"/>
            <w:shd w:val="clear" w:color="auto" w:fill="auto"/>
            <w:vAlign w:val="center"/>
            <w:hideMark/>
          </w:tcPr>
          <w:p w14:paraId="10BE52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284" w:type="pct"/>
            <w:shd w:val="clear" w:color="auto" w:fill="auto"/>
            <w:vAlign w:val="center"/>
            <w:hideMark/>
          </w:tcPr>
          <w:p w14:paraId="705E22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6655AC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7FCF1D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47B631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339451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5C07D9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34364F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2285C4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00DAFD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6C4796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c>
          <w:tcPr>
            <w:tcW w:w="317" w:type="pct"/>
            <w:shd w:val="clear" w:color="auto" w:fill="auto"/>
            <w:vAlign w:val="center"/>
            <w:hideMark/>
          </w:tcPr>
          <w:p w14:paraId="11716E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1075,0</w:t>
            </w:r>
          </w:p>
        </w:tc>
      </w:tr>
      <w:tr w:rsidR="006E3D98" w:rsidRPr="006E3D98" w14:paraId="2084087D" w14:textId="77777777" w:rsidTr="00960014">
        <w:trPr>
          <w:trHeight w:val="20"/>
        </w:trPr>
        <w:tc>
          <w:tcPr>
            <w:tcW w:w="5000" w:type="pct"/>
            <w:gridSpan w:val="15"/>
            <w:shd w:val="clear" w:color="auto" w:fill="auto"/>
            <w:vAlign w:val="center"/>
            <w:hideMark/>
          </w:tcPr>
          <w:p w14:paraId="6AFDAA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001.01.03.041 «СГРЭС-2. Техническое перевооружение электроснабжения системы охраны дамбы водохранилища Сургутской ГРЭС-2 для перевода с III на I категорию надежности, путем установки дизель генераторных станций.»</w:t>
            </w:r>
          </w:p>
        </w:tc>
      </w:tr>
      <w:tr w:rsidR="006E3D98" w:rsidRPr="006E3D98" w14:paraId="7859D43C" w14:textId="77777777" w:rsidTr="00960014">
        <w:trPr>
          <w:trHeight w:val="20"/>
        </w:trPr>
        <w:tc>
          <w:tcPr>
            <w:tcW w:w="809" w:type="pct"/>
            <w:shd w:val="clear" w:color="auto" w:fill="auto"/>
            <w:vAlign w:val="bottom"/>
            <w:hideMark/>
          </w:tcPr>
          <w:p w14:paraId="0446583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9B3D1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251" w:type="pct"/>
            <w:shd w:val="clear" w:color="auto" w:fill="auto"/>
            <w:vAlign w:val="center"/>
            <w:hideMark/>
          </w:tcPr>
          <w:p w14:paraId="2284CE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BE4E9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7E5B7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C3CD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AE77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1F83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00A19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88A9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EA5C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F34D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E9F3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3A84A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FF75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11FD07A" w14:textId="77777777" w:rsidTr="00960014">
        <w:trPr>
          <w:trHeight w:val="20"/>
        </w:trPr>
        <w:tc>
          <w:tcPr>
            <w:tcW w:w="809" w:type="pct"/>
            <w:shd w:val="clear" w:color="auto" w:fill="auto"/>
            <w:vAlign w:val="bottom"/>
            <w:hideMark/>
          </w:tcPr>
          <w:p w14:paraId="29300C0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34ABA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251" w:type="pct"/>
            <w:shd w:val="clear" w:color="auto" w:fill="auto"/>
            <w:vAlign w:val="center"/>
            <w:hideMark/>
          </w:tcPr>
          <w:p w14:paraId="54DE6C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284" w:type="pct"/>
            <w:shd w:val="clear" w:color="auto" w:fill="auto"/>
            <w:vAlign w:val="center"/>
            <w:hideMark/>
          </w:tcPr>
          <w:p w14:paraId="73E5AA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284" w:type="pct"/>
            <w:shd w:val="clear" w:color="auto" w:fill="auto"/>
            <w:vAlign w:val="center"/>
            <w:hideMark/>
          </w:tcPr>
          <w:p w14:paraId="4CD0FC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086DAB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726BD1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2D546F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1B349C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4C6DCA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2B096F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241457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3B6920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4B239A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c>
          <w:tcPr>
            <w:tcW w:w="317" w:type="pct"/>
            <w:shd w:val="clear" w:color="auto" w:fill="auto"/>
            <w:vAlign w:val="center"/>
            <w:hideMark/>
          </w:tcPr>
          <w:p w14:paraId="2FF18F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575,0</w:t>
            </w:r>
          </w:p>
        </w:tc>
      </w:tr>
      <w:tr w:rsidR="006E3D98" w:rsidRPr="006E3D98" w14:paraId="07E3A7ED" w14:textId="77777777" w:rsidTr="00960014">
        <w:trPr>
          <w:trHeight w:val="20"/>
        </w:trPr>
        <w:tc>
          <w:tcPr>
            <w:tcW w:w="5000" w:type="pct"/>
            <w:gridSpan w:val="15"/>
            <w:shd w:val="clear" w:color="auto" w:fill="auto"/>
            <w:vAlign w:val="center"/>
            <w:hideMark/>
          </w:tcPr>
          <w:p w14:paraId="1C8DD2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001.01.03.042 «СГРЭС-2. Техническое перевооружение системы отвода дренажных вод от</w:t>
            </w:r>
            <w:r w:rsidRPr="006E3D98">
              <w:rPr>
                <w:rFonts w:ascii="Times New Roman" w:eastAsia="Times New Roman" w:hAnsi="Times New Roman"/>
                <w:color w:val="000000"/>
                <w:spacing w:val="0"/>
                <w:sz w:val="20"/>
                <w:szCs w:val="20"/>
                <w:lang w:eastAsia="ru-RU"/>
              </w:rPr>
              <w:br/>
              <w:t>подтопленных водовыпусков №7,8 дренажа земляной плотины Сургутской ГРЭС-2»</w:t>
            </w:r>
          </w:p>
        </w:tc>
      </w:tr>
      <w:tr w:rsidR="006E3D98" w:rsidRPr="006E3D98" w14:paraId="6FE86407" w14:textId="77777777" w:rsidTr="00960014">
        <w:trPr>
          <w:trHeight w:val="20"/>
        </w:trPr>
        <w:tc>
          <w:tcPr>
            <w:tcW w:w="809" w:type="pct"/>
            <w:shd w:val="clear" w:color="auto" w:fill="auto"/>
            <w:vAlign w:val="bottom"/>
            <w:hideMark/>
          </w:tcPr>
          <w:p w14:paraId="43ADE02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07DF7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251" w:type="pct"/>
            <w:shd w:val="clear" w:color="auto" w:fill="auto"/>
            <w:vAlign w:val="center"/>
            <w:hideMark/>
          </w:tcPr>
          <w:p w14:paraId="7B81BC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B3479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7388D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96FA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0846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91C2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D500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6F58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B149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63D2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9901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D82E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478F8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20D65A7" w14:textId="77777777" w:rsidTr="00960014">
        <w:trPr>
          <w:trHeight w:val="20"/>
        </w:trPr>
        <w:tc>
          <w:tcPr>
            <w:tcW w:w="809" w:type="pct"/>
            <w:shd w:val="clear" w:color="auto" w:fill="auto"/>
            <w:vAlign w:val="bottom"/>
            <w:hideMark/>
          </w:tcPr>
          <w:p w14:paraId="41524B5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D2036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251" w:type="pct"/>
            <w:shd w:val="clear" w:color="auto" w:fill="auto"/>
            <w:vAlign w:val="center"/>
            <w:hideMark/>
          </w:tcPr>
          <w:p w14:paraId="27C918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284" w:type="pct"/>
            <w:shd w:val="clear" w:color="auto" w:fill="auto"/>
            <w:vAlign w:val="center"/>
            <w:hideMark/>
          </w:tcPr>
          <w:p w14:paraId="68D027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284" w:type="pct"/>
            <w:shd w:val="clear" w:color="auto" w:fill="auto"/>
            <w:vAlign w:val="center"/>
            <w:hideMark/>
          </w:tcPr>
          <w:p w14:paraId="147DD8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3ADFE1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39EC41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379E9E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5B28B7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440C6F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2C28A2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2DFE0C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0627C9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3F5D1D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7247A8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r>
      <w:tr w:rsidR="006E3D98" w:rsidRPr="006E3D98" w14:paraId="32AAF4BA" w14:textId="77777777" w:rsidTr="00960014">
        <w:trPr>
          <w:trHeight w:val="20"/>
        </w:trPr>
        <w:tc>
          <w:tcPr>
            <w:tcW w:w="5000" w:type="pct"/>
            <w:gridSpan w:val="15"/>
            <w:shd w:val="clear" w:color="auto" w:fill="auto"/>
            <w:vAlign w:val="center"/>
            <w:hideMark/>
          </w:tcPr>
          <w:p w14:paraId="170194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001.01.03.043 «СГРЭС-2. Техническое перевооружение релейной защиты, автоматики и цепей вторичной коммутации комплектных распредустройств (КРУ) -6 кВ на энергоблоках ст. №№ 1-6»</w:t>
            </w:r>
          </w:p>
        </w:tc>
      </w:tr>
      <w:tr w:rsidR="006E3D98" w:rsidRPr="006E3D98" w14:paraId="3FD465EF" w14:textId="77777777" w:rsidTr="00960014">
        <w:trPr>
          <w:trHeight w:val="20"/>
        </w:trPr>
        <w:tc>
          <w:tcPr>
            <w:tcW w:w="809" w:type="pct"/>
            <w:shd w:val="clear" w:color="auto" w:fill="auto"/>
            <w:vAlign w:val="bottom"/>
            <w:hideMark/>
          </w:tcPr>
          <w:p w14:paraId="637B519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CF52B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251" w:type="pct"/>
            <w:shd w:val="clear" w:color="auto" w:fill="auto"/>
            <w:vAlign w:val="center"/>
            <w:hideMark/>
          </w:tcPr>
          <w:p w14:paraId="34890E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90196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CFBE4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6B3F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82DF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B584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9C47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6C15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8E56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A9DE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C5C5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2911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8AAB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E7E3769" w14:textId="77777777" w:rsidTr="00960014">
        <w:trPr>
          <w:trHeight w:val="20"/>
        </w:trPr>
        <w:tc>
          <w:tcPr>
            <w:tcW w:w="809" w:type="pct"/>
            <w:shd w:val="clear" w:color="auto" w:fill="auto"/>
            <w:vAlign w:val="bottom"/>
            <w:hideMark/>
          </w:tcPr>
          <w:p w14:paraId="5257643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Всего стоимость проекта накопленным итогом</w:t>
            </w:r>
          </w:p>
        </w:tc>
        <w:tc>
          <w:tcPr>
            <w:tcW w:w="200" w:type="pct"/>
            <w:shd w:val="clear" w:color="auto" w:fill="auto"/>
            <w:vAlign w:val="center"/>
            <w:hideMark/>
          </w:tcPr>
          <w:p w14:paraId="7DAC17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251" w:type="pct"/>
            <w:shd w:val="clear" w:color="auto" w:fill="auto"/>
            <w:vAlign w:val="center"/>
            <w:hideMark/>
          </w:tcPr>
          <w:p w14:paraId="4E00FB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284" w:type="pct"/>
            <w:shd w:val="clear" w:color="auto" w:fill="auto"/>
            <w:vAlign w:val="center"/>
            <w:hideMark/>
          </w:tcPr>
          <w:p w14:paraId="16ADD6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284" w:type="pct"/>
            <w:shd w:val="clear" w:color="auto" w:fill="auto"/>
            <w:vAlign w:val="center"/>
            <w:hideMark/>
          </w:tcPr>
          <w:p w14:paraId="260361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6AC32C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5C82AA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1BC601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162988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52676B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64A519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2CBCF9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68AA6E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6D520F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c>
          <w:tcPr>
            <w:tcW w:w="317" w:type="pct"/>
            <w:shd w:val="clear" w:color="auto" w:fill="auto"/>
            <w:vAlign w:val="center"/>
            <w:hideMark/>
          </w:tcPr>
          <w:p w14:paraId="003579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983,0</w:t>
            </w:r>
          </w:p>
        </w:tc>
      </w:tr>
      <w:tr w:rsidR="006E3D98" w:rsidRPr="006E3D98" w14:paraId="590E2EA2" w14:textId="77777777" w:rsidTr="00960014">
        <w:trPr>
          <w:trHeight w:val="20"/>
        </w:trPr>
        <w:tc>
          <w:tcPr>
            <w:tcW w:w="5000" w:type="pct"/>
            <w:gridSpan w:val="15"/>
            <w:shd w:val="clear" w:color="auto" w:fill="auto"/>
            <w:vAlign w:val="center"/>
            <w:hideMark/>
          </w:tcPr>
          <w:p w14:paraId="6B2081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001.01.03.044 «СГРЭС-2. Техническое перевооружение с заменой электродвигателей дымососа осевого двухступенчатого типа ДОД-43-500ГМ»</w:t>
            </w:r>
          </w:p>
        </w:tc>
      </w:tr>
      <w:tr w:rsidR="006E3D98" w:rsidRPr="006E3D98" w14:paraId="7EFFB7F9" w14:textId="77777777" w:rsidTr="00960014">
        <w:trPr>
          <w:trHeight w:val="20"/>
        </w:trPr>
        <w:tc>
          <w:tcPr>
            <w:tcW w:w="809" w:type="pct"/>
            <w:shd w:val="clear" w:color="auto" w:fill="auto"/>
            <w:vAlign w:val="bottom"/>
            <w:hideMark/>
          </w:tcPr>
          <w:p w14:paraId="101FE2D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324DC1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251" w:type="pct"/>
            <w:shd w:val="clear" w:color="auto" w:fill="auto"/>
            <w:vAlign w:val="center"/>
            <w:hideMark/>
          </w:tcPr>
          <w:p w14:paraId="6BF2CD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CB475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21C16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89C9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023C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D176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CA3B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622B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3C2F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05FC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C49B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7F75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DB45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C614500" w14:textId="77777777" w:rsidTr="00960014">
        <w:trPr>
          <w:trHeight w:val="20"/>
        </w:trPr>
        <w:tc>
          <w:tcPr>
            <w:tcW w:w="809" w:type="pct"/>
            <w:shd w:val="clear" w:color="auto" w:fill="auto"/>
            <w:vAlign w:val="bottom"/>
            <w:hideMark/>
          </w:tcPr>
          <w:p w14:paraId="3341D37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F59D6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251" w:type="pct"/>
            <w:shd w:val="clear" w:color="auto" w:fill="auto"/>
            <w:vAlign w:val="center"/>
            <w:hideMark/>
          </w:tcPr>
          <w:p w14:paraId="348E1E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284" w:type="pct"/>
            <w:shd w:val="clear" w:color="auto" w:fill="auto"/>
            <w:vAlign w:val="center"/>
            <w:hideMark/>
          </w:tcPr>
          <w:p w14:paraId="4B243D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284" w:type="pct"/>
            <w:shd w:val="clear" w:color="auto" w:fill="auto"/>
            <w:vAlign w:val="center"/>
            <w:hideMark/>
          </w:tcPr>
          <w:p w14:paraId="484620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456C75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6CF32F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4863B8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349CFF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060275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2766F7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341EBB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1A0EEA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4956FE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c>
          <w:tcPr>
            <w:tcW w:w="317" w:type="pct"/>
            <w:shd w:val="clear" w:color="auto" w:fill="auto"/>
            <w:vAlign w:val="center"/>
            <w:hideMark/>
          </w:tcPr>
          <w:p w14:paraId="296114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1367,0</w:t>
            </w:r>
          </w:p>
        </w:tc>
      </w:tr>
      <w:tr w:rsidR="006E3D98" w:rsidRPr="006E3D98" w14:paraId="54595118" w14:textId="77777777" w:rsidTr="00960014">
        <w:trPr>
          <w:trHeight w:val="20"/>
        </w:trPr>
        <w:tc>
          <w:tcPr>
            <w:tcW w:w="5000" w:type="pct"/>
            <w:gridSpan w:val="15"/>
            <w:shd w:val="clear" w:color="auto" w:fill="auto"/>
            <w:vAlign w:val="center"/>
            <w:hideMark/>
          </w:tcPr>
          <w:p w14:paraId="0AA0C2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001.01.03.045 «СГРЭС-2. Техническое перевооружение комплексного агрегата генераторного КАГ 24-30/30000 и защит энергоблока ст.№2 с разработкой проекта»</w:t>
            </w:r>
          </w:p>
        </w:tc>
      </w:tr>
      <w:tr w:rsidR="006E3D98" w:rsidRPr="006E3D98" w14:paraId="025D6382" w14:textId="77777777" w:rsidTr="00960014">
        <w:trPr>
          <w:trHeight w:val="20"/>
        </w:trPr>
        <w:tc>
          <w:tcPr>
            <w:tcW w:w="809" w:type="pct"/>
            <w:shd w:val="clear" w:color="auto" w:fill="auto"/>
            <w:vAlign w:val="bottom"/>
            <w:hideMark/>
          </w:tcPr>
          <w:p w14:paraId="0188F54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E36DD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251" w:type="pct"/>
            <w:shd w:val="clear" w:color="auto" w:fill="auto"/>
            <w:vAlign w:val="center"/>
            <w:hideMark/>
          </w:tcPr>
          <w:p w14:paraId="19CD9B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FD137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856E0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EBD8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D649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CBEF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9DD9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A35F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8C40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8D90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FA61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7273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CF64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E2E69E9" w14:textId="77777777" w:rsidTr="00960014">
        <w:trPr>
          <w:trHeight w:val="20"/>
        </w:trPr>
        <w:tc>
          <w:tcPr>
            <w:tcW w:w="809" w:type="pct"/>
            <w:shd w:val="clear" w:color="auto" w:fill="auto"/>
            <w:vAlign w:val="bottom"/>
            <w:hideMark/>
          </w:tcPr>
          <w:p w14:paraId="53BF110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3FCDF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251" w:type="pct"/>
            <w:shd w:val="clear" w:color="auto" w:fill="auto"/>
            <w:vAlign w:val="center"/>
            <w:hideMark/>
          </w:tcPr>
          <w:p w14:paraId="7720F8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284" w:type="pct"/>
            <w:shd w:val="clear" w:color="auto" w:fill="auto"/>
            <w:vAlign w:val="center"/>
            <w:hideMark/>
          </w:tcPr>
          <w:p w14:paraId="46E598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284" w:type="pct"/>
            <w:shd w:val="clear" w:color="auto" w:fill="auto"/>
            <w:vAlign w:val="center"/>
            <w:hideMark/>
          </w:tcPr>
          <w:p w14:paraId="71164D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7FA0F8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5D6D7C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4C4EAE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019094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22ABD6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3561FB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0AE702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5B524D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7F60E1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c>
          <w:tcPr>
            <w:tcW w:w="317" w:type="pct"/>
            <w:shd w:val="clear" w:color="auto" w:fill="auto"/>
            <w:vAlign w:val="center"/>
            <w:hideMark/>
          </w:tcPr>
          <w:p w14:paraId="42A77B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5525,0</w:t>
            </w:r>
          </w:p>
        </w:tc>
      </w:tr>
      <w:tr w:rsidR="006E3D98" w:rsidRPr="006E3D98" w14:paraId="6CF4C955" w14:textId="77777777" w:rsidTr="00960014">
        <w:trPr>
          <w:trHeight w:val="20"/>
        </w:trPr>
        <w:tc>
          <w:tcPr>
            <w:tcW w:w="5000" w:type="pct"/>
            <w:gridSpan w:val="15"/>
            <w:shd w:val="clear" w:color="auto" w:fill="auto"/>
            <w:vAlign w:val="center"/>
            <w:hideMark/>
          </w:tcPr>
          <w:p w14:paraId="45A1D8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001.01.03.046 «СГРЭС-2. Техническое перевооружение паропроводов III отбора и трубопроводов отбора пара подогревателей высокого давления ПВД- 6 энергоблока ст.№1»</w:t>
            </w:r>
          </w:p>
        </w:tc>
      </w:tr>
      <w:tr w:rsidR="006E3D98" w:rsidRPr="006E3D98" w14:paraId="3B088821" w14:textId="77777777" w:rsidTr="00960014">
        <w:trPr>
          <w:trHeight w:val="20"/>
        </w:trPr>
        <w:tc>
          <w:tcPr>
            <w:tcW w:w="809" w:type="pct"/>
            <w:shd w:val="clear" w:color="auto" w:fill="auto"/>
            <w:vAlign w:val="bottom"/>
            <w:hideMark/>
          </w:tcPr>
          <w:p w14:paraId="05DCB24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EAFEC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251" w:type="pct"/>
            <w:shd w:val="clear" w:color="auto" w:fill="auto"/>
            <w:vAlign w:val="center"/>
            <w:hideMark/>
          </w:tcPr>
          <w:p w14:paraId="3E1429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68653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A3971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CCBC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7A4C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C6BC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2AAA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CC88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ADD2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5E25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BFBE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0409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FDEA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A466582" w14:textId="77777777" w:rsidTr="00960014">
        <w:trPr>
          <w:trHeight w:val="20"/>
        </w:trPr>
        <w:tc>
          <w:tcPr>
            <w:tcW w:w="809" w:type="pct"/>
            <w:shd w:val="clear" w:color="auto" w:fill="auto"/>
            <w:vAlign w:val="bottom"/>
            <w:hideMark/>
          </w:tcPr>
          <w:p w14:paraId="515B358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3223A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251" w:type="pct"/>
            <w:shd w:val="clear" w:color="auto" w:fill="auto"/>
            <w:vAlign w:val="center"/>
            <w:hideMark/>
          </w:tcPr>
          <w:p w14:paraId="433345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284" w:type="pct"/>
            <w:shd w:val="clear" w:color="auto" w:fill="auto"/>
            <w:vAlign w:val="center"/>
            <w:hideMark/>
          </w:tcPr>
          <w:p w14:paraId="210A13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284" w:type="pct"/>
            <w:shd w:val="clear" w:color="auto" w:fill="auto"/>
            <w:vAlign w:val="center"/>
            <w:hideMark/>
          </w:tcPr>
          <w:p w14:paraId="1A9744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3822A3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23D89B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47D263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6D2DE2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1447E2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24BAC8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2C97BB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53F3E3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4E78A8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c>
          <w:tcPr>
            <w:tcW w:w="317" w:type="pct"/>
            <w:shd w:val="clear" w:color="auto" w:fill="auto"/>
            <w:vAlign w:val="center"/>
            <w:hideMark/>
          </w:tcPr>
          <w:p w14:paraId="05D367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275,0</w:t>
            </w:r>
          </w:p>
        </w:tc>
      </w:tr>
      <w:tr w:rsidR="006E3D98" w:rsidRPr="006E3D98" w14:paraId="35D29C67" w14:textId="77777777" w:rsidTr="00960014">
        <w:trPr>
          <w:trHeight w:val="20"/>
        </w:trPr>
        <w:tc>
          <w:tcPr>
            <w:tcW w:w="5000" w:type="pct"/>
            <w:gridSpan w:val="15"/>
            <w:shd w:val="clear" w:color="auto" w:fill="auto"/>
            <w:vAlign w:val="center"/>
            <w:hideMark/>
          </w:tcPr>
          <w:p w14:paraId="19B0FC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001.01.03.047 «СГРЭС-2. Техническое перевооружение устроиств передачи аварийных сигналов и команд (УПАСК) типа АНКА на высоковольтные линии</w:t>
            </w:r>
            <w:r w:rsidRPr="006E3D98">
              <w:rPr>
                <w:rFonts w:ascii="Times New Roman" w:eastAsia="Times New Roman" w:hAnsi="Times New Roman"/>
                <w:color w:val="000000"/>
                <w:spacing w:val="0"/>
                <w:sz w:val="20"/>
                <w:szCs w:val="20"/>
                <w:lang w:eastAsia="ru-RU"/>
              </w:rPr>
              <w:br/>
              <w:t>ВЛ-500 "Сургутская ГРЭС-2-Кириловская" в филиале "Сургутская ГРЭС-2" ПАО "Юнипро"»</w:t>
            </w:r>
          </w:p>
        </w:tc>
      </w:tr>
      <w:tr w:rsidR="006E3D98" w:rsidRPr="006E3D98" w14:paraId="12745D03" w14:textId="77777777" w:rsidTr="00960014">
        <w:trPr>
          <w:trHeight w:val="20"/>
        </w:trPr>
        <w:tc>
          <w:tcPr>
            <w:tcW w:w="809" w:type="pct"/>
            <w:shd w:val="clear" w:color="auto" w:fill="auto"/>
            <w:vAlign w:val="bottom"/>
            <w:hideMark/>
          </w:tcPr>
          <w:p w14:paraId="6BC6EB3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93A87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251" w:type="pct"/>
            <w:shd w:val="clear" w:color="auto" w:fill="auto"/>
            <w:vAlign w:val="center"/>
            <w:hideMark/>
          </w:tcPr>
          <w:p w14:paraId="657F6A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41F9A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B7F5C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FE75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F406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BD26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6C6A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31FE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EAA5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E505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1772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88AD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672E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DBB1625" w14:textId="77777777" w:rsidTr="00960014">
        <w:trPr>
          <w:trHeight w:val="20"/>
        </w:trPr>
        <w:tc>
          <w:tcPr>
            <w:tcW w:w="809" w:type="pct"/>
            <w:shd w:val="clear" w:color="auto" w:fill="auto"/>
            <w:vAlign w:val="bottom"/>
            <w:hideMark/>
          </w:tcPr>
          <w:p w14:paraId="1520E81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A73EC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251" w:type="pct"/>
            <w:shd w:val="clear" w:color="auto" w:fill="auto"/>
            <w:vAlign w:val="center"/>
            <w:hideMark/>
          </w:tcPr>
          <w:p w14:paraId="3C3C55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284" w:type="pct"/>
            <w:shd w:val="clear" w:color="auto" w:fill="auto"/>
            <w:vAlign w:val="center"/>
            <w:hideMark/>
          </w:tcPr>
          <w:p w14:paraId="71AEDD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284" w:type="pct"/>
            <w:shd w:val="clear" w:color="auto" w:fill="auto"/>
            <w:vAlign w:val="center"/>
            <w:hideMark/>
          </w:tcPr>
          <w:p w14:paraId="5C671A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7A6417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6CED0D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5D3871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595512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2FC111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1CDAB8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0DF421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69BCC6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0A1F03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c>
          <w:tcPr>
            <w:tcW w:w="317" w:type="pct"/>
            <w:shd w:val="clear" w:color="auto" w:fill="auto"/>
            <w:vAlign w:val="center"/>
            <w:hideMark/>
          </w:tcPr>
          <w:p w14:paraId="62D3AD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217,0</w:t>
            </w:r>
          </w:p>
        </w:tc>
      </w:tr>
      <w:tr w:rsidR="006E3D98" w:rsidRPr="006E3D98" w14:paraId="626CD346" w14:textId="77777777" w:rsidTr="00960014">
        <w:trPr>
          <w:trHeight w:val="20"/>
        </w:trPr>
        <w:tc>
          <w:tcPr>
            <w:tcW w:w="5000" w:type="pct"/>
            <w:gridSpan w:val="15"/>
            <w:shd w:val="clear" w:color="auto" w:fill="auto"/>
            <w:vAlign w:val="center"/>
            <w:hideMark/>
          </w:tcPr>
          <w:p w14:paraId="3D4D88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001.01.03.048 «СГРЭС-2. Техническое перевооружение электроснабжения освещения рабочих мест ХВО-1,2 по особой группе I категории надёжности»</w:t>
            </w:r>
          </w:p>
        </w:tc>
      </w:tr>
      <w:tr w:rsidR="006E3D98" w:rsidRPr="006E3D98" w14:paraId="11A7A203" w14:textId="77777777" w:rsidTr="00960014">
        <w:trPr>
          <w:trHeight w:val="20"/>
        </w:trPr>
        <w:tc>
          <w:tcPr>
            <w:tcW w:w="809" w:type="pct"/>
            <w:shd w:val="clear" w:color="auto" w:fill="auto"/>
            <w:vAlign w:val="bottom"/>
            <w:hideMark/>
          </w:tcPr>
          <w:p w14:paraId="03F20A7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788F9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51" w:type="pct"/>
            <w:shd w:val="clear" w:color="auto" w:fill="auto"/>
            <w:vAlign w:val="center"/>
            <w:hideMark/>
          </w:tcPr>
          <w:p w14:paraId="5CDE8E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1032B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1BBC9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21A0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1C46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BC6E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E936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EAA5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E9C0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7CE9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04F4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334A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B1BC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DCABE38" w14:textId="77777777" w:rsidTr="00960014">
        <w:trPr>
          <w:trHeight w:val="20"/>
        </w:trPr>
        <w:tc>
          <w:tcPr>
            <w:tcW w:w="809" w:type="pct"/>
            <w:shd w:val="clear" w:color="auto" w:fill="auto"/>
            <w:vAlign w:val="bottom"/>
            <w:hideMark/>
          </w:tcPr>
          <w:p w14:paraId="66FF0F4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1F8F2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51" w:type="pct"/>
            <w:shd w:val="clear" w:color="auto" w:fill="auto"/>
            <w:vAlign w:val="center"/>
            <w:hideMark/>
          </w:tcPr>
          <w:p w14:paraId="268F1E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84" w:type="pct"/>
            <w:shd w:val="clear" w:color="auto" w:fill="auto"/>
            <w:vAlign w:val="center"/>
            <w:hideMark/>
          </w:tcPr>
          <w:p w14:paraId="5B89EE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84" w:type="pct"/>
            <w:shd w:val="clear" w:color="auto" w:fill="auto"/>
            <w:vAlign w:val="center"/>
            <w:hideMark/>
          </w:tcPr>
          <w:p w14:paraId="558300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1DB330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7E6804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77885D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456D67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113B40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292F2E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121347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08A656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703EA2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2DD9F6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r>
      <w:tr w:rsidR="006E3D98" w:rsidRPr="006E3D98" w14:paraId="68196E6F" w14:textId="77777777" w:rsidTr="00960014">
        <w:trPr>
          <w:trHeight w:val="20"/>
        </w:trPr>
        <w:tc>
          <w:tcPr>
            <w:tcW w:w="5000" w:type="pct"/>
            <w:gridSpan w:val="15"/>
            <w:shd w:val="clear" w:color="auto" w:fill="auto"/>
            <w:vAlign w:val="center"/>
            <w:hideMark/>
          </w:tcPr>
          <w:p w14:paraId="05F020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001.01.03.049 «СГРЭС-2. Техническое перевооружение щита постоянного тока инженерно бытового комплекса ИБК с заменой аккумуляторной батареи под ключ»</w:t>
            </w:r>
          </w:p>
        </w:tc>
      </w:tr>
      <w:tr w:rsidR="006E3D98" w:rsidRPr="006E3D98" w14:paraId="134E7866" w14:textId="77777777" w:rsidTr="00960014">
        <w:trPr>
          <w:trHeight w:val="20"/>
        </w:trPr>
        <w:tc>
          <w:tcPr>
            <w:tcW w:w="809" w:type="pct"/>
            <w:shd w:val="clear" w:color="auto" w:fill="auto"/>
            <w:vAlign w:val="bottom"/>
            <w:hideMark/>
          </w:tcPr>
          <w:p w14:paraId="32AE7AE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AAED7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251" w:type="pct"/>
            <w:shd w:val="clear" w:color="auto" w:fill="auto"/>
            <w:vAlign w:val="center"/>
            <w:hideMark/>
          </w:tcPr>
          <w:p w14:paraId="509997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F44EE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270D7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FB11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EC20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A49F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957F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4873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7CB7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A7EB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0A9A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CE7F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FD16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C7BE1DD" w14:textId="77777777" w:rsidTr="00960014">
        <w:trPr>
          <w:trHeight w:val="20"/>
        </w:trPr>
        <w:tc>
          <w:tcPr>
            <w:tcW w:w="809" w:type="pct"/>
            <w:shd w:val="clear" w:color="auto" w:fill="auto"/>
            <w:vAlign w:val="bottom"/>
            <w:hideMark/>
          </w:tcPr>
          <w:p w14:paraId="446D996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BA2CE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251" w:type="pct"/>
            <w:shd w:val="clear" w:color="auto" w:fill="auto"/>
            <w:vAlign w:val="center"/>
            <w:hideMark/>
          </w:tcPr>
          <w:p w14:paraId="6FDF76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284" w:type="pct"/>
            <w:shd w:val="clear" w:color="auto" w:fill="auto"/>
            <w:vAlign w:val="center"/>
            <w:hideMark/>
          </w:tcPr>
          <w:p w14:paraId="6AD3BF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284" w:type="pct"/>
            <w:shd w:val="clear" w:color="auto" w:fill="auto"/>
            <w:vAlign w:val="center"/>
            <w:hideMark/>
          </w:tcPr>
          <w:p w14:paraId="5863F8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0E4C33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1C6B1D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5450F6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41136E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217EA0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11D6EB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7D0535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4BEA39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73B14C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c>
          <w:tcPr>
            <w:tcW w:w="317" w:type="pct"/>
            <w:shd w:val="clear" w:color="auto" w:fill="auto"/>
            <w:vAlign w:val="center"/>
            <w:hideMark/>
          </w:tcPr>
          <w:p w14:paraId="73D925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842,0</w:t>
            </w:r>
          </w:p>
        </w:tc>
      </w:tr>
      <w:tr w:rsidR="006E3D98" w:rsidRPr="006E3D98" w14:paraId="502BD067" w14:textId="77777777" w:rsidTr="00960014">
        <w:trPr>
          <w:trHeight w:val="20"/>
        </w:trPr>
        <w:tc>
          <w:tcPr>
            <w:tcW w:w="5000" w:type="pct"/>
            <w:gridSpan w:val="15"/>
            <w:shd w:val="clear" w:color="auto" w:fill="auto"/>
            <w:vAlign w:val="center"/>
            <w:hideMark/>
          </w:tcPr>
          <w:p w14:paraId="6794BD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001.01.03.050 «СГРЭС-2. Техническое перевооружение паропроводов III отбора и трубопроводов отбора пара подогревателей высокого давления ПВД-6 энергоблока ст.№3»</w:t>
            </w:r>
          </w:p>
        </w:tc>
      </w:tr>
      <w:tr w:rsidR="006E3D98" w:rsidRPr="006E3D98" w14:paraId="474B9DF9" w14:textId="77777777" w:rsidTr="00960014">
        <w:trPr>
          <w:trHeight w:val="20"/>
        </w:trPr>
        <w:tc>
          <w:tcPr>
            <w:tcW w:w="809" w:type="pct"/>
            <w:shd w:val="clear" w:color="auto" w:fill="auto"/>
            <w:vAlign w:val="bottom"/>
            <w:hideMark/>
          </w:tcPr>
          <w:p w14:paraId="3BE6EF1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56E05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251" w:type="pct"/>
            <w:shd w:val="clear" w:color="auto" w:fill="auto"/>
            <w:vAlign w:val="center"/>
            <w:hideMark/>
          </w:tcPr>
          <w:p w14:paraId="08C339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49034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B4A0B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2B99C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C44C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BFCE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5AB7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5158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1BB11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8A72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48EA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6859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2BB1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979D7D1" w14:textId="77777777" w:rsidTr="00960014">
        <w:trPr>
          <w:trHeight w:val="20"/>
        </w:trPr>
        <w:tc>
          <w:tcPr>
            <w:tcW w:w="809" w:type="pct"/>
            <w:shd w:val="clear" w:color="auto" w:fill="auto"/>
            <w:vAlign w:val="bottom"/>
            <w:hideMark/>
          </w:tcPr>
          <w:p w14:paraId="3AF843C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14D1F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251" w:type="pct"/>
            <w:shd w:val="clear" w:color="auto" w:fill="auto"/>
            <w:vAlign w:val="center"/>
            <w:hideMark/>
          </w:tcPr>
          <w:p w14:paraId="66CAEF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284" w:type="pct"/>
            <w:shd w:val="clear" w:color="auto" w:fill="auto"/>
            <w:vAlign w:val="center"/>
            <w:hideMark/>
          </w:tcPr>
          <w:p w14:paraId="125288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284" w:type="pct"/>
            <w:shd w:val="clear" w:color="auto" w:fill="auto"/>
            <w:vAlign w:val="center"/>
            <w:hideMark/>
          </w:tcPr>
          <w:p w14:paraId="0352D8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1C58C1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140EEC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1B9988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6C1F1B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005D35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12E624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221A29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60AECA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2C9447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c>
          <w:tcPr>
            <w:tcW w:w="317" w:type="pct"/>
            <w:shd w:val="clear" w:color="auto" w:fill="auto"/>
            <w:vAlign w:val="center"/>
            <w:hideMark/>
          </w:tcPr>
          <w:p w14:paraId="4F8B2E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1483,0</w:t>
            </w:r>
          </w:p>
        </w:tc>
      </w:tr>
      <w:tr w:rsidR="006E3D98" w:rsidRPr="006E3D98" w14:paraId="73C0989C" w14:textId="77777777" w:rsidTr="00960014">
        <w:trPr>
          <w:trHeight w:val="20"/>
        </w:trPr>
        <w:tc>
          <w:tcPr>
            <w:tcW w:w="5000" w:type="pct"/>
            <w:gridSpan w:val="15"/>
            <w:shd w:val="clear" w:color="auto" w:fill="auto"/>
            <w:vAlign w:val="center"/>
            <w:hideMark/>
          </w:tcPr>
          <w:p w14:paraId="425937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001.01.03.051 «СГРЭС-2. Техническое перевооружение системы пожарной сигнализации инженено бытового комплекса  ИБК и встроенного ИБК филиала</w:t>
            </w:r>
            <w:r w:rsidRPr="006E3D98">
              <w:rPr>
                <w:rFonts w:ascii="Times New Roman" w:eastAsia="Times New Roman" w:hAnsi="Times New Roman"/>
                <w:color w:val="000000"/>
                <w:spacing w:val="0"/>
                <w:sz w:val="20"/>
                <w:szCs w:val="20"/>
                <w:lang w:eastAsia="ru-RU"/>
              </w:rPr>
              <w:br/>
              <w:t>«Сургутская ГРЭС-2» ПАО «Юнипро», под «ключ»»</w:t>
            </w:r>
          </w:p>
        </w:tc>
      </w:tr>
      <w:tr w:rsidR="006E3D98" w:rsidRPr="006E3D98" w14:paraId="1F784CD9" w14:textId="77777777" w:rsidTr="00960014">
        <w:trPr>
          <w:trHeight w:val="20"/>
        </w:trPr>
        <w:tc>
          <w:tcPr>
            <w:tcW w:w="809" w:type="pct"/>
            <w:shd w:val="clear" w:color="auto" w:fill="auto"/>
            <w:vAlign w:val="bottom"/>
            <w:hideMark/>
          </w:tcPr>
          <w:p w14:paraId="3EAB808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46E65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251" w:type="pct"/>
            <w:shd w:val="clear" w:color="auto" w:fill="auto"/>
            <w:vAlign w:val="center"/>
            <w:hideMark/>
          </w:tcPr>
          <w:p w14:paraId="2A2E46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C4139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D5573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2BBA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9F89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76AF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D48F0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4E3F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D9C3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37EE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D001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C69D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8409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94B377E" w14:textId="77777777" w:rsidTr="00960014">
        <w:trPr>
          <w:trHeight w:val="20"/>
        </w:trPr>
        <w:tc>
          <w:tcPr>
            <w:tcW w:w="809" w:type="pct"/>
            <w:shd w:val="clear" w:color="auto" w:fill="auto"/>
            <w:vAlign w:val="bottom"/>
            <w:hideMark/>
          </w:tcPr>
          <w:p w14:paraId="6528D8C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B1224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251" w:type="pct"/>
            <w:shd w:val="clear" w:color="auto" w:fill="auto"/>
            <w:vAlign w:val="center"/>
            <w:hideMark/>
          </w:tcPr>
          <w:p w14:paraId="321363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284" w:type="pct"/>
            <w:shd w:val="clear" w:color="auto" w:fill="auto"/>
            <w:vAlign w:val="center"/>
            <w:hideMark/>
          </w:tcPr>
          <w:p w14:paraId="2CD6E5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284" w:type="pct"/>
            <w:shd w:val="clear" w:color="auto" w:fill="auto"/>
            <w:vAlign w:val="center"/>
            <w:hideMark/>
          </w:tcPr>
          <w:p w14:paraId="4B2AC6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43029E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56844D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2C9B57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5E7E10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255A93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1EE9E5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0E1764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327B4B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3F15DC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44B89C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r>
      <w:tr w:rsidR="006E3D98" w:rsidRPr="006E3D98" w14:paraId="7A863AA4" w14:textId="77777777" w:rsidTr="00960014">
        <w:trPr>
          <w:trHeight w:val="20"/>
        </w:trPr>
        <w:tc>
          <w:tcPr>
            <w:tcW w:w="5000" w:type="pct"/>
            <w:gridSpan w:val="15"/>
            <w:shd w:val="clear" w:color="auto" w:fill="auto"/>
            <w:vAlign w:val="center"/>
            <w:hideMark/>
          </w:tcPr>
          <w:p w14:paraId="559CC6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001.01.03.052 «СГРЭС-2. Техническое перевооружение комплексного агрегата генераторного КАГ 24-30/30000 и защит энергоблока ст.№3 с разработкой проекта»</w:t>
            </w:r>
          </w:p>
        </w:tc>
      </w:tr>
      <w:tr w:rsidR="006E3D98" w:rsidRPr="006E3D98" w14:paraId="58EA71ED" w14:textId="77777777" w:rsidTr="00960014">
        <w:trPr>
          <w:trHeight w:val="20"/>
        </w:trPr>
        <w:tc>
          <w:tcPr>
            <w:tcW w:w="809" w:type="pct"/>
            <w:shd w:val="clear" w:color="auto" w:fill="auto"/>
            <w:vAlign w:val="bottom"/>
            <w:hideMark/>
          </w:tcPr>
          <w:p w14:paraId="0A84996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BFE70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251" w:type="pct"/>
            <w:shd w:val="clear" w:color="auto" w:fill="auto"/>
            <w:vAlign w:val="center"/>
            <w:hideMark/>
          </w:tcPr>
          <w:p w14:paraId="0B3ADE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C7DDA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340EF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D30DE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CE65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098A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1F04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F908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C75C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4029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9509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9911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A44B5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3718BF9" w14:textId="77777777" w:rsidTr="00960014">
        <w:trPr>
          <w:trHeight w:val="20"/>
        </w:trPr>
        <w:tc>
          <w:tcPr>
            <w:tcW w:w="809" w:type="pct"/>
            <w:shd w:val="clear" w:color="auto" w:fill="auto"/>
            <w:vAlign w:val="bottom"/>
            <w:hideMark/>
          </w:tcPr>
          <w:p w14:paraId="35217FD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13246C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251" w:type="pct"/>
            <w:shd w:val="clear" w:color="auto" w:fill="auto"/>
            <w:vAlign w:val="center"/>
            <w:hideMark/>
          </w:tcPr>
          <w:p w14:paraId="60D21A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284" w:type="pct"/>
            <w:shd w:val="clear" w:color="auto" w:fill="auto"/>
            <w:vAlign w:val="center"/>
            <w:hideMark/>
          </w:tcPr>
          <w:p w14:paraId="775B3A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284" w:type="pct"/>
            <w:shd w:val="clear" w:color="auto" w:fill="auto"/>
            <w:vAlign w:val="center"/>
            <w:hideMark/>
          </w:tcPr>
          <w:p w14:paraId="01EDE4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1E6720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754CA4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185063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5F030F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137C8F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2CA0AC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2AF53E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1D5DFF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3A3157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c>
          <w:tcPr>
            <w:tcW w:w="317" w:type="pct"/>
            <w:shd w:val="clear" w:color="auto" w:fill="auto"/>
            <w:vAlign w:val="center"/>
            <w:hideMark/>
          </w:tcPr>
          <w:p w14:paraId="11E89A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133,0</w:t>
            </w:r>
          </w:p>
        </w:tc>
      </w:tr>
      <w:tr w:rsidR="006E3D98" w:rsidRPr="006E3D98" w14:paraId="4747C8D7" w14:textId="77777777" w:rsidTr="00960014">
        <w:trPr>
          <w:trHeight w:val="20"/>
        </w:trPr>
        <w:tc>
          <w:tcPr>
            <w:tcW w:w="5000" w:type="pct"/>
            <w:gridSpan w:val="15"/>
            <w:shd w:val="clear" w:color="auto" w:fill="auto"/>
            <w:vAlign w:val="center"/>
            <w:hideMark/>
          </w:tcPr>
          <w:p w14:paraId="56138E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001.01.03.053 «СГРЭС-2. Safe.On Внедрение системы обнаружения возгораний на маслосистемах турбин (маслобаки, подшипники, маслопроводы) с установкой детекторов дыма и теплового излучения во всех местах потенциального выхода (утечки и разлива) масла»</w:t>
            </w:r>
          </w:p>
        </w:tc>
      </w:tr>
      <w:tr w:rsidR="006E3D98" w:rsidRPr="006E3D98" w14:paraId="0EC32987" w14:textId="77777777" w:rsidTr="00960014">
        <w:trPr>
          <w:trHeight w:val="20"/>
        </w:trPr>
        <w:tc>
          <w:tcPr>
            <w:tcW w:w="809" w:type="pct"/>
            <w:shd w:val="clear" w:color="auto" w:fill="auto"/>
            <w:vAlign w:val="bottom"/>
            <w:hideMark/>
          </w:tcPr>
          <w:p w14:paraId="27F0ACE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72621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251" w:type="pct"/>
            <w:shd w:val="clear" w:color="auto" w:fill="auto"/>
            <w:vAlign w:val="center"/>
            <w:hideMark/>
          </w:tcPr>
          <w:p w14:paraId="6CD03C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BBD6A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C9A19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C618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9609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07F3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2037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F6FB5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14F5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0AA3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3A0D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1AEF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5CEB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58C8AE0" w14:textId="77777777" w:rsidTr="00960014">
        <w:trPr>
          <w:trHeight w:val="20"/>
        </w:trPr>
        <w:tc>
          <w:tcPr>
            <w:tcW w:w="809" w:type="pct"/>
            <w:shd w:val="clear" w:color="auto" w:fill="auto"/>
            <w:vAlign w:val="bottom"/>
            <w:hideMark/>
          </w:tcPr>
          <w:p w14:paraId="701CD0F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C89AB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251" w:type="pct"/>
            <w:shd w:val="clear" w:color="auto" w:fill="auto"/>
            <w:vAlign w:val="center"/>
            <w:hideMark/>
          </w:tcPr>
          <w:p w14:paraId="6880C1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284" w:type="pct"/>
            <w:shd w:val="clear" w:color="auto" w:fill="auto"/>
            <w:vAlign w:val="center"/>
            <w:hideMark/>
          </w:tcPr>
          <w:p w14:paraId="2E799E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284" w:type="pct"/>
            <w:shd w:val="clear" w:color="auto" w:fill="auto"/>
            <w:vAlign w:val="center"/>
            <w:hideMark/>
          </w:tcPr>
          <w:p w14:paraId="0ABAE6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3F3290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11D73A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08FE9A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2A8A7D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1E0E6C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2A6379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452CA7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5D2DAE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3C80AE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c>
          <w:tcPr>
            <w:tcW w:w="317" w:type="pct"/>
            <w:shd w:val="clear" w:color="auto" w:fill="auto"/>
            <w:vAlign w:val="center"/>
            <w:hideMark/>
          </w:tcPr>
          <w:p w14:paraId="2FBCB5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933,0</w:t>
            </w:r>
          </w:p>
        </w:tc>
      </w:tr>
      <w:tr w:rsidR="006E3D98" w:rsidRPr="006E3D98" w14:paraId="679A48D7" w14:textId="77777777" w:rsidTr="00960014">
        <w:trPr>
          <w:trHeight w:val="20"/>
        </w:trPr>
        <w:tc>
          <w:tcPr>
            <w:tcW w:w="5000" w:type="pct"/>
            <w:gridSpan w:val="15"/>
            <w:shd w:val="clear" w:color="auto" w:fill="auto"/>
            <w:vAlign w:val="center"/>
            <w:hideMark/>
          </w:tcPr>
          <w:p w14:paraId="2BB8B2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001.01.03.054 «СГРЭС-2. Safe.On. Внедрение системы пожаротушения на маслосистемах паровых турбин»</w:t>
            </w:r>
          </w:p>
        </w:tc>
      </w:tr>
      <w:tr w:rsidR="006E3D98" w:rsidRPr="006E3D98" w14:paraId="0F5C3472" w14:textId="77777777" w:rsidTr="00960014">
        <w:trPr>
          <w:trHeight w:val="20"/>
        </w:trPr>
        <w:tc>
          <w:tcPr>
            <w:tcW w:w="809" w:type="pct"/>
            <w:shd w:val="clear" w:color="auto" w:fill="auto"/>
            <w:vAlign w:val="bottom"/>
            <w:hideMark/>
          </w:tcPr>
          <w:p w14:paraId="24E93DE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2F923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251" w:type="pct"/>
            <w:shd w:val="clear" w:color="auto" w:fill="auto"/>
            <w:vAlign w:val="center"/>
            <w:hideMark/>
          </w:tcPr>
          <w:p w14:paraId="4ADCA2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D4308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F9991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7C2C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B419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3269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F9F8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CEA5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9E32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03FF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5DDD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1060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64F0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41DA1FB" w14:textId="77777777" w:rsidTr="00960014">
        <w:trPr>
          <w:trHeight w:val="20"/>
        </w:trPr>
        <w:tc>
          <w:tcPr>
            <w:tcW w:w="809" w:type="pct"/>
            <w:shd w:val="clear" w:color="auto" w:fill="auto"/>
            <w:vAlign w:val="bottom"/>
            <w:hideMark/>
          </w:tcPr>
          <w:p w14:paraId="5F54BDD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1031B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251" w:type="pct"/>
            <w:shd w:val="clear" w:color="auto" w:fill="auto"/>
            <w:vAlign w:val="center"/>
            <w:hideMark/>
          </w:tcPr>
          <w:p w14:paraId="7F3A1B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284" w:type="pct"/>
            <w:shd w:val="clear" w:color="auto" w:fill="auto"/>
            <w:vAlign w:val="center"/>
            <w:hideMark/>
          </w:tcPr>
          <w:p w14:paraId="733189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284" w:type="pct"/>
            <w:shd w:val="clear" w:color="auto" w:fill="auto"/>
            <w:vAlign w:val="center"/>
            <w:hideMark/>
          </w:tcPr>
          <w:p w14:paraId="4E8352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1EFC44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4EE681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7BF26B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1E00BD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1D6200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53BEF6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6014E0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1BE27F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5B4BA6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c>
          <w:tcPr>
            <w:tcW w:w="317" w:type="pct"/>
            <w:shd w:val="clear" w:color="auto" w:fill="auto"/>
            <w:vAlign w:val="center"/>
            <w:hideMark/>
          </w:tcPr>
          <w:p w14:paraId="00309D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867,0</w:t>
            </w:r>
          </w:p>
        </w:tc>
      </w:tr>
      <w:tr w:rsidR="006E3D98" w:rsidRPr="006E3D98" w14:paraId="14194B25" w14:textId="77777777" w:rsidTr="00960014">
        <w:trPr>
          <w:trHeight w:val="20"/>
        </w:trPr>
        <w:tc>
          <w:tcPr>
            <w:tcW w:w="5000" w:type="pct"/>
            <w:gridSpan w:val="15"/>
            <w:shd w:val="clear" w:color="auto" w:fill="auto"/>
            <w:vAlign w:val="center"/>
            <w:hideMark/>
          </w:tcPr>
          <w:p w14:paraId="5FDBF3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001.01.03.055 «СГРЭС-2. Safe.On. Разработка и реализация проекта по оборудованию трансформаторов СН дренчерными системами пожаротушения (в период КР энергоблоков)»</w:t>
            </w:r>
          </w:p>
        </w:tc>
      </w:tr>
      <w:tr w:rsidR="006E3D98" w:rsidRPr="006E3D98" w14:paraId="50856F0B" w14:textId="77777777" w:rsidTr="00960014">
        <w:trPr>
          <w:trHeight w:val="20"/>
        </w:trPr>
        <w:tc>
          <w:tcPr>
            <w:tcW w:w="809" w:type="pct"/>
            <w:shd w:val="clear" w:color="auto" w:fill="auto"/>
            <w:vAlign w:val="bottom"/>
            <w:hideMark/>
          </w:tcPr>
          <w:p w14:paraId="2964958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2C8E9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251" w:type="pct"/>
            <w:shd w:val="clear" w:color="auto" w:fill="auto"/>
            <w:vAlign w:val="center"/>
            <w:hideMark/>
          </w:tcPr>
          <w:p w14:paraId="40AB34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31AF9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CD1A9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6B6F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91CB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4645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EEFC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4AE0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86A0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BD72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EF3E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4DC6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C772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3D26AF8" w14:textId="77777777" w:rsidTr="00960014">
        <w:trPr>
          <w:trHeight w:val="20"/>
        </w:trPr>
        <w:tc>
          <w:tcPr>
            <w:tcW w:w="809" w:type="pct"/>
            <w:shd w:val="clear" w:color="auto" w:fill="auto"/>
            <w:vAlign w:val="bottom"/>
            <w:hideMark/>
          </w:tcPr>
          <w:p w14:paraId="2A01C9D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1A93C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251" w:type="pct"/>
            <w:shd w:val="clear" w:color="auto" w:fill="auto"/>
            <w:vAlign w:val="center"/>
            <w:hideMark/>
          </w:tcPr>
          <w:p w14:paraId="749372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284" w:type="pct"/>
            <w:shd w:val="clear" w:color="auto" w:fill="auto"/>
            <w:vAlign w:val="center"/>
            <w:hideMark/>
          </w:tcPr>
          <w:p w14:paraId="5789F1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284" w:type="pct"/>
            <w:shd w:val="clear" w:color="auto" w:fill="auto"/>
            <w:vAlign w:val="center"/>
            <w:hideMark/>
          </w:tcPr>
          <w:p w14:paraId="620095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4B65F0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20C26C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5DCD74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2DEF35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4CDB7E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1B822D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6C26B0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2342C6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53B9C6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c>
          <w:tcPr>
            <w:tcW w:w="317" w:type="pct"/>
            <w:shd w:val="clear" w:color="auto" w:fill="auto"/>
            <w:vAlign w:val="center"/>
            <w:hideMark/>
          </w:tcPr>
          <w:p w14:paraId="18FA42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75,0</w:t>
            </w:r>
          </w:p>
        </w:tc>
      </w:tr>
      <w:tr w:rsidR="006E3D98" w:rsidRPr="006E3D98" w14:paraId="27984FBF" w14:textId="77777777" w:rsidTr="00960014">
        <w:trPr>
          <w:trHeight w:val="20"/>
        </w:trPr>
        <w:tc>
          <w:tcPr>
            <w:tcW w:w="5000" w:type="pct"/>
            <w:gridSpan w:val="15"/>
            <w:shd w:val="clear" w:color="auto" w:fill="auto"/>
            <w:vAlign w:val="center"/>
            <w:hideMark/>
          </w:tcPr>
          <w:p w14:paraId="4A5E88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001.01.03.056 «СГРЭС-2. Техническое перевооружение комплексного агрегата генераторного КАГ 24-30/30000 энергоблока ст.№6 с разработкой проекта»</w:t>
            </w:r>
          </w:p>
        </w:tc>
      </w:tr>
      <w:tr w:rsidR="006E3D98" w:rsidRPr="006E3D98" w14:paraId="27D94BF0" w14:textId="77777777" w:rsidTr="00960014">
        <w:trPr>
          <w:trHeight w:val="20"/>
        </w:trPr>
        <w:tc>
          <w:tcPr>
            <w:tcW w:w="809" w:type="pct"/>
            <w:shd w:val="clear" w:color="auto" w:fill="auto"/>
            <w:vAlign w:val="bottom"/>
            <w:hideMark/>
          </w:tcPr>
          <w:p w14:paraId="1938275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A4AA7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51" w:type="pct"/>
            <w:shd w:val="clear" w:color="auto" w:fill="auto"/>
            <w:vAlign w:val="center"/>
            <w:hideMark/>
          </w:tcPr>
          <w:p w14:paraId="3CFB35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C410B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66511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4C81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1BAF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36CC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432C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FD72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0EE3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3000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811C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2C24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7EC8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20E0EB8" w14:textId="77777777" w:rsidTr="00960014">
        <w:trPr>
          <w:trHeight w:val="20"/>
        </w:trPr>
        <w:tc>
          <w:tcPr>
            <w:tcW w:w="809" w:type="pct"/>
            <w:shd w:val="clear" w:color="auto" w:fill="auto"/>
            <w:vAlign w:val="bottom"/>
            <w:hideMark/>
          </w:tcPr>
          <w:p w14:paraId="5642F9D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277D4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51" w:type="pct"/>
            <w:shd w:val="clear" w:color="auto" w:fill="auto"/>
            <w:vAlign w:val="center"/>
            <w:hideMark/>
          </w:tcPr>
          <w:p w14:paraId="2A1FDD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84" w:type="pct"/>
            <w:shd w:val="clear" w:color="auto" w:fill="auto"/>
            <w:vAlign w:val="center"/>
            <w:hideMark/>
          </w:tcPr>
          <w:p w14:paraId="238A47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84" w:type="pct"/>
            <w:shd w:val="clear" w:color="auto" w:fill="auto"/>
            <w:vAlign w:val="center"/>
            <w:hideMark/>
          </w:tcPr>
          <w:p w14:paraId="0AEE30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6EBB93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2D0A1B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77C2B5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03C5EC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5B104D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1B70E9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55AB0A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1DCAF0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0D7D4D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1B1C26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r>
      <w:tr w:rsidR="006E3D98" w:rsidRPr="006E3D98" w14:paraId="022FEAF5" w14:textId="77777777" w:rsidTr="00960014">
        <w:trPr>
          <w:trHeight w:val="20"/>
        </w:trPr>
        <w:tc>
          <w:tcPr>
            <w:tcW w:w="5000" w:type="pct"/>
            <w:gridSpan w:val="15"/>
            <w:shd w:val="clear" w:color="auto" w:fill="auto"/>
            <w:vAlign w:val="center"/>
            <w:hideMark/>
          </w:tcPr>
          <w:p w14:paraId="10575A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001.01.03.057 «СГРЭС-2. Техническое перевооружение трубопроводов питательной воды и основного конденсата энергоблоков ст.№№3, 5»</w:t>
            </w:r>
          </w:p>
        </w:tc>
      </w:tr>
      <w:tr w:rsidR="006E3D98" w:rsidRPr="006E3D98" w14:paraId="77712D3C" w14:textId="77777777" w:rsidTr="00960014">
        <w:trPr>
          <w:trHeight w:val="20"/>
        </w:trPr>
        <w:tc>
          <w:tcPr>
            <w:tcW w:w="809" w:type="pct"/>
            <w:shd w:val="clear" w:color="auto" w:fill="auto"/>
            <w:vAlign w:val="bottom"/>
            <w:hideMark/>
          </w:tcPr>
          <w:p w14:paraId="0355683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E8BA3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251" w:type="pct"/>
            <w:shd w:val="clear" w:color="auto" w:fill="auto"/>
            <w:vAlign w:val="center"/>
            <w:hideMark/>
          </w:tcPr>
          <w:p w14:paraId="4E150B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86DE0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A5653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D970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BD01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ED0F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6994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B81C2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FC45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FB89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E4DC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FB0F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8FEC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1FB8388" w14:textId="77777777" w:rsidTr="00960014">
        <w:trPr>
          <w:trHeight w:val="20"/>
        </w:trPr>
        <w:tc>
          <w:tcPr>
            <w:tcW w:w="809" w:type="pct"/>
            <w:shd w:val="clear" w:color="auto" w:fill="auto"/>
            <w:vAlign w:val="bottom"/>
            <w:hideMark/>
          </w:tcPr>
          <w:p w14:paraId="4BE15A3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F4F07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251" w:type="pct"/>
            <w:shd w:val="clear" w:color="auto" w:fill="auto"/>
            <w:vAlign w:val="center"/>
            <w:hideMark/>
          </w:tcPr>
          <w:p w14:paraId="35D664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284" w:type="pct"/>
            <w:shd w:val="clear" w:color="auto" w:fill="auto"/>
            <w:vAlign w:val="center"/>
            <w:hideMark/>
          </w:tcPr>
          <w:p w14:paraId="7CEA3B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284" w:type="pct"/>
            <w:shd w:val="clear" w:color="auto" w:fill="auto"/>
            <w:vAlign w:val="center"/>
            <w:hideMark/>
          </w:tcPr>
          <w:p w14:paraId="40EA22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714C6B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1BCD53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2F10DC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34EA2E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16FFC7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6D9526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0DF12F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78C172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305C0A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c>
          <w:tcPr>
            <w:tcW w:w="317" w:type="pct"/>
            <w:shd w:val="clear" w:color="auto" w:fill="auto"/>
            <w:vAlign w:val="center"/>
            <w:hideMark/>
          </w:tcPr>
          <w:p w14:paraId="5613D5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208,0</w:t>
            </w:r>
          </w:p>
        </w:tc>
      </w:tr>
      <w:tr w:rsidR="006E3D98" w:rsidRPr="006E3D98" w14:paraId="33B922EB" w14:textId="77777777" w:rsidTr="00960014">
        <w:trPr>
          <w:trHeight w:val="20"/>
        </w:trPr>
        <w:tc>
          <w:tcPr>
            <w:tcW w:w="5000" w:type="pct"/>
            <w:gridSpan w:val="15"/>
            <w:shd w:val="clear" w:color="auto" w:fill="auto"/>
            <w:vAlign w:val="center"/>
            <w:hideMark/>
          </w:tcPr>
          <w:p w14:paraId="38F1EA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001.01.03.058 «СГРЭС-2. Техническое перевооружение комплексного агрегата генераторного КАГ 24-30/30000 энергоблока ст.№4 с разработкой проекта»</w:t>
            </w:r>
          </w:p>
        </w:tc>
      </w:tr>
      <w:tr w:rsidR="006E3D98" w:rsidRPr="006E3D98" w14:paraId="71976219" w14:textId="77777777" w:rsidTr="00960014">
        <w:trPr>
          <w:trHeight w:val="20"/>
        </w:trPr>
        <w:tc>
          <w:tcPr>
            <w:tcW w:w="809" w:type="pct"/>
            <w:shd w:val="clear" w:color="auto" w:fill="auto"/>
            <w:vAlign w:val="bottom"/>
            <w:hideMark/>
          </w:tcPr>
          <w:p w14:paraId="607D542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Всего стоимость проекта</w:t>
            </w:r>
          </w:p>
        </w:tc>
        <w:tc>
          <w:tcPr>
            <w:tcW w:w="200" w:type="pct"/>
            <w:shd w:val="clear" w:color="auto" w:fill="auto"/>
            <w:vAlign w:val="center"/>
            <w:hideMark/>
          </w:tcPr>
          <w:p w14:paraId="431170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51" w:type="pct"/>
            <w:shd w:val="clear" w:color="auto" w:fill="auto"/>
            <w:vAlign w:val="center"/>
            <w:hideMark/>
          </w:tcPr>
          <w:p w14:paraId="0F0731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21405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51872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DF5E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4531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7956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EF1B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FC5C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631ED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A2A4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8401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28DC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8D30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6EB8194" w14:textId="77777777" w:rsidTr="00960014">
        <w:trPr>
          <w:trHeight w:val="20"/>
        </w:trPr>
        <w:tc>
          <w:tcPr>
            <w:tcW w:w="809" w:type="pct"/>
            <w:shd w:val="clear" w:color="auto" w:fill="auto"/>
            <w:vAlign w:val="bottom"/>
            <w:hideMark/>
          </w:tcPr>
          <w:p w14:paraId="579B498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B6172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51" w:type="pct"/>
            <w:shd w:val="clear" w:color="auto" w:fill="auto"/>
            <w:vAlign w:val="center"/>
            <w:hideMark/>
          </w:tcPr>
          <w:p w14:paraId="646F8F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84" w:type="pct"/>
            <w:shd w:val="clear" w:color="auto" w:fill="auto"/>
            <w:vAlign w:val="center"/>
            <w:hideMark/>
          </w:tcPr>
          <w:p w14:paraId="26CEA1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284" w:type="pct"/>
            <w:shd w:val="clear" w:color="auto" w:fill="auto"/>
            <w:vAlign w:val="center"/>
            <w:hideMark/>
          </w:tcPr>
          <w:p w14:paraId="601037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691B2E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52D7B2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37F4ED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4A4FAE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6DEE6F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6F2FFD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1F2EBA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5EAD35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35FD49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c>
          <w:tcPr>
            <w:tcW w:w="317" w:type="pct"/>
            <w:shd w:val="clear" w:color="auto" w:fill="auto"/>
            <w:vAlign w:val="center"/>
            <w:hideMark/>
          </w:tcPr>
          <w:p w14:paraId="50F235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33,0</w:t>
            </w:r>
          </w:p>
        </w:tc>
      </w:tr>
      <w:tr w:rsidR="006E3D98" w:rsidRPr="006E3D98" w14:paraId="29B03628" w14:textId="77777777" w:rsidTr="00960014">
        <w:trPr>
          <w:trHeight w:val="20"/>
        </w:trPr>
        <w:tc>
          <w:tcPr>
            <w:tcW w:w="5000" w:type="pct"/>
            <w:gridSpan w:val="15"/>
            <w:shd w:val="clear" w:color="auto" w:fill="auto"/>
            <w:vAlign w:val="center"/>
            <w:hideMark/>
          </w:tcPr>
          <w:p w14:paraId="43D6FC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001.01.03.059 «СГРЭС-2. Техническое перевооружение дымососа рециркуляции газов  с заменой электродвигателей 6кВ типа 2АДО-С-1250-6000-6У1</w:t>
            </w:r>
            <w:r w:rsidRPr="006E3D98">
              <w:rPr>
                <w:rFonts w:ascii="Times New Roman" w:eastAsia="Times New Roman" w:hAnsi="Times New Roman"/>
                <w:color w:val="000000"/>
                <w:spacing w:val="0"/>
                <w:sz w:val="20"/>
                <w:szCs w:val="20"/>
                <w:lang w:eastAsia="ru-RU"/>
              </w:rPr>
              <w:br/>
              <w:t>энергоблоков ст. №1, 5.»</w:t>
            </w:r>
          </w:p>
        </w:tc>
      </w:tr>
      <w:tr w:rsidR="006E3D98" w:rsidRPr="006E3D98" w14:paraId="30FB3DD7" w14:textId="77777777" w:rsidTr="00960014">
        <w:trPr>
          <w:trHeight w:val="20"/>
        </w:trPr>
        <w:tc>
          <w:tcPr>
            <w:tcW w:w="809" w:type="pct"/>
            <w:shd w:val="clear" w:color="auto" w:fill="auto"/>
            <w:vAlign w:val="bottom"/>
            <w:hideMark/>
          </w:tcPr>
          <w:p w14:paraId="681A5E0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695B6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251" w:type="pct"/>
            <w:shd w:val="clear" w:color="auto" w:fill="auto"/>
            <w:vAlign w:val="center"/>
            <w:hideMark/>
          </w:tcPr>
          <w:p w14:paraId="487C31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F96F1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CBDC0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885E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98D5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3CAC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A6A1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9CF2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B1205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786F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6762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3C6D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4A3C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B14EFBF" w14:textId="77777777" w:rsidTr="00960014">
        <w:trPr>
          <w:trHeight w:val="20"/>
        </w:trPr>
        <w:tc>
          <w:tcPr>
            <w:tcW w:w="809" w:type="pct"/>
            <w:shd w:val="clear" w:color="auto" w:fill="auto"/>
            <w:vAlign w:val="bottom"/>
            <w:hideMark/>
          </w:tcPr>
          <w:p w14:paraId="31802A7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CE9C4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251" w:type="pct"/>
            <w:shd w:val="clear" w:color="auto" w:fill="auto"/>
            <w:vAlign w:val="center"/>
            <w:hideMark/>
          </w:tcPr>
          <w:p w14:paraId="4F127E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284" w:type="pct"/>
            <w:shd w:val="clear" w:color="auto" w:fill="auto"/>
            <w:vAlign w:val="center"/>
            <w:hideMark/>
          </w:tcPr>
          <w:p w14:paraId="139C85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284" w:type="pct"/>
            <w:shd w:val="clear" w:color="auto" w:fill="auto"/>
            <w:vAlign w:val="center"/>
            <w:hideMark/>
          </w:tcPr>
          <w:p w14:paraId="76C2B7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26F6BF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632248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3532D5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7A455E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5255B4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3D005F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525BD25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27A139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6F2AEB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c>
          <w:tcPr>
            <w:tcW w:w="317" w:type="pct"/>
            <w:shd w:val="clear" w:color="auto" w:fill="auto"/>
            <w:vAlign w:val="center"/>
            <w:hideMark/>
          </w:tcPr>
          <w:p w14:paraId="5C8B67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383,0</w:t>
            </w:r>
          </w:p>
        </w:tc>
      </w:tr>
      <w:tr w:rsidR="006E3D98" w:rsidRPr="006E3D98" w14:paraId="7F6B806D" w14:textId="77777777" w:rsidTr="00960014">
        <w:trPr>
          <w:trHeight w:val="20"/>
        </w:trPr>
        <w:tc>
          <w:tcPr>
            <w:tcW w:w="5000" w:type="pct"/>
            <w:gridSpan w:val="15"/>
            <w:shd w:val="clear" w:color="auto" w:fill="auto"/>
            <w:vAlign w:val="center"/>
            <w:hideMark/>
          </w:tcPr>
          <w:p w14:paraId="1D3E70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001.01.03.060 «СГРЭС-2. Техническое перевооружение паропроводов III отбора и трубопроводов отбора пара подогревателей высокого давления ПВД- 6 энергоблока ст.№6»</w:t>
            </w:r>
          </w:p>
        </w:tc>
      </w:tr>
      <w:tr w:rsidR="006E3D98" w:rsidRPr="006E3D98" w14:paraId="7CD1996D" w14:textId="77777777" w:rsidTr="00960014">
        <w:trPr>
          <w:trHeight w:val="20"/>
        </w:trPr>
        <w:tc>
          <w:tcPr>
            <w:tcW w:w="809" w:type="pct"/>
            <w:shd w:val="clear" w:color="auto" w:fill="auto"/>
            <w:vAlign w:val="bottom"/>
            <w:hideMark/>
          </w:tcPr>
          <w:p w14:paraId="5A2AC15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35482E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251" w:type="pct"/>
            <w:shd w:val="clear" w:color="auto" w:fill="auto"/>
            <w:vAlign w:val="center"/>
            <w:hideMark/>
          </w:tcPr>
          <w:p w14:paraId="2D3097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C2DDD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6854A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90C5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E514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6012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B394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504B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7CCC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B94CC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C42A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A78A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8A1E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2E5D141" w14:textId="77777777" w:rsidTr="00960014">
        <w:trPr>
          <w:trHeight w:val="20"/>
        </w:trPr>
        <w:tc>
          <w:tcPr>
            <w:tcW w:w="809" w:type="pct"/>
            <w:shd w:val="clear" w:color="auto" w:fill="auto"/>
            <w:vAlign w:val="bottom"/>
            <w:hideMark/>
          </w:tcPr>
          <w:p w14:paraId="0FF7EC4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53109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251" w:type="pct"/>
            <w:shd w:val="clear" w:color="auto" w:fill="auto"/>
            <w:vAlign w:val="center"/>
            <w:hideMark/>
          </w:tcPr>
          <w:p w14:paraId="354B66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284" w:type="pct"/>
            <w:shd w:val="clear" w:color="auto" w:fill="auto"/>
            <w:vAlign w:val="center"/>
            <w:hideMark/>
          </w:tcPr>
          <w:p w14:paraId="28A8A7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284" w:type="pct"/>
            <w:shd w:val="clear" w:color="auto" w:fill="auto"/>
            <w:vAlign w:val="center"/>
            <w:hideMark/>
          </w:tcPr>
          <w:p w14:paraId="69309E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0942F2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6855CC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3E89F5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4DA908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68AD92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65C9F0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0F1CDD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6163D6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4E28D7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c>
          <w:tcPr>
            <w:tcW w:w="317" w:type="pct"/>
            <w:shd w:val="clear" w:color="auto" w:fill="auto"/>
            <w:vAlign w:val="center"/>
            <w:hideMark/>
          </w:tcPr>
          <w:p w14:paraId="0FDD2B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42,0</w:t>
            </w:r>
          </w:p>
        </w:tc>
      </w:tr>
      <w:tr w:rsidR="006E3D98" w:rsidRPr="006E3D98" w14:paraId="5D0B0CDB" w14:textId="77777777" w:rsidTr="00960014">
        <w:trPr>
          <w:trHeight w:val="20"/>
        </w:trPr>
        <w:tc>
          <w:tcPr>
            <w:tcW w:w="5000" w:type="pct"/>
            <w:gridSpan w:val="15"/>
            <w:shd w:val="clear" w:color="auto" w:fill="EAF1DD" w:themeFill="accent3" w:themeFillTint="33"/>
            <w:vAlign w:val="center"/>
            <w:hideMark/>
          </w:tcPr>
          <w:p w14:paraId="359981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ООО "СГЭС"</w:t>
            </w:r>
          </w:p>
        </w:tc>
      </w:tr>
      <w:tr w:rsidR="006E3D98" w:rsidRPr="006E3D98" w14:paraId="413AB26E" w14:textId="77777777" w:rsidTr="00960014">
        <w:trPr>
          <w:trHeight w:val="20"/>
        </w:trPr>
        <w:tc>
          <w:tcPr>
            <w:tcW w:w="809" w:type="pct"/>
            <w:shd w:val="clear" w:color="auto" w:fill="auto"/>
            <w:vAlign w:val="bottom"/>
            <w:hideMark/>
          </w:tcPr>
          <w:p w14:paraId="0BF90E3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6CA339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CF34E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D0493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389F1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75311,0</w:t>
            </w:r>
          </w:p>
        </w:tc>
        <w:tc>
          <w:tcPr>
            <w:tcW w:w="317" w:type="pct"/>
            <w:shd w:val="clear" w:color="auto" w:fill="auto"/>
            <w:vAlign w:val="center"/>
            <w:hideMark/>
          </w:tcPr>
          <w:p w14:paraId="7E047E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182386,0</w:t>
            </w:r>
          </w:p>
        </w:tc>
        <w:tc>
          <w:tcPr>
            <w:tcW w:w="317" w:type="pct"/>
            <w:shd w:val="clear" w:color="auto" w:fill="auto"/>
            <w:vAlign w:val="center"/>
            <w:hideMark/>
          </w:tcPr>
          <w:p w14:paraId="0D85EF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6638BA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622B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1F30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9DC9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3DBE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D3DE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FC53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1492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2A4D89E" w14:textId="77777777" w:rsidTr="00960014">
        <w:trPr>
          <w:trHeight w:val="20"/>
        </w:trPr>
        <w:tc>
          <w:tcPr>
            <w:tcW w:w="809" w:type="pct"/>
            <w:shd w:val="clear" w:color="auto" w:fill="auto"/>
            <w:vAlign w:val="bottom"/>
            <w:hideMark/>
          </w:tcPr>
          <w:p w14:paraId="03DC0D5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2BF975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C269C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03D17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2B3E5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75311,0</w:t>
            </w:r>
          </w:p>
        </w:tc>
        <w:tc>
          <w:tcPr>
            <w:tcW w:w="317" w:type="pct"/>
            <w:shd w:val="clear" w:color="auto" w:fill="auto"/>
            <w:vAlign w:val="center"/>
            <w:hideMark/>
          </w:tcPr>
          <w:p w14:paraId="1A859F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257697,0</w:t>
            </w:r>
          </w:p>
        </w:tc>
        <w:tc>
          <w:tcPr>
            <w:tcW w:w="317" w:type="pct"/>
            <w:shd w:val="clear" w:color="auto" w:fill="auto"/>
            <w:vAlign w:val="center"/>
            <w:hideMark/>
          </w:tcPr>
          <w:p w14:paraId="13526F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5C81AF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762F15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076285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69B4BB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557AD1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63BB5B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25BD74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701CF9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r>
      <w:tr w:rsidR="006E3D98" w:rsidRPr="006E3D98" w14:paraId="7136A53F" w14:textId="77777777" w:rsidTr="00960014">
        <w:trPr>
          <w:trHeight w:val="20"/>
        </w:trPr>
        <w:tc>
          <w:tcPr>
            <w:tcW w:w="5000" w:type="pct"/>
            <w:gridSpan w:val="15"/>
            <w:shd w:val="clear" w:color="auto" w:fill="auto"/>
            <w:vAlign w:val="center"/>
            <w:hideMark/>
          </w:tcPr>
          <w:p w14:paraId="2916F8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001.01.03.061 «Котельная ПКТС. Техническое перевооружение Пиковой Котельной тепловых сетей (ПКТС) с заменой перекачивающих насосов и установкой высоковольтных преобразователей частоты»</w:t>
            </w:r>
          </w:p>
        </w:tc>
      </w:tr>
      <w:tr w:rsidR="006E3D98" w:rsidRPr="006E3D98" w14:paraId="7A0686A7" w14:textId="77777777" w:rsidTr="00960014">
        <w:trPr>
          <w:trHeight w:val="20"/>
        </w:trPr>
        <w:tc>
          <w:tcPr>
            <w:tcW w:w="809" w:type="pct"/>
            <w:shd w:val="clear" w:color="auto" w:fill="auto"/>
            <w:vAlign w:val="bottom"/>
            <w:hideMark/>
          </w:tcPr>
          <w:p w14:paraId="586E474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9B0CC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E9E56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B7A5F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0A8C6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75311,0</w:t>
            </w:r>
          </w:p>
        </w:tc>
        <w:tc>
          <w:tcPr>
            <w:tcW w:w="317" w:type="pct"/>
            <w:shd w:val="clear" w:color="auto" w:fill="auto"/>
            <w:vAlign w:val="center"/>
            <w:hideMark/>
          </w:tcPr>
          <w:p w14:paraId="15D6EF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182386,0</w:t>
            </w:r>
          </w:p>
        </w:tc>
        <w:tc>
          <w:tcPr>
            <w:tcW w:w="317" w:type="pct"/>
            <w:shd w:val="clear" w:color="auto" w:fill="auto"/>
            <w:vAlign w:val="center"/>
            <w:hideMark/>
          </w:tcPr>
          <w:p w14:paraId="71A1D8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103609,0</w:t>
            </w:r>
          </w:p>
        </w:tc>
        <w:tc>
          <w:tcPr>
            <w:tcW w:w="317" w:type="pct"/>
            <w:shd w:val="clear" w:color="auto" w:fill="auto"/>
            <w:vAlign w:val="center"/>
            <w:hideMark/>
          </w:tcPr>
          <w:p w14:paraId="68EF1F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A598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C825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5B86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53AA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ADD0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337D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5795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2CF4232" w14:textId="77777777" w:rsidTr="00960014">
        <w:trPr>
          <w:trHeight w:val="20"/>
        </w:trPr>
        <w:tc>
          <w:tcPr>
            <w:tcW w:w="809" w:type="pct"/>
            <w:shd w:val="clear" w:color="auto" w:fill="auto"/>
            <w:vAlign w:val="bottom"/>
            <w:hideMark/>
          </w:tcPr>
          <w:p w14:paraId="6768A7E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4FE57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C6463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24E9C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CDCC7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75311,0</w:t>
            </w:r>
          </w:p>
        </w:tc>
        <w:tc>
          <w:tcPr>
            <w:tcW w:w="317" w:type="pct"/>
            <w:shd w:val="clear" w:color="auto" w:fill="auto"/>
            <w:vAlign w:val="center"/>
            <w:hideMark/>
          </w:tcPr>
          <w:p w14:paraId="2CD7A3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257697,0</w:t>
            </w:r>
          </w:p>
        </w:tc>
        <w:tc>
          <w:tcPr>
            <w:tcW w:w="317" w:type="pct"/>
            <w:shd w:val="clear" w:color="auto" w:fill="auto"/>
            <w:vAlign w:val="center"/>
            <w:hideMark/>
          </w:tcPr>
          <w:p w14:paraId="67A38D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086979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515FBB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60A8AA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41B19A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557512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075B79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5B5021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c>
          <w:tcPr>
            <w:tcW w:w="317" w:type="pct"/>
            <w:shd w:val="clear" w:color="auto" w:fill="auto"/>
            <w:vAlign w:val="center"/>
            <w:hideMark/>
          </w:tcPr>
          <w:p w14:paraId="2C1C3F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361306,0</w:t>
            </w:r>
          </w:p>
        </w:tc>
      </w:tr>
      <w:tr w:rsidR="006E3D98" w:rsidRPr="006E3D98" w14:paraId="3D1B205B" w14:textId="77777777" w:rsidTr="00960014">
        <w:trPr>
          <w:trHeight w:val="20"/>
        </w:trPr>
        <w:tc>
          <w:tcPr>
            <w:tcW w:w="5000" w:type="pct"/>
            <w:gridSpan w:val="15"/>
            <w:shd w:val="clear" w:color="auto" w:fill="auto"/>
            <w:vAlign w:val="center"/>
            <w:hideMark/>
          </w:tcPr>
          <w:p w14:paraId="742B52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001.01.04.000 «Модернизация источников тепловой энергии, в том числе источников комбинированной выработки»</w:t>
            </w:r>
          </w:p>
        </w:tc>
      </w:tr>
      <w:tr w:rsidR="006E3D98" w:rsidRPr="006E3D98" w14:paraId="720A1099" w14:textId="77777777" w:rsidTr="00960014">
        <w:trPr>
          <w:trHeight w:val="20"/>
        </w:trPr>
        <w:tc>
          <w:tcPr>
            <w:tcW w:w="809" w:type="pct"/>
            <w:shd w:val="clear" w:color="auto" w:fill="auto"/>
            <w:vAlign w:val="bottom"/>
            <w:hideMark/>
          </w:tcPr>
          <w:p w14:paraId="54B50D5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40CC90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251" w:type="pct"/>
            <w:shd w:val="clear" w:color="auto" w:fill="auto"/>
            <w:vAlign w:val="center"/>
            <w:hideMark/>
          </w:tcPr>
          <w:p w14:paraId="02C202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7DB51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284" w:type="pct"/>
            <w:shd w:val="clear" w:color="auto" w:fill="auto"/>
            <w:vAlign w:val="center"/>
            <w:hideMark/>
          </w:tcPr>
          <w:p w14:paraId="63E273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7E58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1212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6B02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5384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1BF0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E9AB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62FF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DF1F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9C9C3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4EB1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0107B49" w14:textId="77777777" w:rsidTr="00960014">
        <w:trPr>
          <w:trHeight w:val="20"/>
        </w:trPr>
        <w:tc>
          <w:tcPr>
            <w:tcW w:w="809" w:type="pct"/>
            <w:shd w:val="clear" w:color="auto" w:fill="auto"/>
            <w:vAlign w:val="bottom"/>
            <w:hideMark/>
          </w:tcPr>
          <w:p w14:paraId="072BA91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31033D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251" w:type="pct"/>
            <w:shd w:val="clear" w:color="auto" w:fill="auto"/>
            <w:vAlign w:val="center"/>
            <w:hideMark/>
          </w:tcPr>
          <w:p w14:paraId="6459AA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284" w:type="pct"/>
            <w:shd w:val="clear" w:color="auto" w:fill="auto"/>
            <w:vAlign w:val="center"/>
            <w:hideMark/>
          </w:tcPr>
          <w:p w14:paraId="5EF7EA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284" w:type="pct"/>
            <w:shd w:val="clear" w:color="auto" w:fill="auto"/>
            <w:vAlign w:val="center"/>
            <w:hideMark/>
          </w:tcPr>
          <w:p w14:paraId="67EA3D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2038F9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44BFF9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13C617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3177A4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55F0CA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1191C4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201B49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51ECA7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7EE2D7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c>
          <w:tcPr>
            <w:tcW w:w="317" w:type="pct"/>
            <w:shd w:val="clear" w:color="auto" w:fill="auto"/>
            <w:vAlign w:val="center"/>
            <w:hideMark/>
          </w:tcPr>
          <w:p w14:paraId="5F5F24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254116,0</w:t>
            </w:r>
          </w:p>
        </w:tc>
      </w:tr>
      <w:tr w:rsidR="006E3D98" w:rsidRPr="006E3D98" w14:paraId="5B8E0126" w14:textId="77777777" w:rsidTr="00960014">
        <w:trPr>
          <w:trHeight w:val="20"/>
        </w:trPr>
        <w:tc>
          <w:tcPr>
            <w:tcW w:w="5000" w:type="pct"/>
            <w:gridSpan w:val="15"/>
            <w:shd w:val="clear" w:color="auto" w:fill="DBE5F1" w:themeFill="accent1" w:themeFillTint="33"/>
            <w:vAlign w:val="center"/>
            <w:hideMark/>
          </w:tcPr>
          <w:p w14:paraId="735694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ПАО "ОГК-2"</w:t>
            </w:r>
          </w:p>
        </w:tc>
      </w:tr>
      <w:tr w:rsidR="006E3D98" w:rsidRPr="006E3D98" w14:paraId="05518BD6" w14:textId="77777777" w:rsidTr="00960014">
        <w:trPr>
          <w:trHeight w:val="20"/>
        </w:trPr>
        <w:tc>
          <w:tcPr>
            <w:tcW w:w="809" w:type="pct"/>
            <w:shd w:val="clear" w:color="auto" w:fill="auto"/>
            <w:vAlign w:val="bottom"/>
            <w:hideMark/>
          </w:tcPr>
          <w:p w14:paraId="71CEE87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29BA13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29933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A5F0E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284" w:type="pct"/>
            <w:shd w:val="clear" w:color="auto" w:fill="auto"/>
            <w:vAlign w:val="center"/>
            <w:hideMark/>
          </w:tcPr>
          <w:p w14:paraId="1BB8F1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1BFB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9D50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14D4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1980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674C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E6A3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61B3F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625D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B8C0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CB60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7C1054C" w14:textId="77777777" w:rsidTr="00960014">
        <w:trPr>
          <w:trHeight w:val="20"/>
        </w:trPr>
        <w:tc>
          <w:tcPr>
            <w:tcW w:w="809" w:type="pct"/>
            <w:shd w:val="clear" w:color="auto" w:fill="auto"/>
            <w:vAlign w:val="bottom"/>
            <w:hideMark/>
          </w:tcPr>
          <w:p w14:paraId="246E454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356428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E673F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9F4B3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284" w:type="pct"/>
            <w:shd w:val="clear" w:color="auto" w:fill="auto"/>
            <w:vAlign w:val="center"/>
            <w:hideMark/>
          </w:tcPr>
          <w:p w14:paraId="7B984F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1D31E5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1E3FB3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0CE482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357F7C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76E412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26AD4B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614549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3A333D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5ADBAB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c>
          <w:tcPr>
            <w:tcW w:w="317" w:type="pct"/>
            <w:shd w:val="clear" w:color="auto" w:fill="auto"/>
            <w:vAlign w:val="center"/>
            <w:hideMark/>
          </w:tcPr>
          <w:p w14:paraId="386076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253500,0</w:t>
            </w:r>
          </w:p>
        </w:tc>
      </w:tr>
      <w:tr w:rsidR="006E3D98" w:rsidRPr="006E3D98" w14:paraId="4137A0EB" w14:textId="77777777" w:rsidTr="00960014">
        <w:trPr>
          <w:trHeight w:val="20"/>
        </w:trPr>
        <w:tc>
          <w:tcPr>
            <w:tcW w:w="5000" w:type="pct"/>
            <w:gridSpan w:val="15"/>
            <w:shd w:val="clear" w:color="auto" w:fill="auto"/>
            <w:vAlign w:val="center"/>
            <w:hideMark/>
          </w:tcPr>
          <w:p w14:paraId="72F522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001.01.04.001 «СГРЭС-1. Модернизация корпоративной географической информационной системы генерирующей компании (КГИС ГК) и тиражирование проектных решений и  прототипа корпоративной географической информационной системы генерирующей компании (КГИС ГК) в части контроля технического состояния трубопроводов высокого давления»</w:t>
            </w:r>
          </w:p>
        </w:tc>
      </w:tr>
      <w:tr w:rsidR="006E3D98" w:rsidRPr="006E3D98" w14:paraId="6A858CE6" w14:textId="77777777" w:rsidTr="00960014">
        <w:trPr>
          <w:trHeight w:val="20"/>
        </w:trPr>
        <w:tc>
          <w:tcPr>
            <w:tcW w:w="809" w:type="pct"/>
            <w:shd w:val="clear" w:color="auto" w:fill="auto"/>
            <w:vAlign w:val="bottom"/>
            <w:hideMark/>
          </w:tcPr>
          <w:p w14:paraId="0E253D0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5A3E1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B1C68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BF4E1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284" w:type="pct"/>
            <w:shd w:val="clear" w:color="auto" w:fill="auto"/>
            <w:vAlign w:val="center"/>
            <w:hideMark/>
          </w:tcPr>
          <w:p w14:paraId="0C8322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BF77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4D4E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D99A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101B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F99F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5BAA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BA42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8DB6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AD66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3D30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E984C05" w14:textId="77777777" w:rsidTr="00960014">
        <w:trPr>
          <w:trHeight w:val="20"/>
        </w:trPr>
        <w:tc>
          <w:tcPr>
            <w:tcW w:w="809" w:type="pct"/>
            <w:shd w:val="clear" w:color="auto" w:fill="auto"/>
            <w:vAlign w:val="bottom"/>
            <w:hideMark/>
          </w:tcPr>
          <w:p w14:paraId="207B4A7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4E49B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1223F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9F495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284" w:type="pct"/>
            <w:shd w:val="clear" w:color="auto" w:fill="auto"/>
            <w:vAlign w:val="center"/>
            <w:hideMark/>
          </w:tcPr>
          <w:p w14:paraId="170E6C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1F5E8F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09A8C3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2A4F27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39B8D2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02705F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2C0AAEA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30DAD1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5592B9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78EE3A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c>
          <w:tcPr>
            <w:tcW w:w="317" w:type="pct"/>
            <w:shd w:val="clear" w:color="auto" w:fill="auto"/>
            <w:vAlign w:val="center"/>
            <w:hideMark/>
          </w:tcPr>
          <w:p w14:paraId="664ACC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63500,0</w:t>
            </w:r>
          </w:p>
        </w:tc>
      </w:tr>
      <w:tr w:rsidR="006E3D98" w:rsidRPr="006E3D98" w14:paraId="5F8A4809" w14:textId="77777777" w:rsidTr="00960014">
        <w:trPr>
          <w:trHeight w:val="20"/>
        </w:trPr>
        <w:tc>
          <w:tcPr>
            <w:tcW w:w="5000" w:type="pct"/>
            <w:gridSpan w:val="15"/>
            <w:shd w:val="clear" w:color="auto" w:fill="auto"/>
            <w:vAlign w:val="center"/>
            <w:hideMark/>
          </w:tcPr>
          <w:p w14:paraId="13A943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001.01.04.002 «СГРЭС-1. Модернизация АСУ ТП котельного и общеблочного оборудования «Сургутская ГРЭС-1 (500) 13Г с внедрением ПТК АСУ ТП»</w:t>
            </w:r>
          </w:p>
        </w:tc>
      </w:tr>
      <w:tr w:rsidR="006E3D98" w:rsidRPr="006E3D98" w14:paraId="6A6040DB" w14:textId="77777777" w:rsidTr="00960014">
        <w:trPr>
          <w:trHeight w:val="20"/>
        </w:trPr>
        <w:tc>
          <w:tcPr>
            <w:tcW w:w="809" w:type="pct"/>
            <w:shd w:val="clear" w:color="auto" w:fill="auto"/>
            <w:vAlign w:val="bottom"/>
            <w:hideMark/>
          </w:tcPr>
          <w:p w14:paraId="56FA67C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F6BDC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809A9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5B3D5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284" w:type="pct"/>
            <w:shd w:val="clear" w:color="auto" w:fill="auto"/>
            <w:vAlign w:val="center"/>
            <w:hideMark/>
          </w:tcPr>
          <w:p w14:paraId="4F0F21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29509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8B88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F072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6D64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C64D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9A69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C491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06CA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A8BE6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2715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9B51CE5" w14:textId="77777777" w:rsidTr="00960014">
        <w:trPr>
          <w:trHeight w:val="20"/>
        </w:trPr>
        <w:tc>
          <w:tcPr>
            <w:tcW w:w="809" w:type="pct"/>
            <w:shd w:val="clear" w:color="auto" w:fill="auto"/>
            <w:vAlign w:val="bottom"/>
            <w:hideMark/>
          </w:tcPr>
          <w:p w14:paraId="09A5124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CBB56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9F65B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B161D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284" w:type="pct"/>
            <w:shd w:val="clear" w:color="auto" w:fill="auto"/>
            <w:vAlign w:val="center"/>
            <w:hideMark/>
          </w:tcPr>
          <w:p w14:paraId="7A8327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148E6E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374075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3EE669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28732A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6533B0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0B03F3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3196E9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058EE0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554081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c>
          <w:tcPr>
            <w:tcW w:w="317" w:type="pct"/>
            <w:shd w:val="clear" w:color="auto" w:fill="auto"/>
            <w:vAlign w:val="center"/>
            <w:hideMark/>
          </w:tcPr>
          <w:p w14:paraId="26A7AD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190000,0</w:t>
            </w:r>
          </w:p>
        </w:tc>
      </w:tr>
      <w:tr w:rsidR="006E3D98" w:rsidRPr="006E3D98" w14:paraId="30D9C8F7" w14:textId="77777777" w:rsidTr="00960014">
        <w:trPr>
          <w:trHeight w:val="20"/>
        </w:trPr>
        <w:tc>
          <w:tcPr>
            <w:tcW w:w="5000" w:type="pct"/>
            <w:gridSpan w:val="15"/>
            <w:shd w:val="clear" w:color="auto" w:fill="auto"/>
            <w:vAlign w:val="center"/>
            <w:hideMark/>
          </w:tcPr>
          <w:p w14:paraId="04223F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001.01.04.003 «СГРЭС-1. Модернизация конденсационных энергоблоков филиала ПАО «ОГК-2» - Сургутская ГРЭС-1(ТЭО)»</w:t>
            </w:r>
          </w:p>
        </w:tc>
      </w:tr>
      <w:tr w:rsidR="006E3D98" w:rsidRPr="006E3D98" w14:paraId="50280557" w14:textId="77777777" w:rsidTr="00960014">
        <w:trPr>
          <w:trHeight w:val="20"/>
        </w:trPr>
        <w:tc>
          <w:tcPr>
            <w:tcW w:w="809" w:type="pct"/>
            <w:shd w:val="clear" w:color="auto" w:fill="auto"/>
            <w:vAlign w:val="bottom"/>
            <w:hideMark/>
          </w:tcPr>
          <w:p w14:paraId="2DFF6D2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3B0AED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D545E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8ACC5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71BD6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04A1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BB01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27FB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E653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10D9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8751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56CA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911B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AD037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E299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F49983E" w14:textId="77777777" w:rsidTr="00960014">
        <w:trPr>
          <w:trHeight w:val="20"/>
        </w:trPr>
        <w:tc>
          <w:tcPr>
            <w:tcW w:w="809" w:type="pct"/>
            <w:shd w:val="clear" w:color="auto" w:fill="auto"/>
            <w:vAlign w:val="bottom"/>
            <w:hideMark/>
          </w:tcPr>
          <w:p w14:paraId="2A61B0C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0C771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E571F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F6977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C2950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FA78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E07C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1E08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462A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D936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177F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76F0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F3B6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BA00D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3F23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813FDC1" w14:textId="77777777" w:rsidTr="00960014">
        <w:trPr>
          <w:trHeight w:val="20"/>
        </w:trPr>
        <w:tc>
          <w:tcPr>
            <w:tcW w:w="5000" w:type="pct"/>
            <w:gridSpan w:val="15"/>
            <w:shd w:val="clear" w:color="auto" w:fill="DAEEF3" w:themeFill="accent5" w:themeFillTint="33"/>
            <w:vAlign w:val="center"/>
            <w:hideMark/>
          </w:tcPr>
          <w:p w14:paraId="656252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ПАО "Юнипро"</w:t>
            </w:r>
          </w:p>
        </w:tc>
      </w:tr>
      <w:tr w:rsidR="006E3D98" w:rsidRPr="006E3D98" w14:paraId="660267E7" w14:textId="77777777" w:rsidTr="00960014">
        <w:trPr>
          <w:trHeight w:val="20"/>
        </w:trPr>
        <w:tc>
          <w:tcPr>
            <w:tcW w:w="809" w:type="pct"/>
            <w:shd w:val="clear" w:color="auto" w:fill="auto"/>
            <w:vAlign w:val="bottom"/>
            <w:hideMark/>
          </w:tcPr>
          <w:p w14:paraId="01FA9CA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065937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251" w:type="pct"/>
            <w:shd w:val="clear" w:color="auto" w:fill="auto"/>
            <w:vAlign w:val="center"/>
            <w:hideMark/>
          </w:tcPr>
          <w:p w14:paraId="27C121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720EB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50626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F3E2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5619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27EC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A95C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40C9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78D6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CB2D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B05C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D9F5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DA6E0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E45561B" w14:textId="77777777" w:rsidTr="00960014">
        <w:trPr>
          <w:trHeight w:val="20"/>
        </w:trPr>
        <w:tc>
          <w:tcPr>
            <w:tcW w:w="809" w:type="pct"/>
            <w:shd w:val="clear" w:color="auto" w:fill="auto"/>
            <w:vAlign w:val="bottom"/>
            <w:hideMark/>
          </w:tcPr>
          <w:p w14:paraId="0558F67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40F3FC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251" w:type="pct"/>
            <w:shd w:val="clear" w:color="auto" w:fill="auto"/>
            <w:vAlign w:val="center"/>
            <w:hideMark/>
          </w:tcPr>
          <w:p w14:paraId="6B1C9A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284" w:type="pct"/>
            <w:shd w:val="clear" w:color="auto" w:fill="auto"/>
            <w:vAlign w:val="center"/>
            <w:hideMark/>
          </w:tcPr>
          <w:p w14:paraId="435D9E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284" w:type="pct"/>
            <w:shd w:val="clear" w:color="auto" w:fill="auto"/>
            <w:vAlign w:val="center"/>
            <w:hideMark/>
          </w:tcPr>
          <w:p w14:paraId="799EBF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5A19F6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31209F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4BA15C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0854D0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38CC31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0C9D51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0A5C5C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145809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106BCA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c>
          <w:tcPr>
            <w:tcW w:w="317" w:type="pct"/>
            <w:shd w:val="clear" w:color="auto" w:fill="auto"/>
            <w:vAlign w:val="center"/>
            <w:hideMark/>
          </w:tcPr>
          <w:p w14:paraId="123F37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616,0</w:t>
            </w:r>
          </w:p>
        </w:tc>
      </w:tr>
      <w:tr w:rsidR="006E3D98" w:rsidRPr="006E3D98" w14:paraId="1010362C" w14:textId="77777777" w:rsidTr="00960014">
        <w:trPr>
          <w:trHeight w:val="20"/>
        </w:trPr>
        <w:tc>
          <w:tcPr>
            <w:tcW w:w="5000" w:type="pct"/>
            <w:gridSpan w:val="15"/>
            <w:shd w:val="clear" w:color="auto" w:fill="auto"/>
            <w:vAlign w:val="center"/>
            <w:hideMark/>
          </w:tcPr>
          <w:p w14:paraId="65051C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001.01.04.004 «СГРЭС-2. Модернизация оборудования химического цеха филиала « Сургутская ГРЭС-2» ПАО « Юнипро» для соответствия требованиям федеральных норм и правил  химически опасных производственных объектов (ФНП  ХОПО)»</w:t>
            </w:r>
          </w:p>
        </w:tc>
      </w:tr>
      <w:tr w:rsidR="006E3D98" w:rsidRPr="006E3D98" w14:paraId="49093CE9" w14:textId="77777777" w:rsidTr="00960014">
        <w:trPr>
          <w:trHeight w:val="20"/>
        </w:trPr>
        <w:tc>
          <w:tcPr>
            <w:tcW w:w="809" w:type="pct"/>
            <w:shd w:val="clear" w:color="auto" w:fill="auto"/>
            <w:vAlign w:val="bottom"/>
            <w:hideMark/>
          </w:tcPr>
          <w:p w14:paraId="58FAE75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C8AA9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251" w:type="pct"/>
            <w:shd w:val="clear" w:color="auto" w:fill="auto"/>
            <w:vAlign w:val="center"/>
            <w:hideMark/>
          </w:tcPr>
          <w:p w14:paraId="5E8863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16135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943D3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1D6D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0CB0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DF93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3CD9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60A6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DEE0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5DFE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EEC5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1980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5A0F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DC6834A" w14:textId="77777777" w:rsidTr="00960014">
        <w:trPr>
          <w:trHeight w:val="20"/>
        </w:trPr>
        <w:tc>
          <w:tcPr>
            <w:tcW w:w="809" w:type="pct"/>
            <w:shd w:val="clear" w:color="auto" w:fill="auto"/>
            <w:vAlign w:val="bottom"/>
            <w:hideMark/>
          </w:tcPr>
          <w:p w14:paraId="027284F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E630A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251" w:type="pct"/>
            <w:shd w:val="clear" w:color="auto" w:fill="auto"/>
            <w:vAlign w:val="center"/>
            <w:hideMark/>
          </w:tcPr>
          <w:p w14:paraId="389BD7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284" w:type="pct"/>
            <w:shd w:val="clear" w:color="auto" w:fill="auto"/>
            <w:vAlign w:val="center"/>
            <w:hideMark/>
          </w:tcPr>
          <w:p w14:paraId="4D96C5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284" w:type="pct"/>
            <w:shd w:val="clear" w:color="auto" w:fill="auto"/>
            <w:vAlign w:val="center"/>
            <w:hideMark/>
          </w:tcPr>
          <w:p w14:paraId="2C2F11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24BB84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48DC7A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4D608B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0BDC41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1BD5EF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794F16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6A1152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3590F0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14590C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c>
          <w:tcPr>
            <w:tcW w:w="317" w:type="pct"/>
            <w:shd w:val="clear" w:color="auto" w:fill="auto"/>
            <w:vAlign w:val="center"/>
            <w:hideMark/>
          </w:tcPr>
          <w:p w14:paraId="375408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w:t>
            </w:r>
          </w:p>
        </w:tc>
      </w:tr>
      <w:tr w:rsidR="006E3D98" w:rsidRPr="006E3D98" w14:paraId="3CACDA47" w14:textId="77777777" w:rsidTr="00960014">
        <w:trPr>
          <w:trHeight w:val="20"/>
        </w:trPr>
        <w:tc>
          <w:tcPr>
            <w:tcW w:w="5000" w:type="pct"/>
            <w:gridSpan w:val="15"/>
            <w:shd w:val="clear" w:color="auto" w:fill="auto"/>
            <w:vAlign w:val="center"/>
            <w:hideMark/>
          </w:tcPr>
          <w:p w14:paraId="33A785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001.01.04.005 «СГРЭС-2. Модернизация ПТК «Космотроника-Венец» путем замены экрана коллективного пользования на энергоблоке №6 филиала “Сургутская ГРЭС-2” ПАО “Юнипро”»</w:t>
            </w:r>
          </w:p>
        </w:tc>
      </w:tr>
      <w:tr w:rsidR="006E3D98" w:rsidRPr="006E3D98" w14:paraId="728BD7CC" w14:textId="77777777" w:rsidTr="00960014">
        <w:trPr>
          <w:trHeight w:val="20"/>
        </w:trPr>
        <w:tc>
          <w:tcPr>
            <w:tcW w:w="809" w:type="pct"/>
            <w:shd w:val="clear" w:color="auto" w:fill="auto"/>
            <w:vAlign w:val="bottom"/>
            <w:hideMark/>
          </w:tcPr>
          <w:p w14:paraId="4E3EA1D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3D3C3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251" w:type="pct"/>
            <w:shd w:val="clear" w:color="auto" w:fill="auto"/>
            <w:vAlign w:val="center"/>
            <w:hideMark/>
          </w:tcPr>
          <w:p w14:paraId="7DF8F1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24994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BD114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FB6F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E5B2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0909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C192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15EF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9CAF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0F99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70EB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0E7AC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8A0F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43F62CF" w14:textId="77777777" w:rsidTr="00960014">
        <w:trPr>
          <w:trHeight w:val="20"/>
        </w:trPr>
        <w:tc>
          <w:tcPr>
            <w:tcW w:w="809" w:type="pct"/>
            <w:shd w:val="clear" w:color="auto" w:fill="auto"/>
            <w:vAlign w:val="bottom"/>
            <w:hideMark/>
          </w:tcPr>
          <w:p w14:paraId="79E2A82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75950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251" w:type="pct"/>
            <w:shd w:val="clear" w:color="auto" w:fill="auto"/>
            <w:vAlign w:val="center"/>
            <w:hideMark/>
          </w:tcPr>
          <w:p w14:paraId="087DE6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284" w:type="pct"/>
            <w:shd w:val="clear" w:color="auto" w:fill="auto"/>
            <w:vAlign w:val="center"/>
            <w:hideMark/>
          </w:tcPr>
          <w:p w14:paraId="60EF33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284" w:type="pct"/>
            <w:shd w:val="clear" w:color="auto" w:fill="auto"/>
            <w:vAlign w:val="center"/>
            <w:hideMark/>
          </w:tcPr>
          <w:p w14:paraId="53A3FA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54DB1E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752C87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485A3C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48CF6D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58B590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4869A5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1808C3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2350C9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6D5FE5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c>
          <w:tcPr>
            <w:tcW w:w="317" w:type="pct"/>
            <w:shd w:val="clear" w:color="auto" w:fill="auto"/>
            <w:vAlign w:val="center"/>
            <w:hideMark/>
          </w:tcPr>
          <w:p w14:paraId="12F5A1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608,0</w:t>
            </w:r>
          </w:p>
        </w:tc>
      </w:tr>
      <w:tr w:rsidR="006E3D98" w:rsidRPr="006E3D98" w14:paraId="31636AB0" w14:textId="77777777" w:rsidTr="00960014">
        <w:trPr>
          <w:trHeight w:val="20"/>
        </w:trPr>
        <w:tc>
          <w:tcPr>
            <w:tcW w:w="5000" w:type="pct"/>
            <w:gridSpan w:val="15"/>
            <w:shd w:val="clear" w:color="auto" w:fill="D9D9D9" w:themeFill="background1" w:themeFillShade="D9"/>
            <w:vAlign w:val="center"/>
            <w:hideMark/>
          </w:tcPr>
          <w:p w14:paraId="3EBE9B95" w14:textId="493562FB"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8"/>
                <w:szCs w:val="28"/>
                <w:lang w:eastAsia="ru-RU"/>
              </w:rPr>
            </w:pPr>
            <w:r w:rsidRPr="006E3D98">
              <w:rPr>
                <w:rFonts w:ascii="Times New Roman" w:eastAsia="Times New Roman" w:hAnsi="Times New Roman"/>
                <w:b/>
                <w:bCs/>
                <w:color w:val="000000"/>
                <w:spacing w:val="0"/>
                <w:sz w:val="28"/>
                <w:szCs w:val="28"/>
                <w:lang w:eastAsia="ru-RU"/>
              </w:rPr>
              <w:t>ЕТО №002 (СГМУП "ГТС")</w:t>
            </w:r>
          </w:p>
        </w:tc>
      </w:tr>
      <w:tr w:rsidR="006E3D98" w:rsidRPr="006E3D98" w14:paraId="2E226E63" w14:textId="77777777" w:rsidTr="00960014">
        <w:trPr>
          <w:trHeight w:val="20"/>
        </w:trPr>
        <w:tc>
          <w:tcPr>
            <w:tcW w:w="809" w:type="pct"/>
            <w:shd w:val="clear" w:color="auto" w:fill="auto"/>
            <w:vAlign w:val="bottom"/>
            <w:hideMark/>
          </w:tcPr>
          <w:p w14:paraId="4E00A75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w:t>
            </w:r>
          </w:p>
        </w:tc>
        <w:tc>
          <w:tcPr>
            <w:tcW w:w="200" w:type="pct"/>
            <w:shd w:val="clear" w:color="auto" w:fill="auto"/>
            <w:vAlign w:val="center"/>
            <w:hideMark/>
          </w:tcPr>
          <w:p w14:paraId="0A1FD6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026BFA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0387D7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0D5501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24AD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2B40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62C4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29B5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3717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9347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3346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30AC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4AE6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68BC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D090926" w14:textId="77777777" w:rsidTr="00960014">
        <w:trPr>
          <w:trHeight w:val="20"/>
        </w:trPr>
        <w:tc>
          <w:tcPr>
            <w:tcW w:w="809" w:type="pct"/>
            <w:shd w:val="clear" w:color="auto" w:fill="auto"/>
            <w:vAlign w:val="bottom"/>
            <w:hideMark/>
          </w:tcPr>
          <w:p w14:paraId="79F1885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 накопленным итогом</w:t>
            </w:r>
          </w:p>
        </w:tc>
        <w:tc>
          <w:tcPr>
            <w:tcW w:w="200" w:type="pct"/>
            <w:shd w:val="clear" w:color="auto" w:fill="auto"/>
            <w:vAlign w:val="center"/>
            <w:hideMark/>
          </w:tcPr>
          <w:p w14:paraId="4208F4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6C9242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80786,5</w:t>
            </w:r>
          </w:p>
        </w:tc>
        <w:tc>
          <w:tcPr>
            <w:tcW w:w="284" w:type="pct"/>
            <w:shd w:val="clear" w:color="auto" w:fill="auto"/>
            <w:vAlign w:val="center"/>
            <w:hideMark/>
          </w:tcPr>
          <w:p w14:paraId="421428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284" w:type="pct"/>
            <w:shd w:val="clear" w:color="auto" w:fill="auto"/>
            <w:vAlign w:val="center"/>
            <w:hideMark/>
          </w:tcPr>
          <w:p w14:paraId="1A6E57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162956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4AEF74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5F4325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2DFFD4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4A8B60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5FFC18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654CEA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52DCE2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7EFBA3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16BF1E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r>
      <w:tr w:rsidR="006E3D98" w:rsidRPr="006E3D98" w14:paraId="1881038F" w14:textId="77777777" w:rsidTr="00960014">
        <w:trPr>
          <w:trHeight w:val="20"/>
        </w:trPr>
        <w:tc>
          <w:tcPr>
            <w:tcW w:w="809" w:type="pct"/>
            <w:shd w:val="clear" w:color="auto" w:fill="auto"/>
            <w:vAlign w:val="bottom"/>
            <w:hideMark/>
          </w:tcPr>
          <w:p w14:paraId="1EB0CE0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Источники инвестиций, в том числе:</w:t>
            </w:r>
          </w:p>
        </w:tc>
        <w:tc>
          <w:tcPr>
            <w:tcW w:w="200" w:type="pct"/>
            <w:shd w:val="clear" w:color="auto" w:fill="auto"/>
            <w:vAlign w:val="center"/>
            <w:hideMark/>
          </w:tcPr>
          <w:p w14:paraId="7FDC80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492CB5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53323F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49C956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FDF7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918D3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7140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BF4F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49B9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4D6B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30AB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2F09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9753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5D4D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2DC1EA5" w14:textId="77777777" w:rsidTr="00960014">
        <w:trPr>
          <w:trHeight w:val="20"/>
        </w:trPr>
        <w:tc>
          <w:tcPr>
            <w:tcW w:w="809" w:type="pct"/>
            <w:shd w:val="clear" w:color="auto" w:fill="auto"/>
            <w:vAlign w:val="bottom"/>
            <w:hideMark/>
          </w:tcPr>
          <w:p w14:paraId="28724A7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Собственные средства, в том числе:</w:t>
            </w:r>
          </w:p>
        </w:tc>
        <w:tc>
          <w:tcPr>
            <w:tcW w:w="200" w:type="pct"/>
            <w:shd w:val="clear" w:color="auto" w:fill="auto"/>
            <w:vAlign w:val="center"/>
            <w:hideMark/>
          </w:tcPr>
          <w:p w14:paraId="43A040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75C803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152BFE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53D2FA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E81A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436A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468C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7665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255B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2F71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15BC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ECEB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2253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EC64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86536AE" w14:textId="77777777" w:rsidTr="00960014">
        <w:trPr>
          <w:trHeight w:val="20"/>
        </w:trPr>
        <w:tc>
          <w:tcPr>
            <w:tcW w:w="809" w:type="pct"/>
            <w:shd w:val="clear" w:color="auto" w:fill="auto"/>
            <w:vAlign w:val="bottom"/>
            <w:hideMark/>
          </w:tcPr>
          <w:p w14:paraId="11906A8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Амортизация</w:t>
            </w:r>
          </w:p>
        </w:tc>
        <w:tc>
          <w:tcPr>
            <w:tcW w:w="200" w:type="pct"/>
            <w:shd w:val="clear" w:color="auto" w:fill="auto"/>
            <w:vAlign w:val="center"/>
            <w:hideMark/>
          </w:tcPr>
          <w:p w14:paraId="6C5259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2E4871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2C2BF3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2D1E73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44AC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8C9D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81ED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8F3F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7E5A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62EC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1956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1D38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1DBF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3B1A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4781A39" w14:textId="77777777" w:rsidTr="00960014">
        <w:trPr>
          <w:trHeight w:val="20"/>
        </w:trPr>
        <w:tc>
          <w:tcPr>
            <w:tcW w:w="809" w:type="pct"/>
            <w:shd w:val="clear" w:color="auto" w:fill="auto"/>
            <w:vAlign w:val="bottom"/>
            <w:hideMark/>
          </w:tcPr>
          <w:p w14:paraId="6DEF85F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из прибыли</w:t>
            </w:r>
          </w:p>
        </w:tc>
        <w:tc>
          <w:tcPr>
            <w:tcW w:w="200" w:type="pct"/>
            <w:shd w:val="clear" w:color="auto" w:fill="auto"/>
            <w:vAlign w:val="center"/>
            <w:hideMark/>
          </w:tcPr>
          <w:p w14:paraId="18F2CC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59032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7F48C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BCAAD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8216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B4B0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EB79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985F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9E23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B8CB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D637F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2162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C007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FCF6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8F4D505" w14:textId="77777777" w:rsidTr="00960014">
        <w:trPr>
          <w:trHeight w:val="20"/>
        </w:trPr>
        <w:tc>
          <w:tcPr>
            <w:tcW w:w="809" w:type="pct"/>
            <w:shd w:val="clear" w:color="auto" w:fill="auto"/>
            <w:vAlign w:val="bottom"/>
            <w:hideMark/>
          </w:tcPr>
          <w:p w14:paraId="3E93042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за присоединение потребителей</w:t>
            </w:r>
          </w:p>
        </w:tc>
        <w:tc>
          <w:tcPr>
            <w:tcW w:w="200" w:type="pct"/>
            <w:shd w:val="clear" w:color="auto" w:fill="auto"/>
            <w:vAlign w:val="center"/>
            <w:hideMark/>
          </w:tcPr>
          <w:p w14:paraId="29141B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37A44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49797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6A822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488E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994D9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7B59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147D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19A4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CAEB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A62B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EB38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DAEF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2ACC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73E6E8D" w14:textId="77777777" w:rsidTr="00960014">
        <w:trPr>
          <w:trHeight w:val="20"/>
        </w:trPr>
        <w:tc>
          <w:tcPr>
            <w:tcW w:w="809" w:type="pct"/>
            <w:shd w:val="clear" w:color="auto" w:fill="auto"/>
            <w:vAlign w:val="bottom"/>
            <w:hideMark/>
          </w:tcPr>
          <w:p w14:paraId="739CFE5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Бюджетные средства (субсидии и др.)</w:t>
            </w:r>
          </w:p>
        </w:tc>
        <w:tc>
          <w:tcPr>
            <w:tcW w:w="200" w:type="pct"/>
            <w:shd w:val="clear" w:color="auto" w:fill="auto"/>
            <w:vAlign w:val="center"/>
            <w:hideMark/>
          </w:tcPr>
          <w:p w14:paraId="68D5AA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7F5A7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6279A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8662C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2D281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B1A1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90F1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86E4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F248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E480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2FA2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17FC5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D20B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1002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E0275B6" w14:textId="77777777" w:rsidTr="00960014">
        <w:trPr>
          <w:trHeight w:val="20"/>
        </w:trPr>
        <w:tc>
          <w:tcPr>
            <w:tcW w:w="809" w:type="pct"/>
            <w:shd w:val="clear" w:color="auto" w:fill="auto"/>
            <w:vAlign w:val="bottom"/>
            <w:hideMark/>
          </w:tcPr>
          <w:p w14:paraId="3124125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Заемные средства</w:t>
            </w:r>
          </w:p>
        </w:tc>
        <w:tc>
          <w:tcPr>
            <w:tcW w:w="200" w:type="pct"/>
            <w:shd w:val="clear" w:color="auto" w:fill="auto"/>
            <w:vAlign w:val="center"/>
            <w:hideMark/>
          </w:tcPr>
          <w:p w14:paraId="4FE00B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11829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706F4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0EB64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86C2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9E61A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8B8D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C91A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1012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9D85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1E1C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34A4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9625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1CEE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2D40C0F" w14:textId="77777777" w:rsidTr="00960014">
        <w:trPr>
          <w:trHeight w:val="20"/>
        </w:trPr>
        <w:tc>
          <w:tcPr>
            <w:tcW w:w="5000" w:type="pct"/>
            <w:gridSpan w:val="15"/>
            <w:shd w:val="clear" w:color="auto" w:fill="auto"/>
            <w:vAlign w:val="center"/>
            <w:hideMark/>
          </w:tcPr>
          <w:p w14:paraId="5F6A79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Группа проектов 002.01.00.000 "Источники тепловой энергии (мощности)"</w:t>
            </w:r>
          </w:p>
        </w:tc>
      </w:tr>
      <w:tr w:rsidR="006E3D98" w:rsidRPr="006E3D98" w14:paraId="1F125D3F" w14:textId="77777777" w:rsidTr="00960014">
        <w:trPr>
          <w:trHeight w:val="20"/>
        </w:trPr>
        <w:tc>
          <w:tcPr>
            <w:tcW w:w="809" w:type="pct"/>
            <w:shd w:val="clear" w:color="auto" w:fill="auto"/>
            <w:vAlign w:val="bottom"/>
            <w:hideMark/>
          </w:tcPr>
          <w:p w14:paraId="6BDF4D3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w:t>
            </w:r>
          </w:p>
        </w:tc>
        <w:tc>
          <w:tcPr>
            <w:tcW w:w="200" w:type="pct"/>
            <w:shd w:val="clear" w:color="auto" w:fill="auto"/>
            <w:vAlign w:val="center"/>
            <w:hideMark/>
          </w:tcPr>
          <w:p w14:paraId="70A18E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00EDFA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44B199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6C5B09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86D5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AAFD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D663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C65F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45B46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9FA5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A0F7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4FAB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75E5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E0AB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F468315" w14:textId="77777777" w:rsidTr="00960014">
        <w:trPr>
          <w:trHeight w:val="20"/>
        </w:trPr>
        <w:tc>
          <w:tcPr>
            <w:tcW w:w="809" w:type="pct"/>
            <w:shd w:val="clear" w:color="auto" w:fill="auto"/>
            <w:vAlign w:val="bottom"/>
            <w:hideMark/>
          </w:tcPr>
          <w:p w14:paraId="1E8FF33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 накопленным итогом</w:t>
            </w:r>
          </w:p>
        </w:tc>
        <w:tc>
          <w:tcPr>
            <w:tcW w:w="200" w:type="pct"/>
            <w:shd w:val="clear" w:color="auto" w:fill="auto"/>
            <w:vAlign w:val="center"/>
            <w:hideMark/>
          </w:tcPr>
          <w:p w14:paraId="137210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19EAD7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80786,5</w:t>
            </w:r>
          </w:p>
        </w:tc>
        <w:tc>
          <w:tcPr>
            <w:tcW w:w="284" w:type="pct"/>
            <w:shd w:val="clear" w:color="auto" w:fill="auto"/>
            <w:vAlign w:val="center"/>
            <w:hideMark/>
          </w:tcPr>
          <w:p w14:paraId="6154F6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284" w:type="pct"/>
            <w:shd w:val="clear" w:color="auto" w:fill="auto"/>
            <w:vAlign w:val="center"/>
            <w:hideMark/>
          </w:tcPr>
          <w:p w14:paraId="137721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5C4962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066052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384509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4B7888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6A0BC0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5FD80B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7E3C7F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71F5AA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789BA4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061503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r>
      <w:tr w:rsidR="006E3D98" w:rsidRPr="006E3D98" w14:paraId="62C2C07D" w14:textId="77777777" w:rsidTr="00960014">
        <w:trPr>
          <w:trHeight w:val="20"/>
        </w:trPr>
        <w:tc>
          <w:tcPr>
            <w:tcW w:w="809" w:type="pct"/>
            <w:shd w:val="clear" w:color="auto" w:fill="auto"/>
            <w:vAlign w:val="bottom"/>
            <w:hideMark/>
          </w:tcPr>
          <w:p w14:paraId="7F1FA0B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Источники инвестиций, в том числе:</w:t>
            </w:r>
          </w:p>
        </w:tc>
        <w:tc>
          <w:tcPr>
            <w:tcW w:w="200" w:type="pct"/>
            <w:shd w:val="clear" w:color="auto" w:fill="auto"/>
            <w:vAlign w:val="center"/>
            <w:hideMark/>
          </w:tcPr>
          <w:p w14:paraId="7B6619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16EEF4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681AB7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6404F9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F6EA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8A36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6131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C7A3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D1C7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DC68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9D2B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9BC6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0E17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9D90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083E8C9" w14:textId="77777777" w:rsidTr="00960014">
        <w:trPr>
          <w:trHeight w:val="20"/>
        </w:trPr>
        <w:tc>
          <w:tcPr>
            <w:tcW w:w="809" w:type="pct"/>
            <w:shd w:val="clear" w:color="auto" w:fill="auto"/>
            <w:vAlign w:val="bottom"/>
            <w:hideMark/>
          </w:tcPr>
          <w:p w14:paraId="645F5E3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Собственные средства, в том числе:</w:t>
            </w:r>
          </w:p>
        </w:tc>
        <w:tc>
          <w:tcPr>
            <w:tcW w:w="200" w:type="pct"/>
            <w:shd w:val="clear" w:color="auto" w:fill="auto"/>
            <w:vAlign w:val="center"/>
            <w:hideMark/>
          </w:tcPr>
          <w:p w14:paraId="39AF3A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12605F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16297E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50DA9C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A83E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606E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69FA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BBF9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5737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070B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3EDB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6604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6B8EB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3F0A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B5BBE12" w14:textId="77777777" w:rsidTr="00960014">
        <w:trPr>
          <w:trHeight w:val="20"/>
        </w:trPr>
        <w:tc>
          <w:tcPr>
            <w:tcW w:w="809" w:type="pct"/>
            <w:shd w:val="clear" w:color="auto" w:fill="auto"/>
            <w:vAlign w:val="bottom"/>
            <w:hideMark/>
          </w:tcPr>
          <w:p w14:paraId="6F8637A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Амортизация</w:t>
            </w:r>
          </w:p>
        </w:tc>
        <w:tc>
          <w:tcPr>
            <w:tcW w:w="200" w:type="pct"/>
            <w:shd w:val="clear" w:color="auto" w:fill="auto"/>
            <w:vAlign w:val="center"/>
            <w:hideMark/>
          </w:tcPr>
          <w:p w14:paraId="0B1179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386F05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1624B6D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1986B5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F9BB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96A2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D590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2185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170E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95DB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03C1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26F1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FE7E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5AD2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0D8CC9C" w14:textId="77777777" w:rsidTr="00960014">
        <w:trPr>
          <w:trHeight w:val="20"/>
        </w:trPr>
        <w:tc>
          <w:tcPr>
            <w:tcW w:w="809" w:type="pct"/>
            <w:shd w:val="clear" w:color="auto" w:fill="auto"/>
            <w:vAlign w:val="bottom"/>
            <w:hideMark/>
          </w:tcPr>
          <w:p w14:paraId="799793C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из прибыли</w:t>
            </w:r>
          </w:p>
        </w:tc>
        <w:tc>
          <w:tcPr>
            <w:tcW w:w="200" w:type="pct"/>
            <w:shd w:val="clear" w:color="auto" w:fill="auto"/>
            <w:vAlign w:val="center"/>
            <w:hideMark/>
          </w:tcPr>
          <w:p w14:paraId="470E02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F80F4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11EB3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1CE3C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FEFC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1F3E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9B36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9279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553F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D84E8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D9B3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D665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058F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5A57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037216F" w14:textId="77777777" w:rsidTr="00960014">
        <w:trPr>
          <w:trHeight w:val="20"/>
        </w:trPr>
        <w:tc>
          <w:tcPr>
            <w:tcW w:w="809" w:type="pct"/>
            <w:shd w:val="clear" w:color="auto" w:fill="auto"/>
            <w:vAlign w:val="bottom"/>
            <w:hideMark/>
          </w:tcPr>
          <w:p w14:paraId="582E589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за присоединение потребителей</w:t>
            </w:r>
          </w:p>
        </w:tc>
        <w:tc>
          <w:tcPr>
            <w:tcW w:w="200" w:type="pct"/>
            <w:shd w:val="clear" w:color="auto" w:fill="auto"/>
            <w:vAlign w:val="center"/>
            <w:hideMark/>
          </w:tcPr>
          <w:p w14:paraId="050A2D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285C5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0FD09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66F32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0391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F7EF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A69D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E1EE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7A30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99D8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06F0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4209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8450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2136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7685F55" w14:textId="77777777" w:rsidTr="00960014">
        <w:trPr>
          <w:trHeight w:val="20"/>
        </w:trPr>
        <w:tc>
          <w:tcPr>
            <w:tcW w:w="809" w:type="pct"/>
            <w:shd w:val="clear" w:color="auto" w:fill="auto"/>
            <w:vAlign w:val="bottom"/>
            <w:hideMark/>
          </w:tcPr>
          <w:p w14:paraId="2E0A611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Бюджетные средства (субсидии и др.)</w:t>
            </w:r>
          </w:p>
        </w:tc>
        <w:tc>
          <w:tcPr>
            <w:tcW w:w="200" w:type="pct"/>
            <w:shd w:val="clear" w:color="auto" w:fill="auto"/>
            <w:vAlign w:val="center"/>
            <w:hideMark/>
          </w:tcPr>
          <w:p w14:paraId="5F3C5B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98CE9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DF7D8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83312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5B13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180B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883F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FA42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DF09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7F40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CA9D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0C0D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7E60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4E21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B402919" w14:textId="77777777" w:rsidTr="00960014">
        <w:trPr>
          <w:trHeight w:val="20"/>
        </w:trPr>
        <w:tc>
          <w:tcPr>
            <w:tcW w:w="809" w:type="pct"/>
            <w:shd w:val="clear" w:color="auto" w:fill="auto"/>
            <w:vAlign w:val="bottom"/>
            <w:hideMark/>
          </w:tcPr>
          <w:p w14:paraId="1A1DF0F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Заемные средства</w:t>
            </w:r>
          </w:p>
        </w:tc>
        <w:tc>
          <w:tcPr>
            <w:tcW w:w="200" w:type="pct"/>
            <w:shd w:val="clear" w:color="auto" w:fill="auto"/>
            <w:vAlign w:val="center"/>
            <w:hideMark/>
          </w:tcPr>
          <w:p w14:paraId="09B1BF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31A91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D590D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C76AD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DECE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9B2F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7997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C00D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CDE7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2A98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1F55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2A38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D634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A489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F1C730C" w14:textId="77777777" w:rsidTr="00960014">
        <w:trPr>
          <w:trHeight w:val="20"/>
        </w:trPr>
        <w:tc>
          <w:tcPr>
            <w:tcW w:w="5000" w:type="pct"/>
            <w:gridSpan w:val="15"/>
            <w:shd w:val="clear" w:color="auto" w:fill="auto"/>
            <w:vAlign w:val="center"/>
            <w:hideMark/>
          </w:tcPr>
          <w:p w14:paraId="57756E7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002.01.01.000 «Строительство новых источников тепловой энергии, в том числе с комбинированной выработкой тепловой и электрической энергии»</w:t>
            </w:r>
          </w:p>
        </w:tc>
      </w:tr>
      <w:tr w:rsidR="006E3D98" w:rsidRPr="006E3D98" w14:paraId="74B9BFB1" w14:textId="77777777" w:rsidTr="00960014">
        <w:trPr>
          <w:trHeight w:val="20"/>
        </w:trPr>
        <w:tc>
          <w:tcPr>
            <w:tcW w:w="809" w:type="pct"/>
            <w:shd w:val="clear" w:color="auto" w:fill="auto"/>
            <w:vAlign w:val="bottom"/>
            <w:hideMark/>
          </w:tcPr>
          <w:p w14:paraId="117671B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07F487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AFCC2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DB901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D8574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D22F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1792B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8666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2955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BCDB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2E5A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4443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E843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824B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8963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7F09001" w14:textId="77777777" w:rsidTr="00960014">
        <w:trPr>
          <w:trHeight w:val="20"/>
        </w:trPr>
        <w:tc>
          <w:tcPr>
            <w:tcW w:w="809" w:type="pct"/>
            <w:shd w:val="clear" w:color="auto" w:fill="auto"/>
            <w:vAlign w:val="bottom"/>
            <w:hideMark/>
          </w:tcPr>
          <w:p w14:paraId="14FBE5F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1EB2B1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854AF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3D5D9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E094D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F594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95B5E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4B44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918F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4720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B913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3B36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93E4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A5C9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3A7D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CA3B5C3" w14:textId="77777777" w:rsidTr="00960014">
        <w:trPr>
          <w:trHeight w:val="20"/>
        </w:trPr>
        <w:tc>
          <w:tcPr>
            <w:tcW w:w="5000" w:type="pct"/>
            <w:gridSpan w:val="15"/>
            <w:shd w:val="clear" w:color="auto" w:fill="auto"/>
            <w:vAlign w:val="center"/>
            <w:hideMark/>
          </w:tcPr>
          <w:p w14:paraId="32D125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002.01.02.000 «Реконструкция источников тепловой энергии, в том числе источников комбинированной выработки»</w:t>
            </w:r>
          </w:p>
        </w:tc>
      </w:tr>
      <w:tr w:rsidR="006E3D98" w:rsidRPr="006E3D98" w14:paraId="7F5DC085" w14:textId="77777777" w:rsidTr="00960014">
        <w:trPr>
          <w:trHeight w:val="20"/>
        </w:trPr>
        <w:tc>
          <w:tcPr>
            <w:tcW w:w="809" w:type="pct"/>
            <w:shd w:val="clear" w:color="auto" w:fill="auto"/>
            <w:vAlign w:val="bottom"/>
            <w:hideMark/>
          </w:tcPr>
          <w:p w14:paraId="4F80CB9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1B0F19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D5F8A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54978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E9145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337B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0A03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3748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F7C2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F4BD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0EBA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173E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BB78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0BF9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6DE7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AED2C9D" w14:textId="77777777" w:rsidTr="00960014">
        <w:trPr>
          <w:trHeight w:val="20"/>
        </w:trPr>
        <w:tc>
          <w:tcPr>
            <w:tcW w:w="809" w:type="pct"/>
            <w:shd w:val="clear" w:color="auto" w:fill="auto"/>
            <w:vAlign w:val="bottom"/>
            <w:hideMark/>
          </w:tcPr>
          <w:p w14:paraId="4AAFA50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4F59E6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6E93C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CB6C2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A4E74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D501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94CF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EDC0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F47D7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7EE7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7197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BB33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A113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88D4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4F51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030655A" w14:textId="77777777" w:rsidTr="00960014">
        <w:trPr>
          <w:trHeight w:val="20"/>
        </w:trPr>
        <w:tc>
          <w:tcPr>
            <w:tcW w:w="5000" w:type="pct"/>
            <w:gridSpan w:val="15"/>
            <w:shd w:val="clear" w:color="auto" w:fill="auto"/>
            <w:vAlign w:val="center"/>
            <w:hideMark/>
          </w:tcPr>
          <w:p w14:paraId="37D562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002.01.03.000 «Техническое перевооружение источников тепловой энергии, в том числе источников комбинированной выработки»</w:t>
            </w:r>
          </w:p>
        </w:tc>
      </w:tr>
      <w:tr w:rsidR="006E3D98" w:rsidRPr="006E3D98" w14:paraId="6DEF4948" w14:textId="77777777" w:rsidTr="00960014">
        <w:trPr>
          <w:trHeight w:val="20"/>
        </w:trPr>
        <w:tc>
          <w:tcPr>
            <w:tcW w:w="809" w:type="pct"/>
            <w:shd w:val="clear" w:color="auto" w:fill="auto"/>
            <w:vAlign w:val="bottom"/>
            <w:hideMark/>
          </w:tcPr>
          <w:p w14:paraId="2BACDE8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21E28B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0B025A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744D0A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4A9365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B195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AE80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7695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5A16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A1172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633E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6804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D858A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0CC8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6AD8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C02B9B3" w14:textId="77777777" w:rsidTr="00960014">
        <w:trPr>
          <w:trHeight w:val="20"/>
        </w:trPr>
        <w:tc>
          <w:tcPr>
            <w:tcW w:w="809" w:type="pct"/>
            <w:shd w:val="clear" w:color="auto" w:fill="auto"/>
            <w:vAlign w:val="bottom"/>
            <w:hideMark/>
          </w:tcPr>
          <w:p w14:paraId="0FDB31D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6713C1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7BE4AF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80786,5</w:t>
            </w:r>
          </w:p>
        </w:tc>
        <w:tc>
          <w:tcPr>
            <w:tcW w:w="284" w:type="pct"/>
            <w:shd w:val="clear" w:color="auto" w:fill="auto"/>
            <w:vAlign w:val="center"/>
            <w:hideMark/>
          </w:tcPr>
          <w:p w14:paraId="0F1CA2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284" w:type="pct"/>
            <w:shd w:val="clear" w:color="auto" w:fill="auto"/>
            <w:vAlign w:val="center"/>
            <w:hideMark/>
          </w:tcPr>
          <w:p w14:paraId="588EF5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7F74BB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3C4178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36AC00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7FA305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2C0793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39C10C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3DF875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7FCC88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64A32B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62BD87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r>
      <w:tr w:rsidR="006E3D98" w:rsidRPr="006E3D98" w14:paraId="5D65DD8D" w14:textId="77777777" w:rsidTr="00960014">
        <w:trPr>
          <w:trHeight w:val="20"/>
        </w:trPr>
        <w:tc>
          <w:tcPr>
            <w:tcW w:w="5000" w:type="pct"/>
            <w:gridSpan w:val="15"/>
            <w:shd w:val="clear" w:color="auto" w:fill="F2DBDB" w:themeFill="accent2" w:themeFillTint="33"/>
            <w:vAlign w:val="center"/>
            <w:hideMark/>
          </w:tcPr>
          <w:p w14:paraId="2F9AB6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СГМУП "ГТС"</w:t>
            </w:r>
          </w:p>
        </w:tc>
      </w:tr>
      <w:tr w:rsidR="006E3D98" w:rsidRPr="006E3D98" w14:paraId="794E7B0E" w14:textId="77777777" w:rsidTr="00960014">
        <w:trPr>
          <w:trHeight w:val="20"/>
        </w:trPr>
        <w:tc>
          <w:tcPr>
            <w:tcW w:w="809" w:type="pct"/>
            <w:shd w:val="clear" w:color="auto" w:fill="auto"/>
            <w:vAlign w:val="bottom"/>
            <w:hideMark/>
          </w:tcPr>
          <w:p w14:paraId="27F15CF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718740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6CC421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71155,7</w:t>
            </w:r>
          </w:p>
        </w:tc>
        <w:tc>
          <w:tcPr>
            <w:tcW w:w="284" w:type="pct"/>
            <w:shd w:val="clear" w:color="auto" w:fill="auto"/>
            <w:vAlign w:val="center"/>
            <w:hideMark/>
          </w:tcPr>
          <w:p w14:paraId="3B3813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137945,1</w:t>
            </w:r>
          </w:p>
        </w:tc>
        <w:tc>
          <w:tcPr>
            <w:tcW w:w="284" w:type="pct"/>
            <w:shd w:val="clear" w:color="auto" w:fill="auto"/>
            <w:vAlign w:val="center"/>
            <w:hideMark/>
          </w:tcPr>
          <w:p w14:paraId="71497E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7BC6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7B9B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FD1C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4531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8E41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6F40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0AE1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821A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414A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CEEC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6800B4F" w14:textId="77777777" w:rsidTr="00960014">
        <w:trPr>
          <w:trHeight w:val="20"/>
        </w:trPr>
        <w:tc>
          <w:tcPr>
            <w:tcW w:w="809" w:type="pct"/>
            <w:shd w:val="clear" w:color="auto" w:fill="auto"/>
            <w:vAlign w:val="bottom"/>
            <w:hideMark/>
          </w:tcPr>
          <w:p w14:paraId="52D3CF0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22BA44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9630,8</w:t>
            </w:r>
          </w:p>
        </w:tc>
        <w:tc>
          <w:tcPr>
            <w:tcW w:w="251" w:type="pct"/>
            <w:shd w:val="clear" w:color="auto" w:fill="auto"/>
            <w:vAlign w:val="center"/>
            <w:hideMark/>
          </w:tcPr>
          <w:p w14:paraId="5EF58B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80786,5</w:t>
            </w:r>
          </w:p>
        </w:tc>
        <w:tc>
          <w:tcPr>
            <w:tcW w:w="284" w:type="pct"/>
            <w:shd w:val="clear" w:color="auto" w:fill="auto"/>
            <w:vAlign w:val="center"/>
            <w:hideMark/>
          </w:tcPr>
          <w:p w14:paraId="0CE291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284" w:type="pct"/>
            <w:shd w:val="clear" w:color="auto" w:fill="auto"/>
            <w:vAlign w:val="center"/>
            <w:hideMark/>
          </w:tcPr>
          <w:p w14:paraId="6AE8A0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796316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696188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5DB8DC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17F5EB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5056937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2464ED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4F032D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480406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5D6FB1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c>
          <w:tcPr>
            <w:tcW w:w="317" w:type="pct"/>
            <w:shd w:val="clear" w:color="auto" w:fill="auto"/>
            <w:vAlign w:val="center"/>
            <w:hideMark/>
          </w:tcPr>
          <w:p w14:paraId="2101A0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218731,5</w:t>
            </w:r>
          </w:p>
        </w:tc>
      </w:tr>
      <w:tr w:rsidR="006E3D98" w:rsidRPr="006E3D98" w14:paraId="493F407F" w14:textId="77777777" w:rsidTr="00960014">
        <w:trPr>
          <w:trHeight w:val="20"/>
        </w:trPr>
        <w:tc>
          <w:tcPr>
            <w:tcW w:w="5000" w:type="pct"/>
            <w:gridSpan w:val="15"/>
            <w:shd w:val="clear" w:color="auto" w:fill="auto"/>
            <w:vAlign w:val="center"/>
            <w:hideMark/>
          </w:tcPr>
          <w:p w14:paraId="093ECC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002.01.03.001 «Котельная №7. Строительство котельной №7 тепловой мощностью 10 МВт, двухконтурного исполнения с металлической дымовой трубой в несущем каркасе »</w:t>
            </w:r>
          </w:p>
        </w:tc>
      </w:tr>
      <w:tr w:rsidR="006E3D98" w:rsidRPr="006E3D98" w14:paraId="6E75DBA8" w14:textId="77777777" w:rsidTr="00960014">
        <w:trPr>
          <w:trHeight w:val="20"/>
        </w:trPr>
        <w:tc>
          <w:tcPr>
            <w:tcW w:w="809" w:type="pct"/>
            <w:shd w:val="clear" w:color="auto" w:fill="auto"/>
            <w:vAlign w:val="bottom"/>
            <w:hideMark/>
          </w:tcPr>
          <w:p w14:paraId="1A9A29B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73E58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DC966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15760,3</w:t>
            </w:r>
          </w:p>
        </w:tc>
        <w:tc>
          <w:tcPr>
            <w:tcW w:w="284" w:type="pct"/>
            <w:shd w:val="clear" w:color="auto" w:fill="auto"/>
            <w:vAlign w:val="center"/>
            <w:hideMark/>
          </w:tcPr>
          <w:p w14:paraId="527D7A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47736,1</w:t>
            </w:r>
          </w:p>
        </w:tc>
        <w:tc>
          <w:tcPr>
            <w:tcW w:w="284" w:type="pct"/>
            <w:shd w:val="clear" w:color="auto" w:fill="auto"/>
            <w:vAlign w:val="center"/>
            <w:hideMark/>
          </w:tcPr>
          <w:p w14:paraId="32CC48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11EC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B6C9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5FAF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EF87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3AA0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3458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2122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286C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AC974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8626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A9A5F18" w14:textId="77777777" w:rsidTr="00960014">
        <w:trPr>
          <w:trHeight w:val="20"/>
        </w:trPr>
        <w:tc>
          <w:tcPr>
            <w:tcW w:w="809" w:type="pct"/>
            <w:shd w:val="clear" w:color="auto" w:fill="auto"/>
            <w:vAlign w:val="bottom"/>
            <w:hideMark/>
          </w:tcPr>
          <w:p w14:paraId="3A78B2A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36A2C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B2A91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15760,3</w:t>
            </w:r>
          </w:p>
        </w:tc>
        <w:tc>
          <w:tcPr>
            <w:tcW w:w="284" w:type="pct"/>
            <w:shd w:val="clear" w:color="auto" w:fill="auto"/>
            <w:vAlign w:val="center"/>
            <w:hideMark/>
          </w:tcPr>
          <w:p w14:paraId="0B2A18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284" w:type="pct"/>
            <w:shd w:val="clear" w:color="auto" w:fill="auto"/>
            <w:vAlign w:val="center"/>
            <w:hideMark/>
          </w:tcPr>
          <w:p w14:paraId="6902C0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29A5AB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53C059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152C6C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64448C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34E086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24A4BF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5F456C6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055D22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60FCD7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c>
          <w:tcPr>
            <w:tcW w:w="317" w:type="pct"/>
            <w:shd w:val="clear" w:color="auto" w:fill="auto"/>
            <w:vAlign w:val="center"/>
            <w:hideMark/>
          </w:tcPr>
          <w:p w14:paraId="5EE24C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63496,4</w:t>
            </w:r>
          </w:p>
        </w:tc>
      </w:tr>
      <w:tr w:rsidR="006E3D98" w:rsidRPr="006E3D98" w14:paraId="2865D9EA" w14:textId="77777777" w:rsidTr="00960014">
        <w:trPr>
          <w:trHeight w:val="20"/>
        </w:trPr>
        <w:tc>
          <w:tcPr>
            <w:tcW w:w="5000" w:type="pct"/>
            <w:gridSpan w:val="15"/>
            <w:shd w:val="clear" w:color="auto" w:fill="auto"/>
            <w:vAlign w:val="center"/>
            <w:hideMark/>
          </w:tcPr>
          <w:p w14:paraId="7F3ED4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002.01.03.002 «Котельная №28. Строительство котельной №28 тепловой мощностью 18,5МВт с устройством аварийного топливного хозяйства »</w:t>
            </w:r>
          </w:p>
        </w:tc>
      </w:tr>
      <w:tr w:rsidR="006E3D98" w:rsidRPr="006E3D98" w14:paraId="11E1CADF" w14:textId="77777777" w:rsidTr="00960014">
        <w:trPr>
          <w:trHeight w:val="20"/>
        </w:trPr>
        <w:tc>
          <w:tcPr>
            <w:tcW w:w="809" w:type="pct"/>
            <w:shd w:val="clear" w:color="auto" w:fill="auto"/>
            <w:vAlign w:val="bottom"/>
            <w:hideMark/>
          </w:tcPr>
          <w:p w14:paraId="6665AFA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610D5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410,7</w:t>
            </w:r>
          </w:p>
        </w:tc>
        <w:tc>
          <w:tcPr>
            <w:tcW w:w="251" w:type="pct"/>
            <w:shd w:val="clear" w:color="auto" w:fill="auto"/>
            <w:vAlign w:val="center"/>
            <w:hideMark/>
          </w:tcPr>
          <w:p w14:paraId="2ED90A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23131,4</w:t>
            </w:r>
          </w:p>
        </w:tc>
        <w:tc>
          <w:tcPr>
            <w:tcW w:w="284" w:type="pct"/>
            <w:shd w:val="clear" w:color="auto" w:fill="auto"/>
            <w:vAlign w:val="center"/>
            <w:hideMark/>
          </w:tcPr>
          <w:p w14:paraId="5782D7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68709,0</w:t>
            </w:r>
          </w:p>
        </w:tc>
        <w:tc>
          <w:tcPr>
            <w:tcW w:w="284" w:type="pct"/>
            <w:shd w:val="clear" w:color="auto" w:fill="auto"/>
            <w:vAlign w:val="center"/>
            <w:hideMark/>
          </w:tcPr>
          <w:p w14:paraId="518086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A779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DDF3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C2F9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F69F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5453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01BC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A4E6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1B45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3363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763B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3C68A43" w14:textId="77777777" w:rsidTr="00960014">
        <w:trPr>
          <w:trHeight w:val="20"/>
        </w:trPr>
        <w:tc>
          <w:tcPr>
            <w:tcW w:w="809" w:type="pct"/>
            <w:shd w:val="clear" w:color="auto" w:fill="auto"/>
            <w:vAlign w:val="bottom"/>
            <w:hideMark/>
          </w:tcPr>
          <w:p w14:paraId="1E308FD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80B52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410,7</w:t>
            </w:r>
          </w:p>
        </w:tc>
        <w:tc>
          <w:tcPr>
            <w:tcW w:w="251" w:type="pct"/>
            <w:shd w:val="clear" w:color="auto" w:fill="auto"/>
            <w:vAlign w:val="center"/>
            <w:hideMark/>
          </w:tcPr>
          <w:p w14:paraId="756B83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23542,1</w:t>
            </w:r>
          </w:p>
        </w:tc>
        <w:tc>
          <w:tcPr>
            <w:tcW w:w="284" w:type="pct"/>
            <w:shd w:val="clear" w:color="auto" w:fill="auto"/>
            <w:vAlign w:val="center"/>
            <w:hideMark/>
          </w:tcPr>
          <w:p w14:paraId="38A49F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284" w:type="pct"/>
            <w:shd w:val="clear" w:color="auto" w:fill="auto"/>
            <w:vAlign w:val="center"/>
            <w:hideMark/>
          </w:tcPr>
          <w:p w14:paraId="1E8BF6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7A7B28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61CA6E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2DEB14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2E71C6D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5DE5B3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5035FB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4206BE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17D09D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393F91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c>
          <w:tcPr>
            <w:tcW w:w="317" w:type="pct"/>
            <w:shd w:val="clear" w:color="auto" w:fill="auto"/>
            <w:vAlign w:val="center"/>
            <w:hideMark/>
          </w:tcPr>
          <w:p w14:paraId="56AE9C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92251,0</w:t>
            </w:r>
          </w:p>
        </w:tc>
      </w:tr>
      <w:tr w:rsidR="006E3D98" w:rsidRPr="006E3D98" w14:paraId="54D0B49F" w14:textId="77777777" w:rsidTr="00960014">
        <w:trPr>
          <w:trHeight w:val="20"/>
        </w:trPr>
        <w:tc>
          <w:tcPr>
            <w:tcW w:w="5000" w:type="pct"/>
            <w:gridSpan w:val="15"/>
            <w:shd w:val="clear" w:color="auto" w:fill="auto"/>
            <w:vAlign w:val="center"/>
            <w:hideMark/>
          </w:tcPr>
          <w:p w14:paraId="72B2EA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002.01.03.003 «Новая котельной тепловой мощностью 32 МВт пос. Мостоотряд-94. Разработка проекта "Строительство котельной тепловой мощностью 32 МВт пос. Мостоотряд-94"»</w:t>
            </w:r>
          </w:p>
        </w:tc>
      </w:tr>
      <w:tr w:rsidR="006E3D98" w:rsidRPr="006E3D98" w14:paraId="16B384E4" w14:textId="77777777" w:rsidTr="00960014">
        <w:trPr>
          <w:trHeight w:val="20"/>
        </w:trPr>
        <w:tc>
          <w:tcPr>
            <w:tcW w:w="809" w:type="pct"/>
            <w:shd w:val="clear" w:color="auto" w:fill="auto"/>
            <w:vAlign w:val="bottom"/>
            <w:hideMark/>
          </w:tcPr>
          <w:p w14:paraId="65AE13D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23C4E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EA579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D3349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284" w:type="pct"/>
            <w:shd w:val="clear" w:color="auto" w:fill="auto"/>
            <w:vAlign w:val="center"/>
            <w:hideMark/>
          </w:tcPr>
          <w:p w14:paraId="639EE0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172F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19344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C2D2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1704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112A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9862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F7F4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6345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6EF7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1CB0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7D147F0" w14:textId="77777777" w:rsidTr="00960014">
        <w:trPr>
          <w:trHeight w:val="20"/>
        </w:trPr>
        <w:tc>
          <w:tcPr>
            <w:tcW w:w="809" w:type="pct"/>
            <w:shd w:val="clear" w:color="auto" w:fill="auto"/>
            <w:vAlign w:val="bottom"/>
            <w:hideMark/>
          </w:tcPr>
          <w:p w14:paraId="7FFDEBC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B4B20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C18E5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2198B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284" w:type="pct"/>
            <w:shd w:val="clear" w:color="auto" w:fill="auto"/>
            <w:vAlign w:val="center"/>
            <w:hideMark/>
          </w:tcPr>
          <w:p w14:paraId="29153F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2F366B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55D2EC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17B927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3537877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2E556E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1E7CDE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377BF7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29DB56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5E8745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c>
          <w:tcPr>
            <w:tcW w:w="317" w:type="pct"/>
            <w:shd w:val="clear" w:color="auto" w:fill="auto"/>
            <w:vAlign w:val="center"/>
            <w:hideMark/>
          </w:tcPr>
          <w:p w14:paraId="0692C6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21500,0</w:t>
            </w:r>
          </w:p>
        </w:tc>
      </w:tr>
      <w:tr w:rsidR="006E3D98" w:rsidRPr="006E3D98" w14:paraId="166682EB" w14:textId="77777777" w:rsidTr="00960014">
        <w:trPr>
          <w:trHeight w:val="20"/>
        </w:trPr>
        <w:tc>
          <w:tcPr>
            <w:tcW w:w="5000" w:type="pct"/>
            <w:gridSpan w:val="15"/>
            <w:shd w:val="clear" w:color="auto" w:fill="auto"/>
            <w:vAlign w:val="center"/>
            <w:hideMark/>
          </w:tcPr>
          <w:p w14:paraId="42C18D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002.01.03.001 «Котельная №3. Реконструкция электроснабжения здания котельной №3 с прокладкой вводных кабельных линий  0,4кВ до новой ТП 2*2500кВА»</w:t>
            </w:r>
          </w:p>
        </w:tc>
      </w:tr>
      <w:tr w:rsidR="006E3D98" w:rsidRPr="006E3D98" w14:paraId="1861797E" w14:textId="77777777" w:rsidTr="00960014">
        <w:trPr>
          <w:trHeight w:val="20"/>
        </w:trPr>
        <w:tc>
          <w:tcPr>
            <w:tcW w:w="809" w:type="pct"/>
            <w:shd w:val="clear" w:color="auto" w:fill="auto"/>
            <w:vAlign w:val="bottom"/>
            <w:hideMark/>
          </w:tcPr>
          <w:p w14:paraId="75B9384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DAFE9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08AD2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284" w:type="pct"/>
            <w:shd w:val="clear" w:color="auto" w:fill="auto"/>
            <w:vAlign w:val="center"/>
            <w:hideMark/>
          </w:tcPr>
          <w:p w14:paraId="28A780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CEF01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126E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3430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4160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1446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E8B6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B555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9383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2352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2DC3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B56E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B8BDD58" w14:textId="77777777" w:rsidTr="00960014">
        <w:trPr>
          <w:trHeight w:val="20"/>
        </w:trPr>
        <w:tc>
          <w:tcPr>
            <w:tcW w:w="809" w:type="pct"/>
            <w:shd w:val="clear" w:color="auto" w:fill="auto"/>
            <w:vAlign w:val="bottom"/>
            <w:hideMark/>
          </w:tcPr>
          <w:p w14:paraId="6E7EA54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B983C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A4BAB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284" w:type="pct"/>
            <w:shd w:val="clear" w:color="auto" w:fill="auto"/>
            <w:vAlign w:val="center"/>
            <w:hideMark/>
          </w:tcPr>
          <w:p w14:paraId="7407E7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284" w:type="pct"/>
            <w:shd w:val="clear" w:color="auto" w:fill="auto"/>
            <w:vAlign w:val="center"/>
            <w:hideMark/>
          </w:tcPr>
          <w:p w14:paraId="6E590B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69099B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30A937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66C5AA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482D3D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0AAE02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509142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6FAC49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3F931B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099043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c>
          <w:tcPr>
            <w:tcW w:w="317" w:type="pct"/>
            <w:shd w:val="clear" w:color="auto" w:fill="auto"/>
            <w:vAlign w:val="center"/>
            <w:hideMark/>
          </w:tcPr>
          <w:p w14:paraId="7E8C685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6290,0</w:t>
            </w:r>
          </w:p>
        </w:tc>
      </w:tr>
      <w:tr w:rsidR="006E3D98" w:rsidRPr="006E3D98" w14:paraId="6B51AE82" w14:textId="77777777" w:rsidTr="00960014">
        <w:trPr>
          <w:trHeight w:val="20"/>
        </w:trPr>
        <w:tc>
          <w:tcPr>
            <w:tcW w:w="5000" w:type="pct"/>
            <w:gridSpan w:val="15"/>
            <w:shd w:val="clear" w:color="auto" w:fill="auto"/>
            <w:vAlign w:val="center"/>
            <w:hideMark/>
          </w:tcPr>
          <w:p w14:paraId="6FB770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002.01.03.001 «Газопровод высокого давления до ГРП котельной № 5 п. Дорожный, подводящий газопровод высокого давления от точки врезки в п. Солнечный до котельной базы отдыха ГМУ СОЦ Олимпия, газопровод высокого давления о точки врезки в существующий газопровод по ул. Мира-ул. Маяковского до ЦТП-86, газопровод высокого давления к котельной "Ледового дворца спорта", газопровод высокого давления к котельной № 29 п. Таежный, газопровод высокого давления к котельной п. Лунный, газопровод высокого давления к котельной п. Юность, газопровод высокого давления к котельной п. МО-94. Устройство узлов учета газа»</w:t>
            </w:r>
          </w:p>
        </w:tc>
      </w:tr>
      <w:tr w:rsidR="006E3D98" w:rsidRPr="006E3D98" w14:paraId="299E8E66" w14:textId="77777777" w:rsidTr="00960014">
        <w:trPr>
          <w:trHeight w:val="20"/>
        </w:trPr>
        <w:tc>
          <w:tcPr>
            <w:tcW w:w="809" w:type="pct"/>
            <w:shd w:val="clear" w:color="auto" w:fill="auto"/>
            <w:vAlign w:val="bottom"/>
            <w:hideMark/>
          </w:tcPr>
          <w:p w14:paraId="37A095B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69C0A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B4DE6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284" w:type="pct"/>
            <w:shd w:val="clear" w:color="auto" w:fill="auto"/>
            <w:vAlign w:val="center"/>
            <w:hideMark/>
          </w:tcPr>
          <w:p w14:paraId="069321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57D75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0523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3C45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4C80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D8B6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D7A5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CECA3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3C13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D2F9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B792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98B8C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3627BFE" w14:textId="77777777" w:rsidTr="00960014">
        <w:trPr>
          <w:trHeight w:val="20"/>
        </w:trPr>
        <w:tc>
          <w:tcPr>
            <w:tcW w:w="809" w:type="pct"/>
            <w:shd w:val="clear" w:color="auto" w:fill="auto"/>
            <w:vAlign w:val="bottom"/>
            <w:hideMark/>
          </w:tcPr>
          <w:p w14:paraId="42C9A25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C65C1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6C848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284" w:type="pct"/>
            <w:shd w:val="clear" w:color="auto" w:fill="auto"/>
            <w:vAlign w:val="center"/>
            <w:hideMark/>
          </w:tcPr>
          <w:p w14:paraId="7C9573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284" w:type="pct"/>
            <w:shd w:val="clear" w:color="auto" w:fill="auto"/>
            <w:vAlign w:val="center"/>
            <w:hideMark/>
          </w:tcPr>
          <w:p w14:paraId="0C6B2A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065082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599C81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642F6B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0A393A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509443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62F4DB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66A7CC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4E4B09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2FC98E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c>
          <w:tcPr>
            <w:tcW w:w="317" w:type="pct"/>
            <w:shd w:val="clear" w:color="auto" w:fill="auto"/>
            <w:vAlign w:val="center"/>
            <w:hideMark/>
          </w:tcPr>
          <w:p w14:paraId="62618C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8948,0</w:t>
            </w:r>
          </w:p>
        </w:tc>
      </w:tr>
      <w:tr w:rsidR="006E3D98" w:rsidRPr="006E3D98" w14:paraId="7F818747" w14:textId="77777777" w:rsidTr="00960014">
        <w:trPr>
          <w:trHeight w:val="20"/>
        </w:trPr>
        <w:tc>
          <w:tcPr>
            <w:tcW w:w="5000" w:type="pct"/>
            <w:gridSpan w:val="15"/>
            <w:shd w:val="clear" w:color="auto" w:fill="auto"/>
            <w:vAlign w:val="center"/>
            <w:hideMark/>
          </w:tcPr>
          <w:p w14:paraId="043BA6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002.01.03.002 «Котельная №22 "Олимпия". Разработка проекта по резервному электроснабжению (ДЭС)»</w:t>
            </w:r>
          </w:p>
        </w:tc>
      </w:tr>
      <w:tr w:rsidR="006E3D98" w:rsidRPr="006E3D98" w14:paraId="7042AEB1" w14:textId="77777777" w:rsidTr="00960014">
        <w:trPr>
          <w:trHeight w:val="20"/>
        </w:trPr>
        <w:tc>
          <w:tcPr>
            <w:tcW w:w="809" w:type="pct"/>
            <w:shd w:val="clear" w:color="auto" w:fill="auto"/>
            <w:vAlign w:val="bottom"/>
            <w:hideMark/>
          </w:tcPr>
          <w:p w14:paraId="272FB36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6C02D6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3F85D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284" w:type="pct"/>
            <w:shd w:val="clear" w:color="auto" w:fill="auto"/>
            <w:vAlign w:val="center"/>
            <w:hideMark/>
          </w:tcPr>
          <w:p w14:paraId="2A232E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2BAC8C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B629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152BE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6242D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AAD0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0E9B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6854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77EA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64EA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7429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7B1E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EFD2848" w14:textId="77777777" w:rsidTr="00960014">
        <w:trPr>
          <w:trHeight w:val="20"/>
        </w:trPr>
        <w:tc>
          <w:tcPr>
            <w:tcW w:w="809" w:type="pct"/>
            <w:shd w:val="clear" w:color="auto" w:fill="auto"/>
            <w:vAlign w:val="bottom"/>
            <w:hideMark/>
          </w:tcPr>
          <w:p w14:paraId="4934BB8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70B14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F192A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284" w:type="pct"/>
            <w:shd w:val="clear" w:color="auto" w:fill="auto"/>
            <w:vAlign w:val="center"/>
            <w:hideMark/>
          </w:tcPr>
          <w:p w14:paraId="137973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284" w:type="pct"/>
            <w:shd w:val="clear" w:color="auto" w:fill="auto"/>
            <w:vAlign w:val="center"/>
            <w:hideMark/>
          </w:tcPr>
          <w:p w14:paraId="3547CB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1E5B7D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36E604A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314D2B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7882D8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4EA661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5FE722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412AC5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20F154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654B64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c>
          <w:tcPr>
            <w:tcW w:w="317" w:type="pct"/>
            <w:shd w:val="clear" w:color="auto" w:fill="auto"/>
            <w:vAlign w:val="center"/>
            <w:hideMark/>
          </w:tcPr>
          <w:p w14:paraId="184F8D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558,0</w:t>
            </w:r>
          </w:p>
        </w:tc>
      </w:tr>
      <w:tr w:rsidR="006E3D98" w:rsidRPr="006E3D98" w14:paraId="2A80CDB4" w14:textId="77777777" w:rsidTr="00960014">
        <w:trPr>
          <w:trHeight w:val="20"/>
        </w:trPr>
        <w:tc>
          <w:tcPr>
            <w:tcW w:w="5000" w:type="pct"/>
            <w:gridSpan w:val="15"/>
            <w:shd w:val="clear" w:color="auto" w:fill="auto"/>
            <w:vAlign w:val="center"/>
            <w:hideMark/>
          </w:tcPr>
          <w:p w14:paraId="10FF3A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002.01.03.003 «Котельная №6. Разработка проекта по резервному электроснабжению (ДЭС)»</w:t>
            </w:r>
          </w:p>
        </w:tc>
      </w:tr>
      <w:tr w:rsidR="006E3D98" w:rsidRPr="006E3D98" w14:paraId="6059853B" w14:textId="77777777" w:rsidTr="00960014">
        <w:trPr>
          <w:trHeight w:val="20"/>
        </w:trPr>
        <w:tc>
          <w:tcPr>
            <w:tcW w:w="809" w:type="pct"/>
            <w:shd w:val="clear" w:color="auto" w:fill="auto"/>
            <w:vAlign w:val="bottom"/>
            <w:hideMark/>
          </w:tcPr>
          <w:p w14:paraId="2A60417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9BB57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32165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284" w:type="pct"/>
            <w:shd w:val="clear" w:color="auto" w:fill="auto"/>
            <w:vAlign w:val="center"/>
            <w:hideMark/>
          </w:tcPr>
          <w:p w14:paraId="2350B3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A0522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1239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2553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0B5E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2E3A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68C91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A47F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AECB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B8D0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187F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E63A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7E18DCE" w14:textId="77777777" w:rsidTr="00960014">
        <w:trPr>
          <w:trHeight w:val="20"/>
        </w:trPr>
        <w:tc>
          <w:tcPr>
            <w:tcW w:w="809" w:type="pct"/>
            <w:shd w:val="clear" w:color="auto" w:fill="auto"/>
            <w:vAlign w:val="bottom"/>
            <w:hideMark/>
          </w:tcPr>
          <w:p w14:paraId="65590FE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4C431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5AE4B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284" w:type="pct"/>
            <w:shd w:val="clear" w:color="auto" w:fill="auto"/>
            <w:vAlign w:val="center"/>
            <w:hideMark/>
          </w:tcPr>
          <w:p w14:paraId="5AA3FB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284" w:type="pct"/>
            <w:shd w:val="clear" w:color="auto" w:fill="auto"/>
            <w:vAlign w:val="center"/>
            <w:hideMark/>
          </w:tcPr>
          <w:p w14:paraId="600271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58B608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5A7BBD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5815E7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5B51A1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65B35F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2D5EF2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2E9049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705574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1957FC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c>
          <w:tcPr>
            <w:tcW w:w="317" w:type="pct"/>
            <w:shd w:val="clear" w:color="auto" w:fill="auto"/>
            <w:vAlign w:val="center"/>
            <w:hideMark/>
          </w:tcPr>
          <w:p w14:paraId="5F6D87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643,0</w:t>
            </w:r>
          </w:p>
        </w:tc>
      </w:tr>
      <w:tr w:rsidR="006E3D98" w:rsidRPr="006E3D98" w14:paraId="5C02B420" w14:textId="77777777" w:rsidTr="00960014">
        <w:trPr>
          <w:trHeight w:val="20"/>
        </w:trPr>
        <w:tc>
          <w:tcPr>
            <w:tcW w:w="5000" w:type="pct"/>
            <w:gridSpan w:val="15"/>
            <w:shd w:val="clear" w:color="auto" w:fill="auto"/>
            <w:vAlign w:val="center"/>
            <w:hideMark/>
          </w:tcPr>
          <w:p w14:paraId="7309DA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002.01.03.004 «Котельная №30 п. Лунный. Разработка проекта по резервному электроснабжению (ДЭС)»</w:t>
            </w:r>
          </w:p>
        </w:tc>
      </w:tr>
      <w:tr w:rsidR="006E3D98" w:rsidRPr="006E3D98" w14:paraId="27AE6ECB" w14:textId="77777777" w:rsidTr="00960014">
        <w:trPr>
          <w:trHeight w:val="20"/>
        </w:trPr>
        <w:tc>
          <w:tcPr>
            <w:tcW w:w="809" w:type="pct"/>
            <w:shd w:val="clear" w:color="auto" w:fill="auto"/>
            <w:vAlign w:val="bottom"/>
            <w:hideMark/>
          </w:tcPr>
          <w:p w14:paraId="6EC5250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C2ABC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E870E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284" w:type="pct"/>
            <w:shd w:val="clear" w:color="auto" w:fill="auto"/>
            <w:vAlign w:val="center"/>
            <w:hideMark/>
          </w:tcPr>
          <w:p w14:paraId="0E396D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C2255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33EA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AA8C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DAC6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04F6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64E4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A4BF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4E7E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4A3B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C9BF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C5F7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E33B215" w14:textId="77777777" w:rsidTr="00960014">
        <w:trPr>
          <w:trHeight w:val="20"/>
        </w:trPr>
        <w:tc>
          <w:tcPr>
            <w:tcW w:w="809" w:type="pct"/>
            <w:shd w:val="clear" w:color="auto" w:fill="auto"/>
            <w:vAlign w:val="bottom"/>
            <w:hideMark/>
          </w:tcPr>
          <w:p w14:paraId="69DD1F5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Всего стоимость проекта накопленным итогом</w:t>
            </w:r>
          </w:p>
        </w:tc>
        <w:tc>
          <w:tcPr>
            <w:tcW w:w="200" w:type="pct"/>
            <w:shd w:val="clear" w:color="auto" w:fill="auto"/>
            <w:vAlign w:val="center"/>
            <w:hideMark/>
          </w:tcPr>
          <w:p w14:paraId="63080B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6BE22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284" w:type="pct"/>
            <w:shd w:val="clear" w:color="auto" w:fill="auto"/>
            <w:vAlign w:val="center"/>
            <w:hideMark/>
          </w:tcPr>
          <w:p w14:paraId="074C79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284" w:type="pct"/>
            <w:shd w:val="clear" w:color="auto" w:fill="auto"/>
            <w:vAlign w:val="center"/>
            <w:hideMark/>
          </w:tcPr>
          <w:p w14:paraId="1BCE24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4E49BF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7E36BF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1563B2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2CCB64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11CA3D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16A873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577481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2B9D9C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589868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c>
          <w:tcPr>
            <w:tcW w:w="317" w:type="pct"/>
            <w:shd w:val="clear" w:color="auto" w:fill="auto"/>
            <w:vAlign w:val="center"/>
            <w:hideMark/>
          </w:tcPr>
          <w:p w14:paraId="69DCFF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378,0</w:t>
            </w:r>
          </w:p>
        </w:tc>
      </w:tr>
      <w:tr w:rsidR="006E3D98" w:rsidRPr="006E3D98" w14:paraId="402222BF" w14:textId="77777777" w:rsidTr="00960014">
        <w:trPr>
          <w:trHeight w:val="20"/>
        </w:trPr>
        <w:tc>
          <w:tcPr>
            <w:tcW w:w="5000" w:type="pct"/>
            <w:gridSpan w:val="15"/>
            <w:shd w:val="clear" w:color="auto" w:fill="auto"/>
            <w:vAlign w:val="center"/>
            <w:hideMark/>
          </w:tcPr>
          <w:p w14:paraId="0043B2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002.01.03.005 «Нежилое здание ГРП пр. Набережный и нежилое здание ГРП, п.Лунный, ул.Энергостроителей. Разработка проектной документации по монтажу вводно-распределительного устройств ВРУ 0,4кВ на ГРП»</w:t>
            </w:r>
          </w:p>
        </w:tc>
      </w:tr>
      <w:tr w:rsidR="006E3D98" w:rsidRPr="006E3D98" w14:paraId="50571659" w14:textId="77777777" w:rsidTr="00960014">
        <w:trPr>
          <w:trHeight w:val="20"/>
        </w:trPr>
        <w:tc>
          <w:tcPr>
            <w:tcW w:w="809" w:type="pct"/>
            <w:shd w:val="clear" w:color="auto" w:fill="auto"/>
            <w:vAlign w:val="bottom"/>
            <w:hideMark/>
          </w:tcPr>
          <w:p w14:paraId="789BD6F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D92F1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94DCD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284" w:type="pct"/>
            <w:shd w:val="clear" w:color="auto" w:fill="auto"/>
            <w:vAlign w:val="center"/>
            <w:hideMark/>
          </w:tcPr>
          <w:p w14:paraId="18C2C0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26E4E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C3B1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8B7E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8761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C697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A82D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E1E7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7972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6197B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9AED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9201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83141BD" w14:textId="77777777" w:rsidTr="00960014">
        <w:trPr>
          <w:trHeight w:val="20"/>
        </w:trPr>
        <w:tc>
          <w:tcPr>
            <w:tcW w:w="809" w:type="pct"/>
            <w:shd w:val="clear" w:color="auto" w:fill="auto"/>
            <w:vAlign w:val="bottom"/>
            <w:hideMark/>
          </w:tcPr>
          <w:p w14:paraId="38013FA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2F2E1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AC2A9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284" w:type="pct"/>
            <w:shd w:val="clear" w:color="auto" w:fill="auto"/>
            <w:vAlign w:val="center"/>
            <w:hideMark/>
          </w:tcPr>
          <w:p w14:paraId="78FE81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284" w:type="pct"/>
            <w:shd w:val="clear" w:color="auto" w:fill="auto"/>
            <w:vAlign w:val="center"/>
            <w:hideMark/>
          </w:tcPr>
          <w:p w14:paraId="56C2B9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0756E8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2C332E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428CEE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339714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460D1A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7FCF015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437246A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120C96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07F020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c>
          <w:tcPr>
            <w:tcW w:w="317" w:type="pct"/>
            <w:shd w:val="clear" w:color="auto" w:fill="auto"/>
            <w:vAlign w:val="center"/>
            <w:hideMark/>
          </w:tcPr>
          <w:p w14:paraId="222673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93,0</w:t>
            </w:r>
          </w:p>
        </w:tc>
      </w:tr>
      <w:tr w:rsidR="006E3D98" w:rsidRPr="006E3D98" w14:paraId="11D2B354" w14:textId="77777777" w:rsidTr="00960014">
        <w:trPr>
          <w:trHeight w:val="20"/>
        </w:trPr>
        <w:tc>
          <w:tcPr>
            <w:tcW w:w="5000" w:type="pct"/>
            <w:gridSpan w:val="15"/>
            <w:shd w:val="clear" w:color="auto" w:fill="auto"/>
            <w:vAlign w:val="center"/>
            <w:hideMark/>
          </w:tcPr>
          <w:p w14:paraId="54B3D3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002.01.03.006 «Котельная №1. Монтаж привода газового блока горелки ВК-4»</w:t>
            </w:r>
          </w:p>
        </w:tc>
      </w:tr>
      <w:tr w:rsidR="006E3D98" w:rsidRPr="006E3D98" w14:paraId="3CEB285D" w14:textId="77777777" w:rsidTr="00960014">
        <w:trPr>
          <w:trHeight w:val="20"/>
        </w:trPr>
        <w:tc>
          <w:tcPr>
            <w:tcW w:w="809" w:type="pct"/>
            <w:shd w:val="clear" w:color="auto" w:fill="auto"/>
            <w:vAlign w:val="bottom"/>
            <w:hideMark/>
          </w:tcPr>
          <w:p w14:paraId="5B36574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EBF67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FE269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284" w:type="pct"/>
            <w:shd w:val="clear" w:color="auto" w:fill="auto"/>
            <w:vAlign w:val="center"/>
            <w:hideMark/>
          </w:tcPr>
          <w:p w14:paraId="4BE791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DC94B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516C4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B45E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87F1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564B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8A32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DC121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3808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A09E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9F0FA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D6F1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B094334" w14:textId="77777777" w:rsidTr="00960014">
        <w:trPr>
          <w:trHeight w:val="20"/>
        </w:trPr>
        <w:tc>
          <w:tcPr>
            <w:tcW w:w="809" w:type="pct"/>
            <w:shd w:val="clear" w:color="auto" w:fill="auto"/>
            <w:vAlign w:val="bottom"/>
            <w:hideMark/>
          </w:tcPr>
          <w:p w14:paraId="2478560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789D1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D2A2B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284" w:type="pct"/>
            <w:shd w:val="clear" w:color="auto" w:fill="auto"/>
            <w:vAlign w:val="center"/>
            <w:hideMark/>
          </w:tcPr>
          <w:p w14:paraId="15C24F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284" w:type="pct"/>
            <w:shd w:val="clear" w:color="auto" w:fill="auto"/>
            <w:vAlign w:val="center"/>
            <w:hideMark/>
          </w:tcPr>
          <w:p w14:paraId="5A77F5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470271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43CD49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359C19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409E10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0ADD4F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674D28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1623FD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7DB539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2C5DC2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c>
          <w:tcPr>
            <w:tcW w:w="317" w:type="pct"/>
            <w:shd w:val="clear" w:color="auto" w:fill="auto"/>
            <w:vAlign w:val="center"/>
            <w:hideMark/>
          </w:tcPr>
          <w:p w14:paraId="23FFE5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1097,0</w:t>
            </w:r>
          </w:p>
        </w:tc>
      </w:tr>
      <w:tr w:rsidR="006E3D98" w:rsidRPr="006E3D98" w14:paraId="1AEEBDF6" w14:textId="77777777" w:rsidTr="00960014">
        <w:trPr>
          <w:trHeight w:val="20"/>
        </w:trPr>
        <w:tc>
          <w:tcPr>
            <w:tcW w:w="5000" w:type="pct"/>
            <w:gridSpan w:val="15"/>
            <w:shd w:val="clear" w:color="auto" w:fill="auto"/>
            <w:vAlign w:val="center"/>
            <w:hideMark/>
          </w:tcPr>
          <w:p w14:paraId="1D63DB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002.01.03.007 «Котельная №29 п. Таежный, котельная №30 п.Лунный, котельная №32 пос.Снежный, котельная №33 пос.Снежный, котельная №34, котельная №35, ГРП "Тихий бор", ГРП пр.Набережный, скважина №1 пос.Лесной. Вывод данных с узла учета  электроэнергии в систему АПК "Телескоп+" »</w:t>
            </w:r>
          </w:p>
        </w:tc>
      </w:tr>
      <w:tr w:rsidR="006E3D98" w:rsidRPr="006E3D98" w14:paraId="7ADB4F3E" w14:textId="77777777" w:rsidTr="00960014">
        <w:trPr>
          <w:trHeight w:val="20"/>
        </w:trPr>
        <w:tc>
          <w:tcPr>
            <w:tcW w:w="809" w:type="pct"/>
            <w:shd w:val="clear" w:color="auto" w:fill="auto"/>
            <w:vAlign w:val="bottom"/>
            <w:hideMark/>
          </w:tcPr>
          <w:p w14:paraId="53FA387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15627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134FD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284" w:type="pct"/>
            <w:shd w:val="clear" w:color="auto" w:fill="auto"/>
            <w:vAlign w:val="center"/>
            <w:hideMark/>
          </w:tcPr>
          <w:p w14:paraId="08EB79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C944B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1D6D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04AB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366B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CA1C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BEDC7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1D1A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9237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5899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158C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AB04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1D7D028" w14:textId="77777777" w:rsidTr="00960014">
        <w:trPr>
          <w:trHeight w:val="20"/>
        </w:trPr>
        <w:tc>
          <w:tcPr>
            <w:tcW w:w="809" w:type="pct"/>
            <w:shd w:val="clear" w:color="auto" w:fill="auto"/>
            <w:vAlign w:val="bottom"/>
            <w:hideMark/>
          </w:tcPr>
          <w:p w14:paraId="4A7C078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33A29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95505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284" w:type="pct"/>
            <w:shd w:val="clear" w:color="auto" w:fill="auto"/>
            <w:vAlign w:val="center"/>
            <w:hideMark/>
          </w:tcPr>
          <w:p w14:paraId="0DBA5E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284" w:type="pct"/>
            <w:shd w:val="clear" w:color="auto" w:fill="auto"/>
            <w:vAlign w:val="center"/>
            <w:hideMark/>
          </w:tcPr>
          <w:p w14:paraId="41CB1F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287C5D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4622C9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3F9760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2D6D37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520116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0EC40E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127BBB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2FE0C7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5D5312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c>
          <w:tcPr>
            <w:tcW w:w="317" w:type="pct"/>
            <w:shd w:val="clear" w:color="auto" w:fill="auto"/>
            <w:vAlign w:val="center"/>
            <w:hideMark/>
          </w:tcPr>
          <w:p w14:paraId="56FBB8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896,0</w:t>
            </w:r>
          </w:p>
        </w:tc>
      </w:tr>
      <w:tr w:rsidR="006E3D98" w:rsidRPr="006E3D98" w14:paraId="41D54F67" w14:textId="77777777" w:rsidTr="00960014">
        <w:trPr>
          <w:trHeight w:val="20"/>
        </w:trPr>
        <w:tc>
          <w:tcPr>
            <w:tcW w:w="5000" w:type="pct"/>
            <w:gridSpan w:val="15"/>
            <w:shd w:val="clear" w:color="auto" w:fill="auto"/>
            <w:vAlign w:val="center"/>
            <w:hideMark/>
          </w:tcPr>
          <w:p w14:paraId="1F5959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002.01.03.008 «Котельная №6. Монтаж преобразователя частоты на сетевой насос №2 мощностью 110 кВт на котельной № 6»</w:t>
            </w:r>
          </w:p>
        </w:tc>
      </w:tr>
      <w:tr w:rsidR="006E3D98" w:rsidRPr="006E3D98" w14:paraId="0E15B9B7" w14:textId="77777777" w:rsidTr="00960014">
        <w:trPr>
          <w:trHeight w:val="20"/>
        </w:trPr>
        <w:tc>
          <w:tcPr>
            <w:tcW w:w="809" w:type="pct"/>
            <w:shd w:val="clear" w:color="auto" w:fill="auto"/>
            <w:vAlign w:val="bottom"/>
            <w:hideMark/>
          </w:tcPr>
          <w:p w14:paraId="2F53F9C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3A265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82CB0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284" w:type="pct"/>
            <w:shd w:val="clear" w:color="auto" w:fill="auto"/>
            <w:vAlign w:val="center"/>
            <w:hideMark/>
          </w:tcPr>
          <w:p w14:paraId="7574623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CE80B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0A56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9F45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33C6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451B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2A03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6E674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10D3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9776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A787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1177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90B3A09" w14:textId="77777777" w:rsidTr="00960014">
        <w:trPr>
          <w:trHeight w:val="20"/>
        </w:trPr>
        <w:tc>
          <w:tcPr>
            <w:tcW w:w="809" w:type="pct"/>
            <w:shd w:val="clear" w:color="auto" w:fill="auto"/>
            <w:vAlign w:val="bottom"/>
            <w:hideMark/>
          </w:tcPr>
          <w:p w14:paraId="7282561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D2D2A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8CD56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284" w:type="pct"/>
            <w:shd w:val="clear" w:color="auto" w:fill="auto"/>
            <w:vAlign w:val="center"/>
            <w:hideMark/>
          </w:tcPr>
          <w:p w14:paraId="1882DF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284" w:type="pct"/>
            <w:shd w:val="clear" w:color="auto" w:fill="auto"/>
            <w:vAlign w:val="center"/>
            <w:hideMark/>
          </w:tcPr>
          <w:p w14:paraId="6FBD46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4B38C3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5BB57E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5CAFE4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62F0F5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510390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10D57D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694DCF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692A0D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0D5C22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c>
          <w:tcPr>
            <w:tcW w:w="317" w:type="pct"/>
            <w:shd w:val="clear" w:color="auto" w:fill="auto"/>
            <w:vAlign w:val="center"/>
            <w:hideMark/>
          </w:tcPr>
          <w:p w14:paraId="22B01B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515,0</w:t>
            </w:r>
          </w:p>
        </w:tc>
      </w:tr>
      <w:tr w:rsidR="006E3D98" w:rsidRPr="006E3D98" w14:paraId="042ED7B1" w14:textId="77777777" w:rsidTr="00960014">
        <w:trPr>
          <w:trHeight w:val="20"/>
        </w:trPr>
        <w:tc>
          <w:tcPr>
            <w:tcW w:w="5000" w:type="pct"/>
            <w:gridSpan w:val="15"/>
            <w:shd w:val="clear" w:color="auto" w:fill="auto"/>
            <w:vAlign w:val="center"/>
            <w:hideMark/>
          </w:tcPr>
          <w:p w14:paraId="1EBE43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002.01.03.009 «Котельная №13. Монтаж преобразователя частоты сетевого насоса № 1 мощностью 250 кВт на котельной № 13»</w:t>
            </w:r>
          </w:p>
        </w:tc>
      </w:tr>
      <w:tr w:rsidR="006E3D98" w:rsidRPr="006E3D98" w14:paraId="45733F82" w14:textId="77777777" w:rsidTr="00960014">
        <w:trPr>
          <w:trHeight w:val="20"/>
        </w:trPr>
        <w:tc>
          <w:tcPr>
            <w:tcW w:w="809" w:type="pct"/>
            <w:shd w:val="clear" w:color="auto" w:fill="auto"/>
            <w:vAlign w:val="bottom"/>
            <w:hideMark/>
          </w:tcPr>
          <w:p w14:paraId="1415624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36790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7267C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284" w:type="pct"/>
            <w:shd w:val="clear" w:color="auto" w:fill="auto"/>
            <w:vAlign w:val="center"/>
            <w:hideMark/>
          </w:tcPr>
          <w:p w14:paraId="6A80BF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85204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86A0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C41B7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5F20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7D91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37A7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1E8A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B6963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ADCF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F916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CECB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2FAE108" w14:textId="77777777" w:rsidTr="00960014">
        <w:trPr>
          <w:trHeight w:val="20"/>
        </w:trPr>
        <w:tc>
          <w:tcPr>
            <w:tcW w:w="809" w:type="pct"/>
            <w:shd w:val="clear" w:color="auto" w:fill="auto"/>
            <w:vAlign w:val="bottom"/>
            <w:hideMark/>
          </w:tcPr>
          <w:p w14:paraId="71583F5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18289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7DA3E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284" w:type="pct"/>
            <w:shd w:val="clear" w:color="auto" w:fill="auto"/>
            <w:vAlign w:val="center"/>
            <w:hideMark/>
          </w:tcPr>
          <w:p w14:paraId="3AA3DF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284" w:type="pct"/>
            <w:shd w:val="clear" w:color="auto" w:fill="auto"/>
            <w:vAlign w:val="center"/>
            <w:hideMark/>
          </w:tcPr>
          <w:p w14:paraId="3BC0F04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73CE02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4150F8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5A50CE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690811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75955D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7E405C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0625D4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745340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38EE8A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c>
          <w:tcPr>
            <w:tcW w:w="317" w:type="pct"/>
            <w:shd w:val="clear" w:color="auto" w:fill="auto"/>
            <w:vAlign w:val="center"/>
            <w:hideMark/>
          </w:tcPr>
          <w:p w14:paraId="323414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596,0</w:t>
            </w:r>
          </w:p>
        </w:tc>
      </w:tr>
      <w:tr w:rsidR="006E3D98" w:rsidRPr="006E3D98" w14:paraId="7CC87F41" w14:textId="77777777" w:rsidTr="00960014">
        <w:trPr>
          <w:trHeight w:val="20"/>
        </w:trPr>
        <w:tc>
          <w:tcPr>
            <w:tcW w:w="5000" w:type="pct"/>
            <w:gridSpan w:val="15"/>
            <w:shd w:val="clear" w:color="auto" w:fill="auto"/>
            <w:vAlign w:val="center"/>
            <w:hideMark/>
          </w:tcPr>
          <w:p w14:paraId="3D979F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002.01.03.010 «Котельная №14. Монтаж преобразователей частоты сетевых насосов №№ 3,5 мощностью 315 кВт на котельной № 14»</w:t>
            </w:r>
          </w:p>
        </w:tc>
      </w:tr>
      <w:tr w:rsidR="006E3D98" w:rsidRPr="006E3D98" w14:paraId="7AC33116" w14:textId="77777777" w:rsidTr="00960014">
        <w:trPr>
          <w:trHeight w:val="20"/>
        </w:trPr>
        <w:tc>
          <w:tcPr>
            <w:tcW w:w="809" w:type="pct"/>
            <w:shd w:val="clear" w:color="auto" w:fill="auto"/>
            <w:vAlign w:val="bottom"/>
            <w:hideMark/>
          </w:tcPr>
          <w:p w14:paraId="32C6D8B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17511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33291A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284" w:type="pct"/>
            <w:shd w:val="clear" w:color="auto" w:fill="auto"/>
            <w:vAlign w:val="center"/>
            <w:hideMark/>
          </w:tcPr>
          <w:p w14:paraId="560A7B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B3764A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1E2F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22FE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9BC9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9CA4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65E5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13CE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E6B2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5EF2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992E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9719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8AF513F" w14:textId="77777777" w:rsidTr="00960014">
        <w:trPr>
          <w:trHeight w:val="20"/>
        </w:trPr>
        <w:tc>
          <w:tcPr>
            <w:tcW w:w="809" w:type="pct"/>
            <w:shd w:val="clear" w:color="auto" w:fill="auto"/>
            <w:vAlign w:val="bottom"/>
            <w:hideMark/>
          </w:tcPr>
          <w:p w14:paraId="2D3F197F"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8C1E4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163C6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284" w:type="pct"/>
            <w:shd w:val="clear" w:color="auto" w:fill="auto"/>
            <w:vAlign w:val="center"/>
            <w:hideMark/>
          </w:tcPr>
          <w:p w14:paraId="1BC574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284" w:type="pct"/>
            <w:shd w:val="clear" w:color="auto" w:fill="auto"/>
            <w:vAlign w:val="center"/>
            <w:hideMark/>
          </w:tcPr>
          <w:p w14:paraId="010AAC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117FC3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6D6ECB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4E837C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253B24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68F59A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314253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5879A4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4D961C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12CD35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c>
          <w:tcPr>
            <w:tcW w:w="317" w:type="pct"/>
            <w:shd w:val="clear" w:color="auto" w:fill="auto"/>
            <w:vAlign w:val="center"/>
            <w:hideMark/>
          </w:tcPr>
          <w:p w14:paraId="65884A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1430,0</w:t>
            </w:r>
          </w:p>
        </w:tc>
      </w:tr>
      <w:tr w:rsidR="006E3D98" w:rsidRPr="006E3D98" w14:paraId="1F3B7D0F" w14:textId="77777777" w:rsidTr="00960014">
        <w:trPr>
          <w:trHeight w:val="20"/>
        </w:trPr>
        <w:tc>
          <w:tcPr>
            <w:tcW w:w="5000" w:type="pct"/>
            <w:gridSpan w:val="15"/>
            <w:shd w:val="clear" w:color="auto" w:fill="auto"/>
            <w:vAlign w:val="center"/>
            <w:hideMark/>
          </w:tcPr>
          <w:p w14:paraId="38CCAD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002.01.03.011 «Котельной № 29 п. Таежный. Разработка проекта и устройство вантовых оттяжек дымовой трубы котельной №29 п. Таежный»</w:t>
            </w:r>
          </w:p>
        </w:tc>
      </w:tr>
      <w:tr w:rsidR="006E3D98" w:rsidRPr="006E3D98" w14:paraId="0CAE32D4" w14:textId="77777777" w:rsidTr="00960014">
        <w:trPr>
          <w:trHeight w:val="20"/>
        </w:trPr>
        <w:tc>
          <w:tcPr>
            <w:tcW w:w="809" w:type="pct"/>
            <w:shd w:val="clear" w:color="auto" w:fill="auto"/>
            <w:vAlign w:val="bottom"/>
            <w:hideMark/>
          </w:tcPr>
          <w:p w14:paraId="48395A2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B4367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251" w:type="pct"/>
            <w:shd w:val="clear" w:color="auto" w:fill="auto"/>
            <w:vAlign w:val="center"/>
            <w:hideMark/>
          </w:tcPr>
          <w:p w14:paraId="43F4C5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04CAA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83085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77D5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4C8E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0AA4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F5D01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08C3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539D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DD43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6862D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7A69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3C3A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73C8D03" w14:textId="77777777" w:rsidTr="00960014">
        <w:trPr>
          <w:trHeight w:val="20"/>
        </w:trPr>
        <w:tc>
          <w:tcPr>
            <w:tcW w:w="809" w:type="pct"/>
            <w:shd w:val="clear" w:color="auto" w:fill="auto"/>
            <w:vAlign w:val="bottom"/>
            <w:hideMark/>
          </w:tcPr>
          <w:p w14:paraId="11E0AB7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31F7D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251" w:type="pct"/>
            <w:shd w:val="clear" w:color="auto" w:fill="auto"/>
            <w:vAlign w:val="center"/>
            <w:hideMark/>
          </w:tcPr>
          <w:p w14:paraId="1A2ECA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284" w:type="pct"/>
            <w:shd w:val="clear" w:color="auto" w:fill="auto"/>
            <w:vAlign w:val="center"/>
            <w:hideMark/>
          </w:tcPr>
          <w:p w14:paraId="102270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284" w:type="pct"/>
            <w:shd w:val="clear" w:color="auto" w:fill="auto"/>
            <w:vAlign w:val="center"/>
            <w:hideMark/>
          </w:tcPr>
          <w:p w14:paraId="14417D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2F80B2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7745A9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467C49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292B40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7B51F5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123B5A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09FB1D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01AF99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4898CB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c>
          <w:tcPr>
            <w:tcW w:w="317" w:type="pct"/>
            <w:shd w:val="clear" w:color="auto" w:fill="auto"/>
            <w:vAlign w:val="center"/>
            <w:hideMark/>
          </w:tcPr>
          <w:p w14:paraId="28CBA3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577,0</w:t>
            </w:r>
          </w:p>
        </w:tc>
      </w:tr>
      <w:tr w:rsidR="006E3D98" w:rsidRPr="006E3D98" w14:paraId="1B89A8D0" w14:textId="77777777" w:rsidTr="00960014">
        <w:trPr>
          <w:trHeight w:val="20"/>
        </w:trPr>
        <w:tc>
          <w:tcPr>
            <w:tcW w:w="5000" w:type="pct"/>
            <w:gridSpan w:val="15"/>
            <w:shd w:val="clear" w:color="auto" w:fill="auto"/>
            <w:vAlign w:val="center"/>
            <w:hideMark/>
          </w:tcPr>
          <w:p w14:paraId="58FA75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002.01.03.012 «Котельная № 2, котельная № 13. Замена насосов сырой воды К80-50-160 и К100-65-200  на насосы Wilo IL65/200-15/2»</w:t>
            </w:r>
          </w:p>
        </w:tc>
      </w:tr>
      <w:tr w:rsidR="006E3D98" w:rsidRPr="006E3D98" w14:paraId="66E57011" w14:textId="77777777" w:rsidTr="00960014">
        <w:trPr>
          <w:trHeight w:val="20"/>
        </w:trPr>
        <w:tc>
          <w:tcPr>
            <w:tcW w:w="809" w:type="pct"/>
            <w:shd w:val="clear" w:color="auto" w:fill="auto"/>
            <w:vAlign w:val="bottom"/>
            <w:hideMark/>
          </w:tcPr>
          <w:p w14:paraId="0B1DE62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512BD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251" w:type="pct"/>
            <w:shd w:val="clear" w:color="auto" w:fill="auto"/>
            <w:vAlign w:val="center"/>
            <w:hideMark/>
          </w:tcPr>
          <w:p w14:paraId="0B0A5F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7ECCC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268DB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B70E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AFB6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F41C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E8BC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867E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BD5F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1385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0819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C8D3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5910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28E1025" w14:textId="77777777" w:rsidTr="00960014">
        <w:trPr>
          <w:trHeight w:val="20"/>
        </w:trPr>
        <w:tc>
          <w:tcPr>
            <w:tcW w:w="809" w:type="pct"/>
            <w:shd w:val="clear" w:color="auto" w:fill="auto"/>
            <w:vAlign w:val="bottom"/>
            <w:hideMark/>
          </w:tcPr>
          <w:p w14:paraId="0B092AD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79BD85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251" w:type="pct"/>
            <w:shd w:val="clear" w:color="auto" w:fill="auto"/>
            <w:vAlign w:val="center"/>
            <w:hideMark/>
          </w:tcPr>
          <w:p w14:paraId="76AAC7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284" w:type="pct"/>
            <w:shd w:val="clear" w:color="auto" w:fill="auto"/>
            <w:vAlign w:val="center"/>
            <w:hideMark/>
          </w:tcPr>
          <w:p w14:paraId="10B8E2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284" w:type="pct"/>
            <w:shd w:val="clear" w:color="auto" w:fill="auto"/>
            <w:vAlign w:val="center"/>
            <w:hideMark/>
          </w:tcPr>
          <w:p w14:paraId="1FC7A4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48FE38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5BC8D3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426D27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70A1A3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03F783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498A33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55E32E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077F42D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38338F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c>
          <w:tcPr>
            <w:tcW w:w="317" w:type="pct"/>
            <w:shd w:val="clear" w:color="auto" w:fill="auto"/>
            <w:vAlign w:val="center"/>
            <w:hideMark/>
          </w:tcPr>
          <w:p w14:paraId="2D034C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963,3</w:t>
            </w:r>
          </w:p>
        </w:tc>
      </w:tr>
      <w:tr w:rsidR="006E3D98" w:rsidRPr="006E3D98" w14:paraId="71860139" w14:textId="77777777" w:rsidTr="00960014">
        <w:trPr>
          <w:trHeight w:val="20"/>
        </w:trPr>
        <w:tc>
          <w:tcPr>
            <w:tcW w:w="5000" w:type="pct"/>
            <w:gridSpan w:val="15"/>
            <w:shd w:val="clear" w:color="auto" w:fill="auto"/>
            <w:vAlign w:val="center"/>
            <w:hideMark/>
          </w:tcPr>
          <w:p w14:paraId="4F0E45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002.01.03.013 «Котельная № 2. Замена сетевого насоса № 1 ЦН 400-105 на насос 1Д630-90»</w:t>
            </w:r>
          </w:p>
        </w:tc>
      </w:tr>
      <w:tr w:rsidR="006E3D98" w:rsidRPr="006E3D98" w14:paraId="652ECDAD" w14:textId="77777777" w:rsidTr="00960014">
        <w:trPr>
          <w:trHeight w:val="20"/>
        </w:trPr>
        <w:tc>
          <w:tcPr>
            <w:tcW w:w="809" w:type="pct"/>
            <w:shd w:val="clear" w:color="auto" w:fill="auto"/>
            <w:vAlign w:val="bottom"/>
            <w:hideMark/>
          </w:tcPr>
          <w:p w14:paraId="3CE9EEE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57DFB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251" w:type="pct"/>
            <w:shd w:val="clear" w:color="auto" w:fill="auto"/>
            <w:vAlign w:val="center"/>
            <w:hideMark/>
          </w:tcPr>
          <w:p w14:paraId="7D1E1FA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7B0EE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9AD60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B4AC5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8DD6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70EB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02EE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7C3E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7BBE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377D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DB28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B684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FF17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8C193A2" w14:textId="77777777" w:rsidTr="00960014">
        <w:trPr>
          <w:trHeight w:val="20"/>
        </w:trPr>
        <w:tc>
          <w:tcPr>
            <w:tcW w:w="809" w:type="pct"/>
            <w:shd w:val="clear" w:color="auto" w:fill="auto"/>
            <w:vAlign w:val="bottom"/>
            <w:hideMark/>
          </w:tcPr>
          <w:p w14:paraId="4F954FB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E2038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251" w:type="pct"/>
            <w:shd w:val="clear" w:color="auto" w:fill="auto"/>
            <w:vAlign w:val="center"/>
            <w:hideMark/>
          </w:tcPr>
          <w:p w14:paraId="253502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284" w:type="pct"/>
            <w:shd w:val="clear" w:color="auto" w:fill="auto"/>
            <w:vAlign w:val="center"/>
            <w:hideMark/>
          </w:tcPr>
          <w:p w14:paraId="7DB405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284" w:type="pct"/>
            <w:shd w:val="clear" w:color="auto" w:fill="auto"/>
            <w:vAlign w:val="center"/>
            <w:hideMark/>
          </w:tcPr>
          <w:p w14:paraId="7E4126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246918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6EF0C1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25398E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2C0F24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5C0902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60C1FB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0CDE94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51FD2D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78CCC6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c>
          <w:tcPr>
            <w:tcW w:w="317" w:type="pct"/>
            <w:shd w:val="clear" w:color="auto" w:fill="auto"/>
            <w:vAlign w:val="center"/>
            <w:hideMark/>
          </w:tcPr>
          <w:p w14:paraId="62ED68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1296,1</w:t>
            </w:r>
          </w:p>
        </w:tc>
      </w:tr>
      <w:tr w:rsidR="006E3D98" w:rsidRPr="006E3D98" w14:paraId="3060490D" w14:textId="77777777" w:rsidTr="00960014">
        <w:trPr>
          <w:trHeight w:val="20"/>
        </w:trPr>
        <w:tc>
          <w:tcPr>
            <w:tcW w:w="5000" w:type="pct"/>
            <w:gridSpan w:val="15"/>
            <w:shd w:val="clear" w:color="auto" w:fill="auto"/>
            <w:vAlign w:val="center"/>
            <w:hideMark/>
          </w:tcPr>
          <w:p w14:paraId="4549842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002.01.03.014 «Котельная № 14 . Замена сетевого насоса № 3 1Д630-90 на насос 1Д630-125а»</w:t>
            </w:r>
          </w:p>
        </w:tc>
      </w:tr>
      <w:tr w:rsidR="006E3D98" w:rsidRPr="006E3D98" w14:paraId="298A0A86" w14:textId="77777777" w:rsidTr="00960014">
        <w:trPr>
          <w:trHeight w:val="20"/>
        </w:trPr>
        <w:tc>
          <w:tcPr>
            <w:tcW w:w="809" w:type="pct"/>
            <w:shd w:val="clear" w:color="auto" w:fill="auto"/>
            <w:vAlign w:val="bottom"/>
            <w:hideMark/>
          </w:tcPr>
          <w:p w14:paraId="78DF52F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A7F70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251" w:type="pct"/>
            <w:shd w:val="clear" w:color="auto" w:fill="auto"/>
            <w:vAlign w:val="center"/>
            <w:hideMark/>
          </w:tcPr>
          <w:p w14:paraId="760CC2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29F27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EAD3B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6C37E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E219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0FD66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585E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D2681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53EF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29A27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4B3B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2436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3AD8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8DC221E" w14:textId="77777777" w:rsidTr="00960014">
        <w:trPr>
          <w:trHeight w:val="20"/>
        </w:trPr>
        <w:tc>
          <w:tcPr>
            <w:tcW w:w="809" w:type="pct"/>
            <w:shd w:val="clear" w:color="auto" w:fill="auto"/>
            <w:vAlign w:val="bottom"/>
            <w:hideMark/>
          </w:tcPr>
          <w:p w14:paraId="2FC281C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3F8C9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251" w:type="pct"/>
            <w:shd w:val="clear" w:color="auto" w:fill="auto"/>
            <w:vAlign w:val="center"/>
            <w:hideMark/>
          </w:tcPr>
          <w:p w14:paraId="0A55B9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284" w:type="pct"/>
            <w:shd w:val="clear" w:color="auto" w:fill="auto"/>
            <w:vAlign w:val="center"/>
            <w:hideMark/>
          </w:tcPr>
          <w:p w14:paraId="15C73E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284" w:type="pct"/>
            <w:shd w:val="clear" w:color="auto" w:fill="auto"/>
            <w:vAlign w:val="center"/>
            <w:hideMark/>
          </w:tcPr>
          <w:p w14:paraId="17AC12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3F51EF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456056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1BEF01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3B1809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244083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5A1352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324472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06D901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4E22C5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c>
          <w:tcPr>
            <w:tcW w:w="317" w:type="pct"/>
            <w:shd w:val="clear" w:color="auto" w:fill="auto"/>
            <w:vAlign w:val="center"/>
            <w:hideMark/>
          </w:tcPr>
          <w:p w14:paraId="26FB11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1610,2</w:t>
            </w:r>
          </w:p>
        </w:tc>
      </w:tr>
      <w:tr w:rsidR="006E3D98" w:rsidRPr="006E3D98" w14:paraId="5466BFAD" w14:textId="77777777" w:rsidTr="00960014">
        <w:trPr>
          <w:trHeight w:val="20"/>
        </w:trPr>
        <w:tc>
          <w:tcPr>
            <w:tcW w:w="5000" w:type="pct"/>
            <w:gridSpan w:val="15"/>
            <w:shd w:val="clear" w:color="auto" w:fill="auto"/>
            <w:vAlign w:val="center"/>
            <w:hideMark/>
          </w:tcPr>
          <w:p w14:paraId="001583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002.01.03.015 «Котельная № 24. Монтаж насосов рециркуляции Wilo TOP-S 50/10 котельной № 24»</w:t>
            </w:r>
          </w:p>
        </w:tc>
      </w:tr>
      <w:tr w:rsidR="006E3D98" w:rsidRPr="006E3D98" w14:paraId="38EC9FC6" w14:textId="77777777" w:rsidTr="00960014">
        <w:trPr>
          <w:trHeight w:val="20"/>
        </w:trPr>
        <w:tc>
          <w:tcPr>
            <w:tcW w:w="809" w:type="pct"/>
            <w:shd w:val="clear" w:color="auto" w:fill="auto"/>
            <w:vAlign w:val="bottom"/>
            <w:hideMark/>
          </w:tcPr>
          <w:p w14:paraId="04D43F0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D835F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251" w:type="pct"/>
            <w:shd w:val="clear" w:color="auto" w:fill="auto"/>
            <w:vAlign w:val="center"/>
            <w:hideMark/>
          </w:tcPr>
          <w:p w14:paraId="13EF435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CF81D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5A0F0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3566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A797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16908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6640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C812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6E53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7A48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4038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D4B5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320B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99BF655" w14:textId="77777777" w:rsidTr="00960014">
        <w:trPr>
          <w:trHeight w:val="20"/>
        </w:trPr>
        <w:tc>
          <w:tcPr>
            <w:tcW w:w="809" w:type="pct"/>
            <w:shd w:val="clear" w:color="auto" w:fill="auto"/>
            <w:vAlign w:val="bottom"/>
            <w:hideMark/>
          </w:tcPr>
          <w:p w14:paraId="68BA469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D3322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251" w:type="pct"/>
            <w:shd w:val="clear" w:color="auto" w:fill="auto"/>
            <w:vAlign w:val="center"/>
            <w:hideMark/>
          </w:tcPr>
          <w:p w14:paraId="3DD221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284" w:type="pct"/>
            <w:shd w:val="clear" w:color="auto" w:fill="auto"/>
            <w:vAlign w:val="center"/>
            <w:hideMark/>
          </w:tcPr>
          <w:p w14:paraId="416479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284" w:type="pct"/>
            <w:shd w:val="clear" w:color="auto" w:fill="auto"/>
            <w:vAlign w:val="center"/>
            <w:hideMark/>
          </w:tcPr>
          <w:p w14:paraId="469894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66926B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1A236F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5C6659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5D8FB8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6D99AB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3B450D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6322309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31B02B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4E9175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c>
          <w:tcPr>
            <w:tcW w:w="317" w:type="pct"/>
            <w:shd w:val="clear" w:color="auto" w:fill="auto"/>
            <w:vAlign w:val="center"/>
            <w:hideMark/>
          </w:tcPr>
          <w:p w14:paraId="3D657D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213,9</w:t>
            </w:r>
          </w:p>
        </w:tc>
      </w:tr>
      <w:tr w:rsidR="006E3D98" w:rsidRPr="006E3D98" w14:paraId="701C5FDA" w14:textId="77777777" w:rsidTr="00960014">
        <w:trPr>
          <w:trHeight w:val="20"/>
        </w:trPr>
        <w:tc>
          <w:tcPr>
            <w:tcW w:w="5000" w:type="pct"/>
            <w:gridSpan w:val="15"/>
            <w:shd w:val="clear" w:color="auto" w:fill="auto"/>
            <w:vAlign w:val="center"/>
            <w:hideMark/>
          </w:tcPr>
          <w:p w14:paraId="6F461E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002.01.03.016 «Котельная № 6, котельная № 24, котельная № 25, котельная № 28, котельная № 29, котельная № 30, котельная № 32, котельная № 33, котельная № 34. Замена станций дозирования реагентов на котельных № 6,24,25,28,29,30,32,33,34»</w:t>
            </w:r>
          </w:p>
        </w:tc>
      </w:tr>
      <w:tr w:rsidR="006E3D98" w:rsidRPr="006E3D98" w14:paraId="02BAB967" w14:textId="77777777" w:rsidTr="00960014">
        <w:trPr>
          <w:trHeight w:val="20"/>
        </w:trPr>
        <w:tc>
          <w:tcPr>
            <w:tcW w:w="809" w:type="pct"/>
            <w:shd w:val="clear" w:color="auto" w:fill="auto"/>
            <w:vAlign w:val="bottom"/>
            <w:hideMark/>
          </w:tcPr>
          <w:p w14:paraId="0B96299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AC6D9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251" w:type="pct"/>
            <w:shd w:val="clear" w:color="auto" w:fill="auto"/>
            <w:vAlign w:val="center"/>
            <w:hideMark/>
          </w:tcPr>
          <w:p w14:paraId="5982AFD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5A030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D71B2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DBEE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64A9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BFDA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36A6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97A4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7D88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DC01B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3A145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2BC9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D31AE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C15CA36" w14:textId="77777777" w:rsidTr="00960014">
        <w:trPr>
          <w:trHeight w:val="20"/>
        </w:trPr>
        <w:tc>
          <w:tcPr>
            <w:tcW w:w="809" w:type="pct"/>
            <w:shd w:val="clear" w:color="auto" w:fill="auto"/>
            <w:vAlign w:val="bottom"/>
            <w:hideMark/>
          </w:tcPr>
          <w:p w14:paraId="50675678"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76D20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251" w:type="pct"/>
            <w:shd w:val="clear" w:color="auto" w:fill="auto"/>
            <w:vAlign w:val="center"/>
            <w:hideMark/>
          </w:tcPr>
          <w:p w14:paraId="207DDB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284" w:type="pct"/>
            <w:shd w:val="clear" w:color="auto" w:fill="auto"/>
            <w:vAlign w:val="center"/>
            <w:hideMark/>
          </w:tcPr>
          <w:p w14:paraId="17645F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284" w:type="pct"/>
            <w:shd w:val="clear" w:color="auto" w:fill="auto"/>
            <w:vAlign w:val="center"/>
            <w:hideMark/>
          </w:tcPr>
          <w:p w14:paraId="00B134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2927B7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73A5B0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368280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4785E0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761158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1269FB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06E7EE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0ABCB8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050087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c>
          <w:tcPr>
            <w:tcW w:w="317" w:type="pct"/>
            <w:shd w:val="clear" w:color="auto" w:fill="auto"/>
            <w:vAlign w:val="center"/>
            <w:hideMark/>
          </w:tcPr>
          <w:p w14:paraId="0067E0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445,0</w:t>
            </w:r>
          </w:p>
        </w:tc>
      </w:tr>
      <w:tr w:rsidR="006E3D98" w:rsidRPr="006E3D98" w14:paraId="761F76AC" w14:textId="77777777" w:rsidTr="00960014">
        <w:trPr>
          <w:trHeight w:val="20"/>
        </w:trPr>
        <w:tc>
          <w:tcPr>
            <w:tcW w:w="5000" w:type="pct"/>
            <w:gridSpan w:val="15"/>
            <w:shd w:val="clear" w:color="auto" w:fill="auto"/>
            <w:vAlign w:val="center"/>
            <w:hideMark/>
          </w:tcPr>
          <w:p w14:paraId="5AFB4F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002.01.03.017 «Котельная № 28, котельная № 30. Замена сетчатого фильтра на вводе тепловой сети в котельную на механические магнитные фильтра»</w:t>
            </w:r>
          </w:p>
        </w:tc>
      </w:tr>
      <w:tr w:rsidR="006E3D98" w:rsidRPr="006E3D98" w14:paraId="7770BA19" w14:textId="77777777" w:rsidTr="00960014">
        <w:trPr>
          <w:trHeight w:val="20"/>
        </w:trPr>
        <w:tc>
          <w:tcPr>
            <w:tcW w:w="809" w:type="pct"/>
            <w:shd w:val="clear" w:color="auto" w:fill="auto"/>
            <w:vAlign w:val="bottom"/>
            <w:hideMark/>
          </w:tcPr>
          <w:p w14:paraId="30189BE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3B2274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251" w:type="pct"/>
            <w:shd w:val="clear" w:color="auto" w:fill="auto"/>
            <w:vAlign w:val="center"/>
            <w:hideMark/>
          </w:tcPr>
          <w:p w14:paraId="33EB25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F0E1F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BCBC4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42C6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CAD1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C7782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D592A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0C496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D1D2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7ED8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94672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AD7F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0EE0C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264E701" w14:textId="77777777" w:rsidTr="00960014">
        <w:trPr>
          <w:trHeight w:val="20"/>
        </w:trPr>
        <w:tc>
          <w:tcPr>
            <w:tcW w:w="809" w:type="pct"/>
            <w:shd w:val="clear" w:color="auto" w:fill="auto"/>
            <w:vAlign w:val="bottom"/>
            <w:hideMark/>
          </w:tcPr>
          <w:p w14:paraId="3AA0514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35B2F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251" w:type="pct"/>
            <w:shd w:val="clear" w:color="auto" w:fill="auto"/>
            <w:vAlign w:val="center"/>
            <w:hideMark/>
          </w:tcPr>
          <w:p w14:paraId="4C3124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284" w:type="pct"/>
            <w:shd w:val="clear" w:color="auto" w:fill="auto"/>
            <w:vAlign w:val="center"/>
            <w:hideMark/>
          </w:tcPr>
          <w:p w14:paraId="144143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284" w:type="pct"/>
            <w:shd w:val="clear" w:color="auto" w:fill="auto"/>
            <w:vAlign w:val="center"/>
            <w:hideMark/>
          </w:tcPr>
          <w:p w14:paraId="26D75A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2EB7A8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56D98B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72C11F8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75E428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4CE943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2BC0B95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1B92A6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6415034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152B6C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c>
          <w:tcPr>
            <w:tcW w:w="317" w:type="pct"/>
            <w:shd w:val="clear" w:color="auto" w:fill="auto"/>
            <w:vAlign w:val="center"/>
            <w:hideMark/>
          </w:tcPr>
          <w:p w14:paraId="3DE482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931,2</w:t>
            </w:r>
          </w:p>
        </w:tc>
      </w:tr>
      <w:tr w:rsidR="006E3D98" w:rsidRPr="006E3D98" w14:paraId="12506113" w14:textId="77777777" w:rsidTr="00960014">
        <w:trPr>
          <w:trHeight w:val="20"/>
        </w:trPr>
        <w:tc>
          <w:tcPr>
            <w:tcW w:w="5000" w:type="pct"/>
            <w:gridSpan w:val="15"/>
            <w:shd w:val="clear" w:color="auto" w:fill="auto"/>
            <w:vAlign w:val="center"/>
            <w:hideMark/>
          </w:tcPr>
          <w:p w14:paraId="73FED5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002.01.03.018 «Котельная № 6. Монтаж 2-х взаимоотключаемых линий с механическими магнитными фильтрами Ду300 на обратном трубопроводе тепловой сети»</w:t>
            </w:r>
          </w:p>
        </w:tc>
      </w:tr>
      <w:tr w:rsidR="006E3D98" w:rsidRPr="006E3D98" w14:paraId="2931831B" w14:textId="77777777" w:rsidTr="00960014">
        <w:trPr>
          <w:trHeight w:val="20"/>
        </w:trPr>
        <w:tc>
          <w:tcPr>
            <w:tcW w:w="809" w:type="pct"/>
            <w:shd w:val="clear" w:color="auto" w:fill="auto"/>
            <w:vAlign w:val="bottom"/>
            <w:hideMark/>
          </w:tcPr>
          <w:p w14:paraId="30A8BF7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4C6F0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251" w:type="pct"/>
            <w:shd w:val="clear" w:color="auto" w:fill="auto"/>
            <w:vAlign w:val="center"/>
            <w:hideMark/>
          </w:tcPr>
          <w:p w14:paraId="6F17AD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A6697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CD7B12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B520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A24E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9EE1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3A15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50A9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8954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83E3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C6D1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5F94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C0C4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7AB3C75" w14:textId="77777777" w:rsidTr="00960014">
        <w:trPr>
          <w:trHeight w:val="20"/>
        </w:trPr>
        <w:tc>
          <w:tcPr>
            <w:tcW w:w="809" w:type="pct"/>
            <w:shd w:val="clear" w:color="auto" w:fill="auto"/>
            <w:vAlign w:val="bottom"/>
            <w:hideMark/>
          </w:tcPr>
          <w:p w14:paraId="6B7F6E1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2B017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251" w:type="pct"/>
            <w:shd w:val="clear" w:color="auto" w:fill="auto"/>
            <w:vAlign w:val="center"/>
            <w:hideMark/>
          </w:tcPr>
          <w:p w14:paraId="0871BA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284" w:type="pct"/>
            <w:shd w:val="clear" w:color="auto" w:fill="auto"/>
            <w:vAlign w:val="center"/>
            <w:hideMark/>
          </w:tcPr>
          <w:p w14:paraId="0E09938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284" w:type="pct"/>
            <w:shd w:val="clear" w:color="auto" w:fill="auto"/>
            <w:vAlign w:val="center"/>
            <w:hideMark/>
          </w:tcPr>
          <w:p w14:paraId="206CA6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03418E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051176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09FB95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13B42B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01E3E9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1F8DB8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1AFCAA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6A12B8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6B3E47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c>
          <w:tcPr>
            <w:tcW w:w="317" w:type="pct"/>
            <w:shd w:val="clear" w:color="auto" w:fill="auto"/>
            <w:vAlign w:val="center"/>
            <w:hideMark/>
          </w:tcPr>
          <w:p w14:paraId="4F400F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792,9</w:t>
            </w:r>
          </w:p>
        </w:tc>
      </w:tr>
      <w:tr w:rsidR="006E3D98" w:rsidRPr="006E3D98" w14:paraId="0F283838" w14:textId="77777777" w:rsidTr="00960014">
        <w:trPr>
          <w:trHeight w:val="20"/>
        </w:trPr>
        <w:tc>
          <w:tcPr>
            <w:tcW w:w="5000" w:type="pct"/>
            <w:gridSpan w:val="15"/>
            <w:shd w:val="clear" w:color="auto" w:fill="auto"/>
            <w:vAlign w:val="center"/>
            <w:hideMark/>
          </w:tcPr>
          <w:p w14:paraId="2F3B40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002.01.03.019 «Котельная № 6, котельная № 14, котельная №30. Замена, монтаж запорной и запорно-регулирующей арматуры на котельных»</w:t>
            </w:r>
          </w:p>
        </w:tc>
      </w:tr>
      <w:tr w:rsidR="006E3D98" w:rsidRPr="006E3D98" w14:paraId="63DE0B54" w14:textId="77777777" w:rsidTr="00960014">
        <w:trPr>
          <w:trHeight w:val="20"/>
        </w:trPr>
        <w:tc>
          <w:tcPr>
            <w:tcW w:w="809" w:type="pct"/>
            <w:shd w:val="clear" w:color="auto" w:fill="auto"/>
            <w:vAlign w:val="bottom"/>
            <w:hideMark/>
          </w:tcPr>
          <w:p w14:paraId="15016B6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28204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251" w:type="pct"/>
            <w:shd w:val="clear" w:color="auto" w:fill="auto"/>
            <w:vAlign w:val="center"/>
            <w:hideMark/>
          </w:tcPr>
          <w:p w14:paraId="00F6FB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E0FFE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6B234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D8626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7527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6EEA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1623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5829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24328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563D3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C2882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EEA1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C126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9CA02BB" w14:textId="77777777" w:rsidTr="00960014">
        <w:trPr>
          <w:trHeight w:val="20"/>
        </w:trPr>
        <w:tc>
          <w:tcPr>
            <w:tcW w:w="809" w:type="pct"/>
            <w:shd w:val="clear" w:color="auto" w:fill="auto"/>
            <w:vAlign w:val="bottom"/>
            <w:hideMark/>
          </w:tcPr>
          <w:p w14:paraId="5865755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Всего стоимость проекта накопленным итогом</w:t>
            </w:r>
          </w:p>
        </w:tc>
        <w:tc>
          <w:tcPr>
            <w:tcW w:w="200" w:type="pct"/>
            <w:shd w:val="clear" w:color="auto" w:fill="auto"/>
            <w:vAlign w:val="center"/>
            <w:hideMark/>
          </w:tcPr>
          <w:p w14:paraId="4753BD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251" w:type="pct"/>
            <w:shd w:val="clear" w:color="auto" w:fill="auto"/>
            <w:vAlign w:val="center"/>
            <w:hideMark/>
          </w:tcPr>
          <w:p w14:paraId="729541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284" w:type="pct"/>
            <w:shd w:val="clear" w:color="auto" w:fill="auto"/>
            <w:vAlign w:val="center"/>
            <w:hideMark/>
          </w:tcPr>
          <w:p w14:paraId="630190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284" w:type="pct"/>
            <w:shd w:val="clear" w:color="auto" w:fill="auto"/>
            <w:vAlign w:val="center"/>
            <w:hideMark/>
          </w:tcPr>
          <w:p w14:paraId="4E1522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1BD9C8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0CF7E4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1D056E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747564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569CA22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520528C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2AFB25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7FDF4D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34A1BB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c>
          <w:tcPr>
            <w:tcW w:w="317" w:type="pct"/>
            <w:shd w:val="clear" w:color="auto" w:fill="auto"/>
            <w:vAlign w:val="center"/>
            <w:hideMark/>
          </w:tcPr>
          <w:p w14:paraId="3B968D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866,6</w:t>
            </w:r>
          </w:p>
        </w:tc>
      </w:tr>
      <w:tr w:rsidR="006E3D98" w:rsidRPr="006E3D98" w14:paraId="6886F161" w14:textId="77777777" w:rsidTr="00960014">
        <w:trPr>
          <w:trHeight w:val="20"/>
        </w:trPr>
        <w:tc>
          <w:tcPr>
            <w:tcW w:w="5000" w:type="pct"/>
            <w:gridSpan w:val="15"/>
            <w:shd w:val="clear" w:color="auto" w:fill="auto"/>
            <w:vAlign w:val="center"/>
            <w:hideMark/>
          </w:tcPr>
          <w:p w14:paraId="75D787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002.01.03.020 «Котельная № 1, котельная № 30 п. Лунный. Монтаж компрессоров с ременным приводом на котельных № 1, 30»</w:t>
            </w:r>
          </w:p>
        </w:tc>
      </w:tr>
      <w:tr w:rsidR="006E3D98" w:rsidRPr="006E3D98" w14:paraId="72260BD6" w14:textId="77777777" w:rsidTr="00960014">
        <w:trPr>
          <w:trHeight w:val="20"/>
        </w:trPr>
        <w:tc>
          <w:tcPr>
            <w:tcW w:w="809" w:type="pct"/>
            <w:shd w:val="clear" w:color="auto" w:fill="auto"/>
            <w:vAlign w:val="bottom"/>
            <w:hideMark/>
          </w:tcPr>
          <w:p w14:paraId="1BE7055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8C55C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251" w:type="pct"/>
            <w:shd w:val="clear" w:color="auto" w:fill="auto"/>
            <w:vAlign w:val="center"/>
            <w:hideMark/>
          </w:tcPr>
          <w:p w14:paraId="166F49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66485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96547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D8120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D9E6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5BE1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DB8F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2045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185C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A762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7083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6D8D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D024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FB8B9B7" w14:textId="77777777" w:rsidTr="00960014">
        <w:trPr>
          <w:trHeight w:val="20"/>
        </w:trPr>
        <w:tc>
          <w:tcPr>
            <w:tcW w:w="809" w:type="pct"/>
            <w:shd w:val="clear" w:color="auto" w:fill="auto"/>
            <w:vAlign w:val="bottom"/>
            <w:hideMark/>
          </w:tcPr>
          <w:p w14:paraId="38A10C3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55ECDB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251" w:type="pct"/>
            <w:shd w:val="clear" w:color="auto" w:fill="auto"/>
            <w:vAlign w:val="center"/>
            <w:hideMark/>
          </w:tcPr>
          <w:p w14:paraId="710775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284" w:type="pct"/>
            <w:shd w:val="clear" w:color="auto" w:fill="auto"/>
            <w:vAlign w:val="center"/>
            <w:hideMark/>
          </w:tcPr>
          <w:p w14:paraId="463DE3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284" w:type="pct"/>
            <w:shd w:val="clear" w:color="auto" w:fill="auto"/>
            <w:vAlign w:val="center"/>
            <w:hideMark/>
          </w:tcPr>
          <w:p w14:paraId="4F4F82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383EC5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5B37700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78D201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2B88E6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3E083B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5CEDAC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250870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4FC369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16B04B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c>
          <w:tcPr>
            <w:tcW w:w="317" w:type="pct"/>
            <w:shd w:val="clear" w:color="auto" w:fill="auto"/>
            <w:vAlign w:val="center"/>
            <w:hideMark/>
          </w:tcPr>
          <w:p w14:paraId="0450ED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247,2</w:t>
            </w:r>
          </w:p>
        </w:tc>
      </w:tr>
      <w:tr w:rsidR="006E3D98" w:rsidRPr="006E3D98" w14:paraId="501F0898" w14:textId="77777777" w:rsidTr="00960014">
        <w:trPr>
          <w:trHeight w:val="20"/>
        </w:trPr>
        <w:tc>
          <w:tcPr>
            <w:tcW w:w="5000" w:type="pct"/>
            <w:gridSpan w:val="15"/>
            <w:shd w:val="clear" w:color="auto" w:fill="auto"/>
            <w:vAlign w:val="center"/>
            <w:hideMark/>
          </w:tcPr>
          <w:p w14:paraId="5CB969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002.01.03.021 «Котельная №14. Монтаж многофункциональной установки комплексной очистки котлов и теплообменного оборудования»</w:t>
            </w:r>
          </w:p>
        </w:tc>
      </w:tr>
      <w:tr w:rsidR="006E3D98" w:rsidRPr="006E3D98" w14:paraId="04BB63FA" w14:textId="77777777" w:rsidTr="00960014">
        <w:trPr>
          <w:trHeight w:val="20"/>
        </w:trPr>
        <w:tc>
          <w:tcPr>
            <w:tcW w:w="809" w:type="pct"/>
            <w:shd w:val="clear" w:color="auto" w:fill="auto"/>
            <w:vAlign w:val="bottom"/>
            <w:hideMark/>
          </w:tcPr>
          <w:p w14:paraId="519989B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0A45B4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251" w:type="pct"/>
            <w:shd w:val="clear" w:color="auto" w:fill="auto"/>
            <w:vAlign w:val="center"/>
            <w:hideMark/>
          </w:tcPr>
          <w:p w14:paraId="2F3BF5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A4C72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1D9CF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F136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B35C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E120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B9B3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1659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6BE0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7EEB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1E52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45D0D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69AA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C9A4CCC" w14:textId="77777777" w:rsidTr="00960014">
        <w:trPr>
          <w:trHeight w:val="20"/>
        </w:trPr>
        <w:tc>
          <w:tcPr>
            <w:tcW w:w="809" w:type="pct"/>
            <w:shd w:val="clear" w:color="auto" w:fill="auto"/>
            <w:vAlign w:val="bottom"/>
            <w:hideMark/>
          </w:tcPr>
          <w:p w14:paraId="23F71B8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59E7DC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251" w:type="pct"/>
            <w:shd w:val="clear" w:color="auto" w:fill="auto"/>
            <w:vAlign w:val="center"/>
            <w:hideMark/>
          </w:tcPr>
          <w:p w14:paraId="2EF8F3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284" w:type="pct"/>
            <w:shd w:val="clear" w:color="auto" w:fill="auto"/>
            <w:vAlign w:val="center"/>
            <w:hideMark/>
          </w:tcPr>
          <w:p w14:paraId="1FB4227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284" w:type="pct"/>
            <w:shd w:val="clear" w:color="auto" w:fill="auto"/>
            <w:vAlign w:val="center"/>
            <w:hideMark/>
          </w:tcPr>
          <w:p w14:paraId="5C9B4A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4C7F78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51413C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4EC559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0409B6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03B636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004951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17C9D1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348682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274F32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c>
          <w:tcPr>
            <w:tcW w:w="317" w:type="pct"/>
            <w:shd w:val="clear" w:color="auto" w:fill="auto"/>
            <w:vAlign w:val="center"/>
            <w:hideMark/>
          </w:tcPr>
          <w:p w14:paraId="24611C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501,7</w:t>
            </w:r>
          </w:p>
        </w:tc>
      </w:tr>
      <w:tr w:rsidR="006E3D98" w:rsidRPr="006E3D98" w14:paraId="1CD06156" w14:textId="77777777" w:rsidTr="00960014">
        <w:trPr>
          <w:trHeight w:val="20"/>
        </w:trPr>
        <w:tc>
          <w:tcPr>
            <w:tcW w:w="5000" w:type="pct"/>
            <w:gridSpan w:val="15"/>
            <w:shd w:val="clear" w:color="auto" w:fill="auto"/>
            <w:vAlign w:val="center"/>
            <w:hideMark/>
          </w:tcPr>
          <w:p w14:paraId="0680F8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002.01.03.022 «Котельная №29 п. Таежный. Техническое перевооружение системы аварийного топливного хозяйства»</w:t>
            </w:r>
          </w:p>
        </w:tc>
      </w:tr>
      <w:tr w:rsidR="006E3D98" w:rsidRPr="006E3D98" w14:paraId="388313E1" w14:textId="77777777" w:rsidTr="00960014">
        <w:trPr>
          <w:trHeight w:val="20"/>
        </w:trPr>
        <w:tc>
          <w:tcPr>
            <w:tcW w:w="809" w:type="pct"/>
            <w:shd w:val="clear" w:color="auto" w:fill="auto"/>
            <w:vAlign w:val="bottom"/>
            <w:hideMark/>
          </w:tcPr>
          <w:p w14:paraId="0132CFF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56151F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775,0</w:t>
            </w:r>
          </w:p>
        </w:tc>
        <w:tc>
          <w:tcPr>
            <w:tcW w:w="251" w:type="pct"/>
            <w:shd w:val="clear" w:color="auto" w:fill="auto"/>
            <w:vAlign w:val="center"/>
            <w:hideMark/>
          </w:tcPr>
          <w:p w14:paraId="5192F1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10820,0</w:t>
            </w:r>
          </w:p>
        </w:tc>
        <w:tc>
          <w:tcPr>
            <w:tcW w:w="284" w:type="pct"/>
            <w:shd w:val="clear" w:color="auto" w:fill="auto"/>
            <w:vAlign w:val="center"/>
            <w:hideMark/>
          </w:tcPr>
          <w:p w14:paraId="0D537F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7515B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3313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788F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2C886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78FB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5D1C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0836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D2426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EEE43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B718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36E1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44C8F33" w14:textId="77777777" w:rsidTr="00960014">
        <w:trPr>
          <w:trHeight w:val="20"/>
        </w:trPr>
        <w:tc>
          <w:tcPr>
            <w:tcW w:w="809" w:type="pct"/>
            <w:shd w:val="clear" w:color="auto" w:fill="auto"/>
            <w:vAlign w:val="bottom"/>
            <w:hideMark/>
          </w:tcPr>
          <w:p w14:paraId="179E749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4EC3E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775,0</w:t>
            </w:r>
          </w:p>
        </w:tc>
        <w:tc>
          <w:tcPr>
            <w:tcW w:w="251" w:type="pct"/>
            <w:shd w:val="clear" w:color="auto" w:fill="auto"/>
            <w:vAlign w:val="center"/>
            <w:hideMark/>
          </w:tcPr>
          <w:p w14:paraId="661E90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284" w:type="pct"/>
            <w:shd w:val="clear" w:color="auto" w:fill="auto"/>
            <w:vAlign w:val="center"/>
            <w:hideMark/>
          </w:tcPr>
          <w:p w14:paraId="3DA89B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284" w:type="pct"/>
            <w:shd w:val="clear" w:color="auto" w:fill="auto"/>
            <w:vAlign w:val="center"/>
            <w:hideMark/>
          </w:tcPr>
          <w:p w14:paraId="086BB4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270A6B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55DD46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24E6F0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4AA9E6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72F1BF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3F55CE3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59D4E6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57ABEE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79F742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c>
          <w:tcPr>
            <w:tcW w:w="317" w:type="pct"/>
            <w:shd w:val="clear" w:color="auto" w:fill="auto"/>
            <w:vAlign w:val="center"/>
            <w:hideMark/>
          </w:tcPr>
          <w:p w14:paraId="1DCB1E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11595,0</w:t>
            </w:r>
          </w:p>
        </w:tc>
      </w:tr>
      <w:tr w:rsidR="006E3D98" w:rsidRPr="006E3D98" w14:paraId="1D7DD38C" w14:textId="77777777" w:rsidTr="00960014">
        <w:trPr>
          <w:trHeight w:val="20"/>
        </w:trPr>
        <w:tc>
          <w:tcPr>
            <w:tcW w:w="5000" w:type="pct"/>
            <w:gridSpan w:val="15"/>
            <w:shd w:val="clear" w:color="auto" w:fill="auto"/>
            <w:vAlign w:val="center"/>
            <w:hideMark/>
          </w:tcPr>
          <w:p w14:paraId="581E4D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002.01.04.000 «Модернизация источников тепловой энергии, в том числе источников комбинированной выработки»</w:t>
            </w:r>
          </w:p>
        </w:tc>
      </w:tr>
      <w:tr w:rsidR="006E3D98" w:rsidRPr="006E3D98" w14:paraId="551AF2B2" w14:textId="77777777" w:rsidTr="00960014">
        <w:trPr>
          <w:trHeight w:val="20"/>
        </w:trPr>
        <w:tc>
          <w:tcPr>
            <w:tcW w:w="809" w:type="pct"/>
            <w:shd w:val="clear" w:color="auto" w:fill="auto"/>
            <w:vAlign w:val="bottom"/>
            <w:hideMark/>
          </w:tcPr>
          <w:p w14:paraId="7F2958B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703CF01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CD3A8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EF60F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0B7B9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4E7A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B996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BE87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631EB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9E1A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7C35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1ECC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39AC3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5B08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53BA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42CD848" w14:textId="77777777" w:rsidTr="00960014">
        <w:trPr>
          <w:trHeight w:val="20"/>
        </w:trPr>
        <w:tc>
          <w:tcPr>
            <w:tcW w:w="809" w:type="pct"/>
            <w:shd w:val="clear" w:color="auto" w:fill="auto"/>
            <w:vAlign w:val="bottom"/>
            <w:hideMark/>
          </w:tcPr>
          <w:p w14:paraId="05DD6B0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1A5FFF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FEBED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8F557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723A5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D83A4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3C737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2637E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3A8D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5539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9591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01AD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614F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23039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4D65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4DBBB94" w14:textId="77777777" w:rsidTr="00960014">
        <w:trPr>
          <w:trHeight w:val="20"/>
        </w:trPr>
        <w:tc>
          <w:tcPr>
            <w:tcW w:w="5000" w:type="pct"/>
            <w:gridSpan w:val="15"/>
            <w:shd w:val="clear" w:color="auto" w:fill="D9D9D9" w:themeFill="background1" w:themeFillShade="D9"/>
            <w:vAlign w:val="center"/>
            <w:hideMark/>
          </w:tcPr>
          <w:p w14:paraId="77723E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8"/>
                <w:szCs w:val="28"/>
                <w:lang w:eastAsia="ru-RU"/>
              </w:rPr>
            </w:pPr>
            <w:r w:rsidRPr="006E3D98">
              <w:rPr>
                <w:rFonts w:ascii="Times New Roman" w:eastAsia="Times New Roman" w:hAnsi="Times New Roman"/>
                <w:b/>
                <w:bCs/>
                <w:color w:val="000000"/>
                <w:spacing w:val="0"/>
                <w:sz w:val="28"/>
                <w:szCs w:val="28"/>
                <w:lang w:eastAsia="ru-RU"/>
              </w:rPr>
              <w:t>Проекты ЕТО №ХХХ (Не определена)</w:t>
            </w:r>
          </w:p>
        </w:tc>
      </w:tr>
      <w:tr w:rsidR="00960014" w:rsidRPr="006E3D98" w14:paraId="0AE12643" w14:textId="77777777" w:rsidTr="00960014">
        <w:trPr>
          <w:trHeight w:val="20"/>
        </w:trPr>
        <w:tc>
          <w:tcPr>
            <w:tcW w:w="809" w:type="pct"/>
            <w:shd w:val="clear" w:color="auto" w:fill="auto"/>
            <w:vAlign w:val="bottom"/>
            <w:hideMark/>
          </w:tcPr>
          <w:p w14:paraId="2CB80E49"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w:t>
            </w:r>
          </w:p>
        </w:tc>
        <w:tc>
          <w:tcPr>
            <w:tcW w:w="200" w:type="pct"/>
            <w:shd w:val="clear" w:color="auto" w:fill="auto"/>
            <w:vAlign w:val="center"/>
            <w:hideMark/>
          </w:tcPr>
          <w:p w14:paraId="2C08C131" w14:textId="574B1C7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6E830E4" w14:textId="49F8488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74A88E97" w14:textId="25F0EDA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174347,0</w:t>
            </w:r>
          </w:p>
        </w:tc>
        <w:tc>
          <w:tcPr>
            <w:tcW w:w="284" w:type="pct"/>
            <w:shd w:val="clear" w:color="auto" w:fill="auto"/>
            <w:vAlign w:val="center"/>
            <w:hideMark/>
          </w:tcPr>
          <w:p w14:paraId="0173290D" w14:textId="35BE74D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463994,0</w:t>
            </w:r>
          </w:p>
        </w:tc>
        <w:tc>
          <w:tcPr>
            <w:tcW w:w="317" w:type="pct"/>
            <w:shd w:val="clear" w:color="auto" w:fill="auto"/>
            <w:vAlign w:val="center"/>
            <w:hideMark/>
          </w:tcPr>
          <w:p w14:paraId="39FA844E" w14:textId="2EAC79A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495729,0</w:t>
            </w:r>
          </w:p>
        </w:tc>
        <w:tc>
          <w:tcPr>
            <w:tcW w:w="317" w:type="pct"/>
            <w:shd w:val="clear" w:color="auto" w:fill="auto"/>
            <w:vAlign w:val="center"/>
            <w:hideMark/>
          </w:tcPr>
          <w:p w14:paraId="5AB28119" w14:textId="3B15C52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85260,0</w:t>
            </w:r>
          </w:p>
        </w:tc>
        <w:tc>
          <w:tcPr>
            <w:tcW w:w="317" w:type="pct"/>
            <w:shd w:val="clear" w:color="auto" w:fill="auto"/>
            <w:vAlign w:val="center"/>
            <w:hideMark/>
          </w:tcPr>
          <w:p w14:paraId="0D0F7C71" w14:textId="06CC7D0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2625C528" w14:textId="64A674A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780548,2</w:t>
            </w:r>
          </w:p>
        </w:tc>
        <w:tc>
          <w:tcPr>
            <w:tcW w:w="317" w:type="pct"/>
            <w:shd w:val="clear" w:color="auto" w:fill="auto"/>
            <w:vAlign w:val="center"/>
            <w:hideMark/>
          </w:tcPr>
          <w:p w14:paraId="12095BA9" w14:textId="1C61152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333931,9</w:t>
            </w:r>
          </w:p>
        </w:tc>
        <w:tc>
          <w:tcPr>
            <w:tcW w:w="317" w:type="pct"/>
            <w:shd w:val="clear" w:color="auto" w:fill="auto"/>
            <w:vAlign w:val="center"/>
            <w:hideMark/>
          </w:tcPr>
          <w:p w14:paraId="0C0E2ADB" w14:textId="58E6EF6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8EB97A" w14:textId="53A4AD1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6E2D59" w14:textId="4B33B3F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CE99BB" w14:textId="12966F8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EC7212" w14:textId="2C3CD57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6E943EC7" w14:textId="77777777" w:rsidTr="00960014">
        <w:trPr>
          <w:trHeight w:val="20"/>
        </w:trPr>
        <w:tc>
          <w:tcPr>
            <w:tcW w:w="809" w:type="pct"/>
            <w:shd w:val="clear" w:color="auto" w:fill="auto"/>
            <w:vAlign w:val="bottom"/>
            <w:hideMark/>
          </w:tcPr>
          <w:p w14:paraId="7A85866B"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 накопленным итогом</w:t>
            </w:r>
          </w:p>
        </w:tc>
        <w:tc>
          <w:tcPr>
            <w:tcW w:w="200" w:type="pct"/>
            <w:shd w:val="clear" w:color="auto" w:fill="auto"/>
            <w:vAlign w:val="center"/>
            <w:hideMark/>
          </w:tcPr>
          <w:p w14:paraId="6F82ABE8" w14:textId="1DEF589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309D8FF" w14:textId="02BB1DC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2BD66FE7" w14:textId="5773FF3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204484,0</w:t>
            </w:r>
          </w:p>
        </w:tc>
        <w:tc>
          <w:tcPr>
            <w:tcW w:w="284" w:type="pct"/>
            <w:shd w:val="clear" w:color="auto" w:fill="auto"/>
            <w:vAlign w:val="center"/>
            <w:hideMark/>
          </w:tcPr>
          <w:p w14:paraId="5C8FAC69" w14:textId="2F8ADB3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668478,0</w:t>
            </w:r>
          </w:p>
        </w:tc>
        <w:tc>
          <w:tcPr>
            <w:tcW w:w="317" w:type="pct"/>
            <w:shd w:val="clear" w:color="auto" w:fill="auto"/>
            <w:vAlign w:val="center"/>
            <w:hideMark/>
          </w:tcPr>
          <w:p w14:paraId="0ED63188" w14:textId="471E5DB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1164207,0</w:t>
            </w:r>
          </w:p>
        </w:tc>
        <w:tc>
          <w:tcPr>
            <w:tcW w:w="317" w:type="pct"/>
            <w:shd w:val="clear" w:color="auto" w:fill="auto"/>
            <w:vAlign w:val="center"/>
            <w:hideMark/>
          </w:tcPr>
          <w:p w14:paraId="4A36EBC6" w14:textId="3D2ADDF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1249467,0</w:t>
            </w:r>
          </w:p>
        </w:tc>
        <w:tc>
          <w:tcPr>
            <w:tcW w:w="317" w:type="pct"/>
            <w:shd w:val="clear" w:color="auto" w:fill="auto"/>
            <w:vAlign w:val="center"/>
            <w:hideMark/>
          </w:tcPr>
          <w:p w14:paraId="37FFDBB4" w14:textId="1E8EFDF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1521299,0</w:t>
            </w:r>
          </w:p>
        </w:tc>
        <w:tc>
          <w:tcPr>
            <w:tcW w:w="317" w:type="pct"/>
            <w:shd w:val="clear" w:color="auto" w:fill="auto"/>
            <w:vAlign w:val="center"/>
            <w:hideMark/>
          </w:tcPr>
          <w:p w14:paraId="6D9C5AE2" w14:textId="5FEEF37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2301847,2</w:t>
            </w:r>
          </w:p>
        </w:tc>
        <w:tc>
          <w:tcPr>
            <w:tcW w:w="317" w:type="pct"/>
            <w:shd w:val="clear" w:color="auto" w:fill="auto"/>
            <w:vAlign w:val="center"/>
            <w:hideMark/>
          </w:tcPr>
          <w:p w14:paraId="22578FC8" w14:textId="081111C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1433B2EB" w14:textId="128E8F1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1E638AE2" w14:textId="47EF6E8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6BD3CBB4" w14:textId="0E0DF40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373A9CCC" w14:textId="339792C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5E9E00DE" w14:textId="3DD3946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r>
      <w:tr w:rsidR="00960014" w:rsidRPr="006E3D98" w14:paraId="1415A51B" w14:textId="77777777" w:rsidTr="00960014">
        <w:trPr>
          <w:trHeight w:val="20"/>
        </w:trPr>
        <w:tc>
          <w:tcPr>
            <w:tcW w:w="809" w:type="pct"/>
            <w:shd w:val="clear" w:color="auto" w:fill="auto"/>
            <w:vAlign w:val="bottom"/>
            <w:hideMark/>
          </w:tcPr>
          <w:p w14:paraId="48395B58"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Источники инвестиций, в том числе:</w:t>
            </w:r>
          </w:p>
        </w:tc>
        <w:tc>
          <w:tcPr>
            <w:tcW w:w="200" w:type="pct"/>
            <w:shd w:val="clear" w:color="auto" w:fill="auto"/>
            <w:vAlign w:val="center"/>
            <w:hideMark/>
          </w:tcPr>
          <w:p w14:paraId="5B720CF8" w14:textId="7B3EFA5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168634E" w14:textId="31115C0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5CB67FAD" w14:textId="1F20C96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174347,0</w:t>
            </w:r>
          </w:p>
        </w:tc>
        <w:tc>
          <w:tcPr>
            <w:tcW w:w="284" w:type="pct"/>
            <w:shd w:val="clear" w:color="auto" w:fill="auto"/>
            <w:vAlign w:val="center"/>
            <w:hideMark/>
          </w:tcPr>
          <w:p w14:paraId="604CEF9B" w14:textId="5F8DBDA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463994,0</w:t>
            </w:r>
          </w:p>
        </w:tc>
        <w:tc>
          <w:tcPr>
            <w:tcW w:w="317" w:type="pct"/>
            <w:shd w:val="clear" w:color="auto" w:fill="auto"/>
            <w:vAlign w:val="center"/>
            <w:hideMark/>
          </w:tcPr>
          <w:p w14:paraId="0290EC66" w14:textId="498F9CE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495729,0</w:t>
            </w:r>
          </w:p>
        </w:tc>
        <w:tc>
          <w:tcPr>
            <w:tcW w:w="317" w:type="pct"/>
            <w:shd w:val="clear" w:color="auto" w:fill="auto"/>
            <w:vAlign w:val="center"/>
            <w:hideMark/>
          </w:tcPr>
          <w:p w14:paraId="0CC9A56D" w14:textId="0A70EE4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85260,0</w:t>
            </w:r>
          </w:p>
        </w:tc>
        <w:tc>
          <w:tcPr>
            <w:tcW w:w="317" w:type="pct"/>
            <w:shd w:val="clear" w:color="auto" w:fill="auto"/>
            <w:vAlign w:val="center"/>
            <w:hideMark/>
          </w:tcPr>
          <w:p w14:paraId="2EDC0C0F" w14:textId="0DD6E20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4AC77487" w14:textId="730A858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720854,0</w:t>
            </w:r>
          </w:p>
        </w:tc>
        <w:tc>
          <w:tcPr>
            <w:tcW w:w="317" w:type="pct"/>
            <w:shd w:val="clear" w:color="auto" w:fill="auto"/>
            <w:vAlign w:val="center"/>
            <w:hideMark/>
          </w:tcPr>
          <w:p w14:paraId="60CE4EDF" w14:textId="478F242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65B4B1DA" w14:textId="66483EF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017E72A" w14:textId="617D15F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0C107A" w14:textId="1414ED7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E0C01C" w14:textId="3425301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36B6F4" w14:textId="287F234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0208AC85" w14:textId="77777777" w:rsidTr="00960014">
        <w:trPr>
          <w:trHeight w:val="20"/>
        </w:trPr>
        <w:tc>
          <w:tcPr>
            <w:tcW w:w="809" w:type="pct"/>
            <w:shd w:val="clear" w:color="auto" w:fill="auto"/>
            <w:vAlign w:val="bottom"/>
            <w:hideMark/>
          </w:tcPr>
          <w:p w14:paraId="1D6BB708"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Собственные средства, в том числе:</w:t>
            </w:r>
          </w:p>
        </w:tc>
        <w:tc>
          <w:tcPr>
            <w:tcW w:w="200" w:type="pct"/>
            <w:shd w:val="clear" w:color="auto" w:fill="auto"/>
            <w:vAlign w:val="center"/>
            <w:hideMark/>
          </w:tcPr>
          <w:p w14:paraId="4859668D" w14:textId="135ADED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8C0155A" w14:textId="77C4051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BFFE746" w14:textId="6725FD7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3585081" w14:textId="2E38D36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154A3D" w14:textId="396867B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CDFD26" w14:textId="0402C61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6755F5E" w14:textId="3F3782D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D85457" w14:textId="3896768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287A7A" w14:textId="46F0897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EF7151" w14:textId="7FABC52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DADF7B" w14:textId="691B629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BC4E39" w14:textId="302D606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11A0B2" w14:textId="048F19A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14EAB26" w14:textId="1F2DCA0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5BBB68B3" w14:textId="77777777" w:rsidTr="00960014">
        <w:trPr>
          <w:trHeight w:val="20"/>
        </w:trPr>
        <w:tc>
          <w:tcPr>
            <w:tcW w:w="809" w:type="pct"/>
            <w:shd w:val="clear" w:color="auto" w:fill="auto"/>
            <w:vAlign w:val="bottom"/>
            <w:hideMark/>
          </w:tcPr>
          <w:p w14:paraId="21CF2A62"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Амортизация</w:t>
            </w:r>
          </w:p>
        </w:tc>
        <w:tc>
          <w:tcPr>
            <w:tcW w:w="200" w:type="pct"/>
            <w:shd w:val="clear" w:color="auto" w:fill="auto"/>
            <w:vAlign w:val="center"/>
            <w:hideMark/>
          </w:tcPr>
          <w:p w14:paraId="2399B0B2" w14:textId="07E7471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A1C64E5" w14:textId="60DDEFB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E5782EE" w14:textId="53278B6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E46A0DA" w14:textId="0413407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95B479" w14:textId="552F232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39414D" w14:textId="2CAEA4A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8AFB6C" w14:textId="5C62A74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DC068B" w14:textId="6B962B7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F3F810" w14:textId="224309F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2803124" w14:textId="0ADCFC6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E9F5D0" w14:textId="3C9DA63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880E31" w14:textId="0E57E80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9561A3" w14:textId="5048E29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CFA35F" w14:textId="47C35EC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5D3F9BA4" w14:textId="77777777" w:rsidTr="00960014">
        <w:trPr>
          <w:trHeight w:val="20"/>
        </w:trPr>
        <w:tc>
          <w:tcPr>
            <w:tcW w:w="809" w:type="pct"/>
            <w:shd w:val="clear" w:color="auto" w:fill="auto"/>
            <w:vAlign w:val="bottom"/>
            <w:hideMark/>
          </w:tcPr>
          <w:p w14:paraId="3FAC782A"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из прибыли</w:t>
            </w:r>
          </w:p>
        </w:tc>
        <w:tc>
          <w:tcPr>
            <w:tcW w:w="200" w:type="pct"/>
            <w:shd w:val="clear" w:color="auto" w:fill="auto"/>
            <w:vAlign w:val="center"/>
            <w:hideMark/>
          </w:tcPr>
          <w:p w14:paraId="568AB4A1" w14:textId="0826FA0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240685F" w14:textId="34BFDF0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BF0BCDC" w14:textId="6820FEA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D8A0E2C" w14:textId="590BADB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4EAE6A" w14:textId="320DAAD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85D8DF" w14:textId="5CFDB10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DDBDFA" w14:textId="696EDAE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CDE6EE" w14:textId="665C3A2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20FA65" w14:textId="5D38277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32EEE7" w14:textId="4B00CF4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603D148" w14:textId="4E34EF5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80AE4C" w14:textId="2CB5193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2AB45E4" w14:textId="6B714DA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A52314" w14:textId="29CF49F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59C6E643" w14:textId="77777777" w:rsidTr="00960014">
        <w:trPr>
          <w:trHeight w:val="20"/>
        </w:trPr>
        <w:tc>
          <w:tcPr>
            <w:tcW w:w="809" w:type="pct"/>
            <w:shd w:val="clear" w:color="auto" w:fill="auto"/>
            <w:vAlign w:val="bottom"/>
            <w:hideMark/>
          </w:tcPr>
          <w:p w14:paraId="6C42D990"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за присоединение потребителей</w:t>
            </w:r>
          </w:p>
        </w:tc>
        <w:tc>
          <w:tcPr>
            <w:tcW w:w="200" w:type="pct"/>
            <w:shd w:val="clear" w:color="auto" w:fill="auto"/>
            <w:vAlign w:val="center"/>
            <w:hideMark/>
          </w:tcPr>
          <w:p w14:paraId="5BA1543C" w14:textId="392BB04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729636D" w14:textId="48C5250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69D8406F" w14:textId="79E8ED9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174347,0</w:t>
            </w:r>
          </w:p>
        </w:tc>
        <w:tc>
          <w:tcPr>
            <w:tcW w:w="284" w:type="pct"/>
            <w:shd w:val="clear" w:color="auto" w:fill="auto"/>
            <w:vAlign w:val="center"/>
            <w:hideMark/>
          </w:tcPr>
          <w:p w14:paraId="282CDB7C" w14:textId="36D4EC8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463994,0</w:t>
            </w:r>
          </w:p>
        </w:tc>
        <w:tc>
          <w:tcPr>
            <w:tcW w:w="317" w:type="pct"/>
            <w:shd w:val="clear" w:color="auto" w:fill="auto"/>
            <w:vAlign w:val="center"/>
            <w:hideMark/>
          </w:tcPr>
          <w:p w14:paraId="5BECF2DF" w14:textId="4549285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495729,0</w:t>
            </w:r>
          </w:p>
        </w:tc>
        <w:tc>
          <w:tcPr>
            <w:tcW w:w="317" w:type="pct"/>
            <w:shd w:val="clear" w:color="auto" w:fill="auto"/>
            <w:vAlign w:val="center"/>
            <w:hideMark/>
          </w:tcPr>
          <w:p w14:paraId="2C2E3226" w14:textId="69D3D1D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85260,0</w:t>
            </w:r>
          </w:p>
        </w:tc>
        <w:tc>
          <w:tcPr>
            <w:tcW w:w="317" w:type="pct"/>
            <w:shd w:val="clear" w:color="auto" w:fill="auto"/>
            <w:vAlign w:val="center"/>
            <w:hideMark/>
          </w:tcPr>
          <w:p w14:paraId="0346AD2E" w14:textId="79F8B85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6E7B3A" w14:textId="172467E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449022,0</w:t>
            </w:r>
          </w:p>
        </w:tc>
        <w:tc>
          <w:tcPr>
            <w:tcW w:w="317" w:type="pct"/>
            <w:shd w:val="clear" w:color="auto" w:fill="auto"/>
            <w:vAlign w:val="center"/>
            <w:hideMark/>
          </w:tcPr>
          <w:p w14:paraId="2E7A3EC9" w14:textId="76E99CF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C75FEA" w14:textId="098633F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B76501" w14:textId="6C6C520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AABEC3" w14:textId="2F14838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653227" w14:textId="2BF0798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141F0FE" w14:textId="4200FD7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1F680969" w14:textId="77777777" w:rsidTr="00960014">
        <w:trPr>
          <w:trHeight w:val="20"/>
        </w:trPr>
        <w:tc>
          <w:tcPr>
            <w:tcW w:w="809" w:type="pct"/>
            <w:shd w:val="clear" w:color="auto" w:fill="auto"/>
            <w:vAlign w:val="bottom"/>
            <w:hideMark/>
          </w:tcPr>
          <w:p w14:paraId="3E7C75B4"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Бюджетные средства (субсидии и др.)</w:t>
            </w:r>
          </w:p>
        </w:tc>
        <w:tc>
          <w:tcPr>
            <w:tcW w:w="200" w:type="pct"/>
            <w:shd w:val="clear" w:color="auto" w:fill="auto"/>
            <w:vAlign w:val="center"/>
            <w:hideMark/>
          </w:tcPr>
          <w:p w14:paraId="47BC45C5" w14:textId="37C09E9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CCD6611" w14:textId="44D33A7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ED1694E" w14:textId="366347C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2C1819F" w14:textId="4F3D4B8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9671A7" w14:textId="4F69EB9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92D2AF" w14:textId="0C3112B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A95433" w14:textId="5045DFF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0FED16" w14:textId="7A60694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07468E" w14:textId="71FB40E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2A55BA" w14:textId="30839AE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27BDDB" w14:textId="01F719E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AB39BA" w14:textId="12F7819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D24CC5" w14:textId="7536F24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D7DDE3" w14:textId="02D0610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5189AF0B" w14:textId="77777777" w:rsidTr="00960014">
        <w:trPr>
          <w:trHeight w:val="20"/>
        </w:trPr>
        <w:tc>
          <w:tcPr>
            <w:tcW w:w="809" w:type="pct"/>
            <w:shd w:val="clear" w:color="auto" w:fill="auto"/>
            <w:vAlign w:val="bottom"/>
            <w:hideMark/>
          </w:tcPr>
          <w:p w14:paraId="753DC09B"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Заемные средства</w:t>
            </w:r>
          </w:p>
        </w:tc>
        <w:tc>
          <w:tcPr>
            <w:tcW w:w="200" w:type="pct"/>
            <w:shd w:val="clear" w:color="auto" w:fill="auto"/>
            <w:vAlign w:val="center"/>
            <w:hideMark/>
          </w:tcPr>
          <w:p w14:paraId="5D12F4BD" w14:textId="4976E08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B43EF5F" w14:textId="67ABBDD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842DAE4" w14:textId="422AED7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7D42C53" w14:textId="1B94735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1B561A4" w14:textId="6F7222C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6FA339" w14:textId="2557FB1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D5A8F5" w14:textId="0726E8B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76BFA461" w14:textId="46730E2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3112143A" w14:textId="138FB28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1D9EB9A2" w14:textId="7358313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44370B" w14:textId="7F9A2A6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008DDD" w14:textId="2C63814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4F54A4" w14:textId="5401D50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36EED13" w14:textId="64C24E0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6E3D98" w:rsidRPr="006E3D98" w14:paraId="53DA5EEE" w14:textId="77777777" w:rsidTr="00960014">
        <w:trPr>
          <w:trHeight w:val="20"/>
        </w:trPr>
        <w:tc>
          <w:tcPr>
            <w:tcW w:w="5000" w:type="pct"/>
            <w:gridSpan w:val="15"/>
            <w:shd w:val="clear" w:color="auto" w:fill="auto"/>
            <w:vAlign w:val="center"/>
            <w:hideMark/>
          </w:tcPr>
          <w:p w14:paraId="2A0D1B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Группа проектов ХХХ.01.00.000 "Источники тепловой энергии (мощности)"</w:t>
            </w:r>
          </w:p>
        </w:tc>
      </w:tr>
      <w:tr w:rsidR="00960014" w:rsidRPr="006E3D98" w14:paraId="60A3BB75" w14:textId="77777777" w:rsidTr="00960014">
        <w:trPr>
          <w:trHeight w:val="20"/>
        </w:trPr>
        <w:tc>
          <w:tcPr>
            <w:tcW w:w="809" w:type="pct"/>
            <w:shd w:val="clear" w:color="auto" w:fill="auto"/>
            <w:vAlign w:val="bottom"/>
            <w:hideMark/>
          </w:tcPr>
          <w:p w14:paraId="7B78A8A6"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w:t>
            </w:r>
          </w:p>
        </w:tc>
        <w:tc>
          <w:tcPr>
            <w:tcW w:w="200" w:type="pct"/>
            <w:shd w:val="clear" w:color="auto" w:fill="auto"/>
            <w:vAlign w:val="center"/>
            <w:hideMark/>
          </w:tcPr>
          <w:p w14:paraId="5EEAE07D" w14:textId="6392B2B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3B302BC" w14:textId="678F5DF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357CD2A5" w14:textId="5C6982F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174347,0</w:t>
            </w:r>
          </w:p>
        </w:tc>
        <w:tc>
          <w:tcPr>
            <w:tcW w:w="284" w:type="pct"/>
            <w:shd w:val="clear" w:color="auto" w:fill="auto"/>
            <w:vAlign w:val="center"/>
            <w:hideMark/>
          </w:tcPr>
          <w:p w14:paraId="10A9D099" w14:textId="4B4E12E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463994,0</w:t>
            </w:r>
          </w:p>
        </w:tc>
        <w:tc>
          <w:tcPr>
            <w:tcW w:w="317" w:type="pct"/>
            <w:shd w:val="clear" w:color="auto" w:fill="auto"/>
            <w:vAlign w:val="center"/>
            <w:hideMark/>
          </w:tcPr>
          <w:p w14:paraId="5DB42A17" w14:textId="347DD12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495729,0</w:t>
            </w:r>
          </w:p>
        </w:tc>
        <w:tc>
          <w:tcPr>
            <w:tcW w:w="317" w:type="pct"/>
            <w:shd w:val="clear" w:color="auto" w:fill="auto"/>
            <w:vAlign w:val="center"/>
            <w:hideMark/>
          </w:tcPr>
          <w:p w14:paraId="63BF8A26" w14:textId="1CF2992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85260,0</w:t>
            </w:r>
          </w:p>
        </w:tc>
        <w:tc>
          <w:tcPr>
            <w:tcW w:w="317" w:type="pct"/>
            <w:shd w:val="clear" w:color="auto" w:fill="auto"/>
            <w:vAlign w:val="center"/>
            <w:hideMark/>
          </w:tcPr>
          <w:p w14:paraId="4623ACD2" w14:textId="4329175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61A9C609" w14:textId="635B95D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780548,2</w:t>
            </w:r>
          </w:p>
        </w:tc>
        <w:tc>
          <w:tcPr>
            <w:tcW w:w="317" w:type="pct"/>
            <w:shd w:val="clear" w:color="auto" w:fill="auto"/>
            <w:vAlign w:val="center"/>
            <w:hideMark/>
          </w:tcPr>
          <w:p w14:paraId="491F27A1" w14:textId="02CF0C0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333931,9</w:t>
            </w:r>
          </w:p>
        </w:tc>
        <w:tc>
          <w:tcPr>
            <w:tcW w:w="317" w:type="pct"/>
            <w:shd w:val="clear" w:color="auto" w:fill="auto"/>
            <w:vAlign w:val="center"/>
            <w:hideMark/>
          </w:tcPr>
          <w:p w14:paraId="4B401598" w14:textId="0062C1B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893458" w14:textId="7CFB839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AA02CA" w14:textId="4B06D80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39CBBC" w14:textId="06780C6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49C8A9" w14:textId="32D71A2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111AA2FF" w14:textId="77777777" w:rsidTr="00960014">
        <w:trPr>
          <w:trHeight w:val="20"/>
        </w:trPr>
        <w:tc>
          <w:tcPr>
            <w:tcW w:w="809" w:type="pct"/>
            <w:shd w:val="clear" w:color="auto" w:fill="auto"/>
            <w:vAlign w:val="bottom"/>
            <w:hideMark/>
          </w:tcPr>
          <w:p w14:paraId="045B5CF6"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проектов накопленным итогом</w:t>
            </w:r>
          </w:p>
        </w:tc>
        <w:tc>
          <w:tcPr>
            <w:tcW w:w="200" w:type="pct"/>
            <w:shd w:val="clear" w:color="auto" w:fill="auto"/>
            <w:vAlign w:val="center"/>
            <w:hideMark/>
          </w:tcPr>
          <w:p w14:paraId="4009FA98" w14:textId="33AFA1A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9DF8005" w14:textId="5019693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6E3F21BF" w14:textId="7BFDC4B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204484,0</w:t>
            </w:r>
          </w:p>
        </w:tc>
        <w:tc>
          <w:tcPr>
            <w:tcW w:w="284" w:type="pct"/>
            <w:shd w:val="clear" w:color="auto" w:fill="auto"/>
            <w:vAlign w:val="center"/>
            <w:hideMark/>
          </w:tcPr>
          <w:p w14:paraId="06FE85BD" w14:textId="47FC257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668478,0</w:t>
            </w:r>
          </w:p>
        </w:tc>
        <w:tc>
          <w:tcPr>
            <w:tcW w:w="317" w:type="pct"/>
            <w:shd w:val="clear" w:color="auto" w:fill="auto"/>
            <w:vAlign w:val="center"/>
            <w:hideMark/>
          </w:tcPr>
          <w:p w14:paraId="6D5D661E" w14:textId="51C8700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1164207,0</w:t>
            </w:r>
          </w:p>
        </w:tc>
        <w:tc>
          <w:tcPr>
            <w:tcW w:w="317" w:type="pct"/>
            <w:shd w:val="clear" w:color="auto" w:fill="auto"/>
            <w:vAlign w:val="center"/>
            <w:hideMark/>
          </w:tcPr>
          <w:p w14:paraId="33239186" w14:textId="352FDFF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1249467,0</w:t>
            </w:r>
          </w:p>
        </w:tc>
        <w:tc>
          <w:tcPr>
            <w:tcW w:w="317" w:type="pct"/>
            <w:shd w:val="clear" w:color="auto" w:fill="auto"/>
            <w:vAlign w:val="center"/>
            <w:hideMark/>
          </w:tcPr>
          <w:p w14:paraId="769288A2" w14:textId="4C4D01C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1521299,0</w:t>
            </w:r>
          </w:p>
        </w:tc>
        <w:tc>
          <w:tcPr>
            <w:tcW w:w="317" w:type="pct"/>
            <w:shd w:val="clear" w:color="auto" w:fill="auto"/>
            <w:vAlign w:val="center"/>
            <w:hideMark/>
          </w:tcPr>
          <w:p w14:paraId="6E90AF93" w14:textId="392319D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2301847,2</w:t>
            </w:r>
          </w:p>
        </w:tc>
        <w:tc>
          <w:tcPr>
            <w:tcW w:w="317" w:type="pct"/>
            <w:shd w:val="clear" w:color="auto" w:fill="auto"/>
            <w:vAlign w:val="center"/>
            <w:hideMark/>
          </w:tcPr>
          <w:p w14:paraId="3FAC9D01" w14:textId="7ECDA6F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5C0FF9EA" w14:textId="14A2357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6BF37BF1" w14:textId="2D81E6D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76E6C901" w14:textId="5C62318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0EBA2054" w14:textId="556A5D9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1576FED3" w14:textId="541CB2B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r>
      <w:tr w:rsidR="00960014" w:rsidRPr="006E3D98" w14:paraId="0BC51333" w14:textId="77777777" w:rsidTr="00960014">
        <w:trPr>
          <w:trHeight w:val="20"/>
        </w:trPr>
        <w:tc>
          <w:tcPr>
            <w:tcW w:w="809" w:type="pct"/>
            <w:shd w:val="clear" w:color="auto" w:fill="auto"/>
            <w:vAlign w:val="bottom"/>
            <w:hideMark/>
          </w:tcPr>
          <w:p w14:paraId="45EBC8E8"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Источники инвестиций, в том числе:</w:t>
            </w:r>
          </w:p>
        </w:tc>
        <w:tc>
          <w:tcPr>
            <w:tcW w:w="200" w:type="pct"/>
            <w:shd w:val="clear" w:color="auto" w:fill="auto"/>
            <w:vAlign w:val="center"/>
            <w:hideMark/>
          </w:tcPr>
          <w:p w14:paraId="018755EF" w14:textId="0913AA1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FF869A5" w14:textId="2D94B9F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37F9C525" w14:textId="2D91749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174347,0</w:t>
            </w:r>
          </w:p>
        </w:tc>
        <w:tc>
          <w:tcPr>
            <w:tcW w:w="284" w:type="pct"/>
            <w:shd w:val="clear" w:color="auto" w:fill="auto"/>
            <w:vAlign w:val="center"/>
            <w:hideMark/>
          </w:tcPr>
          <w:p w14:paraId="040CF875" w14:textId="4864B7F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463994,0</w:t>
            </w:r>
          </w:p>
        </w:tc>
        <w:tc>
          <w:tcPr>
            <w:tcW w:w="317" w:type="pct"/>
            <w:shd w:val="clear" w:color="auto" w:fill="auto"/>
            <w:vAlign w:val="center"/>
            <w:hideMark/>
          </w:tcPr>
          <w:p w14:paraId="00A45615" w14:textId="31EE87E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495729,0</w:t>
            </w:r>
          </w:p>
        </w:tc>
        <w:tc>
          <w:tcPr>
            <w:tcW w:w="317" w:type="pct"/>
            <w:shd w:val="clear" w:color="auto" w:fill="auto"/>
            <w:vAlign w:val="center"/>
            <w:hideMark/>
          </w:tcPr>
          <w:p w14:paraId="3B87123C" w14:textId="634E8A1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85260,0</w:t>
            </w:r>
          </w:p>
        </w:tc>
        <w:tc>
          <w:tcPr>
            <w:tcW w:w="317" w:type="pct"/>
            <w:shd w:val="clear" w:color="auto" w:fill="auto"/>
            <w:vAlign w:val="center"/>
            <w:hideMark/>
          </w:tcPr>
          <w:p w14:paraId="47D360E3" w14:textId="5AA5961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1338C8A6" w14:textId="0D8D4A8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720854,0</w:t>
            </w:r>
          </w:p>
        </w:tc>
        <w:tc>
          <w:tcPr>
            <w:tcW w:w="317" w:type="pct"/>
            <w:shd w:val="clear" w:color="auto" w:fill="auto"/>
            <w:vAlign w:val="center"/>
            <w:hideMark/>
          </w:tcPr>
          <w:p w14:paraId="0476362A" w14:textId="68C73DD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4608A307" w14:textId="0325086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631F1B" w14:textId="7213F5C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AD274C" w14:textId="63B2F09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C97C4F" w14:textId="5BB966C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B2932F" w14:textId="57DB0A3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77188BD3" w14:textId="77777777" w:rsidTr="00960014">
        <w:trPr>
          <w:trHeight w:val="20"/>
        </w:trPr>
        <w:tc>
          <w:tcPr>
            <w:tcW w:w="809" w:type="pct"/>
            <w:shd w:val="clear" w:color="auto" w:fill="auto"/>
            <w:vAlign w:val="bottom"/>
            <w:hideMark/>
          </w:tcPr>
          <w:p w14:paraId="227E3A93"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Собственные средства, в том числе:</w:t>
            </w:r>
          </w:p>
        </w:tc>
        <w:tc>
          <w:tcPr>
            <w:tcW w:w="200" w:type="pct"/>
            <w:shd w:val="clear" w:color="auto" w:fill="auto"/>
            <w:vAlign w:val="center"/>
            <w:hideMark/>
          </w:tcPr>
          <w:p w14:paraId="5F99E6AE" w14:textId="3D42E07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E338CE2" w14:textId="777BDC8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AB0949E" w14:textId="6CE6E26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342350F" w14:textId="4BF00D8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FA5B1E" w14:textId="683BCB6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863922" w14:textId="44BADAA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4A9FC6" w14:textId="44E17C4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E04147" w14:textId="299FC78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350C2B" w14:textId="2293FC9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20C37B" w14:textId="4EE6D9B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F83B40" w14:textId="4F2EC8A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05B993" w14:textId="0CBDD63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AD2680" w14:textId="7E54CA9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AADE22" w14:textId="15211CF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23F995BD" w14:textId="77777777" w:rsidTr="00960014">
        <w:trPr>
          <w:trHeight w:val="20"/>
        </w:trPr>
        <w:tc>
          <w:tcPr>
            <w:tcW w:w="809" w:type="pct"/>
            <w:shd w:val="clear" w:color="auto" w:fill="auto"/>
            <w:vAlign w:val="bottom"/>
            <w:hideMark/>
          </w:tcPr>
          <w:p w14:paraId="03B916D1"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Амортизация</w:t>
            </w:r>
          </w:p>
        </w:tc>
        <w:tc>
          <w:tcPr>
            <w:tcW w:w="200" w:type="pct"/>
            <w:shd w:val="clear" w:color="auto" w:fill="auto"/>
            <w:vAlign w:val="center"/>
            <w:hideMark/>
          </w:tcPr>
          <w:p w14:paraId="6EACF876" w14:textId="33985BA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CC4AAF8" w14:textId="1725AF8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FDFDFB6" w14:textId="66D3386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A960715" w14:textId="1FC3403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9A92CA" w14:textId="649720F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FE00E8" w14:textId="551EA49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75C6F5" w14:textId="34D535D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C5E7674" w14:textId="0B66C35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F304A1" w14:textId="7188499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0548B7" w14:textId="26EAA5F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C35F1D" w14:textId="338B558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248BB8" w14:textId="01B8B13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10BD75" w14:textId="2D0AE07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40DA0B" w14:textId="1B85D77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484F9549" w14:textId="77777777" w:rsidTr="00960014">
        <w:trPr>
          <w:trHeight w:val="20"/>
        </w:trPr>
        <w:tc>
          <w:tcPr>
            <w:tcW w:w="809" w:type="pct"/>
            <w:shd w:val="clear" w:color="auto" w:fill="auto"/>
            <w:vAlign w:val="bottom"/>
            <w:hideMark/>
          </w:tcPr>
          <w:p w14:paraId="38F240E9"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из прибыли</w:t>
            </w:r>
          </w:p>
        </w:tc>
        <w:tc>
          <w:tcPr>
            <w:tcW w:w="200" w:type="pct"/>
            <w:shd w:val="clear" w:color="auto" w:fill="auto"/>
            <w:vAlign w:val="center"/>
            <w:hideMark/>
          </w:tcPr>
          <w:p w14:paraId="40B10EE6" w14:textId="6A1995B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39568BE" w14:textId="70B7048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5E01D08" w14:textId="1DDEED1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1C6BE35" w14:textId="1E6FBF0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07BCC4C" w14:textId="6FE4F4D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595FAC" w14:textId="2FB7FC7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B7F7B7" w14:textId="78FFE57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A70418" w14:textId="459084B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54D3AD" w14:textId="6AAF56C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496E36" w14:textId="264A335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15E9B3" w14:textId="46140C4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B3814C" w14:textId="1336DC3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741174" w14:textId="6B772AA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CE8EF9" w14:textId="2EA7A76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034581F9" w14:textId="77777777" w:rsidTr="00960014">
        <w:trPr>
          <w:trHeight w:val="20"/>
        </w:trPr>
        <w:tc>
          <w:tcPr>
            <w:tcW w:w="809" w:type="pct"/>
            <w:shd w:val="clear" w:color="auto" w:fill="auto"/>
            <w:vAlign w:val="bottom"/>
            <w:hideMark/>
          </w:tcPr>
          <w:p w14:paraId="301EFF84"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Средства за присоединение потребителей</w:t>
            </w:r>
          </w:p>
        </w:tc>
        <w:tc>
          <w:tcPr>
            <w:tcW w:w="200" w:type="pct"/>
            <w:shd w:val="clear" w:color="auto" w:fill="auto"/>
            <w:vAlign w:val="center"/>
            <w:hideMark/>
          </w:tcPr>
          <w:p w14:paraId="303D374E" w14:textId="489683C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77F88B3" w14:textId="1A3D2AF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32ABFAF1" w14:textId="706570D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174347,0</w:t>
            </w:r>
          </w:p>
        </w:tc>
        <w:tc>
          <w:tcPr>
            <w:tcW w:w="284" w:type="pct"/>
            <w:shd w:val="clear" w:color="auto" w:fill="auto"/>
            <w:vAlign w:val="center"/>
            <w:hideMark/>
          </w:tcPr>
          <w:p w14:paraId="0AC6C712" w14:textId="4EA1A87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463994,0</w:t>
            </w:r>
          </w:p>
        </w:tc>
        <w:tc>
          <w:tcPr>
            <w:tcW w:w="317" w:type="pct"/>
            <w:shd w:val="clear" w:color="auto" w:fill="auto"/>
            <w:vAlign w:val="center"/>
            <w:hideMark/>
          </w:tcPr>
          <w:p w14:paraId="06CFB703" w14:textId="1A92E20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495729,0</w:t>
            </w:r>
          </w:p>
        </w:tc>
        <w:tc>
          <w:tcPr>
            <w:tcW w:w="317" w:type="pct"/>
            <w:shd w:val="clear" w:color="auto" w:fill="auto"/>
            <w:vAlign w:val="center"/>
            <w:hideMark/>
          </w:tcPr>
          <w:p w14:paraId="69ACADC7" w14:textId="40F0EB2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85260,0</w:t>
            </w:r>
          </w:p>
        </w:tc>
        <w:tc>
          <w:tcPr>
            <w:tcW w:w="317" w:type="pct"/>
            <w:shd w:val="clear" w:color="auto" w:fill="auto"/>
            <w:vAlign w:val="center"/>
            <w:hideMark/>
          </w:tcPr>
          <w:p w14:paraId="20939445" w14:textId="71DB0D6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ABE0E6" w14:textId="27D8463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449022,0</w:t>
            </w:r>
          </w:p>
        </w:tc>
        <w:tc>
          <w:tcPr>
            <w:tcW w:w="317" w:type="pct"/>
            <w:shd w:val="clear" w:color="auto" w:fill="auto"/>
            <w:vAlign w:val="center"/>
            <w:hideMark/>
          </w:tcPr>
          <w:p w14:paraId="54DFBC7B" w14:textId="3893047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64EAE3A" w14:textId="1AC4433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7E9DFE" w14:textId="2526CCC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B7FF896" w14:textId="3E27841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77047C5" w14:textId="7F3938A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97E09A9" w14:textId="3222F3B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664828E5" w14:textId="77777777" w:rsidTr="00960014">
        <w:trPr>
          <w:trHeight w:val="20"/>
        </w:trPr>
        <w:tc>
          <w:tcPr>
            <w:tcW w:w="809" w:type="pct"/>
            <w:shd w:val="clear" w:color="auto" w:fill="auto"/>
            <w:vAlign w:val="bottom"/>
            <w:hideMark/>
          </w:tcPr>
          <w:p w14:paraId="1C97DE50"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Бюджетные средства (субсидии и др.)</w:t>
            </w:r>
          </w:p>
        </w:tc>
        <w:tc>
          <w:tcPr>
            <w:tcW w:w="200" w:type="pct"/>
            <w:shd w:val="clear" w:color="auto" w:fill="auto"/>
            <w:vAlign w:val="center"/>
            <w:hideMark/>
          </w:tcPr>
          <w:p w14:paraId="09386707" w14:textId="53BB000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3D5385B" w14:textId="5905F1A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5DFD978" w14:textId="58D540E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7A6A556" w14:textId="1A25C78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21BEC9" w14:textId="2F04E18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A13076" w14:textId="280754B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CCFA0E" w14:textId="6AE83BF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8A1C718" w14:textId="29B9D8F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5FE604" w14:textId="0B974A5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70822DD" w14:textId="212B4CB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2E320E" w14:textId="1CAE65E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431EA6" w14:textId="3E6FC4B6"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2FB9ECD" w14:textId="33CDC46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07BF72" w14:textId="19E6890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05F98348" w14:textId="77777777" w:rsidTr="00960014">
        <w:trPr>
          <w:trHeight w:val="20"/>
        </w:trPr>
        <w:tc>
          <w:tcPr>
            <w:tcW w:w="809" w:type="pct"/>
            <w:shd w:val="clear" w:color="auto" w:fill="auto"/>
            <w:vAlign w:val="bottom"/>
            <w:hideMark/>
          </w:tcPr>
          <w:p w14:paraId="7955B7AA"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Заемные средства</w:t>
            </w:r>
          </w:p>
        </w:tc>
        <w:tc>
          <w:tcPr>
            <w:tcW w:w="200" w:type="pct"/>
            <w:shd w:val="clear" w:color="auto" w:fill="auto"/>
            <w:vAlign w:val="center"/>
            <w:hideMark/>
          </w:tcPr>
          <w:p w14:paraId="6873E78C" w14:textId="3D6D378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186CA30" w14:textId="68E1C00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B077597" w14:textId="32F28B9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837201D" w14:textId="66BAE44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D7AE90" w14:textId="3B756DF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507C5E" w14:textId="05FE916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0BFE283" w14:textId="0224CE5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1C61968E" w14:textId="494F879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66D98CB1" w14:textId="236EF64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42F74A9A" w14:textId="16A4FBD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3F5C9CB" w14:textId="17A8FDE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74B2E0A" w14:textId="7172228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31FF71" w14:textId="2717BD1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B21424E" w14:textId="6D1F4CE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6E3D98" w:rsidRPr="006E3D98" w14:paraId="10989685" w14:textId="77777777" w:rsidTr="00960014">
        <w:trPr>
          <w:trHeight w:val="20"/>
        </w:trPr>
        <w:tc>
          <w:tcPr>
            <w:tcW w:w="5000" w:type="pct"/>
            <w:gridSpan w:val="15"/>
            <w:shd w:val="clear" w:color="auto" w:fill="auto"/>
            <w:vAlign w:val="center"/>
            <w:hideMark/>
          </w:tcPr>
          <w:p w14:paraId="502E05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ХХХ.01.01.000 «Строительство новых источников тепловой энергии, в том числе с комбинированной выработкой тепловой и электрической энергии»</w:t>
            </w:r>
          </w:p>
        </w:tc>
      </w:tr>
      <w:tr w:rsidR="00960014" w:rsidRPr="006E3D98" w14:paraId="27D55DDA" w14:textId="77777777" w:rsidTr="00960014">
        <w:trPr>
          <w:trHeight w:val="20"/>
        </w:trPr>
        <w:tc>
          <w:tcPr>
            <w:tcW w:w="809" w:type="pct"/>
            <w:shd w:val="clear" w:color="auto" w:fill="auto"/>
            <w:vAlign w:val="bottom"/>
            <w:hideMark/>
          </w:tcPr>
          <w:p w14:paraId="48D3360C"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69CD3A02" w14:textId="5A8EA1F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1373BCB" w14:textId="4527007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3EFD7EC9" w14:textId="36A98AD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174347,0</w:t>
            </w:r>
          </w:p>
        </w:tc>
        <w:tc>
          <w:tcPr>
            <w:tcW w:w="284" w:type="pct"/>
            <w:shd w:val="clear" w:color="auto" w:fill="auto"/>
            <w:vAlign w:val="center"/>
            <w:hideMark/>
          </w:tcPr>
          <w:p w14:paraId="1DF5CD06" w14:textId="3C56E01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463994,0</w:t>
            </w:r>
          </w:p>
        </w:tc>
        <w:tc>
          <w:tcPr>
            <w:tcW w:w="317" w:type="pct"/>
            <w:shd w:val="clear" w:color="auto" w:fill="auto"/>
            <w:vAlign w:val="center"/>
            <w:hideMark/>
          </w:tcPr>
          <w:p w14:paraId="79C7229D" w14:textId="54FBEE3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495729,0</w:t>
            </w:r>
          </w:p>
        </w:tc>
        <w:tc>
          <w:tcPr>
            <w:tcW w:w="317" w:type="pct"/>
            <w:shd w:val="clear" w:color="auto" w:fill="auto"/>
            <w:vAlign w:val="center"/>
            <w:hideMark/>
          </w:tcPr>
          <w:p w14:paraId="6787CD28" w14:textId="6760144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85260,0</w:t>
            </w:r>
          </w:p>
        </w:tc>
        <w:tc>
          <w:tcPr>
            <w:tcW w:w="317" w:type="pct"/>
            <w:shd w:val="clear" w:color="auto" w:fill="auto"/>
            <w:vAlign w:val="center"/>
            <w:hideMark/>
          </w:tcPr>
          <w:p w14:paraId="5FD65591" w14:textId="57E43E4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3C9D73F1" w14:textId="2A07305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780548,2</w:t>
            </w:r>
          </w:p>
        </w:tc>
        <w:tc>
          <w:tcPr>
            <w:tcW w:w="317" w:type="pct"/>
            <w:shd w:val="clear" w:color="auto" w:fill="auto"/>
            <w:vAlign w:val="center"/>
            <w:hideMark/>
          </w:tcPr>
          <w:p w14:paraId="7F75BD56" w14:textId="5DAFD3C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333931,9</w:t>
            </w:r>
          </w:p>
        </w:tc>
        <w:tc>
          <w:tcPr>
            <w:tcW w:w="317" w:type="pct"/>
            <w:shd w:val="clear" w:color="auto" w:fill="auto"/>
            <w:vAlign w:val="center"/>
            <w:hideMark/>
          </w:tcPr>
          <w:p w14:paraId="62ED95CF" w14:textId="4847FB2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9912EB" w14:textId="7580B04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77B0B7" w14:textId="0CF4C15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C3332D" w14:textId="2E3549A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8EFEE5" w14:textId="32671E2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2BB931BE" w14:textId="77777777" w:rsidTr="00960014">
        <w:trPr>
          <w:trHeight w:val="20"/>
        </w:trPr>
        <w:tc>
          <w:tcPr>
            <w:tcW w:w="809" w:type="pct"/>
            <w:shd w:val="clear" w:color="auto" w:fill="auto"/>
            <w:vAlign w:val="bottom"/>
            <w:hideMark/>
          </w:tcPr>
          <w:p w14:paraId="3F7E32B0"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676B5025" w14:textId="3C4C3B1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AEE7CDA" w14:textId="131B3F3C"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4A386FC4" w14:textId="4A9EA22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204484,0</w:t>
            </w:r>
          </w:p>
        </w:tc>
        <w:tc>
          <w:tcPr>
            <w:tcW w:w="284" w:type="pct"/>
            <w:shd w:val="clear" w:color="auto" w:fill="auto"/>
            <w:vAlign w:val="center"/>
            <w:hideMark/>
          </w:tcPr>
          <w:p w14:paraId="7224915C" w14:textId="546EDB8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668478,0</w:t>
            </w:r>
          </w:p>
        </w:tc>
        <w:tc>
          <w:tcPr>
            <w:tcW w:w="317" w:type="pct"/>
            <w:shd w:val="clear" w:color="auto" w:fill="auto"/>
            <w:vAlign w:val="center"/>
            <w:hideMark/>
          </w:tcPr>
          <w:p w14:paraId="7FE96A7B" w14:textId="6A61DE8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1164207,0</w:t>
            </w:r>
          </w:p>
        </w:tc>
        <w:tc>
          <w:tcPr>
            <w:tcW w:w="317" w:type="pct"/>
            <w:shd w:val="clear" w:color="auto" w:fill="auto"/>
            <w:vAlign w:val="center"/>
            <w:hideMark/>
          </w:tcPr>
          <w:p w14:paraId="38A6FED3" w14:textId="6EBC6E1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1249467,0</w:t>
            </w:r>
          </w:p>
        </w:tc>
        <w:tc>
          <w:tcPr>
            <w:tcW w:w="317" w:type="pct"/>
            <w:shd w:val="clear" w:color="auto" w:fill="auto"/>
            <w:vAlign w:val="center"/>
            <w:hideMark/>
          </w:tcPr>
          <w:p w14:paraId="798AAE27" w14:textId="65ECED4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1521299,0</w:t>
            </w:r>
          </w:p>
        </w:tc>
        <w:tc>
          <w:tcPr>
            <w:tcW w:w="317" w:type="pct"/>
            <w:shd w:val="clear" w:color="auto" w:fill="auto"/>
            <w:vAlign w:val="center"/>
            <w:hideMark/>
          </w:tcPr>
          <w:p w14:paraId="584815A3" w14:textId="3E3043D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2301847,2</w:t>
            </w:r>
          </w:p>
        </w:tc>
        <w:tc>
          <w:tcPr>
            <w:tcW w:w="317" w:type="pct"/>
            <w:shd w:val="clear" w:color="auto" w:fill="auto"/>
            <w:vAlign w:val="center"/>
            <w:hideMark/>
          </w:tcPr>
          <w:p w14:paraId="6072F7A3" w14:textId="7381A09D"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359317DC" w14:textId="287F332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67071F1F" w14:textId="6C78814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1741DE0D" w14:textId="439C3A3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54F060E1" w14:textId="36677F7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24C16E82" w14:textId="0A4277E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r>
      <w:tr w:rsidR="006E3D98" w:rsidRPr="006E3D98" w14:paraId="34733B2E" w14:textId="77777777" w:rsidTr="00960014">
        <w:trPr>
          <w:trHeight w:val="20"/>
        </w:trPr>
        <w:tc>
          <w:tcPr>
            <w:tcW w:w="5000" w:type="pct"/>
            <w:gridSpan w:val="15"/>
            <w:shd w:val="clear" w:color="auto" w:fill="FDE9D9" w:themeFill="accent6" w:themeFillTint="33"/>
            <w:vAlign w:val="center"/>
            <w:hideMark/>
          </w:tcPr>
          <w:p w14:paraId="7AB608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Неопределенная ЕТО</w:t>
            </w:r>
          </w:p>
        </w:tc>
      </w:tr>
      <w:tr w:rsidR="00960014" w:rsidRPr="006E3D98" w14:paraId="55BD7E84" w14:textId="77777777" w:rsidTr="00960014">
        <w:trPr>
          <w:trHeight w:val="20"/>
        </w:trPr>
        <w:tc>
          <w:tcPr>
            <w:tcW w:w="809" w:type="pct"/>
            <w:shd w:val="clear" w:color="auto" w:fill="auto"/>
            <w:vAlign w:val="bottom"/>
            <w:hideMark/>
          </w:tcPr>
          <w:p w14:paraId="43B21679"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2214F3BB" w14:textId="4BAB57F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8D70342" w14:textId="5F5EA09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0BA4C8E8" w14:textId="354506F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174347,0</w:t>
            </w:r>
          </w:p>
        </w:tc>
        <w:tc>
          <w:tcPr>
            <w:tcW w:w="284" w:type="pct"/>
            <w:shd w:val="clear" w:color="auto" w:fill="auto"/>
            <w:vAlign w:val="center"/>
            <w:hideMark/>
          </w:tcPr>
          <w:p w14:paraId="4BBC1C29" w14:textId="7BD7539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463994,0</w:t>
            </w:r>
          </w:p>
        </w:tc>
        <w:tc>
          <w:tcPr>
            <w:tcW w:w="317" w:type="pct"/>
            <w:shd w:val="clear" w:color="auto" w:fill="auto"/>
            <w:vAlign w:val="center"/>
            <w:hideMark/>
          </w:tcPr>
          <w:p w14:paraId="0A912D5C" w14:textId="4CA3320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495729,0</w:t>
            </w:r>
          </w:p>
        </w:tc>
        <w:tc>
          <w:tcPr>
            <w:tcW w:w="317" w:type="pct"/>
            <w:shd w:val="clear" w:color="auto" w:fill="auto"/>
            <w:vAlign w:val="center"/>
            <w:hideMark/>
          </w:tcPr>
          <w:p w14:paraId="7E85DB70" w14:textId="68FB7FA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85260,0</w:t>
            </w:r>
          </w:p>
        </w:tc>
        <w:tc>
          <w:tcPr>
            <w:tcW w:w="317" w:type="pct"/>
            <w:shd w:val="clear" w:color="auto" w:fill="auto"/>
            <w:vAlign w:val="center"/>
            <w:hideMark/>
          </w:tcPr>
          <w:p w14:paraId="704060A7" w14:textId="7F5A2E4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70C8E85E" w14:textId="45C857E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780548,2</w:t>
            </w:r>
          </w:p>
        </w:tc>
        <w:tc>
          <w:tcPr>
            <w:tcW w:w="317" w:type="pct"/>
            <w:shd w:val="clear" w:color="auto" w:fill="auto"/>
            <w:vAlign w:val="center"/>
            <w:hideMark/>
          </w:tcPr>
          <w:p w14:paraId="6687482C" w14:textId="1020E2E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333931,9</w:t>
            </w:r>
          </w:p>
        </w:tc>
        <w:tc>
          <w:tcPr>
            <w:tcW w:w="317" w:type="pct"/>
            <w:shd w:val="clear" w:color="auto" w:fill="auto"/>
            <w:vAlign w:val="center"/>
            <w:hideMark/>
          </w:tcPr>
          <w:p w14:paraId="6EE89AB8" w14:textId="02C0CBD8"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C8483C5" w14:textId="1D40DD84"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2C01161" w14:textId="08E8E31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D6796F9" w14:textId="4720F19A"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A17950A" w14:textId="460244C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r>
      <w:tr w:rsidR="00960014" w:rsidRPr="006E3D98" w14:paraId="38565594" w14:textId="77777777" w:rsidTr="00960014">
        <w:trPr>
          <w:trHeight w:val="20"/>
        </w:trPr>
        <w:tc>
          <w:tcPr>
            <w:tcW w:w="809" w:type="pct"/>
            <w:shd w:val="clear" w:color="auto" w:fill="auto"/>
            <w:vAlign w:val="bottom"/>
            <w:hideMark/>
          </w:tcPr>
          <w:p w14:paraId="61AB7EA5" w14:textId="77777777" w:rsidR="00960014" w:rsidRPr="006E3D98"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0B2660FA" w14:textId="1667A64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A6312E9" w14:textId="6C800E9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25D96869" w14:textId="5ED87833"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204484,0</w:t>
            </w:r>
          </w:p>
        </w:tc>
        <w:tc>
          <w:tcPr>
            <w:tcW w:w="284" w:type="pct"/>
            <w:shd w:val="clear" w:color="auto" w:fill="auto"/>
            <w:vAlign w:val="center"/>
            <w:hideMark/>
          </w:tcPr>
          <w:p w14:paraId="20874FF9" w14:textId="4D0B431B"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668478,0</w:t>
            </w:r>
          </w:p>
        </w:tc>
        <w:tc>
          <w:tcPr>
            <w:tcW w:w="317" w:type="pct"/>
            <w:shd w:val="clear" w:color="auto" w:fill="auto"/>
            <w:vAlign w:val="center"/>
            <w:hideMark/>
          </w:tcPr>
          <w:p w14:paraId="0213D668" w14:textId="3C0BAFB2"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1164207,0</w:t>
            </w:r>
          </w:p>
        </w:tc>
        <w:tc>
          <w:tcPr>
            <w:tcW w:w="317" w:type="pct"/>
            <w:shd w:val="clear" w:color="auto" w:fill="auto"/>
            <w:vAlign w:val="center"/>
            <w:hideMark/>
          </w:tcPr>
          <w:p w14:paraId="4E150A2E" w14:textId="2B0D2F1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1249467,0</w:t>
            </w:r>
          </w:p>
        </w:tc>
        <w:tc>
          <w:tcPr>
            <w:tcW w:w="317" w:type="pct"/>
            <w:shd w:val="clear" w:color="auto" w:fill="auto"/>
            <w:vAlign w:val="center"/>
            <w:hideMark/>
          </w:tcPr>
          <w:p w14:paraId="18345B9C" w14:textId="4E4A348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1521299,0</w:t>
            </w:r>
          </w:p>
        </w:tc>
        <w:tc>
          <w:tcPr>
            <w:tcW w:w="317" w:type="pct"/>
            <w:shd w:val="clear" w:color="auto" w:fill="auto"/>
            <w:vAlign w:val="center"/>
            <w:hideMark/>
          </w:tcPr>
          <w:p w14:paraId="2BAB326F" w14:textId="466AD68F"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2301847,2</w:t>
            </w:r>
          </w:p>
        </w:tc>
        <w:tc>
          <w:tcPr>
            <w:tcW w:w="317" w:type="pct"/>
            <w:shd w:val="clear" w:color="auto" w:fill="auto"/>
            <w:vAlign w:val="center"/>
            <w:hideMark/>
          </w:tcPr>
          <w:p w14:paraId="61BAA018" w14:textId="5FF21499"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4F9C9568" w14:textId="42D4C4E1"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451C84B5" w14:textId="2BAC4F17"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721BE9FE" w14:textId="49BA574E"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33ECB819" w14:textId="77A0EE65"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c>
          <w:tcPr>
            <w:tcW w:w="317" w:type="pct"/>
            <w:shd w:val="clear" w:color="auto" w:fill="auto"/>
            <w:vAlign w:val="center"/>
            <w:hideMark/>
          </w:tcPr>
          <w:p w14:paraId="1B5F769E" w14:textId="6DC13AC0" w:rsidR="00960014" w:rsidRPr="006E3D98"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eastAsia="Times New Roman" w:hAnsi="Times New Roman"/>
                <w:color w:val="000000"/>
                <w:spacing w:val="0"/>
                <w:sz w:val="20"/>
                <w:szCs w:val="20"/>
                <w:lang w:eastAsia="ru-RU"/>
              </w:rPr>
              <w:t>2635779,1</w:t>
            </w:r>
          </w:p>
        </w:tc>
      </w:tr>
      <w:tr w:rsidR="006E3D98" w:rsidRPr="006E3D98" w14:paraId="0C6E9FA0" w14:textId="77777777" w:rsidTr="00960014">
        <w:trPr>
          <w:trHeight w:val="20"/>
        </w:trPr>
        <w:tc>
          <w:tcPr>
            <w:tcW w:w="5000" w:type="pct"/>
            <w:gridSpan w:val="15"/>
            <w:shd w:val="clear" w:color="auto" w:fill="auto"/>
            <w:vAlign w:val="center"/>
            <w:hideMark/>
          </w:tcPr>
          <w:p w14:paraId="631DE1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ХХХ.01.01.001 «Новая пиковая котельная. Строительство пиковой котельной 120 Гкал/ч»</w:t>
            </w:r>
          </w:p>
        </w:tc>
      </w:tr>
      <w:tr w:rsidR="006E3D98" w:rsidRPr="006E3D98" w14:paraId="5A30182A" w14:textId="77777777" w:rsidTr="00960014">
        <w:trPr>
          <w:trHeight w:val="20"/>
        </w:trPr>
        <w:tc>
          <w:tcPr>
            <w:tcW w:w="809" w:type="pct"/>
            <w:shd w:val="clear" w:color="auto" w:fill="auto"/>
            <w:vAlign w:val="bottom"/>
            <w:hideMark/>
          </w:tcPr>
          <w:p w14:paraId="0AEE636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7668AC6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8A9DB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7449B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DFB01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16FB5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A35C4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18E4F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5113CB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7F7CEC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768423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5FE5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7FC8B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E93B2C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3DF0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6B1B4A8" w14:textId="77777777" w:rsidTr="00960014">
        <w:trPr>
          <w:trHeight w:val="20"/>
        </w:trPr>
        <w:tc>
          <w:tcPr>
            <w:tcW w:w="809" w:type="pct"/>
            <w:shd w:val="clear" w:color="auto" w:fill="auto"/>
            <w:vAlign w:val="bottom"/>
            <w:hideMark/>
          </w:tcPr>
          <w:p w14:paraId="021BE87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03B2C6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C6679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25ECA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99ADB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E5B60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85C4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D2AD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271832,0</w:t>
            </w:r>
          </w:p>
        </w:tc>
        <w:tc>
          <w:tcPr>
            <w:tcW w:w="317" w:type="pct"/>
            <w:shd w:val="clear" w:color="auto" w:fill="auto"/>
            <w:vAlign w:val="center"/>
            <w:hideMark/>
          </w:tcPr>
          <w:p w14:paraId="5E59E01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543664,0</w:t>
            </w:r>
          </w:p>
        </w:tc>
        <w:tc>
          <w:tcPr>
            <w:tcW w:w="317" w:type="pct"/>
            <w:shd w:val="clear" w:color="auto" w:fill="auto"/>
            <w:vAlign w:val="center"/>
            <w:hideMark/>
          </w:tcPr>
          <w:p w14:paraId="38F64C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815496,0</w:t>
            </w:r>
          </w:p>
        </w:tc>
        <w:tc>
          <w:tcPr>
            <w:tcW w:w="317" w:type="pct"/>
            <w:shd w:val="clear" w:color="auto" w:fill="auto"/>
            <w:vAlign w:val="center"/>
            <w:hideMark/>
          </w:tcPr>
          <w:p w14:paraId="5BF070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815496,0</w:t>
            </w:r>
          </w:p>
        </w:tc>
        <w:tc>
          <w:tcPr>
            <w:tcW w:w="317" w:type="pct"/>
            <w:shd w:val="clear" w:color="auto" w:fill="auto"/>
            <w:vAlign w:val="center"/>
            <w:hideMark/>
          </w:tcPr>
          <w:p w14:paraId="321285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815496,0</w:t>
            </w:r>
          </w:p>
        </w:tc>
        <w:tc>
          <w:tcPr>
            <w:tcW w:w="317" w:type="pct"/>
            <w:shd w:val="clear" w:color="auto" w:fill="auto"/>
            <w:vAlign w:val="center"/>
            <w:hideMark/>
          </w:tcPr>
          <w:p w14:paraId="0B8D26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815496,0</w:t>
            </w:r>
          </w:p>
        </w:tc>
        <w:tc>
          <w:tcPr>
            <w:tcW w:w="317" w:type="pct"/>
            <w:shd w:val="clear" w:color="auto" w:fill="auto"/>
            <w:vAlign w:val="center"/>
            <w:hideMark/>
          </w:tcPr>
          <w:p w14:paraId="4110E4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815496,0</w:t>
            </w:r>
          </w:p>
        </w:tc>
        <w:tc>
          <w:tcPr>
            <w:tcW w:w="317" w:type="pct"/>
            <w:shd w:val="clear" w:color="auto" w:fill="auto"/>
            <w:vAlign w:val="center"/>
            <w:hideMark/>
          </w:tcPr>
          <w:p w14:paraId="400DA6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815496,0</w:t>
            </w:r>
          </w:p>
        </w:tc>
      </w:tr>
      <w:tr w:rsidR="006E3D98" w:rsidRPr="006E3D98" w14:paraId="40437108" w14:textId="77777777" w:rsidTr="00960014">
        <w:trPr>
          <w:trHeight w:val="20"/>
        </w:trPr>
        <w:tc>
          <w:tcPr>
            <w:tcW w:w="5000" w:type="pct"/>
            <w:gridSpan w:val="15"/>
            <w:shd w:val="clear" w:color="auto" w:fill="auto"/>
            <w:vAlign w:val="center"/>
            <w:hideMark/>
          </w:tcPr>
          <w:p w14:paraId="4A6C855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ХХХ.01.01.002 «Новая котельная. Строительство блочно-модульной котельной 48 мкр. (в т.ч. ПИР)»</w:t>
            </w:r>
          </w:p>
        </w:tc>
      </w:tr>
      <w:tr w:rsidR="006E3D98" w:rsidRPr="006E3D98" w14:paraId="2AC941D2" w14:textId="77777777" w:rsidTr="00960014">
        <w:trPr>
          <w:trHeight w:val="20"/>
        </w:trPr>
        <w:tc>
          <w:tcPr>
            <w:tcW w:w="809" w:type="pct"/>
            <w:shd w:val="clear" w:color="auto" w:fill="auto"/>
            <w:vAlign w:val="bottom"/>
            <w:hideMark/>
          </w:tcPr>
          <w:p w14:paraId="76541C5D"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3D1218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900411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9CDCB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6FD08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3984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2784,0</w:t>
            </w:r>
          </w:p>
        </w:tc>
        <w:tc>
          <w:tcPr>
            <w:tcW w:w="317" w:type="pct"/>
            <w:shd w:val="clear" w:color="auto" w:fill="auto"/>
            <w:vAlign w:val="center"/>
            <w:hideMark/>
          </w:tcPr>
          <w:p w14:paraId="7DA9B8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59316,0</w:t>
            </w:r>
          </w:p>
        </w:tc>
        <w:tc>
          <w:tcPr>
            <w:tcW w:w="317" w:type="pct"/>
            <w:shd w:val="clear" w:color="auto" w:fill="auto"/>
            <w:vAlign w:val="center"/>
            <w:hideMark/>
          </w:tcPr>
          <w:p w14:paraId="73198C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62398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EADA7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70BC4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98BED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82E04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7EACF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EBE6F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061B241" w14:textId="77777777" w:rsidTr="00960014">
        <w:trPr>
          <w:trHeight w:val="20"/>
        </w:trPr>
        <w:tc>
          <w:tcPr>
            <w:tcW w:w="809" w:type="pct"/>
            <w:shd w:val="clear" w:color="auto" w:fill="auto"/>
            <w:vAlign w:val="bottom"/>
            <w:hideMark/>
          </w:tcPr>
          <w:p w14:paraId="05EEDC7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78CD6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11BAC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DA2ACC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4CA54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1227E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2784,0</w:t>
            </w:r>
          </w:p>
        </w:tc>
        <w:tc>
          <w:tcPr>
            <w:tcW w:w="317" w:type="pct"/>
            <w:shd w:val="clear" w:color="auto" w:fill="auto"/>
            <w:vAlign w:val="center"/>
            <w:hideMark/>
          </w:tcPr>
          <w:p w14:paraId="33694C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62100,0</w:t>
            </w:r>
          </w:p>
        </w:tc>
        <w:tc>
          <w:tcPr>
            <w:tcW w:w="317" w:type="pct"/>
            <w:shd w:val="clear" w:color="auto" w:fill="auto"/>
            <w:vAlign w:val="center"/>
            <w:hideMark/>
          </w:tcPr>
          <w:p w14:paraId="6995C84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62100,0</w:t>
            </w:r>
          </w:p>
        </w:tc>
        <w:tc>
          <w:tcPr>
            <w:tcW w:w="317" w:type="pct"/>
            <w:shd w:val="clear" w:color="auto" w:fill="auto"/>
            <w:vAlign w:val="center"/>
            <w:hideMark/>
          </w:tcPr>
          <w:p w14:paraId="32307C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62100,0</w:t>
            </w:r>
          </w:p>
        </w:tc>
        <w:tc>
          <w:tcPr>
            <w:tcW w:w="317" w:type="pct"/>
            <w:shd w:val="clear" w:color="auto" w:fill="auto"/>
            <w:vAlign w:val="center"/>
            <w:hideMark/>
          </w:tcPr>
          <w:p w14:paraId="0925CD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62100,0</w:t>
            </w:r>
          </w:p>
        </w:tc>
        <w:tc>
          <w:tcPr>
            <w:tcW w:w="317" w:type="pct"/>
            <w:shd w:val="clear" w:color="auto" w:fill="auto"/>
            <w:vAlign w:val="center"/>
            <w:hideMark/>
          </w:tcPr>
          <w:p w14:paraId="0A461FD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62100,0</w:t>
            </w:r>
          </w:p>
        </w:tc>
        <w:tc>
          <w:tcPr>
            <w:tcW w:w="317" w:type="pct"/>
            <w:shd w:val="clear" w:color="auto" w:fill="auto"/>
            <w:vAlign w:val="center"/>
            <w:hideMark/>
          </w:tcPr>
          <w:p w14:paraId="3F406E1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62100,0</w:t>
            </w:r>
          </w:p>
        </w:tc>
        <w:tc>
          <w:tcPr>
            <w:tcW w:w="317" w:type="pct"/>
            <w:shd w:val="clear" w:color="auto" w:fill="auto"/>
            <w:vAlign w:val="center"/>
            <w:hideMark/>
          </w:tcPr>
          <w:p w14:paraId="25CD6E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62100,0</w:t>
            </w:r>
          </w:p>
        </w:tc>
        <w:tc>
          <w:tcPr>
            <w:tcW w:w="317" w:type="pct"/>
            <w:shd w:val="clear" w:color="auto" w:fill="auto"/>
            <w:vAlign w:val="center"/>
            <w:hideMark/>
          </w:tcPr>
          <w:p w14:paraId="5506E4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62100,0</w:t>
            </w:r>
          </w:p>
        </w:tc>
        <w:tc>
          <w:tcPr>
            <w:tcW w:w="317" w:type="pct"/>
            <w:shd w:val="clear" w:color="auto" w:fill="auto"/>
            <w:vAlign w:val="center"/>
            <w:hideMark/>
          </w:tcPr>
          <w:p w14:paraId="046B38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62100,0</w:t>
            </w:r>
          </w:p>
        </w:tc>
      </w:tr>
      <w:tr w:rsidR="006E3D98" w:rsidRPr="006E3D98" w14:paraId="231627C7" w14:textId="77777777" w:rsidTr="00960014">
        <w:trPr>
          <w:trHeight w:val="20"/>
        </w:trPr>
        <w:tc>
          <w:tcPr>
            <w:tcW w:w="5000" w:type="pct"/>
            <w:gridSpan w:val="15"/>
            <w:shd w:val="clear" w:color="auto" w:fill="auto"/>
            <w:vAlign w:val="center"/>
            <w:hideMark/>
          </w:tcPr>
          <w:p w14:paraId="5F00219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ХХХ.01.01.003 «Новая котельная. Строительство Котельная кв. П-12 (в т.ч. ПИР)»</w:t>
            </w:r>
          </w:p>
        </w:tc>
      </w:tr>
      <w:tr w:rsidR="006E3D98" w:rsidRPr="006E3D98" w14:paraId="247F6D4B" w14:textId="77777777" w:rsidTr="00960014">
        <w:trPr>
          <w:trHeight w:val="20"/>
        </w:trPr>
        <w:tc>
          <w:tcPr>
            <w:tcW w:w="809" w:type="pct"/>
            <w:shd w:val="clear" w:color="auto" w:fill="auto"/>
            <w:vAlign w:val="bottom"/>
            <w:hideMark/>
          </w:tcPr>
          <w:p w14:paraId="2400C96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D3BFC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159DE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FBCAA2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3D8AA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A2243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F884E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c>
          <w:tcPr>
            <w:tcW w:w="317" w:type="pct"/>
            <w:shd w:val="clear" w:color="auto" w:fill="auto"/>
            <w:vAlign w:val="center"/>
            <w:hideMark/>
          </w:tcPr>
          <w:p w14:paraId="6B30B44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807BC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A1A65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AC2D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60703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BD63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A182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07E8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2E634053" w14:textId="77777777" w:rsidTr="00960014">
        <w:trPr>
          <w:trHeight w:val="20"/>
        </w:trPr>
        <w:tc>
          <w:tcPr>
            <w:tcW w:w="809" w:type="pct"/>
            <w:shd w:val="clear" w:color="auto" w:fill="auto"/>
            <w:vAlign w:val="bottom"/>
            <w:hideMark/>
          </w:tcPr>
          <w:p w14:paraId="47909BA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1AF50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0DC220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B5254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0873EE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F85C8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58EFF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c>
          <w:tcPr>
            <w:tcW w:w="317" w:type="pct"/>
            <w:shd w:val="clear" w:color="auto" w:fill="auto"/>
            <w:vAlign w:val="center"/>
            <w:hideMark/>
          </w:tcPr>
          <w:p w14:paraId="40FAD5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c>
          <w:tcPr>
            <w:tcW w:w="317" w:type="pct"/>
            <w:shd w:val="clear" w:color="auto" w:fill="auto"/>
            <w:vAlign w:val="center"/>
            <w:hideMark/>
          </w:tcPr>
          <w:p w14:paraId="71CF63A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c>
          <w:tcPr>
            <w:tcW w:w="317" w:type="pct"/>
            <w:shd w:val="clear" w:color="auto" w:fill="auto"/>
            <w:vAlign w:val="center"/>
            <w:hideMark/>
          </w:tcPr>
          <w:p w14:paraId="3C2FB4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c>
          <w:tcPr>
            <w:tcW w:w="317" w:type="pct"/>
            <w:shd w:val="clear" w:color="auto" w:fill="auto"/>
            <w:vAlign w:val="center"/>
            <w:hideMark/>
          </w:tcPr>
          <w:p w14:paraId="0D1A0B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c>
          <w:tcPr>
            <w:tcW w:w="317" w:type="pct"/>
            <w:shd w:val="clear" w:color="auto" w:fill="auto"/>
            <w:vAlign w:val="center"/>
            <w:hideMark/>
          </w:tcPr>
          <w:p w14:paraId="3B35CF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c>
          <w:tcPr>
            <w:tcW w:w="317" w:type="pct"/>
            <w:shd w:val="clear" w:color="auto" w:fill="auto"/>
            <w:vAlign w:val="center"/>
            <w:hideMark/>
          </w:tcPr>
          <w:p w14:paraId="1A75D9A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c>
          <w:tcPr>
            <w:tcW w:w="317" w:type="pct"/>
            <w:shd w:val="clear" w:color="auto" w:fill="auto"/>
            <w:vAlign w:val="center"/>
            <w:hideMark/>
          </w:tcPr>
          <w:p w14:paraId="362C15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c>
          <w:tcPr>
            <w:tcW w:w="317" w:type="pct"/>
            <w:shd w:val="clear" w:color="auto" w:fill="auto"/>
            <w:vAlign w:val="center"/>
            <w:hideMark/>
          </w:tcPr>
          <w:p w14:paraId="5435C8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18519,0</w:t>
            </w:r>
          </w:p>
        </w:tc>
      </w:tr>
      <w:tr w:rsidR="006E3D98" w:rsidRPr="006E3D98" w14:paraId="219D1E0A" w14:textId="77777777" w:rsidTr="00960014">
        <w:trPr>
          <w:trHeight w:val="20"/>
        </w:trPr>
        <w:tc>
          <w:tcPr>
            <w:tcW w:w="5000" w:type="pct"/>
            <w:gridSpan w:val="15"/>
            <w:shd w:val="clear" w:color="auto" w:fill="auto"/>
            <w:vAlign w:val="center"/>
            <w:hideMark/>
          </w:tcPr>
          <w:p w14:paraId="30A76A1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ХХХ.01.01.004 «Новая котельная. Строительство Котельной №15 кв. П-9 (в т.ч. ПИР)»</w:t>
            </w:r>
          </w:p>
        </w:tc>
      </w:tr>
      <w:tr w:rsidR="006E3D98" w:rsidRPr="006E3D98" w14:paraId="0953527F" w14:textId="77777777" w:rsidTr="00960014">
        <w:trPr>
          <w:trHeight w:val="20"/>
        </w:trPr>
        <w:tc>
          <w:tcPr>
            <w:tcW w:w="809" w:type="pct"/>
            <w:shd w:val="clear" w:color="auto" w:fill="auto"/>
            <w:vAlign w:val="bottom"/>
            <w:hideMark/>
          </w:tcPr>
          <w:p w14:paraId="239635E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lastRenderedPageBreak/>
              <w:t>Всего стоимость проекта</w:t>
            </w:r>
          </w:p>
        </w:tc>
        <w:tc>
          <w:tcPr>
            <w:tcW w:w="200" w:type="pct"/>
            <w:shd w:val="clear" w:color="auto" w:fill="auto"/>
            <w:vAlign w:val="center"/>
            <w:hideMark/>
          </w:tcPr>
          <w:p w14:paraId="549DE72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8BAC5D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045E70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4BC20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3954,0</w:t>
            </w:r>
          </w:p>
        </w:tc>
        <w:tc>
          <w:tcPr>
            <w:tcW w:w="317" w:type="pct"/>
            <w:shd w:val="clear" w:color="auto" w:fill="auto"/>
            <w:vAlign w:val="center"/>
            <w:hideMark/>
          </w:tcPr>
          <w:p w14:paraId="502E20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48527,0</w:t>
            </w:r>
          </w:p>
        </w:tc>
        <w:tc>
          <w:tcPr>
            <w:tcW w:w="317" w:type="pct"/>
            <w:shd w:val="clear" w:color="auto" w:fill="auto"/>
            <w:vAlign w:val="center"/>
            <w:hideMark/>
          </w:tcPr>
          <w:p w14:paraId="148E77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8343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B4E1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37ED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AEADA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49C2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AD18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A48DA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DB478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27E56E0" w14:textId="77777777" w:rsidTr="00960014">
        <w:trPr>
          <w:trHeight w:val="20"/>
        </w:trPr>
        <w:tc>
          <w:tcPr>
            <w:tcW w:w="809" w:type="pct"/>
            <w:shd w:val="clear" w:color="auto" w:fill="auto"/>
            <w:vAlign w:val="bottom"/>
            <w:hideMark/>
          </w:tcPr>
          <w:p w14:paraId="5C9086CF"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2F90A7A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B7BFC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E8E82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C4104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3954,0</w:t>
            </w:r>
          </w:p>
        </w:tc>
        <w:tc>
          <w:tcPr>
            <w:tcW w:w="317" w:type="pct"/>
            <w:shd w:val="clear" w:color="auto" w:fill="auto"/>
            <w:vAlign w:val="center"/>
            <w:hideMark/>
          </w:tcPr>
          <w:p w14:paraId="656121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c>
          <w:tcPr>
            <w:tcW w:w="317" w:type="pct"/>
            <w:shd w:val="clear" w:color="auto" w:fill="auto"/>
            <w:vAlign w:val="center"/>
            <w:hideMark/>
          </w:tcPr>
          <w:p w14:paraId="5A5CA7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c>
          <w:tcPr>
            <w:tcW w:w="317" w:type="pct"/>
            <w:shd w:val="clear" w:color="auto" w:fill="auto"/>
            <w:vAlign w:val="center"/>
            <w:hideMark/>
          </w:tcPr>
          <w:p w14:paraId="2F8724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c>
          <w:tcPr>
            <w:tcW w:w="317" w:type="pct"/>
            <w:shd w:val="clear" w:color="auto" w:fill="auto"/>
            <w:vAlign w:val="center"/>
            <w:hideMark/>
          </w:tcPr>
          <w:p w14:paraId="6E9B74B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c>
          <w:tcPr>
            <w:tcW w:w="317" w:type="pct"/>
            <w:shd w:val="clear" w:color="auto" w:fill="auto"/>
            <w:vAlign w:val="center"/>
            <w:hideMark/>
          </w:tcPr>
          <w:p w14:paraId="5CD9325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c>
          <w:tcPr>
            <w:tcW w:w="317" w:type="pct"/>
            <w:shd w:val="clear" w:color="auto" w:fill="auto"/>
            <w:vAlign w:val="center"/>
            <w:hideMark/>
          </w:tcPr>
          <w:p w14:paraId="136D5E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c>
          <w:tcPr>
            <w:tcW w:w="317" w:type="pct"/>
            <w:shd w:val="clear" w:color="auto" w:fill="auto"/>
            <w:vAlign w:val="center"/>
            <w:hideMark/>
          </w:tcPr>
          <w:p w14:paraId="65BE94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c>
          <w:tcPr>
            <w:tcW w:w="317" w:type="pct"/>
            <w:shd w:val="clear" w:color="auto" w:fill="auto"/>
            <w:vAlign w:val="center"/>
            <w:hideMark/>
          </w:tcPr>
          <w:p w14:paraId="5B6457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c>
          <w:tcPr>
            <w:tcW w:w="317" w:type="pct"/>
            <w:shd w:val="clear" w:color="auto" w:fill="auto"/>
            <w:vAlign w:val="center"/>
            <w:hideMark/>
          </w:tcPr>
          <w:p w14:paraId="3386A9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c>
          <w:tcPr>
            <w:tcW w:w="317" w:type="pct"/>
            <w:shd w:val="clear" w:color="auto" w:fill="auto"/>
            <w:vAlign w:val="center"/>
            <w:hideMark/>
          </w:tcPr>
          <w:p w14:paraId="500E5F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52481,0</w:t>
            </w:r>
          </w:p>
        </w:tc>
      </w:tr>
      <w:tr w:rsidR="006E3D98" w:rsidRPr="006E3D98" w14:paraId="11EB4705" w14:textId="77777777" w:rsidTr="00960014">
        <w:trPr>
          <w:trHeight w:val="20"/>
        </w:trPr>
        <w:tc>
          <w:tcPr>
            <w:tcW w:w="5000" w:type="pct"/>
            <w:gridSpan w:val="15"/>
            <w:shd w:val="clear" w:color="auto" w:fill="auto"/>
            <w:vAlign w:val="center"/>
            <w:hideMark/>
          </w:tcPr>
          <w:p w14:paraId="53D79E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ХХХ.01.01.005 «Новая котельная. Строительство Котельной мкр.51 (в т.ч. ПИР)»</w:t>
            </w:r>
          </w:p>
        </w:tc>
      </w:tr>
      <w:tr w:rsidR="006E3D98" w:rsidRPr="006E3D98" w14:paraId="180FCD6B" w14:textId="77777777" w:rsidTr="00960014">
        <w:trPr>
          <w:trHeight w:val="20"/>
        </w:trPr>
        <w:tc>
          <w:tcPr>
            <w:tcW w:w="809" w:type="pct"/>
            <w:shd w:val="clear" w:color="auto" w:fill="auto"/>
            <w:vAlign w:val="bottom"/>
            <w:hideMark/>
          </w:tcPr>
          <w:p w14:paraId="0A10479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D9704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5A31F3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2DF0E43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91800,0</w:t>
            </w:r>
          </w:p>
        </w:tc>
        <w:tc>
          <w:tcPr>
            <w:tcW w:w="284" w:type="pct"/>
            <w:shd w:val="clear" w:color="auto" w:fill="auto"/>
            <w:vAlign w:val="center"/>
            <w:hideMark/>
          </w:tcPr>
          <w:p w14:paraId="0D6FA8B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76201,0</w:t>
            </w:r>
          </w:p>
        </w:tc>
        <w:tc>
          <w:tcPr>
            <w:tcW w:w="317" w:type="pct"/>
            <w:shd w:val="clear" w:color="auto" w:fill="auto"/>
            <w:vAlign w:val="center"/>
            <w:hideMark/>
          </w:tcPr>
          <w:p w14:paraId="0FA71C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90A20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496310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E388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F952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ED525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0724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6FE34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3D6E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CC120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385FE540" w14:textId="77777777" w:rsidTr="00960014">
        <w:trPr>
          <w:trHeight w:val="20"/>
        </w:trPr>
        <w:tc>
          <w:tcPr>
            <w:tcW w:w="809" w:type="pct"/>
            <w:shd w:val="clear" w:color="auto" w:fill="auto"/>
            <w:vAlign w:val="bottom"/>
            <w:hideMark/>
          </w:tcPr>
          <w:p w14:paraId="31482E7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92AF4E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00216D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30137,0</w:t>
            </w:r>
          </w:p>
        </w:tc>
        <w:tc>
          <w:tcPr>
            <w:tcW w:w="284" w:type="pct"/>
            <w:shd w:val="clear" w:color="auto" w:fill="auto"/>
            <w:vAlign w:val="center"/>
            <w:hideMark/>
          </w:tcPr>
          <w:p w14:paraId="2B31FB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121937,0</w:t>
            </w:r>
          </w:p>
        </w:tc>
        <w:tc>
          <w:tcPr>
            <w:tcW w:w="284" w:type="pct"/>
            <w:shd w:val="clear" w:color="auto" w:fill="auto"/>
            <w:vAlign w:val="center"/>
            <w:hideMark/>
          </w:tcPr>
          <w:p w14:paraId="3791456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5B20A9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0F007F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2130DF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6B05D3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59A2BD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5348AAE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25D21AC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0859B4C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747945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c>
          <w:tcPr>
            <w:tcW w:w="317" w:type="pct"/>
            <w:shd w:val="clear" w:color="auto" w:fill="auto"/>
            <w:vAlign w:val="center"/>
            <w:hideMark/>
          </w:tcPr>
          <w:p w14:paraId="6B79BD4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198138,0</w:t>
            </w:r>
          </w:p>
        </w:tc>
      </w:tr>
      <w:tr w:rsidR="006E3D98" w:rsidRPr="006E3D98" w14:paraId="30ACA5CA" w14:textId="77777777" w:rsidTr="00960014">
        <w:trPr>
          <w:trHeight w:val="20"/>
        </w:trPr>
        <w:tc>
          <w:tcPr>
            <w:tcW w:w="5000" w:type="pct"/>
            <w:gridSpan w:val="15"/>
            <w:shd w:val="clear" w:color="auto" w:fill="auto"/>
            <w:vAlign w:val="center"/>
            <w:hideMark/>
          </w:tcPr>
          <w:p w14:paraId="51EA9D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ХХХ.01.01.006 «Новая котельная. Строительство Котельной мкр. СЗП1 (в т.ч. ПИР)»</w:t>
            </w:r>
          </w:p>
        </w:tc>
      </w:tr>
      <w:tr w:rsidR="006E3D98" w:rsidRPr="006E3D98" w14:paraId="6219952C" w14:textId="77777777" w:rsidTr="00960014">
        <w:trPr>
          <w:trHeight w:val="20"/>
        </w:trPr>
        <w:tc>
          <w:tcPr>
            <w:tcW w:w="809" w:type="pct"/>
            <w:shd w:val="clear" w:color="auto" w:fill="auto"/>
            <w:vAlign w:val="bottom"/>
            <w:hideMark/>
          </w:tcPr>
          <w:p w14:paraId="6A60FA7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57691E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0C76A5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D4739E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085833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D080A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97410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DA640E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E13FB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449022,0</w:t>
            </w:r>
          </w:p>
        </w:tc>
        <w:tc>
          <w:tcPr>
            <w:tcW w:w="317" w:type="pct"/>
            <w:shd w:val="clear" w:color="auto" w:fill="auto"/>
            <w:vAlign w:val="center"/>
            <w:hideMark/>
          </w:tcPr>
          <w:p w14:paraId="4F9184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A51B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52133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C62F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1C32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C1D51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432D95F" w14:textId="77777777" w:rsidTr="00960014">
        <w:trPr>
          <w:trHeight w:val="20"/>
        </w:trPr>
        <w:tc>
          <w:tcPr>
            <w:tcW w:w="809" w:type="pct"/>
            <w:shd w:val="clear" w:color="auto" w:fill="auto"/>
            <w:vAlign w:val="bottom"/>
            <w:hideMark/>
          </w:tcPr>
          <w:p w14:paraId="0A7C988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8F3F0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15E0B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FE1C12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2BB020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48B33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F10DA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9EAB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6373B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449022,0</w:t>
            </w:r>
          </w:p>
        </w:tc>
        <w:tc>
          <w:tcPr>
            <w:tcW w:w="317" w:type="pct"/>
            <w:shd w:val="clear" w:color="auto" w:fill="auto"/>
            <w:vAlign w:val="center"/>
            <w:hideMark/>
          </w:tcPr>
          <w:p w14:paraId="3FF76BB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449022,0</w:t>
            </w:r>
          </w:p>
        </w:tc>
        <w:tc>
          <w:tcPr>
            <w:tcW w:w="317" w:type="pct"/>
            <w:shd w:val="clear" w:color="auto" w:fill="auto"/>
            <w:vAlign w:val="center"/>
            <w:hideMark/>
          </w:tcPr>
          <w:p w14:paraId="11EC89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449022,0</w:t>
            </w:r>
          </w:p>
        </w:tc>
        <w:tc>
          <w:tcPr>
            <w:tcW w:w="317" w:type="pct"/>
            <w:shd w:val="clear" w:color="auto" w:fill="auto"/>
            <w:vAlign w:val="center"/>
            <w:hideMark/>
          </w:tcPr>
          <w:p w14:paraId="3A5560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449022,0</w:t>
            </w:r>
          </w:p>
        </w:tc>
        <w:tc>
          <w:tcPr>
            <w:tcW w:w="317" w:type="pct"/>
            <w:shd w:val="clear" w:color="auto" w:fill="auto"/>
            <w:vAlign w:val="center"/>
            <w:hideMark/>
          </w:tcPr>
          <w:p w14:paraId="78585A9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449022,0</w:t>
            </w:r>
          </w:p>
        </w:tc>
        <w:tc>
          <w:tcPr>
            <w:tcW w:w="317" w:type="pct"/>
            <w:shd w:val="clear" w:color="auto" w:fill="auto"/>
            <w:vAlign w:val="center"/>
            <w:hideMark/>
          </w:tcPr>
          <w:p w14:paraId="7099544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449022,0</w:t>
            </w:r>
          </w:p>
        </w:tc>
        <w:tc>
          <w:tcPr>
            <w:tcW w:w="317" w:type="pct"/>
            <w:shd w:val="clear" w:color="auto" w:fill="auto"/>
            <w:vAlign w:val="center"/>
            <w:hideMark/>
          </w:tcPr>
          <w:p w14:paraId="45435C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449022,0</w:t>
            </w:r>
          </w:p>
        </w:tc>
      </w:tr>
      <w:tr w:rsidR="006E3D98" w:rsidRPr="006E3D98" w14:paraId="78A9B298" w14:textId="77777777" w:rsidTr="00960014">
        <w:trPr>
          <w:trHeight w:val="20"/>
        </w:trPr>
        <w:tc>
          <w:tcPr>
            <w:tcW w:w="5000" w:type="pct"/>
            <w:gridSpan w:val="15"/>
            <w:shd w:val="clear" w:color="auto" w:fill="auto"/>
            <w:vAlign w:val="center"/>
            <w:hideMark/>
          </w:tcPr>
          <w:p w14:paraId="6DC9FA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ХХХ.01.01.007 «Новая котельная. Строительство котельной ЦЖ-1, 1 (в т.ч. ПИР)»</w:t>
            </w:r>
          </w:p>
        </w:tc>
      </w:tr>
      <w:tr w:rsidR="006E3D98" w:rsidRPr="006E3D98" w14:paraId="5DC3F26B" w14:textId="77777777" w:rsidTr="00960014">
        <w:trPr>
          <w:trHeight w:val="20"/>
        </w:trPr>
        <w:tc>
          <w:tcPr>
            <w:tcW w:w="809" w:type="pct"/>
            <w:shd w:val="clear" w:color="auto" w:fill="auto"/>
            <w:vAlign w:val="bottom"/>
            <w:hideMark/>
          </w:tcPr>
          <w:p w14:paraId="213567FB"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18E2DE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27618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78FC30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13AAB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86810,0</w:t>
            </w:r>
          </w:p>
        </w:tc>
        <w:tc>
          <w:tcPr>
            <w:tcW w:w="317" w:type="pct"/>
            <w:shd w:val="clear" w:color="auto" w:fill="auto"/>
            <w:vAlign w:val="center"/>
            <w:hideMark/>
          </w:tcPr>
          <w:p w14:paraId="42D52F2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224511,0</w:t>
            </w:r>
          </w:p>
        </w:tc>
        <w:tc>
          <w:tcPr>
            <w:tcW w:w="317" w:type="pct"/>
            <w:shd w:val="clear" w:color="auto" w:fill="auto"/>
            <w:vAlign w:val="center"/>
            <w:hideMark/>
          </w:tcPr>
          <w:p w14:paraId="077E8B3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B07E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F497F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7661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38A40D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E706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EF20A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996A6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92EE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79C55BC2" w14:textId="77777777" w:rsidTr="00960014">
        <w:trPr>
          <w:trHeight w:val="20"/>
        </w:trPr>
        <w:tc>
          <w:tcPr>
            <w:tcW w:w="809" w:type="pct"/>
            <w:shd w:val="clear" w:color="auto" w:fill="auto"/>
            <w:vAlign w:val="bottom"/>
            <w:hideMark/>
          </w:tcPr>
          <w:p w14:paraId="4137D075"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1544ED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05154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B1C154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F69B9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86810,0</w:t>
            </w:r>
          </w:p>
        </w:tc>
        <w:tc>
          <w:tcPr>
            <w:tcW w:w="317" w:type="pct"/>
            <w:shd w:val="clear" w:color="auto" w:fill="auto"/>
            <w:vAlign w:val="center"/>
            <w:hideMark/>
          </w:tcPr>
          <w:p w14:paraId="360732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c>
          <w:tcPr>
            <w:tcW w:w="317" w:type="pct"/>
            <w:shd w:val="clear" w:color="auto" w:fill="auto"/>
            <w:vAlign w:val="center"/>
            <w:hideMark/>
          </w:tcPr>
          <w:p w14:paraId="4D356DB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c>
          <w:tcPr>
            <w:tcW w:w="317" w:type="pct"/>
            <w:shd w:val="clear" w:color="auto" w:fill="auto"/>
            <w:vAlign w:val="center"/>
            <w:hideMark/>
          </w:tcPr>
          <w:p w14:paraId="15BFE8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c>
          <w:tcPr>
            <w:tcW w:w="317" w:type="pct"/>
            <w:shd w:val="clear" w:color="auto" w:fill="auto"/>
            <w:vAlign w:val="center"/>
            <w:hideMark/>
          </w:tcPr>
          <w:p w14:paraId="7E46F4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c>
          <w:tcPr>
            <w:tcW w:w="317" w:type="pct"/>
            <w:shd w:val="clear" w:color="auto" w:fill="auto"/>
            <w:vAlign w:val="center"/>
            <w:hideMark/>
          </w:tcPr>
          <w:p w14:paraId="0329495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c>
          <w:tcPr>
            <w:tcW w:w="317" w:type="pct"/>
            <w:shd w:val="clear" w:color="auto" w:fill="auto"/>
            <w:vAlign w:val="center"/>
            <w:hideMark/>
          </w:tcPr>
          <w:p w14:paraId="61EE65C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c>
          <w:tcPr>
            <w:tcW w:w="317" w:type="pct"/>
            <w:shd w:val="clear" w:color="auto" w:fill="auto"/>
            <w:vAlign w:val="center"/>
            <w:hideMark/>
          </w:tcPr>
          <w:p w14:paraId="11C3ED8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c>
          <w:tcPr>
            <w:tcW w:w="317" w:type="pct"/>
            <w:shd w:val="clear" w:color="auto" w:fill="auto"/>
            <w:vAlign w:val="center"/>
            <w:hideMark/>
          </w:tcPr>
          <w:p w14:paraId="247BF0D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c>
          <w:tcPr>
            <w:tcW w:w="317" w:type="pct"/>
            <w:shd w:val="clear" w:color="auto" w:fill="auto"/>
            <w:vAlign w:val="center"/>
            <w:hideMark/>
          </w:tcPr>
          <w:p w14:paraId="41D2522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c>
          <w:tcPr>
            <w:tcW w:w="317" w:type="pct"/>
            <w:shd w:val="clear" w:color="auto" w:fill="auto"/>
            <w:vAlign w:val="center"/>
            <w:hideMark/>
          </w:tcPr>
          <w:p w14:paraId="3CA7506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311321,0</w:t>
            </w:r>
          </w:p>
        </w:tc>
      </w:tr>
      <w:tr w:rsidR="006E3D98" w:rsidRPr="006E3D98" w14:paraId="6A11667B" w14:textId="77777777" w:rsidTr="00960014">
        <w:trPr>
          <w:trHeight w:val="20"/>
        </w:trPr>
        <w:tc>
          <w:tcPr>
            <w:tcW w:w="5000" w:type="pct"/>
            <w:gridSpan w:val="15"/>
            <w:shd w:val="clear" w:color="auto" w:fill="auto"/>
            <w:vAlign w:val="center"/>
            <w:hideMark/>
          </w:tcPr>
          <w:p w14:paraId="235E0C7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ХХХ.01.01.008 «Новая котельная. Строительство Котельной производственно- торгового комплекса в кв. П-10 (в т.ч. ПИР)»</w:t>
            </w:r>
          </w:p>
        </w:tc>
      </w:tr>
      <w:tr w:rsidR="006E3D98" w:rsidRPr="006E3D98" w14:paraId="62F61D7F" w14:textId="77777777" w:rsidTr="00960014">
        <w:trPr>
          <w:trHeight w:val="20"/>
        </w:trPr>
        <w:tc>
          <w:tcPr>
            <w:tcW w:w="809" w:type="pct"/>
            <w:shd w:val="clear" w:color="auto" w:fill="auto"/>
            <w:vAlign w:val="bottom"/>
            <w:hideMark/>
          </w:tcPr>
          <w:p w14:paraId="3895656F"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6612A9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8ACBA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574F49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2D7468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2000,0</w:t>
            </w:r>
          </w:p>
        </w:tc>
        <w:tc>
          <w:tcPr>
            <w:tcW w:w="317" w:type="pct"/>
            <w:shd w:val="clear" w:color="auto" w:fill="auto"/>
            <w:vAlign w:val="center"/>
            <w:hideMark/>
          </w:tcPr>
          <w:p w14:paraId="07B9797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7425,0</w:t>
            </w:r>
          </w:p>
        </w:tc>
        <w:tc>
          <w:tcPr>
            <w:tcW w:w="317" w:type="pct"/>
            <w:shd w:val="clear" w:color="auto" w:fill="auto"/>
            <w:vAlign w:val="center"/>
            <w:hideMark/>
          </w:tcPr>
          <w:p w14:paraId="7174BA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7425,0</w:t>
            </w:r>
          </w:p>
        </w:tc>
        <w:tc>
          <w:tcPr>
            <w:tcW w:w="317" w:type="pct"/>
            <w:shd w:val="clear" w:color="auto" w:fill="auto"/>
            <w:vAlign w:val="center"/>
            <w:hideMark/>
          </w:tcPr>
          <w:p w14:paraId="26130C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C3E0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89F69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3C593E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C82D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375630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63ECE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8589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AAA5B72" w14:textId="77777777" w:rsidTr="00960014">
        <w:trPr>
          <w:trHeight w:val="20"/>
        </w:trPr>
        <w:tc>
          <w:tcPr>
            <w:tcW w:w="809" w:type="pct"/>
            <w:shd w:val="clear" w:color="auto" w:fill="auto"/>
            <w:vAlign w:val="bottom"/>
            <w:hideMark/>
          </w:tcPr>
          <w:p w14:paraId="16D6777E"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CB2D4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39E30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6C6F45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998B96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2000,0</w:t>
            </w:r>
          </w:p>
        </w:tc>
        <w:tc>
          <w:tcPr>
            <w:tcW w:w="317" w:type="pct"/>
            <w:shd w:val="clear" w:color="auto" w:fill="auto"/>
            <w:vAlign w:val="center"/>
            <w:hideMark/>
          </w:tcPr>
          <w:p w14:paraId="630E3B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9425,0</w:t>
            </w:r>
          </w:p>
        </w:tc>
        <w:tc>
          <w:tcPr>
            <w:tcW w:w="317" w:type="pct"/>
            <w:shd w:val="clear" w:color="auto" w:fill="auto"/>
            <w:vAlign w:val="center"/>
            <w:hideMark/>
          </w:tcPr>
          <w:p w14:paraId="3419F4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16850,0</w:t>
            </w:r>
          </w:p>
        </w:tc>
        <w:tc>
          <w:tcPr>
            <w:tcW w:w="317" w:type="pct"/>
            <w:shd w:val="clear" w:color="auto" w:fill="auto"/>
            <w:vAlign w:val="center"/>
            <w:hideMark/>
          </w:tcPr>
          <w:p w14:paraId="62C3E8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16850,0</w:t>
            </w:r>
          </w:p>
        </w:tc>
        <w:tc>
          <w:tcPr>
            <w:tcW w:w="317" w:type="pct"/>
            <w:shd w:val="clear" w:color="auto" w:fill="auto"/>
            <w:vAlign w:val="center"/>
            <w:hideMark/>
          </w:tcPr>
          <w:p w14:paraId="10AAE3E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16850,0</w:t>
            </w:r>
          </w:p>
        </w:tc>
        <w:tc>
          <w:tcPr>
            <w:tcW w:w="317" w:type="pct"/>
            <w:shd w:val="clear" w:color="auto" w:fill="auto"/>
            <w:vAlign w:val="center"/>
            <w:hideMark/>
          </w:tcPr>
          <w:p w14:paraId="06F564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16850,0</w:t>
            </w:r>
          </w:p>
        </w:tc>
        <w:tc>
          <w:tcPr>
            <w:tcW w:w="317" w:type="pct"/>
            <w:shd w:val="clear" w:color="auto" w:fill="auto"/>
            <w:vAlign w:val="center"/>
            <w:hideMark/>
          </w:tcPr>
          <w:p w14:paraId="0F0F89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16850,0</w:t>
            </w:r>
          </w:p>
        </w:tc>
        <w:tc>
          <w:tcPr>
            <w:tcW w:w="317" w:type="pct"/>
            <w:shd w:val="clear" w:color="auto" w:fill="auto"/>
            <w:vAlign w:val="center"/>
            <w:hideMark/>
          </w:tcPr>
          <w:p w14:paraId="6217037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16850,0</w:t>
            </w:r>
          </w:p>
        </w:tc>
        <w:tc>
          <w:tcPr>
            <w:tcW w:w="317" w:type="pct"/>
            <w:shd w:val="clear" w:color="auto" w:fill="auto"/>
            <w:vAlign w:val="center"/>
            <w:hideMark/>
          </w:tcPr>
          <w:p w14:paraId="27ECDE4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16850,0</w:t>
            </w:r>
          </w:p>
        </w:tc>
        <w:tc>
          <w:tcPr>
            <w:tcW w:w="317" w:type="pct"/>
            <w:shd w:val="clear" w:color="auto" w:fill="auto"/>
            <w:vAlign w:val="center"/>
            <w:hideMark/>
          </w:tcPr>
          <w:p w14:paraId="4517E8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16850,0</w:t>
            </w:r>
          </w:p>
        </w:tc>
        <w:tc>
          <w:tcPr>
            <w:tcW w:w="317" w:type="pct"/>
            <w:shd w:val="clear" w:color="auto" w:fill="auto"/>
            <w:vAlign w:val="center"/>
            <w:hideMark/>
          </w:tcPr>
          <w:p w14:paraId="413CF5B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16850,0</w:t>
            </w:r>
          </w:p>
        </w:tc>
      </w:tr>
      <w:tr w:rsidR="006E3D98" w:rsidRPr="006E3D98" w14:paraId="4046F673" w14:textId="77777777" w:rsidTr="00960014">
        <w:trPr>
          <w:trHeight w:val="20"/>
        </w:trPr>
        <w:tc>
          <w:tcPr>
            <w:tcW w:w="5000" w:type="pct"/>
            <w:gridSpan w:val="15"/>
            <w:shd w:val="clear" w:color="auto" w:fill="auto"/>
            <w:vAlign w:val="center"/>
            <w:hideMark/>
          </w:tcPr>
          <w:p w14:paraId="5482FD9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ХХХ.01.01.009 «Новая котельная. Строительство Котельной кв Пойма-2 (в т.ч. ПИР)»</w:t>
            </w:r>
          </w:p>
        </w:tc>
      </w:tr>
      <w:tr w:rsidR="006E3D98" w:rsidRPr="006E3D98" w14:paraId="6F6351A5" w14:textId="77777777" w:rsidTr="00960014">
        <w:trPr>
          <w:trHeight w:val="20"/>
        </w:trPr>
        <w:tc>
          <w:tcPr>
            <w:tcW w:w="809" w:type="pct"/>
            <w:shd w:val="clear" w:color="auto" w:fill="auto"/>
            <w:vAlign w:val="bottom"/>
            <w:hideMark/>
          </w:tcPr>
          <w:p w14:paraId="7D6971E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5143290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88A768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12F198E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983551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169734,0</w:t>
            </w:r>
          </w:p>
        </w:tc>
        <w:tc>
          <w:tcPr>
            <w:tcW w:w="317" w:type="pct"/>
            <w:shd w:val="clear" w:color="auto" w:fill="auto"/>
            <w:vAlign w:val="center"/>
            <w:hideMark/>
          </w:tcPr>
          <w:p w14:paraId="1E6453A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169734,0</w:t>
            </w:r>
          </w:p>
        </w:tc>
        <w:tc>
          <w:tcPr>
            <w:tcW w:w="317" w:type="pct"/>
            <w:shd w:val="clear" w:color="auto" w:fill="auto"/>
            <w:vAlign w:val="center"/>
            <w:hideMark/>
          </w:tcPr>
          <w:p w14:paraId="09E9467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42250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593E5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DBE6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32974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FE321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786B5E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5FE493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74AE5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48279664" w14:textId="77777777" w:rsidTr="00960014">
        <w:trPr>
          <w:trHeight w:val="20"/>
        </w:trPr>
        <w:tc>
          <w:tcPr>
            <w:tcW w:w="809" w:type="pct"/>
            <w:shd w:val="clear" w:color="auto" w:fill="auto"/>
            <w:vAlign w:val="bottom"/>
            <w:hideMark/>
          </w:tcPr>
          <w:p w14:paraId="504008A6"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43989C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0C2406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72E64C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9DDBF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169734,0</w:t>
            </w:r>
          </w:p>
        </w:tc>
        <w:tc>
          <w:tcPr>
            <w:tcW w:w="317" w:type="pct"/>
            <w:shd w:val="clear" w:color="auto" w:fill="auto"/>
            <w:vAlign w:val="center"/>
            <w:hideMark/>
          </w:tcPr>
          <w:p w14:paraId="2B10FF5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c>
          <w:tcPr>
            <w:tcW w:w="317" w:type="pct"/>
            <w:shd w:val="clear" w:color="auto" w:fill="auto"/>
            <w:vAlign w:val="center"/>
            <w:hideMark/>
          </w:tcPr>
          <w:p w14:paraId="46206BF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c>
          <w:tcPr>
            <w:tcW w:w="317" w:type="pct"/>
            <w:shd w:val="clear" w:color="auto" w:fill="auto"/>
            <w:vAlign w:val="center"/>
            <w:hideMark/>
          </w:tcPr>
          <w:p w14:paraId="64DBE2B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c>
          <w:tcPr>
            <w:tcW w:w="317" w:type="pct"/>
            <w:shd w:val="clear" w:color="auto" w:fill="auto"/>
            <w:vAlign w:val="center"/>
            <w:hideMark/>
          </w:tcPr>
          <w:p w14:paraId="629642F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c>
          <w:tcPr>
            <w:tcW w:w="317" w:type="pct"/>
            <w:shd w:val="clear" w:color="auto" w:fill="auto"/>
            <w:vAlign w:val="center"/>
            <w:hideMark/>
          </w:tcPr>
          <w:p w14:paraId="399454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c>
          <w:tcPr>
            <w:tcW w:w="317" w:type="pct"/>
            <w:shd w:val="clear" w:color="auto" w:fill="auto"/>
            <w:vAlign w:val="center"/>
            <w:hideMark/>
          </w:tcPr>
          <w:p w14:paraId="0A70F6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c>
          <w:tcPr>
            <w:tcW w:w="317" w:type="pct"/>
            <w:shd w:val="clear" w:color="auto" w:fill="auto"/>
            <w:vAlign w:val="center"/>
            <w:hideMark/>
          </w:tcPr>
          <w:p w14:paraId="2AADE29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c>
          <w:tcPr>
            <w:tcW w:w="317" w:type="pct"/>
            <w:shd w:val="clear" w:color="auto" w:fill="auto"/>
            <w:vAlign w:val="center"/>
            <w:hideMark/>
          </w:tcPr>
          <w:p w14:paraId="6BD9D2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c>
          <w:tcPr>
            <w:tcW w:w="317" w:type="pct"/>
            <w:shd w:val="clear" w:color="auto" w:fill="auto"/>
            <w:vAlign w:val="center"/>
            <w:hideMark/>
          </w:tcPr>
          <w:p w14:paraId="1E7AF0E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c>
          <w:tcPr>
            <w:tcW w:w="317" w:type="pct"/>
            <w:shd w:val="clear" w:color="auto" w:fill="auto"/>
            <w:vAlign w:val="center"/>
            <w:hideMark/>
          </w:tcPr>
          <w:p w14:paraId="6D78A3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339468,0</w:t>
            </w:r>
          </w:p>
        </w:tc>
      </w:tr>
      <w:tr w:rsidR="006E3D98" w:rsidRPr="006E3D98" w14:paraId="60D246C6" w14:textId="77777777" w:rsidTr="00960014">
        <w:trPr>
          <w:trHeight w:val="20"/>
        </w:trPr>
        <w:tc>
          <w:tcPr>
            <w:tcW w:w="5000" w:type="pct"/>
            <w:gridSpan w:val="15"/>
            <w:shd w:val="clear" w:color="auto" w:fill="auto"/>
            <w:vAlign w:val="center"/>
            <w:hideMark/>
          </w:tcPr>
          <w:p w14:paraId="31C1547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ХХХ.01.01.010 «Новая котельная. Строительство котельной НТЦ №1 (в т.ч. ПИР)»</w:t>
            </w:r>
          </w:p>
        </w:tc>
      </w:tr>
      <w:tr w:rsidR="006E3D98" w:rsidRPr="006E3D98" w14:paraId="68928569" w14:textId="77777777" w:rsidTr="00960014">
        <w:trPr>
          <w:trHeight w:val="20"/>
        </w:trPr>
        <w:tc>
          <w:tcPr>
            <w:tcW w:w="809" w:type="pct"/>
            <w:shd w:val="clear" w:color="auto" w:fill="auto"/>
            <w:vAlign w:val="bottom"/>
            <w:hideMark/>
          </w:tcPr>
          <w:p w14:paraId="7DF20932"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4957B9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56AB04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8F980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82547,0</w:t>
            </w:r>
          </w:p>
        </w:tc>
        <w:tc>
          <w:tcPr>
            <w:tcW w:w="284" w:type="pct"/>
            <w:shd w:val="clear" w:color="auto" w:fill="auto"/>
            <w:vAlign w:val="center"/>
            <w:hideMark/>
          </w:tcPr>
          <w:p w14:paraId="06C1311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82547,0</w:t>
            </w:r>
          </w:p>
        </w:tc>
        <w:tc>
          <w:tcPr>
            <w:tcW w:w="317" w:type="pct"/>
            <w:shd w:val="clear" w:color="auto" w:fill="auto"/>
            <w:vAlign w:val="center"/>
            <w:hideMark/>
          </w:tcPr>
          <w:p w14:paraId="3C840D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10B92A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06279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B2905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FC4C3D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A99B5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5D0B6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2F8881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38A4CD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B20C6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6C693578" w14:textId="77777777" w:rsidTr="00960014">
        <w:trPr>
          <w:trHeight w:val="20"/>
        </w:trPr>
        <w:tc>
          <w:tcPr>
            <w:tcW w:w="809" w:type="pct"/>
            <w:shd w:val="clear" w:color="auto" w:fill="auto"/>
            <w:vAlign w:val="bottom"/>
            <w:hideMark/>
          </w:tcPr>
          <w:p w14:paraId="5814FD9C"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38523C2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45DADFB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78C53B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82547,0</w:t>
            </w:r>
          </w:p>
        </w:tc>
        <w:tc>
          <w:tcPr>
            <w:tcW w:w="284" w:type="pct"/>
            <w:shd w:val="clear" w:color="auto" w:fill="auto"/>
            <w:vAlign w:val="center"/>
            <w:hideMark/>
          </w:tcPr>
          <w:p w14:paraId="419257D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2641CA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44F3E5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5BB34C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0894100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3338CC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25107EF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04E357B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20A9EC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31E62B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c>
          <w:tcPr>
            <w:tcW w:w="317" w:type="pct"/>
            <w:shd w:val="clear" w:color="auto" w:fill="auto"/>
            <w:vAlign w:val="center"/>
            <w:hideMark/>
          </w:tcPr>
          <w:p w14:paraId="661270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165094,0</w:t>
            </w:r>
          </w:p>
        </w:tc>
      </w:tr>
      <w:tr w:rsidR="006E3D98" w:rsidRPr="006E3D98" w14:paraId="5FC70557" w14:textId="77777777" w:rsidTr="00960014">
        <w:trPr>
          <w:trHeight w:val="20"/>
        </w:trPr>
        <w:tc>
          <w:tcPr>
            <w:tcW w:w="5000" w:type="pct"/>
            <w:gridSpan w:val="15"/>
            <w:shd w:val="clear" w:color="auto" w:fill="auto"/>
            <w:vAlign w:val="center"/>
            <w:hideMark/>
          </w:tcPr>
          <w:p w14:paraId="1B351DD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Проект ХХХ.01.01.011 «Новая котельная. Строительство котельной НТЦ №2 (в т.ч. ПИР)»</w:t>
            </w:r>
          </w:p>
        </w:tc>
      </w:tr>
      <w:tr w:rsidR="006E3D98" w:rsidRPr="006E3D98" w14:paraId="2AACC518" w14:textId="77777777" w:rsidTr="00960014">
        <w:trPr>
          <w:trHeight w:val="20"/>
        </w:trPr>
        <w:tc>
          <w:tcPr>
            <w:tcW w:w="809" w:type="pct"/>
            <w:shd w:val="clear" w:color="auto" w:fill="auto"/>
            <w:vAlign w:val="bottom"/>
            <w:hideMark/>
          </w:tcPr>
          <w:p w14:paraId="7124CFF1"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w:t>
            </w:r>
          </w:p>
        </w:tc>
        <w:tc>
          <w:tcPr>
            <w:tcW w:w="200" w:type="pct"/>
            <w:shd w:val="clear" w:color="auto" w:fill="auto"/>
            <w:vAlign w:val="center"/>
            <w:hideMark/>
          </w:tcPr>
          <w:p w14:paraId="2C4A3B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6DE325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53DAC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A00A8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42748,0</w:t>
            </w:r>
          </w:p>
        </w:tc>
        <w:tc>
          <w:tcPr>
            <w:tcW w:w="317" w:type="pct"/>
            <w:shd w:val="clear" w:color="auto" w:fill="auto"/>
            <w:vAlign w:val="center"/>
            <w:hideMark/>
          </w:tcPr>
          <w:p w14:paraId="763CF56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42748,0</w:t>
            </w:r>
          </w:p>
        </w:tc>
        <w:tc>
          <w:tcPr>
            <w:tcW w:w="317" w:type="pct"/>
            <w:shd w:val="clear" w:color="auto" w:fill="auto"/>
            <w:vAlign w:val="center"/>
            <w:hideMark/>
          </w:tcPr>
          <w:p w14:paraId="1B9F977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48152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477FF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20459A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BEF52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4A437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70C31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9E18CC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E28FA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0A69657" w14:textId="77777777" w:rsidTr="00960014">
        <w:trPr>
          <w:trHeight w:val="20"/>
        </w:trPr>
        <w:tc>
          <w:tcPr>
            <w:tcW w:w="809" w:type="pct"/>
            <w:shd w:val="clear" w:color="auto" w:fill="auto"/>
            <w:vAlign w:val="bottom"/>
            <w:hideMark/>
          </w:tcPr>
          <w:p w14:paraId="4111E6A3"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проекта накопленным итогом</w:t>
            </w:r>
          </w:p>
        </w:tc>
        <w:tc>
          <w:tcPr>
            <w:tcW w:w="200" w:type="pct"/>
            <w:shd w:val="clear" w:color="auto" w:fill="auto"/>
            <w:vAlign w:val="center"/>
            <w:hideMark/>
          </w:tcPr>
          <w:p w14:paraId="66C9C88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661F415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81B172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253030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42748,0</w:t>
            </w:r>
          </w:p>
        </w:tc>
        <w:tc>
          <w:tcPr>
            <w:tcW w:w="317" w:type="pct"/>
            <w:shd w:val="clear" w:color="auto" w:fill="auto"/>
            <w:vAlign w:val="center"/>
            <w:hideMark/>
          </w:tcPr>
          <w:p w14:paraId="65A7628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c>
          <w:tcPr>
            <w:tcW w:w="317" w:type="pct"/>
            <w:shd w:val="clear" w:color="auto" w:fill="auto"/>
            <w:vAlign w:val="center"/>
            <w:hideMark/>
          </w:tcPr>
          <w:p w14:paraId="617AD59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c>
          <w:tcPr>
            <w:tcW w:w="317" w:type="pct"/>
            <w:shd w:val="clear" w:color="auto" w:fill="auto"/>
            <w:vAlign w:val="center"/>
            <w:hideMark/>
          </w:tcPr>
          <w:p w14:paraId="4060DCD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c>
          <w:tcPr>
            <w:tcW w:w="317" w:type="pct"/>
            <w:shd w:val="clear" w:color="auto" w:fill="auto"/>
            <w:vAlign w:val="center"/>
            <w:hideMark/>
          </w:tcPr>
          <w:p w14:paraId="5F042B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c>
          <w:tcPr>
            <w:tcW w:w="317" w:type="pct"/>
            <w:shd w:val="clear" w:color="auto" w:fill="auto"/>
            <w:vAlign w:val="center"/>
            <w:hideMark/>
          </w:tcPr>
          <w:p w14:paraId="3E01A9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c>
          <w:tcPr>
            <w:tcW w:w="317" w:type="pct"/>
            <w:shd w:val="clear" w:color="auto" w:fill="auto"/>
            <w:vAlign w:val="center"/>
            <w:hideMark/>
          </w:tcPr>
          <w:p w14:paraId="60E3491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c>
          <w:tcPr>
            <w:tcW w:w="317" w:type="pct"/>
            <w:shd w:val="clear" w:color="auto" w:fill="auto"/>
            <w:vAlign w:val="center"/>
            <w:hideMark/>
          </w:tcPr>
          <w:p w14:paraId="0A78E78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c>
          <w:tcPr>
            <w:tcW w:w="317" w:type="pct"/>
            <w:shd w:val="clear" w:color="auto" w:fill="auto"/>
            <w:vAlign w:val="center"/>
            <w:hideMark/>
          </w:tcPr>
          <w:p w14:paraId="5B57FC6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c>
          <w:tcPr>
            <w:tcW w:w="317" w:type="pct"/>
            <w:shd w:val="clear" w:color="auto" w:fill="auto"/>
            <w:vAlign w:val="center"/>
            <w:hideMark/>
          </w:tcPr>
          <w:p w14:paraId="597A5E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c>
          <w:tcPr>
            <w:tcW w:w="317" w:type="pct"/>
            <w:shd w:val="clear" w:color="auto" w:fill="auto"/>
            <w:vAlign w:val="center"/>
            <w:hideMark/>
          </w:tcPr>
          <w:p w14:paraId="469942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85496,0</w:t>
            </w:r>
          </w:p>
        </w:tc>
      </w:tr>
      <w:tr w:rsidR="00960014" w:rsidRPr="00960014" w14:paraId="21F3FDDE" w14:textId="77777777" w:rsidTr="00960014">
        <w:trPr>
          <w:trHeight w:val="20"/>
        </w:trPr>
        <w:tc>
          <w:tcPr>
            <w:tcW w:w="5000" w:type="pct"/>
            <w:gridSpan w:val="15"/>
            <w:shd w:val="clear" w:color="auto" w:fill="auto"/>
            <w:vAlign w:val="center"/>
          </w:tcPr>
          <w:p w14:paraId="37FDE2D6" w14:textId="4F5F45E4" w:rsidR="00960014" w:rsidRPr="00960014" w:rsidRDefault="00960014" w:rsidP="00960014">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Проект ХХХ.01.01.012 «Новая котельная. Строительство котельной Бизнес-центра мкр. 35 (в т.ч. ПИР)»</w:t>
            </w:r>
          </w:p>
        </w:tc>
      </w:tr>
      <w:tr w:rsidR="00960014" w:rsidRPr="00960014" w14:paraId="0976955D" w14:textId="77777777" w:rsidTr="00960014">
        <w:trPr>
          <w:trHeight w:val="20"/>
        </w:trPr>
        <w:tc>
          <w:tcPr>
            <w:tcW w:w="809" w:type="pct"/>
            <w:shd w:val="clear" w:color="auto" w:fill="auto"/>
            <w:vAlign w:val="bottom"/>
          </w:tcPr>
          <w:p w14:paraId="285EE420" w14:textId="1713D518" w:rsidR="00960014" w:rsidRPr="00960014"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Всего стоимость проекта</w:t>
            </w:r>
          </w:p>
        </w:tc>
        <w:tc>
          <w:tcPr>
            <w:tcW w:w="200" w:type="pct"/>
            <w:shd w:val="clear" w:color="auto" w:fill="auto"/>
            <w:vAlign w:val="center"/>
          </w:tcPr>
          <w:p w14:paraId="5B62551F" w14:textId="6EE2C253"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51" w:type="pct"/>
            <w:shd w:val="clear" w:color="auto" w:fill="auto"/>
            <w:vAlign w:val="center"/>
          </w:tcPr>
          <w:p w14:paraId="66687AA0" w14:textId="0C45DB5F"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84" w:type="pct"/>
            <w:shd w:val="clear" w:color="auto" w:fill="auto"/>
            <w:vAlign w:val="center"/>
          </w:tcPr>
          <w:p w14:paraId="51352956" w14:textId="6EFD90AB"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84" w:type="pct"/>
            <w:shd w:val="clear" w:color="auto" w:fill="auto"/>
            <w:vAlign w:val="center"/>
          </w:tcPr>
          <w:p w14:paraId="7F7FA094" w14:textId="10A3E310"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5E4053E3" w14:textId="7A4AA8DD"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64DF0AB2" w14:textId="1D3D0E23"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5BAA49B2" w14:textId="4A542543"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2EDA153F" w14:textId="19265F4C"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59694,2</w:t>
            </w:r>
          </w:p>
        </w:tc>
        <w:tc>
          <w:tcPr>
            <w:tcW w:w="317" w:type="pct"/>
            <w:shd w:val="clear" w:color="auto" w:fill="auto"/>
            <w:vAlign w:val="center"/>
          </w:tcPr>
          <w:p w14:paraId="7F6DD4B8" w14:textId="7022A5EC"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338697F2" w14:textId="7C443B3A"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4D7FF78E" w14:textId="60A120DF"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4148D7DB" w14:textId="2076EE25"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228DBB29" w14:textId="0D9AC0D6"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3251DC20" w14:textId="04E4787C"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r>
      <w:tr w:rsidR="00960014" w:rsidRPr="00960014" w14:paraId="555C3821" w14:textId="77777777" w:rsidTr="00960014">
        <w:trPr>
          <w:trHeight w:val="20"/>
        </w:trPr>
        <w:tc>
          <w:tcPr>
            <w:tcW w:w="809" w:type="pct"/>
            <w:shd w:val="clear" w:color="auto" w:fill="auto"/>
            <w:vAlign w:val="bottom"/>
          </w:tcPr>
          <w:p w14:paraId="254CCD2E" w14:textId="4BEEDD00" w:rsidR="00960014" w:rsidRPr="00960014"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Всего стоимость проекта накопленным итогом</w:t>
            </w:r>
          </w:p>
        </w:tc>
        <w:tc>
          <w:tcPr>
            <w:tcW w:w="200" w:type="pct"/>
            <w:shd w:val="clear" w:color="auto" w:fill="auto"/>
            <w:vAlign w:val="center"/>
          </w:tcPr>
          <w:p w14:paraId="0E6820A0" w14:textId="25A12C6F"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51" w:type="pct"/>
            <w:shd w:val="clear" w:color="auto" w:fill="auto"/>
            <w:vAlign w:val="center"/>
          </w:tcPr>
          <w:p w14:paraId="4BB85578" w14:textId="3332533A"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84" w:type="pct"/>
            <w:shd w:val="clear" w:color="auto" w:fill="auto"/>
            <w:vAlign w:val="center"/>
          </w:tcPr>
          <w:p w14:paraId="79B3B109" w14:textId="2CAF94B0"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84" w:type="pct"/>
            <w:shd w:val="clear" w:color="auto" w:fill="auto"/>
            <w:vAlign w:val="center"/>
          </w:tcPr>
          <w:p w14:paraId="7D9B9B4E" w14:textId="66E7FBC0"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55A1F50C" w14:textId="6CB1F074"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4142B4FC" w14:textId="01628E14"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37260967" w14:textId="3CF1332A"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494396CC" w14:textId="0C4497F2"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59694,2</w:t>
            </w:r>
          </w:p>
        </w:tc>
        <w:tc>
          <w:tcPr>
            <w:tcW w:w="317" w:type="pct"/>
            <w:shd w:val="clear" w:color="auto" w:fill="auto"/>
            <w:vAlign w:val="center"/>
          </w:tcPr>
          <w:p w14:paraId="40FCFCE8" w14:textId="3E85DB02"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59694,2</w:t>
            </w:r>
          </w:p>
        </w:tc>
        <w:tc>
          <w:tcPr>
            <w:tcW w:w="317" w:type="pct"/>
            <w:shd w:val="clear" w:color="auto" w:fill="auto"/>
            <w:vAlign w:val="center"/>
          </w:tcPr>
          <w:p w14:paraId="447F203B" w14:textId="302FA921"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59694,2</w:t>
            </w:r>
          </w:p>
        </w:tc>
        <w:tc>
          <w:tcPr>
            <w:tcW w:w="317" w:type="pct"/>
            <w:shd w:val="clear" w:color="auto" w:fill="auto"/>
            <w:vAlign w:val="center"/>
          </w:tcPr>
          <w:p w14:paraId="5C044A01" w14:textId="2F7822D1"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59694,2</w:t>
            </w:r>
          </w:p>
        </w:tc>
        <w:tc>
          <w:tcPr>
            <w:tcW w:w="317" w:type="pct"/>
            <w:shd w:val="clear" w:color="auto" w:fill="auto"/>
            <w:vAlign w:val="center"/>
          </w:tcPr>
          <w:p w14:paraId="2B97E8A6" w14:textId="2EDC7EDF"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59694,2</w:t>
            </w:r>
          </w:p>
        </w:tc>
        <w:tc>
          <w:tcPr>
            <w:tcW w:w="317" w:type="pct"/>
            <w:shd w:val="clear" w:color="auto" w:fill="auto"/>
            <w:vAlign w:val="center"/>
          </w:tcPr>
          <w:p w14:paraId="7DC4EB70" w14:textId="5BFC0DC6"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59694,2</w:t>
            </w:r>
          </w:p>
        </w:tc>
        <w:tc>
          <w:tcPr>
            <w:tcW w:w="317" w:type="pct"/>
            <w:shd w:val="clear" w:color="auto" w:fill="auto"/>
            <w:vAlign w:val="center"/>
          </w:tcPr>
          <w:p w14:paraId="06891E4E" w14:textId="6FA939D2"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59694,2</w:t>
            </w:r>
          </w:p>
        </w:tc>
      </w:tr>
      <w:tr w:rsidR="00960014" w:rsidRPr="00960014" w14:paraId="162D0ABC" w14:textId="77777777" w:rsidTr="00960014">
        <w:trPr>
          <w:trHeight w:val="20"/>
        </w:trPr>
        <w:tc>
          <w:tcPr>
            <w:tcW w:w="5000" w:type="pct"/>
            <w:gridSpan w:val="15"/>
            <w:shd w:val="clear" w:color="auto" w:fill="auto"/>
            <w:vAlign w:val="center"/>
          </w:tcPr>
          <w:p w14:paraId="730B5E49" w14:textId="48E9D944" w:rsidR="00960014" w:rsidRPr="00960014" w:rsidRDefault="00960014" w:rsidP="00960014">
            <w:pPr>
              <w:widowControl/>
              <w:adjustRightInd/>
              <w:spacing w:before="0" w:after="0"/>
              <w:ind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Проект ХХХ.01.01.013 «Новая котельная. Строительство котельной торгово-развлекательного комплекса мкр. 39 (в т.ч. ПИР)»</w:t>
            </w:r>
          </w:p>
        </w:tc>
      </w:tr>
      <w:tr w:rsidR="00960014" w:rsidRPr="00960014" w14:paraId="7A73E314" w14:textId="77777777" w:rsidTr="00960014">
        <w:trPr>
          <w:trHeight w:val="20"/>
        </w:trPr>
        <w:tc>
          <w:tcPr>
            <w:tcW w:w="809" w:type="pct"/>
            <w:shd w:val="clear" w:color="auto" w:fill="auto"/>
            <w:vAlign w:val="bottom"/>
          </w:tcPr>
          <w:p w14:paraId="59019DA5" w14:textId="0E5A8F15" w:rsidR="00960014" w:rsidRPr="00960014"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Всего стоимость проекта</w:t>
            </w:r>
          </w:p>
        </w:tc>
        <w:tc>
          <w:tcPr>
            <w:tcW w:w="200" w:type="pct"/>
            <w:shd w:val="clear" w:color="auto" w:fill="auto"/>
            <w:vAlign w:val="center"/>
          </w:tcPr>
          <w:p w14:paraId="2E09AA7E" w14:textId="432FC104"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51" w:type="pct"/>
            <w:shd w:val="clear" w:color="auto" w:fill="auto"/>
            <w:vAlign w:val="center"/>
          </w:tcPr>
          <w:p w14:paraId="43DE7EA9" w14:textId="1A0C8CA0"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84" w:type="pct"/>
            <w:shd w:val="clear" w:color="auto" w:fill="auto"/>
            <w:vAlign w:val="center"/>
          </w:tcPr>
          <w:p w14:paraId="49ADFFE5" w14:textId="6E7B8541"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84" w:type="pct"/>
            <w:shd w:val="clear" w:color="auto" w:fill="auto"/>
            <w:vAlign w:val="center"/>
          </w:tcPr>
          <w:p w14:paraId="333EE09D" w14:textId="13B3F21F"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0E3BBA82" w14:textId="795C4B20"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246ECE0B" w14:textId="64BB0FD8"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49E3340B" w14:textId="775BD02B"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2C505EBE" w14:textId="184E07BF"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224F6336" w14:textId="048BE343"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62099,9</w:t>
            </w:r>
          </w:p>
        </w:tc>
        <w:tc>
          <w:tcPr>
            <w:tcW w:w="317" w:type="pct"/>
            <w:shd w:val="clear" w:color="auto" w:fill="auto"/>
            <w:vAlign w:val="center"/>
          </w:tcPr>
          <w:p w14:paraId="5A9DCD55" w14:textId="059A2FA6"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72DB10FD" w14:textId="0722B086"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5927B551" w14:textId="58DAC784"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6363C48F" w14:textId="5C24EDB1"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05787D84" w14:textId="0FBF77DF"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r>
      <w:tr w:rsidR="00960014" w:rsidRPr="00960014" w14:paraId="4CC4DC76" w14:textId="77777777" w:rsidTr="00960014">
        <w:trPr>
          <w:trHeight w:val="20"/>
        </w:trPr>
        <w:tc>
          <w:tcPr>
            <w:tcW w:w="809" w:type="pct"/>
            <w:shd w:val="clear" w:color="auto" w:fill="auto"/>
            <w:vAlign w:val="bottom"/>
          </w:tcPr>
          <w:p w14:paraId="4ADB63F6" w14:textId="3F664DF3" w:rsidR="00960014" w:rsidRPr="00960014" w:rsidRDefault="00960014" w:rsidP="00960014">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Всего стоимость проекта накопленным итогом</w:t>
            </w:r>
          </w:p>
        </w:tc>
        <w:tc>
          <w:tcPr>
            <w:tcW w:w="200" w:type="pct"/>
            <w:shd w:val="clear" w:color="auto" w:fill="auto"/>
            <w:vAlign w:val="center"/>
          </w:tcPr>
          <w:p w14:paraId="5D96AB35" w14:textId="52C935FF"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51" w:type="pct"/>
            <w:shd w:val="clear" w:color="auto" w:fill="auto"/>
            <w:vAlign w:val="center"/>
          </w:tcPr>
          <w:p w14:paraId="7832FE18" w14:textId="0C2965DC"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84" w:type="pct"/>
            <w:shd w:val="clear" w:color="auto" w:fill="auto"/>
            <w:vAlign w:val="center"/>
          </w:tcPr>
          <w:p w14:paraId="574AE9DC" w14:textId="2B3563D1"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284" w:type="pct"/>
            <w:shd w:val="clear" w:color="auto" w:fill="auto"/>
            <w:vAlign w:val="center"/>
          </w:tcPr>
          <w:p w14:paraId="6FFA8299" w14:textId="3A4319ED"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78711413" w14:textId="3B465A23"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251C1DB5" w14:textId="14FCBDAB"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42AC6585" w14:textId="3F051181"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6ABF8511" w14:textId="407D472C"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0,0</w:t>
            </w:r>
          </w:p>
        </w:tc>
        <w:tc>
          <w:tcPr>
            <w:tcW w:w="317" w:type="pct"/>
            <w:shd w:val="clear" w:color="auto" w:fill="auto"/>
            <w:vAlign w:val="center"/>
          </w:tcPr>
          <w:p w14:paraId="5060D0A4" w14:textId="21203D80"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62099,9</w:t>
            </w:r>
          </w:p>
        </w:tc>
        <w:tc>
          <w:tcPr>
            <w:tcW w:w="317" w:type="pct"/>
            <w:shd w:val="clear" w:color="auto" w:fill="auto"/>
            <w:vAlign w:val="center"/>
          </w:tcPr>
          <w:p w14:paraId="2D30F9E6" w14:textId="6CE41B28"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62099,9</w:t>
            </w:r>
          </w:p>
        </w:tc>
        <w:tc>
          <w:tcPr>
            <w:tcW w:w="317" w:type="pct"/>
            <w:shd w:val="clear" w:color="auto" w:fill="auto"/>
            <w:vAlign w:val="center"/>
          </w:tcPr>
          <w:p w14:paraId="4AEFA99F" w14:textId="05F2CE90"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62099,9</w:t>
            </w:r>
          </w:p>
        </w:tc>
        <w:tc>
          <w:tcPr>
            <w:tcW w:w="317" w:type="pct"/>
            <w:shd w:val="clear" w:color="auto" w:fill="auto"/>
            <w:vAlign w:val="center"/>
          </w:tcPr>
          <w:p w14:paraId="674B1406" w14:textId="4EEB15B2"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62099,9</w:t>
            </w:r>
          </w:p>
        </w:tc>
        <w:tc>
          <w:tcPr>
            <w:tcW w:w="317" w:type="pct"/>
            <w:shd w:val="clear" w:color="auto" w:fill="auto"/>
            <w:vAlign w:val="center"/>
          </w:tcPr>
          <w:p w14:paraId="464C0D29" w14:textId="2BAC2E06"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62099,9</w:t>
            </w:r>
          </w:p>
        </w:tc>
        <w:tc>
          <w:tcPr>
            <w:tcW w:w="317" w:type="pct"/>
            <w:shd w:val="clear" w:color="auto" w:fill="auto"/>
            <w:vAlign w:val="center"/>
          </w:tcPr>
          <w:p w14:paraId="6EA1B5B5" w14:textId="076E664A" w:rsidR="00960014" w:rsidRPr="00960014" w:rsidRDefault="00960014"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960014">
              <w:rPr>
                <w:rFonts w:ascii="Times New Roman" w:hAnsi="Times New Roman"/>
                <w:color w:val="000000"/>
                <w:sz w:val="20"/>
                <w:szCs w:val="20"/>
              </w:rPr>
              <w:t>62099,9</w:t>
            </w:r>
          </w:p>
        </w:tc>
      </w:tr>
      <w:tr w:rsidR="006E3D98" w:rsidRPr="006E3D98" w14:paraId="309993F0" w14:textId="77777777" w:rsidTr="00960014">
        <w:trPr>
          <w:trHeight w:val="20"/>
        </w:trPr>
        <w:tc>
          <w:tcPr>
            <w:tcW w:w="5000" w:type="pct"/>
            <w:gridSpan w:val="15"/>
            <w:shd w:val="clear" w:color="auto" w:fill="auto"/>
            <w:vAlign w:val="center"/>
            <w:hideMark/>
          </w:tcPr>
          <w:p w14:paraId="11E245B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ХХХ.01.02.000 «Реконструкция источников тепловой энергии, в том числе источников комбинированной выработки»</w:t>
            </w:r>
          </w:p>
        </w:tc>
      </w:tr>
      <w:tr w:rsidR="006E3D98" w:rsidRPr="006E3D98" w14:paraId="35085718" w14:textId="77777777" w:rsidTr="00960014">
        <w:trPr>
          <w:trHeight w:val="20"/>
        </w:trPr>
        <w:tc>
          <w:tcPr>
            <w:tcW w:w="809" w:type="pct"/>
            <w:shd w:val="clear" w:color="auto" w:fill="auto"/>
            <w:vAlign w:val="bottom"/>
            <w:hideMark/>
          </w:tcPr>
          <w:p w14:paraId="0ECD3957"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721D83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715BF2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F71476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7CCE64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AAA09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2D15B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A63E4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8B02A3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9508CE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3B06C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7F363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44EB6F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ACEE2C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DF929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9E3DF0F" w14:textId="77777777" w:rsidTr="00960014">
        <w:trPr>
          <w:trHeight w:val="20"/>
        </w:trPr>
        <w:tc>
          <w:tcPr>
            <w:tcW w:w="809" w:type="pct"/>
            <w:shd w:val="clear" w:color="auto" w:fill="auto"/>
            <w:vAlign w:val="bottom"/>
            <w:hideMark/>
          </w:tcPr>
          <w:p w14:paraId="1C02074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14DD837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10A065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8A1E65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060F3E7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1DB924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867E3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5A5AD9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018C5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671C3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56862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0A9C75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C5243F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B06BE1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CB654E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5F190612" w14:textId="77777777" w:rsidTr="00960014">
        <w:trPr>
          <w:trHeight w:val="20"/>
        </w:trPr>
        <w:tc>
          <w:tcPr>
            <w:tcW w:w="5000" w:type="pct"/>
            <w:gridSpan w:val="15"/>
            <w:shd w:val="clear" w:color="auto" w:fill="auto"/>
            <w:vAlign w:val="center"/>
            <w:hideMark/>
          </w:tcPr>
          <w:p w14:paraId="15F124A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ХХХ.01.03.000 «Техническое перевооружение источников тепловой энергии, в том числе источников комбинированной выработки»</w:t>
            </w:r>
          </w:p>
        </w:tc>
      </w:tr>
      <w:tr w:rsidR="006E3D98" w:rsidRPr="006E3D98" w14:paraId="4648BFDC" w14:textId="77777777" w:rsidTr="00960014">
        <w:trPr>
          <w:trHeight w:val="20"/>
        </w:trPr>
        <w:tc>
          <w:tcPr>
            <w:tcW w:w="809" w:type="pct"/>
            <w:shd w:val="clear" w:color="auto" w:fill="auto"/>
            <w:vAlign w:val="bottom"/>
            <w:hideMark/>
          </w:tcPr>
          <w:p w14:paraId="5E0AB8BA"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5C5DAFC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112C667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F62C30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3AE0FCC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44DFCF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EED683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4C2F3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615641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DAD32F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8886C6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B3298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84DA4F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5BD9DA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656AD7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1929156D" w14:textId="77777777" w:rsidTr="00960014">
        <w:trPr>
          <w:trHeight w:val="20"/>
        </w:trPr>
        <w:tc>
          <w:tcPr>
            <w:tcW w:w="809" w:type="pct"/>
            <w:shd w:val="clear" w:color="auto" w:fill="auto"/>
            <w:vAlign w:val="bottom"/>
            <w:hideMark/>
          </w:tcPr>
          <w:p w14:paraId="6FF545C4"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2F82712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3A3BD63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496994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4084398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A0A58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CF9D9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82246D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604FF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8C3DCB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F7DA0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B73640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4D1509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D0C6D1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0C10D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7692D69" w14:textId="77777777" w:rsidTr="00960014">
        <w:trPr>
          <w:trHeight w:val="20"/>
        </w:trPr>
        <w:tc>
          <w:tcPr>
            <w:tcW w:w="5000" w:type="pct"/>
            <w:gridSpan w:val="15"/>
            <w:shd w:val="clear" w:color="auto" w:fill="auto"/>
            <w:vAlign w:val="center"/>
            <w:hideMark/>
          </w:tcPr>
          <w:p w14:paraId="5827BC21"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b/>
                <w:bCs/>
                <w:color w:val="000000"/>
                <w:spacing w:val="0"/>
                <w:sz w:val="20"/>
                <w:szCs w:val="20"/>
                <w:lang w:eastAsia="ru-RU"/>
              </w:rPr>
            </w:pPr>
            <w:r w:rsidRPr="006E3D98">
              <w:rPr>
                <w:rFonts w:ascii="Times New Roman" w:eastAsia="Times New Roman" w:hAnsi="Times New Roman"/>
                <w:b/>
                <w:bCs/>
                <w:color w:val="000000"/>
                <w:spacing w:val="0"/>
                <w:sz w:val="20"/>
                <w:szCs w:val="20"/>
                <w:lang w:eastAsia="ru-RU"/>
              </w:rPr>
              <w:t>Подгруппа проектов ХХХ.01.04.000 «Модернизация источников тепловой энергии, в том числе источников комбинированной выработки»</w:t>
            </w:r>
          </w:p>
        </w:tc>
      </w:tr>
      <w:tr w:rsidR="006E3D98" w:rsidRPr="006E3D98" w14:paraId="31F089CB" w14:textId="77777777" w:rsidTr="00960014">
        <w:trPr>
          <w:trHeight w:val="20"/>
        </w:trPr>
        <w:tc>
          <w:tcPr>
            <w:tcW w:w="809" w:type="pct"/>
            <w:shd w:val="clear" w:color="auto" w:fill="auto"/>
            <w:vAlign w:val="bottom"/>
            <w:hideMark/>
          </w:tcPr>
          <w:p w14:paraId="68FFCC70"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w:t>
            </w:r>
          </w:p>
        </w:tc>
        <w:tc>
          <w:tcPr>
            <w:tcW w:w="200" w:type="pct"/>
            <w:shd w:val="clear" w:color="auto" w:fill="auto"/>
            <w:vAlign w:val="center"/>
            <w:hideMark/>
          </w:tcPr>
          <w:p w14:paraId="3852E6D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5F6E8D2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2F29590C"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6049F953"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0EEC8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38C17A7"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074268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2F6E01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4006E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F9E3C5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47EA284"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092D568E"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B5E4CB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BB10A9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r w:rsidR="006E3D98" w:rsidRPr="006E3D98" w14:paraId="0876A594" w14:textId="77777777" w:rsidTr="00960014">
        <w:trPr>
          <w:trHeight w:val="20"/>
        </w:trPr>
        <w:tc>
          <w:tcPr>
            <w:tcW w:w="809" w:type="pct"/>
            <w:shd w:val="clear" w:color="auto" w:fill="auto"/>
            <w:vAlign w:val="bottom"/>
            <w:hideMark/>
          </w:tcPr>
          <w:p w14:paraId="73E2EE09" w14:textId="77777777" w:rsidR="006E3D98" w:rsidRPr="006E3D98" w:rsidRDefault="006E3D98" w:rsidP="006E3D98">
            <w:pPr>
              <w:widowControl/>
              <w:adjustRightInd/>
              <w:spacing w:before="0" w:after="0"/>
              <w:ind w:left="-57" w:right="-57" w:firstLine="0"/>
              <w:jc w:val="left"/>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Всего стоимость группы проектов накопленным итогом</w:t>
            </w:r>
          </w:p>
        </w:tc>
        <w:tc>
          <w:tcPr>
            <w:tcW w:w="200" w:type="pct"/>
            <w:shd w:val="clear" w:color="auto" w:fill="auto"/>
            <w:vAlign w:val="center"/>
            <w:hideMark/>
          </w:tcPr>
          <w:p w14:paraId="63D2BF6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51" w:type="pct"/>
            <w:shd w:val="clear" w:color="auto" w:fill="auto"/>
            <w:vAlign w:val="center"/>
            <w:hideMark/>
          </w:tcPr>
          <w:p w14:paraId="27070262"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2F32325"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284" w:type="pct"/>
            <w:shd w:val="clear" w:color="auto" w:fill="auto"/>
            <w:vAlign w:val="center"/>
            <w:hideMark/>
          </w:tcPr>
          <w:p w14:paraId="54982F76"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6D61A6B8"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5645CD6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4EE63CF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1BE9BCF"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86C559A"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2F1CC31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7D755ADD"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A2BC6C0"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1C746DF9"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c>
          <w:tcPr>
            <w:tcW w:w="317" w:type="pct"/>
            <w:shd w:val="clear" w:color="auto" w:fill="auto"/>
            <w:vAlign w:val="center"/>
            <w:hideMark/>
          </w:tcPr>
          <w:p w14:paraId="39ABA21B" w14:textId="77777777" w:rsidR="006E3D98" w:rsidRPr="006E3D98" w:rsidRDefault="006E3D98" w:rsidP="00960014">
            <w:pPr>
              <w:widowControl/>
              <w:adjustRightInd/>
              <w:spacing w:before="0" w:after="0"/>
              <w:ind w:left="-57" w:right="-57" w:firstLine="0"/>
              <w:jc w:val="center"/>
              <w:textAlignment w:val="auto"/>
              <w:rPr>
                <w:rFonts w:ascii="Times New Roman" w:eastAsia="Times New Roman" w:hAnsi="Times New Roman"/>
                <w:color w:val="000000"/>
                <w:spacing w:val="0"/>
                <w:sz w:val="20"/>
                <w:szCs w:val="20"/>
                <w:lang w:eastAsia="ru-RU"/>
              </w:rPr>
            </w:pPr>
            <w:r w:rsidRPr="006E3D98">
              <w:rPr>
                <w:rFonts w:ascii="Times New Roman" w:eastAsia="Times New Roman" w:hAnsi="Times New Roman"/>
                <w:color w:val="000000"/>
                <w:spacing w:val="0"/>
                <w:sz w:val="20"/>
                <w:szCs w:val="20"/>
                <w:lang w:eastAsia="ru-RU"/>
              </w:rPr>
              <w:t>0,0</w:t>
            </w:r>
          </w:p>
        </w:tc>
      </w:tr>
    </w:tbl>
    <w:p w14:paraId="0DBAACCE" w14:textId="77777777" w:rsidR="00137294" w:rsidRDefault="00137294">
      <w:pPr>
        <w:ind w:firstLine="0"/>
        <w:rPr>
          <w:rFonts w:ascii="Times New Roman" w:hAnsi="Times New Roman"/>
        </w:rPr>
      </w:pPr>
    </w:p>
    <w:p w14:paraId="0DBAACCF" w14:textId="77777777" w:rsidR="00137294" w:rsidRDefault="00137294">
      <w:pPr>
        <w:ind w:firstLine="0"/>
        <w:rPr>
          <w:rFonts w:ascii="Times New Roman" w:hAnsi="Times New Roman"/>
        </w:rPr>
        <w:sectPr w:rsidR="00137294">
          <w:pgSz w:w="23814" w:h="16839" w:orient="landscape" w:code="8"/>
          <w:pgMar w:top="851" w:right="567" w:bottom="567" w:left="567" w:header="283" w:footer="283" w:gutter="0"/>
          <w:cols w:space="708"/>
          <w:docGrid w:linePitch="360"/>
        </w:sectPr>
      </w:pPr>
    </w:p>
    <w:p w14:paraId="0DBAACD0" w14:textId="77777777" w:rsidR="00137294" w:rsidRDefault="00426913" w:rsidP="005D5A1E">
      <w:pPr>
        <w:pStyle w:val="1c"/>
        <w:rPr>
          <w:rStyle w:val="afffa"/>
          <w:rFonts w:cs="Times New Roman"/>
        </w:rPr>
      </w:pPr>
      <w:bookmarkStart w:id="11" w:name="_Toc128957825"/>
      <w:r>
        <w:lastRenderedPageBreak/>
        <w:t xml:space="preserve">Перечень мероприятий по строительству, реконструкции, </w:t>
      </w:r>
      <w:r w:rsidRPr="005D5A1E">
        <w:t>техническому</w:t>
      </w:r>
      <w:r>
        <w:t xml:space="preserve"> перевооружению и (или) модернизации тепловых сетей и сооружений на них</w:t>
      </w:r>
      <w:bookmarkEnd w:id="11"/>
    </w:p>
    <w:p w14:paraId="0DBAACD1" w14:textId="77777777" w:rsidR="00137294" w:rsidRDefault="00426913" w:rsidP="005D5A1E">
      <w:pPr>
        <w:pStyle w:val="affff1"/>
        <w:spacing w:before="0" w:after="0" w:line="360" w:lineRule="auto"/>
        <w:ind w:left="0" w:firstLine="709"/>
        <w:rPr>
          <w:rFonts w:ascii="Times New Roman" w:hAnsi="Times New Roman"/>
          <w:sz w:val="24"/>
          <w:szCs w:val="24"/>
        </w:rPr>
      </w:pPr>
      <w:r>
        <w:rPr>
          <w:rFonts w:ascii="Times New Roman" w:hAnsi="Times New Roman"/>
          <w:sz w:val="24"/>
          <w:szCs w:val="24"/>
        </w:rPr>
        <w:t>В соответствии с Методическими указаниями по</w:t>
      </w:r>
      <w:r w:rsidR="005D5A1E">
        <w:rPr>
          <w:rFonts w:ascii="Times New Roman" w:hAnsi="Times New Roman"/>
          <w:sz w:val="24"/>
          <w:szCs w:val="24"/>
        </w:rPr>
        <w:t xml:space="preserve"> разработке Схем теплоснабжения</w:t>
      </w:r>
      <w:r>
        <w:rPr>
          <w:rFonts w:ascii="Times New Roman" w:hAnsi="Times New Roman"/>
          <w:sz w:val="24"/>
          <w:szCs w:val="24"/>
        </w:rPr>
        <w:t xml:space="preserve"> 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 </w:t>
      </w:r>
    </w:p>
    <w:p w14:paraId="0DBAACD2" w14:textId="77777777" w:rsidR="00137294" w:rsidRDefault="00426913" w:rsidP="005D5A1E">
      <w:pPr>
        <w:pStyle w:val="affff1"/>
        <w:spacing w:before="0" w:after="0" w:line="360" w:lineRule="auto"/>
        <w:ind w:left="0" w:firstLine="709"/>
        <w:rPr>
          <w:rFonts w:ascii="Times New Roman" w:hAnsi="Times New Roman"/>
          <w:sz w:val="24"/>
          <w:szCs w:val="24"/>
        </w:rPr>
      </w:pPr>
      <w:r>
        <w:rPr>
          <w:rFonts w:ascii="Times New Roman" w:hAnsi="Times New Roman"/>
          <w:sz w:val="24"/>
          <w:szCs w:val="24"/>
        </w:rPr>
        <w:t>ХХХ.ХХ.ХХ.ХХХ, где:</w:t>
      </w:r>
    </w:p>
    <w:p w14:paraId="0DBAACD3" w14:textId="77777777" w:rsidR="00137294" w:rsidRDefault="00426913" w:rsidP="005D5A1E">
      <w:pPr>
        <w:pStyle w:val="affff1"/>
        <w:spacing w:before="0" w:after="0" w:line="360" w:lineRule="auto"/>
        <w:ind w:left="0" w:firstLine="709"/>
        <w:rPr>
          <w:rFonts w:ascii="Times New Roman" w:hAnsi="Times New Roman"/>
          <w:sz w:val="24"/>
          <w:szCs w:val="24"/>
        </w:rPr>
      </w:pPr>
      <w:r>
        <w:rPr>
          <w:rFonts w:ascii="Times New Roman" w:hAnsi="Times New Roman"/>
          <w:sz w:val="24"/>
          <w:szCs w:val="24"/>
        </w:rPr>
        <w:t>- п</w:t>
      </w:r>
      <w:r w:rsidR="005D5A1E">
        <w:rPr>
          <w:rFonts w:ascii="Times New Roman" w:hAnsi="Times New Roman"/>
          <w:sz w:val="24"/>
          <w:szCs w:val="24"/>
        </w:rPr>
        <w:t>ервые три значащих цифры (ХХХ.)</w:t>
      </w:r>
      <w:r>
        <w:rPr>
          <w:rFonts w:ascii="Times New Roman" w:hAnsi="Times New Roman"/>
          <w:sz w:val="24"/>
          <w:szCs w:val="24"/>
        </w:rPr>
        <w:t xml:space="preserve"> отражают номер ЕТО;</w:t>
      </w:r>
    </w:p>
    <w:p w14:paraId="0DBAACD4" w14:textId="77777777" w:rsidR="00137294" w:rsidRDefault="00426913" w:rsidP="005D5A1E">
      <w:pPr>
        <w:pStyle w:val="affff1"/>
        <w:spacing w:before="0" w:after="0" w:line="360" w:lineRule="auto"/>
        <w:ind w:left="0" w:firstLine="709"/>
        <w:rPr>
          <w:rFonts w:ascii="Times New Roman" w:hAnsi="Times New Roman"/>
          <w:sz w:val="24"/>
          <w:szCs w:val="24"/>
        </w:rPr>
      </w:pPr>
      <w:r>
        <w:rPr>
          <w:rFonts w:ascii="Times New Roman" w:hAnsi="Times New Roman"/>
          <w:sz w:val="24"/>
          <w:szCs w:val="24"/>
        </w:rPr>
        <w:t>- в</w:t>
      </w:r>
      <w:r w:rsidR="005D5A1E">
        <w:rPr>
          <w:rFonts w:ascii="Times New Roman" w:hAnsi="Times New Roman"/>
          <w:sz w:val="24"/>
          <w:szCs w:val="24"/>
        </w:rPr>
        <w:t>торые две значащих цифры (.ХХ.)</w:t>
      </w:r>
      <w:r>
        <w:rPr>
          <w:rFonts w:ascii="Times New Roman" w:hAnsi="Times New Roman"/>
          <w:sz w:val="24"/>
          <w:szCs w:val="24"/>
        </w:rPr>
        <w:t xml:space="preserve"> отражают номер группы проектов в составе ЕТО (02 – тепловые сети);</w:t>
      </w:r>
    </w:p>
    <w:p w14:paraId="0DBAACD5" w14:textId="77777777" w:rsidR="00137294" w:rsidRDefault="00426913" w:rsidP="005D5A1E">
      <w:pPr>
        <w:pStyle w:val="affff1"/>
        <w:spacing w:before="0" w:after="0" w:line="360" w:lineRule="auto"/>
        <w:ind w:left="0" w:firstLine="709"/>
        <w:rPr>
          <w:rFonts w:ascii="Times New Roman" w:hAnsi="Times New Roman"/>
          <w:sz w:val="24"/>
          <w:szCs w:val="24"/>
        </w:rPr>
      </w:pPr>
      <w:r>
        <w:rPr>
          <w:rFonts w:ascii="Times New Roman" w:hAnsi="Times New Roman"/>
          <w:sz w:val="24"/>
          <w:szCs w:val="24"/>
        </w:rPr>
        <w:t>- т</w:t>
      </w:r>
      <w:r w:rsidR="005D5A1E">
        <w:rPr>
          <w:rFonts w:ascii="Times New Roman" w:hAnsi="Times New Roman"/>
          <w:sz w:val="24"/>
          <w:szCs w:val="24"/>
        </w:rPr>
        <w:t>ретьи две значащих цифры (.ХХ.)</w:t>
      </w:r>
      <w:r>
        <w:rPr>
          <w:rFonts w:ascii="Times New Roman" w:hAnsi="Times New Roman"/>
          <w:sz w:val="24"/>
          <w:szCs w:val="24"/>
        </w:rPr>
        <w:t xml:space="preserve"> отражают номер подгруппы проектов в составе ЕТО;</w:t>
      </w:r>
    </w:p>
    <w:p w14:paraId="0DBAACD6" w14:textId="77777777" w:rsidR="00137294" w:rsidRDefault="00426913" w:rsidP="005D5A1E">
      <w:pPr>
        <w:pStyle w:val="affff1"/>
        <w:spacing w:before="0" w:after="0" w:line="360" w:lineRule="auto"/>
        <w:ind w:left="0" w:firstLine="709"/>
        <w:rPr>
          <w:rFonts w:ascii="Times New Roman" w:hAnsi="Times New Roman"/>
          <w:sz w:val="24"/>
          <w:szCs w:val="24"/>
        </w:rPr>
      </w:pPr>
      <w:r>
        <w:rPr>
          <w:rFonts w:ascii="Times New Roman" w:hAnsi="Times New Roman"/>
          <w:sz w:val="24"/>
          <w:szCs w:val="24"/>
        </w:rPr>
        <w:t>- четвертые три значащих цифры (.ХХХ) отраж</w:t>
      </w:r>
      <w:r w:rsidR="005D5A1E">
        <w:rPr>
          <w:rFonts w:ascii="Times New Roman" w:hAnsi="Times New Roman"/>
          <w:sz w:val="24"/>
          <w:szCs w:val="24"/>
        </w:rPr>
        <w:t>ают номер проекта в составе ЕТО.</w:t>
      </w:r>
    </w:p>
    <w:p w14:paraId="0DBAACD7" w14:textId="77777777" w:rsidR="00137294" w:rsidRDefault="00426913" w:rsidP="005D5A1E">
      <w:pPr>
        <w:widowControl/>
        <w:adjustRightInd/>
        <w:spacing w:before="0" w:after="0" w:line="360" w:lineRule="auto"/>
        <w:ind w:firstLine="709"/>
        <w:contextualSpacing/>
        <w:textAlignment w:val="auto"/>
        <w:rPr>
          <w:rFonts w:ascii="Times New Roman" w:eastAsia="Calibri" w:hAnsi="Times New Roman"/>
          <w:spacing w:val="0"/>
          <w:sz w:val="24"/>
          <w:szCs w:val="24"/>
        </w:rPr>
      </w:pPr>
      <w:r>
        <w:rPr>
          <w:rFonts w:ascii="Times New Roman" w:hAnsi="Times New Roman"/>
          <w:sz w:val="24"/>
          <w:szCs w:val="24"/>
        </w:rPr>
        <w:t xml:space="preserve">Реестр мероприятий по новому строительству и реконструкции тепловых сетей и сооружений на них, включенных в Схему теплоснабжения </w:t>
      </w:r>
      <w:r>
        <w:rPr>
          <w:rFonts w:ascii="Times New Roman" w:hAnsi="Times New Roman"/>
          <w:b/>
          <w:sz w:val="24"/>
          <w:szCs w:val="24"/>
          <w:u w:val="single"/>
        </w:rPr>
        <w:t>в ценах на дату реализации без НДС</w:t>
      </w:r>
      <w:r>
        <w:rPr>
          <w:rFonts w:ascii="Times New Roman" w:hAnsi="Times New Roman"/>
          <w:sz w:val="24"/>
          <w:szCs w:val="24"/>
        </w:rPr>
        <w:t>, представлен в таблице н</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иже.</w:t>
      </w:r>
    </w:p>
    <w:p w14:paraId="0DBAACD8" w14:textId="77777777" w:rsidR="00137294" w:rsidRDefault="00137294">
      <w:pPr>
        <w:widowControl/>
        <w:adjustRightInd/>
        <w:spacing w:before="0" w:after="0" w:line="360" w:lineRule="auto"/>
        <w:contextualSpacing/>
        <w:textAlignment w:val="auto"/>
        <w:rPr>
          <w:rFonts w:ascii="Times New Roman" w:eastAsia="Calibri" w:hAnsi="Times New Roman"/>
          <w:spacing w:val="0"/>
          <w:sz w:val="24"/>
          <w:szCs w:val="24"/>
        </w:rPr>
      </w:pPr>
    </w:p>
    <w:p w14:paraId="0DBAACD9" w14:textId="77777777" w:rsidR="00137294" w:rsidRDefault="00137294">
      <w:pPr>
        <w:spacing w:line="360" w:lineRule="auto"/>
        <w:rPr>
          <w:rFonts w:ascii="Times New Roman" w:eastAsia="Times New Roman" w:hAnsi="Times New Roman"/>
          <w:kern w:val="28"/>
          <w:sz w:val="24"/>
          <w:lang w:eastAsia="ru-RU"/>
        </w:rPr>
        <w:sectPr w:rsidR="00137294" w:rsidSect="005D5A1E">
          <w:pgSz w:w="11906" w:h="16838" w:code="9"/>
          <w:pgMar w:top="1134" w:right="851" w:bottom="1134" w:left="1701" w:header="284" w:footer="284" w:gutter="0"/>
          <w:cols w:space="708"/>
          <w:docGrid w:linePitch="360"/>
        </w:sectPr>
      </w:pPr>
    </w:p>
    <w:p w14:paraId="0DBAACDA" w14:textId="456C32BD" w:rsidR="00137294" w:rsidRDefault="00426913" w:rsidP="005D5A1E">
      <w:pPr>
        <w:pStyle w:val="affffffa"/>
        <w:rPr>
          <w:rFonts w:eastAsia="Calibri"/>
        </w:rPr>
      </w:pPr>
      <w:bookmarkStart w:id="12" w:name="_Toc128603536"/>
      <w:r>
        <w:rPr>
          <w:rFonts w:eastAsia="Calibri"/>
        </w:rPr>
        <w:lastRenderedPageBreak/>
        <w:t xml:space="preserve">Таблица </w:t>
      </w:r>
      <w:r>
        <w:rPr>
          <w:rFonts w:eastAsia="Calibri"/>
        </w:rPr>
        <w:fldChar w:fldCharType="begin"/>
      </w:r>
      <w:r>
        <w:rPr>
          <w:rFonts w:eastAsia="Calibri"/>
        </w:rPr>
        <w:instrText xml:space="preserve"> STYLEREF 1 \s </w:instrText>
      </w:r>
      <w:r>
        <w:rPr>
          <w:rFonts w:eastAsia="Calibri"/>
        </w:rPr>
        <w:fldChar w:fldCharType="separate"/>
      </w:r>
      <w:r w:rsidR="000B5E97">
        <w:rPr>
          <w:rFonts w:eastAsia="Calibri"/>
          <w:noProof/>
        </w:rPr>
        <w:t>2</w:t>
      </w:r>
      <w:r>
        <w:rPr>
          <w:rFonts w:eastAsia="Calibri"/>
        </w:rPr>
        <w:fldChar w:fldCharType="end"/>
      </w:r>
      <w:r>
        <w:rPr>
          <w:rFonts w:eastAsia="Calibri"/>
        </w:rPr>
        <w:t>.</w:t>
      </w:r>
      <w:r>
        <w:rPr>
          <w:rFonts w:eastAsia="Calibri"/>
        </w:rPr>
        <w:fldChar w:fldCharType="begin"/>
      </w:r>
      <w:r>
        <w:rPr>
          <w:rFonts w:eastAsia="Calibri"/>
        </w:rPr>
        <w:instrText xml:space="preserve"> SEQ Таблица \* ARABIC \s 1 </w:instrText>
      </w:r>
      <w:r>
        <w:rPr>
          <w:rFonts w:eastAsia="Calibri"/>
        </w:rPr>
        <w:fldChar w:fldCharType="separate"/>
      </w:r>
      <w:r w:rsidR="000B5E97">
        <w:rPr>
          <w:rFonts w:eastAsia="Calibri"/>
          <w:noProof/>
        </w:rPr>
        <w:t>1</w:t>
      </w:r>
      <w:r>
        <w:rPr>
          <w:rFonts w:eastAsia="Calibri"/>
        </w:rPr>
        <w:fldChar w:fldCharType="end"/>
      </w:r>
      <w:r>
        <w:rPr>
          <w:rFonts w:eastAsia="Calibri"/>
        </w:rPr>
        <w:t xml:space="preserve"> – Реестр мероприятий по строительству, </w:t>
      </w:r>
      <w:r w:rsidRPr="005D5A1E">
        <w:rPr>
          <w:rFonts w:eastAsia="Calibri"/>
        </w:rPr>
        <w:t>реконструкции</w:t>
      </w:r>
      <w:r>
        <w:rPr>
          <w:rFonts w:eastAsia="Calibri"/>
        </w:rPr>
        <w:t>, техническому перевооружению и (или) модернизации тепловых сетей и сооружений на них, в ценах на дату реализации без НДС, тыс. руб.</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279"/>
        <w:gridCol w:w="1283"/>
        <w:gridCol w:w="1283"/>
        <w:gridCol w:w="1283"/>
        <w:gridCol w:w="1283"/>
        <w:gridCol w:w="1283"/>
        <w:gridCol w:w="1283"/>
        <w:gridCol w:w="1283"/>
        <w:gridCol w:w="1283"/>
        <w:gridCol w:w="1283"/>
        <w:gridCol w:w="1283"/>
        <w:gridCol w:w="1283"/>
        <w:gridCol w:w="1283"/>
        <w:gridCol w:w="1387"/>
      </w:tblGrid>
      <w:tr w:rsidR="00CC2335" w:rsidRPr="00CC2335" w14:paraId="7ECEF9A8" w14:textId="77777777" w:rsidTr="00322D6C">
        <w:trPr>
          <w:trHeight w:val="20"/>
          <w:tblHeader/>
        </w:trPr>
        <w:tc>
          <w:tcPr>
            <w:tcW w:w="1016" w:type="pct"/>
            <w:vAlign w:val="center"/>
            <w:hideMark/>
          </w:tcPr>
          <w:p w14:paraId="1F26757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Стоимость проектов</w:t>
            </w:r>
          </w:p>
        </w:tc>
        <w:tc>
          <w:tcPr>
            <w:tcW w:w="282" w:type="pct"/>
            <w:vAlign w:val="center"/>
            <w:hideMark/>
          </w:tcPr>
          <w:p w14:paraId="2175D8F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2022</w:t>
            </w:r>
          </w:p>
        </w:tc>
        <w:tc>
          <w:tcPr>
            <w:tcW w:w="283" w:type="pct"/>
            <w:vAlign w:val="center"/>
            <w:hideMark/>
          </w:tcPr>
          <w:p w14:paraId="411110B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2023</w:t>
            </w:r>
          </w:p>
        </w:tc>
        <w:tc>
          <w:tcPr>
            <w:tcW w:w="283" w:type="pct"/>
            <w:vAlign w:val="center"/>
            <w:hideMark/>
          </w:tcPr>
          <w:p w14:paraId="46BAEA9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2024</w:t>
            </w:r>
          </w:p>
        </w:tc>
        <w:tc>
          <w:tcPr>
            <w:tcW w:w="283" w:type="pct"/>
            <w:vAlign w:val="center"/>
            <w:hideMark/>
          </w:tcPr>
          <w:p w14:paraId="0BC564F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2025</w:t>
            </w:r>
          </w:p>
        </w:tc>
        <w:tc>
          <w:tcPr>
            <w:tcW w:w="283" w:type="pct"/>
            <w:vAlign w:val="center"/>
            <w:hideMark/>
          </w:tcPr>
          <w:p w14:paraId="2EC00D1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2026</w:t>
            </w:r>
          </w:p>
        </w:tc>
        <w:tc>
          <w:tcPr>
            <w:tcW w:w="283" w:type="pct"/>
            <w:vAlign w:val="center"/>
            <w:hideMark/>
          </w:tcPr>
          <w:p w14:paraId="18C3C4C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2027</w:t>
            </w:r>
          </w:p>
        </w:tc>
        <w:tc>
          <w:tcPr>
            <w:tcW w:w="283" w:type="pct"/>
            <w:vAlign w:val="center"/>
            <w:hideMark/>
          </w:tcPr>
          <w:p w14:paraId="2961362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2028</w:t>
            </w:r>
          </w:p>
        </w:tc>
        <w:tc>
          <w:tcPr>
            <w:tcW w:w="283" w:type="pct"/>
            <w:vAlign w:val="center"/>
            <w:hideMark/>
          </w:tcPr>
          <w:p w14:paraId="1167358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2029</w:t>
            </w:r>
          </w:p>
        </w:tc>
        <w:tc>
          <w:tcPr>
            <w:tcW w:w="283" w:type="pct"/>
            <w:vAlign w:val="center"/>
            <w:hideMark/>
          </w:tcPr>
          <w:p w14:paraId="3F7E7C0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2030</w:t>
            </w:r>
          </w:p>
        </w:tc>
        <w:tc>
          <w:tcPr>
            <w:tcW w:w="283" w:type="pct"/>
            <w:vAlign w:val="center"/>
            <w:hideMark/>
          </w:tcPr>
          <w:p w14:paraId="7269D50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2031</w:t>
            </w:r>
          </w:p>
        </w:tc>
        <w:tc>
          <w:tcPr>
            <w:tcW w:w="283" w:type="pct"/>
            <w:vAlign w:val="center"/>
            <w:hideMark/>
          </w:tcPr>
          <w:p w14:paraId="611EC41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2032</w:t>
            </w:r>
          </w:p>
        </w:tc>
        <w:tc>
          <w:tcPr>
            <w:tcW w:w="283" w:type="pct"/>
            <w:vAlign w:val="center"/>
            <w:hideMark/>
          </w:tcPr>
          <w:p w14:paraId="7454752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2033</w:t>
            </w:r>
          </w:p>
        </w:tc>
        <w:tc>
          <w:tcPr>
            <w:tcW w:w="283" w:type="pct"/>
            <w:vAlign w:val="center"/>
            <w:hideMark/>
          </w:tcPr>
          <w:p w14:paraId="671F1CC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2034</w:t>
            </w:r>
          </w:p>
        </w:tc>
        <w:tc>
          <w:tcPr>
            <w:tcW w:w="304" w:type="pct"/>
            <w:vAlign w:val="center"/>
            <w:hideMark/>
          </w:tcPr>
          <w:p w14:paraId="2F9EEBF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2035</w:t>
            </w:r>
          </w:p>
        </w:tc>
      </w:tr>
      <w:tr w:rsidR="00CC2335" w:rsidRPr="00CC2335" w14:paraId="45918538" w14:textId="77777777" w:rsidTr="00322D6C">
        <w:trPr>
          <w:trHeight w:val="20"/>
        </w:trPr>
        <w:tc>
          <w:tcPr>
            <w:tcW w:w="5000" w:type="pct"/>
            <w:gridSpan w:val="15"/>
            <w:shd w:val="clear" w:color="000000" w:fill="D9D9D9"/>
            <w:vAlign w:val="center"/>
            <w:hideMark/>
          </w:tcPr>
          <w:p w14:paraId="654C923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02.00.000 "Тепловые сети и сооружения на них"</w:t>
            </w:r>
          </w:p>
        </w:tc>
      </w:tr>
      <w:tr w:rsidR="00CC2335" w:rsidRPr="00CC2335" w14:paraId="744D58EA" w14:textId="77777777" w:rsidTr="00322D6C">
        <w:trPr>
          <w:trHeight w:val="20"/>
        </w:trPr>
        <w:tc>
          <w:tcPr>
            <w:tcW w:w="1016" w:type="pct"/>
            <w:vAlign w:val="center"/>
            <w:hideMark/>
          </w:tcPr>
          <w:p w14:paraId="7AB0954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35AA5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71736,0</w:t>
            </w:r>
          </w:p>
        </w:tc>
        <w:tc>
          <w:tcPr>
            <w:tcW w:w="283" w:type="pct"/>
            <w:vAlign w:val="center"/>
            <w:hideMark/>
          </w:tcPr>
          <w:p w14:paraId="27832C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571845,0</w:t>
            </w:r>
          </w:p>
        </w:tc>
        <w:tc>
          <w:tcPr>
            <w:tcW w:w="283" w:type="pct"/>
            <w:vAlign w:val="center"/>
            <w:hideMark/>
          </w:tcPr>
          <w:p w14:paraId="6E61FF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530643,5</w:t>
            </w:r>
          </w:p>
        </w:tc>
        <w:tc>
          <w:tcPr>
            <w:tcW w:w="283" w:type="pct"/>
            <w:vAlign w:val="center"/>
            <w:hideMark/>
          </w:tcPr>
          <w:p w14:paraId="409FA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616265,8</w:t>
            </w:r>
          </w:p>
        </w:tc>
        <w:tc>
          <w:tcPr>
            <w:tcW w:w="283" w:type="pct"/>
            <w:vAlign w:val="center"/>
            <w:hideMark/>
          </w:tcPr>
          <w:p w14:paraId="489083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645478,5</w:t>
            </w:r>
          </w:p>
        </w:tc>
        <w:tc>
          <w:tcPr>
            <w:tcW w:w="283" w:type="pct"/>
            <w:vAlign w:val="center"/>
            <w:hideMark/>
          </w:tcPr>
          <w:p w14:paraId="6B06B7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705922,6</w:t>
            </w:r>
          </w:p>
        </w:tc>
        <w:tc>
          <w:tcPr>
            <w:tcW w:w="283" w:type="pct"/>
            <w:vAlign w:val="center"/>
            <w:hideMark/>
          </w:tcPr>
          <w:p w14:paraId="7BBDD0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665564,0</w:t>
            </w:r>
          </w:p>
        </w:tc>
        <w:tc>
          <w:tcPr>
            <w:tcW w:w="283" w:type="pct"/>
            <w:vAlign w:val="center"/>
            <w:hideMark/>
          </w:tcPr>
          <w:p w14:paraId="3C013F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740407,2</w:t>
            </w:r>
          </w:p>
        </w:tc>
        <w:tc>
          <w:tcPr>
            <w:tcW w:w="283" w:type="pct"/>
            <w:vAlign w:val="center"/>
            <w:hideMark/>
          </w:tcPr>
          <w:p w14:paraId="16DC3D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1096096,2</w:t>
            </w:r>
          </w:p>
        </w:tc>
        <w:tc>
          <w:tcPr>
            <w:tcW w:w="283" w:type="pct"/>
            <w:vAlign w:val="center"/>
            <w:hideMark/>
          </w:tcPr>
          <w:p w14:paraId="1A2B3E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980125,4</w:t>
            </w:r>
          </w:p>
        </w:tc>
        <w:tc>
          <w:tcPr>
            <w:tcW w:w="283" w:type="pct"/>
            <w:vAlign w:val="center"/>
            <w:hideMark/>
          </w:tcPr>
          <w:p w14:paraId="07F953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414479,3</w:t>
            </w:r>
          </w:p>
        </w:tc>
        <w:tc>
          <w:tcPr>
            <w:tcW w:w="283" w:type="pct"/>
            <w:vAlign w:val="center"/>
            <w:hideMark/>
          </w:tcPr>
          <w:p w14:paraId="0307B4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828860,3</w:t>
            </w:r>
          </w:p>
        </w:tc>
        <w:tc>
          <w:tcPr>
            <w:tcW w:w="283" w:type="pct"/>
            <w:vAlign w:val="center"/>
            <w:hideMark/>
          </w:tcPr>
          <w:p w14:paraId="59A074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734500,6</w:t>
            </w:r>
          </w:p>
        </w:tc>
        <w:tc>
          <w:tcPr>
            <w:tcW w:w="304" w:type="pct"/>
            <w:vAlign w:val="center"/>
            <w:hideMark/>
          </w:tcPr>
          <w:p w14:paraId="7BB1EF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477300,0</w:t>
            </w:r>
          </w:p>
        </w:tc>
      </w:tr>
      <w:tr w:rsidR="00CC2335" w:rsidRPr="00CC2335" w14:paraId="71E9DAA6" w14:textId="77777777" w:rsidTr="00322D6C">
        <w:trPr>
          <w:trHeight w:val="20"/>
        </w:trPr>
        <w:tc>
          <w:tcPr>
            <w:tcW w:w="1016" w:type="pct"/>
            <w:vAlign w:val="center"/>
            <w:hideMark/>
          </w:tcPr>
          <w:p w14:paraId="56590D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6FA6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71736,0</w:t>
            </w:r>
          </w:p>
        </w:tc>
        <w:tc>
          <w:tcPr>
            <w:tcW w:w="283" w:type="pct"/>
            <w:vAlign w:val="center"/>
            <w:hideMark/>
          </w:tcPr>
          <w:p w14:paraId="235757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643581,0</w:t>
            </w:r>
          </w:p>
        </w:tc>
        <w:tc>
          <w:tcPr>
            <w:tcW w:w="283" w:type="pct"/>
            <w:vAlign w:val="center"/>
            <w:hideMark/>
          </w:tcPr>
          <w:p w14:paraId="68C7CF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1174224,5</w:t>
            </w:r>
          </w:p>
        </w:tc>
        <w:tc>
          <w:tcPr>
            <w:tcW w:w="283" w:type="pct"/>
            <w:vAlign w:val="center"/>
            <w:hideMark/>
          </w:tcPr>
          <w:p w14:paraId="547858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1790490,3</w:t>
            </w:r>
          </w:p>
        </w:tc>
        <w:tc>
          <w:tcPr>
            <w:tcW w:w="283" w:type="pct"/>
            <w:vAlign w:val="center"/>
            <w:hideMark/>
          </w:tcPr>
          <w:p w14:paraId="27D9A9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2435968,8</w:t>
            </w:r>
          </w:p>
        </w:tc>
        <w:tc>
          <w:tcPr>
            <w:tcW w:w="283" w:type="pct"/>
            <w:vAlign w:val="center"/>
            <w:hideMark/>
          </w:tcPr>
          <w:p w14:paraId="64521A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3141891,4</w:t>
            </w:r>
          </w:p>
        </w:tc>
        <w:tc>
          <w:tcPr>
            <w:tcW w:w="283" w:type="pct"/>
            <w:vAlign w:val="center"/>
            <w:hideMark/>
          </w:tcPr>
          <w:p w14:paraId="3CD6E0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3807455,4</w:t>
            </w:r>
          </w:p>
        </w:tc>
        <w:tc>
          <w:tcPr>
            <w:tcW w:w="283" w:type="pct"/>
            <w:vAlign w:val="center"/>
            <w:hideMark/>
          </w:tcPr>
          <w:p w14:paraId="1A6AA8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4547862,6</w:t>
            </w:r>
          </w:p>
        </w:tc>
        <w:tc>
          <w:tcPr>
            <w:tcW w:w="283" w:type="pct"/>
            <w:vAlign w:val="center"/>
            <w:hideMark/>
          </w:tcPr>
          <w:p w14:paraId="08C2B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5643958,8</w:t>
            </w:r>
          </w:p>
        </w:tc>
        <w:tc>
          <w:tcPr>
            <w:tcW w:w="283" w:type="pct"/>
            <w:vAlign w:val="center"/>
            <w:hideMark/>
          </w:tcPr>
          <w:p w14:paraId="30DAFC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6624084,2</w:t>
            </w:r>
          </w:p>
        </w:tc>
        <w:tc>
          <w:tcPr>
            <w:tcW w:w="283" w:type="pct"/>
            <w:vAlign w:val="center"/>
            <w:hideMark/>
          </w:tcPr>
          <w:p w14:paraId="5C2232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7038563,4</w:t>
            </w:r>
          </w:p>
        </w:tc>
        <w:tc>
          <w:tcPr>
            <w:tcW w:w="283" w:type="pct"/>
            <w:vAlign w:val="center"/>
            <w:hideMark/>
          </w:tcPr>
          <w:p w14:paraId="26EC98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7867423,7</w:t>
            </w:r>
          </w:p>
        </w:tc>
        <w:tc>
          <w:tcPr>
            <w:tcW w:w="283" w:type="pct"/>
            <w:vAlign w:val="center"/>
            <w:hideMark/>
          </w:tcPr>
          <w:p w14:paraId="5DA56B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8601924,3</w:t>
            </w:r>
          </w:p>
        </w:tc>
        <w:tc>
          <w:tcPr>
            <w:tcW w:w="304" w:type="pct"/>
            <w:vAlign w:val="center"/>
            <w:hideMark/>
          </w:tcPr>
          <w:p w14:paraId="2E0AD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9079224,3</w:t>
            </w:r>
          </w:p>
        </w:tc>
      </w:tr>
      <w:tr w:rsidR="00CC2335" w:rsidRPr="00CC2335" w14:paraId="48990A30" w14:textId="77777777" w:rsidTr="00322D6C">
        <w:trPr>
          <w:trHeight w:val="20"/>
        </w:trPr>
        <w:tc>
          <w:tcPr>
            <w:tcW w:w="1016" w:type="pct"/>
            <w:vAlign w:val="center"/>
            <w:hideMark/>
          </w:tcPr>
          <w:p w14:paraId="3376129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Источники инвестиций, в том числе:</w:t>
            </w:r>
          </w:p>
        </w:tc>
        <w:tc>
          <w:tcPr>
            <w:tcW w:w="282" w:type="pct"/>
            <w:vAlign w:val="center"/>
            <w:hideMark/>
          </w:tcPr>
          <w:p w14:paraId="53B3B6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71736,0</w:t>
            </w:r>
          </w:p>
        </w:tc>
        <w:tc>
          <w:tcPr>
            <w:tcW w:w="283" w:type="pct"/>
            <w:vAlign w:val="center"/>
            <w:hideMark/>
          </w:tcPr>
          <w:p w14:paraId="307778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571845,0</w:t>
            </w:r>
          </w:p>
        </w:tc>
        <w:tc>
          <w:tcPr>
            <w:tcW w:w="283" w:type="pct"/>
            <w:vAlign w:val="center"/>
            <w:hideMark/>
          </w:tcPr>
          <w:p w14:paraId="726378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530643,5</w:t>
            </w:r>
          </w:p>
        </w:tc>
        <w:tc>
          <w:tcPr>
            <w:tcW w:w="283" w:type="pct"/>
            <w:vAlign w:val="center"/>
            <w:hideMark/>
          </w:tcPr>
          <w:p w14:paraId="6D0C9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616265,8</w:t>
            </w:r>
          </w:p>
        </w:tc>
        <w:tc>
          <w:tcPr>
            <w:tcW w:w="283" w:type="pct"/>
            <w:vAlign w:val="center"/>
            <w:hideMark/>
          </w:tcPr>
          <w:p w14:paraId="1604D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645478,5</w:t>
            </w:r>
          </w:p>
        </w:tc>
        <w:tc>
          <w:tcPr>
            <w:tcW w:w="283" w:type="pct"/>
            <w:vAlign w:val="center"/>
            <w:hideMark/>
          </w:tcPr>
          <w:p w14:paraId="520337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705922,6</w:t>
            </w:r>
          </w:p>
        </w:tc>
        <w:tc>
          <w:tcPr>
            <w:tcW w:w="283" w:type="pct"/>
            <w:vAlign w:val="center"/>
            <w:hideMark/>
          </w:tcPr>
          <w:p w14:paraId="60685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665564,0</w:t>
            </w:r>
          </w:p>
        </w:tc>
        <w:tc>
          <w:tcPr>
            <w:tcW w:w="283" w:type="pct"/>
            <w:vAlign w:val="center"/>
            <w:hideMark/>
          </w:tcPr>
          <w:p w14:paraId="1EBF6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740407,2</w:t>
            </w:r>
          </w:p>
        </w:tc>
        <w:tc>
          <w:tcPr>
            <w:tcW w:w="283" w:type="pct"/>
            <w:vAlign w:val="center"/>
            <w:hideMark/>
          </w:tcPr>
          <w:p w14:paraId="3000AA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1096096,2</w:t>
            </w:r>
          </w:p>
        </w:tc>
        <w:tc>
          <w:tcPr>
            <w:tcW w:w="283" w:type="pct"/>
            <w:vAlign w:val="center"/>
            <w:hideMark/>
          </w:tcPr>
          <w:p w14:paraId="24A678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980125,4</w:t>
            </w:r>
          </w:p>
        </w:tc>
        <w:tc>
          <w:tcPr>
            <w:tcW w:w="283" w:type="pct"/>
            <w:vAlign w:val="center"/>
            <w:hideMark/>
          </w:tcPr>
          <w:p w14:paraId="216ADA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414479,3</w:t>
            </w:r>
          </w:p>
        </w:tc>
        <w:tc>
          <w:tcPr>
            <w:tcW w:w="283" w:type="pct"/>
            <w:vAlign w:val="center"/>
            <w:hideMark/>
          </w:tcPr>
          <w:p w14:paraId="1B47FD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828860,3</w:t>
            </w:r>
          </w:p>
        </w:tc>
        <w:tc>
          <w:tcPr>
            <w:tcW w:w="283" w:type="pct"/>
            <w:vAlign w:val="center"/>
            <w:hideMark/>
          </w:tcPr>
          <w:p w14:paraId="33CC37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734500,6</w:t>
            </w:r>
          </w:p>
        </w:tc>
        <w:tc>
          <w:tcPr>
            <w:tcW w:w="304" w:type="pct"/>
            <w:vAlign w:val="center"/>
            <w:hideMark/>
          </w:tcPr>
          <w:p w14:paraId="3C8B57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477300,0</w:t>
            </w:r>
          </w:p>
        </w:tc>
      </w:tr>
      <w:tr w:rsidR="00CC2335" w:rsidRPr="00CC2335" w14:paraId="3B56A337" w14:textId="77777777" w:rsidTr="00322D6C">
        <w:trPr>
          <w:trHeight w:val="20"/>
        </w:trPr>
        <w:tc>
          <w:tcPr>
            <w:tcW w:w="1016" w:type="pct"/>
            <w:vAlign w:val="center"/>
            <w:hideMark/>
          </w:tcPr>
          <w:p w14:paraId="32289E7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Собственные средства, в том числе:</w:t>
            </w:r>
          </w:p>
        </w:tc>
        <w:tc>
          <w:tcPr>
            <w:tcW w:w="282" w:type="pct"/>
            <w:vAlign w:val="center"/>
            <w:hideMark/>
          </w:tcPr>
          <w:p w14:paraId="5B5328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71736,0</w:t>
            </w:r>
          </w:p>
        </w:tc>
        <w:tc>
          <w:tcPr>
            <w:tcW w:w="283" w:type="pct"/>
            <w:vAlign w:val="center"/>
            <w:hideMark/>
          </w:tcPr>
          <w:p w14:paraId="20351E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571804,3</w:t>
            </w:r>
          </w:p>
        </w:tc>
        <w:tc>
          <w:tcPr>
            <w:tcW w:w="283" w:type="pct"/>
            <w:vAlign w:val="center"/>
            <w:hideMark/>
          </w:tcPr>
          <w:p w14:paraId="30D70D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527924,2</w:t>
            </w:r>
          </w:p>
        </w:tc>
        <w:tc>
          <w:tcPr>
            <w:tcW w:w="283" w:type="pct"/>
            <w:vAlign w:val="center"/>
            <w:hideMark/>
          </w:tcPr>
          <w:p w14:paraId="453AC3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585358,8</w:t>
            </w:r>
          </w:p>
        </w:tc>
        <w:tc>
          <w:tcPr>
            <w:tcW w:w="283" w:type="pct"/>
            <w:vAlign w:val="center"/>
            <w:hideMark/>
          </w:tcPr>
          <w:p w14:paraId="7A6EC4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615285,7</w:t>
            </w:r>
          </w:p>
        </w:tc>
        <w:tc>
          <w:tcPr>
            <w:tcW w:w="283" w:type="pct"/>
            <w:vAlign w:val="center"/>
            <w:hideMark/>
          </w:tcPr>
          <w:p w14:paraId="066C05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651307,2</w:t>
            </w:r>
          </w:p>
        </w:tc>
        <w:tc>
          <w:tcPr>
            <w:tcW w:w="283" w:type="pct"/>
            <w:vAlign w:val="center"/>
            <w:hideMark/>
          </w:tcPr>
          <w:p w14:paraId="791F8E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665564,0</w:t>
            </w:r>
          </w:p>
        </w:tc>
        <w:tc>
          <w:tcPr>
            <w:tcW w:w="283" w:type="pct"/>
            <w:vAlign w:val="center"/>
            <w:hideMark/>
          </w:tcPr>
          <w:p w14:paraId="4AABC9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740407,2</w:t>
            </w:r>
          </w:p>
        </w:tc>
        <w:tc>
          <w:tcPr>
            <w:tcW w:w="283" w:type="pct"/>
            <w:vAlign w:val="center"/>
            <w:hideMark/>
          </w:tcPr>
          <w:p w14:paraId="3B705C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1096096,2</w:t>
            </w:r>
          </w:p>
        </w:tc>
        <w:tc>
          <w:tcPr>
            <w:tcW w:w="283" w:type="pct"/>
            <w:vAlign w:val="center"/>
            <w:hideMark/>
          </w:tcPr>
          <w:p w14:paraId="608FFA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980125,4</w:t>
            </w:r>
          </w:p>
        </w:tc>
        <w:tc>
          <w:tcPr>
            <w:tcW w:w="283" w:type="pct"/>
            <w:vAlign w:val="center"/>
            <w:hideMark/>
          </w:tcPr>
          <w:p w14:paraId="0E90F9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414479,3</w:t>
            </w:r>
          </w:p>
        </w:tc>
        <w:tc>
          <w:tcPr>
            <w:tcW w:w="283" w:type="pct"/>
            <w:vAlign w:val="center"/>
            <w:hideMark/>
          </w:tcPr>
          <w:p w14:paraId="6AD181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828860,3</w:t>
            </w:r>
          </w:p>
        </w:tc>
        <w:tc>
          <w:tcPr>
            <w:tcW w:w="283" w:type="pct"/>
            <w:vAlign w:val="center"/>
            <w:hideMark/>
          </w:tcPr>
          <w:p w14:paraId="026B45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734500,6</w:t>
            </w:r>
          </w:p>
        </w:tc>
        <w:tc>
          <w:tcPr>
            <w:tcW w:w="304" w:type="pct"/>
            <w:vAlign w:val="center"/>
            <w:hideMark/>
          </w:tcPr>
          <w:p w14:paraId="68485E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477300,0</w:t>
            </w:r>
          </w:p>
        </w:tc>
      </w:tr>
      <w:tr w:rsidR="00CC2335" w:rsidRPr="00CC2335" w14:paraId="3A5810E9" w14:textId="77777777" w:rsidTr="00322D6C">
        <w:trPr>
          <w:trHeight w:val="20"/>
        </w:trPr>
        <w:tc>
          <w:tcPr>
            <w:tcW w:w="1016" w:type="pct"/>
            <w:vAlign w:val="center"/>
            <w:hideMark/>
          </w:tcPr>
          <w:p w14:paraId="05C04D6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Амортизация</w:t>
            </w:r>
          </w:p>
        </w:tc>
        <w:tc>
          <w:tcPr>
            <w:tcW w:w="282" w:type="pct"/>
            <w:vAlign w:val="center"/>
            <w:hideMark/>
          </w:tcPr>
          <w:p w14:paraId="3D6602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57968,0</w:t>
            </w:r>
          </w:p>
        </w:tc>
        <w:tc>
          <w:tcPr>
            <w:tcW w:w="283" w:type="pct"/>
            <w:vAlign w:val="center"/>
            <w:hideMark/>
          </w:tcPr>
          <w:p w14:paraId="0D779D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178420,4</w:t>
            </w:r>
          </w:p>
        </w:tc>
        <w:tc>
          <w:tcPr>
            <w:tcW w:w="283" w:type="pct"/>
            <w:vAlign w:val="center"/>
            <w:hideMark/>
          </w:tcPr>
          <w:p w14:paraId="40EEE1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142133,8</w:t>
            </w:r>
          </w:p>
        </w:tc>
        <w:tc>
          <w:tcPr>
            <w:tcW w:w="283" w:type="pct"/>
            <w:vAlign w:val="center"/>
            <w:hideMark/>
          </w:tcPr>
          <w:p w14:paraId="275B2A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240025,7</w:t>
            </w:r>
          </w:p>
        </w:tc>
        <w:tc>
          <w:tcPr>
            <w:tcW w:w="283" w:type="pct"/>
            <w:vAlign w:val="center"/>
            <w:hideMark/>
          </w:tcPr>
          <w:p w14:paraId="6F6C2E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349218,7</w:t>
            </w:r>
          </w:p>
        </w:tc>
        <w:tc>
          <w:tcPr>
            <w:tcW w:w="283" w:type="pct"/>
            <w:vAlign w:val="center"/>
            <w:hideMark/>
          </w:tcPr>
          <w:p w14:paraId="243517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310904,9</w:t>
            </w:r>
          </w:p>
        </w:tc>
        <w:tc>
          <w:tcPr>
            <w:tcW w:w="283" w:type="pct"/>
            <w:vAlign w:val="center"/>
            <w:hideMark/>
          </w:tcPr>
          <w:p w14:paraId="23DF9D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238620,5</w:t>
            </w:r>
          </w:p>
        </w:tc>
        <w:tc>
          <w:tcPr>
            <w:tcW w:w="283" w:type="pct"/>
            <w:vAlign w:val="center"/>
            <w:hideMark/>
          </w:tcPr>
          <w:p w14:paraId="54A038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155822,3</w:t>
            </w:r>
          </w:p>
        </w:tc>
        <w:tc>
          <w:tcPr>
            <w:tcW w:w="283" w:type="pct"/>
            <w:vAlign w:val="center"/>
            <w:hideMark/>
          </w:tcPr>
          <w:p w14:paraId="219427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258414,9</w:t>
            </w:r>
          </w:p>
        </w:tc>
        <w:tc>
          <w:tcPr>
            <w:tcW w:w="283" w:type="pct"/>
            <w:vAlign w:val="center"/>
            <w:hideMark/>
          </w:tcPr>
          <w:p w14:paraId="4BCDF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186939,3</w:t>
            </w:r>
          </w:p>
        </w:tc>
        <w:tc>
          <w:tcPr>
            <w:tcW w:w="283" w:type="pct"/>
            <w:vAlign w:val="center"/>
            <w:hideMark/>
          </w:tcPr>
          <w:p w14:paraId="380693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265454,1</w:t>
            </w:r>
          </w:p>
        </w:tc>
        <w:tc>
          <w:tcPr>
            <w:tcW w:w="283" w:type="pct"/>
            <w:vAlign w:val="center"/>
            <w:hideMark/>
          </w:tcPr>
          <w:p w14:paraId="6F521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292177,2</w:t>
            </w:r>
          </w:p>
        </w:tc>
        <w:tc>
          <w:tcPr>
            <w:tcW w:w="283" w:type="pct"/>
            <w:vAlign w:val="center"/>
            <w:hideMark/>
          </w:tcPr>
          <w:p w14:paraId="3A4B9F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491503,5</w:t>
            </w:r>
          </w:p>
        </w:tc>
        <w:tc>
          <w:tcPr>
            <w:tcW w:w="304" w:type="pct"/>
            <w:vAlign w:val="center"/>
            <w:hideMark/>
          </w:tcPr>
          <w:p w14:paraId="023B5C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347723,3</w:t>
            </w:r>
          </w:p>
        </w:tc>
      </w:tr>
      <w:tr w:rsidR="00CC2335" w:rsidRPr="00CC2335" w14:paraId="5B541BD0" w14:textId="77777777" w:rsidTr="00322D6C">
        <w:trPr>
          <w:trHeight w:val="20"/>
        </w:trPr>
        <w:tc>
          <w:tcPr>
            <w:tcW w:w="1016" w:type="pct"/>
            <w:vAlign w:val="center"/>
            <w:hideMark/>
          </w:tcPr>
          <w:p w14:paraId="5F8D8AE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Средства из прибыли</w:t>
            </w:r>
          </w:p>
        </w:tc>
        <w:tc>
          <w:tcPr>
            <w:tcW w:w="282" w:type="pct"/>
            <w:vAlign w:val="center"/>
            <w:hideMark/>
          </w:tcPr>
          <w:p w14:paraId="541652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5F3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EE4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0EB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852D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3FDA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B7E9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6F6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EB79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107762,8</w:t>
            </w:r>
          </w:p>
        </w:tc>
        <w:tc>
          <w:tcPr>
            <w:tcW w:w="283" w:type="pct"/>
            <w:vAlign w:val="center"/>
            <w:hideMark/>
          </w:tcPr>
          <w:p w14:paraId="2491AB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109207,2</w:t>
            </w:r>
          </w:p>
        </w:tc>
        <w:tc>
          <w:tcPr>
            <w:tcW w:w="283" w:type="pct"/>
            <w:vAlign w:val="center"/>
            <w:hideMark/>
          </w:tcPr>
          <w:p w14:paraId="036535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CA5C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443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50CE9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4BCB52F" w14:textId="77777777" w:rsidTr="00322D6C">
        <w:trPr>
          <w:trHeight w:val="20"/>
        </w:trPr>
        <w:tc>
          <w:tcPr>
            <w:tcW w:w="1016" w:type="pct"/>
            <w:vAlign w:val="center"/>
            <w:hideMark/>
          </w:tcPr>
          <w:p w14:paraId="44BBE0D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Средства за присоединение потребителей</w:t>
            </w:r>
          </w:p>
        </w:tc>
        <w:tc>
          <w:tcPr>
            <w:tcW w:w="282" w:type="pct"/>
            <w:vAlign w:val="center"/>
            <w:hideMark/>
          </w:tcPr>
          <w:p w14:paraId="76AD6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13768,0</w:t>
            </w:r>
          </w:p>
        </w:tc>
        <w:tc>
          <w:tcPr>
            <w:tcW w:w="283" w:type="pct"/>
            <w:vAlign w:val="center"/>
            <w:hideMark/>
          </w:tcPr>
          <w:p w14:paraId="76A006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393383,9</w:t>
            </w:r>
          </w:p>
        </w:tc>
        <w:tc>
          <w:tcPr>
            <w:tcW w:w="283" w:type="pct"/>
            <w:vAlign w:val="center"/>
            <w:hideMark/>
          </w:tcPr>
          <w:p w14:paraId="7429DB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385790,3</w:t>
            </w:r>
          </w:p>
        </w:tc>
        <w:tc>
          <w:tcPr>
            <w:tcW w:w="283" w:type="pct"/>
            <w:vAlign w:val="center"/>
            <w:hideMark/>
          </w:tcPr>
          <w:p w14:paraId="04D0A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345333,1</w:t>
            </w:r>
          </w:p>
        </w:tc>
        <w:tc>
          <w:tcPr>
            <w:tcW w:w="283" w:type="pct"/>
            <w:vAlign w:val="center"/>
            <w:hideMark/>
          </w:tcPr>
          <w:p w14:paraId="54D5E8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266067,0</w:t>
            </w:r>
          </w:p>
        </w:tc>
        <w:tc>
          <w:tcPr>
            <w:tcW w:w="283" w:type="pct"/>
            <w:vAlign w:val="center"/>
            <w:hideMark/>
          </w:tcPr>
          <w:p w14:paraId="2D4BA9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340402,3</w:t>
            </w:r>
          </w:p>
        </w:tc>
        <w:tc>
          <w:tcPr>
            <w:tcW w:w="283" w:type="pct"/>
            <w:vAlign w:val="center"/>
            <w:hideMark/>
          </w:tcPr>
          <w:p w14:paraId="4AC215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426943,5</w:t>
            </w:r>
          </w:p>
        </w:tc>
        <w:tc>
          <w:tcPr>
            <w:tcW w:w="283" w:type="pct"/>
            <w:vAlign w:val="center"/>
            <w:hideMark/>
          </w:tcPr>
          <w:p w14:paraId="12C1AE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584584,9</w:t>
            </w:r>
          </w:p>
        </w:tc>
        <w:tc>
          <w:tcPr>
            <w:tcW w:w="283" w:type="pct"/>
            <w:vAlign w:val="center"/>
            <w:hideMark/>
          </w:tcPr>
          <w:p w14:paraId="2B41A4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729918,6</w:t>
            </w:r>
          </w:p>
        </w:tc>
        <w:tc>
          <w:tcPr>
            <w:tcW w:w="283" w:type="pct"/>
            <w:vAlign w:val="center"/>
            <w:hideMark/>
          </w:tcPr>
          <w:p w14:paraId="104995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683978,9</w:t>
            </w:r>
          </w:p>
        </w:tc>
        <w:tc>
          <w:tcPr>
            <w:tcW w:w="283" w:type="pct"/>
            <w:vAlign w:val="center"/>
            <w:hideMark/>
          </w:tcPr>
          <w:p w14:paraId="71E948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149025,1</w:t>
            </w:r>
          </w:p>
        </w:tc>
        <w:tc>
          <w:tcPr>
            <w:tcW w:w="283" w:type="pct"/>
            <w:vAlign w:val="center"/>
            <w:hideMark/>
          </w:tcPr>
          <w:p w14:paraId="1D99E7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536683,1</w:t>
            </w:r>
          </w:p>
        </w:tc>
        <w:tc>
          <w:tcPr>
            <w:tcW w:w="283" w:type="pct"/>
            <w:vAlign w:val="center"/>
            <w:hideMark/>
          </w:tcPr>
          <w:p w14:paraId="345A2C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242997,1</w:t>
            </w:r>
          </w:p>
        </w:tc>
        <w:tc>
          <w:tcPr>
            <w:tcW w:w="304" w:type="pct"/>
            <w:vAlign w:val="center"/>
            <w:hideMark/>
          </w:tcPr>
          <w:p w14:paraId="02612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129576,8</w:t>
            </w:r>
          </w:p>
        </w:tc>
      </w:tr>
      <w:tr w:rsidR="00CC2335" w:rsidRPr="00CC2335" w14:paraId="4AC1FB27" w14:textId="77777777" w:rsidTr="00322D6C">
        <w:trPr>
          <w:trHeight w:val="20"/>
        </w:trPr>
        <w:tc>
          <w:tcPr>
            <w:tcW w:w="1016" w:type="pct"/>
            <w:vAlign w:val="center"/>
            <w:hideMark/>
          </w:tcPr>
          <w:p w14:paraId="367FBFC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кредиты</w:t>
            </w:r>
          </w:p>
        </w:tc>
        <w:tc>
          <w:tcPr>
            <w:tcW w:w="282" w:type="pct"/>
            <w:vAlign w:val="center"/>
            <w:hideMark/>
          </w:tcPr>
          <w:p w14:paraId="5DEC9E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78C0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w:t>
            </w:r>
          </w:p>
        </w:tc>
        <w:tc>
          <w:tcPr>
            <w:tcW w:w="283" w:type="pct"/>
            <w:vAlign w:val="center"/>
            <w:hideMark/>
          </w:tcPr>
          <w:p w14:paraId="08715B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2719,3</w:t>
            </w:r>
          </w:p>
        </w:tc>
        <w:tc>
          <w:tcPr>
            <w:tcW w:w="283" w:type="pct"/>
            <w:vAlign w:val="center"/>
            <w:hideMark/>
          </w:tcPr>
          <w:p w14:paraId="7FD255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30907,0</w:t>
            </w:r>
          </w:p>
        </w:tc>
        <w:tc>
          <w:tcPr>
            <w:tcW w:w="283" w:type="pct"/>
            <w:vAlign w:val="center"/>
            <w:hideMark/>
          </w:tcPr>
          <w:p w14:paraId="431ED7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30192,9</w:t>
            </w:r>
          </w:p>
        </w:tc>
        <w:tc>
          <w:tcPr>
            <w:tcW w:w="283" w:type="pct"/>
            <w:vAlign w:val="center"/>
            <w:hideMark/>
          </w:tcPr>
          <w:p w14:paraId="11438D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54615,3</w:t>
            </w:r>
          </w:p>
        </w:tc>
        <w:tc>
          <w:tcPr>
            <w:tcW w:w="283" w:type="pct"/>
            <w:vAlign w:val="center"/>
            <w:hideMark/>
          </w:tcPr>
          <w:p w14:paraId="67A439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3470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BA0C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764D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8CA5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AF55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7C05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0F179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FDCC0FF" w14:textId="77777777" w:rsidTr="00322D6C">
        <w:trPr>
          <w:trHeight w:val="20"/>
        </w:trPr>
        <w:tc>
          <w:tcPr>
            <w:tcW w:w="1016" w:type="pct"/>
            <w:vAlign w:val="center"/>
            <w:hideMark/>
          </w:tcPr>
          <w:p w14:paraId="0ECCD82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Бюджетные средства</w:t>
            </w:r>
          </w:p>
        </w:tc>
        <w:tc>
          <w:tcPr>
            <w:tcW w:w="282" w:type="pct"/>
            <w:vAlign w:val="center"/>
            <w:hideMark/>
          </w:tcPr>
          <w:p w14:paraId="638DB6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0AE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8581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D878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9F9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3E0B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5B63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283" w:type="pct"/>
            <w:vAlign w:val="center"/>
            <w:hideMark/>
          </w:tcPr>
          <w:p w14:paraId="33FC63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c>
          <w:tcPr>
            <w:tcW w:w="283" w:type="pct"/>
            <w:vAlign w:val="center"/>
            <w:hideMark/>
          </w:tcPr>
          <w:p w14:paraId="748C79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22A8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AD95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109640,6</w:t>
            </w:r>
          </w:p>
        </w:tc>
        <w:tc>
          <w:tcPr>
            <w:tcW w:w="283" w:type="pct"/>
            <w:vAlign w:val="center"/>
            <w:hideMark/>
          </w:tcPr>
          <w:p w14:paraId="663F6A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F619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12B2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FEAC0CE" w14:textId="77777777" w:rsidTr="00322D6C">
        <w:trPr>
          <w:trHeight w:val="20"/>
        </w:trPr>
        <w:tc>
          <w:tcPr>
            <w:tcW w:w="5000" w:type="pct"/>
            <w:gridSpan w:val="15"/>
            <w:shd w:val="clear" w:color="000000" w:fill="BDD7EE"/>
            <w:vAlign w:val="center"/>
            <w:hideMark/>
          </w:tcPr>
          <w:p w14:paraId="62E4D5C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Проекты ЕТО №1</w:t>
            </w:r>
          </w:p>
        </w:tc>
      </w:tr>
      <w:tr w:rsidR="00CC2335" w:rsidRPr="00CC2335" w14:paraId="73B39670" w14:textId="77777777" w:rsidTr="00322D6C">
        <w:trPr>
          <w:trHeight w:val="20"/>
        </w:trPr>
        <w:tc>
          <w:tcPr>
            <w:tcW w:w="1016" w:type="pct"/>
            <w:vAlign w:val="center"/>
            <w:hideMark/>
          </w:tcPr>
          <w:p w14:paraId="6BF3ACE6"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Всего стоимость группы проектов</w:t>
            </w:r>
          </w:p>
        </w:tc>
        <w:tc>
          <w:tcPr>
            <w:tcW w:w="282" w:type="pct"/>
            <w:vAlign w:val="center"/>
            <w:hideMark/>
          </w:tcPr>
          <w:p w14:paraId="7E3CDC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3775,6</w:t>
            </w:r>
          </w:p>
        </w:tc>
        <w:tc>
          <w:tcPr>
            <w:tcW w:w="283" w:type="pct"/>
            <w:vAlign w:val="center"/>
            <w:hideMark/>
          </w:tcPr>
          <w:p w14:paraId="7FDF53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111343,5</w:t>
            </w:r>
          </w:p>
        </w:tc>
        <w:tc>
          <w:tcPr>
            <w:tcW w:w="283" w:type="pct"/>
            <w:vAlign w:val="center"/>
            <w:hideMark/>
          </w:tcPr>
          <w:p w14:paraId="3595FC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125196,6</w:t>
            </w:r>
          </w:p>
        </w:tc>
        <w:tc>
          <w:tcPr>
            <w:tcW w:w="283" w:type="pct"/>
            <w:vAlign w:val="center"/>
            <w:hideMark/>
          </w:tcPr>
          <w:p w14:paraId="55FB18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168916,7</w:t>
            </w:r>
          </w:p>
        </w:tc>
        <w:tc>
          <w:tcPr>
            <w:tcW w:w="283" w:type="pct"/>
            <w:vAlign w:val="center"/>
            <w:hideMark/>
          </w:tcPr>
          <w:p w14:paraId="1CF97C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129052,7</w:t>
            </w:r>
          </w:p>
        </w:tc>
        <w:tc>
          <w:tcPr>
            <w:tcW w:w="283" w:type="pct"/>
            <w:vAlign w:val="center"/>
            <w:hideMark/>
          </w:tcPr>
          <w:p w14:paraId="2A3A1E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157495,1</w:t>
            </w:r>
          </w:p>
        </w:tc>
        <w:tc>
          <w:tcPr>
            <w:tcW w:w="283" w:type="pct"/>
            <w:vAlign w:val="center"/>
            <w:hideMark/>
          </w:tcPr>
          <w:p w14:paraId="12A7B0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134506,2</w:t>
            </w:r>
          </w:p>
        </w:tc>
        <w:tc>
          <w:tcPr>
            <w:tcW w:w="283" w:type="pct"/>
            <w:vAlign w:val="center"/>
            <w:hideMark/>
          </w:tcPr>
          <w:p w14:paraId="462A24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48027,5</w:t>
            </w:r>
          </w:p>
        </w:tc>
        <w:tc>
          <w:tcPr>
            <w:tcW w:w="283" w:type="pct"/>
            <w:vAlign w:val="center"/>
            <w:hideMark/>
          </w:tcPr>
          <w:p w14:paraId="59D060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31867,6</w:t>
            </w:r>
          </w:p>
        </w:tc>
        <w:tc>
          <w:tcPr>
            <w:tcW w:w="283" w:type="pct"/>
            <w:vAlign w:val="center"/>
            <w:hideMark/>
          </w:tcPr>
          <w:p w14:paraId="2A12A8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40998,5</w:t>
            </w:r>
          </w:p>
        </w:tc>
        <w:tc>
          <w:tcPr>
            <w:tcW w:w="283" w:type="pct"/>
            <w:vAlign w:val="center"/>
            <w:hideMark/>
          </w:tcPr>
          <w:p w14:paraId="28E850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8772,3</w:t>
            </w:r>
          </w:p>
        </w:tc>
        <w:tc>
          <w:tcPr>
            <w:tcW w:w="283" w:type="pct"/>
            <w:vAlign w:val="center"/>
            <w:hideMark/>
          </w:tcPr>
          <w:p w14:paraId="736C44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14116,9</w:t>
            </w:r>
          </w:p>
        </w:tc>
        <w:tc>
          <w:tcPr>
            <w:tcW w:w="283" w:type="pct"/>
            <w:vAlign w:val="center"/>
            <w:hideMark/>
          </w:tcPr>
          <w:p w14:paraId="1B93B1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51728,3</w:t>
            </w:r>
          </w:p>
        </w:tc>
        <w:tc>
          <w:tcPr>
            <w:tcW w:w="304" w:type="pct"/>
            <w:vAlign w:val="center"/>
            <w:hideMark/>
          </w:tcPr>
          <w:p w14:paraId="0C1744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4327,8</w:t>
            </w:r>
          </w:p>
        </w:tc>
      </w:tr>
      <w:tr w:rsidR="00CC2335" w:rsidRPr="00CC2335" w14:paraId="170D17BF" w14:textId="77777777" w:rsidTr="00322D6C">
        <w:trPr>
          <w:trHeight w:val="20"/>
        </w:trPr>
        <w:tc>
          <w:tcPr>
            <w:tcW w:w="1016" w:type="pct"/>
            <w:vAlign w:val="center"/>
            <w:hideMark/>
          </w:tcPr>
          <w:p w14:paraId="4B9F39DA"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Всего стоимость группы проектов накопленным итогом</w:t>
            </w:r>
          </w:p>
        </w:tc>
        <w:tc>
          <w:tcPr>
            <w:tcW w:w="282" w:type="pct"/>
            <w:vAlign w:val="center"/>
            <w:hideMark/>
          </w:tcPr>
          <w:p w14:paraId="367B41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3775,6</w:t>
            </w:r>
          </w:p>
        </w:tc>
        <w:tc>
          <w:tcPr>
            <w:tcW w:w="283" w:type="pct"/>
            <w:vAlign w:val="center"/>
            <w:hideMark/>
          </w:tcPr>
          <w:p w14:paraId="317C70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115119,1</w:t>
            </w:r>
          </w:p>
        </w:tc>
        <w:tc>
          <w:tcPr>
            <w:tcW w:w="283" w:type="pct"/>
            <w:vAlign w:val="center"/>
            <w:hideMark/>
          </w:tcPr>
          <w:p w14:paraId="0DFFA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240315,7</w:t>
            </w:r>
          </w:p>
        </w:tc>
        <w:tc>
          <w:tcPr>
            <w:tcW w:w="283" w:type="pct"/>
            <w:vAlign w:val="center"/>
            <w:hideMark/>
          </w:tcPr>
          <w:p w14:paraId="235CD8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409232,5</w:t>
            </w:r>
          </w:p>
        </w:tc>
        <w:tc>
          <w:tcPr>
            <w:tcW w:w="283" w:type="pct"/>
            <w:vAlign w:val="center"/>
            <w:hideMark/>
          </w:tcPr>
          <w:p w14:paraId="3BF763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538285,2</w:t>
            </w:r>
          </w:p>
        </w:tc>
        <w:tc>
          <w:tcPr>
            <w:tcW w:w="283" w:type="pct"/>
            <w:vAlign w:val="center"/>
            <w:hideMark/>
          </w:tcPr>
          <w:p w14:paraId="1CB9DC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695780,3</w:t>
            </w:r>
          </w:p>
        </w:tc>
        <w:tc>
          <w:tcPr>
            <w:tcW w:w="283" w:type="pct"/>
            <w:vAlign w:val="center"/>
            <w:hideMark/>
          </w:tcPr>
          <w:p w14:paraId="214E91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830286,5</w:t>
            </w:r>
          </w:p>
        </w:tc>
        <w:tc>
          <w:tcPr>
            <w:tcW w:w="283" w:type="pct"/>
            <w:vAlign w:val="center"/>
            <w:hideMark/>
          </w:tcPr>
          <w:p w14:paraId="5E3635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878314,0</w:t>
            </w:r>
          </w:p>
        </w:tc>
        <w:tc>
          <w:tcPr>
            <w:tcW w:w="283" w:type="pct"/>
            <w:vAlign w:val="center"/>
            <w:hideMark/>
          </w:tcPr>
          <w:p w14:paraId="60BF3D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910181,6</w:t>
            </w:r>
          </w:p>
        </w:tc>
        <w:tc>
          <w:tcPr>
            <w:tcW w:w="283" w:type="pct"/>
            <w:vAlign w:val="center"/>
            <w:hideMark/>
          </w:tcPr>
          <w:p w14:paraId="239717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951180,1</w:t>
            </w:r>
          </w:p>
        </w:tc>
        <w:tc>
          <w:tcPr>
            <w:tcW w:w="283" w:type="pct"/>
            <w:vAlign w:val="center"/>
            <w:hideMark/>
          </w:tcPr>
          <w:p w14:paraId="767752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959952,4</w:t>
            </w:r>
          </w:p>
        </w:tc>
        <w:tc>
          <w:tcPr>
            <w:tcW w:w="283" w:type="pct"/>
            <w:vAlign w:val="center"/>
            <w:hideMark/>
          </w:tcPr>
          <w:p w14:paraId="5A95A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974069,3</w:t>
            </w:r>
          </w:p>
        </w:tc>
        <w:tc>
          <w:tcPr>
            <w:tcW w:w="283" w:type="pct"/>
            <w:vAlign w:val="center"/>
            <w:hideMark/>
          </w:tcPr>
          <w:p w14:paraId="3B2CE8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1025797,5</w:t>
            </w:r>
          </w:p>
        </w:tc>
        <w:tc>
          <w:tcPr>
            <w:tcW w:w="304" w:type="pct"/>
            <w:vAlign w:val="center"/>
            <w:hideMark/>
          </w:tcPr>
          <w:p w14:paraId="44EEC5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1030125,3</w:t>
            </w:r>
          </w:p>
        </w:tc>
      </w:tr>
      <w:tr w:rsidR="00CC2335" w:rsidRPr="00CC2335" w14:paraId="7A5E1AC3" w14:textId="77777777" w:rsidTr="00322D6C">
        <w:trPr>
          <w:trHeight w:val="20"/>
        </w:trPr>
        <w:tc>
          <w:tcPr>
            <w:tcW w:w="1016" w:type="pct"/>
            <w:vAlign w:val="center"/>
            <w:hideMark/>
          </w:tcPr>
          <w:p w14:paraId="6C54B9EC" w14:textId="77777777" w:rsidR="00CC2335" w:rsidRPr="00CC2335" w:rsidRDefault="00CC2335" w:rsidP="00CC2335">
            <w:pPr>
              <w:widowControl/>
              <w:adjustRightInd/>
              <w:spacing w:before="0" w:after="0"/>
              <w:ind w:firstLine="0"/>
              <w:jc w:val="left"/>
              <w:textAlignment w:val="auto"/>
              <w:rPr>
                <w:rFonts w:ascii="Times New Roman" w:hAnsi="Times New Roman"/>
                <w:b/>
                <w:bCs/>
                <w:spacing w:val="0"/>
                <w:sz w:val="24"/>
                <w:szCs w:val="24"/>
                <w:lang w:eastAsia="ru-RU"/>
              </w:rPr>
            </w:pPr>
            <w:r w:rsidRPr="00CC2335">
              <w:rPr>
                <w:rFonts w:ascii="Times New Roman" w:hAnsi="Times New Roman"/>
                <w:b/>
                <w:bCs/>
                <w:spacing w:val="0"/>
                <w:sz w:val="24"/>
                <w:szCs w:val="24"/>
                <w:lang w:eastAsia="ru-RU"/>
              </w:rPr>
              <w:t>Источники инвестиций, в том числе:</w:t>
            </w:r>
          </w:p>
        </w:tc>
        <w:tc>
          <w:tcPr>
            <w:tcW w:w="282" w:type="pct"/>
            <w:vAlign w:val="center"/>
            <w:hideMark/>
          </w:tcPr>
          <w:p w14:paraId="096D9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3775,6</w:t>
            </w:r>
          </w:p>
        </w:tc>
        <w:tc>
          <w:tcPr>
            <w:tcW w:w="283" w:type="pct"/>
            <w:vAlign w:val="center"/>
            <w:hideMark/>
          </w:tcPr>
          <w:p w14:paraId="4BD8D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111343,5</w:t>
            </w:r>
          </w:p>
        </w:tc>
        <w:tc>
          <w:tcPr>
            <w:tcW w:w="283" w:type="pct"/>
            <w:vAlign w:val="center"/>
            <w:hideMark/>
          </w:tcPr>
          <w:p w14:paraId="57D199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125196,6</w:t>
            </w:r>
          </w:p>
        </w:tc>
        <w:tc>
          <w:tcPr>
            <w:tcW w:w="283" w:type="pct"/>
            <w:vAlign w:val="center"/>
            <w:hideMark/>
          </w:tcPr>
          <w:p w14:paraId="1EF807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168916,7</w:t>
            </w:r>
          </w:p>
        </w:tc>
        <w:tc>
          <w:tcPr>
            <w:tcW w:w="283" w:type="pct"/>
            <w:vAlign w:val="center"/>
            <w:hideMark/>
          </w:tcPr>
          <w:p w14:paraId="2C419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129052,7</w:t>
            </w:r>
          </w:p>
        </w:tc>
        <w:tc>
          <w:tcPr>
            <w:tcW w:w="283" w:type="pct"/>
            <w:vAlign w:val="center"/>
            <w:hideMark/>
          </w:tcPr>
          <w:p w14:paraId="6BDA43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157495,1</w:t>
            </w:r>
          </w:p>
        </w:tc>
        <w:tc>
          <w:tcPr>
            <w:tcW w:w="283" w:type="pct"/>
            <w:vAlign w:val="center"/>
            <w:hideMark/>
          </w:tcPr>
          <w:p w14:paraId="2F4BA7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134506,2</w:t>
            </w:r>
          </w:p>
        </w:tc>
        <w:tc>
          <w:tcPr>
            <w:tcW w:w="283" w:type="pct"/>
            <w:vAlign w:val="center"/>
            <w:hideMark/>
          </w:tcPr>
          <w:p w14:paraId="0454DA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48027,5</w:t>
            </w:r>
          </w:p>
        </w:tc>
        <w:tc>
          <w:tcPr>
            <w:tcW w:w="283" w:type="pct"/>
            <w:vAlign w:val="center"/>
            <w:hideMark/>
          </w:tcPr>
          <w:p w14:paraId="464276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31867,6</w:t>
            </w:r>
          </w:p>
        </w:tc>
        <w:tc>
          <w:tcPr>
            <w:tcW w:w="283" w:type="pct"/>
            <w:vAlign w:val="center"/>
            <w:hideMark/>
          </w:tcPr>
          <w:p w14:paraId="7ED415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40998,5</w:t>
            </w:r>
          </w:p>
        </w:tc>
        <w:tc>
          <w:tcPr>
            <w:tcW w:w="283" w:type="pct"/>
            <w:vAlign w:val="center"/>
            <w:hideMark/>
          </w:tcPr>
          <w:p w14:paraId="29385C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8772,3</w:t>
            </w:r>
          </w:p>
        </w:tc>
        <w:tc>
          <w:tcPr>
            <w:tcW w:w="283" w:type="pct"/>
            <w:vAlign w:val="center"/>
            <w:hideMark/>
          </w:tcPr>
          <w:p w14:paraId="7237FC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14116,9</w:t>
            </w:r>
          </w:p>
        </w:tc>
        <w:tc>
          <w:tcPr>
            <w:tcW w:w="283" w:type="pct"/>
            <w:vAlign w:val="center"/>
            <w:hideMark/>
          </w:tcPr>
          <w:p w14:paraId="68EC56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51728,3</w:t>
            </w:r>
          </w:p>
        </w:tc>
        <w:tc>
          <w:tcPr>
            <w:tcW w:w="304" w:type="pct"/>
            <w:vAlign w:val="center"/>
            <w:hideMark/>
          </w:tcPr>
          <w:p w14:paraId="4DB380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4327,8</w:t>
            </w:r>
          </w:p>
        </w:tc>
      </w:tr>
      <w:tr w:rsidR="00CC2335" w:rsidRPr="00CC2335" w14:paraId="676D0949" w14:textId="77777777" w:rsidTr="00322D6C">
        <w:trPr>
          <w:trHeight w:val="20"/>
        </w:trPr>
        <w:tc>
          <w:tcPr>
            <w:tcW w:w="1016" w:type="pct"/>
            <w:vAlign w:val="center"/>
            <w:hideMark/>
          </w:tcPr>
          <w:p w14:paraId="073597B7"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Собственные средства, в том числе:</w:t>
            </w:r>
          </w:p>
        </w:tc>
        <w:tc>
          <w:tcPr>
            <w:tcW w:w="282" w:type="pct"/>
            <w:vAlign w:val="center"/>
            <w:hideMark/>
          </w:tcPr>
          <w:p w14:paraId="2E09F8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3775,6</w:t>
            </w:r>
          </w:p>
        </w:tc>
        <w:tc>
          <w:tcPr>
            <w:tcW w:w="283" w:type="pct"/>
            <w:vAlign w:val="center"/>
            <w:hideMark/>
          </w:tcPr>
          <w:p w14:paraId="4F801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111302,8</w:t>
            </w:r>
          </w:p>
        </w:tc>
        <w:tc>
          <w:tcPr>
            <w:tcW w:w="283" w:type="pct"/>
            <w:vAlign w:val="center"/>
            <w:hideMark/>
          </w:tcPr>
          <w:p w14:paraId="0148C0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122477,3</w:t>
            </w:r>
          </w:p>
        </w:tc>
        <w:tc>
          <w:tcPr>
            <w:tcW w:w="283" w:type="pct"/>
            <w:vAlign w:val="center"/>
            <w:hideMark/>
          </w:tcPr>
          <w:p w14:paraId="5F09A2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138009,7</w:t>
            </w:r>
          </w:p>
        </w:tc>
        <w:tc>
          <w:tcPr>
            <w:tcW w:w="283" w:type="pct"/>
            <w:vAlign w:val="center"/>
            <w:hideMark/>
          </w:tcPr>
          <w:p w14:paraId="0FB2CB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98859,9</w:t>
            </w:r>
          </w:p>
        </w:tc>
        <w:tc>
          <w:tcPr>
            <w:tcW w:w="283" w:type="pct"/>
            <w:vAlign w:val="center"/>
            <w:hideMark/>
          </w:tcPr>
          <w:p w14:paraId="593D52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102879,8</w:t>
            </w:r>
          </w:p>
        </w:tc>
        <w:tc>
          <w:tcPr>
            <w:tcW w:w="283" w:type="pct"/>
            <w:vAlign w:val="center"/>
            <w:hideMark/>
          </w:tcPr>
          <w:p w14:paraId="209FE0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134506,2</w:t>
            </w:r>
          </w:p>
        </w:tc>
        <w:tc>
          <w:tcPr>
            <w:tcW w:w="283" w:type="pct"/>
            <w:vAlign w:val="center"/>
            <w:hideMark/>
          </w:tcPr>
          <w:p w14:paraId="3074FC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48027,5</w:t>
            </w:r>
          </w:p>
        </w:tc>
        <w:tc>
          <w:tcPr>
            <w:tcW w:w="283" w:type="pct"/>
            <w:vAlign w:val="center"/>
            <w:hideMark/>
          </w:tcPr>
          <w:p w14:paraId="130F23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31867,6</w:t>
            </w:r>
          </w:p>
        </w:tc>
        <w:tc>
          <w:tcPr>
            <w:tcW w:w="283" w:type="pct"/>
            <w:vAlign w:val="center"/>
            <w:hideMark/>
          </w:tcPr>
          <w:p w14:paraId="46C6B3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40998,5</w:t>
            </w:r>
          </w:p>
        </w:tc>
        <w:tc>
          <w:tcPr>
            <w:tcW w:w="283" w:type="pct"/>
            <w:vAlign w:val="center"/>
            <w:hideMark/>
          </w:tcPr>
          <w:p w14:paraId="4FE88E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8772,3</w:t>
            </w:r>
          </w:p>
        </w:tc>
        <w:tc>
          <w:tcPr>
            <w:tcW w:w="283" w:type="pct"/>
            <w:vAlign w:val="center"/>
            <w:hideMark/>
          </w:tcPr>
          <w:p w14:paraId="27BA3D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14116,9</w:t>
            </w:r>
          </w:p>
        </w:tc>
        <w:tc>
          <w:tcPr>
            <w:tcW w:w="283" w:type="pct"/>
            <w:vAlign w:val="center"/>
            <w:hideMark/>
          </w:tcPr>
          <w:p w14:paraId="2ECFEC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51728,3</w:t>
            </w:r>
          </w:p>
        </w:tc>
        <w:tc>
          <w:tcPr>
            <w:tcW w:w="304" w:type="pct"/>
            <w:vAlign w:val="center"/>
            <w:hideMark/>
          </w:tcPr>
          <w:p w14:paraId="79A91A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4327,8</w:t>
            </w:r>
          </w:p>
        </w:tc>
      </w:tr>
      <w:tr w:rsidR="00CC2335" w:rsidRPr="00CC2335" w14:paraId="39444C98" w14:textId="77777777" w:rsidTr="00322D6C">
        <w:trPr>
          <w:trHeight w:val="20"/>
        </w:trPr>
        <w:tc>
          <w:tcPr>
            <w:tcW w:w="1016" w:type="pct"/>
            <w:vAlign w:val="center"/>
            <w:hideMark/>
          </w:tcPr>
          <w:p w14:paraId="5D0A22D7"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Амортизация</w:t>
            </w:r>
          </w:p>
        </w:tc>
        <w:tc>
          <w:tcPr>
            <w:tcW w:w="282" w:type="pct"/>
            <w:vAlign w:val="center"/>
            <w:hideMark/>
          </w:tcPr>
          <w:p w14:paraId="68E76C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1569,1</w:t>
            </w:r>
          </w:p>
        </w:tc>
        <w:tc>
          <w:tcPr>
            <w:tcW w:w="283" w:type="pct"/>
            <w:vAlign w:val="center"/>
            <w:hideMark/>
          </w:tcPr>
          <w:p w14:paraId="11391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74401,3</w:t>
            </w:r>
          </w:p>
        </w:tc>
        <w:tc>
          <w:tcPr>
            <w:tcW w:w="283" w:type="pct"/>
            <w:vAlign w:val="center"/>
            <w:hideMark/>
          </w:tcPr>
          <w:p w14:paraId="55B4DD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53300,8</w:t>
            </w:r>
          </w:p>
        </w:tc>
        <w:tc>
          <w:tcPr>
            <w:tcW w:w="283" w:type="pct"/>
            <w:vAlign w:val="center"/>
            <w:hideMark/>
          </w:tcPr>
          <w:p w14:paraId="169398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75901,3</w:t>
            </w:r>
          </w:p>
        </w:tc>
        <w:tc>
          <w:tcPr>
            <w:tcW w:w="283" w:type="pct"/>
            <w:vAlign w:val="center"/>
            <w:hideMark/>
          </w:tcPr>
          <w:p w14:paraId="3757B0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81143,4</w:t>
            </w:r>
          </w:p>
        </w:tc>
        <w:tc>
          <w:tcPr>
            <w:tcW w:w="283" w:type="pct"/>
            <w:vAlign w:val="center"/>
            <w:hideMark/>
          </w:tcPr>
          <w:p w14:paraId="3A2870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3048,8</w:t>
            </w:r>
          </w:p>
        </w:tc>
        <w:tc>
          <w:tcPr>
            <w:tcW w:w="283" w:type="pct"/>
            <w:vAlign w:val="center"/>
            <w:hideMark/>
          </w:tcPr>
          <w:p w14:paraId="3C6C73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41302,0</w:t>
            </w:r>
          </w:p>
        </w:tc>
        <w:tc>
          <w:tcPr>
            <w:tcW w:w="283" w:type="pct"/>
            <w:vAlign w:val="center"/>
            <w:hideMark/>
          </w:tcPr>
          <w:p w14:paraId="27A970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315,9</w:t>
            </w:r>
          </w:p>
        </w:tc>
        <w:tc>
          <w:tcPr>
            <w:tcW w:w="283" w:type="pct"/>
            <w:vAlign w:val="center"/>
            <w:hideMark/>
          </w:tcPr>
          <w:p w14:paraId="2A5620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5377,4</w:t>
            </w:r>
          </w:p>
        </w:tc>
        <w:tc>
          <w:tcPr>
            <w:tcW w:w="283" w:type="pct"/>
            <w:vAlign w:val="center"/>
            <w:hideMark/>
          </w:tcPr>
          <w:p w14:paraId="451E51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17048,8</w:t>
            </w:r>
          </w:p>
        </w:tc>
        <w:tc>
          <w:tcPr>
            <w:tcW w:w="283" w:type="pct"/>
            <w:vAlign w:val="center"/>
            <w:hideMark/>
          </w:tcPr>
          <w:p w14:paraId="371CB6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25,6</w:t>
            </w:r>
          </w:p>
        </w:tc>
        <w:tc>
          <w:tcPr>
            <w:tcW w:w="283" w:type="pct"/>
            <w:vAlign w:val="center"/>
            <w:hideMark/>
          </w:tcPr>
          <w:p w14:paraId="63843C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460,8</w:t>
            </w:r>
          </w:p>
        </w:tc>
        <w:tc>
          <w:tcPr>
            <w:tcW w:w="283" w:type="pct"/>
            <w:vAlign w:val="center"/>
            <w:hideMark/>
          </w:tcPr>
          <w:p w14:paraId="6313A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1661,7</w:t>
            </w:r>
          </w:p>
        </w:tc>
        <w:tc>
          <w:tcPr>
            <w:tcW w:w="304" w:type="pct"/>
            <w:vAlign w:val="center"/>
            <w:hideMark/>
          </w:tcPr>
          <w:p w14:paraId="04DD4F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w:t>
            </w:r>
          </w:p>
        </w:tc>
      </w:tr>
      <w:tr w:rsidR="00CC2335" w:rsidRPr="00CC2335" w14:paraId="42B0A275" w14:textId="77777777" w:rsidTr="00322D6C">
        <w:trPr>
          <w:trHeight w:val="20"/>
        </w:trPr>
        <w:tc>
          <w:tcPr>
            <w:tcW w:w="1016" w:type="pct"/>
            <w:vAlign w:val="center"/>
            <w:hideMark/>
          </w:tcPr>
          <w:p w14:paraId="0C3B4827"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Средства из прибыли</w:t>
            </w:r>
          </w:p>
        </w:tc>
        <w:tc>
          <w:tcPr>
            <w:tcW w:w="282" w:type="pct"/>
            <w:vAlign w:val="center"/>
            <w:hideMark/>
          </w:tcPr>
          <w:p w14:paraId="594BA6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51C8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8482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EB3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B2E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0245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33C9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CAC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343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7EE7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8E40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481A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3853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6DC0B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08022E1" w14:textId="77777777" w:rsidTr="00322D6C">
        <w:trPr>
          <w:trHeight w:val="20"/>
        </w:trPr>
        <w:tc>
          <w:tcPr>
            <w:tcW w:w="1016" w:type="pct"/>
            <w:vAlign w:val="center"/>
            <w:hideMark/>
          </w:tcPr>
          <w:p w14:paraId="0D552E43"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Средства за присоединение потребителей</w:t>
            </w:r>
          </w:p>
        </w:tc>
        <w:tc>
          <w:tcPr>
            <w:tcW w:w="282" w:type="pct"/>
            <w:vAlign w:val="center"/>
            <w:hideMark/>
          </w:tcPr>
          <w:p w14:paraId="17DC65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2206,5</w:t>
            </w:r>
          </w:p>
        </w:tc>
        <w:tc>
          <w:tcPr>
            <w:tcW w:w="283" w:type="pct"/>
            <w:vAlign w:val="center"/>
            <w:hideMark/>
          </w:tcPr>
          <w:p w14:paraId="7D4022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36901,5</w:t>
            </w:r>
          </w:p>
        </w:tc>
        <w:tc>
          <w:tcPr>
            <w:tcW w:w="283" w:type="pct"/>
            <w:vAlign w:val="center"/>
            <w:hideMark/>
          </w:tcPr>
          <w:p w14:paraId="207943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69176,5</w:t>
            </w:r>
          </w:p>
        </w:tc>
        <w:tc>
          <w:tcPr>
            <w:tcW w:w="283" w:type="pct"/>
            <w:vAlign w:val="center"/>
            <w:hideMark/>
          </w:tcPr>
          <w:p w14:paraId="6713D1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62108,4</w:t>
            </w:r>
          </w:p>
        </w:tc>
        <w:tc>
          <w:tcPr>
            <w:tcW w:w="283" w:type="pct"/>
            <w:vAlign w:val="center"/>
            <w:hideMark/>
          </w:tcPr>
          <w:p w14:paraId="7E4C50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17716,5</w:t>
            </w:r>
          </w:p>
        </w:tc>
        <w:tc>
          <w:tcPr>
            <w:tcW w:w="283" w:type="pct"/>
            <w:vAlign w:val="center"/>
            <w:hideMark/>
          </w:tcPr>
          <w:p w14:paraId="50A84F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99831,0</w:t>
            </w:r>
          </w:p>
        </w:tc>
        <w:tc>
          <w:tcPr>
            <w:tcW w:w="283" w:type="pct"/>
            <w:vAlign w:val="center"/>
            <w:hideMark/>
          </w:tcPr>
          <w:p w14:paraId="640A4B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93204,3</w:t>
            </w:r>
          </w:p>
        </w:tc>
        <w:tc>
          <w:tcPr>
            <w:tcW w:w="283" w:type="pct"/>
            <w:vAlign w:val="center"/>
            <w:hideMark/>
          </w:tcPr>
          <w:p w14:paraId="79F215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47711,6</w:t>
            </w:r>
          </w:p>
        </w:tc>
        <w:tc>
          <w:tcPr>
            <w:tcW w:w="283" w:type="pct"/>
            <w:vAlign w:val="center"/>
            <w:hideMark/>
          </w:tcPr>
          <w:p w14:paraId="57354C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26490,2</w:t>
            </w:r>
          </w:p>
        </w:tc>
        <w:tc>
          <w:tcPr>
            <w:tcW w:w="283" w:type="pct"/>
            <w:vAlign w:val="center"/>
            <w:hideMark/>
          </w:tcPr>
          <w:p w14:paraId="32B786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23949,7</w:t>
            </w:r>
          </w:p>
        </w:tc>
        <w:tc>
          <w:tcPr>
            <w:tcW w:w="283" w:type="pct"/>
            <w:vAlign w:val="center"/>
            <w:hideMark/>
          </w:tcPr>
          <w:p w14:paraId="459E9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8746,7</w:t>
            </w:r>
          </w:p>
        </w:tc>
        <w:tc>
          <w:tcPr>
            <w:tcW w:w="283" w:type="pct"/>
            <w:vAlign w:val="center"/>
            <w:hideMark/>
          </w:tcPr>
          <w:p w14:paraId="6F93AC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13656,1</w:t>
            </w:r>
          </w:p>
        </w:tc>
        <w:tc>
          <w:tcPr>
            <w:tcW w:w="283" w:type="pct"/>
            <w:vAlign w:val="center"/>
            <w:hideMark/>
          </w:tcPr>
          <w:p w14:paraId="0F53A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50066,6</w:t>
            </w:r>
          </w:p>
        </w:tc>
        <w:tc>
          <w:tcPr>
            <w:tcW w:w="304" w:type="pct"/>
            <w:vAlign w:val="center"/>
            <w:hideMark/>
          </w:tcPr>
          <w:p w14:paraId="179314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4327,8</w:t>
            </w:r>
          </w:p>
        </w:tc>
      </w:tr>
      <w:tr w:rsidR="00CC2335" w:rsidRPr="00CC2335" w14:paraId="74974D70" w14:textId="77777777" w:rsidTr="00322D6C">
        <w:trPr>
          <w:trHeight w:val="20"/>
        </w:trPr>
        <w:tc>
          <w:tcPr>
            <w:tcW w:w="1016" w:type="pct"/>
            <w:vAlign w:val="center"/>
            <w:hideMark/>
          </w:tcPr>
          <w:p w14:paraId="4EC6B9F9"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кредиты</w:t>
            </w:r>
          </w:p>
        </w:tc>
        <w:tc>
          <w:tcPr>
            <w:tcW w:w="282" w:type="pct"/>
            <w:vAlign w:val="center"/>
            <w:hideMark/>
          </w:tcPr>
          <w:p w14:paraId="38D974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45FF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w:t>
            </w:r>
          </w:p>
        </w:tc>
        <w:tc>
          <w:tcPr>
            <w:tcW w:w="283" w:type="pct"/>
            <w:vAlign w:val="center"/>
            <w:hideMark/>
          </w:tcPr>
          <w:p w14:paraId="5D77DB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2719,3</w:t>
            </w:r>
          </w:p>
        </w:tc>
        <w:tc>
          <w:tcPr>
            <w:tcW w:w="283" w:type="pct"/>
            <w:vAlign w:val="center"/>
            <w:hideMark/>
          </w:tcPr>
          <w:p w14:paraId="5A2B89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30907,0</w:t>
            </w:r>
          </w:p>
        </w:tc>
        <w:tc>
          <w:tcPr>
            <w:tcW w:w="283" w:type="pct"/>
            <w:vAlign w:val="center"/>
            <w:hideMark/>
          </w:tcPr>
          <w:p w14:paraId="5347A7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30192,9</w:t>
            </w:r>
          </w:p>
        </w:tc>
        <w:tc>
          <w:tcPr>
            <w:tcW w:w="283" w:type="pct"/>
            <w:vAlign w:val="center"/>
            <w:hideMark/>
          </w:tcPr>
          <w:p w14:paraId="7F041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54615,3</w:t>
            </w:r>
          </w:p>
        </w:tc>
        <w:tc>
          <w:tcPr>
            <w:tcW w:w="283" w:type="pct"/>
            <w:vAlign w:val="center"/>
            <w:hideMark/>
          </w:tcPr>
          <w:p w14:paraId="5B88FE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8A6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79B2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BAFD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9958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EAC3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5BE9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B0AB3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3A8CC52" w14:textId="77777777" w:rsidTr="00322D6C">
        <w:trPr>
          <w:trHeight w:val="20"/>
        </w:trPr>
        <w:tc>
          <w:tcPr>
            <w:tcW w:w="1016" w:type="pct"/>
            <w:vAlign w:val="center"/>
            <w:hideMark/>
          </w:tcPr>
          <w:p w14:paraId="6B82AF61"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Бюджетные средства</w:t>
            </w:r>
          </w:p>
        </w:tc>
        <w:tc>
          <w:tcPr>
            <w:tcW w:w="282" w:type="pct"/>
            <w:vAlign w:val="center"/>
            <w:hideMark/>
          </w:tcPr>
          <w:p w14:paraId="0F8F19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CFF1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2A2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ADF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6C67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BD7C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5E7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D7CB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AC4A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ABC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6276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5FB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534B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E7BEF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4CA2520" w14:textId="77777777" w:rsidTr="00322D6C">
        <w:trPr>
          <w:trHeight w:val="20"/>
        </w:trPr>
        <w:tc>
          <w:tcPr>
            <w:tcW w:w="5000" w:type="pct"/>
            <w:gridSpan w:val="15"/>
            <w:shd w:val="clear" w:color="000000" w:fill="FCE4D6"/>
            <w:vAlign w:val="center"/>
            <w:hideMark/>
          </w:tcPr>
          <w:p w14:paraId="2DB35B8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001.02.01.000 - Строительство тепловых сетей для обеспечения перспективных приростов тепловой нагрузки</w:t>
            </w:r>
          </w:p>
        </w:tc>
      </w:tr>
      <w:tr w:rsidR="00CC2335" w:rsidRPr="00CC2335" w14:paraId="74CE4224" w14:textId="77777777" w:rsidTr="00322D6C">
        <w:trPr>
          <w:trHeight w:val="20"/>
        </w:trPr>
        <w:tc>
          <w:tcPr>
            <w:tcW w:w="1016" w:type="pct"/>
            <w:vAlign w:val="center"/>
            <w:hideMark/>
          </w:tcPr>
          <w:p w14:paraId="69FF1E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B4137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3518,9</w:t>
            </w:r>
          </w:p>
        </w:tc>
        <w:tc>
          <w:tcPr>
            <w:tcW w:w="283" w:type="pct"/>
            <w:vAlign w:val="center"/>
            <w:hideMark/>
          </w:tcPr>
          <w:p w14:paraId="0FEA4D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136116,6</w:t>
            </w:r>
          </w:p>
        </w:tc>
        <w:tc>
          <w:tcPr>
            <w:tcW w:w="283" w:type="pct"/>
            <w:vAlign w:val="center"/>
            <w:hideMark/>
          </w:tcPr>
          <w:p w14:paraId="2AB029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121457,3</w:t>
            </w:r>
          </w:p>
        </w:tc>
        <w:tc>
          <w:tcPr>
            <w:tcW w:w="283" w:type="pct"/>
            <w:vAlign w:val="center"/>
            <w:hideMark/>
          </w:tcPr>
          <w:p w14:paraId="43398B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193566,7</w:t>
            </w:r>
          </w:p>
        </w:tc>
        <w:tc>
          <w:tcPr>
            <w:tcW w:w="283" w:type="pct"/>
            <w:vAlign w:val="center"/>
            <w:hideMark/>
          </w:tcPr>
          <w:p w14:paraId="11A31C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171339,1</w:t>
            </w:r>
          </w:p>
        </w:tc>
        <w:tc>
          <w:tcPr>
            <w:tcW w:w="283" w:type="pct"/>
            <w:vAlign w:val="center"/>
            <w:hideMark/>
          </w:tcPr>
          <w:p w14:paraId="397C3A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110742,6</w:t>
            </w:r>
          </w:p>
        </w:tc>
        <w:tc>
          <w:tcPr>
            <w:tcW w:w="283" w:type="pct"/>
            <w:vAlign w:val="center"/>
            <w:hideMark/>
          </w:tcPr>
          <w:p w14:paraId="6DD904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151763,8</w:t>
            </w:r>
          </w:p>
        </w:tc>
        <w:tc>
          <w:tcPr>
            <w:tcW w:w="283" w:type="pct"/>
            <w:vAlign w:val="center"/>
            <w:hideMark/>
          </w:tcPr>
          <w:p w14:paraId="399F59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63375,1</w:t>
            </w:r>
          </w:p>
        </w:tc>
        <w:tc>
          <w:tcPr>
            <w:tcW w:w="283" w:type="pct"/>
            <w:vAlign w:val="center"/>
            <w:hideMark/>
          </w:tcPr>
          <w:p w14:paraId="313E6B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20457,2</w:t>
            </w:r>
          </w:p>
        </w:tc>
        <w:tc>
          <w:tcPr>
            <w:tcW w:w="283" w:type="pct"/>
            <w:vAlign w:val="center"/>
            <w:hideMark/>
          </w:tcPr>
          <w:p w14:paraId="42BA6A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53648,0</w:t>
            </w:r>
          </w:p>
        </w:tc>
        <w:tc>
          <w:tcPr>
            <w:tcW w:w="283" w:type="pct"/>
            <w:vAlign w:val="center"/>
            <w:hideMark/>
          </w:tcPr>
          <w:p w14:paraId="048308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80286,7</w:t>
            </w:r>
          </w:p>
        </w:tc>
        <w:tc>
          <w:tcPr>
            <w:tcW w:w="283" w:type="pct"/>
            <w:vAlign w:val="center"/>
            <w:hideMark/>
          </w:tcPr>
          <w:p w14:paraId="31E175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66955,7</w:t>
            </w:r>
          </w:p>
        </w:tc>
        <w:tc>
          <w:tcPr>
            <w:tcW w:w="283" w:type="pct"/>
            <w:vAlign w:val="center"/>
            <w:hideMark/>
          </w:tcPr>
          <w:p w14:paraId="315D8E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57511,1</w:t>
            </w:r>
          </w:p>
        </w:tc>
        <w:tc>
          <w:tcPr>
            <w:tcW w:w="304" w:type="pct"/>
            <w:vAlign w:val="center"/>
            <w:hideMark/>
          </w:tcPr>
          <w:p w14:paraId="6D3066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54774,6</w:t>
            </w:r>
          </w:p>
        </w:tc>
      </w:tr>
      <w:tr w:rsidR="00CC2335" w:rsidRPr="00CC2335" w14:paraId="2B669973" w14:textId="77777777" w:rsidTr="00322D6C">
        <w:trPr>
          <w:trHeight w:val="20"/>
        </w:trPr>
        <w:tc>
          <w:tcPr>
            <w:tcW w:w="1016" w:type="pct"/>
            <w:vAlign w:val="center"/>
            <w:hideMark/>
          </w:tcPr>
          <w:p w14:paraId="27CC4A2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34583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3518,9</w:t>
            </w:r>
          </w:p>
        </w:tc>
        <w:tc>
          <w:tcPr>
            <w:tcW w:w="283" w:type="pct"/>
            <w:vAlign w:val="center"/>
            <w:hideMark/>
          </w:tcPr>
          <w:p w14:paraId="7CCDBF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139635,5</w:t>
            </w:r>
          </w:p>
        </w:tc>
        <w:tc>
          <w:tcPr>
            <w:tcW w:w="283" w:type="pct"/>
            <w:vAlign w:val="center"/>
            <w:hideMark/>
          </w:tcPr>
          <w:p w14:paraId="7C2968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261092,8</w:t>
            </w:r>
          </w:p>
        </w:tc>
        <w:tc>
          <w:tcPr>
            <w:tcW w:w="283" w:type="pct"/>
            <w:vAlign w:val="center"/>
            <w:hideMark/>
          </w:tcPr>
          <w:p w14:paraId="5BA322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454659,5</w:t>
            </w:r>
          </w:p>
        </w:tc>
        <w:tc>
          <w:tcPr>
            <w:tcW w:w="283" w:type="pct"/>
            <w:vAlign w:val="center"/>
            <w:hideMark/>
          </w:tcPr>
          <w:p w14:paraId="1C770E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625998,7</w:t>
            </w:r>
          </w:p>
        </w:tc>
        <w:tc>
          <w:tcPr>
            <w:tcW w:w="283" w:type="pct"/>
            <w:vAlign w:val="center"/>
            <w:hideMark/>
          </w:tcPr>
          <w:p w14:paraId="1E6EB7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736741,2</w:t>
            </w:r>
          </w:p>
        </w:tc>
        <w:tc>
          <w:tcPr>
            <w:tcW w:w="283" w:type="pct"/>
            <w:vAlign w:val="center"/>
            <w:hideMark/>
          </w:tcPr>
          <w:p w14:paraId="187E34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888505,0</w:t>
            </w:r>
          </w:p>
        </w:tc>
        <w:tc>
          <w:tcPr>
            <w:tcW w:w="283" w:type="pct"/>
            <w:vAlign w:val="center"/>
            <w:hideMark/>
          </w:tcPr>
          <w:p w14:paraId="3CA722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951880,2</w:t>
            </w:r>
          </w:p>
        </w:tc>
        <w:tc>
          <w:tcPr>
            <w:tcW w:w="283" w:type="pct"/>
            <w:vAlign w:val="center"/>
            <w:hideMark/>
          </w:tcPr>
          <w:p w14:paraId="72D85C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972337,4</w:t>
            </w:r>
          </w:p>
        </w:tc>
        <w:tc>
          <w:tcPr>
            <w:tcW w:w="283" w:type="pct"/>
            <w:vAlign w:val="center"/>
            <w:hideMark/>
          </w:tcPr>
          <w:p w14:paraId="716E7B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1025985,3</w:t>
            </w:r>
          </w:p>
        </w:tc>
        <w:tc>
          <w:tcPr>
            <w:tcW w:w="283" w:type="pct"/>
            <w:vAlign w:val="center"/>
            <w:hideMark/>
          </w:tcPr>
          <w:p w14:paraId="367823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1106272,0</w:t>
            </w:r>
          </w:p>
        </w:tc>
        <w:tc>
          <w:tcPr>
            <w:tcW w:w="283" w:type="pct"/>
            <w:vAlign w:val="center"/>
            <w:hideMark/>
          </w:tcPr>
          <w:p w14:paraId="39F78B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1173227,7</w:t>
            </w:r>
          </w:p>
        </w:tc>
        <w:tc>
          <w:tcPr>
            <w:tcW w:w="283" w:type="pct"/>
            <w:vAlign w:val="center"/>
            <w:hideMark/>
          </w:tcPr>
          <w:p w14:paraId="68B8D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1230738,8</w:t>
            </w:r>
          </w:p>
        </w:tc>
        <w:tc>
          <w:tcPr>
            <w:tcW w:w="304" w:type="pct"/>
            <w:vAlign w:val="center"/>
            <w:hideMark/>
          </w:tcPr>
          <w:p w14:paraId="171568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1285513,373</w:t>
            </w:r>
          </w:p>
        </w:tc>
      </w:tr>
      <w:tr w:rsidR="00CC2335" w:rsidRPr="00CC2335" w14:paraId="6129F551" w14:textId="77777777" w:rsidTr="00322D6C">
        <w:trPr>
          <w:trHeight w:val="20"/>
        </w:trPr>
        <w:tc>
          <w:tcPr>
            <w:tcW w:w="5000" w:type="pct"/>
            <w:gridSpan w:val="15"/>
            <w:vAlign w:val="center"/>
            <w:hideMark/>
          </w:tcPr>
          <w:p w14:paraId="1A198C5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001.02.01.001 - Строительство тепловых сетей районе 39 в зоне действия СГРЭС-1 (ООО «СГЭС») </w:t>
            </w:r>
          </w:p>
        </w:tc>
      </w:tr>
      <w:tr w:rsidR="00CC2335" w:rsidRPr="00CC2335" w14:paraId="0D13F850" w14:textId="77777777" w:rsidTr="00322D6C">
        <w:trPr>
          <w:trHeight w:val="20"/>
        </w:trPr>
        <w:tc>
          <w:tcPr>
            <w:tcW w:w="1016" w:type="pct"/>
            <w:vAlign w:val="center"/>
            <w:hideMark/>
          </w:tcPr>
          <w:p w14:paraId="21B50D1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9C46E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A4A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346D5B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4BD3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509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77BB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FC3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E5C9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30D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0A34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7BD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3EDB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82A0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C5D29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AB53883" w14:textId="77777777" w:rsidTr="00322D6C">
        <w:trPr>
          <w:trHeight w:val="20"/>
        </w:trPr>
        <w:tc>
          <w:tcPr>
            <w:tcW w:w="1016" w:type="pct"/>
            <w:vAlign w:val="center"/>
            <w:hideMark/>
          </w:tcPr>
          <w:p w14:paraId="5229C63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7A60B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2010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712A40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7CE67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30B9DA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650679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445D25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4486E9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06B3BD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387A99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526417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64E14A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283" w:type="pct"/>
            <w:vAlign w:val="center"/>
            <w:hideMark/>
          </w:tcPr>
          <w:p w14:paraId="31E9DE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c>
          <w:tcPr>
            <w:tcW w:w="304" w:type="pct"/>
            <w:vAlign w:val="center"/>
            <w:hideMark/>
          </w:tcPr>
          <w:p w14:paraId="741813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14700,0</w:t>
            </w:r>
          </w:p>
        </w:tc>
      </w:tr>
      <w:tr w:rsidR="00CC2335" w:rsidRPr="00CC2335" w14:paraId="15FD4FE8" w14:textId="77777777" w:rsidTr="00322D6C">
        <w:trPr>
          <w:trHeight w:val="20"/>
        </w:trPr>
        <w:tc>
          <w:tcPr>
            <w:tcW w:w="5000" w:type="pct"/>
            <w:gridSpan w:val="15"/>
            <w:vAlign w:val="center"/>
            <w:hideMark/>
          </w:tcPr>
          <w:p w14:paraId="7545E8B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001.02.01.002 - Строительство тепловых сетей районе 39 в зоне действия СГРЭС-1 (ООО «СГЭС») </w:t>
            </w:r>
          </w:p>
        </w:tc>
      </w:tr>
      <w:tr w:rsidR="00CC2335" w:rsidRPr="00CC2335" w14:paraId="1F453403" w14:textId="77777777" w:rsidTr="00322D6C">
        <w:trPr>
          <w:trHeight w:val="20"/>
        </w:trPr>
        <w:tc>
          <w:tcPr>
            <w:tcW w:w="1016" w:type="pct"/>
            <w:vAlign w:val="center"/>
            <w:hideMark/>
          </w:tcPr>
          <w:p w14:paraId="31EF3D5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110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22EE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1453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73DAE8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19D3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CFFB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F5D1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85CA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A61B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84C2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2ADD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88D0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A85E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93CDF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7A2E9E1" w14:textId="77777777" w:rsidTr="00322D6C">
        <w:trPr>
          <w:trHeight w:val="20"/>
        </w:trPr>
        <w:tc>
          <w:tcPr>
            <w:tcW w:w="1016" w:type="pct"/>
            <w:vAlign w:val="center"/>
            <w:hideMark/>
          </w:tcPr>
          <w:p w14:paraId="3CE9257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74F1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8864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331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1C044B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6BD30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1A9957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07CC4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433403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3D6554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735A14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61D1D6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4A1389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6A8AAE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304" w:type="pct"/>
            <w:vAlign w:val="center"/>
            <w:hideMark/>
          </w:tcPr>
          <w:p w14:paraId="656390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r>
      <w:tr w:rsidR="00CC2335" w:rsidRPr="00CC2335" w14:paraId="32088BDA" w14:textId="77777777" w:rsidTr="00322D6C">
        <w:trPr>
          <w:trHeight w:val="20"/>
        </w:trPr>
        <w:tc>
          <w:tcPr>
            <w:tcW w:w="5000" w:type="pct"/>
            <w:gridSpan w:val="15"/>
            <w:vAlign w:val="center"/>
            <w:hideMark/>
          </w:tcPr>
          <w:p w14:paraId="7FF340C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001.02.01.003 - Строительство тепловых сетей районе 39 в зоне действия СГРЭС-1 (ООО «СГЭС») </w:t>
            </w:r>
          </w:p>
        </w:tc>
      </w:tr>
      <w:tr w:rsidR="00CC2335" w:rsidRPr="00CC2335" w14:paraId="70E557A6" w14:textId="77777777" w:rsidTr="00322D6C">
        <w:trPr>
          <w:trHeight w:val="20"/>
        </w:trPr>
        <w:tc>
          <w:tcPr>
            <w:tcW w:w="1016" w:type="pct"/>
            <w:vAlign w:val="center"/>
            <w:hideMark/>
          </w:tcPr>
          <w:p w14:paraId="0CE9EC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51D47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58A7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1E57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1760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55DBB6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048C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7EC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86B6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0B3B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F38D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8E1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07FB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40A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43B45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27DB4EE" w14:textId="77777777" w:rsidTr="00322D6C">
        <w:trPr>
          <w:trHeight w:val="20"/>
        </w:trPr>
        <w:tc>
          <w:tcPr>
            <w:tcW w:w="1016" w:type="pct"/>
            <w:vAlign w:val="center"/>
            <w:hideMark/>
          </w:tcPr>
          <w:p w14:paraId="29605E9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1196D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99B6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E8B0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D205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573099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7E85A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68B5C1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1FBE27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5CFEAC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3126B1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34711C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72632B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283" w:type="pct"/>
            <w:vAlign w:val="center"/>
            <w:hideMark/>
          </w:tcPr>
          <w:p w14:paraId="6192E6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c>
          <w:tcPr>
            <w:tcW w:w="304" w:type="pct"/>
            <w:vAlign w:val="center"/>
            <w:hideMark/>
          </w:tcPr>
          <w:p w14:paraId="5BA776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10000,0</w:t>
            </w:r>
          </w:p>
        </w:tc>
      </w:tr>
      <w:tr w:rsidR="00CC2335" w:rsidRPr="00CC2335" w14:paraId="001FCA0B" w14:textId="77777777" w:rsidTr="00322D6C">
        <w:trPr>
          <w:trHeight w:val="20"/>
        </w:trPr>
        <w:tc>
          <w:tcPr>
            <w:tcW w:w="5000" w:type="pct"/>
            <w:gridSpan w:val="15"/>
            <w:vAlign w:val="center"/>
            <w:hideMark/>
          </w:tcPr>
          <w:p w14:paraId="6B92F72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001.02.01.004 - Строительство тепловой сети " Тепломагистраль от ТК-4 в КК36 до УТ-3 мкр.41" в зоне действия СГРЭС-1 (ООО «СГЭС») </w:t>
            </w:r>
          </w:p>
        </w:tc>
      </w:tr>
      <w:tr w:rsidR="00CC2335" w:rsidRPr="00CC2335" w14:paraId="1298DD44" w14:textId="77777777" w:rsidTr="00322D6C">
        <w:trPr>
          <w:trHeight w:val="20"/>
        </w:trPr>
        <w:tc>
          <w:tcPr>
            <w:tcW w:w="1016" w:type="pct"/>
            <w:vAlign w:val="center"/>
            <w:hideMark/>
          </w:tcPr>
          <w:p w14:paraId="5E96B0A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604F5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4192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B36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7CC75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8E4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B017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8E8E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F172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7C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AD5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51A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4C36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E446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97117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A3C2597" w14:textId="77777777" w:rsidTr="00322D6C">
        <w:trPr>
          <w:trHeight w:val="20"/>
        </w:trPr>
        <w:tc>
          <w:tcPr>
            <w:tcW w:w="1016" w:type="pct"/>
            <w:vAlign w:val="center"/>
            <w:hideMark/>
          </w:tcPr>
          <w:p w14:paraId="0D6D34D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9042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82C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D0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347982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349F39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5B5C61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0214FA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79D48D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6A4E2C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54130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798323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36F6D3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283" w:type="pct"/>
            <w:vAlign w:val="center"/>
            <w:hideMark/>
          </w:tcPr>
          <w:p w14:paraId="361DA1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c>
          <w:tcPr>
            <w:tcW w:w="304" w:type="pct"/>
            <w:vAlign w:val="center"/>
            <w:hideMark/>
          </w:tcPr>
          <w:p w14:paraId="29CF8C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7774,2</w:t>
            </w:r>
          </w:p>
        </w:tc>
      </w:tr>
      <w:tr w:rsidR="00CC2335" w:rsidRPr="00CC2335" w14:paraId="528C2D0E" w14:textId="77777777" w:rsidTr="00322D6C">
        <w:trPr>
          <w:trHeight w:val="20"/>
        </w:trPr>
        <w:tc>
          <w:tcPr>
            <w:tcW w:w="5000" w:type="pct"/>
            <w:gridSpan w:val="15"/>
            <w:vAlign w:val="center"/>
            <w:hideMark/>
          </w:tcPr>
          <w:p w14:paraId="107AD00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001.02.01.005 - Строительство тепловой сети "Тепломагистраль от ТК-4 в КК36 до УТ- 3 мкр.41" в зоне действия СГРЭС-1 (ООО «СГЭС») </w:t>
            </w:r>
          </w:p>
        </w:tc>
      </w:tr>
      <w:tr w:rsidR="00CC2335" w:rsidRPr="00CC2335" w14:paraId="7FCB34A5" w14:textId="77777777" w:rsidTr="00322D6C">
        <w:trPr>
          <w:trHeight w:val="20"/>
        </w:trPr>
        <w:tc>
          <w:tcPr>
            <w:tcW w:w="1016" w:type="pct"/>
            <w:vAlign w:val="center"/>
            <w:hideMark/>
          </w:tcPr>
          <w:p w14:paraId="66A963F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B6D4B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ECE9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D470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E5B3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4C2C10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7B3D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FC19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61C9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6E9E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C0C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250B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2F9C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594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B9720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5DEC61D" w14:textId="77777777" w:rsidTr="00322D6C">
        <w:trPr>
          <w:trHeight w:val="20"/>
        </w:trPr>
        <w:tc>
          <w:tcPr>
            <w:tcW w:w="1016" w:type="pct"/>
            <w:vAlign w:val="center"/>
            <w:hideMark/>
          </w:tcPr>
          <w:p w14:paraId="31AFA9A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B0D6F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29B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D5E3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832C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4B5FA0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2E9270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42E193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62F269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08D04D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3A4A99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5AEE94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0DB14E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283" w:type="pct"/>
            <w:vAlign w:val="center"/>
            <w:hideMark/>
          </w:tcPr>
          <w:p w14:paraId="6612A2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c>
          <w:tcPr>
            <w:tcW w:w="304" w:type="pct"/>
            <w:vAlign w:val="center"/>
            <w:hideMark/>
          </w:tcPr>
          <w:p w14:paraId="73EAE8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36510,0</w:t>
            </w:r>
          </w:p>
        </w:tc>
      </w:tr>
      <w:tr w:rsidR="00CC2335" w:rsidRPr="00CC2335" w14:paraId="5942F28D" w14:textId="77777777" w:rsidTr="00322D6C">
        <w:trPr>
          <w:trHeight w:val="20"/>
        </w:trPr>
        <w:tc>
          <w:tcPr>
            <w:tcW w:w="5000" w:type="pct"/>
            <w:gridSpan w:val="15"/>
            <w:vAlign w:val="center"/>
            <w:hideMark/>
          </w:tcPr>
          <w:p w14:paraId="1E630EF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001.02.01.006 - Строительство тепловой сети "Тепломагистраль от ТК-4 в КК36 до УТ- 3 мкр.41" в зоне действия СГРЭС-1 (ООО «СГЭС») </w:t>
            </w:r>
          </w:p>
        </w:tc>
      </w:tr>
      <w:tr w:rsidR="00CC2335" w:rsidRPr="00CC2335" w14:paraId="5CCBEF08" w14:textId="77777777" w:rsidTr="00322D6C">
        <w:trPr>
          <w:trHeight w:val="20"/>
        </w:trPr>
        <w:tc>
          <w:tcPr>
            <w:tcW w:w="1016" w:type="pct"/>
            <w:vAlign w:val="center"/>
            <w:hideMark/>
          </w:tcPr>
          <w:p w14:paraId="785FE19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15F2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852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7ACB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E10D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DABF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283" w:type="pct"/>
            <w:vAlign w:val="center"/>
            <w:hideMark/>
          </w:tcPr>
          <w:p w14:paraId="7AE2DF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ACD5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80E8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6D39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420A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993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EDA2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78F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978DD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5CADEBF" w14:textId="77777777" w:rsidTr="00322D6C">
        <w:trPr>
          <w:trHeight w:val="20"/>
        </w:trPr>
        <w:tc>
          <w:tcPr>
            <w:tcW w:w="1016" w:type="pct"/>
            <w:vAlign w:val="center"/>
            <w:hideMark/>
          </w:tcPr>
          <w:p w14:paraId="169DF48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4B9B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AAD0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0F9A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A6D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4CC1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283" w:type="pct"/>
            <w:vAlign w:val="center"/>
            <w:hideMark/>
          </w:tcPr>
          <w:p w14:paraId="46B7FC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283" w:type="pct"/>
            <w:vAlign w:val="center"/>
            <w:hideMark/>
          </w:tcPr>
          <w:p w14:paraId="1B659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283" w:type="pct"/>
            <w:vAlign w:val="center"/>
            <w:hideMark/>
          </w:tcPr>
          <w:p w14:paraId="230949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283" w:type="pct"/>
            <w:vAlign w:val="center"/>
            <w:hideMark/>
          </w:tcPr>
          <w:p w14:paraId="36573C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283" w:type="pct"/>
            <w:vAlign w:val="center"/>
            <w:hideMark/>
          </w:tcPr>
          <w:p w14:paraId="4BBDA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283" w:type="pct"/>
            <w:vAlign w:val="center"/>
            <w:hideMark/>
          </w:tcPr>
          <w:p w14:paraId="4677A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283" w:type="pct"/>
            <w:vAlign w:val="center"/>
            <w:hideMark/>
          </w:tcPr>
          <w:p w14:paraId="76D545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283" w:type="pct"/>
            <w:vAlign w:val="center"/>
            <w:hideMark/>
          </w:tcPr>
          <w:p w14:paraId="6ED523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c>
          <w:tcPr>
            <w:tcW w:w="304" w:type="pct"/>
            <w:vAlign w:val="center"/>
            <w:hideMark/>
          </w:tcPr>
          <w:p w14:paraId="01C60C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32498,3</w:t>
            </w:r>
          </w:p>
        </w:tc>
      </w:tr>
      <w:tr w:rsidR="00CC2335" w:rsidRPr="00CC2335" w14:paraId="2FAABD8A" w14:textId="77777777" w:rsidTr="00322D6C">
        <w:trPr>
          <w:trHeight w:val="20"/>
        </w:trPr>
        <w:tc>
          <w:tcPr>
            <w:tcW w:w="5000" w:type="pct"/>
            <w:gridSpan w:val="15"/>
            <w:vAlign w:val="center"/>
            <w:hideMark/>
          </w:tcPr>
          <w:p w14:paraId="72CFF9B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001.02.01.007 - Строительство тепловой сети "Тепломагистраль от ТК-4 в КК36 до УТ- 3 мкр.41" в зоне действия СГРЭС-1 (ООО «СГЭС») </w:t>
            </w:r>
          </w:p>
        </w:tc>
      </w:tr>
      <w:tr w:rsidR="00CC2335" w:rsidRPr="00CC2335" w14:paraId="79ABF7FC" w14:textId="77777777" w:rsidTr="00322D6C">
        <w:trPr>
          <w:trHeight w:val="20"/>
        </w:trPr>
        <w:tc>
          <w:tcPr>
            <w:tcW w:w="1016" w:type="pct"/>
            <w:vAlign w:val="center"/>
            <w:hideMark/>
          </w:tcPr>
          <w:p w14:paraId="4436207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892E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CCD5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24C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B043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2112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BC4E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c>
          <w:tcPr>
            <w:tcW w:w="283" w:type="pct"/>
            <w:vAlign w:val="center"/>
            <w:hideMark/>
          </w:tcPr>
          <w:p w14:paraId="0E2745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9370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4EFD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6755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4526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E464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E52A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B9E79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5B1EC0B" w14:textId="77777777" w:rsidTr="00322D6C">
        <w:trPr>
          <w:trHeight w:val="20"/>
        </w:trPr>
        <w:tc>
          <w:tcPr>
            <w:tcW w:w="1016" w:type="pct"/>
            <w:vAlign w:val="center"/>
            <w:hideMark/>
          </w:tcPr>
          <w:p w14:paraId="5555861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0610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C03A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9BD3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FECB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0A0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8984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c>
          <w:tcPr>
            <w:tcW w:w="283" w:type="pct"/>
            <w:vAlign w:val="center"/>
            <w:hideMark/>
          </w:tcPr>
          <w:p w14:paraId="04BB5F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c>
          <w:tcPr>
            <w:tcW w:w="283" w:type="pct"/>
            <w:vAlign w:val="center"/>
            <w:hideMark/>
          </w:tcPr>
          <w:p w14:paraId="2354B1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c>
          <w:tcPr>
            <w:tcW w:w="283" w:type="pct"/>
            <w:vAlign w:val="center"/>
            <w:hideMark/>
          </w:tcPr>
          <w:p w14:paraId="0333CF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c>
          <w:tcPr>
            <w:tcW w:w="283" w:type="pct"/>
            <w:vAlign w:val="center"/>
            <w:hideMark/>
          </w:tcPr>
          <w:p w14:paraId="75A441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c>
          <w:tcPr>
            <w:tcW w:w="283" w:type="pct"/>
            <w:vAlign w:val="center"/>
            <w:hideMark/>
          </w:tcPr>
          <w:p w14:paraId="39620F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c>
          <w:tcPr>
            <w:tcW w:w="283" w:type="pct"/>
            <w:vAlign w:val="center"/>
            <w:hideMark/>
          </w:tcPr>
          <w:p w14:paraId="01ED6A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c>
          <w:tcPr>
            <w:tcW w:w="283" w:type="pct"/>
            <w:vAlign w:val="center"/>
            <w:hideMark/>
          </w:tcPr>
          <w:p w14:paraId="0C159D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c>
          <w:tcPr>
            <w:tcW w:w="304" w:type="pct"/>
            <w:vAlign w:val="center"/>
            <w:hideMark/>
          </w:tcPr>
          <w:p w14:paraId="345616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29536,0</w:t>
            </w:r>
          </w:p>
        </w:tc>
      </w:tr>
      <w:tr w:rsidR="00CC2335" w:rsidRPr="00CC2335" w14:paraId="609F06D7" w14:textId="77777777" w:rsidTr="00322D6C">
        <w:trPr>
          <w:trHeight w:val="20"/>
        </w:trPr>
        <w:tc>
          <w:tcPr>
            <w:tcW w:w="5000" w:type="pct"/>
            <w:gridSpan w:val="15"/>
            <w:vAlign w:val="center"/>
            <w:hideMark/>
          </w:tcPr>
          <w:p w14:paraId="75B94BD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001.02.01.008 - Строительство тепловой сети для подключения перспективного потребителя Новрузов Склад-арочник с тепловой нагрузкой - 0,034 Гкал/ч в зоне действия СГРЭС-2 (ООО «СГЭС») </w:t>
            </w:r>
          </w:p>
        </w:tc>
      </w:tr>
      <w:tr w:rsidR="00CC2335" w:rsidRPr="00CC2335" w14:paraId="0CE27B2F" w14:textId="77777777" w:rsidTr="00322D6C">
        <w:trPr>
          <w:trHeight w:val="20"/>
        </w:trPr>
        <w:tc>
          <w:tcPr>
            <w:tcW w:w="1016" w:type="pct"/>
            <w:vAlign w:val="center"/>
            <w:hideMark/>
          </w:tcPr>
          <w:p w14:paraId="4FD645A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A3A6E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B7DB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w:t>
            </w:r>
          </w:p>
        </w:tc>
        <w:tc>
          <w:tcPr>
            <w:tcW w:w="283" w:type="pct"/>
            <w:vAlign w:val="center"/>
            <w:hideMark/>
          </w:tcPr>
          <w:p w14:paraId="4E6F5A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315,0</w:t>
            </w:r>
          </w:p>
        </w:tc>
        <w:tc>
          <w:tcPr>
            <w:tcW w:w="283" w:type="pct"/>
            <w:vAlign w:val="center"/>
            <w:hideMark/>
          </w:tcPr>
          <w:p w14:paraId="20F8D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82BC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96F2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670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7364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D9F1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24A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3D0B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ECB6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2265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69CEA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7F038E9" w14:textId="77777777" w:rsidTr="00322D6C">
        <w:trPr>
          <w:trHeight w:val="20"/>
        </w:trPr>
        <w:tc>
          <w:tcPr>
            <w:tcW w:w="1016" w:type="pct"/>
            <w:vAlign w:val="center"/>
            <w:hideMark/>
          </w:tcPr>
          <w:p w14:paraId="679C79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8E3F7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A330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w:t>
            </w:r>
          </w:p>
        </w:tc>
        <w:tc>
          <w:tcPr>
            <w:tcW w:w="283" w:type="pct"/>
            <w:vAlign w:val="center"/>
            <w:hideMark/>
          </w:tcPr>
          <w:p w14:paraId="7B8967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614397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790E1B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2D4EB3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3F41E4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5DE7AD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1BECB8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63739A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650C71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297507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283" w:type="pct"/>
            <w:vAlign w:val="center"/>
            <w:hideMark/>
          </w:tcPr>
          <w:p w14:paraId="09B271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c>
          <w:tcPr>
            <w:tcW w:w="304" w:type="pct"/>
            <w:vAlign w:val="center"/>
            <w:hideMark/>
          </w:tcPr>
          <w:p w14:paraId="1DB51B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337,4</w:t>
            </w:r>
          </w:p>
        </w:tc>
      </w:tr>
      <w:tr w:rsidR="00CC2335" w:rsidRPr="00CC2335" w14:paraId="30182C20" w14:textId="77777777" w:rsidTr="00322D6C">
        <w:trPr>
          <w:trHeight w:val="20"/>
        </w:trPr>
        <w:tc>
          <w:tcPr>
            <w:tcW w:w="5000" w:type="pct"/>
            <w:gridSpan w:val="15"/>
            <w:vAlign w:val="center"/>
            <w:hideMark/>
          </w:tcPr>
          <w:p w14:paraId="65C4204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001.02.01.009 - Строительство тепловой сети для подключения перспективного потребителя ООО "Югорские Закрома" Торгово-офисное здание, ул.Сосновая,3 с тепловой нагрузкой - 0,028 Гкал/ч в зоне действия СГРЭС-2 (ООО «СГЭС») </w:t>
            </w:r>
          </w:p>
        </w:tc>
      </w:tr>
      <w:tr w:rsidR="00CC2335" w:rsidRPr="00CC2335" w14:paraId="74C3F3E8" w14:textId="77777777" w:rsidTr="00322D6C">
        <w:trPr>
          <w:trHeight w:val="20"/>
        </w:trPr>
        <w:tc>
          <w:tcPr>
            <w:tcW w:w="1016" w:type="pct"/>
            <w:vAlign w:val="center"/>
            <w:hideMark/>
          </w:tcPr>
          <w:p w14:paraId="2A618EA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BAAA4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705B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w:t>
            </w:r>
          </w:p>
        </w:tc>
        <w:tc>
          <w:tcPr>
            <w:tcW w:w="283" w:type="pct"/>
            <w:vAlign w:val="center"/>
            <w:hideMark/>
          </w:tcPr>
          <w:p w14:paraId="5D7CB8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258,7</w:t>
            </w:r>
          </w:p>
        </w:tc>
        <w:tc>
          <w:tcPr>
            <w:tcW w:w="283" w:type="pct"/>
            <w:vAlign w:val="center"/>
            <w:hideMark/>
          </w:tcPr>
          <w:p w14:paraId="14B297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7D0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9FB6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294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C3EE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ADD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618E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B5DF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4C7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D4C8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80BB8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0FF304A" w14:textId="77777777" w:rsidTr="00322D6C">
        <w:trPr>
          <w:trHeight w:val="20"/>
        </w:trPr>
        <w:tc>
          <w:tcPr>
            <w:tcW w:w="1016" w:type="pct"/>
            <w:vAlign w:val="center"/>
            <w:hideMark/>
          </w:tcPr>
          <w:p w14:paraId="1C71083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753EB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7DC9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w:t>
            </w:r>
          </w:p>
        </w:tc>
        <w:tc>
          <w:tcPr>
            <w:tcW w:w="283" w:type="pct"/>
            <w:vAlign w:val="center"/>
            <w:hideMark/>
          </w:tcPr>
          <w:p w14:paraId="59B7F5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0164DE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15C7FE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347323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402475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51C107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7544CF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6BD0DC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46983D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597F9E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283" w:type="pct"/>
            <w:vAlign w:val="center"/>
            <w:hideMark/>
          </w:tcPr>
          <w:p w14:paraId="0FF43E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c>
          <w:tcPr>
            <w:tcW w:w="304" w:type="pct"/>
            <w:vAlign w:val="center"/>
            <w:hideMark/>
          </w:tcPr>
          <w:p w14:paraId="28005D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277,0</w:t>
            </w:r>
          </w:p>
        </w:tc>
      </w:tr>
      <w:tr w:rsidR="00CC2335" w:rsidRPr="00CC2335" w14:paraId="2E8F7328" w14:textId="77777777" w:rsidTr="00322D6C">
        <w:trPr>
          <w:trHeight w:val="20"/>
        </w:trPr>
        <w:tc>
          <w:tcPr>
            <w:tcW w:w="5000" w:type="pct"/>
            <w:gridSpan w:val="15"/>
            <w:vAlign w:val="center"/>
            <w:hideMark/>
          </w:tcPr>
          <w:p w14:paraId="48EC5BE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001.02.01.010 - Строительство тепловой сети для подключения перспективного потребителя ООО"Сибпромстрой-Югория" Начальная школа- детский сад, расположенный по адресу: г. Сургут,</w:t>
            </w:r>
            <w:r w:rsidRPr="00CC2335">
              <w:rPr>
                <w:rFonts w:ascii="Times New Roman" w:hAnsi="Times New Roman"/>
                <w:b/>
                <w:bCs/>
                <w:color w:val="000000"/>
                <w:spacing w:val="0"/>
                <w:sz w:val="20"/>
                <w:szCs w:val="20"/>
                <w:lang w:eastAsia="ru-RU"/>
              </w:rPr>
              <w:br/>
              <w:t xml:space="preserve">тер.Восточный промрайон с тепловой нагрузкой - 1,012 Гкал/ч в зоне действия СГРЭС-2 (ООО «СГЭС») </w:t>
            </w:r>
          </w:p>
        </w:tc>
      </w:tr>
      <w:tr w:rsidR="00CC2335" w:rsidRPr="00CC2335" w14:paraId="244ABA6A" w14:textId="77777777" w:rsidTr="00322D6C">
        <w:trPr>
          <w:trHeight w:val="20"/>
        </w:trPr>
        <w:tc>
          <w:tcPr>
            <w:tcW w:w="1016" w:type="pct"/>
            <w:vAlign w:val="center"/>
            <w:hideMark/>
          </w:tcPr>
          <w:p w14:paraId="50419A2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FC29A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A3DD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663,8</w:t>
            </w:r>
          </w:p>
        </w:tc>
        <w:tc>
          <w:tcPr>
            <w:tcW w:w="283" w:type="pct"/>
            <w:vAlign w:val="center"/>
            <w:hideMark/>
          </w:tcPr>
          <w:p w14:paraId="1466A2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9348,8</w:t>
            </w:r>
          </w:p>
        </w:tc>
        <w:tc>
          <w:tcPr>
            <w:tcW w:w="283" w:type="pct"/>
            <w:vAlign w:val="center"/>
            <w:hideMark/>
          </w:tcPr>
          <w:p w14:paraId="406EA0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0862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B38D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581F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CE94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196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22C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AA22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00E9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14D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08BF5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2AF87B2" w14:textId="77777777" w:rsidTr="00322D6C">
        <w:trPr>
          <w:trHeight w:val="20"/>
        </w:trPr>
        <w:tc>
          <w:tcPr>
            <w:tcW w:w="1016" w:type="pct"/>
            <w:vAlign w:val="center"/>
            <w:hideMark/>
          </w:tcPr>
          <w:p w14:paraId="61DE3BE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5AD5D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F504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663,8</w:t>
            </w:r>
          </w:p>
        </w:tc>
        <w:tc>
          <w:tcPr>
            <w:tcW w:w="283" w:type="pct"/>
            <w:vAlign w:val="center"/>
            <w:hideMark/>
          </w:tcPr>
          <w:p w14:paraId="00C039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69691F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00ED8E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347D64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4981B2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0FB6A4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6CE11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130826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3ABC6C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698C23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283" w:type="pct"/>
            <w:vAlign w:val="center"/>
            <w:hideMark/>
          </w:tcPr>
          <w:p w14:paraId="402A4C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c>
          <w:tcPr>
            <w:tcW w:w="304" w:type="pct"/>
            <w:vAlign w:val="center"/>
            <w:hideMark/>
          </w:tcPr>
          <w:p w14:paraId="31C662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10012,7</w:t>
            </w:r>
          </w:p>
        </w:tc>
      </w:tr>
      <w:tr w:rsidR="00CC2335" w:rsidRPr="00CC2335" w14:paraId="6137FAE8" w14:textId="77777777" w:rsidTr="00322D6C">
        <w:trPr>
          <w:trHeight w:val="20"/>
        </w:trPr>
        <w:tc>
          <w:tcPr>
            <w:tcW w:w="5000" w:type="pct"/>
            <w:gridSpan w:val="15"/>
            <w:vAlign w:val="center"/>
            <w:hideMark/>
          </w:tcPr>
          <w:p w14:paraId="42F58D3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001.02.01.011 - Строительство тепловой сети для подключения перспективного потребителя Капитальное строение заявитель ООО "Сибпромстрой-Югория" с тепловой нагрузкой - 1,577 Гкал/ч в зоне действия СГРЭС-2 (ООО «СГЭС») </w:t>
            </w:r>
          </w:p>
        </w:tc>
      </w:tr>
      <w:tr w:rsidR="00CC2335" w:rsidRPr="00CC2335" w14:paraId="5D1C8035" w14:textId="77777777" w:rsidTr="00322D6C">
        <w:trPr>
          <w:trHeight w:val="20"/>
        </w:trPr>
        <w:tc>
          <w:tcPr>
            <w:tcW w:w="1016" w:type="pct"/>
            <w:vAlign w:val="center"/>
            <w:hideMark/>
          </w:tcPr>
          <w:p w14:paraId="3BA1746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FAFF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2B0B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39777F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D45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E6B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69F4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571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A29A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0A0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1E85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03C0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EC1B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DA6C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76F1F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7DC42EA" w14:textId="77777777" w:rsidTr="00322D6C">
        <w:trPr>
          <w:trHeight w:val="20"/>
        </w:trPr>
        <w:tc>
          <w:tcPr>
            <w:tcW w:w="1016" w:type="pct"/>
            <w:vAlign w:val="center"/>
            <w:hideMark/>
          </w:tcPr>
          <w:p w14:paraId="296F579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F80B3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7E4E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4394C4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3D53C3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51929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00FCA1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76C3DC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52F7FE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0EDCF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4D223B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355D8B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60C83C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283" w:type="pct"/>
            <w:vAlign w:val="center"/>
            <w:hideMark/>
          </w:tcPr>
          <w:p w14:paraId="7CCF0A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c>
          <w:tcPr>
            <w:tcW w:w="304" w:type="pct"/>
            <w:vAlign w:val="center"/>
            <w:hideMark/>
          </w:tcPr>
          <w:p w14:paraId="2DD7B8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14773,4</w:t>
            </w:r>
          </w:p>
        </w:tc>
      </w:tr>
      <w:tr w:rsidR="00CC2335" w:rsidRPr="00CC2335" w14:paraId="5F54467E" w14:textId="77777777" w:rsidTr="00322D6C">
        <w:trPr>
          <w:trHeight w:val="20"/>
        </w:trPr>
        <w:tc>
          <w:tcPr>
            <w:tcW w:w="5000" w:type="pct"/>
            <w:gridSpan w:val="15"/>
            <w:vAlign w:val="center"/>
            <w:hideMark/>
          </w:tcPr>
          <w:p w14:paraId="67FFE72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001.02.01.012 - Строительство тепловой сети для подключения перспективного потребителя мкрн. Марьина гора. Жилая застройка 26 жилых домов (МКД)  разной этажности (включая</w:t>
            </w:r>
            <w:r w:rsidRPr="00CC2335">
              <w:rPr>
                <w:rFonts w:ascii="Times New Roman" w:hAnsi="Times New Roman"/>
                <w:b/>
                <w:bCs/>
                <w:color w:val="000000"/>
                <w:spacing w:val="0"/>
                <w:sz w:val="20"/>
                <w:szCs w:val="20"/>
                <w:lang w:eastAsia="ru-RU"/>
              </w:rPr>
              <w:br/>
              <w:t xml:space="preserve">встроенные помещения) с тепловой нагрузкой - 3,635 Гкал/ч в зоне действия СГРЭС-2 (ООО «СГЭС») </w:t>
            </w:r>
          </w:p>
        </w:tc>
      </w:tr>
      <w:tr w:rsidR="00CC2335" w:rsidRPr="00CC2335" w14:paraId="0C3186D6" w14:textId="77777777" w:rsidTr="00322D6C">
        <w:trPr>
          <w:trHeight w:val="20"/>
        </w:trPr>
        <w:tc>
          <w:tcPr>
            <w:tcW w:w="1016" w:type="pct"/>
            <w:vAlign w:val="center"/>
            <w:hideMark/>
          </w:tcPr>
          <w:p w14:paraId="3F2142D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A0EF2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6B87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2384,5</w:t>
            </w:r>
          </w:p>
        </w:tc>
        <w:tc>
          <w:tcPr>
            <w:tcW w:w="283" w:type="pct"/>
            <w:vAlign w:val="center"/>
            <w:hideMark/>
          </w:tcPr>
          <w:p w14:paraId="7A3248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33580,0</w:t>
            </w:r>
          </w:p>
        </w:tc>
        <w:tc>
          <w:tcPr>
            <w:tcW w:w="283" w:type="pct"/>
            <w:vAlign w:val="center"/>
            <w:hideMark/>
          </w:tcPr>
          <w:p w14:paraId="7606B5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FAE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5FFC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740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05A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D9F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6C55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1033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A4C8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A58E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84F7B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DF833F6" w14:textId="77777777" w:rsidTr="00322D6C">
        <w:trPr>
          <w:trHeight w:val="20"/>
        </w:trPr>
        <w:tc>
          <w:tcPr>
            <w:tcW w:w="1016" w:type="pct"/>
            <w:vAlign w:val="center"/>
            <w:hideMark/>
          </w:tcPr>
          <w:p w14:paraId="630E67A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AAC50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A9A8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2384,5</w:t>
            </w:r>
          </w:p>
        </w:tc>
        <w:tc>
          <w:tcPr>
            <w:tcW w:w="283" w:type="pct"/>
            <w:vAlign w:val="center"/>
            <w:hideMark/>
          </w:tcPr>
          <w:p w14:paraId="2AB8FC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15BA58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28EB40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640304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62D883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272FEC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74915B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0774AA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21B111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20F972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283" w:type="pct"/>
            <w:vAlign w:val="center"/>
            <w:hideMark/>
          </w:tcPr>
          <w:p w14:paraId="1CAC92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c>
          <w:tcPr>
            <w:tcW w:w="304" w:type="pct"/>
            <w:vAlign w:val="center"/>
            <w:hideMark/>
          </w:tcPr>
          <w:p w14:paraId="238199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35964,5</w:t>
            </w:r>
          </w:p>
        </w:tc>
      </w:tr>
      <w:tr w:rsidR="00CC2335" w:rsidRPr="00CC2335" w14:paraId="4DBBC11C" w14:textId="77777777" w:rsidTr="00322D6C">
        <w:trPr>
          <w:trHeight w:val="20"/>
        </w:trPr>
        <w:tc>
          <w:tcPr>
            <w:tcW w:w="5000" w:type="pct"/>
            <w:gridSpan w:val="15"/>
            <w:vAlign w:val="center"/>
            <w:hideMark/>
          </w:tcPr>
          <w:p w14:paraId="75EE303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001.02.01.013 - Строительство тепловой сети для подключения перспективного потребителя мкрн. Марьина гора. Жилая застройка 26 жилых домов (МКД)  разной этажности (включая</w:t>
            </w:r>
            <w:r w:rsidRPr="00CC2335">
              <w:rPr>
                <w:rFonts w:ascii="Times New Roman" w:hAnsi="Times New Roman"/>
                <w:b/>
                <w:bCs/>
                <w:color w:val="000000"/>
                <w:spacing w:val="0"/>
                <w:sz w:val="20"/>
                <w:szCs w:val="20"/>
                <w:lang w:eastAsia="ru-RU"/>
              </w:rPr>
              <w:br/>
              <w:t xml:space="preserve">встроенные помещения) с тепловой нагрузкой - 3,635 Гкал/ч в зоне действия СГРЭС-2 (ООО «СГЭС») </w:t>
            </w:r>
          </w:p>
        </w:tc>
      </w:tr>
      <w:tr w:rsidR="00CC2335" w:rsidRPr="00CC2335" w14:paraId="1C74EFCC" w14:textId="77777777" w:rsidTr="00322D6C">
        <w:trPr>
          <w:trHeight w:val="20"/>
        </w:trPr>
        <w:tc>
          <w:tcPr>
            <w:tcW w:w="1016" w:type="pct"/>
            <w:vAlign w:val="center"/>
            <w:hideMark/>
          </w:tcPr>
          <w:p w14:paraId="36EC2C0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D6124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C58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39E8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2527,5</w:t>
            </w:r>
          </w:p>
        </w:tc>
        <w:tc>
          <w:tcPr>
            <w:tcW w:w="283" w:type="pct"/>
            <w:vAlign w:val="center"/>
            <w:hideMark/>
          </w:tcPr>
          <w:p w14:paraId="6EA3A5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35164,0</w:t>
            </w:r>
          </w:p>
        </w:tc>
        <w:tc>
          <w:tcPr>
            <w:tcW w:w="283" w:type="pct"/>
            <w:vAlign w:val="center"/>
            <w:hideMark/>
          </w:tcPr>
          <w:p w14:paraId="172095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027F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F03C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46D3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19B6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806C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DF6E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92A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790A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C8D86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C1DC82D" w14:textId="77777777" w:rsidTr="00322D6C">
        <w:trPr>
          <w:trHeight w:val="20"/>
        </w:trPr>
        <w:tc>
          <w:tcPr>
            <w:tcW w:w="1016" w:type="pct"/>
            <w:vAlign w:val="center"/>
            <w:hideMark/>
          </w:tcPr>
          <w:p w14:paraId="4D20212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4A3B5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73C0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A09D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2527,5</w:t>
            </w:r>
          </w:p>
        </w:tc>
        <w:tc>
          <w:tcPr>
            <w:tcW w:w="283" w:type="pct"/>
            <w:vAlign w:val="center"/>
            <w:hideMark/>
          </w:tcPr>
          <w:p w14:paraId="62CCA3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283" w:type="pct"/>
            <w:vAlign w:val="center"/>
            <w:hideMark/>
          </w:tcPr>
          <w:p w14:paraId="5FA46A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283" w:type="pct"/>
            <w:vAlign w:val="center"/>
            <w:hideMark/>
          </w:tcPr>
          <w:p w14:paraId="41A7B4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283" w:type="pct"/>
            <w:vAlign w:val="center"/>
            <w:hideMark/>
          </w:tcPr>
          <w:p w14:paraId="59BC1D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283" w:type="pct"/>
            <w:vAlign w:val="center"/>
            <w:hideMark/>
          </w:tcPr>
          <w:p w14:paraId="20BECE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283" w:type="pct"/>
            <w:vAlign w:val="center"/>
            <w:hideMark/>
          </w:tcPr>
          <w:p w14:paraId="5302F9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283" w:type="pct"/>
            <w:vAlign w:val="center"/>
            <w:hideMark/>
          </w:tcPr>
          <w:p w14:paraId="343AE5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283" w:type="pct"/>
            <w:vAlign w:val="center"/>
            <w:hideMark/>
          </w:tcPr>
          <w:p w14:paraId="527E33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283" w:type="pct"/>
            <w:vAlign w:val="center"/>
            <w:hideMark/>
          </w:tcPr>
          <w:p w14:paraId="4E791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283" w:type="pct"/>
            <w:vAlign w:val="center"/>
            <w:hideMark/>
          </w:tcPr>
          <w:p w14:paraId="1743EC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c>
          <w:tcPr>
            <w:tcW w:w="304" w:type="pct"/>
            <w:vAlign w:val="center"/>
            <w:hideMark/>
          </w:tcPr>
          <w:p w14:paraId="23C809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37691,5</w:t>
            </w:r>
          </w:p>
        </w:tc>
      </w:tr>
      <w:tr w:rsidR="00CC2335" w:rsidRPr="00CC2335" w14:paraId="52EBB62D" w14:textId="77777777" w:rsidTr="00322D6C">
        <w:trPr>
          <w:trHeight w:val="20"/>
        </w:trPr>
        <w:tc>
          <w:tcPr>
            <w:tcW w:w="5000" w:type="pct"/>
            <w:gridSpan w:val="15"/>
            <w:vAlign w:val="center"/>
            <w:hideMark/>
          </w:tcPr>
          <w:p w14:paraId="2D9547A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001.02.01.014 - Строительство тепловой сети для подключения перспективного потребителя мкрн. Марьина гора. Жилая застройка 26 жилых домов (МКД)  разной этажности (включая</w:t>
            </w:r>
            <w:r w:rsidRPr="00CC2335">
              <w:rPr>
                <w:rFonts w:ascii="Times New Roman" w:hAnsi="Times New Roman"/>
                <w:b/>
                <w:bCs/>
                <w:color w:val="000000"/>
                <w:spacing w:val="0"/>
                <w:sz w:val="20"/>
                <w:szCs w:val="20"/>
                <w:lang w:eastAsia="ru-RU"/>
              </w:rPr>
              <w:br/>
              <w:t xml:space="preserve">встроенные помещения) с тепловой нагрузкой - 3,635 Гкал/ч в зоне действия СГРЭС-2 (ООО «СГЭС») </w:t>
            </w:r>
          </w:p>
        </w:tc>
      </w:tr>
      <w:tr w:rsidR="00CC2335" w:rsidRPr="00CC2335" w14:paraId="58149AEC" w14:textId="77777777" w:rsidTr="00322D6C">
        <w:trPr>
          <w:trHeight w:val="20"/>
        </w:trPr>
        <w:tc>
          <w:tcPr>
            <w:tcW w:w="1016" w:type="pct"/>
            <w:vAlign w:val="center"/>
            <w:hideMark/>
          </w:tcPr>
          <w:p w14:paraId="37B8BF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59C50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D526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3DC4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985C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2646,8</w:t>
            </w:r>
          </w:p>
        </w:tc>
        <w:tc>
          <w:tcPr>
            <w:tcW w:w="283" w:type="pct"/>
            <w:vAlign w:val="center"/>
            <w:hideMark/>
          </w:tcPr>
          <w:p w14:paraId="401CCD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37064,7</w:t>
            </w:r>
          </w:p>
        </w:tc>
        <w:tc>
          <w:tcPr>
            <w:tcW w:w="283" w:type="pct"/>
            <w:vAlign w:val="center"/>
            <w:hideMark/>
          </w:tcPr>
          <w:p w14:paraId="2C0A66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70B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56F3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BA6E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1B63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BD3E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0A80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F0D1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6AF24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A1EE3F2" w14:textId="77777777" w:rsidTr="00322D6C">
        <w:trPr>
          <w:trHeight w:val="20"/>
        </w:trPr>
        <w:tc>
          <w:tcPr>
            <w:tcW w:w="1016" w:type="pct"/>
            <w:vAlign w:val="center"/>
            <w:hideMark/>
          </w:tcPr>
          <w:p w14:paraId="2988343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947EB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A74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CE6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FDB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2646,8</w:t>
            </w:r>
          </w:p>
        </w:tc>
        <w:tc>
          <w:tcPr>
            <w:tcW w:w="283" w:type="pct"/>
            <w:vAlign w:val="center"/>
            <w:hideMark/>
          </w:tcPr>
          <w:p w14:paraId="0C9582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c>
          <w:tcPr>
            <w:tcW w:w="283" w:type="pct"/>
            <w:vAlign w:val="center"/>
            <w:hideMark/>
          </w:tcPr>
          <w:p w14:paraId="5EC834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c>
          <w:tcPr>
            <w:tcW w:w="283" w:type="pct"/>
            <w:vAlign w:val="center"/>
            <w:hideMark/>
          </w:tcPr>
          <w:p w14:paraId="419456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c>
          <w:tcPr>
            <w:tcW w:w="283" w:type="pct"/>
            <w:vAlign w:val="center"/>
            <w:hideMark/>
          </w:tcPr>
          <w:p w14:paraId="72D465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c>
          <w:tcPr>
            <w:tcW w:w="283" w:type="pct"/>
            <w:vAlign w:val="center"/>
            <w:hideMark/>
          </w:tcPr>
          <w:p w14:paraId="594A83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c>
          <w:tcPr>
            <w:tcW w:w="283" w:type="pct"/>
            <w:vAlign w:val="center"/>
            <w:hideMark/>
          </w:tcPr>
          <w:p w14:paraId="1A9886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c>
          <w:tcPr>
            <w:tcW w:w="283" w:type="pct"/>
            <w:vAlign w:val="center"/>
            <w:hideMark/>
          </w:tcPr>
          <w:p w14:paraId="686745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c>
          <w:tcPr>
            <w:tcW w:w="283" w:type="pct"/>
            <w:vAlign w:val="center"/>
            <w:hideMark/>
          </w:tcPr>
          <w:p w14:paraId="5CED7C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c>
          <w:tcPr>
            <w:tcW w:w="283" w:type="pct"/>
            <w:vAlign w:val="center"/>
            <w:hideMark/>
          </w:tcPr>
          <w:p w14:paraId="1DD988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c>
          <w:tcPr>
            <w:tcW w:w="304" w:type="pct"/>
            <w:vAlign w:val="center"/>
            <w:hideMark/>
          </w:tcPr>
          <w:p w14:paraId="3D4B3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39711,5</w:t>
            </w:r>
          </w:p>
        </w:tc>
      </w:tr>
      <w:tr w:rsidR="00CC2335" w:rsidRPr="00CC2335" w14:paraId="5C589028" w14:textId="77777777" w:rsidTr="00322D6C">
        <w:trPr>
          <w:trHeight w:val="20"/>
        </w:trPr>
        <w:tc>
          <w:tcPr>
            <w:tcW w:w="5000" w:type="pct"/>
            <w:gridSpan w:val="15"/>
            <w:vAlign w:val="center"/>
            <w:hideMark/>
          </w:tcPr>
          <w:p w14:paraId="5E1B675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001.02.01.015 - Строительство тепловой сети для подключения перспективного потребителя мкрн. Марьина гора. Жилая застройка 26 жилых домов (МКД)  разной этажности (включая</w:t>
            </w:r>
            <w:r w:rsidRPr="00CC2335">
              <w:rPr>
                <w:rFonts w:ascii="Times New Roman" w:hAnsi="Times New Roman"/>
                <w:b/>
                <w:bCs/>
                <w:color w:val="000000"/>
                <w:spacing w:val="0"/>
                <w:sz w:val="20"/>
                <w:szCs w:val="20"/>
                <w:lang w:eastAsia="ru-RU"/>
              </w:rPr>
              <w:br/>
              <w:t xml:space="preserve">встроенные помещения) с тепловой нагрузкой - 3,635 Гкал/ч в зоне действия СГРЭС-2 (ООО «СГЭС») </w:t>
            </w:r>
          </w:p>
        </w:tc>
      </w:tr>
      <w:tr w:rsidR="00CC2335" w:rsidRPr="00CC2335" w14:paraId="09CBDAE4" w14:textId="77777777" w:rsidTr="00322D6C">
        <w:trPr>
          <w:trHeight w:val="20"/>
        </w:trPr>
        <w:tc>
          <w:tcPr>
            <w:tcW w:w="1016" w:type="pct"/>
            <w:vAlign w:val="center"/>
            <w:hideMark/>
          </w:tcPr>
          <w:p w14:paraId="4C9F2BA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15B1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9495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3E06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781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7F98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2789,8</w:t>
            </w:r>
          </w:p>
        </w:tc>
        <w:tc>
          <w:tcPr>
            <w:tcW w:w="283" w:type="pct"/>
            <w:vAlign w:val="center"/>
            <w:hideMark/>
          </w:tcPr>
          <w:p w14:paraId="4D1A10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38648,7</w:t>
            </w:r>
          </w:p>
        </w:tc>
        <w:tc>
          <w:tcPr>
            <w:tcW w:w="283" w:type="pct"/>
            <w:vAlign w:val="center"/>
            <w:hideMark/>
          </w:tcPr>
          <w:p w14:paraId="7BEED0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C489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D6BF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824D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D92C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9FE9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C752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BBA6B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4960735" w14:textId="77777777" w:rsidTr="00322D6C">
        <w:trPr>
          <w:trHeight w:val="20"/>
        </w:trPr>
        <w:tc>
          <w:tcPr>
            <w:tcW w:w="1016" w:type="pct"/>
            <w:vAlign w:val="center"/>
            <w:hideMark/>
          </w:tcPr>
          <w:p w14:paraId="6C9904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54486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557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35EC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B8F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0991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2789,8</w:t>
            </w:r>
          </w:p>
        </w:tc>
        <w:tc>
          <w:tcPr>
            <w:tcW w:w="283" w:type="pct"/>
            <w:vAlign w:val="center"/>
            <w:hideMark/>
          </w:tcPr>
          <w:p w14:paraId="631EFE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41438,5</w:t>
            </w:r>
          </w:p>
        </w:tc>
        <w:tc>
          <w:tcPr>
            <w:tcW w:w="283" w:type="pct"/>
            <w:vAlign w:val="center"/>
            <w:hideMark/>
          </w:tcPr>
          <w:p w14:paraId="371118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41438,5</w:t>
            </w:r>
          </w:p>
        </w:tc>
        <w:tc>
          <w:tcPr>
            <w:tcW w:w="283" w:type="pct"/>
            <w:vAlign w:val="center"/>
            <w:hideMark/>
          </w:tcPr>
          <w:p w14:paraId="25D610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41438,5</w:t>
            </w:r>
          </w:p>
        </w:tc>
        <w:tc>
          <w:tcPr>
            <w:tcW w:w="283" w:type="pct"/>
            <w:vAlign w:val="center"/>
            <w:hideMark/>
          </w:tcPr>
          <w:p w14:paraId="2037AF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41438,5</w:t>
            </w:r>
          </w:p>
        </w:tc>
        <w:tc>
          <w:tcPr>
            <w:tcW w:w="283" w:type="pct"/>
            <w:vAlign w:val="center"/>
            <w:hideMark/>
          </w:tcPr>
          <w:p w14:paraId="1346F0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41438,5</w:t>
            </w:r>
          </w:p>
        </w:tc>
        <w:tc>
          <w:tcPr>
            <w:tcW w:w="283" w:type="pct"/>
            <w:vAlign w:val="center"/>
            <w:hideMark/>
          </w:tcPr>
          <w:p w14:paraId="238A81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41438,5</w:t>
            </w:r>
          </w:p>
        </w:tc>
        <w:tc>
          <w:tcPr>
            <w:tcW w:w="283" w:type="pct"/>
            <w:vAlign w:val="center"/>
            <w:hideMark/>
          </w:tcPr>
          <w:p w14:paraId="138474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41438,5</w:t>
            </w:r>
          </w:p>
        </w:tc>
        <w:tc>
          <w:tcPr>
            <w:tcW w:w="283" w:type="pct"/>
            <w:vAlign w:val="center"/>
            <w:hideMark/>
          </w:tcPr>
          <w:p w14:paraId="5B7860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41438,5</w:t>
            </w:r>
          </w:p>
        </w:tc>
        <w:tc>
          <w:tcPr>
            <w:tcW w:w="304" w:type="pct"/>
            <w:vAlign w:val="center"/>
            <w:hideMark/>
          </w:tcPr>
          <w:p w14:paraId="341429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41438,5</w:t>
            </w:r>
          </w:p>
        </w:tc>
      </w:tr>
      <w:tr w:rsidR="00CC2335" w:rsidRPr="00CC2335" w14:paraId="1921DD29" w14:textId="77777777" w:rsidTr="00322D6C">
        <w:trPr>
          <w:trHeight w:val="20"/>
        </w:trPr>
        <w:tc>
          <w:tcPr>
            <w:tcW w:w="5000" w:type="pct"/>
            <w:gridSpan w:val="15"/>
            <w:vAlign w:val="center"/>
            <w:hideMark/>
          </w:tcPr>
          <w:p w14:paraId="0A9F378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001.02.01.016 - Строительство тепловой сети для подключения перспективного потребителя мкрн Марьина гора. Социальные и торговоразвлекательные объекты в том числе (Торгово-развлекательный центр (реконструкция) с тепловой нагрузкой - 0,908 Гкал/ч в зоне действия СГРЭС-2 (ООО «СГЭС») </w:t>
            </w:r>
          </w:p>
        </w:tc>
      </w:tr>
      <w:tr w:rsidR="00CC2335" w:rsidRPr="00CC2335" w14:paraId="094E0B88" w14:textId="77777777" w:rsidTr="00322D6C">
        <w:trPr>
          <w:trHeight w:val="20"/>
        </w:trPr>
        <w:tc>
          <w:tcPr>
            <w:tcW w:w="1016" w:type="pct"/>
            <w:vAlign w:val="center"/>
            <w:hideMark/>
          </w:tcPr>
          <w:p w14:paraId="432E1A5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B4D7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601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6F6DA7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8383,5</w:t>
            </w:r>
          </w:p>
        </w:tc>
        <w:tc>
          <w:tcPr>
            <w:tcW w:w="283" w:type="pct"/>
            <w:vAlign w:val="center"/>
            <w:hideMark/>
          </w:tcPr>
          <w:p w14:paraId="5CBBB1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980C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30C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A26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CD8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5C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2FBC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5127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61D6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79CF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F1D7C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0D1FBEC" w14:textId="77777777" w:rsidTr="00322D6C">
        <w:trPr>
          <w:trHeight w:val="20"/>
        </w:trPr>
        <w:tc>
          <w:tcPr>
            <w:tcW w:w="1016" w:type="pct"/>
            <w:vAlign w:val="center"/>
            <w:hideMark/>
          </w:tcPr>
          <w:p w14:paraId="121D10D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01ABC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AE0D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5C5456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A8F08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4C4485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7BB83D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662F02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346DAE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6ED688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373D3E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43A014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6F4013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0835FF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304" w:type="pct"/>
            <w:vAlign w:val="center"/>
            <w:hideMark/>
          </w:tcPr>
          <w:p w14:paraId="1A9DBF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r>
      <w:tr w:rsidR="00CC2335" w:rsidRPr="00CC2335" w14:paraId="41D0402A" w14:textId="77777777" w:rsidTr="00322D6C">
        <w:trPr>
          <w:trHeight w:val="20"/>
        </w:trPr>
        <w:tc>
          <w:tcPr>
            <w:tcW w:w="5000" w:type="pct"/>
            <w:gridSpan w:val="15"/>
            <w:vAlign w:val="center"/>
            <w:hideMark/>
          </w:tcPr>
          <w:p w14:paraId="02BA580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001.02.01.017 - Строительство тепловой сети для подключения перспективного потребителя Физкультурно-спортивный комплекс с бассейном (реконструкция) с тепловой нагрузкой - 0,908 Гкал/ч в зоне действия СГРЭС-2 (ООО «СГЭС») </w:t>
            </w:r>
          </w:p>
        </w:tc>
      </w:tr>
      <w:tr w:rsidR="00CC2335" w:rsidRPr="00CC2335" w14:paraId="5B34F29E" w14:textId="77777777" w:rsidTr="00322D6C">
        <w:trPr>
          <w:trHeight w:val="20"/>
        </w:trPr>
        <w:tc>
          <w:tcPr>
            <w:tcW w:w="1016" w:type="pct"/>
            <w:vAlign w:val="center"/>
            <w:hideMark/>
          </w:tcPr>
          <w:p w14:paraId="6D3A5E8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34864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3674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332007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8383,5</w:t>
            </w:r>
          </w:p>
        </w:tc>
        <w:tc>
          <w:tcPr>
            <w:tcW w:w="283" w:type="pct"/>
            <w:vAlign w:val="center"/>
            <w:hideMark/>
          </w:tcPr>
          <w:p w14:paraId="6ED156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F5E9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58E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F627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641F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0BFB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B494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B324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2E5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B4A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48B9D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FC35E06" w14:textId="77777777" w:rsidTr="00322D6C">
        <w:trPr>
          <w:trHeight w:val="20"/>
        </w:trPr>
        <w:tc>
          <w:tcPr>
            <w:tcW w:w="1016" w:type="pct"/>
            <w:vAlign w:val="center"/>
            <w:hideMark/>
          </w:tcPr>
          <w:p w14:paraId="194C79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5DD34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37FE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293490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6088D7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7CB056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13E738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86398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0FCC11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2C51D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7F0F32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051A3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58C0FF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7F27B6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304" w:type="pct"/>
            <w:vAlign w:val="center"/>
            <w:hideMark/>
          </w:tcPr>
          <w:p w14:paraId="319C2E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r>
      <w:tr w:rsidR="00CC2335" w:rsidRPr="00CC2335" w14:paraId="7BACD913" w14:textId="77777777" w:rsidTr="00322D6C">
        <w:trPr>
          <w:trHeight w:val="20"/>
        </w:trPr>
        <w:tc>
          <w:tcPr>
            <w:tcW w:w="5000" w:type="pct"/>
            <w:gridSpan w:val="15"/>
            <w:vAlign w:val="center"/>
            <w:hideMark/>
          </w:tcPr>
          <w:p w14:paraId="14FAFC4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001.02.01.018 - Строительство тепловой сети для подключения перспективного потребителя Центр дополнительного образования(муз. школа,</w:t>
            </w:r>
            <w:r w:rsidRPr="00CC2335">
              <w:rPr>
                <w:rFonts w:ascii="Times New Roman" w:hAnsi="Times New Roman"/>
                <w:b/>
                <w:bCs/>
                <w:color w:val="000000"/>
                <w:spacing w:val="0"/>
                <w:sz w:val="20"/>
                <w:szCs w:val="20"/>
                <w:lang w:eastAsia="ru-RU"/>
              </w:rPr>
              <w:br/>
              <w:t xml:space="preserve">школа искусств) с тепловой нагрузкой - 0,908 Гкал/ч в зоне действия СГРЭС-2 (ООО «СГЭС») </w:t>
            </w:r>
          </w:p>
        </w:tc>
      </w:tr>
      <w:tr w:rsidR="00CC2335" w:rsidRPr="00CC2335" w14:paraId="5F900855" w14:textId="77777777" w:rsidTr="00322D6C">
        <w:trPr>
          <w:trHeight w:val="20"/>
        </w:trPr>
        <w:tc>
          <w:tcPr>
            <w:tcW w:w="1016" w:type="pct"/>
            <w:vAlign w:val="center"/>
            <w:hideMark/>
          </w:tcPr>
          <w:p w14:paraId="3110B15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6FAE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75B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02250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8383,5</w:t>
            </w:r>
          </w:p>
        </w:tc>
        <w:tc>
          <w:tcPr>
            <w:tcW w:w="283" w:type="pct"/>
            <w:vAlign w:val="center"/>
            <w:hideMark/>
          </w:tcPr>
          <w:p w14:paraId="617C1D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71E3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39DC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C6C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FFDA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7C1C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4C77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957C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D828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8769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3E552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931EC33" w14:textId="77777777" w:rsidTr="00322D6C">
        <w:trPr>
          <w:trHeight w:val="20"/>
        </w:trPr>
        <w:tc>
          <w:tcPr>
            <w:tcW w:w="1016" w:type="pct"/>
            <w:vAlign w:val="center"/>
            <w:hideMark/>
          </w:tcPr>
          <w:p w14:paraId="339C847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69380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B7BC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2AD794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B7492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321E85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57E6B4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48985D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184AD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09C9F5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3CDB1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52A01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578390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6D56C2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304" w:type="pct"/>
            <w:vAlign w:val="center"/>
            <w:hideMark/>
          </w:tcPr>
          <w:p w14:paraId="34721F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r>
      <w:tr w:rsidR="00CC2335" w:rsidRPr="00CC2335" w14:paraId="2D796157" w14:textId="77777777" w:rsidTr="00322D6C">
        <w:trPr>
          <w:trHeight w:val="20"/>
        </w:trPr>
        <w:tc>
          <w:tcPr>
            <w:tcW w:w="5000" w:type="pct"/>
            <w:gridSpan w:val="15"/>
            <w:vAlign w:val="center"/>
            <w:hideMark/>
          </w:tcPr>
          <w:p w14:paraId="2B3F10E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001.02.01.019 - Строительство тепловой сети для подключения перспективного потребителя Детский сад - 2 шт. с тепловой нагрузкой - 0,908 Гкал/ч в зоне действия СГРЭС-2 (ООО «СГЭС») </w:t>
            </w:r>
          </w:p>
        </w:tc>
      </w:tr>
      <w:tr w:rsidR="00CC2335" w:rsidRPr="00CC2335" w14:paraId="25EEB32C" w14:textId="77777777" w:rsidTr="00322D6C">
        <w:trPr>
          <w:trHeight w:val="20"/>
        </w:trPr>
        <w:tc>
          <w:tcPr>
            <w:tcW w:w="1016" w:type="pct"/>
            <w:vAlign w:val="center"/>
            <w:hideMark/>
          </w:tcPr>
          <w:p w14:paraId="2498092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7A38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D8C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7ABF7E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8383,5</w:t>
            </w:r>
          </w:p>
        </w:tc>
        <w:tc>
          <w:tcPr>
            <w:tcW w:w="283" w:type="pct"/>
            <w:vAlign w:val="center"/>
            <w:hideMark/>
          </w:tcPr>
          <w:p w14:paraId="1F74C5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D342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DC3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3174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4357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75A3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0F99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8C68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8C09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483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5070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1679511" w14:textId="77777777" w:rsidTr="00322D6C">
        <w:trPr>
          <w:trHeight w:val="20"/>
        </w:trPr>
        <w:tc>
          <w:tcPr>
            <w:tcW w:w="1016" w:type="pct"/>
            <w:vAlign w:val="center"/>
            <w:hideMark/>
          </w:tcPr>
          <w:p w14:paraId="515C5EB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FABB5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583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298C69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0AAB13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6019D0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59700F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3B0022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0F3767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5B89A6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4ABC24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EC738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BCCF9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7185E0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304" w:type="pct"/>
            <w:vAlign w:val="center"/>
            <w:hideMark/>
          </w:tcPr>
          <w:p w14:paraId="380D4D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r>
      <w:tr w:rsidR="00CC2335" w:rsidRPr="00CC2335" w14:paraId="68BF435F" w14:textId="77777777" w:rsidTr="00322D6C">
        <w:trPr>
          <w:trHeight w:val="20"/>
        </w:trPr>
        <w:tc>
          <w:tcPr>
            <w:tcW w:w="5000" w:type="pct"/>
            <w:gridSpan w:val="15"/>
            <w:vAlign w:val="center"/>
            <w:hideMark/>
          </w:tcPr>
          <w:p w14:paraId="2DCE91E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001.02.01.020 - Строительство тепловой сети для подключения перспективного потребителя Центр детского творчества (с библиотекой) с тепловой нагрузкой - 0,908 Гкал/ч в зоне действия СГРЭС-2 (ООО «СГЭС») </w:t>
            </w:r>
          </w:p>
        </w:tc>
      </w:tr>
      <w:tr w:rsidR="00CC2335" w:rsidRPr="00CC2335" w14:paraId="6E97294A" w14:textId="77777777" w:rsidTr="00322D6C">
        <w:trPr>
          <w:trHeight w:val="20"/>
        </w:trPr>
        <w:tc>
          <w:tcPr>
            <w:tcW w:w="1016" w:type="pct"/>
            <w:vAlign w:val="center"/>
            <w:hideMark/>
          </w:tcPr>
          <w:p w14:paraId="0C887D2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366C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D21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3B59C9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8383,5</w:t>
            </w:r>
          </w:p>
        </w:tc>
        <w:tc>
          <w:tcPr>
            <w:tcW w:w="283" w:type="pct"/>
            <w:vAlign w:val="center"/>
            <w:hideMark/>
          </w:tcPr>
          <w:p w14:paraId="7E864E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6C6E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DB36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CE52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3D56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34CE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DD0F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AFA7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AF69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709B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BFF5C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3F9C546" w14:textId="77777777" w:rsidTr="00322D6C">
        <w:trPr>
          <w:trHeight w:val="20"/>
        </w:trPr>
        <w:tc>
          <w:tcPr>
            <w:tcW w:w="1016" w:type="pct"/>
            <w:vAlign w:val="center"/>
            <w:hideMark/>
          </w:tcPr>
          <w:p w14:paraId="3817E4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7A252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47E2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55CBC1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04D86E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7E0D9E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6B7A02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42BA41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7E809A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6AF87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36F3FA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48E911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3051D1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4DE44E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304" w:type="pct"/>
            <w:vAlign w:val="center"/>
            <w:hideMark/>
          </w:tcPr>
          <w:p w14:paraId="4AA481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r>
      <w:tr w:rsidR="00CC2335" w:rsidRPr="00CC2335" w14:paraId="051D6963" w14:textId="77777777" w:rsidTr="00322D6C">
        <w:trPr>
          <w:trHeight w:val="20"/>
        </w:trPr>
        <w:tc>
          <w:tcPr>
            <w:tcW w:w="5000" w:type="pct"/>
            <w:gridSpan w:val="15"/>
            <w:vAlign w:val="center"/>
            <w:hideMark/>
          </w:tcPr>
          <w:p w14:paraId="4011C77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001.02.01.021 - Строительство тепловой сети для подключения перспективного потребителя Торговый центр с тепловой нагрузкой - 0,908 Гкал/ч в зоне действия СГРЭС-2 (ООО «СГЭС») </w:t>
            </w:r>
          </w:p>
        </w:tc>
      </w:tr>
      <w:tr w:rsidR="00CC2335" w:rsidRPr="00CC2335" w14:paraId="7E69C5FA" w14:textId="77777777" w:rsidTr="00322D6C">
        <w:trPr>
          <w:trHeight w:val="20"/>
        </w:trPr>
        <w:tc>
          <w:tcPr>
            <w:tcW w:w="1016" w:type="pct"/>
            <w:vAlign w:val="center"/>
            <w:hideMark/>
          </w:tcPr>
          <w:p w14:paraId="5460AFF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4A74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5636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59722F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8383,5</w:t>
            </w:r>
          </w:p>
        </w:tc>
        <w:tc>
          <w:tcPr>
            <w:tcW w:w="283" w:type="pct"/>
            <w:vAlign w:val="center"/>
            <w:hideMark/>
          </w:tcPr>
          <w:p w14:paraId="0CA303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C3A9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53E4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6CDE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2C5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AD93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FB0E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60B7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5A68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6AB1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D3612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A2BD31F" w14:textId="77777777" w:rsidTr="00322D6C">
        <w:trPr>
          <w:trHeight w:val="20"/>
        </w:trPr>
        <w:tc>
          <w:tcPr>
            <w:tcW w:w="1016" w:type="pct"/>
            <w:vAlign w:val="center"/>
            <w:hideMark/>
          </w:tcPr>
          <w:p w14:paraId="3ADD012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B812B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B19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595,3</w:t>
            </w:r>
          </w:p>
        </w:tc>
        <w:tc>
          <w:tcPr>
            <w:tcW w:w="283" w:type="pct"/>
            <w:vAlign w:val="center"/>
            <w:hideMark/>
          </w:tcPr>
          <w:p w14:paraId="4E8EAA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52412F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29D596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01FCE5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5DFE4B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7F94F7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10F050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6E538F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16BAEA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1BB7E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283" w:type="pct"/>
            <w:vAlign w:val="center"/>
            <w:hideMark/>
          </w:tcPr>
          <w:p w14:paraId="7A06AC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c>
          <w:tcPr>
            <w:tcW w:w="304" w:type="pct"/>
            <w:vAlign w:val="center"/>
            <w:hideMark/>
          </w:tcPr>
          <w:p w14:paraId="6D16AE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8978,8</w:t>
            </w:r>
          </w:p>
        </w:tc>
      </w:tr>
      <w:tr w:rsidR="00CC2335" w:rsidRPr="00CC2335" w14:paraId="571A8E51" w14:textId="77777777" w:rsidTr="00322D6C">
        <w:trPr>
          <w:trHeight w:val="20"/>
        </w:trPr>
        <w:tc>
          <w:tcPr>
            <w:tcW w:w="5000" w:type="pct"/>
            <w:gridSpan w:val="15"/>
            <w:vAlign w:val="center"/>
            <w:hideMark/>
          </w:tcPr>
          <w:p w14:paraId="1E4EFBB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001.02.01.022 - Строительство тепловой сети для подключения перспективного потребителя Магазин товаров повседневного спроса с тепловой нагрузкой - 0,908 Гкал/ч в зоне действия СГРЭС-2 (ООО «СГЭС») </w:t>
            </w:r>
          </w:p>
        </w:tc>
      </w:tr>
      <w:tr w:rsidR="00CC2335" w:rsidRPr="00CC2335" w14:paraId="0E9ED844" w14:textId="77777777" w:rsidTr="00322D6C">
        <w:trPr>
          <w:trHeight w:val="20"/>
        </w:trPr>
        <w:tc>
          <w:tcPr>
            <w:tcW w:w="1016" w:type="pct"/>
            <w:vAlign w:val="center"/>
            <w:hideMark/>
          </w:tcPr>
          <w:p w14:paraId="30D28B2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831F7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EAB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3166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631,0</w:t>
            </w:r>
          </w:p>
        </w:tc>
        <w:tc>
          <w:tcPr>
            <w:tcW w:w="283" w:type="pct"/>
            <w:vAlign w:val="center"/>
            <w:hideMark/>
          </w:tcPr>
          <w:p w14:paraId="542409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8778,9</w:t>
            </w:r>
          </w:p>
        </w:tc>
        <w:tc>
          <w:tcPr>
            <w:tcW w:w="283" w:type="pct"/>
            <w:vAlign w:val="center"/>
            <w:hideMark/>
          </w:tcPr>
          <w:p w14:paraId="058801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A079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51B4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7A20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3330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E7F4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8A39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DD94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8DB3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3318A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CB0611" w14:textId="77777777" w:rsidTr="00322D6C">
        <w:trPr>
          <w:trHeight w:val="20"/>
        </w:trPr>
        <w:tc>
          <w:tcPr>
            <w:tcW w:w="1016" w:type="pct"/>
            <w:vAlign w:val="center"/>
            <w:hideMark/>
          </w:tcPr>
          <w:p w14:paraId="7EDB638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185D5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46C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AAC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631,0</w:t>
            </w:r>
          </w:p>
        </w:tc>
        <w:tc>
          <w:tcPr>
            <w:tcW w:w="283" w:type="pct"/>
            <w:vAlign w:val="center"/>
            <w:hideMark/>
          </w:tcPr>
          <w:p w14:paraId="69D384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728BB0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73FBF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246121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3D5765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5CDD37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2DA690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69FE7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6267E2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4678AD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304" w:type="pct"/>
            <w:vAlign w:val="center"/>
            <w:hideMark/>
          </w:tcPr>
          <w:p w14:paraId="1E9B81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r>
      <w:tr w:rsidR="00CC2335" w:rsidRPr="00CC2335" w14:paraId="753D1C80" w14:textId="77777777" w:rsidTr="00322D6C">
        <w:trPr>
          <w:trHeight w:val="20"/>
        </w:trPr>
        <w:tc>
          <w:tcPr>
            <w:tcW w:w="5000" w:type="pct"/>
            <w:gridSpan w:val="15"/>
            <w:vAlign w:val="center"/>
            <w:hideMark/>
          </w:tcPr>
          <w:p w14:paraId="5DB49EC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001.02.01.023 - Строительство тепловой сети для подключения перспективного потребителя Гостиница) с тепловой нагрузкой - 0,908 Гкал/ч в зоне действия СГРЭС-2 (ООО «СГЭС») </w:t>
            </w:r>
          </w:p>
        </w:tc>
      </w:tr>
      <w:tr w:rsidR="00CC2335" w:rsidRPr="00CC2335" w14:paraId="26D7AF59" w14:textId="77777777" w:rsidTr="00322D6C">
        <w:trPr>
          <w:trHeight w:val="20"/>
        </w:trPr>
        <w:tc>
          <w:tcPr>
            <w:tcW w:w="1016" w:type="pct"/>
            <w:vAlign w:val="center"/>
            <w:hideMark/>
          </w:tcPr>
          <w:p w14:paraId="447B48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8905C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4AC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BFF9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631,0</w:t>
            </w:r>
          </w:p>
        </w:tc>
        <w:tc>
          <w:tcPr>
            <w:tcW w:w="283" w:type="pct"/>
            <w:vAlign w:val="center"/>
            <w:hideMark/>
          </w:tcPr>
          <w:p w14:paraId="5FC523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8778,9</w:t>
            </w:r>
          </w:p>
        </w:tc>
        <w:tc>
          <w:tcPr>
            <w:tcW w:w="283" w:type="pct"/>
            <w:vAlign w:val="center"/>
            <w:hideMark/>
          </w:tcPr>
          <w:p w14:paraId="28DFAA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8ACC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C88B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9AD3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B2D6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D957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EEBD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D8C3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D466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6B27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592DBCD" w14:textId="77777777" w:rsidTr="00322D6C">
        <w:trPr>
          <w:trHeight w:val="20"/>
        </w:trPr>
        <w:tc>
          <w:tcPr>
            <w:tcW w:w="1016" w:type="pct"/>
            <w:vAlign w:val="center"/>
            <w:hideMark/>
          </w:tcPr>
          <w:p w14:paraId="3B6EAC3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D2A8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8CB3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DD8D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631,0</w:t>
            </w:r>
          </w:p>
        </w:tc>
        <w:tc>
          <w:tcPr>
            <w:tcW w:w="283" w:type="pct"/>
            <w:vAlign w:val="center"/>
            <w:hideMark/>
          </w:tcPr>
          <w:p w14:paraId="6586E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03ECBB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2BD2FC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581CB1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5FE3A3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3B0BDD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513D38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34A633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67117D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283" w:type="pct"/>
            <w:vAlign w:val="center"/>
            <w:hideMark/>
          </w:tcPr>
          <w:p w14:paraId="251026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c>
          <w:tcPr>
            <w:tcW w:w="304" w:type="pct"/>
            <w:vAlign w:val="center"/>
            <w:hideMark/>
          </w:tcPr>
          <w:p w14:paraId="77A4BA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9409,9</w:t>
            </w:r>
          </w:p>
        </w:tc>
      </w:tr>
      <w:tr w:rsidR="00CC2335" w:rsidRPr="00CC2335" w14:paraId="1C1E163B" w14:textId="77777777" w:rsidTr="00322D6C">
        <w:trPr>
          <w:trHeight w:val="20"/>
        </w:trPr>
        <w:tc>
          <w:tcPr>
            <w:tcW w:w="5000" w:type="pct"/>
            <w:gridSpan w:val="15"/>
            <w:vAlign w:val="center"/>
            <w:hideMark/>
          </w:tcPr>
          <w:p w14:paraId="6E06F62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001.02.01.024 - Строительство тепловой сети для подключения перспективного потребителя Нежилое здание для размещения общеобразовательной организации с универсальной безбарьерной средой с тепловой нагрузкой - 0,777 Гкал/ч в зоне действия СГРЭС-2 (ООО «СГЭС») </w:t>
            </w:r>
          </w:p>
        </w:tc>
      </w:tr>
      <w:tr w:rsidR="00CC2335" w:rsidRPr="00CC2335" w14:paraId="38CC052C" w14:textId="77777777" w:rsidTr="00322D6C">
        <w:trPr>
          <w:trHeight w:val="20"/>
        </w:trPr>
        <w:tc>
          <w:tcPr>
            <w:tcW w:w="1016" w:type="pct"/>
            <w:vAlign w:val="center"/>
            <w:hideMark/>
          </w:tcPr>
          <w:p w14:paraId="494783D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798AD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35F0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EA2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540,4</w:t>
            </w:r>
          </w:p>
        </w:tc>
        <w:tc>
          <w:tcPr>
            <w:tcW w:w="283" w:type="pct"/>
            <w:vAlign w:val="center"/>
            <w:hideMark/>
          </w:tcPr>
          <w:p w14:paraId="62B79E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7518,4</w:t>
            </w:r>
          </w:p>
        </w:tc>
        <w:tc>
          <w:tcPr>
            <w:tcW w:w="283" w:type="pct"/>
            <w:vAlign w:val="center"/>
            <w:hideMark/>
          </w:tcPr>
          <w:p w14:paraId="39550B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96AC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6460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06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B736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3F8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93BE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FE38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DD1B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47007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F4D160B" w14:textId="77777777" w:rsidTr="00322D6C">
        <w:trPr>
          <w:trHeight w:val="20"/>
        </w:trPr>
        <w:tc>
          <w:tcPr>
            <w:tcW w:w="1016" w:type="pct"/>
            <w:vAlign w:val="center"/>
            <w:hideMark/>
          </w:tcPr>
          <w:p w14:paraId="05EF355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4DE01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F057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EFD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540,4</w:t>
            </w:r>
          </w:p>
        </w:tc>
        <w:tc>
          <w:tcPr>
            <w:tcW w:w="283" w:type="pct"/>
            <w:vAlign w:val="center"/>
            <w:hideMark/>
          </w:tcPr>
          <w:p w14:paraId="1F5553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283" w:type="pct"/>
            <w:vAlign w:val="center"/>
            <w:hideMark/>
          </w:tcPr>
          <w:p w14:paraId="2772BB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283" w:type="pct"/>
            <w:vAlign w:val="center"/>
            <w:hideMark/>
          </w:tcPr>
          <w:p w14:paraId="7783E3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283" w:type="pct"/>
            <w:vAlign w:val="center"/>
            <w:hideMark/>
          </w:tcPr>
          <w:p w14:paraId="19AA2F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283" w:type="pct"/>
            <w:vAlign w:val="center"/>
            <w:hideMark/>
          </w:tcPr>
          <w:p w14:paraId="30EF3F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283" w:type="pct"/>
            <w:vAlign w:val="center"/>
            <w:hideMark/>
          </w:tcPr>
          <w:p w14:paraId="656478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283" w:type="pct"/>
            <w:vAlign w:val="center"/>
            <w:hideMark/>
          </w:tcPr>
          <w:p w14:paraId="5A6167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283" w:type="pct"/>
            <w:vAlign w:val="center"/>
            <w:hideMark/>
          </w:tcPr>
          <w:p w14:paraId="65C3C7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283" w:type="pct"/>
            <w:vAlign w:val="center"/>
            <w:hideMark/>
          </w:tcPr>
          <w:p w14:paraId="22D279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283" w:type="pct"/>
            <w:vAlign w:val="center"/>
            <w:hideMark/>
          </w:tcPr>
          <w:p w14:paraId="7F8438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c>
          <w:tcPr>
            <w:tcW w:w="304" w:type="pct"/>
            <w:vAlign w:val="center"/>
            <w:hideMark/>
          </w:tcPr>
          <w:p w14:paraId="0E67CD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8058,8</w:t>
            </w:r>
          </w:p>
        </w:tc>
      </w:tr>
      <w:tr w:rsidR="00CC2335" w:rsidRPr="00CC2335" w14:paraId="1AD34627" w14:textId="77777777" w:rsidTr="00322D6C">
        <w:trPr>
          <w:trHeight w:val="20"/>
        </w:trPr>
        <w:tc>
          <w:tcPr>
            <w:tcW w:w="5000" w:type="pct"/>
            <w:gridSpan w:val="15"/>
            <w:vAlign w:val="center"/>
            <w:hideMark/>
          </w:tcPr>
          <w:p w14:paraId="0B536EE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001.02.01.025 - Строительство тепловой сети для подключения перспективного потребителя Нежилое здание для размещения дошкольной</w:t>
            </w:r>
            <w:r w:rsidRPr="00CC2335">
              <w:rPr>
                <w:rFonts w:ascii="Times New Roman" w:hAnsi="Times New Roman"/>
                <w:b/>
                <w:bCs/>
                <w:color w:val="000000"/>
                <w:spacing w:val="0"/>
                <w:sz w:val="20"/>
                <w:szCs w:val="20"/>
                <w:lang w:eastAsia="ru-RU"/>
              </w:rPr>
              <w:br/>
              <w:t xml:space="preserve">образовательной организации с тепловой нагрузкой - 0,252 Гкал/ч в зоне действия СГРЭС-2 (ООО «СГЭС») </w:t>
            </w:r>
          </w:p>
        </w:tc>
      </w:tr>
      <w:tr w:rsidR="00CC2335" w:rsidRPr="00CC2335" w14:paraId="15F03896" w14:textId="77777777" w:rsidTr="00322D6C">
        <w:trPr>
          <w:trHeight w:val="20"/>
        </w:trPr>
        <w:tc>
          <w:tcPr>
            <w:tcW w:w="1016" w:type="pct"/>
            <w:vAlign w:val="center"/>
            <w:hideMark/>
          </w:tcPr>
          <w:p w14:paraId="363707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82D88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D7B9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0699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175,4</w:t>
            </w:r>
          </w:p>
        </w:tc>
        <w:tc>
          <w:tcPr>
            <w:tcW w:w="283" w:type="pct"/>
            <w:vAlign w:val="center"/>
            <w:hideMark/>
          </w:tcPr>
          <w:p w14:paraId="5844D3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2439,7</w:t>
            </w:r>
          </w:p>
        </w:tc>
        <w:tc>
          <w:tcPr>
            <w:tcW w:w="283" w:type="pct"/>
            <w:vAlign w:val="center"/>
            <w:hideMark/>
          </w:tcPr>
          <w:p w14:paraId="636F1E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E8D6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6FE3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9D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58F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A152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EFDD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0D69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9506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81418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E60AC38" w14:textId="77777777" w:rsidTr="00322D6C">
        <w:trPr>
          <w:trHeight w:val="20"/>
        </w:trPr>
        <w:tc>
          <w:tcPr>
            <w:tcW w:w="1016" w:type="pct"/>
            <w:vAlign w:val="center"/>
            <w:hideMark/>
          </w:tcPr>
          <w:p w14:paraId="3BB79BD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DE2A7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2D9C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E014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175,4</w:t>
            </w:r>
          </w:p>
        </w:tc>
        <w:tc>
          <w:tcPr>
            <w:tcW w:w="283" w:type="pct"/>
            <w:vAlign w:val="center"/>
            <w:hideMark/>
          </w:tcPr>
          <w:p w14:paraId="42851D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07D96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3B1BCA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3436F0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3AAD62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28A339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18E52B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2ABCD8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29D76B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48560E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304" w:type="pct"/>
            <w:vAlign w:val="center"/>
            <w:hideMark/>
          </w:tcPr>
          <w:p w14:paraId="287011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r>
      <w:tr w:rsidR="00CC2335" w:rsidRPr="00CC2335" w14:paraId="77E7D78A" w14:textId="77777777" w:rsidTr="00322D6C">
        <w:trPr>
          <w:trHeight w:val="20"/>
        </w:trPr>
        <w:tc>
          <w:tcPr>
            <w:tcW w:w="5000" w:type="pct"/>
            <w:gridSpan w:val="15"/>
            <w:vAlign w:val="center"/>
            <w:hideMark/>
          </w:tcPr>
          <w:p w14:paraId="0DBBC7A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001.02.01.026 - Строительство тепловой сети для подключения перспективного потребителя Нежилое здание для размещения дошкольной</w:t>
            </w:r>
            <w:r w:rsidRPr="00CC2335">
              <w:rPr>
                <w:rFonts w:ascii="Times New Roman" w:hAnsi="Times New Roman"/>
                <w:b/>
                <w:bCs/>
                <w:color w:val="000000"/>
                <w:spacing w:val="0"/>
                <w:sz w:val="20"/>
                <w:szCs w:val="20"/>
                <w:lang w:eastAsia="ru-RU"/>
              </w:rPr>
              <w:br/>
              <w:t xml:space="preserve">образовательной организации с тепловой нагрузкой - 0,252 Гкал/ч в зоне действия СГРЭС-2 (ООО «СГЭС») </w:t>
            </w:r>
          </w:p>
        </w:tc>
      </w:tr>
      <w:tr w:rsidR="00CC2335" w:rsidRPr="00CC2335" w14:paraId="57B71F66" w14:textId="77777777" w:rsidTr="00322D6C">
        <w:trPr>
          <w:trHeight w:val="20"/>
        </w:trPr>
        <w:tc>
          <w:tcPr>
            <w:tcW w:w="1016" w:type="pct"/>
            <w:vAlign w:val="center"/>
            <w:hideMark/>
          </w:tcPr>
          <w:p w14:paraId="1444C2F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CF865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9B6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88C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175,4</w:t>
            </w:r>
          </w:p>
        </w:tc>
        <w:tc>
          <w:tcPr>
            <w:tcW w:w="283" w:type="pct"/>
            <w:vAlign w:val="center"/>
            <w:hideMark/>
          </w:tcPr>
          <w:p w14:paraId="126F65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2439,7</w:t>
            </w:r>
          </w:p>
        </w:tc>
        <w:tc>
          <w:tcPr>
            <w:tcW w:w="283" w:type="pct"/>
            <w:vAlign w:val="center"/>
            <w:hideMark/>
          </w:tcPr>
          <w:p w14:paraId="56A6F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B74A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B51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5B00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309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B18C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960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B46A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544D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C24B8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A2453CF" w14:textId="77777777" w:rsidTr="00322D6C">
        <w:trPr>
          <w:trHeight w:val="20"/>
        </w:trPr>
        <w:tc>
          <w:tcPr>
            <w:tcW w:w="1016" w:type="pct"/>
            <w:vAlign w:val="center"/>
            <w:hideMark/>
          </w:tcPr>
          <w:p w14:paraId="273C6C3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40F49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05D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BF7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175,4</w:t>
            </w:r>
          </w:p>
        </w:tc>
        <w:tc>
          <w:tcPr>
            <w:tcW w:w="283" w:type="pct"/>
            <w:vAlign w:val="center"/>
            <w:hideMark/>
          </w:tcPr>
          <w:p w14:paraId="49894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334E6A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624B18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75FAF1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371878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40D225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58F589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5E9B54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081854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283" w:type="pct"/>
            <w:vAlign w:val="center"/>
            <w:hideMark/>
          </w:tcPr>
          <w:p w14:paraId="285FAD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c>
          <w:tcPr>
            <w:tcW w:w="304" w:type="pct"/>
            <w:vAlign w:val="center"/>
            <w:hideMark/>
          </w:tcPr>
          <w:p w14:paraId="797FE2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2615,1</w:t>
            </w:r>
          </w:p>
        </w:tc>
      </w:tr>
      <w:tr w:rsidR="00CC2335" w:rsidRPr="00CC2335" w14:paraId="5EF36130" w14:textId="77777777" w:rsidTr="00322D6C">
        <w:trPr>
          <w:trHeight w:val="20"/>
        </w:trPr>
        <w:tc>
          <w:tcPr>
            <w:tcW w:w="5000" w:type="pct"/>
            <w:gridSpan w:val="15"/>
            <w:vAlign w:val="center"/>
            <w:hideMark/>
          </w:tcPr>
          <w:p w14:paraId="1EAFF26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001.02.01.027 - Строительство тепловой сети для подключения перспективного потребителя Нежилое здание для размещения общеобразовательной организации с</w:t>
            </w:r>
            <w:r w:rsidRPr="00CC2335">
              <w:rPr>
                <w:rFonts w:ascii="Times New Roman" w:hAnsi="Times New Roman"/>
                <w:b/>
                <w:bCs/>
                <w:color w:val="000000"/>
                <w:spacing w:val="0"/>
                <w:sz w:val="20"/>
                <w:szCs w:val="20"/>
                <w:lang w:eastAsia="ru-RU"/>
              </w:rPr>
              <w:br/>
              <w:t xml:space="preserve">универсальной безбарьерной средой с тепловой нагрузкой - 0,777 Гкал/ч в зоне действия СГРЭС-2 (ООО «СГЭС») </w:t>
            </w:r>
          </w:p>
        </w:tc>
      </w:tr>
      <w:tr w:rsidR="00CC2335" w:rsidRPr="00CC2335" w14:paraId="4C8B8EF2" w14:textId="77777777" w:rsidTr="00322D6C">
        <w:trPr>
          <w:trHeight w:val="20"/>
        </w:trPr>
        <w:tc>
          <w:tcPr>
            <w:tcW w:w="1016" w:type="pct"/>
            <w:vAlign w:val="center"/>
            <w:hideMark/>
          </w:tcPr>
          <w:p w14:paraId="39E44D5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67914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1AD8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E46A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E116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32C8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3DD1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622,0</w:t>
            </w:r>
          </w:p>
        </w:tc>
        <w:tc>
          <w:tcPr>
            <w:tcW w:w="283" w:type="pct"/>
            <w:vAlign w:val="center"/>
            <w:hideMark/>
          </w:tcPr>
          <w:p w14:paraId="7EA1F3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8602,2</w:t>
            </w:r>
          </w:p>
        </w:tc>
        <w:tc>
          <w:tcPr>
            <w:tcW w:w="283" w:type="pct"/>
            <w:vAlign w:val="center"/>
            <w:hideMark/>
          </w:tcPr>
          <w:p w14:paraId="25F70B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7581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F849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2B8B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95A9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9F97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974AF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86E9F9B" w14:textId="77777777" w:rsidTr="00322D6C">
        <w:trPr>
          <w:trHeight w:val="20"/>
        </w:trPr>
        <w:tc>
          <w:tcPr>
            <w:tcW w:w="1016" w:type="pct"/>
            <w:vAlign w:val="center"/>
            <w:hideMark/>
          </w:tcPr>
          <w:p w14:paraId="20F7B5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A0281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BED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45AB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695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3FE6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70EA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622,0</w:t>
            </w:r>
          </w:p>
        </w:tc>
        <w:tc>
          <w:tcPr>
            <w:tcW w:w="283" w:type="pct"/>
            <w:vAlign w:val="center"/>
            <w:hideMark/>
          </w:tcPr>
          <w:p w14:paraId="67D20B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9224,1</w:t>
            </w:r>
          </w:p>
        </w:tc>
        <w:tc>
          <w:tcPr>
            <w:tcW w:w="283" w:type="pct"/>
            <w:vAlign w:val="center"/>
            <w:hideMark/>
          </w:tcPr>
          <w:p w14:paraId="0005FF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9224,1</w:t>
            </w:r>
          </w:p>
        </w:tc>
        <w:tc>
          <w:tcPr>
            <w:tcW w:w="283" w:type="pct"/>
            <w:vAlign w:val="center"/>
            <w:hideMark/>
          </w:tcPr>
          <w:p w14:paraId="012976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9224,1</w:t>
            </w:r>
          </w:p>
        </w:tc>
        <w:tc>
          <w:tcPr>
            <w:tcW w:w="283" w:type="pct"/>
            <w:vAlign w:val="center"/>
            <w:hideMark/>
          </w:tcPr>
          <w:p w14:paraId="2EAB4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9224,1</w:t>
            </w:r>
          </w:p>
        </w:tc>
        <w:tc>
          <w:tcPr>
            <w:tcW w:w="283" w:type="pct"/>
            <w:vAlign w:val="center"/>
            <w:hideMark/>
          </w:tcPr>
          <w:p w14:paraId="7B15E1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9224,1</w:t>
            </w:r>
          </w:p>
        </w:tc>
        <w:tc>
          <w:tcPr>
            <w:tcW w:w="283" w:type="pct"/>
            <w:vAlign w:val="center"/>
            <w:hideMark/>
          </w:tcPr>
          <w:p w14:paraId="116B4B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9224,1</w:t>
            </w:r>
          </w:p>
        </w:tc>
        <w:tc>
          <w:tcPr>
            <w:tcW w:w="283" w:type="pct"/>
            <w:vAlign w:val="center"/>
            <w:hideMark/>
          </w:tcPr>
          <w:p w14:paraId="5C306F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9224,1</w:t>
            </w:r>
          </w:p>
        </w:tc>
        <w:tc>
          <w:tcPr>
            <w:tcW w:w="304" w:type="pct"/>
            <w:vAlign w:val="center"/>
            <w:hideMark/>
          </w:tcPr>
          <w:p w14:paraId="492A57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9224,1</w:t>
            </w:r>
          </w:p>
        </w:tc>
      </w:tr>
      <w:tr w:rsidR="00CC2335" w:rsidRPr="00CC2335" w14:paraId="30631C19" w14:textId="77777777" w:rsidTr="00322D6C">
        <w:trPr>
          <w:trHeight w:val="20"/>
        </w:trPr>
        <w:tc>
          <w:tcPr>
            <w:tcW w:w="5000" w:type="pct"/>
            <w:gridSpan w:val="15"/>
            <w:vAlign w:val="center"/>
            <w:hideMark/>
          </w:tcPr>
          <w:p w14:paraId="46EDEB2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001.02.01.028 - Строительство тепловой сети для подключения перспективного потребителя Детская школа искусств на 400 мест с тепловой нагрузкой - 0,397 Гкал/ч в зоне действия СГРЭС-2 (ООО «СГЭС») </w:t>
            </w:r>
          </w:p>
        </w:tc>
      </w:tr>
      <w:tr w:rsidR="00CC2335" w:rsidRPr="00CC2335" w14:paraId="3B8CFEB1" w14:textId="77777777" w:rsidTr="00322D6C">
        <w:trPr>
          <w:trHeight w:val="20"/>
        </w:trPr>
        <w:tc>
          <w:tcPr>
            <w:tcW w:w="1016" w:type="pct"/>
            <w:vAlign w:val="center"/>
            <w:hideMark/>
          </w:tcPr>
          <w:p w14:paraId="6539B84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25E9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2A7E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4981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0ADA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5A68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6029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317,9</w:t>
            </w:r>
          </w:p>
        </w:tc>
        <w:tc>
          <w:tcPr>
            <w:tcW w:w="283" w:type="pct"/>
            <w:vAlign w:val="center"/>
            <w:hideMark/>
          </w:tcPr>
          <w:p w14:paraId="301900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4396,3</w:t>
            </w:r>
          </w:p>
        </w:tc>
        <w:tc>
          <w:tcPr>
            <w:tcW w:w="283" w:type="pct"/>
            <w:vAlign w:val="center"/>
            <w:hideMark/>
          </w:tcPr>
          <w:p w14:paraId="4A3F09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499F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7B51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F61E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0A0A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3731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063B1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022325C" w14:textId="77777777" w:rsidTr="00322D6C">
        <w:trPr>
          <w:trHeight w:val="20"/>
        </w:trPr>
        <w:tc>
          <w:tcPr>
            <w:tcW w:w="1016" w:type="pct"/>
            <w:vAlign w:val="center"/>
            <w:hideMark/>
          </w:tcPr>
          <w:p w14:paraId="2B13AF9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D43B4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EB1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9713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E16E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5C22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A61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317,9</w:t>
            </w:r>
          </w:p>
        </w:tc>
        <w:tc>
          <w:tcPr>
            <w:tcW w:w="283" w:type="pct"/>
            <w:vAlign w:val="center"/>
            <w:hideMark/>
          </w:tcPr>
          <w:p w14:paraId="3A8906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35D1BB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4A1C37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37993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0CF268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4AB081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70761B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304" w:type="pct"/>
            <w:vAlign w:val="center"/>
            <w:hideMark/>
          </w:tcPr>
          <w:p w14:paraId="7DF87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r>
      <w:tr w:rsidR="00CC2335" w:rsidRPr="00CC2335" w14:paraId="503D8F10" w14:textId="77777777" w:rsidTr="00322D6C">
        <w:trPr>
          <w:trHeight w:val="20"/>
        </w:trPr>
        <w:tc>
          <w:tcPr>
            <w:tcW w:w="5000" w:type="pct"/>
            <w:gridSpan w:val="15"/>
            <w:vAlign w:val="center"/>
            <w:hideMark/>
          </w:tcPr>
          <w:p w14:paraId="7AF2D0B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001.02.01.029 - Строительство тепловой сети для подключения перспективного потребителя Многофункциональный культурный центр на 500 мест с тепловой нагрузкой - 0,193 Гкал/ч в зоне действия СГРЭС-2 (ООО «СГЭС») </w:t>
            </w:r>
          </w:p>
        </w:tc>
      </w:tr>
      <w:tr w:rsidR="00CC2335" w:rsidRPr="00CC2335" w14:paraId="6319150A" w14:textId="77777777" w:rsidTr="00322D6C">
        <w:trPr>
          <w:trHeight w:val="20"/>
        </w:trPr>
        <w:tc>
          <w:tcPr>
            <w:tcW w:w="1016" w:type="pct"/>
            <w:vAlign w:val="center"/>
            <w:hideMark/>
          </w:tcPr>
          <w:p w14:paraId="64A6347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736F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EA8A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CB35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D90A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83C3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EAAE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154,6</w:t>
            </w:r>
          </w:p>
        </w:tc>
        <w:tc>
          <w:tcPr>
            <w:tcW w:w="283" w:type="pct"/>
            <w:vAlign w:val="center"/>
            <w:hideMark/>
          </w:tcPr>
          <w:p w14:paraId="012C14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2138,4</w:t>
            </w:r>
          </w:p>
        </w:tc>
        <w:tc>
          <w:tcPr>
            <w:tcW w:w="283" w:type="pct"/>
            <w:vAlign w:val="center"/>
            <w:hideMark/>
          </w:tcPr>
          <w:p w14:paraId="131212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6063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DAF9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B4F6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5942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4AF6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E653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6ABA174" w14:textId="77777777" w:rsidTr="00322D6C">
        <w:trPr>
          <w:trHeight w:val="20"/>
        </w:trPr>
        <w:tc>
          <w:tcPr>
            <w:tcW w:w="1016" w:type="pct"/>
            <w:vAlign w:val="center"/>
            <w:hideMark/>
          </w:tcPr>
          <w:p w14:paraId="5448FCF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F1CA1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6731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D9FE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0B3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495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FF93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154,6</w:t>
            </w:r>
          </w:p>
        </w:tc>
        <w:tc>
          <w:tcPr>
            <w:tcW w:w="283" w:type="pct"/>
            <w:vAlign w:val="center"/>
            <w:hideMark/>
          </w:tcPr>
          <w:p w14:paraId="13BD5A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625101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58C0D5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78C95A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5FA82D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51DF0B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74D400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304" w:type="pct"/>
            <w:vAlign w:val="center"/>
            <w:hideMark/>
          </w:tcPr>
          <w:p w14:paraId="043454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r>
      <w:tr w:rsidR="00CC2335" w:rsidRPr="00CC2335" w14:paraId="63E762D8" w14:textId="77777777" w:rsidTr="00322D6C">
        <w:trPr>
          <w:trHeight w:val="20"/>
        </w:trPr>
        <w:tc>
          <w:tcPr>
            <w:tcW w:w="5000" w:type="pct"/>
            <w:gridSpan w:val="15"/>
            <w:vAlign w:val="center"/>
            <w:hideMark/>
          </w:tcPr>
          <w:p w14:paraId="615DBB4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001.02.01.030 - Строительство тепловой сети для подключения перспективного потребителя Плавательный бассейн площадью зеркала 400 м2 с тепловой нагрузкой - 0,666 Гкал/ч в зоне действия СГРЭС-2 (ООО «СГЭС») </w:t>
            </w:r>
          </w:p>
        </w:tc>
      </w:tr>
      <w:tr w:rsidR="00CC2335" w:rsidRPr="00CC2335" w14:paraId="33DE351A" w14:textId="77777777" w:rsidTr="00322D6C">
        <w:trPr>
          <w:trHeight w:val="20"/>
        </w:trPr>
        <w:tc>
          <w:tcPr>
            <w:tcW w:w="1016" w:type="pct"/>
            <w:vAlign w:val="center"/>
            <w:hideMark/>
          </w:tcPr>
          <w:p w14:paraId="3EC7EB8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6A4A6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9F65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F4A3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304D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1BB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92B6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532,7</w:t>
            </w:r>
          </w:p>
        </w:tc>
        <w:tc>
          <w:tcPr>
            <w:tcW w:w="283" w:type="pct"/>
            <w:vAlign w:val="center"/>
            <w:hideMark/>
          </w:tcPr>
          <w:p w14:paraId="485D71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7367,0</w:t>
            </w:r>
          </w:p>
        </w:tc>
        <w:tc>
          <w:tcPr>
            <w:tcW w:w="283" w:type="pct"/>
            <w:vAlign w:val="center"/>
            <w:hideMark/>
          </w:tcPr>
          <w:p w14:paraId="43EA31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C19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9B5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D71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AF4C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1868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25AE3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EA588B6" w14:textId="77777777" w:rsidTr="00322D6C">
        <w:trPr>
          <w:trHeight w:val="20"/>
        </w:trPr>
        <w:tc>
          <w:tcPr>
            <w:tcW w:w="1016" w:type="pct"/>
            <w:vAlign w:val="center"/>
            <w:hideMark/>
          </w:tcPr>
          <w:p w14:paraId="6EA7EF9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B9EBF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136D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6247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64B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EFD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F0D4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532,7</w:t>
            </w:r>
          </w:p>
        </w:tc>
        <w:tc>
          <w:tcPr>
            <w:tcW w:w="283" w:type="pct"/>
            <w:vAlign w:val="center"/>
            <w:hideMark/>
          </w:tcPr>
          <w:p w14:paraId="010D5B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7899,6</w:t>
            </w:r>
          </w:p>
        </w:tc>
        <w:tc>
          <w:tcPr>
            <w:tcW w:w="283" w:type="pct"/>
            <w:vAlign w:val="center"/>
            <w:hideMark/>
          </w:tcPr>
          <w:p w14:paraId="787A1D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7899,6</w:t>
            </w:r>
          </w:p>
        </w:tc>
        <w:tc>
          <w:tcPr>
            <w:tcW w:w="283" w:type="pct"/>
            <w:vAlign w:val="center"/>
            <w:hideMark/>
          </w:tcPr>
          <w:p w14:paraId="7FCD5F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7899,6</w:t>
            </w:r>
          </w:p>
        </w:tc>
        <w:tc>
          <w:tcPr>
            <w:tcW w:w="283" w:type="pct"/>
            <w:vAlign w:val="center"/>
            <w:hideMark/>
          </w:tcPr>
          <w:p w14:paraId="04CB1C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7899,6</w:t>
            </w:r>
          </w:p>
        </w:tc>
        <w:tc>
          <w:tcPr>
            <w:tcW w:w="283" w:type="pct"/>
            <w:vAlign w:val="center"/>
            <w:hideMark/>
          </w:tcPr>
          <w:p w14:paraId="7F1A9B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7899,6</w:t>
            </w:r>
          </w:p>
        </w:tc>
        <w:tc>
          <w:tcPr>
            <w:tcW w:w="283" w:type="pct"/>
            <w:vAlign w:val="center"/>
            <w:hideMark/>
          </w:tcPr>
          <w:p w14:paraId="3AD744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7899,6</w:t>
            </w:r>
          </w:p>
        </w:tc>
        <w:tc>
          <w:tcPr>
            <w:tcW w:w="283" w:type="pct"/>
            <w:vAlign w:val="center"/>
            <w:hideMark/>
          </w:tcPr>
          <w:p w14:paraId="6F59FB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7899,6</w:t>
            </w:r>
          </w:p>
        </w:tc>
        <w:tc>
          <w:tcPr>
            <w:tcW w:w="304" w:type="pct"/>
            <w:vAlign w:val="center"/>
            <w:hideMark/>
          </w:tcPr>
          <w:p w14:paraId="6A064C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7899,6</w:t>
            </w:r>
          </w:p>
        </w:tc>
      </w:tr>
      <w:tr w:rsidR="00CC2335" w:rsidRPr="00CC2335" w14:paraId="13248B3C" w14:textId="77777777" w:rsidTr="00322D6C">
        <w:trPr>
          <w:trHeight w:val="20"/>
        </w:trPr>
        <w:tc>
          <w:tcPr>
            <w:tcW w:w="5000" w:type="pct"/>
            <w:gridSpan w:val="15"/>
            <w:vAlign w:val="center"/>
            <w:hideMark/>
          </w:tcPr>
          <w:p w14:paraId="7F7A553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001.02.01.031 - Строительство тепловой сети для подключения перспективного потребителя Библиотека с тепловой нагрузкой - 0,032 Гкал/ч в зоне действия СГРЭС-2 (ООО «СГЭС») </w:t>
            </w:r>
          </w:p>
        </w:tc>
      </w:tr>
      <w:tr w:rsidR="00CC2335" w:rsidRPr="00CC2335" w14:paraId="398DF497" w14:textId="77777777" w:rsidTr="00322D6C">
        <w:trPr>
          <w:trHeight w:val="20"/>
        </w:trPr>
        <w:tc>
          <w:tcPr>
            <w:tcW w:w="1016" w:type="pct"/>
            <w:vAlign w:val="center"/>
            <w:hideMark/>
          </w:tcPr>
          <w:p w14:paraId="7BFE255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EB11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1DBD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071F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4B0D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63E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6708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BF1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FD22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1299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8BA5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682B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w:t>
            </w:r>
          </w:p>
        </w:tc>
        <w:tc>
          <w:tcPr>
            <w:tcW w:w="283" w:type="pct"/>
            <w:vAlign w:val="center"/>
            <w:hideMark/>
          </w:tcPr>
          <w:p w14:paraId="7363D5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432,3</w:t>
            </w:r>
          </w:p>
        </w:tc>
        <w:tc>
          <w:tcPr>
            <w:tcW w:w="283" w:type="pct"/>
            <w:vAlign w:val="center"/>
            <w:hideMark/>
          </w:tcPr>
          <w:p w14:paraId="57FF54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94DD2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F51573" w14:textId="77777777" w:rsidTr="00322D6C">
        <w:trPr>
          <w:trHeight w:val="20"/>
        </w:trPr>
        <w:tc>
          <w:tcPr>
            <w:tcW w:w="1016" w:type="pct"/>
            <w:vAlign w:val="center"/>
            <w:hideMark/>
          </w:tcPr>
          <w:p w14:paraId="15ED14C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343F5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2A77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68A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94EF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AD98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B573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0DE0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5915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16A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A436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B90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w:t>
            </w:r>
          </w:p>
        </w:tc>
        <w:tc>
          <w:tcPr>
            <w:tcW w:w="283" w:type="pct"/>
            <w:vAlign w:val="center"/>
            <w:hideMark/>
          </w:tcPr>
          <w:p w14:paraId="2BF066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463,5</w:t>
            </w:r>
          </w:p>
        </w:tc>
        <w:tc>
          <w:tcPr>
            <w:tcW w:w="283" w:type="pct"/>
            <w:vAlign w:val="center"/>
            <w:hideMark/>
          </w:tcPr>
          <w:p w14:paraId="409ABE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463,5</w:t>
            </w:r>
          </w:p>
        </w:tc>
        <w:tc>
          <w:tcPr>
            <w:tcW w:w="304" w:type="pct"/>
            <w:vAlign w:val="center"/>
            <w:hideMark/>
          </w:tcPr>
          <w:p w14:paraId="0B859D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463,5</w:t>
            </w:r>
          </w:p>
        </w:tc>
      </w:tr>
      <w:tr w:rsidR="00CC2335" w:rsidRPr="00CC2335" w14:paraId="192561E0" w14:textId="77777777" w:rsidTr="00322D6C">
        <w:trPr>
          <w:trHeight w:val="20"/>
        </w:trPr>
        <w:tc>
          <w:tcPr>
            <w:tcW w:w="5000" w:type="pct"/>
            <w:gridSpan w:val="15"/>
            <w:vAlign w:val="center"/>
            <w:hideMark/>
          </w:tcPr>
          <w:p w14:paraId="18448EC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001.02.01.032 - Строительство тепловой сети для подключения перспективного потребителя Спортивный комплекс с игровыми залами общей площадью 1008 м2 (648 м2, 360 м2) с тепловой нагрузкой - 0,15 Гкал/ч в зоне действия СГРЭС-2 (ООО «СГЭС») </w:t>
            </w:r>
          </w:p>
        </w:tc>
      </w:tr>
      <w:tr w:rsidR="00CC2335" w:rsidRPr="00CC2335" w14:paraId="085F92CC" w14:textId="77777777" w:rsidTr="00322D6C">
        <w:trPr>
          <w:trHeight w:val="20"/>
        </w:trPr>
        <w:tc>
          <w:tcPr>
            <w:tcW w:w="1016" w:type="pct"/>
            <w:vAlign w:val="center"/>
            <w:hideMark/>
          </w:tcPr>
          <w:p w14:paraId="4A28871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FD39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6767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F60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DFEB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5A8F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3761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9E6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4534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F715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FCD1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04E2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6188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152,9</w:t>
            </w:r>
          </w:p>
        </w:tc>
        <w:tc>
          <w:tcPr>
            <w:tcW w:w="283" w:type="pct"/>
            <w:vAlign w:val="center"/>
            <w:hideMark/>
          </w:tcPr>
          <w:p w14:paraId="49C09C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2110,3</w:t>
            </w:r>
          </w:p>
        </w:tc>
        <w:tc>
          <w:tcPr>
            <w:tcW w:w="304" w:type="pct"/>
            <w:vAlign w:val="center"/>
            <w:hideMark/>
          </w:tcPr>
          <w:p w14:paraId="7D3C2B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B10865B" w14:textId="77777777" w:rsidTr="00322D6C">
        <w:trPr>
          <w:trHeight w:val="20"/>
        </w:trPr>
        <w:tc>
          <w:tcPr>
            <w:tcW w:w="1016" w:type="pct"/>
            <w:vAlign w:val="center"/>
            <w:hideMark/>
          </w:tcPr>
          <w:p w14:paraId="558F562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6E9F3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3A2E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048B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68A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C34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D80B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4547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CDA2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EE4A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BC96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F2EF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E45D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152,9</w:t>
            </w:r>
          </w:p>
        </w:tc>
        <w:tc>
          <w:tcPr>
            <w:tcW w:w="283" w:type="pct"/>
            <w:vAlign w:val="center"/>
            <w:hideMark/>
          </w:tcPr>
          <w:p w14:paraId="3ED3E1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2263,2</w:t>
            </w:r>
          </w:p>
        </w:tc>
        <w:tc>
          <w:tcPr>
            <w:tcW w:w="304" w:type="pct"/>
            <w:vAlign w:val="center"/>
            <w:hideMark/>
          </w:tcPr>
          <w:p w14:paraId="618449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2263,2</w:t>
            </w:r>
          </w:p>
        </w:tc>
      </w:tr>
      <w:tr w:rsidR="00CC2335" w:rsidRPr="00CC2335" w14:paraId="5EFDECA6" w14:textId="77777777" w:rsidTr="00322D6C">
        <w:trPr>
          <w:trHeight w:val="20"/>
        </w:trPr>
        <w:tc>
          <w:tcPr>
            <w:tcW w:w="5000" w:type="pct"/>
            <w:gridSpan w:val="15"/>
            <w:vAlign w:val="center"/>
            <w:hideMark/>
          </w:tcPr>
          <w:p w14:paraId="33FF2A1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001.02.01.033 - Строительство тепловой сети для подключения перспективного потребителя Шадеркин Александр Васильевич Индивидуальный жилой дом с тепловой нагрузкой - 0,013 Гкал/ч в зоне действия СГРЭС-2 (ООО «СГЭС») </w:t>
            </w:r>
          </w:p>
        </w:tc>
      </w:tr>
      <w:tr w:rsidR="00CC2335" w:rsidRPr="00CC2335" w14:paraId="125FD408" w14:textId="77777777" w:rsidTr="00322D6C">
        <w:trPr>
          <w:trHeight w:val="20"/>
        </w:trPr>
        <w:tc>
          <w:tcPr>
            <w:tcW w:w="1016" w:type="pct"/>
            <w:vAlign w:val="center"/>
            <w:hideMark/>
          </w:tcPr>
          <w:p w14:paraId="4E6C7CA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2F74F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F9D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5606B3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32D7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6F3E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AEEF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1F0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F6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37A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01E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90B8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FB3A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0D0D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DBB2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A8DBF9" w14:textId="77777777" w:rsidTr="00322D6C">
        <w:trPr>
          <w:trHeight w:val="20"/>
        </w:trPr>
        <w:tc>
          <w:tcPr>
            <w:tcW w:w="1016" w:type="pct"/>
            <w:vAlign w:val="center"/>
            <w:hideMark/>
          </w:tcPr>
          <w:p w14:paraId="0155E3B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70DAE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F71D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1D3588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29D303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1F29F0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26F5AD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39FE3E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69B9F4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1DEEB7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6A0FDA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7D46AB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1B283B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283" w:type="pct"/>
            <w:vAlign w:val="center"/>
            <w:hideMark/>
          </w:tcPr>
          <w:p w14:paraId="717B3E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c>
          <w:tcPr>
            <w:tcW w:w="304" w:type="pct"/>
            <w:vAlign w:val="center"/>
            <w:hideMark/>
          </w:tcPr>
          <w:p w14:paraId="2027DF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w:t>
            </w:r>
          </w:p>
        </w:tc>
      </w:tr>
      <w:tr w:rsidR="00CC2335" w:rsidRPr="00CC2335" w14:paraId="51723C97" w14:textId="77777777" w:rsidTr="00322D6C">
        <w:trPr>
          <w:trHeight w:val="20"/>
        </w:trPr>
        <w:tc>
          <w:tcPr>
            <w:tcW w:w="5000" w:type="pct"/>
            <w:gridSpan w:val="15"/>
            <w:vAlign w:val="center"/>
            <w:hideMark/>
          </w:tcPr>
          <w:p w14:paraId="4D0B9C2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001.02.01.034 - Строительство тепловой сети для подключения перспективного потребителя Кондаков Борис Валентинович Жилой дом с тепловой нагрузкой - 0,01 Гкал/ч в зоне действия СГРЭС-2 (ООО «СГЭС») </w:t>
            </w:r>
          </w:p>
        </w:tc>
      </w:tr>
      <w:tr w:rsidR="00CC2335" w:rsidRPr="00CC2335" w14:paraId="38422309" w14:textId="77777777" w:rsidTr="00322D6C">
        <w:trPr>
          <w:trHeight w:val="20"/>
        </w:trPr>
        <w:tc>
          <w:tcPr>
            <w:tcW w:w="1016" w:type="pct"/>
            <w:vAlign w:val="center"/>
            <w:hideMark/>
          </w:tcPr>
          <w:p w14:paraId="268B3E1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6D95B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8CE7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078EA5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79E4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4311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053D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2339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6F2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82AE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7D44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ABD9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C75E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8DD7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98617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59F777" w14:textId="77777777" w:rsidTr="00322D6C">
        <w:trPr>
          <w:trHeight w:val="20"/>
        </w:trPr>
        <w:tc>
          <w:tcPr>
            <w:tcW w:w="1016" w:type="pct"/>
            <w:vAlign w:val="center"/>
            <w:hideMark/>
          </w:tcPr>
          <w:p w14:paraId="5C46ED8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8143F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E40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674017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20D166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1C5746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5B3D2C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54D118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7498EA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297202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15CBE2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49C119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100EFC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283" w:type="pct"/>
            <w:vAlign w:val="center"/>
            <w:hideMark/>
          </w:tcPr>
          <w:p w14:paraId="29F092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c>
          <w:tcPr>
            <w:tcW w:w="304" w:type="pct"/>
            <w:vAlign w:val="center"/>
            <w:hideMark/>
          </w:tcPr>
          <w:p w14:paraId="0D228B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92,8</w:t>
            </w:r>
          </w:p>
        </w:tc>
      </w:tr>
      <w:tr w:rsidR="00CC2335" w:rsidRPr="00CC2335" w14:paraId="421F8069" w14:textId="77777777" w:rsidTr="00322D6C">
        <w:trPr>
          <w:trHeight w:val="20"/>
        </w:trPr>
        <w:tc>
          <w:tcPr>
            <w:tcW w:w="5000" w:type="pct"/>
            <w:gridSpan w:val="15"/>
            <w:vAlign w:val="center"/>
            <w:hideMark/>
          </w:tcPr>
          <w:p w14:paraId="7377485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001.02.01.035 - Строительство тепловой сети для подключения перспективного потребителя Гавриленко Д.В. Нежилое здание (диспетчерская) с тепловой нагрузкой - 0,016 Гкал/ч в зоне действия СГРЭС-2 (ООО «СГЭС») </w:t>
            </w:r>
          </w:p>
        </w:tc>
      </w:tr>
      <w:tr w:rsidR="00CC2335" w:rsidRPr="00CC2335" w14:paraId="24AB170B" w14:textId="77777777" w:rsidTr="00322D6C">
        <w:trPr>
          <w:trHeight w:val="20"/>
        </w:trPr>
        <w:tc>
          <w:tcPr>
            <w:tcW w:w="1016" w:type="pct"/>
            <w:vAlign w:val="center"/>
            <w:hideMark/>
          </w:tcPr>
          <w:p w14:paraId="4D8E07B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CCC0E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6044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3102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0E4CC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152,8</w:t>
            </w:r>
          </w:p>
        </w:tc>
        <w:tc>
          <w:tcPr>
            <w:tcW w:w="283" w:type="pct"/>
            <w:vAlign w:val="center"/>
            <w:hideMark/>
          </w:tcPr>
          <w:p w14:paraId="336DB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1550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BE67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9CAA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3EEE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4C74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0C1A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612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33F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E635B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DA38016" w14:textId="77777777" w:rsidTr="00322D6C">
        <w:trPr>
          <w:trHeight w:val="20"/>
        </w:trPr>
        <w:tc>
          <w:tcPr>
            <w:tcW w:w="1016" w:type="pct"/>
            <w:vAlign w:val="center"/>
            <w:hideMark/>
          </w:tcPr>
          <w:p w14:paraId="529FBA9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54C70D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4B7F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76FA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197850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283" w:type="pct"/>
            <w:vAlign w:val="center"/>
            <w:hideMark/>
          </w:tcPr>
          <w:p w14:paraId="37C413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283" w:type="pct"/>
            <w:vAlign w:val="center"/>
            <w:hideMark/>
          </w:tcPr>
          <w:p w14:paraId="781D58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283" w:type="pct"/>
            <w:vAlign w:val="center"/>
            <w:hideMark/>
          </w:tcPr>
          <w:p w14:paraId="18D956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283" w:type="pct"/>
            <w:vAlign w:val="center"/>
            <w:hideMark/>
          </w:tcPr>
          <w:p w14:paraId="64D5A6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283" w:type="pct"/>
            <w:vAlign w:val="center"/>
            <w:hideMark/>
          </w:tcPr>
          <w:p w14:paraId="736850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283" w:type="pct"/>
            <w:vAlign w:val="center"/>
            <w:hideMark/>
          </w:tcPr>
          <w:p w14:paraId="03E72E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283" w:type="pct"/>
            <w:vAlign w:val="center"/>
            <w:hideMark/>
          </w:tcPr>
          <w:p w14:paraId="56E739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283" w:type="pct"/>
            <w:vAlign w:val="center"/>
            <w:hideMark/>
          </w:tcPr>
          <w:p w14:paraId="7FA054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283" w:type="pct"/>
            <w:vAlign w:val="center"/>
            <w:hideMark/>
          </w:tcPr>
          <w:p w14:paraId="44E69C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c>
          <w:tcPr>
            <w:tcW w:w="304" w:type="pct"/>
            <w:vAlign w:val="center"/>
            <w:hideMark/>
          </w:tcPr>
          <w:p w14:paraId="5DFF7E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w:t>
            </w:r>
          </w:p>
        </w:tc>
      </w:tr>
      <w:tr w:rsidR="00CC2335" w:rsidRPr="00CC2335" w14:paraId="5D768FEF" w14:textId="77777777" w:rsidTr="00322D6C">
        <w:trPr>
          <w:trHeight w:val="20"/>
        </w:trPr>
        <w:tc>
          <w:tcPr>
            <w:tcW w:w="5000" w:type="pct"/>
            <w:gridSpan w:val="15"/>
            <w:vAlign w:val="center"/>
            <w:hideMark/>
          </w:tcPr>
          <w:p w14:paraId="7475923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001.02.01.036 - Строительство тепловой сети для подключения перспективного потребителя Хусаинов Р.М. (Турсунова Юлия Иванова) Зимняя теплица с тепловой нагрузкой - 0,215 Гкал/ч в зоне действия СГРЭС-2 (ООО «СГЭС») </w:t>
            </w:r>
          </w:p>
        </w:tc>
      </w:tr>
      <w:tr w:rsidR="00CC2335" w:rsidRPr="00CC2335" w14:paraId="71FAE57E" w14:textId="77777777" w:rsidTr="00322D6C">
        <w:trPr>
          <w:trHeight w:val="20"/>
        </w:trPr>
        <w:tc>
          <w:tcPr>
            <w:tcW w:w="1016" w:type="pct"/>
            <w:vAlign w:val="center"/>
            <w:hideMark/>
          </w:tcPr>
          <w:p w14:paraId="287CA2C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07CCB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9CF9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472C6D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79A1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3889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ED98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FA81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3B46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0DDA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EB2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525C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A2D7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3FEB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B28A9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BB71889" w14:textId="77777777" w:rsidTr="00322D6C">
        <w:trPr>
          <w:trHeight w:val="20"/>
        </w:trPr>
        <w:tc>
          <w:tcPr>
            <w:tcW w:w="1016" w:type="pct"/>
            <w:vAlign w:val="center"/>
            <w:hideMark/>
          </w:tcPr>
          <w:p w14:paraId="4142FEB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233B5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C636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5327BD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36A28D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151665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17309B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3ED84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093BF3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5BEC46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124D4E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3ABD94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160359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283" w:type="pct"/>
            <w:vAlign w:val="center"/>
            <w:hideMark/>
          </w:tcPr>
          <w:p w14:paraId="198CED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c>
          <w:tcPr>
            <w:tcW w:w="304" w:type="pct"/>
            <w:vAlign w:val="center"/>
            <w:hideMark/>
          </w:tcPr>
          <w:p w14:paraId="4E7C25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2014,8</w:t>
            </w:r>
          </w:p>
        </w:tc>
      </w:tr>
      <w:tr w:rsidR="00CC2335" w:rsidRPr="00CC2335" w14:paraId="2D02A272" w14:textId="77777777" w:rsidTr="00322D6C">
        <w:trPr>
          <w:trHeight w:val="20"/>
        </w:trPr>
        <w:tc>
          <w:tcPr>
            <w:tcW w:w="5000" w:type="pct"/>
            <w:gridSpan w:val="15"/>
            <w:vAlign w:val="center"/>
            <w:hideMark/>
          </w:tcPr>
          <w:p w14:paraId="0A34F75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001.02.01.037 - Строительство тепловой сети для подключения перспективного потребителя Агабабян Л. П. Склад №5 по ул. Сосновой, 12/1 с тепловой нагрузкой - 0,038 Гкал/ч в зоне действия СГРЭС-2 (ООО «СГЭС») </w:t>
            </w:r>
          </w:p>
        </w:tc>
      </w:tr>
      <w:tr w:rsidR="00CC2335" w:rsidRPr="00CC2335" w14:paraId="33C0DFBB" w14:textId="77777777" w:rsidTr="00322D6C">
        <w:trPr>
          <w:trHeight w:val="20"/>
        </w:trPr>
        <w:tc>
          <w:tcPr>
            <w:tcW w:w="1016" w:type="pct"/>
            <w:vAlign w:val="center"/>
            <w:hideMark/>
          </w:tcPr>
          <w:p w14:paraId="591ECC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D916E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5B83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14CDCA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24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36B9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7145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9470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AFFC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66D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6434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442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C980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53A4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2C9D3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C2A0A85" w14:textId="77777777" w:rsidTr="00322D6C">
        <w:trPr>
          <w:trHeight w:val="20"/>
        </w:trPr>
        <w:tc>
          <w:tcPr>
            <w:tcW w:w="1016" w:type="pct"/>
            <w:vAlign w:val="center"/>
            <w:hideMark/>
          </w:tcPr>
          <w:p w14:paraId="0953C85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E38E5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BFC4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32F2C1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260523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2E200C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1E8617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192F6F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4BE09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01A6AB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720F84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58698A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640552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283" w:type="pct"/>
            <w:vAlign w:val="center"/>
            <w:hideMark/>
          </w:tcPr>
          <w:p w14:paraId="3B4406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c>
          <w:tcPr>
            <w:tcW w:w="304" w:type="pct"/>
            <w:vAlign w:val="center"/>
            <w:hideMark/>
          </w:tcPr>
          <w:p w14:paraId="3BAD23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355,2</w:t>
            </w:r>
          </w:p>
        </w:tc>
      </w:tr>
      <w:tr w:rsidR="00CC2335" w:rsidRPr="00CC2335" w14:paraId="544DE164" w14:textId="77777777" w:rsidTr="00322D6C">
        <w:trPr>
          <w:trHeight w:val="20"/>
        </w:trPr>
        <w:tc>
          <w:tcPr>
            <w:tcW w:w="5000" w:type="pct"/>
            <w:gridSpan w:val="15"/>
            <w:vAlign w:val="center"/>
            <w:hideMark/>
          </w:tcPr>
          <w:p w14:paraId="73E2867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001.02.01.038 - Строительство тепловой сети для подключения перспективного потребителя Гавриленко Д.В. Часть нежилого здания: теплый склад (гараж) 462,2 кв.м., часть нежилого здания:</w:t>
            </w:r>
            <w:r w:rsidRPr="00CC2335">
              <w:rPr>
                <w:rFonts w:ascii="Times New Roman" w:hAnsi="Times New Roman"/>
                <w:b/>
                <w:bCs/>
                <w:color w:val="000000"/>
                <w:spacing w:val="0"/>
                <w:sz w:val="20"/>
                <w:szCs w:val="20"/>
                <w:lang w:eastAsia="ru-RU"/>
              </w:rPr>
              <w:br/>
              <w:t xml:space="preserve">гараж 280,9 кв.м. с тепловой нагрузкой - 0,164 Гкал/ч в зоне действия СГРЭС-2 (ООО «СГЭС») </w:t>
            </w:r>
          </w:p>
        </w:tc>
      </w:tr>
      <w:tr w:rsidR="00CC2335" w:rsidRPr="00CC2335" w14:paraId="080A41B3" w14:textId="77777777" w:rsidTr="00322D6C">
        <w:trPr>
          <w:trHeight w:val="20"/>
        </w:trPr>
        <w:tc>
          <w:tcPr>
            <w:tcW w:w="1016" w:type="pct"/>
            <w:vAlign w:val="center"/>
            <w:hideMark/>
          </w:tcPr>
          <w:p w14:paraId="4ACCA8E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87844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F3CC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098E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114,3</w:t>
            </w:r>
          </w:p>
        </w:tc>
        <w:tc>
          <w:tcPr>
            <w:tcW w:w="283" w:type="pct"/>
            <w:vAlign w:val="center"/>
            <w:hideMark/>
          </w:tcPr>
          <w:p w14:paraId="05A2BA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1590,4</w:t>
            </w:r>
          </w:p>
        </w:tc>
        <w:tc>
          <w:tcPr>
            <w:tcW w:w="283" w:type="pct"/>
            <w:vAlign w:val="center"/>
            <w:hideMark/>
          </w:tcPr>
          <w:p w14:paraId="4EE592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3904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6468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0EEB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7A5A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F04C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AA37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22D3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2056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0B418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9461B8A" w14:textId="77777777" w:rsidTr="00322D6C">
        <w:trPr>
          <w:trHeight w:val="20"/>
        </w:trPr>
        <w:tc>
          <w:tcPr>
            <w:tcW w:w="1016" w:type="pct"/>
            <w:vAlign w:val="center"/>
            <w:hideMark/>
          </w:tcPr>
          <w:p w14:paraId="0C87274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7F997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2558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C85F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114,3</w:t>
            </w:r>
          </w:p>
        </w:tc>
        <w:tc>
          <w:tcPr>
            <w:tcW w:w="283" w:type="pct"/>
            <w:vAlign w:val="center"/>
            <w:hideMark/>
          </w:tcPr>
          <w:p w14:paraId="4DFB42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283" w:type="pct"/>
            <w:vAlign w:val="center"/>
            <w:hideMark/>
          </w:tcPr>
          <w:p w14:paraId="3B376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283" w:type="pct"/>
            <w:vAlign w:val="center"/>
            <w:hideMark/>
          </w:tcPr>
          <w:p w14:paraId="567DAB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283" w:type="pct"/>
            <w:vAlign w:val="center"/>
            <w:hideMark/>
          </w:tcPr>
          <w:p w14:paraId="2E234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283" w:type="pct"/>
            <w:vAlign w:val="center"/>
            <w:hideMark/>
          </w:tcPr>
          <w:p w14:paraId="1B3C81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283" w:type="pct"/>
            <w:vAlign w:val="center"/>
            <w:hideMark/>
          </w:tcPr>
          <w:p w14:paraId="7B34B8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283" w:type="pct"/>
            <w:vAlign w:val="center"/>
            <w:hideMark/>
          </w:tcPr>
          <w:p w14:paraId="308D30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283" w:type="pct"/>
            <w:vAlign w:val="center"/>
            <w:hideMark/>
          </w:tcPr>
          <w:p w14:paraId="338533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283" w:type="pct"/>
            <w:vAlign w:val="center"/>
            <w:hideMark/>
          </w:tcPr>
          <w:p w14:paraId="18204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283" w:type="pct"/>
            <w:vAlign w:val="center"/>
            <w:hideMark/>
          </w:tcPr>
          <w:p w14:paraId="29E5A8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c>
          <w:tcPr>
            <w:tcW w:w="304" w:type="pct"/>
            <w:vAlign w:val="center"/>
            <w:hideMark/>
          </w:tcPr>
          <w:p w14:paraId="6A6BEB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1704,7</w:t>
            </w:r>
          </w:p>
        </w:tc>
      </w:tr>
      <w:tr w:rsidR="00CC2335" w:rsidRPr="00CC2335" w14:paraId="62751CD2" w14:textId="77777777" w:rsidTr="00322D6C">
        <w:trPr>
          <w:trHeight w:val="20"/>
        </w:trPr>
        <w:tc>
          <w:tcPr>
            <w:tcW w:w="5000" w:type="pct"/>
            <w:gridSpan w:val="15"/>
            <w:vAlign w:val="center"/>
            <w:hideMark/>
          </w:tcPr>
          <w:p w14:paraId="219B6B6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001.02.01.039 - Строительство тепловой сети для подключения перспективного потребителя ООО "Сургутская База Комплектации" Автоматизированный склад с тепловой нагрузкой - 0,15 Гкал/ч в зоне действия СГРЭС-2 (ООО «СГЭС») </w:t>
            </w:r>
          </w:p>
        </w:tc>
      </w:tr>
      <w:tr w:rsidR="00CC2335" w:rsidRPr="00CC2335" w14:paraId="23AD19A7" w14:textId="77777777" w:rsidTr="00322D6C">
        <w:trPr>
          <w:trHeight w:val="20"/>
        </w:trPr>
        <w:tc>
          <w:tcPr>
            <w:tcW w:w="1016" w:type="pct"/>
            <w:vAlign w:val="center"/>
            <w:hideMark/>
          </w:tcPr>
          <w:p w14:paraId="41DF978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9C4FD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A2A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1955AE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6C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BC8E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C09D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73B2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23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5D53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58E2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F792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C8F9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11E0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8D80E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9EADAF6" w14:textId="77777777" w:rsidTr="00322D6C">
        <w:trPr>
          <w:trHeight w:val="20"/>
        </w:trPr>
        <w:tc>
          <w:tcPr>
            <w:tcW w:w="1016" w:type="pct"/>
            <w:vAlign w:val="center"/>
            <w:hideMark/>
          </w:tcPr>
          <w:p w14:paraId="42BDDE6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90AF5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81E3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060618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32EDEE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6CD737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176C72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366C62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771841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788ECC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194C9D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2B44B6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062330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283" w:type="pct"/>
            <w:vAlign w:val="center"/>
            <w:hideMark/>
          </w:tcPr>
          <w:p w14:paraId="0F19AE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c>
          <w:tcPr>
            <w:tcW w:w="304" w:type="pct"/>
            <w:vAlign w:val="center"/>
            <w:hideMark/>
          </w:tcPr>
          <w:p w14:paraId="673F7E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1401,9</w:t>
            </w:r>
          </w:p>
        </w:tc>
      </w:tr>
      <w:tr w:rsidR="00CC2335" w:rsidRPr="00CC2335" w14:paraId="2986CE69" w14:textId="77777777" w:rsidTr="00322D6C">
        <w:trPr>
          <w:trHeight w:val="20"/>
        </w:trPr>
        <w:tc>
          <w:tcPr>
            <w:tcW w:w="5000" w:type="pct"/>
            <w:gridSpan w:val="15"/>
            <w:vAlign w:val="center"/>
            <w:hideMark/>
          </w:tcPr>
          <w:p w14:paraId="11DEC06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001.02.01.040 - Строительство тепловой сети для подключения перспективного потребителя ООО "Трест Запсибгидрострой" Склад с тепловой нагрузкой - 0,164 Гкал/ч в зоне действия СГРЭС-2 (ООО «СГЭС») </w:t>
            </w:r>
          </w:p>
        </w:tc>
      </w:tr>
      <w:tr w:rsidR="00CC2335" w:rsidRPr="00CC2335" w14:paraId="103CBBE0" w14:textId="77777777" w:rsidTr="00322D6C">
        <w:trPr>
          <w:trHeight w:val="20"/>
        </w:trPr>
        <w:tc>
          <w:tcPr>
            <w:tcW w:w="1016" w:type="pct"/>
            <w:vAlign w:val="center"/>
            <w:hideMark/>
          </w:tcPr>
          <w:p w14:paraId="33A95A1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2F173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DA85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4E57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114,0</w:t>
            </w:r>
          </w:p>
        </w:tc>
        <w:tc>
          <w:tcPr>
            <w:tcW w:w="283" w:type="pct"/>
            <w:vAlign w:val="center"/>
            <w:hideMark/>
          </w:tcPr>
          <w:p w14:paraId="656EE1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1586,5</w:t>
            </w:r>
          </w:p>
        </w:tc>
        <w:tc>
          <w:tcPr>
            <w:tcW w:w="283" w:type="pct"/>
            <w:vAlign w:val="center"/>
            <w:hideMark/>
          </w:tcPr>
          <w:p w14:paraId="69C3A3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51EA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8D02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B3A1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FC3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1071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F019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1B5D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CC20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FF90B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A4D9794" w14:textId="77777777" w:rsidTr="00322D6C">
        <w:trPr>
          <w:trHeight w:val="20"/>
        </w:trPr>
        <w:tc>
          <w:tcPr>
            <w:tcW w:w="1016" w:type="pct"/>
            <w:vAlign w:val="center"/>
            <w:hideMark/>
          </w:tcPr>
          <w:p w14:paraId="050034E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3FA42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C4FF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8AF1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114,0</w:t>
            </w:r>
          </w:p>
        </w:tc>
        <w:tc>
          <w:tcPr>
            <w:tcW w:w="283" w:type="pct"/>
            <w:vAlign w:val="center"/>
            <w:hideMark/>
          </w:tcPr>
          <w:p w14:paraId="7F6A00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283" w:type="pct"/>
            <w:vAlign w:val="center"/>
            <w:hideMark/>
          </w:tcPr>
          <w:p w14:paraId="20AA20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283" w:type="pct"/>
            <w:vAlign w:val="center"/>
            <w:hideMark/>
          </w:tcPr>
          <w:p w14:paraId="39AA0A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283" w:type="pct"/>
            <w:vAlign w:val="center"/>
            <w:hideMark/>
          </w:tcPr>
          <w:p w14:paraId="4B73E0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283" w:type="pct"/>
            <w:vAlign w:val="center"/>
            <w:hideMark/>
          </w:tcPr>
          <w:p w14:paraId="37768E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283" w:type="pct"/>
            <w:vAlign w:val="center"/>
            <w:hideMark/>
          </w:tcPr>
          <w:p w14:paraId="5A4555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283" w:type="pct"/>
            <w:vAlign w:val="center"/>
            <w:hideMark/>
          </w:tcPr>
          <w:p w14:paraId="30DFDF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283" w:type="pct"/>
            <w:vAlign w:val="center"/>
            <w:hideMark/>
          </w:tcPr>
          <w:p w14:paraId="1792FB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283" w:type="pct"/>
            <w:vAlign w:val="center"/>
            <w:hideMark/>
          </w:tcPr>
          <w:p w14:paraId="7CB435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283" w:type="pct"/>
            <w:vAlign w:val="center"/>
            <w:hideMark/>
          </w:tcPr>
          <w:p w14:paraId="2869A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c>
          <w:tcPr>
            <w:tcW w:w="304" w:type="pct"/>
            <w:vAlign w:val="center"/>
            <w:hideMark/>
          </w:tcPr>
          <w:p w14:paraId="77F418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1700,5</w:t>
            </w:r>
          </w:p>
        </w:tc>
      </w:tr>
      <w:tr w:rsidR="00CC2335" w:rsidRPr="00CC2335" w14:paraId="12C120CF" w14:textId="77777777" w:rsidTr="00322D6C">
        <w:trPr>
          <w:trHeight w:val="20"/>
        </w:trPr>
        <w:tc>
          <w:tcPr>
            <w:tcW w:w="5000" w:type="pct"/>
            <w:gridSpan w:val="15"/>
            <w:vAlign w:val="center"/>
            <w:hideMark/>
          </w:tcPr>
          <w:p w14:paraId="3DBCE59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001.02.01.041 - Строительство тепловой сети для подключения перспективного потребителя ДАиГ. Автовокзал в районе Грибоедовской развязки с тепловой нагрузкой - 0,13 Гкал/ч в зоне действия Котельная К-45 (ООО «СГЭС») </w:t>
            </w:r>
          </w:p>
        </w:tc>
      </w:tr>
      <w:tr w:rsidR="00CC2335" w:rsidRPr="00CC2335" w14:paraId="48C34D57" w14:textId="77777777" w:rsidTr="00322D6C">
        <w:trPr>
          <w:trHeight w:val="20"/>
        </w:trPr>
        <w:tc>
          <w:tcPr>
            <w:tcW w:w="1016" w:type="pct"/>
            <w:vAlign w:val="center"/>
            <w:hideMark/>
          </w:tcPr>
          <w:p w14:paraId="1614733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99448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B753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F806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90,4</w:t>
            </w:r>
          </w:p>
        </w:tc>
        <w:tc>
          <w:tcPr>
            <w:tcW w:w="283" w:type="pct"/>
            <w:vAlign w:val="center"/>
            <w:hideMark/>
          </w:tcPr>
          <w:p w14:paraId="25281F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1257,6</w:t>
            </w:r>
          </w:p>
        </w:tc>
        <w:tc>
          <w:tcPr>
            <w:tcW w:w="283" w:type="pct"/>
            <w:vAlign w:val="center"/>
            <w:hideMark/>
          </w:tcPr>
          <w:p w14:paraId="0F4F9E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71D7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6C5F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8F95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7D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8DA1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896D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47B7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4D42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FB2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6C904E8" w14:textId="77777777" w:rsidTr="00322D6C">
        <w:trPr>
          <w:trHeight w:val="20"/>
        </w:trPr>
        <w:tc>
          <w:tcPr>
            <w:tcW w:w="1016" w:type="pct"/>
            <w:vAlign w:val="center"/>
            <w:hideMark/>
          </w:tcPr>
          <w:p w14:paraId="077AEEE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22AF3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C38D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17AB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90,4</w:t>
            </w:r>
          </w:p>
        </w:tc>
        <w:tc>
          <w:tcPr>
            <w:tcW w:w="283" w:type="pct"/>
            <w:vAlign w:val="center"/>
            <w:hideMark/>
          </w:tcPr>
          <w:p w14:paraId="00231A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283" w:type="pct"/>
            <w:vAlign w:val="center"/>
            <w:hideMark/>
          </w:tcPr>
          <w:p w14:paraId="5DBE0D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283" w:type="pct"/>
            <w:vAlign w:val="center"/>
            <w:hideMark/>
          </w:tcPr>
          <w:p w14:paraId="5F19D5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283" w:type="pct"/>
            <w:vAlign w:val="center"/>
            <w:hideMark/>
          </w:tcPr>
          <w:p w14:paraId="7D1BAA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283" w:type="pct"/>
            <w:vAlign w:val="center"/>
            <w:hideMark/>
          </w:tcPr>
          <w:p w14:paraId="295E51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283" w:type="pct"/>
            <w:vAlign w:val="center"/>
            <w:hideMark/>
          </w:tcPr>
          <w:p w14:paraId="226B90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283" w:type="pct"/>
            <w:vAlign w:val="center"/>
            <w:hideMark/>
          </w:tcPr>
          <w:p w14:paraId="138E79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283" w:type="pct"/>
            <w:vAlign w:val="center"/>
            <w:hideMark/>
          </w:tcPr>
          <w:p w14:paraId="5BE79A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283" w:type="pct"/>
            <w:vAlign w:val="center"/>
            <w:hideMark/>
          </w:tcPr>
          <w:p w14:paraId="5F235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283" w:type="pct"/>
            <w:vAlign w:val="center"/>
            <w:hideMark/>
          </w:tcPr>
          <w:p w14:paraId="68E750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c>
          <w:tcPr>
            <w:tcW w:w="304" w:type="pct"/>
            <w:vAlign w:val="center"/>
            <w:hideMark/>
          </w:tcPr>
          <w:p w14:paraId="0CFFA7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1348,0</w:t>
            </w:r>
          </w:p>
        </w:tc>
      </w:tr>
      <w:tr w:rsidR="00CC2335" w:rsidRPr="00CC2335" w14:paraId="042FA5B9" w14:textId="77777777" w:rsidTr="00322D6C">
        <w:trPr>
          <w:trHeight w:val="20"/>
        </w:trPr>
        <w:tc>
          <w:tcPr>
            <w:tcW w:w="5000" w:type="pct"/>
            <w:gridSpan w:val="15"/>
            <w:vAlign w:val="center"/>
            <w:hideMark/>
          </w:tcPr>
          <w:p w14:paraId="28CE0F5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001.02.01.042 - Строительство тепловой сети для подключения перспективного потребителя ООО "Брусника" - Жилые дома переменной этажности с нежилыми помещениями и паркингами,</w:t>
            </w:r>
            <w:r w:rsidRPr="00CC2335">
              <w:rPr>
                <w:rFonts w:ascii="Times New Roman" w:hAnsi="Times New Roman"/>
                <w:b/>
                <w:bCs/>
                <w:color w:val="000000"/>
                <w:spacing w:val="0"/>
                <w:sz w:val="20"/>
                <w:szCs w:val="20"/>
                <w:lang w:eastAsia="ru-RU"/>
              </w:rPr>
              <w:br/>
              <w:t xml:space="preserve">ГП-5 с тепловой нагрузкой - 3,85 Гкал/ч в зоне действия Котельная К-45 (ООО «СГЭС») </w:t>
            </w:r>
          </w:p>
        </w:tc>
      </w:tr>
      <w:tr w:rsidR="00CC2335" w:rsidRPr="00CC2335" w14:paraId="5773FC64" w14:textId="77777777" w:rsidTr="00322D6C">
        <w:trPr>
          <w:trHeight w:val="20"/>
        </w:trPr>
        <w:tc>
          <w:tcPr>
            <w:tcW w:w="1016" w:type="pct"/>
            <w:vAlign w:val="center"/>
            <w:hideMark/>
          </w:tcPr>
          <w:p w14:paraId="32F55C4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9E136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FC72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BBD4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2677,0</w:t>
            </w:r>
          </w:p>
        </w:tc>
        <w:tc>
          <w:tcPr>
            <w:tcW w:w="283" w:type="pct"/>
            <w:vAlign w:val="center"/>
            <w:hideMark/>
          </w:tcPr>
          <w:p w14:paraId="6AC737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37243,8</w:t>
            </w:r>
          </w:p>
        </w:tc>
        <w:tc>
          <w:tcPr>
            <w:tcW w:w="283" w:type="pct"/>
            <w:vAlign w:val="center"/>
            <w:hideMark/>
          </w:tcPr>
          <w:p w14:paraId="77AB3C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481B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2E8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193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9768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7FCA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9A0C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CECE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715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6654E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B97801B" w14:textId="77777777" w:rsidTr="00322D6C">
        <w:trPr>
          <w:trHeight w:val="20"/>
        </w:trPr>
        <w:tc>
          <w:tcPr>
            <w:tcW w:w="1016" w:type="pct"/>
            <w:vAlign w:val="center"/>
            <w:hideMark/>
          </w:tcPr>
          <w:p w14:paraId="17A67A7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8B433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2464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2540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2677,0</w:t>
            </w:r>
          </w:p>
        </w:tc>
        <w:tc>
          <w:tcPr>
            <w:tcW w:w="283" w:type="pct"/>
            <w:vAlign w:val="center"/>
            <w:hideMark/>
          </w:tcPr>
          <w:p w14:paraId="271A54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283" w:type="pct"/>
            <w:vAlign w:val="center"/>
            <w:hideMark/>
          </w:tcPr>
          <w:p w14:paraId="382318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283" w:type="pct"/>
            <w:vAlign w:val="center"/>
            <w:hideMark/>
          </w:tcPr>
          <w:p w14:paraId="356FC0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283" w:type="pct"/>
            <w:vAlign w:val="center"/>
            <w:hideMark/>
          </w:tcPr>
          <w:p w14:paraId="1B385B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283" w:type="pct"/>
            <w:vAlign w:val="center"/>
            <w:hideMark/>
          </w:tcPr>
          <w:p w14:paraId="5C089F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283" w:type="pct"/>
            <w:vAlign w:val="center"/>
            <w:hideMark/>
          </w:tcPr>
          <w:p w14:paraId="51ED95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283" w:type="pct"/>
            <w:vAlign w:val="center"/>
            <w:hideMark/>
          </w:tcPr>
          <w:p w14:paraId="229505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283" w:type="pct"/>
            <w:vAlign w:val="center"/>
            <w:hideMark/>
          </w:tcPr>
          <w:p w14:paraId="49FF6F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283" w:type="pct"/>
            <w:vAlign w:val="center"/>
            <w:hideMark/>
          </w:tcPr>
          <w:p w14:paraId="676001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283" w:type="pct"/>
            <w:vAlign w:val="center"/>
            <w:hideMark/>
          </w:tcPr>
          <w:p w14:paraId="69152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c>
          <w:tcPr>
            <w:tcW w:w="304" w:type="pct"/>
            <w:vAlign w:val="center"/>
            <w:hideMark/>
          </w:tcPr>
          <w:p w14:paraId="6B94EE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39920,9</w:t>
            </w:r>
          </w:p>
        </w:tc>
      </w:tr>
      <w:tr w:rsidR="00CC2335" w:rsidRPr="00CC2335" w14:paraId="281BC790" w14:textId="77777777" w:rsidTr="00322D6C">
        <w:trPr>
          <w:trHeight w:val="20"/>
        </w:trPr>
        <w:tc>
          <w:tcPr>
            <w:tcW w:w="5000" w:type="pct"/>
            <w:gridSpan w:val="15"/>
            <w:vAlign w:val="center"/>
            <w:hideMark/>
          </w:tcPr>
          <w:p w14:paraId="0E1A758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001.02.01.043 - Строительство тепловой сети для подключения перспективного потребителя ООО "Брусника" - Жилые дома переменной этажности с нежилыми помещениями и паркингами,</w:t>
            </w:r>
            <w:r w:rsidRPr="00CC2335">
              <w:rPr>
                <w:rFonts w:ascii="Times New Roman" w:hAnsi="Times New Roman"/>
                <w:b/>
                <w:bCs/>
                <w:color w:val="000000"/>
                <w:spacing w:val="0"/>
                <w:sz w:val="20"/>
                <w:szCs w:val="20"/>
                <w:lang w:eastAsia="ru-RU"/>
              </w:rPr>
              <w:br/>
              <w:t xml:space="preserve">ГП-6 с тепловой нагрузкой - 2,77 Гкал/ч в зоне действия Котельная К-45 (ООО «СГЭС») </w:t>
            </w:r>
          </w:p>
        </w:tc>
      </w:tr>
      <w:tr w:rsidR="00CC2335" w:rsidRPr="00CC2335" w14:paraId="32AFB754" w14:textId="77777777" w:rsidTr="00322D6C">
        <w:trPr>
          <w:trHeight w:val="20"/>
        </w:trPr>
        <w:tc>
          <w:tcPr>
            <w:tcW w:w="1016" w:type="pct"/>
            <w:vAlign w:val="center"/>
            <w:hideMark/>
          </w:tcPr>
          <w:p w14:paraId="4CC39B0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71F52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B96F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F55F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6AF6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2016,9</w:t>
            </w:r>
          </w:p>
        </w:tc>
        <w:tc>
          <w:tcPr>
            <w:tcW w:w="283" w:type="pct"/>
            <w:vAlign w:val="center"/>
            <w:hideMark/>
          </w:tcPr>
          <w:p w14:paraId="3973F1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28244,7</w:t>
            </w:r>
          </w:p>
        </w:tc>
        <w:tc>
          <w:tcPr>
            <w:tcW w:w="283" w:type="pct"/>
            <w:vAlign w:val="center"/>
            <w:hideMark/>
          </w:tcPr>
          <w:p w14:paraId="300FEE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4A45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5593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05A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9C7F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C16D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8E13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014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36DB4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B752FC7" w14:textId="77777777" w:rsidTr="00322D6C">
        <w:trPr>
          <w:trHeight w:val="20"/>
        </w:trPr>
        <w:tc>
          <w:tcPr>
            <w:tcW w:w="1016" w:type="pct"/>
            <w:vAlign w:val="center"/>
            <w:hideMark/>
          </w:tcPr>
          <w:p w14:paraId="1A18E36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7D921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E4AD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F0B6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A4E4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2016,9</w:t>
            </w:r>
          </w:p>
        </w:tc>
        <w:tc>
          <w:tcPr>
            <w:tcW w:w="283" w:type="pct"/>
            <w:vAlign w:val="center"/>
            <w:hideMark/>
          </w:tcPr>
          <w:p w14:paraId="6BCCB7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27B837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613797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2CBBF8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42408D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417E2A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201EE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5DA0AD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783BCC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304" w:type="pct"/>
            <w:vAlign w:val="center"/>
            <w:hideMark/>
          </w:tcPr>
          <w:p w14:paraId="292FD7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r>
      <w:tr w:rsidR="00CC2335" w:rsidRPr="00CC2335" w14:paraId="0214756F" w14:textId="77777777" w:rsidTr="00322D6C">
        <w:trPr>
          <w:trHeight w:val="20"/>
        </w:trPr>
        <w:tc>
          <w:tcPr>
            <w:tcW w:w="5000" w:type="pct"/>
            <w:gridSpan w:val="15"/>
            <w:vAlign w:val="center"/>
            <w:hideMark/>
          </w:tcPr>
          <w:p w14:paraId="49B6BA4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001.02.01.044 - Строительство тепловой сети для подключения перспективного потребителя ООО "Брусника" - Жилые дома переменной этажности с нежилыми помещениями и паркингами,</w:t>
            </w:r>
            <w:r w:rsidRPr="00CC2335">
              <w:rPr>
                <w:rFonts w:ascii="Times New Roman" w:hAnsi="Times New Roman"/>
                <w:b/>
                <w:bCs/>
                <w:color w:val="000000"/>
                <w:spacing w:val="0"/>
                <w:sz w:val="20"/>
                <w:szCs w:val="20"/>
                <w:lang w:eastAsia="ru-RU"/>
              </w:rPr>
              <w:br/>
              <w:t xml:space="preserve">ГП-7 с тепловой нагрузкой - 2,77 Гкал/ч в зоне действия Котельная К-45 (ООО «СГЭС») </w:t>
            </w:r>
          </w:p>
        </w:tc>
      </w:tr>
      <w:tr w:rsidR="00CC2335" w:rsidRPr="00CC2335" w14:paraId="765C959D" w14:textId="77777777" w:rsidTr="00322D6C">
        <w:trPr>
          <w:trHeight w:val="20"/>
        </w:trPr>
        <w:tc>
          <w:tcPr>
            <w:tcW w:w="1016" w:type="pct"/>
            <w:vAlign w:val="center"/>
            <w:hideMark/>
          </w:tcPr>
          <w:p w14:paraId="65E9D5A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6B72A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D66F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7F5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CD84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2016,9</w:t>
            </w:r>
          </w:p>
        </w:tc>
        <w:tc>
          <w:tcPr>
            <w:tcW w:w="283" w:type="pct"/>
            <w:vAlign w:val="center"/>
            <w:hideMark/>
          </w:tcPr>
          <w:p w14:paraId="33729F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28244,7</w:t>
            </w:r>
          </w:p>
        </w:tc>
        <w:tc>
          <w:tcPr>
            <w:tcW w:w="283" w:type="pct"/>
            <w:vAlign w:val="center"/>
            <w:hideMark/>
          </w:tcPr>
          <w:p w14:paraId="4F5E76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E593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5A1C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F12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F49B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04B8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2033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6E20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8D9CB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16833F" w14:textId="77777777" w:rsidTr="00322D6C">
        <w:trPr>
          <w:trHeight w:val="20"/>
        </w:trPr>
        <w:tc>
          <w:tcPr>
            <w:tcW w:w="1016" w:type="pct"/>
            <w:vAlign w:val="center"/>
            <w:hideMark/>
          </w:tcPr>
          <w:p w14:paraId="58E4A38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661E5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09E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9370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D33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2016,9</w:t>
            </w:r>
          </w:p>
        </w:tc>
        <w:tc>
          <w:tcPr>
            <w:tcW w:w="283" w:type="pct"/>
            <w:vAlign w:val="center"/>
            <w:hideMark/>
          </w:tcPr>
          <w:p w14:paraId="19E40A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5C6EBC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1F441F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136AE7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073CB0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3E5422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3CC95B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13B831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283" w:type="pct"/>
            <w:vAlign w:val="center"/>
            <w:hideMark/>
          </w:tcPr>
          <w:p w14:paraId="1C56E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c>
          <w:tcPr>
            <w:tcW w:w="304" w:type="pct"/>
            <w:vAlign w:val="center"/>
            <w:hideMark/>
          </w:tcPr>
          <w:p w14:paraId="4CD4E9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30261,6</w:t>
            </w:r>
          </w:p>
        </w:tc>
      </w:tr>
      <w:tr w:rsidR="00CC2335" w:rsidRPr="00CC2335" w14:paraId="02B05021" w14:textId="77777777" w:rsidTr="00322D6C">
        <w:trPr>
          <w:trHeight w:val="20"/>
        </w:trPr>
        <w:tc>
          <w:tcPr>
            <w:tcW w:w="5000" w:type="pct"/>
            <w:gridSpan w:val="15"/>
            <w:vAlign w:val="center"/>
            <w:hideMark/>
          </w:tcPr>
          <w:p w14:paraId="3DB5CE1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001.02.01.045 - Строительство тепловой сети для подключения перспективного потребителя ООО "Брусника" - Жилые дома переменной этажности с нежилыми помещениями и паркингами,</w:t>
            </w:r>
            <w:r w:rsidRPr="00CC2335">
              <w:rPr>
                <w:rFonts w:ascii="Times New Roman" w:hAnsi="Times New Roman"/>
                <w:b/>
                <w:bCs/>
                <w:color w:val="000000"/>
                <w:spacing w:val="0"/>
                <w:sz w:val="20"/>
                <w:szCs w:val="20"/>
                <w:lang w:eastAsia="ru-RU"/>
              </w:rPr>
              <w:br/>
              <w:t xml:space="preserve">ГП-8 с тепловой нагрузкой - 2,77 Гкал/ч в зоне действия Котельная К-45 (ООО «СГЭС») </w:t>
            </w:r>
          </w:p>
        </w:tc>
      </w:tr>
      <w:tr w:rsidR="00CC2335" w:rsidRPr="00CC2335" w14:paraId="4D068F75" w14:textId="77777777" w:rsidTr="00322D6C">
        <w:trPr>
          <w:trHeight w:val="20"/>
        </w:trPr>
        <w:tc>
          <w:tcPr>
            <w:tcW w:w="1016" w:type="pct"/>
            <w:vAlign w:val="center"/>
            <w:hideMark/>
          </w:tcPr>
          <w:p w14:paraId="40FEBA8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747DF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4719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B885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D387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002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A22B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2216,8</w:t>
            </w:r>
          </w:p>
        </w:tc>
        <w:tc>
          <w:tcPr>
            <w:tcW w:w="283" w:type="pct"/>
            <w:vAlign w:val="center"/>
            <w:hideMark/>
          </w:tcPr>
          <w:p w14:paraId="596D44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30658,7</w:t>
            </w:r>
          </w:p>
        </w:tc>
        <w:tc>
          <w:tcPr>
            <w:tcW w:w="283" w:type="pct"/>
            <w:vAlign w:val="center"/>
            <w:hideMark/>
          </w:tcPr>
          <w:p w14:paraId="4FE69D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2D8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23A6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9EE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29B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5E23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77E8D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4FCD75" w14:textId="77777777" w:rsidTr="00322D6C">
        <w:trPr>
          <w:trHeight w:val="20"/>
        </w:trPr>
        <w:tc>
          <w:tcPr>
            <w:tcW w:w="1016" w:type="pct"/>
            <w:vAlign w:val="center"/>
            <w:hideMark/>
          </w:tcPr>
          <w:p w14:paraId="0FBA6B6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DB5FC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A922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A9C2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8499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10D8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3B9B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2216,8</w:t>
            </w:r>
          </w:p>
        </w:tc>
        <w:tc>
          <w:tcPr>
            <w:tcW w:w="283" w:type="pct"/>
            <w:vAlign w:val="center"/>
            <w:hideMark/>
          </w:tcPr>
          <w:p w14:paraId="7FBD98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32875,5</w:t>
            </w:r>
          </w:p>
        </w:tc>
        <w:tc>
          <w:tcPr>
            <w:tcW w:w="283" w:type="pct"/>
            <w:vAlign w:val="center"/>
            <w:hideMark/>
          </w:tcPr>
          <w:p w14:paraId="27837C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32875,5</w:t>
            </w:r>
          </w:p>
        </w:tc>
        <w:tc>
          <w:tcPr>
            <w:tcW w:w="283" w:type="pct"/>
            <w:vAlign w:val="center"/>
            <w:hideMark/>
          </w:tcPr>
          <w:p w14:paraId="7A5463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32875,5</w:t>
            </w:r>
          </w:p>
        </w:tc>
        <w:tc>
          <w:tcPr>
            <w:tcW w:w="283" w:type="pct"/>
            <w:vAlign w:val="center"/>
            <w:hideMark/>
          </w:tcPr>
          <w:p w14:paraId="127088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32875,5</w:t>
            </w:r>
          </w:p>
        </w:tc>
        <w:tc>
          <w:tcPr>
            <w:tcW w:w="283" w:type="pct"/>
            <w:vAlign w:val="center"/>
            <w:hideMark/>
          </w:tcPr>
          <w:p w14:paraId="022734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32875,5</w:t>
            </w:r>
          </w:p>
        </w:tc>
        <w:tc>
          <w:tcPr>
            <w:tcW w:w="283" w:type="pct"/>
            <w:vAlign w:val="center"/>
            <w:hideMark/>
          </w:tcPr>
          <w:p w14:paraId="3517B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32875,5</w:t>
            </w:r>
          </w:p>
        </w:tc>
        <w:tc>
          <w:tcPr>
            <w:tcW w:w="283" w:type="pct"/>
            <w:vAlign w:val="center"/>
            <w:hideMark/>
          </w:tcPr>
          <w:p w14:paraId="6988A3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32875,5</w:t>
            </w:r>
          </w:p>
        </w:tc>
        <w:tc>
          <w:tcPr>
            <w:tcW w:w="304" w:type="pct"/>
            <w:vAlign w:val="center"/>
            <w:hideMark/>
          </w:tcPr>
          <w:p w14:paraId="39E38A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32875,5</w:t>
            </w:r>
          </w:p>
        </w:tc>
      </w:tr>
      <w:tr w:rsidR="00CC2335" w:rsidRPr="00CC2335" w14:paraId="0590C68F" w14:textId="77777777" w:rsidTr="00322D6C">
        <w:trPr>
          <w:trHeight w:val="20"/>
        </w:trPr>
        <w:tc>
          <w:tcPr>
            <w:tcW w:w="5000" w:type="pct"/>
            <w:gridSpan w:val="15"/>
            <w:vAlign w:val="center"/>
            <w:hideMark/>
          </w:tcPr>
          <w:p w14:paraId="3589E13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001.02.01.046 - Строительство тепловой сети для подключения перспективного потребителя АО "Сургутспецжелезобетонстрой" Жилой дом №3 с тепловой нагрузкой - 1,316 Гкал/ч в зоне действия Котельная К-45 (ООО «СГЭС») </w:t>
            </w:r>
          </w:p>
        </w:tc>
      </w:tr>
      <w:tr w:rsidR="00CC2335" w:rsidRPr="00CC2335" w14:paraId="5430C8C5" w14:textId="77777777" w:rsidTr="00322D6C">
        <w:trPr>
          <w:trHeight w:val="20"/>
        </w:trPr>
        <w:tc>
          <w:tcPr>
            <w:tcW w:w="1016" w:type="pct"/>
            <w:vAlign w:val="center"/>
            <w:hideMark/>
          </w:tcPr>
          <w:p w14:paraId="1E1E007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003B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268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280908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8B8D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C85B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754B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EF19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F9E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97F0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E89C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B829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244C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913B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39E1F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B0E7048" w14:textId="77777777" w:rsidTr="00322D6C">
        <w:trPr>
          <w:trHeight w:val="20"/>
        </w:trPr>
        <w:tc>
          <w:tcPr>
            <w:tcW w:w="1016" w:type="pct"/>
            <w:vAlign w:val="center"/>
            <w:hideMark/>
          </w:tcPr>
          <w:p w14:paraId="6E93008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8877E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0717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28268D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6A17A0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2772C5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7907E1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3E734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66B117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32EE5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7B8BAF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38D11D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496778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283" w:type="pct"/>
            <w:vAlign w:val="center"/>
            <w:hideMark/>
          </w:tcPr>
          <w:p w14:paraId="2181B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c>
          <w:tcPr>
            <w:tcW w:w="304" w:type="pct"/>
            <w:vAlign w:val="center"/>
            <w:hideMark/>
          </w:tcPr>
          <w:p w14:paraId="09A286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12332,3</w:t>
            </w:r>
          </w:p>
        </w:tc>
      </w:tr>
      <w:tr w:rsidR="00CC2335" w:rsidRPr="00CC2335" w14:paraId="0BBC326A" w14:textId="77777777" w:rsidTr="00322D6C">
        <w:trPr>
          <w:trHeight w:val="20"/>
        </w:trPr>
        <w:tc>
          <w:tcPr>
            <w:tcW w:w="5000" w:type="pct"/>
            <w:gridSpan w:val="15"/>
            <w:vAlign w:val="center"/>
            <w:hideMark/>
          </w:tcPr>
          <w:p w14:paraId="33F6523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001.02.01.047 - Строительство тепловой сети для подключения перспективного потребителя АО "Сургутспецжелезобетонстрой" Жилой дом №11 с тепловой нагрузкой - 1,317 Гкал/ч в зоне действия Котельная К-45 (ООО «СГЭС») </w:t>
            </w:r>
          </w:p>
        </w:tc>
      </w:tr>
      <w:tr w:rsidR="00CC2335" w:rsidRPr="00CC2335" w14:paraId="45A49296" w14:textId="77777777" w:rsidTr="00322D6C">
        <w:trPr>
          <w:trHeight w:val="20"/>
        </w:trPr>
        <w:tc>
          <w:tcPr>
            <w:tcW w:w="1016" w:type="pct"/>
            <w:vAlign w:val="center"/>
            <w:hideMark/>
          </w:tcPr>
          <w:p w14:paraId="4DE6D5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BA192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864A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6AD2B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A968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1E4B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55E8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BD9F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9231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9385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774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C0ED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64DC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3B5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43AFA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053289E" w14:textId="77777777" w:rsidTr="00322D6C">
        <w:trPr>
          <w:trHeight w:val="20"/>
        </w:trPr>
        <w:tc>
          <w:tcPr>
            <w:tcW w:w="1016" w:type="pct"/>
            <w:vAlign w:val="center"/>
            <w:hideMark/>
          </w:tcPr>
          <w:p w14:paraId="5598708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4223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5CE2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69589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0779F3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6C8937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6734B4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6BED49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0930F0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3590F3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14E7E6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1F9338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6DEBE3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283" w:type="pct"/>
            <w:vAlign w:val="center"/>
            <w:hideMark/>
          </w:tcPr>
          <w:p w14:paraId="0D8AB8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c>
          <w:tcPr>
            <w:tcW w:w="304" w:type="pct"/>
            <w:vAlign w:val="center"/>
            <w:hideMark/>
          </w:tcPr>
          <w:p w14:paraId="1DD786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12341,7</w:t>
            </w:r>
          </w:p>
        </w:tc>
      </w:tr>
      <w:tr w:rsidR="00CC2335" w:rsidRPr="00CC2335" w14:paraId="54B280D1" w14:textId="77777777" w:rsidTr="00322D6C">
        <w:trPr>
          <w:trHeight w:val="20"/>
        </w:trPr>
        <w:tc>
          <w:tcPr>
            <w:tcW w:w="5000" w:type="pct"/>
            <w:gridSpan w:val="15"/>
            <w:vAlign w:val="center"/>
            <w:hideMark/>
          </w:tcPr>
          <w:p w14:paraId="414A267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001.02.01.048 - Строительство тепловой сети для подключения перспективного потребителя Жилой дом №6 со встроенными помещениями торгового назначения 40 кв.м. с гаражем 1м/м, гараж на 34 мест, встроенный на 1 этаже с тепловой нагрузкой - 0,912 Гкал/ч в зоне действия Котельная К-45 (ООО «СГЭС») </w:t>
            </w:r>
          </w:p>
        </w:tc>
      </w:tr>
      <w:tr w:rsidR="00CC2335" w:rsidRPr="00CC2335" w14:paraId="37C6E6CC" w14:textId="77777777" w:rsidTr="00322D6C">
        <w:trPr>
          <w:trHeight w:val="20"/>
        </w:trPr>
        <w:tc>
          <w:tcPr>
            <w:tcW w:w="1016" w:type="pct"/>
            <w:vAlign w:val="center"/>
            <w:hideMark/>
          </w:tcPr>
          <w:p w14:paraId="5F04A6B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w:t>
            </w:r>
          </w:p>
        </w:tc>
        <w:tc>
          <w:tcPr>
            <w:tcW w:w="282" w:type="pct"/>
            <w:vAlign w:val="center"/>
            <w:hideMark/>
          </w:tcPr>
          <w:p w14:paraId="507DB8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1D67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3D08B8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A807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77D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AF3C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AA7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4034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2A55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2D9A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9EC3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C7BA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3FD5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AF443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C7029C" w14:textId="77777777" w:rsidTr="00322D6C">
        <w:trPr>
          <w:trHeight w:val="20"/>
        </w:trPr>
        <w:tc>
          <w:tcPr>
            <w:tcW w:w="1016" w:type="pct"/>
            <w:vAlign w:val="center"/>
            <w:hideMark/>
          </w:tcPr>
          <w:p w14:paraId="6490E37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57357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FA1C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1A22F8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4AA4C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2D756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0BFEB2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451806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45BAB2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266E09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66772A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04AC81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68E8E3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283" w:type="pct"/>
            <w:vAlign w:val="center"/>
            <w:hideMark/>
          </w:tcPr>
          <w:p w14:paraId="4964DE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c>
          <w:tcPr>
            <w:tcW w:w="304" w:type="pct"/>
            <w:vAlign w:val="center"/>
            <w:hideMark/>
          </w:tcPr>
          <w:p w14:paraId="3DBDC8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8546,4</w:t>
            </w:r>
          </w:p>
        </w:tc>
      </w:tr>
      <w:tr w:rsidR="00CC2335" w:rsidRPr="00CC2335" w14:paraId="33BF8A55" w14:textId="77777777" w:rsidTr="00322D6C">
        <w:trPr>
          <w:trHeight w:val="20"/>
        </w:trPr>
        <w:tc>
          <w:tcPr>
            <w:tcW w:w="5000" w:type="pct"/>
            <w:gridSpan w:val="15"/>
            <w:vAlign w:val="center"/>
            <w:hideMark/>
          </w:tcPr>
          <w:p w14:paraId="51BBFC0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001.02.01.049 - Строительство тепловой сети для подключения перспективного потребителя Жилой дом №13 со встроенными помещениями торгового назначения 40 кв.м. с гаражем 1м/м,</w:t>
            </w:r>
            <w:r w:rsidRPr="00CC2335">
              <w:rPr>
                <w:rFonts w:ascii="Times New Roman" w:hAnsi="Times New Roman"/>
                <w:b/>
                <w:bCs/>
                <w:color w:val="000000"/>
                <w:spacing w:val="0"/>
                <w:sz w:val="20"/>
                <w:szCs w:val="20"/>
                <w:lang w:eastAsia="ru-RU"/>
              </w:rPr>
              <w:br/>
              <w:t xml:space="preserve">гараж на 34 мест, встроенный на 1 этаже с тепловой нагрузкой - 0,913 Гкал/ч в зоне действия Котельная К-45 (ООО «СГЭС») </w:t>
            </w:r>
          </w:p>
        </w:tc>
      </w:tr>
      <w:tr w:rsidR="00CC2335" w:rsidRPr="00CC2335" w14:paraId="79F38331" w14:textId="77777777" w:rsidTr="00322D6C">
        <w:trPr>
          <w:trHeight w:val="20"/>
        </w:trPr>
        <w:tc>
          <w:tcPr>
            <w:tcW w:w="1016" w:type="pct"/>
            <w:vAlign w:val="center"/>
            <w:hideMark/>
          </w:tcPr>
          <w:p w14:paraId="562A9BC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A7A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598,9</w:t>
            </w:r>
          </w:p>
        </w:tc>
        <w:tc>
          <w:tcPr>
            <w:tcW w:w="283" w:type="pct"/>
            <w:vAlign w:val="center"/>
            <w:hideMark/>
          </w:tcPr>
          <w:p w14:paraId="2ADBC3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7956,9</w:t>
            </w:r>
          </w:p>
        </w:tc>
        <w:tc>
          <w:tcPr>
            <w:tcW w:w="283" w:type="pct"/>
            <w:vAlign w:val="center"/>
            <w:hideMark/>
          </w:tcPr>
          <w:p w14:paraId="4BE9A8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268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F35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62D6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CF60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A9B2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2577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381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AC91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58C5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982C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1000C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6644E22" w14:textId="77777777" w:rsidTr="00322D6C">
        <w:trPr>
          <w:trHeight w:val="20"/>
        </w:trPr>
        <w:tc>
          <w:tcPr>
            <w:tcW w:w="1016" w:type="pct"/>
            <w:vAlign w:val="center"/>
            <w:hideMark/>
          </w:tcPr>
          <w:p w14:paraId="0DFCE50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9EB8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598,9</w:t>
            </w:r>
          </w:p>
        </w:tc>
        <w:tc>
          <w:tcPr>
            <w:tcW w:w="283" w:type="pct"/>
            <w:vAlign w:val="center"/>
            <w:hideMark/>
          </w:tcPr>
          <w:p w14:paraId="1BC49A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605FB6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52F530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2358C1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1EF89A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4247D8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59498F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7603A1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046308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664F6D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10249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283" w:type="pct"/>
            <w:vAlign w:val="center"/>
            <w:hideMark/>
          </w:tcPr>
          <w:p w14:paraId="6607F9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c>
          <w:tcPr>
            <w:tcW w:w="304" w:type="pct"/>
            <w:vAlign w:val="center"/>
            <w:hideMark/>
          </w:tcPr>
          <w:p w14:paraId="5B0ABF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8555,8</w:t>
            </w:r>
          </w:p>
        </w:tc>
      </w:tr>
      <w:tr w:rsidR="00CC2335" w:rsidRPr="00CC2335" w14:paraId="1D808120" w14:textId="77777777" w:rsidTr="00322D6C">
        <w:trPr>
          <w:trHeight w:val="20"/>
        </w:trPr>
        <w:tc>
          <w:tcPr>
            <w:tcW w:w="5000" w:type="pct"/>
            <w:gridSpan w:val="15"/>
            <w:vAlign w:val="center"/>
            <w:hideMark/>
          </w:tcPr>
          <w:p w14:paraId="11163F2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001.02.01.050 - Строительство тепловой сети для подключения перспективного потребителя Центр медицины катастроф с тепловой нагрузкой - 0,365 Гкал/ч в зоне действия Котельная К-45 (ООО «СГЭС») </w:t>
            </w:r>
          </w:p>
        </w:tc>
      </w:tr>
      <w:tr w:rsidR="00CC2335" w:rsidRPr="00CC2335" w14:paraId="70B10F20" w14:textId="77777777" w:rsidTr="00322D6C">
        <w:trPr>
          <w:trHeight w:val="20"/>
        </w:trPr>
        <w:tc>
          <w:tcPr>
            <w:tcW w:w="1016" w:type="pct"/>
            <w:vAlign w:val="center"/>
            <w:hideMark/>
          </w:tcPr>
          <w:p w14:paraId="65E65B9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15404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2B2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F926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4E12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227C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17E5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D407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2058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315,9</w:t>
            </w:r>
          </w:p>
        </w:tc>
        <w:tc>
          <w:tcPr>
            <w:tcW w:w="283" w:type="pct"/>
            <w:vAlign w:val="center"/>
            <w:hideMark/>
          </w:tcPr>
          <w:p w14:paraId="0DE705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4387,4</w:t>
            </w:r>
          </w:p>
        </w:tc>
        <w:tc>
          <w:tcPr>
            <w:tcW w:w="283" w:type="pct"/>
            <w:vAlign w:val="center"/>
            <w:hideMark/>
          </w:tcPr>
          <w:p w14:paraId="72DD9A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7231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F449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CE2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837D3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F95291A" w14:textId="77777777" w:rsidTr="00322D6C">
        <w:trPr>
          <w:trHeight w:val="20"/>
        </w:trPr>
        <w:tc>
          <w:tcPr>
            <w:tcW w:w="1016" w:type="pct"/>
            <w:vAlign w:val="center"/>
            <w:hideMark/>
          </w:tcPr>
          <w:p w14:paraId="539E31A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6E333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3C78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E55C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0AE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F77B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37F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B21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DDF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315,9</w:t>
            </w:r>
          </w:p>
        </w:tc>
        <w:tc>
          <w:tcPr>
            <w:tcW w:w="283" w:type="pct"/>
            <w:vAlign w:val="center"/>
            <w:hideMark/>
          </w:tcPr>
          <w:p w14:paraId="727863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4703,2</w:t>
            </w:r>
          </w:p>
        </w:tc>
        <w:tc>
          <w:tcPr>
            <w:tcW w:w="283" w:type="pct"/>
            <w:vAlign w:val="center"/>
            <w:hideMark/>
          </w:tcPr>
          <w:p w14:paraId="0F88C6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4703,2</w:t>
            </w:r>
          </w:p>
        </w:tc>
        <w:tc>
          <w:tcPr>
            <w:tcW w:w="283" w:type="pct"/>
            <w:vAlign w:val="center"/>
            <w:hideMark/>
          </w:tcPr>
          <w:p w14:paraId="0D4121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4703,2</w:t>
            </w:r>
          </w:p>
        </w:tc>
        <w:tc>
          <w:tcPr>
            <w:tcW w:w="283" w:type="pct"/>
            <w:vAlign w:val="center"/>
            <w:hideMark/>
          </w:tcPr>
          <w:p w14:paraId="16A3FF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4703,2</w:t>
            </w:r>
          </w:p>
        </w:tc>
        <w:tc>
          <w:tcPr>
            <w:tcW w:w="283" w:type="pct"/>
            <w:vAlign w:val="center"/>
            <w:hideMark/>
          </w:tcPr>
          <w:p w14:paraId="2C80D3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4703,2</w:t>
            </w:r>
          </w:p>
        </w:tc>
        <w:tc>
          <w:tcPr>
            <w:tcW w:w="304" w:type="pct"/>
            <w:vAlign w:val="center"/>
            <w:hideMark/>
          </w:tcPr>
          <w:p w14:paraId="653865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4703,2</w:t>
            </w:r>
          </w:p>
        </w:tc>
      </w:tr>
      <w:tr w:rsidR="00CC2335" w:rsidRPr="00CC2335" w14:paraId="0FD7EB76" w14:textId="77777777" w:rsidTr="00322D6C">
        <w:trPr>
          <w:trHeight w:val="20"/>
        </w:trPr>
        <w:tc>
          <w:tcPr>
            <w:tcW w:w="5000" w:type="pct"/>
            <w:gridSpan w:val="15"/>
            <w:vAlign w:val="center"/>
            <w:hideMark/>
          </w:tcPr>
          <w:p w14:paraId="5856AA8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001.02.01.051 - Строительство тепловой сети для подключения перспективного потребителя Средняя общеобразовательная школа в микрорайоне 38 г. Сургута (Общеобразовательная организация с универсальной безбарьерной средой) с тепловой нагрузкой - 1,368 Гкал/ч в зоне действия Котельная К-45 (ООО «СГЭС») </w:t>
            </w:r>
          </w:p>
        </w:tc>
      </w:tr>
      <w:tr w:rsidR="00CC2335" w:rsidRPr="00CC2335" w14:paraId="6D6F2A7B" w14:textId="77777777" w:rsidTr="00322D6C">
        <w:trPr>
          <w:trHeight w:val="20"/>
        </w:trPr>
        <w:tc>
          <w:tcPr>
            <w:tcW w:w="1016" w:type="pct"/>
            <w:vAlign w:val="center"/>
            <w:hideMark/>
          </w:tcPr>
          <w:p w14:paraId="6970C41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62079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EFA0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FD59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6BB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533F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A52F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1E2F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1BDE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4316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1238,4</w:t>
            </w:r>
          </w:p>
        </w:tc>
        <w:tc>
          <w:tcPr>
            <w:tcW w:w="283" w:type="pct"/>
            <w:vAlign w:val="center"/>
            <w:hideMark/>
          </w:tcPr>
          <w:p w14:paraId="46B71A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17048,8</w:t>
            </w:r>
          </w:p>
        </w:tc>
        <w:tc>
          <w:tcPr>
            <w:tcW w:w="283" w:type="pct"/>
            <w:vAlign w:val="center"/>
            <w:hideMark/>
          </w:tcPr>
          <w:p w14:paraId="79755D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86BB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3A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EDF73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8192275" w14:textId="77777777" w:rsidTr="00322D6C">
        <w:trPr>
          <w:trHeight w:val="20"/>
        </w:trPr>
        <w:tc>
          <w:tcPr>
            <w:tcW w:w="1016" w:type="pct"/>
            <w:vAlign w:val="center"/>
            <w:hideMark/>
          </w:tcPr>
          <w:p w14:paraId="5CBD934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FC859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13A3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6C48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167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EFE2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DB4B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F3EB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9856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0BE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1238,4</w:t>
            </w:r>
          </w:p>
        </w:tc>
        <w:tc>
          <w:tcPr>
            <w:tcW w:w="283" w:type="pct"/>
            <w:vAlign w:val="center"/>
            <w:hideMark/>
          </w:tcPr>
          <w:p w14:paraId="561A15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18287,1</w:t>
            </w:r>
          </w:p>
        </w:tc>
        <w:tc>
          <w:tcPr>
            <w:tcW w:w="283" w:type="pct"/>
            <w:vAlign w:val="center"/>
            <w:hideMark/>
          </w:tcPr>
          <w:p w14:paraId="41B84D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18287,1</w:t>
            </w:r>
          </w:p>
        </w:tc>
        <w:tc>
          <w:tcPr>
            <w:tcW w:w="283" w:type="pct"/>
            <w:vAlign w:val="center"/>
            <w:hideMark/>
          </w:tcPr>
          <w:p w14:paraId="567C85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18287,1</w:t>
            </w:r>
          </w:p>
        </w:tc>
        <w:tc>
          <w:tcPr>
            <w:tcW w:w="283" w:type="pct"/>
            <w:vAlign w:val="center"/>
            <w:hideMark/>
          </w:tcPr>
          <w:p w14:paraId="020E2F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18287,1</w:t>
            </w:r>
          </w:p>
        </w:tc>
        <w:tc>
          <w:tcPr>
            <w:tcW w:w="304" w:type="pct"/>
            <w:vAlign w:val="center"/>
            <w:hideMark/>
          </w:tcPr>
          <w:p w14:paraId="754E4E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18287,1</w:t>
            </w:r>
          </w:p>
        </w:tc>
      </w:tr>
      <w:tr w:rsidR="00CC2335" w:rsidRPr="00CC2335" w14:paraId="1270AC05" w14:textId="77777777" w:rsidTr="00322D6C">
        <w:trPr>
          <w:trHeight w:val="20"/>
        </w:trPr>
        <w:tc>
          <w:tcPr>
            <w:tcW w:w="5000" w:type="pct"/>
            <w:gridSpan w:val="15"/>
            <w:vAlign w:val="center"/>
            <w:hideMark/>
          </w:tcPr>
          <w:p w14:paraId="574BCFD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001.02.01.052 - Строительство тепловой сети для подключения перспективного потребителя ООО СЗ "ДСК-1" Многоквартирный жилой дом №2 со встроенно-пристроенными помещениями</w:t>
            </w:r>
            <w:r w:rsidRPr="00CC2335">
              <w:rPr>
                <w:rFonts w:ascii="Times New Roman" w:hAnsi="Times New Roman"/>
                <w:b/>
                <w:bCs/>
                <w:color w:val="000000"/>
                <w:spacing w:val="0"/>
                <w:sz w:val="20"/>
                <w:szCs w:val="20"/>
                <w:lang w:eastAsia="ru-RU"/>
              </w:rPr>
              <w:br/>
              <w:t xml:space="preserve">общественного назначения с тепловой нагрузкой - 1,479 Гкал/ч в зоне действия Котельная К-45 (ООО «СГЭС») </w:t>
            </w:r>
          </w:p>
        </w:tc>
      </w:tr>
      <w:tr w:rsidR="00CC2335" w:rsidRPr="00CC2335" w14:paraId="2585FE4B" w14:textId="77777777" w:rsidTr="00322D6C">
        <w:trPr>
          <w:trHeight w:val="20"/>
        </w:trPr>
        <w:tc>
          <w:tcPr>
            <w:tcW w:w="1016" w:type="pct"/>
            <w:vAlign w:val="center"/>
            <w:hideMark/>
          </w:tcPr>
          <w:p w14:paraId="0783F18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D61E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970,2</w:t>
            </w:r>
          </w:p>
        </w:tc>
        <w:tc>
          <w:tcPr>
            <w:tcW w:w="283" w:type="pct"/>
            <w:vAlign w:val="center"/>
            <w:hideMark/>
          </w:tcPr>
          <w:p w14:paraId="104B3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12889,6</w:t>
            </w:r>
          </w:p>
        </w:tc>
        <w:tc>
          <w:tcPr>
            <w:tcW w:w="283" w:type="pct"/>
            <w:vAlign w:val="center"/>
            <w:hideMark/>
          </w:tcPr>
          <w:p w14:paraId="3075E6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0DF4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77D2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D42B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920E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47BB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EE6A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80B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D437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6242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92A5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BEE7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D79C518" w14:textId="77777777" w:rsidTr="00322D6C">
        <w:trPr>
          <w:trHeight w:val="20"/>
        </w:trPr>
        <w:tc>
          <w:tcPr>
            <w:tcW w:w="1016" w:type="pct"/>
            <w:vAlign w:val="center"/>
            <w:hideMark/>
          </w:tcPr>
          <w:p w14:paraId="20794A3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8208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970,2</w:t>
            </w:r>
          </w:p>
        </w:tc>
        <w:tc>
          <w:tcPr>
            <w:tcW w:w="283" w:type="pct"/>
            <w:vAlign w:val="center"/>
            <w:hideMark/>
          </w:tcPr>
          <w:p w14:paraId="42F1A4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4B484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2F4926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245D6D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2F4FD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253061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4C1CAA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02BA90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4A4ABD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304D7D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27D78D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283" w:type="pct"/>
            <w:vAlign w:val="center"/>
            <w:hideMark/>
          </w:tcPr>
          <w:p w14:paraId="13602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c>
          <w:tcPr>
            <w:tcW w:w="304" w:type="pct"/>
            <w:vAlign w:val="center"/>
            <w:hideMark/>
          </w:tcPr>
          <w:p w14:paraId="6B357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13859,8</w:t>
            </w:r>
          </w:p>
        </w:tc>
      </w:tr>
      <w:tr w:rsidR="00CC2335" w:rsidRPr="00CC2335" w14:paraId="4D750D3D" w14:textId="77777777" w:rsidTr="00322D6C">
        <w:trPr>
          <w:trHeight w:val="20"/>
        </w:trPr>
        <w:tc>
          <w:tcPr>
            <w:tcW w:w="5000" w:type="pct"/>
            <w:gridSpan w:val="15"/>
            <w:vAlign w:val="center"/>
            <w:hideMark/>
          </w:tcPr>
          <w:p w14:paraId="438B2E1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001.02.01.053 - Строительство тепловой сети для подключения перспективного потребителя ООО СЗ "ДСК-1" Многоквартирный жилой дом №3 со встроенно-пристроенными помещениями</w:t>
            </w:r>
            <w:r w:rsidRPr="00CC2335">
              <w:rPr>
                <w:rFonts w:ascii="Times New Roman" w:hAnsi="Times New Roman"/>
                <w:b/>
                <w:bCs/>
                <w:color w:val="000000"/>
                <w:spacing w:val="0"/>
                <w:sz w:val="20"/>
                <w:szCs w:val="20"/>
                <w:lang w:eastAsia="ru-RU"/>
              </w:rPr>
              <w:br/>
              <w:t xml:space="preserve">общественного назначения (Корпус 3.1) с тепловой нагрузкой - 1,008 Гкал/ч в зоне действия Котельная К-45 (ООО «СГЭС») </w:t>
            </w:r>
          </w:p>
        </w:tc>
      </w:tr>
      <w:tr w:rsidR="00CC2335" w:rsidRPr="00CC2335" w14:paraId="779121D4" w14:textId="77777777" w:rsidTr="00322D6C">
        <w:trPr>
          <w:trHeight w:val="20"/>
        </w:trPr>
        <w:tc>
          <w:tcPr>
            <w:tcW w:w="1016" w:type="pct"/>
            <w:vAlign w:val="center"/>
            <w:hideMark/>
          </w:tcPr>
          <w:p w14:paraId="1E89BCE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52162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CAE9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628E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62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734,0</w:t>
            </w:r>
          </w:p>
        </w:tc>
        <w:tc>
          <w:tcPr>
            <w:tcW w:w="283" w:type="pct"/>
            <w:vAlign w:val="center"/>
            <w:hideMark/>
          </w:tcPr>
          <w:p w14:paraId="7ECD05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10278,2</w:t>
            </w:r>
          </w:p>
        </w:tc>
        <w:tc>
          <w:tcPr>
            <w:tcW w:w="283" w:type="pct"/>
            <w:vAlign w:val="center"/>
            <w:hideMark/>
          </w:tcPr>
          <w:p w14:paraId="1A5D33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8B8D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B9C5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D8C9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ACD1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E9FE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CD14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8EE4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DEB3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9264846" w14:textId="77777777" w:rsidTr="00322D6C">
        <w:trPr>
          <w:trHeight w:val="20"/>
        </w:trPr>
        <w:tc>
          <w:tcPr>
            <w:tcW w:w="1016" w:type="pct"/>
            <w:vAlign w:val="center"/>
            <w:hideMark/>
          </w:tcPr>
          <w:p w14:paraId="15CBBD3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42618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8DAC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12C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BA08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734,0</w:t>
            </w:r>
          </w:p>
        </w:tc>
        <w:tc>
          <w:tcPr>
            <w:tcW w:w="283" w:type="pct"/>
            <w:vAlign w:val="center"/>
            <w:hideMark/>
          </w:tcPr>
          <w:p w14:paraId="74EC60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2B303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737C22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7C3CC4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425BBA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53FF30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7FF8E7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0AD8EB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3EDD41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304" w:type="pct"/>
            <w:vAlign w:val="center"/>
            <w:hideMark/>
          </w:tcPr>
          <w:p w14:paraId="492E1D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r>
      <w:tr w:rsidR="00CC2335" w:rsidRPr="00CC2335" w14:paraId="0D65B44B" w14:textId="77777777" w:rsidTr="00322D6C">
        <w:trPr>
          <w:trHeight w:val="20"/>
        </w:trPr>
        <w:tc>
          <w:tcPr>
            <w:tcW w:w="5000" w:type="pct"/>
            <w:gridSpan w:val="15"/>
            <w:vAlign w:val="center"/>
            <w:hideMark/>
          </w:tcPr>
          <w:p w14:paraId="1CAF553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001.02.01.054 - Строительство тепловой сети для подключения перспективного потребителя ООО СЗ "ДСК-1" Многоквартирный жилой дом №1 со встроенно-пристроенными помещениями</w:t>
            </w:r>
            <w:r w:rsidRPr="00CC2335">
              <w:rPr>
                <w:rFonts w:ascii="Times New Roman" w:hAnsi="Times New Roman"/>
                <w:b/>
                <w:bCs/>
                <w:color w:val="000000"/>
                <w:spacing w:val="0"/>
                <w:sz w:val="20"/>
                <w:szCs w:val="20"/>
                <w:lang w:eastAsia="ru-RU"/>
              </w:rPr>
              <w:br/>
              <w:t xml:space="preserve">общественного назначения (Корпус 3.2) с тепловой нагрузкой - 1,008 Гкал/ч в зоне действия Котельная К-45 (ООО «СГЭС») </w:t>
            </w:r>
          </w:p>
        </w:tc>
      </w:tr>
      <w:tr w:rsidR="00CC2335" w:rsidRPr="00CC2335" w14:paraId="02DA910A" w14:textId="77777777" w:rsidTr="00322D6C">
        <w:trPr>
          <w:trHeight w:val="20"/>
        </w:trPr>
        <w:tc>
          <w:tcPr>
            <w:tcW w:w="1016" w:type="pct"/>
            <w:vAlign w:val="center"/>
            <w:hideMark/>
          </w:tcPr>
          <w:p w14:paraId="11C25E6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ABDE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7803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18D5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BE6F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734,0</w:t>
            </w:r>
          </w:p>
        </w:tc>
        <w:tc>
          <w:tcPr>
            <w:tcW w:w="283" w:type="pct"/>
            <w:vAlign w:val="center"/>
            <w:hideMark/>
          </w:tcPr>
          <w:p w14:paraId="0EC1F7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10278,2</w:t>
            </w:r>
          </w:p>
        </w:tc>
        <w:tc>
          <w:tcPr>
            <w:tcW w:w="283" w:type="pct"/>
            <w:vAlign w:val="center"/>
            <w:hideMark/>
          </w:tcPr>
          <w:p w14:paraId="423572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6F3A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255A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10E4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1C56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3DB9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1277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9101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DF03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10F719" w14:textId="77777777" w:rsidTr="00322D6C">
        <w:trPr>
          <w:trHeight w:val="20"/>
        </w:trPr>
        <w:tc>
          <w:tcPr>
            <w:tcW w:w="1016" w:type="pct"/>
            <w:vAlign w:val="center"/>
            <w:hideMark/>
          </w:tcPr>
          <w:p w14:paraId="15FACB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16687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56C3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9ABD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5CB1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734,0</w:t>
            </w:r>
          </w:p>
        </w:tc>
        <w:tc>
          <w:tcPr>
            <w:tcW w:w="283" w:type="pct"/>
            <w:vAlign w:val="center"/>
            <w:hideMark/>
          </w:tcPr>
          <w:p w14:paraId="6A1716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12CBC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2EA7B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72D39C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3B258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28BCCC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6E043A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33554D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283" w:type="pct"/>
            <w:vAlign w:val="center"/>
            <w:hideMark/>
          </w:tcPr>
          <w:p w14:paraId="6A7E57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c>
          <w:tcPr>
            <w:tcW w:w="304" w:type="pct"/>
            <w:vAlign w:val="center"/>
            <w:hideMark/>
          </w:tcPr>
          <w:p w14:paraId="0C0092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11012,2</w:t>
            </w:r>
          </w:p>
        </w:tc>
      </w:tr>
      <w:tr w:rsidR="00CC2335" w:rsidRPr="00CC2335" w14:paraId="741068F8" w14:textId="77777777" w:rsidTr="00322D6C">
        <w:trPr>
          <w:trHeight w:val="20"/>
        </w:trPr>
        <w:tc>
          <w:tcPr>
            <w:tcW w:w="5000" w:type="pct"/>
            <w:gridSpan w:val="15"/>
            <w:vAlign w:val="center"/>
            <w:hideMark/>
          </w:tcPr>
          <w:p w14:paraId="5EE4369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001.02.01.055 - Строительство тепловой сети для подключения перспективного потребителя ООО СЗ "ДСК-1" Многоквартирный жилой дом №4 со встроенно-пристроенными помещениями</w:t>
            </w:r>
            <w:r w:rsidRPr="00CC2335">
              <w:rPr>
                <w:rFonts w:ascii="Times New Roman" w:hAnsi="Times New Roman"/>
                <w:b/>
                <w:bCs/>
                <w:color w:val="000000"/>
                <w:spacing w:val="0"/>
                <w:sz w:val="20"/>
                <w:szCs w:val="20"/>
                <w:lang w:eastAsia="ru-RU"/>
              </w:rPr>
              <w:br/>
              <w:t xml:space="preserve">общественного назначения (Корпус 4.1) с тепловой нагрузкой - 1,008 Гкал/ч в зоне действия Котельная К-45 (ООО «СГЭС») </w:t>
            </w:r>
          </w:p>
        </w:tc>
      </w:tr>
      <w:tr w:rsidR="00CC2335" w:rsidRPr="00CC2335" w14:paraId="14BE0CBD" w14:textId="77777777" w:rsidTr="00322D6C">
        <w:trPr>
          <w:trHeight w:val="20"/>
        </w:trPr>
        <w:tc>
          <w:tcPr>
            <w:tcW w:w="1016" w:type="pct"/>
            <w:vAlign w:val="center"/>
            <w:hideMark/>
          </w:tcPr>
          <w:p w14:paraId="3497F1E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428C0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5D94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399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21E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E175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773,6</w:t>
            </w:r>
          </w:p>
        </w:tc>
        <w:tc>
          <w:tcPr>
            <w:tcW w:w="283" w:type="pct"/>
            <w:vAlign w:val="center"/>
            <w:hideMark/>
          </w:tcPr>
          <w:p w14:paraId="5E6836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10717,4</w:t>
            </w:r>
          </w:p>
        </w:tc>
        <w:tc>
          <w:tcPr>
            <w:tcW w:w="283" w:type="pct"/>
            <w:vAlign w:val="center"/>
            <w:hideMark/>
          </w:tcPr>
          <w:p w14:paraId="5F07A1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C523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DF91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CAAB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3297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F4E6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3DEA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F4D54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61728DE" w14:textId="77777777" w:rsidTr="00322D6C">
        <w:trPr>
          <w:trHeight w:val="20"/>
        </w:trPr>
        <w:tc>
          <w:tcPr>
            <w:tcW w:w="1016" w:type="pct"/>
            <w:vAlign w:val="center"/>
            <w:hideMark/>
          </w:tcPr>
          <w:p w14:paraId="59FB7B2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B0BF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A398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2B22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C47F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5CC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773,6</w:t>
            </w:r>
          </w:p>
        </w:tc>
        <w:tc>
          <w:tcPr>
            <w:tcW w:w="283" w:type="pct"/>
            <w:vAlign w:val="center"/>
            <w:hideMark/>
          </w:tcPr>
          <w:p w14:paraId="2A5DC1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69CBA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444FD4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45A7CE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51ABE4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4A6003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606E66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065D04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304" w:type="pct"/>
            <w:vAlign w:val="center"/>
            <w:hideMark/>
          </w:tcPr>
          <w:p w14:paraId="398EC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r>
      <w:tr w:rsidR="00CC2335" w:rsidRPr="00CC2335" w14:paraId="3A393009" w14:textId="77777777" w:rsidTr="00322D6C">
        <w:trPr>
          <w:trHeight w:val="20"/>
        </w:trPr>
        <w:tc>
          <w:tcPr>
            <w:tcW w:w="5000" w:type="pct"/>
            <w:gridSpan w:val="15"/>
            <w:vAlign w:val="center"/>
            <w:hideMark/>
          </w:tcPr>
          <w:p w14:paraId="31879A5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001.02.01.056 - Строительство тепловой сети для подключения перспективного потребителя ООО СЗ "ДСК-1" Многоквартирный жилой дом №1 со встроенно-пристроенными помещениями</w:t>
            </w:r>
            <w:r w:rsidRPr="00CC2335">
              <w:rPr>
                <w:rFonts w:ascii="Times New Roman" w:hAnsi="Times New Roman"/>
                <w:b/>
                <w:bCs/>
                <w:color w:val="000000"/>
                <w:spacing w:val="0"/>
                <w:sz w:val="20"/>
                <w:szCs w:val="20"/>
                <w:lang w:eastAsia="ru-RU"/>
              </w:rPr>
              <w:br/>
              <w:t xml:space="preserve">общественного назначения (Корпус 4.2) с тепловой нагрузкой - 1,008 Гкал/ч в зоне действия Котельная К-45 (ООО «СГЭС») </w:t>
            </w:r>
          </w:p>
        </w:tc>
      </w:tr>
      <w:tr w:rsidR="00CC2335" w:rsidRPr="00CC2335" w14:paraId="18ABF53D" w14:textId="77777777" w:rsidTr="00322D6C">
        <w:trPr>
          <w:trHeight w:val="20"/>
        </w:trPr>
        <w:tc>
          <w:tcPr>
            <w:tcW w:w="1016" w:type="pct"/>
            <w:vAlign w:val="center"/>
            <w:hideMark/>
          </w:tcPr>
          <w:p w14:paraId="3EF48B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6A163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73B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748B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2741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05FB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773,6</w:t>
            </w:r>
          </w:p>
        </w:tc>
        <w:tc>
          <w:tcPr>
            <w:tcW w:w="283" w:type="pct"/>
            <w:vAlign w:val="center"/>
            <w:hideMark/>
          </w:tcPr>
          <w:p w14:paraId="228265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10717,4</w:t>
            </w:r>
          </w:p>
        </w:tc>
        <w:tc>
          <w:tcPr>
            <w:tcW w:w="283" w:type="pct"/>
            <w:vAlign w:val="center"/>
            <w:hideMark/>
          </w:tcPr>
          <w:p w14:paraId="7F85BC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9BA2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AA8C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345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F00C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1712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3F7C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9AB38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0C6FD6" w14:textId="77777777" w:rsidTr="00322D6C">
        <w:trPr>
          <w:trHeight w:val="20"/>
        </w:trPr>
        <w:tc>
          <w:tcPr>
            <w:tcW w:w="1016" w:type="pct"/>
            <w:vAlign w:val="center"/>
            <w:hideMark/>
          </w:tcPr>
          <w:p w14:paraId="17EBEB7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0B436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98CE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3371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9CE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D8D1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773,6</w:t>
            </w:r>
          </w:p>
        </w:tc>
        <w:tc>
          <w:tcPr>
            <w:tcW w:w="283" w:type="pct"/>
            <w:vAlign w:val="center"/>
            <w:hideMark/>
          </w:tcPr>
          <w:p w14:paraId="3FECC6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798E9F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6F807A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2EEC0E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30EEA9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4EDAE6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3ED226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283" w:type="pct"/>
            <w:vAlign w:val="center"/>
            <w:hideMark/>
          </w:tcPr>
          <w:p w14:paraId="1F1F51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c>
          <w:tcPr>
            <w:tcW w:w="304" w:type="pct"/>
            <w:vAlign w:val="center"/>
            <w:hideMark/>
          </w:tcPr>
          <w:p w14:paraId="0F84F7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11491,1</w:t>
            </w:r>
          </w:p>
        </w:tc>
      </w:tr>
      <w:tr w:rsidR="00CC2335" w:rsidRPr="00CC2335" w14:paraId="45E0B444" w14:textId="77777777" w:rsidTr="00322D6C">
        <w:trPr>
          <w:trHeight w:val="20"/>
        </w:trPr>
        <w:tc>
          <w:tcPr>
            <w:tcW w:w="5000" w:type="pct"/>
            <w:gridSpan w:val="15"/>
            <w:vAlign w:val="center"/>
            <w:hideMark/>
          </w:tcPr>
          <w:p w14:paraId="272B5EC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001.02.01.057 - Строительство тепловой сети для подключения перспективного потребителя Детский сад на 350 мест с тепловой нагрузкой - 1,242 Гкал/ч в зоне действия Котельная К-45 (ООО «СГЭС») </w:t>
            </w:r>
          </w:p>
        </w:tc>
      </w:tr>
      <w:tr w:rsidR="00CC2335" w:rsidRPr="00CC2335" w14:paraId="2DE164BC" w14:textId="77777777" w:rsidTr="00322D6C">
        <w:trPr>
          <w:trHeight w:val="20"/>
        </w:trPr>
        <w:tc>
          <w:tcPr>
            <w:tcW w:w="1016" w:type="pct"/>
            <w:vAlign w:val="center"/>
            <w:hideMark/>
          </w:tcPr>
          <w:p w14:paraId="58706DB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C2DFD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666A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58A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94F9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4253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8A2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5B64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1034,9</w:t>
            </w:r>
          </w:p>
        </w:tc>
        <w:tc>
          <w:tcPr>
            <w:tcW w:w="283" w:type="pct"/>
            <w:vAlign w:val="center"/>
            <w:hideMark/>
          </w:tcPr>
          <w:p w14:paraId="322737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14291,3</w:t>
            </w:r>
          </w:p>
        </w:tc>
        <w:tc>
          <w:tcPr>
            <w:tcW w:w="283" w:type="pct"/>
            <w:vAlign w:val="center"/>
            <w:hideMark/>
          </w:tcPr>
          <w:p w14:paraId="25978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2119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E0FB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1EF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E966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C1572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C767D79" w14:textId="77777777" w:rsidTr="00322D6C">
        <w:trPr>
          <w:trHeight w:val="20"/>
        </w:trPr>
        <w:tc>
          <w:tcPr>
            <w:tcW w:w="1016" w:type="pct"/>
            <w:vAlign w:val="center"/>
            <w:hideMark/>
          </w:tcPr>
          <w:p w14:paraId="3AE240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CBEE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97DE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5190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2293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7B3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7710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C7C1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1034,9</w:t>
            </w:r>
          </w:p>
        </w:tc>
        <w:tc>
          <w:tcPr>
            <w:tcW w:w="283" w:type="pct"/>
            <w:vAlign w:val="center"/>
            <w:hideMark/>
          </w:tcPr>
          <w:p w14:paraId="2558E5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15326,2</w:t>
            </w:r>
          </w:p>
        </w:tc>
        <w:tc>
          <w:tcPr>
            <w:tcW w:w="283" w:type="pct"/>
            <w:vAlign w:val="center"/>
            <w:hideMark/>
          </w:tcPr>
          <w:p w14:paraId="5E6E6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15326,2</w:t>
            </w:r>
          </w:p>
        </w:tc>
        <w:tc>
          <w:tcPr>
            <w:tcW w:w="283" w:type="pct"/>
            <w:vAlign w:val="center"/>
            <w:hideMark/>
          </w:tcPr>
          <w:p w14:paraId="4C5FE1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15326,2</w:t>
            </w:r>
          </w:p>
        </w:tc>
        <w:tc>
          <w:tcPr>
            <w:tcW w:w="283" w:type="pct"/>
            <w:vAlign w:val="center"/>
            <w:hideMark/>
          </w:tcPr>
          <w:p w14:paraId="15485B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15326,2</w:t>
            </w:r>
          </w:p>
        </w:tc>
        <w:tc>
          <w:tcPr>
            <w:tcW w:w="283" w:type="pct"/>
            <w:vAlign w:val="center"/>
            <w:hideMark/>
          </w:tcPr>
          <w:p w14:paraId="13E934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15326,2</w:t>
            </w:r>
          </w:p>
        </w:tc>
        <w:tc>
          <w:tcPr>
            <w:tcW w:w="283" w:type="pct"/>
            <w:vAlign w:val="center"/>
            <w:hideMark/>
          </w:tcPr>
          <w:p w14:paraId="748D17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15326,2</w:t>
            </w:r>
          </w:p>
        </w:tc>
        <w:tc>
          <w:tcPr>
            <w:tcW w:w="304" w:type="pct"/>
            <w:vAlign w:val="center"/>
            <w:hideMark/>
          </w:tcPr>
          <w:p w14:paraId="63D639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15326,2</w:t>
            </w:r>
          </w:p>
        </w:tc>
      </w:tr>
      <w:tr w:rsidR="00CC2335" w:rsidRPr="00CC2335" w14:paraId="30C4088A" w14:textId="77777777" w:rsidTr="00322D6C">
        <w:trPr>
          <w:trHeight w:val="20"/>
        </w:trPr>
        <w:tc>
          <w:tcPr>
            <w:tcW w:w="5000" w:type="pct"/>
            <w:gridSpan w:val="15"/>
            <w:vAlign w:val="center"/>
            <w:hideMark/>
          </w:tcPr>
          <w:p w14:paraId="58B8488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001.02.01.058 - Строительство тепловой сети для подключения перспективного потребителя Учреждение культуры клубного типа на 500 мест с тепловой нагрузкой - 0,577 Гкал/ч в зоне действия Котельная К-45 (ООО «СГЭС») </w:t>
            </w:r>
          </w:p>
        </w:tc>
      </w:tr>
      <w:tr w:rsidR="00CC2335" w:rsidRPr="00CC2335" w14:paraId="49B37122" w14:textId="77777777" w:rsidTr="00322D6C">
        <w:trPr>
          <w:trHeight w:val="20"/>
        </w:trPr>
        <w:tc>
          <w:tcPr>
            <w:tcW w:w="1016" w:type="pct"/>
            <w:vAlign w:val="center"/>
            <w:hideMark/>
          </w:tcPr>
          <w:p w14:paraId="6B885C4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94877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0F83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296E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6E0F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620E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CCB6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7ACF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88F3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499,7</w:t>
            </w:r>
          </w:p>
        </w:tc>
        <w:tc>
          <w:tcPr>
            <w:tcW w:w="283" w:type="pct"/>
            <w:vAlign w:val="center"/>
            <w:hideMark/>
          </w:tcPr>
          <w:p w14:paraId="61EC75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6940,7</w:t>
            </w:r>
          </w:p>
        </w:tc>
        <w:tc>
          <w:tcPr>
            <w:tcW w:w="283" w:type="pct"/>
            <w:vAlign w:val="center"/>
            <w:hideMark/>
          </w:tcPr>
          <w:p w14:paraId="475708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E06F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1D79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DD96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5EC6A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B6564EC" w14:textId="77777777" w:rsidTr="00322D6C">
        <w:trPr>
          <w:trHeight w:val="20"/>
        </w:trPr>
        <w:tc>
          <w:tcPr>
            <w:tcW w:w="1016" w:type="pct"/>
            <w:vAlign w:val="center"/>
            <w:hideMark/>
          </w:tcPr>
          <w:p w14:paraId="0408053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2BBC2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132E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EF8F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6BAA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6E19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E3D0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BE45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74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499,7</w:t>
            </w:r>
          </w:p>
        </w:tc>
        <w:tc>
          <w:tcPr>
            <w:tcW w:w="283" w:type="pct"/>
            <w:vAlign w:val="center"/>
            <w:hideMark/>
          </w:tcPr>
          <w:p w14:paraId="4D5C57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7440,4</w:t>
            </w:r>
          </w:p>
        </w:tc>
        <w:tc>
          <w:tcPr>
            <w:tcW w:w="283" w:type="pct"/>
            <w:vAlign w:val="center"/>
            <w:hideMark/>
          </w:tcPr>
          <w:p w14:paraId="6A969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7440,4</w:t>
            </w:r>
          </w:p>
        </w:tc>
        <w:tc>
          <w:tcPr>
            <w:tcW w:w="283" w:type="pct"/>
            <w:vAlign w:val="center"/>
            <w:hideMark/>
          </w:tcPr>
          <w:p w14:paraId="2E9369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7440,4</w:t>
            </w:r>
          </w:p>
        </w:tc>
        <w:tc>
          <w:tcPr>
            <w:tcW w:w="283" w:type="pct"/>
            <w:vAlign w:val="center"/>
            <w:hideMark/>
          </w:tcPr>
          <w:p w14:paraId="68320F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7440,4</w:t>
            </w:r>
          </w:p>
        </w:tc>
        <w:tc>
          <w:tcPr>
            <w:tcW w:w="283" w:type="pct"/>
            <w:vAlign w:val="center"/>
            <w:hideMark/>
          </w:tcPr>
          <w:p w14:paraId="63907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7440,4</w:t>
            </w:r>
          </w:p>
        </w:tc>
        <w:tc>
          <w:tcPr>
            <w:tcW w:w="304" w:type="pct"/>
            <w:vAlign w:val="center"/>
            <w:hideMark/>
          </w:tcPr>
          <w:p w14:paraId="3964CE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7440,4</w:t>
            </w:r>
          </w:p>
        </w:tc>
      </w:tr>
      <w:tr w:rsidR="00CC2335" w:rsidRPr="00CC2335" w14:paraId="717367C7" w14:textId="77777777" w:rsidTr="00322D6C">
        <w:trPr>
          <w:trHeight w:val="20"/>
        </w:trPr>
        <w:tc>
          <w:tcPr>
            <w:tcW w:w="5000" w:type="pct"/>
            <w:gridSpan w:val="15"/>
            <w:vAlign w:val="center"/>
            <w:hideMark/>
          </w:tcPr>
          <w:p w14:paraId="2BDDA79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001.02.01.059 - Строительство тепловой сети для подключения перспективного потребителя ООО СЗ "ДСК-1" Многоквартирный жилой дом №4 со встроенно-пристроенными помещениями</w:t>
            </w:r>
            <w:r w:rsidRPr="00CC2335">
              <w:rPr>
                <w:rFonts w:ascii="Times New Roman" w:hAnsi="Times New Roman"/>
                <w:b/>
                <w:bCs/>
                <w:color w:val="000000"/>
                <w:spacing w:val="0"/>
                <w:sz w:val="20"/>
                <w:szCs w:val="20"/>
                <w:lang w:eastAsia="ru-RU"/>
              </w:rPr>
              <w:br/>
              <w:t xml:space="preserve">общественного назначения (Корпус 4.3) с тепловой нагрузкой - 1,008 Гкал/ч в зоне действия Котельная К-45 (ООО «СГЭС») </w:t>
            </w:r>
          </w:p>
        </w:tc>
      </w:tr>
      <w:tr w:rsidR="00CC2335" w:rsidRPr="00CC2335" w14:paraId="701BB3AB" w14:textId="77777777" w:rsidTr="00322D6C">
        <w:trPr>
          <w:trHeight w:val="20"/>
        </w:trPr>
        <w:tc>
          <w:tcPr>
            <w:tcW w:w="1016" w:type="pct"/>
            <w:vAlign w:val="center"/>
            <w:hideMark/>
          </w:tcPr>
          <w:p w14:paraId="73613D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47863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25A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E996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3C60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3D18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F320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c>
          <w:tcPr>
            <w:tcW w:w="283" w:type="pct"/>
            <w:vAlign w:val="center"/>
            <w:hideMark/>
          </w:tcPr>
          <w:p w14:paraId="573C7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A0EA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62C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1F98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F32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9F12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9D6D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E7596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7EC9500" w14:textId="77777777" w:rsidTr="00322D6C">
        <w:trPr>
          <w:trHeight w:val="20"/>
        </w:trPr>
        <w:tc>
          <w:tcPr>
            <w:tcW w:w="1016" w:type="pct"/>
            <w:vAlign w:val="center"/>
            <w:hideMark/>
          </w:tcPr>
          <w:p w14:paraId="71C89B0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7F08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BC3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A040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E010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D41B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3CB0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c>
          <w:tcPr>
            <w:tcW w:w="283" w:type="pct"/>
            <w:vAlign w:val="center"/>
            <w:hideMark/>
          </w:tcPr>
          <w:p w14:paraId="2B3F29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c>
          <w:tcPr>
            <w:tcW w:w="283" w:type="pct"/>
            <w:vAlign w:val="center"/>
            <w:hideMark/>
          </w:tcPr>
          <w:p w14:paraId="31328E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c>
          <w:tcPr>
            <w:tcW w:w="283" w:type="pct"/>
            <w:vAlign w:val="center"/>
            <w:hideMark/>
          </w:tcPr>
          <w:p w14:paraId="7B80BC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c>
          <w:tcPr>
            <w:tcW w:w="283" w:type="pct"/>
            <w:vAlign w:val="center"/>
            <w:hideMark/>
          </w:tcPr>
          <w:p w14:paraId="14C5A5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c>
          <w:tcPr>
            <w:tcW w:w="283" w:type="pct"/>
            <w:vAlign w:val="center"/>
            <w:hideMark/>
          </w:tcPr>
          <w:p w14:paraId="7D59C8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c>
          <w:tcPr>
            <w:tcW w:w="283" w:type="pct"/>
            <w:vAlign w:val="center"/>
            <w:hideMark/>
          </w:tcPr>
          <w:p w14:paraId="787EFB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c>
          <w:tcPr>
            <w:tcW w:w="283" w:type="pct"/>
            <w:vAlign w:val="center"/>
            <w:hideMark/>
          </w:tcPr>
          <w:p w14:paraId="3A7C92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c>
          <w:tcPr>
            <w:tcW w:w="304" w:type="pct"/>
            <w:vAlign w:val="center"/>
            <w:hideMark/>
          </w:tcPr>
          <w:p w14:paraId="580BCE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11524,1</w:t>
            </w:r>
          </w:p>
        </w:tc>
      </w:tr>
      <w:tr w:rsidR="00CC2335" w:rsidRPr="00CC2335" w14:paraId="344BA1BA" w14:textId="77777777" w:rsidTr="00322D6C">
        <w:trPr>
          <w:trHeight w:val="20"/>
        </w:trPr>
        <w:tc>
          <w:tcPr>
            <w:tcW w:w="5000" w:type="pct"/>
            <w:gridSpan w:val="15"/>
            <w:vAlign w:val="center"/>
            <w:hideMark/>
          </w:tcPr>
          <w:p w14:paraId="2A1CF76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001.02.01.060 - Строительство тепловой сети для подключения перспективного потребителя ООО СЗ "ДСК-1" Многоквартирный жилой дом №1 со встроенно-пристроенными помещениями</w:t>
            </w:r>
            <w:r w:rsidRPr="00CC2335">
              <w:rPr>
                <w:rFonts w:ascii="Times New Roman" w:hAnsi="Times New Roman"/>
                <w:b/>
                <w:bCs/>
                <w:color w:val="000000"/>
                <w:spacing w:val="0"/>
                <w:sz w:val="20"/>
                <w:szCs w:val="20"/>
                <w:lang w:eastAsia="ru-RU"/>
              </w:rPr>
              <w:br/>
              <w:t xml:space="preserve">общественного назначения (Корпус 4.4) с тепловой нагрузкой - 1,008 Гкал/ч в зоне действия Котельная К-45 (ООО «СГЭС») </w:t>
            </w:r>
          </w:p>
        </w:tc>
      </w:tr>
      <w:tr w:rsidR="00CC2335" w:rsidRPr="00CC2335" w14:paraId="33687BE4" w14:textId="77777777" w:rsidTr="00322D6C">
        <w:trPr>
          <w:trHeight w:val="20"/>
        </w:trPr>
        <w:tc>
          <w:tcPr>
            <w:tcW w:w="1016" w:type="pct"/>
            <w:vAlign w:val="center"/>
            <w:hideMark/>
          </w:tcPr>
          <w:p w14:paraId="548833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834B0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62E6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280C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EB0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807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F7A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806,7</w:t>
            </w:r>
          </w:p>
        </w:tc>
        <w:tc>
          <w:tcPr>
            <w:tcW w:w="283" w:type="pct"/>
            <w:vAlign w:val="center"/>
            <w:hideMark/>
          </w:tcPr>
          <w:p w14:paraId="4932B9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11156,7</w:t>
            </w:r>
          </w:p>
        </w:tc>
        <w:tc>
          <w:tcPr>
            <w:tcW w:w="283" w:type="pct"/>
            <w:vAlign w:val="center"/>
            <w:hideMark/>
          </w:tcPr>
          <w:p w14:paraId="3A0E4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97C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6C2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A77C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50EB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564A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3724F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F6D1782" w14:textId="77777777" w:rsidTr="00322D6C">
        <w:trPr>
          <w:trHeight w:val="20"/>
        </w:trPr>
        <w:tc>
          <w:tcPr>
            <w:tcW w:w="1016" w:type="pct"/>
            <w:vAlign w:val="center"/>
            <w:hideMark/>
          </w:tcPr>
          <w:p w14:paraId="4A65A8F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90F6B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93B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D788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AD7C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F7E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FC39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806,7</w:t>
            </w:r>
          </w:p>
        </w:tc>
        <w:tc>
          <w:tcPr>
            <w:tcW w:w="283" w:type="pct"/>
            <w:vAlign w:val="center"/>
            <w:hideMark/>
          </w:tcPr>
          <w:p w14:paraId="232FE3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11963,4</w:t>
            </w:r>
          </w:p>
        </w:tc>
        <w:tc>
          <w:tcPr>
            <w:tcW w:w="283" w:type="pct"/>
            <w:vAlign w:val="center"/>
            <w:hideMark/>
          </w:tcPr>
          <w:p w14:paraId="7F3CF7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11963,4</w:t>
            </w:r>
          </w:p>
        </w:tc>
        <w:tc>
          <w:tcPr>
            <w:tcW w:w="283" w:type="pct"/>
            <w:vAlign w:val="center"/>
            <w:hideMark/>
          </w:tcPr>
          <w:p w14:paraId="60E80D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11963,4</w:t>
            </w:r>
          </w:p>
        </w:tc>
        <w:tc>
          <w:tcPr>
            <w:tcW w:w="283" w:type="pct"/>
            <w:vAlign w:val="center"/>
            <w:hideMark/>
          </w:tcPr>
          <w:p w14:paraId="416C20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11963,4</w:t>
            </w:r>
          </w:p>
        </w:tc>
        <w:tc>
          <w:tcPr>
            <w:tcW w:w="283" w:type="pct"/>
            <w:vAlign w:val="center"/>
            <w:hideMark/>
          </w:tcPr>
          <w:p w14:paraId="6C26FC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11963,4</w:t>
            </w:r>
          </w:p>
        </w:tc>
        <w:tc>
          <w:tcPr>
            <w:tcW w:w="283" w:type="pct"/>
            <w:vAlign w:val="center"/>
            <w:hideMark/>
          </w:tcPr>
          <w:p w14:paraId="2EB2AB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11963,4</w:t>
            </w:r>
          </w:p>
        </w:tc>
        <w:tc>
          <w:tcPr>
            <w:tcW w:w="283" w:type="pct"/>
            <w:vAlign w:val="center"/>
            <w:hideMark/>
          </w:tcPr>
          <w:p w14:paraId="17767C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11963,4</w:t>
            </w:r>
          </w:p>
        </w:tc>
        <w:tc>
          <w:tcPr>
            <w:tcW w:w="304" w:type="pct"/>
            <w:vAlign w:val="center"/>
            <w:hideMark/>
          </w:tcPr>
          <w:p w14:paraId="37A4FC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11963,4</w:t>
            </w:r>
          </w:p>
        </w:tc>
      </w:tr>
      <w:tr w:rsidR="00CC2335" w:rsidRPr="00CC2335" w14:paraId="536FDDF1" w14:textId="77777777" w:rsidTr="00322D6C">
        <w:trPr>
          <w:trHeight w:val="20"/>
        </w:trPr>
        <w:tc>
          <w:tcPr>
            <w:tcW w:w="5000" w:type="pct"/>
            <w:gridSpan w:val="15"/>
            <w:vAlign w:val="center"/>
            <w:hideMark/>
          </w:tcPr>
          <w:p w14:paraId="272BB94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Подгруппа проектов 001.02.01.061 - Строительство тепловой сети для подключения перспективного потребителя ООО СЗ "ДСК-1" Многоквартирный жилой дом №5 со встроенно-пристроенными помещениями</w:t>
            </w:r>
            <w:r w:rsidRPr="00CC2335">
              <w:rPr>
                <w:rFonts w:ascii="Times New Roman" w:hAnsi="Times New Roman"/>
                <w:b/>
                <w:bCs/>
                <w:color w:val="000000"/>
                <w:spacing w:val="0"/>
                <w:sz w:val="20"/>
                <w:szCs w:val="20"/>
                <w:lang w:eastAsia="ru-RU"/>
              </w:rPr>
              <w:br/>
              <w:t xml:space="preserve">общественного назначения (Корпус 5.1) с тепловой нагрузкой - 1,48 Гкал/ч в зоне действия Котельная К-45 (ООО «СГЭС») </w:t>
            </w:r>
          </w:p>
        </w:tc>
      </w:tr>
      <w:tr w:rsidR="00CC2335" w:rsidRPr="00CC2335" w14:paraId="14AFB7A2" w14:textId="77777777" w:rsidTr="00322D6C">
        <w:trPr>
          <w:trHeight w:val="20"/>
        </w:trPr>
        <w:tc>
          <w:tcPr>
            <w:tcW w:w="1016" w:type="pct"/>
            <w:vAlign w:val="center"/>
            <w:hideMark/>
          </w:tcPr>
          <w:p w14:paraId="05A237C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427C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BD5D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CA96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F25C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E2FE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58EC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6F5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17613,8</w:t>
            </w:r>
          </w:p>
        </w:tc>
        <w:tc>
          <w:tcPr>
            <w:tcW w:w="283" w:type="pct"/>
            <w:vAlign w:val="center"/>
            <w:hideMark/>
          </w:tcPr>
          <w:p w14:paraId="685AA7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E3D9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21E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2A9E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0040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B6A4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EC7DE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DE3FC0" w14:textId="77777777" w:rsidTr="00322D6C">
        <w:trPr>
          <w:trHeight w:val="20"/>
        </w:trPr>
        <w:tc>
          <w:tcPr>
            <w:tcW w:w="1016" w:type="pct"/>
            <w:vAlign w:val="center"/>
            <w:hideMark/>
          </w:tcPr>
          <w:p w14:paraId="3424813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77EF4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7B74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EF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B2A7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E1D1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3E16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DF20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17613,8</w:t>
            </w:r>
          </w:p>
        </w:tc>
        <w:tc>
          <w:tcPr>
            <w:tcW w:w="283" w:type="pct"/>
            <w:vAlign w:val="center"/>
            <w:hideMark/>
          </w:tcPr>
          <w:p w14:paraId="13DE28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17613,8</w:t>
            </w:r>
          </w:p>
        </w:tc>
        <w:tc>
          <w:tcPr>
            <w:tcW w:w="283" w:type="pct"/>
            <w:vAlign w:val="center"/>
            <w:hideMark/>
          </w:tcPr>
          <w:p w14:paraId="4CB57E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17613,8</w:t>
            </w:r>
          </w:p>
        </w:tc>
        <w:tc>
          <w:tcPr>
            <w:tcW w:w="283" w:type="pct"/>
            <w:vAlign w:val="center"/>
            <w:hideMark/>
          </w:tcPr>
          <w:p w14:paraId="69BA6E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17613,8</w:t>
            </w:r>
          </w:p>
        </w:tc>
        <w:tc>
          <w:tcPr>
            <w:tcW w:w="283" w:type="pct"/>
            <w:vAlign w:val="center"/>
            <w:hideMark/>
          </w:tcPr>
          <w:p w14:paraId="302505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17613,8</w:t>
            </w:r>
          </w:p>
        </w:tc>
        <w:tc>
          <w:tcPr>
            <w:tcW w:w="283" w:type="pct"/>
            <w:vAlign w:val="center"/>
            <w:hideMark/>
          </w:tcPr>
          <w:p w14:paraId="17619C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17613,8</w:t>
            </w:r>
          </w:p>
        </w:tc>
        <w:tc>
          <w:tcPr>
            <w:tcW w:w="283" w:type="pct"/>
            <w:vAlign w:val="center"/>
            <w:hideMark/>
          </w:tcPr>
          <w:p w14:paraId="16CB61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17613,8</w:t>
            </w:r>
          </w:p>
        </w:tc>
        <w:tc>
          <w:tcPr>
            <w:tcW w:w="304" w:type="pct"/>
            <w:vAlign w:val="center"/>
            <w:hideMark/>
          </w:tcPr>
          <w:p w14:paraId="135A64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17613,8</w:t>
            </w:r>
          </w:p>
        </w:tc>
      </w:tr>
      <w:tr w:rsidR="00CC2335" w:rsidRPr="00CC2335" w14:paraId="19EE10F1" w14:textId="77777777" w:rsidTr="00322D6C">
        <w:trPr>
          <w:trHeight w:val="20"/>
        </w:trPr>
        <w:tc>
          <w:tcPr>
            <w:tcW w:w="5000" w:type="pct"/>
            <w:gridSpan w:val="15"/>
            <w:vAlign w:val="center"/>
            <w:hideMark/>
          </w:tcPr>
          <w:p w14:paraId="22405AF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001.02.01.062 - Строительство тепловой сети для подключения перспективного потребителя ООО СЗ "ДСК-1" Многоквартирный жилой дом №5 со встроенно-пристроенными помещениями</w:t>
            </w:r>
            <w:r w:rsidRPr="00CC2335">
              <w:rPr>
                <w:rFonts w:ascii="Times New Roman" w:hAnsi="Times New Roman"/>
                <w:b/>
                <w:bCs/>
                <w:color w:val="000000"/>
                <w:spacing w:val="0"/>
                <w:sz w:val="20"/>
                <w:szCs w:val="20"/>
                <w:lang w:eastAsia="ru-RU"/>
              </w:rPr>
              <w:br/>
              <w:t xml:space="preserve">общественного назначения (Корпус 5.2) с тепловой нагрузкой - 0,492 Гкал/ч в зоне действия Котельная К-45 (ООО «СГЭС») </w:t>
            </w:r>
          </w:p>
        </w:tc>
      </w:tr>
      <w:tr w:rsidR="00CC2335" w:rsidRPr="00CC2335" w14:paraId="06858803" w14:textId="77777777" w:rsidTr="00322D6C">
        <w:trPr>
          <w:trHeight w:val="20"/>
        </w:trPr>
        <w:tc>
          <w:tcPr>
            <w:tcW w:w="1016" w:type="pct"/>
            <w:vAlign w:val="center"/>
            <w:hideMark/>
          </w:tcPr>
          <w:p w14:paraId="5D0CC0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D3905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8CA2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4D7D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CC67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A328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5472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393,7</w:t>
            </w:r>
          </w:p>
        </w:tc>
        <w:tc>
          <w:tcPr>
            <w:tcW w:w="283" w:type="pct"/>
            <w:vAlign w:val="center"/>
            <w:hideMark/>
          </w:tcPr>
          <w:p w14:paraId="48B339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5445,5</w:t>
            </w:r>
          </w:p>
        </w:tc>
        <w:tc>
          <w:tcPr>
            <w:tcW w:w="283" w:type="pct"/>
            <w:vAlign w:val="center"/>
            <w:hideMark/>
          </w:tcPr>
          <w:p w14:paraId="1EA103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0703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F97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3A92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0F49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7025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35672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92037E9" w14:textId="77777777" w:rsidTr="00322D6C">
        <w:trPr>
          <w:trHeight w:val="20"/>
        </w:trPr>
        <w:tc>
          <w:tcPr>
            <w:tcW w:w="1016" w:type="pct"/>
            <w:vAlign w:val="center"/>
            <w:hideMark/>
          </w:tcPr>
          <w:p w14:paraId="4BBF8E7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ECA42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651F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82F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1332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8D38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C5EB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393,7</w:t>
            </w:r>
          </w:p>
        </w:tc>
        <w:tc>
          <w:tcPr>
            <w:tcW w:w="283" w:type="pct"/>
            <w:vAlign w:val="center"/>
            <w:hideMark/>
          </w:tcPr>
          <w:p w14:paraId="18E55C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5839,3</w:t>
            </w:r>
          </w:p>
        </w:tc>
        <w:tc>
          <w:tcPr>
            <w:tcW w:w="283" w:type="pct"/>
            <w:vAlign w:val="center"/>
            <w:hideMark/>
          </w:tcPr>
          <w:p w14:paraId="321606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5839,3</w:t>
            </w:r>
          </w:p>
        </w:tc>
        <w:tc>
          <w:tcPr>
            <w:tcW w:w="283" w:type="pct"/>
            <w:vAlign w:val="center"/>
            <w:hideMark/>
          </w:tcPr>
          <w:p w14:paraId="120DC3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5839,3</w:t>
            </w:r>
          </w:p>
        </w:tc>
        <w:tc>
          <w:tcPr>
            <w:tcW w:w="283" w:type="pct"/>
            <w:vAlign w:val="center"/>
            <w:hideMark/>
          </w:tcPr>
          <w:p w14:paraId="351F3C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5839,3</w:t>
            </w:r>
          </w:p>
        </w:tc>
        <w:tc>
          <w:tcPr>
            <w:tcW w:w="283" w:type="pct"/>
            <w:vAlign w:val="center"/>
            <w:hideMark/>
          </w:tcPr>
          <w:p w14:paraId="0A5AAD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5839,3</w:t>
            </w:r>
          </w:p>
        </w:tc>
        <w:tc>
          <w:tcPr>
            <w:tcW w:w="283" w:type="pct"/>
            <w:vAlign w:val="center"/>
            <w:hideMark/>
          </w:tcPr>
          <w:p w14:paraId="53C47D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5839,3</w:t>
            </w:r>
          </w:p>
        </w:tc>
        <w:tc>
          <w:tcPr>
            <w:tcW w:w="283" w:type="pct"/>
            <w:vAlign w:val="center"/>
            <w:hideMark/>
          </w:tcPr>
          <w:p w14:paraId="34038A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5839,3</w:t>
            </w:r>
          </w:p>
        </w:tc>
        <w:tc>
          <w:tcPr>
            <w:tcW w:w="304" w:type="pct"/>
            <w:vAlign w:val="center"/>
            <w:hideMark/>
          </w:tcPr>
          <w:p w14:paraId="06D233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5839,3</w:t>
            </w:r>
          </w:p>
        </w:tc>
      </w:tr>
      <w:tr w:rsidR="00CC2335" w:rsidRPr="00CC2335" w14:paraId="5182C6AC" w14:textId="77777777" w:rsidTr="00322D6C">
        <w:trPr>
          <w:trHeight w:val="20"/>
        </w:trPr>
        <w:tc>
          <w:tcPr>
            <w:tcW w:w="5000" w:type="pct"/>
            <w:gridSpan w:val="15"/>
            <w:vAlign w:val="center"/>
            <w:hideMark/>
          </w:tcPr>
          <w:p w14:paraId="740DD3C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001.02.01.063 - Строительство тепловой сети для подключения перспективного потребителя ООО СЗ "ДСК-1" Открытый паркинг с ТЦ на 1-м</w:t>
            </w:r>
            <w:r w:rsidRPr="00CC2335">
              <w:rPr>
                <w:rFonts w:ascii="Times New Roman" w:hAnsi="Times New Roman"/>
                <w:b/>
                <w:bCs/>
                <w:color w:val="000000"/>
                <w:spacing w:val="0"/>
                <w:sz w:val="20"/>
                <w:szCs w:val="20"/>
                <w:lang w:eastAsia="ru-RU"/>
              </w:rPr>
              <w:br/>
              <w:t xml:space="preserve">этаже с тепловой нагрузкой - 1 Гкал/ч в зоне действия Котельная К-45 (ООО «СГЭС») </w:t>
            </w:r>
          </w:p>
        </w:tc>
      </w:tr>
      <w:tr w:rsidR="00CC2335" w:rsidRPr="00CC2335" w14:paraId="06961B77" w14:textId="77777777" w:rsidTr="00322D6C">
        <w:trPr>
          <w:trHeight w:val="20"/>
        </w:trPr>
        <w:tc>
          <w:tcPr>
            <w:tcW w:w="1016" w:type="pct"/>
            <w:vAlign w:val="center"/>
            <w:hideMark/>
          </w:tcPr>
          <w:p w14:paraId="210C89A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90A9F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A2ED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8A6E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C69C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728,1</w:t>
            </w:r>
          </w:p>
        </w:tc>
        <w:tc>
          <w:tcPr>
            <w:tcW w:w="283" w:type="pct"/>
            <w:vAlign w:val="center"/>
            <w:hideMark/>
          </w:tcPr>
          <w:p w14:paraId="636CE1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10196,6</w:t>
            </w:r>
          </w:p>
        </w:tc>
        <w:tc>
          <w:tcPr>
            <w:tcW w:w="283" w:type="pct"/>
            <w:vAlign w:val="center"/>
            <w:hideMark/>
          </w:tcPr>
          <w:p w14:paraId="63152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386D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C7EA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6B55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CA92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6012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B192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551E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D815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261F1CA" w14:textId="77777777" w:rsidTr="00322D6C">
        <w:trPr>
          <w:trHeight w:val="20"/>
        </w:trPr>
        <w:tc>
          <w:tcPr>
            <w:tcW w:w="1016" w:type="pct"/>
            <w:vAlign w:val="center"/>
            <w:hideMark/>
          </w:tcPr>
          <w:p w14:paraId="47A851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539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CBF3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5249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A6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728,1</w:t>
            </w:r>
          </w:p>
        </w:tc>
        <w:tc>
          <w:tcPr>
            <w:tcW w:w="283" w:type="pct"/>
            <w:vAlign w:val="center"/>
            <w:hideMark/>
          </w:tcPr>
          <w:p w14:paraId="46AF2B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49167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7EB09A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581C25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4ADC91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0AC285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6387F6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72001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092219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304" w:type="pct"/>
            <w:vAlign w:val="center"/>
            <w:hideMark/>
          </w:tcPr>
          <w:p w14:paraId="7C41C6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r>
      <w:tr w:rsidR="00CC2335" w:rsidRPr="00CC2335" w14:paraId="5517357F" w14:textId="77777777" w:rsidTr="00322D6C">
        <w:trPr>
          <w:trHeight w:val="20"/>
        </w:trPr>
        <w:tc>
          <w:tcPr>
            <w:tcW w:w="5000" w:type="pct"/>
            <w:gridSpan w:val="15"/>
            <w:vAlign w:val="center"/>
            <w:hideMark/>
          </w:tcPr>
          <w:p w14:paraId="0285764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001.02.01.064 - Строительство тепловой сети для подключения перспективного потребителя ООО СЗ "ДСК-1" Открытый паркинг с ТЦ на 1-м</w:t>
            </w:r>
            <w:r w:rsidRPr="00CC2335">
              <w:rPr>
                <w:rFonts w:ascii="Times New Roman" w:hAnsi="Times New Roman"/>
                <w:b/>
                <w:bCs/>
                <w:color w:val="000000"/>
                <w:spacing w:val="0"/>
                <w:sz w:val="20"/>
                <w:szCs w:val="20"/>
                <w:lang w:eastAsia="ru-RU"/>
              </w:rPr>
              <w:br/>
              <w:t xml:space="preserve">этаже с тепловой нагрузкой - 1 Гкал/ч в зоне действия Котельная К-45 (ООО «СГЭС») </w:t>
            </w:r>
          </w:p>
        </w:tc>
      </w:tr>
      <w:tr w:rsidR="00CC2335" w:rsidRPr="00CC2335" w14:paraId="065DE4B1" w14:textId="77777777" w:rsidTr="00322D6C">
        <w:trPr>
          <w:trHeight w:val="20"/>
        </w:trPr>
        <w:tc>
          <w:tcPr>
            <w:tcW w:w="1016" w:type="pct"/>
            <w:vAlign w:val="center"/>
            <w:hideMark/>
          </w:tcPr>
          <w:p w14:paraId="766C205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D21D9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8F2A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5D2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300E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728,1</w:t>
            </w:r>
          </w:p>
        </w:tc>
        <w:tc>
          <w:tcPr>
            <w:tcW w:w="283" w:type="pct"/>
            <w:vAlign w:val="center"/>
            <w:hideMark/>
          </w:tcPr>
          <w:p w14:paraId="60A08C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10196,6</w:t>
            </w:r>
          </w:p>
        </w:tc>
        <w:tc>
          <w:tcPr>
            <w:tcW w:w="283" w:type="pct"/>
            <w:vAlign w:val="center"/>
            <w:hideMark/>
          </w:tcPr>
          <w:p w14:paraId="0A35AC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6F1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424A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2169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CC40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C244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BAC2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B73A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15C20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6CD4F05" w14:textId="77777777" w:rsidTr="00322D6C">
        <w:trPr>
          <w:trHeight w:val="20"/>
        </w:trPr>
        <w:tc>
          <w:tcPr>
            <w:tcW w:w="1016" w:type="pct"/>
            <w:vAlign w:val="center"/>
            <w:hideMark/>
          </w:tcPr>
          <w:p w14:paraId="5B1AFFF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5DB74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1B2D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A35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AD3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728,1</w:t>
            </w:r>
          </w:p>
        </w:tc>
        <w:tc>
          <w:tcPr>
            <w:tcW w:w="283" w:type="pct"/>
            <w:vAlign w:val="center"/>
            <w:hideMark/>
          </w:tcPr>
          <w:p w14:paraId="6E47C3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5221F4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7BA46D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6E1B0B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1E9AA9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2E5C2D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214E6A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586AC0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283" w:type="pct"/>
            <w:vAlign w:val="center"/>
            <w:hideMark/>
          </w:tcPr>
          <w:p w14:paraId="125D4E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c>
          <w:tcPr>
            <w:tcW w:w="304" w:type="pct"/>
            <w:vAlign w:val="center"/>
            <w:hideMark/>
          </w:tcPr>
          <w:p w14:paraId="20A7F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10924,8</w:t>
            </w:r>
          </w:p>
        </w:tc>
      </w:tr>
      <w:tr w:rsidR="00CC2335" w:rsidRPr="00CC2335" w14:paraId="308ECC7A" w14:textId="77777777" w:rsidTr="00322D6C">
        <w:trPr>
          <w:trHeight w:val="20"/>
        </w:trPr>
        <w:tc>
          <w:tcPr>
            <w:tcW w:w="5000" w:type="pct"/>
            <w:gridSpan w:val="15"/>
            <w:vAlign w:val="center"/>
            <w:hideMark/>
          </w:tcPr>
          <w:p w14:paraId="6D5D54E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001.02.01.065 - Строительство тепловой сети для подключения перспективного потребителя Общеобразовательная дошкольная организация на 350 учащихся с тепловой нагрузкой - 1,241 Гкал/ч в зоне действия Котельная К-45 (ООО «СГЭС») </w:t>
            </w:r>
          </w:p>
        </w:tc>
      </w:tr>
      <w:tr w:rsidR="00CC2335" w:rsidRPr="00CC2335" w14:paraId="79AD9780" w14:textId="77777777" w:rsidTr="00322D6C">
        <w:trPr>
          <w:trHeight w:val="20"/>
        </w:trPr>
        <w:tc>
          <w:tcPr>
            <w:tcW w:w="1016" w:type="pct"/>
            <w:vAlign w:val="center"/>
            <w:hideMark/>
          </w:tcPr>
          <w:p w14:paraId="714744C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62571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7406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2DCB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F769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99FC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89DA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85EF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32F1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6E07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1123,2</w:t>
            </w:r>
          </w:p>
        </w:tc>
        <w:tc>
          <w:tcPr>
            <w:tcW w:w="283" w:type="pct"/>
            <w:vAlign w:val="center"/>
            <w:hideMark/>
          </w:tcPr>
          <w:p w14:paraId="1324DC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15463,5</w:t>
            </w:r>
          </w:p>
        </w:tc>
        <w:tc>
          <w:tcPr>
            <w:tcW w:w="283" w:type="pct"/>
            <w:vAlign w:val="center"/>
            <w:hideMark/>
          </w:tcPr>
          <w:p w14:paraId="0818F1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E810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BBB2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FBB2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95985A2" w14:textId="77777777" w:rsidTr="00322D6C">
        <w:trPr>
          <w:trHeight w:val="20"/>
        </w:trPr>
        <w:tc>
          <w:tcPr>
            <w:tcW w:w="1016" w:type="pct"/>
            <w:vAlign w:val="center"/>
            <w:hideMark/>
          </w:tcPr>
          <w:p w14:paraId="139A110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88CC3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3378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9D29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5C69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3874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E276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F2C7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EF3B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BB6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1123,2</w:t>
            </w:r>
          </w:p>
        </w:tc>
        <w:tc>
          <w:tcPr>
            <w:tcW w:w="283" w:type="pct"/>
            <w:vAlign w:val="center"/>
            <w:hideMark/>
          </w:tcPr>
          <w:p w14:paraId="2D7FC0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16586,8</w:t>
            </w:r>
          </w:p>
        </w:tc>
        <w:tc>
          <w:tcPr>
            <w:tcW w:w="283" w:type="pct"/>
            <w:vAlign w:val="center"/>
            <w:hideMark/>
          </w:tcPr>
          <w:p w14:paraId="1917FD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16586,8</w:t>
            </w:r>
          </w:p>
        </w:tc>
        <w:tc>
          <w:tcPr>
            <w:tcW w:w="283" w:type="pct"/>
            <w:vAlign w:val="center"/>
            <w:hideMark/>
          </w:tcPr>
          <w:p w14:paraId="4860A3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16586,8</w:t>
            </w:r>
          </w:p>
        </w:tc>
        <w:tc>
          <w:tcPr>
            <w:tcW w:w="283" w:type="pct"/>
            <w:vAlign w:val="center"/>
            <w:hideMark/>
          </w:tcPr>
          <w:p w14:paraId="3E7C5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16586,8</w:t>
            </w:r>
          </w:p>
        </w:tc>
        <w:tc>
          <w:tcPr>
            <w:tcW w:w="304" w:type="pct"/>
            <w:vAlign w:val="center"/>
            <w:hideMark/>
          </w:tcPr>
          <w:p w14:paraId="42E3D4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16586,8</w:t>
            </w:r>
          </w:p>
        </w:tc>
      </w:tr>
      <w:tr w:rsidR="00CC2335" w:rsidRPr="00CC2335" w14:paraId="542361DE" w14:textId="77777777" w:rsidTr="00322D6C">
        <w:trPr>
          <w:trHeight w:val="20"/>
        </w:trPr>
        <w:tc>
          <w:tcPr>
            <w:tcW w:w="5000" w:type="pct"/>
            <w:gridSpan w:val="15"/>
            <w:vAlign w:val="center"/>
            <w:hideMark/>
          </w:tcPr>
          <w:p w14:paraId="3A68737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001.02.01.066 - Строительство тепловой сети для подключения перспективного потребителя Общеобразовательная школа на 1500 учащихся с тепловой нагрузкой - 3,3 Гкал/ч в зоне действия Котельная К-45 (ООО «СГЭС») </w:t>
            </w:r>
          </w:p>
        </w:tc>
      </w:tr>
      <w:tr w:rsidR="00CC2335" w:rsidRPr="00CC2335" w14:paraId="66D8B6FF" w14:textId="77777777" w:rsidTr="00322D6C">
        <w:trPr>
          <w:trHeight w:val="20"/>
        </w:trPr>
        <w:tc>
          <w:tcPr>
            <w:tcW w:w="1016" w:type="pct"/>
            <w:vAlign w:val="center"/>
            <w:hideMark/>
          </w:tcPr>
          <w:p w14:paraId="6C6E6B3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31440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0B88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6F77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4CF6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8F56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627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951B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4D47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40821,5</w:t>
            </w:r>
          </w:p>
        </w:tc>
        <w:tc>
          <w:tcPr>
            <w:tcW w:w="283" w:type="pct"/>
            <w:vAlign w:val="center"/>
            <w:hideMark/>
          </w:tcPr>
          <w:p w14:paraId="71BFF4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157B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2BB8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433C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200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97CE1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8D6BA1C" w14:textId="77777777" w:rsidTr="00322D6C">
        <w:trPr>
          <w:trHeight w:val="20"/>
        </w:trPr>
        <w:tc>
          <w:tcPr>
            <w:tcW w:w="1016" w:type="pct"/>
            <w:vAlign w:val="center"/>
            <w:hideMark/>
          </w:tcPr>
          <w:p w14:paraId="22F1416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C680F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1EC3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2BB7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232E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C1B3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0799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8E8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2EC9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40821,5</w:t>
            </w:r>
          </w:p>
        </w:tc>
        <w:tc>
          <w:tcPr>
            <w:tcW w:w="283" w:type="pct"/>
            <w:vAlign w:val="center"/>
            <w:hideMark/>
          </w:tcPr>
          <w:p w14:paraId="42FE5E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40821,5</w:t>
            </w:r>
          </w:p>
        </w:tc>
        <w:tc>
          <w:tcPr>
            <w:tcW w:w="283" w:type="pct"/>
            <w:vAlign w:val="center"/>
            <w:hideMark/>
          </w:tcPr>
          <w:p w14:paraId="3374BF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40821,5</w:t>
            </w:r>
          </w:p>
        </w:tc>
        <w:tc>
          <w:tcPr>
            <w:tcW w:w="283" w:type="pct"/>
            <w:vAlign w:val="center"/>
            <w:hideMark/>
          </w:tcPr>
          <w:p w14:paraId="20F044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40821,5</w:t>
            </w:r>
          </w:p>
        </w:tc>
        <w:tc>
          <w:tcPr>
            <w:tcW w:w="283" w:type="pct"/>
            <w:vAlign w:val="center"/>
            <w:hideMark/>
          </w:tcPr>
          <w:p w14:paraId="3C938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40821,5</w:t>
            </w:r>
          </w:p>
        </w:tc>
        <w:tc>
          <w:tcPr>
            <w:tcW w:w="283" w:type="pct"/>
            <w:vAlign w:val="center"/>
            <w:hideMark/>
          </w:tcPr>
          <w:p w14:paraId="037C4E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40821,5</w:t>
            </w:r>
          </w:p>
        </w:tc>
        <w:tc>
          <w:tcPr>
            <w:tcW w:w="304" w:type="pct"/>
            <w:vAlign w:val="center"/>
            <w:hideMark/>
          </w:tcPr>
          <w:p w14:paraId="52EA12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40821,5</w:t>
            </w:r>
          </w:p>
        </w:tc>
      </w:tr>
      <w:tr w:rsidR="00CC2335" w:rsidRPr="00CC2335" w14:paraId="282CB12D" w14:textId="77777777" w:rsidTr="00322D6C">
        <w:trPr>
          <w:trHeight w:val="20"/>
        </w:trPr>
        <w:tc>
          <w:tcPr>
            <w:tcW w:w="5000" w:type="pct"/>
            <w:gridSpan w:val="15"/>
            <w:vAlign w:val="center"/>
            <w:hideMark/>
          </w:tcPr>
          <w:p w14:paraId="60AEACE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001.02.01.067 - Строительство тепловой сети для подключения перспективного потребителя Спортивный комплекс с тепловой нагрузкой - 0,425 Гкал/ч в зоне действия Котельная К-45 (ООО «СГЭС») </w:t>
            </w:r>
          </w:p>
        </w:tc>
      </w:tr>
      <w:tr w:rsidR="00CC2335" w:rsidRPr="00CC2335" w14:paraId="4CEC280F" w14:textId="77777777" w:rsidTr="00322D6C">
        <w:trPr>
          <w:trHeight w:val="20"/>
        </w:trPr>
        <w:tc>
          <w:tcPr>
            <w:tcW w:w="1016" w:type="pct"/>
            <w:vAlign w:val="center"/>
            <w:hideMark/>
          </w:tcPr>
          <w:p w14:paraId="5595E4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260D5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F68E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D82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BFCB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DEFC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FA7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2A02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A8BC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4A5A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5494,8</w:t>
            </w:r>
          </w:p>
        </w:tc>
        <w:tc>
          <w:tcPr>
            <w:tcW w:w="283" w:type="pct"/>
            <w:vAlign w:val="center"/>
            <w:hideMark/>
          </w:tcPr>
          <w:p w14:paraId="268F5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F702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15E5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0B2A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4625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85704E7" w14:textId="77777777" w:rsidTr="00322D6C">
        <w:trPr>
          <w:trHeight w:val="20"/>
        </w:trPr>
        <w:tc>
          <w:tcPr>
            <w:tcW w:w="1016" w:type="pct"/>
            <w:vAlign w:val="center"/>
            <w:hideMark/>
          </w:tcPr>
          <w:p w14:paraId="1AC9A82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545D9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BBD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8A04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E328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84A9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79D6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28CD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588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A258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5494,8</w:t>
            </w:r>
          </w:p>
        </w:tc>
        <w:tc>
          <w:tcPr>
            <w:tcW w:w="283" w:type="pct"/>
            <w:vAlign w:val="center"/>
            <w:hideMark/>
          </w:tcPr>
          <w:p w14:paraId="4639E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5494,8</w:t>
            </w:r>
          </w:p>
        </w:tc>
        <w:tc>
          <w:tcPr>
            <w:tcW w:w="283" w:type="pct"/>
            <w:vAlign w:val="center"/>
            <w:hideMark/>
          </w:tcPr>
          <w:p w14:paraId="37ABF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5494,8</w:t>
            </w:r>
          </w:p>
        </w:tc>
        <w:tc>
          <w:tcPr>
            <w:tcW w:w="283" w:type="pct"/>
            <w:vAlign w:val="center"/>
            <w:hideMark/>
          </w:tcPr>
          <w:p w14:paraId="5BB199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5494,8</w:t>
            </w:r>
          </w:p>
        </w:tc>
        <w:tc>
          <w:tcPr>
            <w:tcW w:w="283" w:type="pct"/>
            <w:vAlign w:val="center"/>
            <w:hideMark/>
          </w:tcPr>
          <w:p w14:paraId="475CC4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5494,8</w:t>
            </w:r>
          </w:p>
        </w:tc>
        <w:tc>
          <w:tcPr>
            <w:tcW w:w="304" w:type="pct"/>
            <w:vAlign w:val="center"/>
            <w:hideMark/>
          </w:tcPr>
          <w:p w14:paraId="4CEBAC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5494,8</w:t>
            </w:r>
          </w:p>
        </w:tc>
      </w:tr>
      <w:tr w:rsidR="00CC2335" w:rsidRPr="00CC2335" w14:paraId="4AA9420F" w14:textId="77777777" w:rsidTr="00322D6C">
        <w:trPr>
          <w:trHeight w:val="20"/>
        </w:trPr>
        <w:tc>
          <w:tcPr>
            <w:tcW w:w="5000" w:type="pct"/>
            <w:gridSpan w:val="15"/>
            <w:vAlign w:val="center"/>
            <w:hideMark/>
          </w:tcPr>
          <w:p w14:paraId="0D63D9D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001.02.01.068 - Строительство тепловой сети для подключения перспективного потребителя 23-х этажный жилой дом башенного типа с тепловой нагрузкой - 0,356 Гкал/ч в зоне действия Котельная К-45 (ООО «СГЭС») </w:t>
            </w:r>
          </w:p>
        </w:tc>
      </w:tr>
      <w:tr w:rsidR="00CC2335" w:rsidRPr="00CC2335" w14:paraId="57A891E5" w14:textId="77777777" w:rsidTr="00322D6C">
        <w:trPr>
          <w:trHeight w:val="20"/>
        </w:trPr>
        <w:tc>
          <w:tcPr>
            <w:tcW w:w="1016" w:type="pct"/>
            <w:vAlign w:val="center"/>
            <w:hideMark/>
          </w:tcPr>
          <w:p w14:paraId="5A5806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DF785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D9C4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6338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8D4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40F1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852F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85BC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A80A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B881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322,1</w:t>
            </w:r>
          </w:p>
        </w:tc>
        <w:tc>
          <w:tcPr>
            <w:tcW w:w="283" w:type="pct"/>
            <w:vAlign w:val="center"/>
            <w:hideMark/>
          </w:tcPr>
          <w:p w14:paraId="614F4C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4434,2</w:t>
            </w:r>
          </w:p>
        </w:tc>
        <w:tc>
          <w:tcPr>
            <w:tcW w:w="283" w:type="pct"/>
            <w:vAlign w:val="center"/>
            <w:hideMark/>
          </w:tcPr>
          <w:p w14:paraId="3A284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3EBA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753E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FD84A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4AD6D3" w14:textId="77777777" w:rsidTr="00322D6C">
        <w:trPr>
          <w:trHeight w:val="20"/>
        </w:trPr>
        <w:tc>
          <w:tcPr>
            <w:tcW w:w="1016" w:type="pct"/>
            <w:vAlign w:val="center"/>
            <w:hideMark/>
          </w:tcPr>
          <w:p w14:paraId="78F1D12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FF10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DF0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DDA0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7332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75D3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3891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F76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A5F9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547F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322,1</w:t>
            </w:r>
          </w:p>
        </w:tc>
        <w:tc>
          <w:tcPr>
            <w:tcW w:w="283" w:type="pct"/>
            <w:vAlign w:val="center"/>
            <w:hideMark/>
          </w:tcPr>
          <w:p w14:paraId="709AD1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4756,3</w:t>
            </w:r>
          </w:p>
        </w:tc>
        <w:tc>
          <w:tcPr>
            <w:tcW w:w="283" w:type="pct"/>
            <w:vAlign w:val="center"/>
            <w:hideMark/>
          </w:tcPr>
          <w:p w14:paraId="7E61AC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4756,3</w:t>
            </w:r>
          </w:p>
        </w:tc>
        <w:tc>
          <w:tcPr>
            <w:tcW w:w="283" w:type="pct"/>
            <w:vAlign w:val="center"/>
            <w:hideMark/>
          </w:tcPr>
          <w:p w14:paraId="0435AC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4756,3</w:t>
            </w:r>
          </w:p>
        </w:tc>
        <w:tc>
          <w:tcPr>
            <w:tcW w:w="283" w:type="pct"/>
            <w:vAlign w:val="center"/>
            <w:hideMark/>
          </w:tcPr>
          <w:p w14:paraId="1A3677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4756,3</w:t>
            </w:r>
          </w:p>
        </w:tc>
        <w:tc>
          <w:tcPr>
            <w:tcW w:w="304" w:type="pct"/>
            <w:vAlign w:val="center"/>
            <w:hideMark/>
          </w:tcPr>
          <w:p w14:paraId="36A580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4756,3</w:t>
            </w:r>
          </w:p>
        </w:tc>
      </w:tr>
      <w:tr w:rsidR="00CC2335" w:rsidRPr="00CC2335" w14:paraId="6696907F" w14:textId="77777777" w:rsidTr="00322D6C">
        <w:trPr>
          <w:trHeight w:val="20"/>
        </w:trPr>
        <w:tc>
          <w:tcPr>
            <w:tcW w:w="5000" w:type="pct"/>
            <w:gridSpan w:val="15"/>
            <w:vAlign w:val="center"/>
            <w:hideMark/>
          </w:tcPr>
          <w:p w14:paraId="001FFF6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001.02.01.069 - Строительство тепловой сети для подключения перспективного потребителя Спортивный комплекс с игровыми залами общей</w:t>
            </w:r>
            <w:r w:rsidRPr="00CC2335">
              <w:rPr>
                <w:rFonts w:ascii="Times New Roman" w:hAnsi="Times New Roman"/>
                <w:b/>
                <w:bCs/>
                <w:color w:val="000000"/>
                <w:spacing w:val="0"/>
                <w:sz w:val="20"/>
                <w:szCs w:val="20"/>
                <w:lang w:eastAsia="ru-RU"/>
              </w:rPr>
              <w:br/>
              <w:t xml:space="preserve">площадью 540 м2 с тепловой нагрузкой - 0,975 Гкал/ч в зоне действия Котельная К-45 (ООО «СГЭС») </w:t>
            </w:r>
          </w:p>
        </w:tc>
      </w:tr>
      <w:tr w:rsidR="00CC2335" w:rsidRPr="00CC2335" w14:paraId="204EB5C7" w14:textId="77777777" w:rsidTr="00322D6C">
        <w:trPr>
          <w:trHeight w:val="20"/>
        </w:trPr>
        <w:tc>
          <w:tcPr>
            <w:tcW w:w="1016" w:type="pct"/>
            <w:vAlign w:val="center"/>
            <w:hideMark/>
          </w:tcPr>
          <w:p w14:paraId="3932562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B2085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AB0C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C42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5D2F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0594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0FD9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1044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2960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6E7C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882,6</w:t>
            </w:r>
          </w:p>
        </w:tc>
        <w:tc>
          <w:tcPr>
            <w:tcW w:w="283" w:type="pct"/>
            <w:vAlign w:val="center"/>
            <w:hideMark/>
          </w:tcPr>
          <w:p w14:paraId="27B6B3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12151,0</w:t>
            </w:r>
          </w:p>
        </w:tc>
        <w:tc>
          <w:tcPr>
            <w:tcW w:w="283" w:type="pct"/>
            <w:vAlign w:val="center"/>
            <w:hideMark/>
          </w:tcPr>
          <w:p w14:paraId="270BF0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1224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0D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EAA24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21C9E13" w14:textId="77777777" w:rsidTr="00322D6C">
        <w:trPr>
          <w:trHeight w:val="20"/>
        </w:trPr>
        <w:tc>
          <w:tcPr>
            <w:tcW w:w="1016" w:type="pct"/>
            <w:vAlign w:val="center"/>
            <w:hideMark/>
          </w:tcPr>
          <w:p w14:paraId="06A0697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2FAA9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011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FC93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ACDC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9206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20F2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12D6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AEF2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89ED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882,6</w:t>
            </w:r>
          </w:p>
        </w:tc>
        <w:tc>
          <w:tcPr>
            <w:tcW w:w="283" w:type="pct"/>
            <w:vAlign w:val="center"/>
            <w:hideMark/>
          </w:tcPr>
          <w:p w14:paraId="70780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13033,6</w:t>
            </w:r>
          </w:p>
        </w:tc>
        <w:tc>
          <w:tcPr>
            <w:tcW w:w="283" w:type="pct"/>
            <w:vAlign w:val="center"/>
            <w:hideMark/>
          </w:tcPr>
          <w:p w14:paraId="483CDB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13033,6</w:t>
            </w:r>
          </w:p>
        </w:tc>
        <w:tc>
          <w:tcPr>
            <w:tcW w:w="283" w:type="pct"/>
            <w:vAlign w:val="center"/>
            <w:hideMark/>
          </w:tcPr>
          <w:p w14:paraId="61C306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13033,6</w:t>
            </w:r>
          </w:p>
        </w:tc>
        <w:tc>
          <w:tcPr>
            <w:tcW w:w="283" w:type="pct"/>
            <w:vAlign w:val="center"/>
            <w:hideMark/>
          </w:tcPr>
          <w:p w14:paraId="11ECD4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13033,6</w:t>
            </w:r>
          </w:p>
        </w:tc>
        <w:tc>
          <w:tcPr>
            <w:tcW w:w="304" w:type="pct"/>
            <w:vAlign w:val="center"/>
            <w:hideMark/>
          </w:tcPr>
          <w:p w14:paraId="459EA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13033,6</w:t>
            </w:r>
          </w:p>
        </w:tc>
      </w:tr>
      <w:tr w:rsidR="00CC2335" w:rsidRPr="00CC2335" w14:paraId="63E4CF0A" w14:textId="77777777" w:rsidTr="00322D6C">
        <w:trPr>
          <w:trHeight w:val="20"/>
        </w:trPr>
        <w:tc>
          <w:tcPr>
            <w:tcW w:w="5000" w:type="pct"/>
            <w:gridSpan w:val="15"/>
            <w:vAlign w:val="center"/>
            <w:hideMark/>
          </w:tcPr>
          <w:p w14:paraId="4EE936B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001.02.01.070 - Строительство тепловой сети для подключения перспективного потребителя Специализированный центр по торговле шинами с тепловой нагрузкой - 0,198 Гкал/ч в зоне действия Котельная К-45 (ООО «СГЭС») </w:t>
            </w:r>
          </w:p>
        </w:tc>
      </w:tr>
      <w:tr w:rsidR="00CC2335" w:rsidRPr="00CC2335" w14:paraId="2A1833AF" w14:textId="77777777" w:rsidTr="00322D6C">
        <w:trPr>
          <w:trHeight w:val="20"/>
        </w:trPr>
        <w:tc>
          <w:tcPr>
            <w:tcW w:w="1016" w:type="pct"/>
            <w:vAlign w:val="center"/>
            <w:hideMark/>
          </w:tcPr>
          <w:p w14:paraId="5BE7943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E2CE2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F2C7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E0C6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3953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47A8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0EC9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62ED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4281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2452,9</w:t>
            </w:r>
          </w:p>
        </w:tc>
        <w:tc>
          <w:tcPr>
            <w:tcW w:w="283" w:type="pct"/>
            <w:vAlign w:val="center"/>
            <w:hideMark/>
          </w:tcPr>
          <w:p w14:paraId="145E4B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8853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EB0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F3B1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006B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A383A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0D5111B" w14:textId="77777777" w:rsidTr="00322D6C">
        <w:trPr>
          <w:trHeight w:val="20"/>
        </w:trPr>
        <w:tc>
          <w:tcPr>
            <w:tcW w:w="1016" w:type="pct"/>
            <w:vAlign w:val="center"/>
            <w:hideMark/>
          </w:tcPr>
          <w:p w14:paraId="7D8379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7C87F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8FA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1B85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60F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2DC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C40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93A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8B9D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2452,9</w:t>
            </w:r>
          </w:p>
        </w:tc>
        <w:tc>
          <w:tcPr>
            <w:tcW w:w="283" w:type="pct"/>
            <w:vAlign w:val="center"/>
            <w:hideMark/>
          </w:tcPr>
          <w:p w14:paraId="1D1AE7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2452,9</w:t>
            </w:r>
          </w:p>
        </w:tc>
        <w:tc>
          <w:tcPr>
            <w:tcW w:w="283" w:type="pct"/>
            <w:vAlign w:val="center"/>
            <w:hideMark/>
          </w:tcPr>
          <w:p w14:paraId="2C3B6C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2452,9</w:t>
            </w:r>
          </w:p>
        </w:tc>
        <w:tc>
          <w:tcPr>
            <w:tcW w:w="283" w:type="pct"/>
            <w:vAlign w:val="center"/>
            <w:hideMark/>
          </w:tcPr>
          <w:p w14:paraId="7EB994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2452,9</w:t>
            </w:r>
          </w:p>
        </w:tc>
        <w:tc>
          <w:tcPr>
            <w:tcW w:w="283" w:type="pct"/>
            <w:vAlign w:val="center"/>
            <w:hideMark/>
          </w:tcPr>
          <w:p w14:paraId="309485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2452,9</w:t>
            </w:r>
          </w:p>
        </w:tc>
        <w:tc>
          <w:tcPr>
            <w:tcW w:w="283" w:type="pct"/>
            <w:vAlign w:val="center"/>
            <w:hideMark/>
          </w:tcPr>
          <w:p w14:paraId="4CCE6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2452,9</w:t>
            </w:r>
          </w:p>
        </w:tc>
        <w:tc>
          <w:tcPr>
            <w:tcW w:w="304" w:type="pct"/>
            <w:vAlign w:val="center"/>
            <w:hideMark/>
          </w:tcPr>
          <w:p w14:paraId="24558B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2452,9</w:t>
            </w:r>
          </w:p>
        </w:tc>
      </w:tr>
      <w:tr w:rsidR="00CC2335" w:rsidRPr="00CC2335" w14:paraId="114753B8" w14:textId="77777777" w:rsidTr="00322D6C">
        <w:trPr>
          <w:trHeight w:val="20"/>
        </w:trPr>
        <w:tc>
          <w:tcPr>
            <w:tcW w:w="5000" w:type="pct"/>
            <w:gridSpan w:val="15"/>
            <w:vAlign w:val="center"/>
            <w:hideMark/>
          </w:tcPr>
          <w:p w14:paraId="08FDF25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001.02.01.071 - Строительство тепловой сети для подключения перспективного потребителя Многоквартирный жилой дом №24, со встроенными помещениями общественного назначения и подземной парковкой на придомовой территории в</w:t>
            </w:r>
            <w:r w:rsidRPr="00CC2335">
              <w:rPr>
                <w:rFonts w:ascii="Times New Roman" w:hAnsi="Times New Roman"/>
                <w:b/>
                <w:bCs/>
                <w:color w:val="000000"/>
                <w:spacing w:val="0"/>
                <w:sz w:val="20"/>
                <w:szCs w:val="20"/>
                <w:lang w:eastAsia="ru-RU"/>
              </w:rPr>
              <w:br/>
              <w:t xml:space="preserve">микрорайоне 41 г. Сургута с тепловой нагрузкой - 1,71 Гкал/ч в зоне действия Котельная К-45 (ООО «СГЭС») </w:t>
            </w:r>
          </w:p>
        </w:tc>
      </w:tr>
      <w:tr w:rsidR="00CC2335" w:rsidRPr="00CC2335" w14:paraId="0F08B56F" w14:textId="77777777" w:rsidTr="00322D6C">
        <w:trPr>
          <w:trHeight w:val="20"/>
        </w:trPr>
        <w:tc>
          <w:tcPr>
            <w:tcW w:w="1016" w:type="pct"/>
            <w:vAlign w:val="center"/>
            <w:hideMark/>
          </w:tcPr>
          <w:p w14:paraId="786383D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C57D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7038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6F34E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2F9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686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C506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9ABC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48E3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5345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78D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191C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76F3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587A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B5961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D30A64" w14:textId="77777777" w:rsidTr="00322D6C">
        <w:trPr>
          <w:trHeight w:val="20"/>
        </w:trPr>
        <w:tc>
          <w:tcPr>
            <w:tcW w:w="1016" w:type="pct"/>
            <w:vAlign w:val="center"/>
            <w:hideMark/>
          </w:tcPr>
          <w:p w14:paraId="5C25284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8864A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22D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0422D4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474C6C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59DC61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76A320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6B1502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200E1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56CC4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7696B2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0E3D80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68690C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283" w:type="pct"/>
            <w:vAlign w:val="center"/>
            <w:hideMark/>
          </w:tcPr>
          <w:p w14:paraId="210383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c>
          <w:tcPr>
            <w:tcW w:w="304" w:type="pct"/>
            <w:vAlign w:val="center"/>
            <w:hideMark/>
          </w:tcPr>
          <w:p w14:paraId="1EDD03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16024,5</w:t>
            </w:r>
          </w:p>
        </w:tc>
      </w:tr>
      <w:tr w:rsidR="00CC2335" w:rsidRPr="00CC2335" w14:paraId="5514B1CB" w14:textId="77777777" w:rsidTr="00322D6C">
        <w:trPr>
          <w:trHeight w:val="20"/>
        </w:trPr>
        <w:tc>
          <w:tcPr>
            <w:tcW w:w="5000" w:type="pct"/>
            <w:gridSpan w:val="15"/>
            <w:vAlign w:val="center"/>
            <w:hideMark/>
          </w:tcPr>
          <w:p w14:paraId="7E426B2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001.02.01.072 - Строительство тепловой сети для подключения перспективного потребителя Торговый комплекс с тепловой нагрузкой - 0,399 Гкал/ч в зоне действия Котельная К-45 (ООО «СГЭС») </w:t>
            </w:r>
          </w:p>
        </w:tc>
      </w:tr>
      <w:tr w:rsidR="00CC2335" w:rsidRPr="00CC2335" w14:paraId="07077444" w14:textId="77777777" w:rsidTr="00322D6C">
        <w:trPr>
          <w:trHeight w:val="20"/>
        </w:trPr>
        <w:tc>
          <w:tcPr>
            <w:tcW w:w="1016" w:type="pct"/>
            <w:vAlign w:val="center"/>
            <w:hideMark/>
          </w:tcPr>
          <w:p w14:paraId="15F5AC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CEDA9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7F54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DD4F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277,4</w:t>
            </w:r>
          </w:p>
        </w:tc>
        <w:tc>
          <w:tcPr>
            <w:tcW w:w="283" w:type="pct"/>
            <w:vAlign w:val="center"/>
            <w:hideMark/>
          </w:tcPr>
          <w:p w14:paraId="0C3019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3859,8</w:t>
            </w:r>
          </w:p>
        </w:tc>
        <w:tc>
          <w:tcPr>
            <w:tcW w:w="283" w:type="pct"/>
            <w:vAlign w:val="center"/>
            <w:hideMark/>
          </w:tcPr>
          <w:p w14:paraId="2C51C5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0E4E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E6F8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E536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6CC4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C40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30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BA18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FAD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9B59A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3096B30" w14:textId="77777777" w:rsidTr="00322D6C">
        <w:trPr>
          <w:trHeight w:val="20"/>
        </w:trPr>
        <w:tc>
          <w:tcPr>
            <w:tcW w:w="1016" w:type="pct"/>
            <w:vAlign w:val="center"/>
            <w:hideMark/>
          </w:tcPr>
          <w:p w14:paraId="4404097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9EB7C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07F7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A0A7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277,4</w:t>
            </w:r>
          </w:p>
        </w:tc>
        <w:tc>
          <w:tcPr>
            <w:tcW w:w="283" w:type="pct"/>
            <w:vAlign w:val="center"/>
            <w:hideMark/>
          </w:tcPr>
          <w:p w14:paraId="2457CB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283" w:type="pct"/>
            <w:vAlign w:val="center"/>
            <w:hideMark/>
          </w:tcPr>
          <w:p w14:paraId="5727C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283" w:type="pct"/>
            <w:vAlign w:val="center"/>
            <w:hideMark/>
          </w:tcPr>
          <w:p w14:paraId="2B23F7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283" w:type="pct"/>
            <w:vAlign w:val="center"/>
            <w:hideMark/>
          </w:tcPr>
          <w:p w14:paraId="1DD586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283" w:type="pct"/>
            <w:vAlign w:val="center"/>
            <w:hideMark/>
          </w:tcPr>
          <w:p w14:paraId="23A3F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283" w:type="pct"/>
            <w:vAlign w:val="center"/>
            <w:hideMark/>
          </w:tcPr>
          <w:p w14:paraId="650437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283" w:type="pct"/>
            <w:vAlign w:val="center"/>
            <w:hideMark/>
          </w:tcPr>
          <w:p w14:paraId="6DC738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283" w:type="pct"/>
            <w:vAlign w:val="center"/>
            <w:hideMark/>
          </w:tcPr>
          <w:p w14:paraId="0EDB32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283" w:type="pct"/>
            <w:vAlign w:val="center"/>
            <w:hideMark/>
          </w:tcPr>
          <w:p w14:paraId="0A2914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283" w:type="pct"/>
            <w:vAlign w:val="center"/>
            <w:hideMark/>
          </w:tcPr>
          <w:p w14:paraId="650060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c>
          <w:tcPr>
            <w:tcW w:w="304" w:type="pct"/>
            <w:vAlign w:val="center"/>
            <w:hideMark/>
          </w:tcPr>
          <w:p w14:paraId="5A7E1C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4137,3</w:t>
            </w:r>
          </w:p>
        </w:tc>
      </w:tr>
      <w:tr w:rsidR="00CC2335" w:rsidRPr="00CC2335" w14:paraId="4585418D" w14:textId="77777777" w:rsidTr="00322D6C">
        <w:trPr>
          <w:trHeight w:val="20"/>
        </w:trPr>
        <w:tc>
          <w:tcPr>
            <w:tcW w:w="5000" w:type="pct"/>
            <w:gridSpan w:val="15"/>
            <w:vAlign w:val="center"/>
            <w:hideMark/>
          </w:tcPr>
          <w:p w14:paraId="0B61E47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001.02.01.073 - Строительство тепловой сети для подключения перспективного потребителя Нежилые помещения для размещения "Билдинг- сада" с тепловой нагрузкой - 0,075 Гкал/ч в зоне действия Котельная К-45 (ООО «СГЭС») </w:t>
            </w:r>
          </w:p>
        </w:tc>
      </w:tr>
      <w:tr w:rsidR="00CC2335" w:rsidRPr="00CC2335" w14:paraId="3838EDB7" w14:textId="77777777" w:rsidTr="00322D6C">
        <w:trPr>
          <w:trHeight w:val="20"/>
        </w:trPr>
        <w:tc>
          <w:tcPr>
            <w:tcW w:w="1016" w:type="pct"/>
            <w:vAlign w:val="center"/>
            <w:hideMark/>
          </w:tcPr>
          <w:p w14:paraId="2430A6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962D7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E584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279A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4FED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4408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866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6FE3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87E7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D52C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68,1</w:t>
            </w:r>
          </w:p>
        </w:tc>
        <w:tc>
          <w:tcPr>
            <w:tcW w:w="283" w:type="pct"/>
            <w:vAlign w:val="center"/>
            <w:hideMark/>
          </w:tcPr>
          <w:p w14:paraId="161029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937,2</w:t>
            </w:r>
          </w:p>
        </w:tc>
        <w:tc>
          <w:tcPr>
            <w:tcW w:w="283" w:type="pct"/>
            <w:vAlign w:val="center"/>
            <w:hideMark/>
          </w:tcPr>
          <w:p w14:paraId="051ED7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39B7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4633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036FA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F87836E" w14:textId="77777777" w:rsidTr="00322D6C">
        <w:trPr>
          <w:trHeight w:val="20"/>
        </w:trPr>
        <w:tc>
          <w:tcPr>
            <w:tcW w:w="1016" w:type="pct"/>
            <w:vAlign w:val="center"/>
            <w:hideMark/>
          </w:tcPr>
          <w:p w14:paraId="7B0464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28D15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850E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9C35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C90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2D3C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3C0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A6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8F54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7A8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68,1</w:t>
            </w:r>
          </w:p>
        </w:tc>
        <w:tc>
          <w:tcPr>
            <w:tcW w:w="283" w:type="pct"/>
            <w:vAlign w:val="center"/>
            <w:hideMark/>
          </w:tcPr>
          <w:p w14:paraId="24D2D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1005,3</w:t>
            </w:r>
          </w:p>
        </w:tc>
        <w:tc>
          <w:tcPr>
            <w:tcW w:w="283" w:type="pct"/>
            <w:vAlign w:val="center"/>
            <w:hideMark/>
          </w:tcPr>
          <w:p w14:paraId="485728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1005,3</w:t>
            </w:r>
          </w:p>
        </w:tc>
        <w:tc>
          <w:tcPr>
            <w:tcW w:w="283" w:type="pct"/>
            <w:vAlign w:val="center"/>
            <w:hideMark/>
          </w:tcPr>
          <w:p w14:paraId="52C661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1005,3</w:t>
            </w:r>
          </w:p>
        </w:tc>
        <w:tc>
          <w:tcPr>
            <w:tcW w:w="283" w:type="pct"/>
            <w:vAlign w:val="center"/>
            <w:hideMark/>
          </w:tcPr>
          <w:p w14:paraId="1F86EC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1005,3</w:t>
            </w:r>
          </w:p>
        </w:tc>
        <w:tc>
          <w:tcPr>
            <w:tcW w:w="304" w:type="pct"/>
            <w:vAlign w:val="center"/>
            <w:hideMark/>
          </w:tcPr>
          <w:p w14:paraId="163522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1005,3</w:t>
            </w:r>
          </w:p>
        </w:tc>
      </w:tr>
      <w:tr w:rsidR="00CC2335" w:rsidRPr="00CC2335" w14:paraId="4591D40E" w14:textId="77777777" w:rsidTr="00322D6C">
        <w:trPr>
          <w:trHeight w:val="20"/>
        </w:trPr>
        <w:tc>
          <w:tcPr>
            <w:tcW w:w="5000" w:type="pct"/>
            <w:gridSpan w:val="15"/>
            <w:vAlign w:val="center"/>
            <w:hideMark/>
          </w:tcPr>
          <w:p w14:paraId="5CC9D23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Подгруппа проектов 001.02.01.074 - Строительство тепловой сети для подключения перспективного потребителя Средняя общеобразовательная школа в</w:t>
            </w:r>
            <w:r w:rsidRPr="00CC2335">
              <w:rPr>
                <w:rFonts w:ascii="Times New Roman" w:hAnsi="Times New Roman"/>
                <w:b/>
                <w:bCs/>
                <w:color w:val="000000"/>
                <w:spacing w:val="0"/>
                <w:sz w:val="20"/>
                <w:szCs w:val="20"/>
                <w:lang w:eastAsia="ru-RU"/>
              </w:rPr>
              <w:br/>
              <w:t>микрорайоне 42 г. Сургута на 900 учащихся в 1 смену (Общеобразовательная организация с</w:t>
            </w:r>
            <w:r w:rsidRPr="00CC2335">
              <w:rPr>
                <w:rFonts w:ascii="Times New Roman" w:hAnsi="Times New Roman"/>
                <w:b/>
                <w:bCs/>
                <w:color w:val="000000"/>
                <w:spacing w:val="0"/>
                <w:sz w:val="20"/>
                <w:szCs w:val="20"/>
                <w:lang w:eastAsia="ru-RU"/>
              </w:rPr>
              <w:br/>
              <w:t xml:space="preserve">универсальной безбарьерной средой) с тепловой нагрузкой - 2,792 Гкал/ч в зоне действия Котельная К-45 (ООО «СГЭС») </w:t>
            </w:r>
          </w:p>
        </w:tc>
      </w:tr>
      <w:tr w:rsidR="00CC2335" w:rsidRPr="00CC2335" w14:paraId="109F212D" w14:textId="77777777" w:rsidTr="00322D6C">
        <w:trPr>
          <w:trHeight w:val="20"/>
        </w:trPr>
        <w:tc>
          <w:tcPr>
            <w:tcW w:w="1016" w:type="pct"/>
            <w:vAlign w:val="center"/>
            <w:hideMark/>
          </w:tcPr>
          <w:p w14:paraId="0680FBA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D42C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1831,6</w:t>
            </w:r>
          </w:p>
        </w:tc>
        <w:tc>
          <w:tcPr>
            <w:tcW w:w="283" w:type="pct"/>
            <w:vAlign w:val="center"/>
            <w:hideMark/>
          </w:tcPr>
          <w:p w14:paraId="268A7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24334,2</w:t>
            </w:r>
          </w:p>
        </w:tc>
        <w:tc>
          <w:tcPr>
            <w:tcW w:w="283" w:type="pct"/>
            <w:vAlign w:val="center"/>
            <w:hideMark/>
          </w:tcPr>
          <w:p w14:paraId="28B9F3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AC41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5711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7FF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132B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7A40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15A3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2EA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159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1E8D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1F10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ABF1B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A8F3803" w14:textId="77777777" w:rsidTr="00322D6C">
        <w:trPr>
          <w:trHeight w:val="20"/>
        </w:trPr>
        <w:tc>
          <w:tcPr>
            <w:tcW w:w="1016" w:type="pct"/>
            <w:vAlign w:val="center"/>
            <w:hideMark/>
          </w:tcPr>
          <w:p w14:paraId="43C8795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CE2D4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1831,6</w:t>
            </w:r>
          </w:p>
        </w:tc>
        <w:tc>
          <w:tcPr>
            <w:tcW w:w="283" w:type="pct"/>
            <w:vAlign w:val="center"/>
            <w:hideMark/>
          </w:tcPr>
          <w:p w14:paraId="24F44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49511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476655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3BEA83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2EB5B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0B47CA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5C296D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3C634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487762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26FDAF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6D31CF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283" w:type="pct"/>
            <w:vAlign w:val="center"/>
            <w:hideMark/>
          </w:tcPr>
          <w:p w14:paraId="2AEF8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c>
          <w:tcPr>
            <w:tcW w:w="304" w:type="pct"/>
            <w:vAlign w:val="center"/>
            <w:hideMark/>
          </w:tcPr>
          <w:p w14:paraId="423D73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26165,8</w:t>
            </w:r>
          </w:p>
        </w:tc>
      </w:tr>
      <w:tr w:rsidR="00CC2335" w:rsidRPr="00CC2335" w14:paraId="79CFB0D5" w14:textId="77777777" w:rsidTr="00322D6C">
        <w:trPr>
          <w:trHeight w:val="20"/>
        </w:trPr>
        <w:tc>
          <w:tcPr>
            <w:tcW w:w="5000" w:type="pct"/>
            <w:gridSpan w:val="15"/>
            <w:vAlign w:val="center"/>
            <w:hideMark/>
          </w:tcPr>
          <w:p w14:paraId="7364B70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001.02.01.075 - Строительство тепловой сети для подключения перспективного потребителя Многоквартирный жилой дом №3 со встроенными помещениями общественного назначения. Корпус 2 с тепловой нагрузкой - 0,434 Гкал/ч в зоне действия Котельная К-45 (ООО «СГЭС») </w:t>
            </w:r>
          </w:p>
        </w:tc>
      </w:tr>
      <w:tr w:rsidR="00CC2335" w:rsidRPr="00CC2335" w14:paraId="3BCD34C7" w14:textId="77777777" w:rsidTr="00322D6C">
        <w:trPr>
          <w:trHeight w:val="20"/>
        </w:trPr>
        <w:tc>
          <w:tcPr>
            <w:tcW w:w="1016" w:type="pct"/>
            <w:vAlign w:val="center"/>
            <w:hideMark/>
          </w:tcPr>
          <w:p w14:paraId="2FBFDB4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E4C35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A92E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5D16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3E38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1929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53E1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EE3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w:t>
            </w:r>
          </w:p>
        </w:tc>
        <w:tc>
          <w:tcPr>
            <w:tcW w:w="283" w:type="pct"/>
            <w:vAlign w:val="center"/>
            <w:hideMark/>
          </w:tcPr>
          <w:p w14:paraId="102BBB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4993,8</w:t>
            </w:r>
          </w:p>
        </w:tc>
        <w:tc>
          <w:tcPr>
            <w:tcW w:w="283" w:type="pct"/>
            <w:vAlign w:val="center"/>
            <w:hideMark/>
          </w:tcPr>
          <w:p w14:paraId="78B9BA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3EF2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DF93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1E2C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D78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F5FDD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FA9EF78" w14:textId="77777777" w:rsidTr="00322D6C">
        <w:trPr>
          <w:trHeight w:val="20"/>
        </w:trPr>
        <w:tc>
          <w:tcPr>
            <w:tcW w:w="1016" w:type="pct"/>
            <w:vAlign w:val="center"/>
            <w:hideMark/>
          </w:tcPr>
          <w:p w14:paraId="4A6E835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CB0B0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216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D09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5C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608B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CECB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504C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w:t>
            </w:r>
          </w:p>
        </w:tc>
        <w:tc>
          <w:tcPr>
            <w:tcW w:w="283" w:type="pct"/>
            <w:vAlign w:val="center"/>
            <w:hideMark/>
          </w:tcPr>
          <w:p w14:paraId="019571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5355,5</w:t>
            </w:r>
          </w:p>
        </w:tc>
        <w:tc>
          <w:tcPr>
            <w:tcW w:w="283" w:type="pct"/>
            <w:vAlign w:val="center"/>
            <w:hideMark/>
          </w:tcPr>
          <w:p w14:paraId="5D3F52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5355,5</w:t>
            </w:r>
          </w:p>
        </w:tc>
        <w:tc>
          <w:tcPr>
            <w:tcW w:w="283" w:type="pct"/>
            <w:vAlign w:val="center"/>
            <w:hideMark/>
          </w:tcPr>
          <w:p w14:paraId="6154AE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5355,5</w:t>
            </w:r>
          </w:p>
        </w:tc>
        <w:tc>
          <w:tcPr>
            <w:tcW w:w="283" w:type="pct"/>
            <w:vAlign w:val="center"/>
            <w:hideMark/>
          </w:tcPr>
          <w:p w14:paraId="08B8BF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5355,5</w:t>
            </w:r>
          </w:p>
        </w:tc>
        <w:tc>
          <w:tcPr>
            <w:tcW w:w="283" w:type="pct"/>
            <w:vAlign w:val="center"/>
            <w:hideMark/>
          </w:tcPr>
          <w:p w14:paraId="329EE8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5355,5</w:t>
            </w:r>
          </w:p>
        </w:tc>
        <w:tc>
          <w:tcPr>
            <w:tcW w:w="283" w:type="pct"/>
            <w:vAlign w:val="center"/>
            <w:hideMark/>
          </w:tcPr>
          <w:p w14:paraId="153D0D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5355,5</w:t>
            </w:r>
          </w:p>
        </w:tc>
        <w:tc>
          <w:tcPr>
            <w:tcW w:w="304" w:type="pct"/>
            <w:vAlign w:val="center"/>
            <w:hideMark/>
          </w:tcPr>
          <w:p w14:paraId="6249AE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5355,5</w:t>
            </w:r>
          </w:p>
        </w:tc>
      </w:tr>
      <w:tr w:rsidR="00CC2335" w:rsidRPr="00CC2335" w14:paraId="4D72291D" w14:textId="77777777" w:rsidTr="00322D6C">
        <w:trPr>
          <w:trHeight w:val="20"/>
        </w:trPr>
        <w:tc>
          <w:tcPr>
            <w:tcW w:w="5000" w:type="pct"/>
            <w:gridSpan w:val="15"/>
            <w:vAlign w:val="center"/>
            <w:hideMark/>
          </w:tcPr>
          <w:p w14:paraId="7554B35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001.02.01.076 -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52991969" w14:textId="77777777" w:rsidTr="00322D6C">
        <w:trPr>
          <w:trHeight w:val="20"/>
        </w:trPr>
        <w:tc>
          <w:tcPr>
            <w:tcW w:w="1016" w:type="pct"/>
            <w:vAlign w:val="center"/>
            <w:hideMark/>
          </w:tcPr>
          <w:p w14:paraId="2FA0231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D6DFB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514E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3190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638,3</w:t>
            </w:r>
          </w:p>
        </w:tc>
        <w:tc>
          <w:tcPr>
            <w:tcW w:w="283" w:type="pct"/>
            <w:vAlign w:val="center"/>
            <w:hideMark/>
          </w:tcPr>
          <w:p w14:paraId="117241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8880,5</w:t>
            </w:r>
          </w:p>
        </w:tc>
        <w:tc>
          <w:tcPr>
            <w:tcW w:w="283" w:type="pct"/>
            <w:vAlign w:val="center"/>
            <w:hideMark/>
          </w:tcPr>
          <w:p w14:paraId="674CDE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F868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D618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6E80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3B58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CA1E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EF4B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3481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5FBA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A75C1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76650B9" w14:textId="77777777" w:rsidTr="00322D6C">
        <w:trPr>
          <w:trHeight w:val="20"/>
        </w:trPr>
        <w:tc>
          <w:tcPr>
            <w:tcW w:w="1016" w:type="pct"/>
            <w:vAlign w:val="center"/>
            <w:hideMark/>
          </w:tcPr>
          <w:p w14:paraId="5670AA9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B4DF7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2AC7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2BE1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638,3</w:t>
            </w:r>
          </w:p>
        </w:tc>
        <w:tc>
          <w:tcPr>
            <w:tcW w:w="283" w:type="pct"/>
            <w:vAlign w:val="center"/>
            <w:hideMark/>
          </w:tcPr>
          <w:p w14:paraId="637715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6A840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6544BA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18A39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56F66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473073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28C5E3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4AA8A7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4322A9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23D1C9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304" w:type="pct"/>
            <w:vAlign w:val="center"/>
            <w:hideMark/>
          </w:tcPr>
          <w:p w14:paraId="42252E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r>
      <w:tr w:rsidR="00CC2335" w:rsidRPr="00CC2335" w14:paraId="221AAD8C" w14:textId="77777777" w:rsidTr="00322D6C">
        <w:trPr>
          <w:trHeight w:val="20"/>
        </w:trPr>
        <w:tc>
          <w:tcPr>
            <w:tcW w:w="5000" w:type="pct"/>
            <w:gridSpan w:val="15"/>
            <w:vAlign w:val="center"/>
            <w:hideMark/>
          </w:tcPr>
          <w:p w14:paraId="1B33824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001.02.01.077 -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450F7BB7" w14:textId="77777777" w:rsidTr="00322D6C">
        <w:trPr>
          <w:trHeight w:val="20"/>
        </w:trPr>
        <w:tc>
          <w:tcPr>
            <w:tcW w:w="1016" w:type="pct"/>
            <w:vAlign w:val="center"/>
            <w:hideMark/>
          </w:tcPr>
          <w:p w14:paraId="7480AB1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72FE2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069B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160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638,3</w:t>
            </w:r>
          </w:p>
        </w:tc>
        <w:tc>
          <w:tcPr>
            <w:tcW w:w="283" w:type="pct"/>
            <w:vAlign w:val="center"/>
            <w:hideMark/>
          </w:tcPr>
          <w:p w14:paraId="616E1A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8880,5</w:t>
            </w:r>
          </w:p>
        </w:tc>
        <w:tc>
          <w:tcPr>
            <w:tcW w:w="283" w:type="pct"/>
            <w:vAlign w:val="center"/>
            <w:hideMark/>
          </w:tcPr>
          <w:p w14:paraId="580762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F0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A48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235F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0925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EB2C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23F5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947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DF25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5A70F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F228CC0" w14:textId="77777777" w:rsidTr="00322D6C">
        <w:trPr>
          <w:trHeight w:val="20"/>
        </w:trPr>
        <w:tc>
          <w:tcPr>
            <w:tcW w:w="1016" w:type="pct"/>
            <w:vAlign w:val="center"/>
            <w:hideMark/>
          </w:tcPr>
          <w:p w14:paraId="7E09E85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D23D2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C25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0DC2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638,3</w:t>
            </w:r>
          </w:p>
        </w:tc>
        <w:tc>
          <w:tcPr>
            <w:tcW w:w="283" w:type="pct"/>
            <w:vAlign w:val="center"/>
            <w:hideMark/>
          </w:tcPr>
          <w:p w14:paraId="7EFE73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02A963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37539A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1D49C2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31A79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063B6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2FA22A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7B408A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761BAF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1F1D27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304" w:type="pct"/>
            <w:vAlign w:val="center"/>
            <w:hideMark/>
          </w:tcPr>
          <w:p w14:paraId="3C8E6E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r>
      <w:tr w:rsidR="00CC2335" w:rsidRPr="00CC2335" w14:paraId="2B950158" w14:textId="77777777" w:rsidTr="00322D6C">
        <w:trPr>
          <w:trHeight w:val="20"/>
        </w:trPr>
        <w:tc>
          <w:tcPr>
            <w:tcW w:w="5000" w:type="pct"/>
            <w:gridSpan w:val="15"/>
            <w:vAlign w:val="center"/>
            <w:hideMark/>
          </w:tcPr>
          <w:p w14:paraId="2B7E692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001.02.01.078 -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0E5F3F00" w14:textId="77777777" w:rsidTr="00322D6C">
        <w:trPr>
          <w:trHeight w:val="20"/>
        </w:trPr>
        <w:tc>
          <w:tcPr>
            <w:tcW w:w="1016" w:type="pct"/>
            <w:vAlign w:val="center"/>
            <w:hideMark/>
          </w:tcPr>
          <w:p w14:paraId="0E6150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6538B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2201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94F8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638,3</w:t>
            </w:r>
          </w:p>
        </w:tc>
        <w:tc>
          <w:tcPr>
            <w:tcW w:w="283" w:type="pct"/>
            <w:vAlign w:val="center"/>
            <w:hideMark/>
          </w:tcPr>
          <w:p w14:paraId="731A23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8880,5</w:t>
            </w:r>
          </w:p>
        </w:tc>
        <w:tc>
          <w:tcPr>
            <w:tcW w:w="283" w:type="pct"/>
            <w:vAlign w:val="center"/>
            <w:hideMark/>
          </w:tcPr>
          <w:p w14:paraId="4CE3B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1814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CE98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B19D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E271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2A53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D756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2DA8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E7B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CD63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9C406F7" w14:textId="77777777" w:rsidTr="00322D6C">
        <w:trPr>
          <w:trHeight w:val="20"/>
        </w:trPr>
        <w:tc>
          <w:tcPr>
            <w:tcW w:w="1016" w:type="pct"/>
            <w:vAlign w:val="center"/>
            <w:hideMark/>
          </w:tcPr>
          <w:p w14:paraId="7700AE1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0230F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0D1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370B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638,3</w:t>
            </w:r>
          </w:p>
        </w:tc>
        <w:tc>
          <w:tcPr>
            <w:tcW w:w="283" w:type="pct"/>
            <w:vAlign w:val="center"/>
            <w:hideMark/>
          </w:tcPr>
          <w:p w14:paraId="16CC89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3FBBE9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26FC72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3DBD0C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18941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051745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68C1E8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720282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65499B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283" w:type="pct"/>
            <w:vAlign w:val="center"/>
            <w:hideMark/>
          </w:tcPr>
          <w:p w14:paraId="53DA51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c>
          <w:tcPr>
            <w:tcW w:w="304" w:type="pct"/>
            <w:vAlign w:val="center"/>
            <w:hideMark/>
          </w:tcPr>
          <w:p w14:paraId="7983A0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9518,8</w:t>
            </w:r>
          </w:p>
        </w:tc>
      </w:tr>
      <w:tr w:rsidR="00CC2335" w:rsidRPr="00CC2335" w14:paraId="0150671C" w14:textId="77777777" w:rsidTr="00322D6C">
        <w:trPr>
          <w:trHeight w:val="20"/>
        </w:trPr>
        <w:tc>
          <w:tcPr>
            <w:tcW w:w="5000" w:type="pct"/>
            <w:gridSpan w:val="15"/>
            <w:vAlign w:val="center"/>
            <w:hideMark/>
          </w:tcPr>
          <w:p w14:paraId="004C11B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001.02.01.079 -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7C0248CE" w14:textId="77777777" w:rsidTr="00322D6C">
        <w:trPr>
          <w:trHeight w:val="20"/>
        </w:trPr>
        <w:tc>
          <w:tcPr>
            <w:tcW w:w="1016" w:type="pct"/>
            <w:vAlign w:val="center"/>
            <w:hideMark/>
          </w:tcPr>
          <w:p w14:paraId="0490578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07B44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FDE3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1A96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1845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3542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4AED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931D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E0CE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67E4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B40E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8B25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897,3</w:t>
            </w:r>
          </w:p>
        </w:tc>
        <w:tc>
          <w:tcPr>
            <w:tcW w:w="283" w:type="pct"/>
            <w:vAlign w:val="center"/>
            <w:hideMark/>
          </w:tcPr>
          <w:p w14:paraId="261FA6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12400,7</w:t>
            </w:r>
          </w:p>
        </w:tc>
        <w:tc>
          <w:tcPr>
            <w:tcW w:w="283" w:type="pct"/>
            <w:vAlign w:val="center"/>
            <w:hideMark/>
          </w:tcPr>
          <w:p w14:paraId="274E7E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94D78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B4F9B87" w14:textId="77777777" w:rsidTr="00322D6C">
        <w:trPr>
          <w:trHeight w:val="20"/>
        </w:trPr>
        <w:tc>
          <w:tcPr>
            <w:tcW w:w="1016" w:type="pct"/>
            <w:vAlign w:val="center"/>
            <w:hideMark/>
          </w:tcPr>
          <w:p w14:paraId="7EB003B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18C62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9B22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86AF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CC9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A379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66CB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9C8B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A2DF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3F9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4614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90B5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897,3</w:t>
            </w:r>
          </w:p>
        </w:tc>
        <w:tc>
          <w:tcPr>
            <w:tcW w:w="283" w:type="pct"/>
            <w:vAlign w:val="center"/>
            <w:hideMark/>
          </w:tcPr>
          <w:p w14:paraId="068654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c>
          <w:tcPr>
            <w:tcW w:w="283" w:type="pct"/>
            <w:vAlign w:val="center"/>
            <w:hideMark/>
          </w:tcPr>
          <w:p w14:paraId="6A6992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c>
          <w:tcPr>
            <w:tcW w:w="304" w:type="pct"/>
            <w:vAlign w:val="center"/>
            <w:hideMark/>
          </w:tcPr>
          <w:p w14:paraId="6F228B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r>
      <w:tr w:rsidR="00CC2335" w:rsidRPr="00CC2335" w14:paraId="372C940A" w14:textId="77777777" w:rsidTr="00322D6C">
        <w:trPr>
          <w:trHeight w:val="20"/>
        </w:trPr>
        <w:tc>
          <w:tcPr>
            <w:tcW w:w="5000" w:type="pct"/>
            <w:gridSpan w:val="15"/>
            <w:vAlign w:val="center"/>
            <w:hideMark/>
          </w:tcPr>
          <w:p w14:paraId="580E49A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001.02.01.080 -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1E124860" w14:textId="77777777" w:rsidTr="00322D6C">
        <w:trPr>
          <w:trHeight w:val="20"/>
        </w:trPr>
        <w:tc>
          <w:tcPr>
            <w:tcW w:w="1016" w:type="pct"/>
            <w:vAlign w:val="center"/>
            <w:hideMark/>
          </w:tcPr>
          <w:p w14:paraId="44380D9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56E18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9D55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D4EB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6DB3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82B1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EE18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7BB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5618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F23B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F387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9529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6BC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933,4</w:t>
            </w:r>
          </w:p>
        </w:tc>
        <w:tc>
          <w:tcPr>
            <w:tcW w:w="283" w:type="pct"/>
            <w:vAlign w:val="center"/>
            <w:hideMark/>
          </w:tcPr>
          <w:p w14:paraId="137932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12880,7</w:t>
            </w:r>
          </w:p>
        </w:tc>
        <w:tc>
          <w:tcPr>
            <w:tcW w:w="304" w:type="pct"/>
            <w:vAlign w:val="center"/>
            <w:hideMark/>
          </w:tcPr>
          <w:p w14:paraId="2BA2C2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AE1C83D" w14:textId="77777777" w:rsidTr="00322D6C">
        <w:trPr>
          <w:trHeight w:val="20"/>
        </w:trPr>
        <w:tc>
          <w:tcPr>
            <w:tcW w:w="1016" w:type="pct"/>
            <w:vAlign w:val="center"/>
            <w:hideMark/>
          </w:tcPr>
          <w:p w14:paraId="3E6F5E3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17D7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40BF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EEE9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81F7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13D9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8E4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5425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206B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B9AC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221A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6D6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149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933,4</w:t>
            </w:r>
          </w:p>
        </w:tc>
        <w:tc>
          <w:tcPr>
            <w:tcW w:w="283" w:type="pct"/>
            <w:vAlign w:val="center"/>
            <w:hideMark/>
          </w:tcPr>
          <w:p w14:paraId="01EE5E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13814,1</w:t>
            </w:r>
          </w:p>
        </w:tc>
        <w:tc>
          <w:tcPr>
            <w:tcW w:w="304" w:type="pct"/>
            <w:vAlign w:val="center"/>
            <w:hideMark/>
          </w:tcPr>
          <w:p w14:paraId="30B42A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13814,1</w:t>
            </w:r>
          </w:p>
        </w:tc>
      </w:tr>
      <w:tr w:rsidR="00CC2335" w:rsidRPr="00CC2335" w14:paraId="256AB0B0" w14:textId="77777777" w:rsidTr="00322D6C">
        <w:trPr>
          <w:trHeight w:val="20"/>
        </w:trPr>
        <w:tc>
          <w:tcPr>
            <w:tcW w:w="5000" w:type="pct"/>
            <w:gridSpan w:val="15"/>
            <w:vAlign w:val="center"/>
            <w:hideMark/>
          </w:tcPr>
          <w:p w14:paraId="12CB899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001.02.01.081 -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53D0FB63" w14:textId="77777777" w:rsidTr="00322D6C">
        <w:trPr>
          <w:trHeight w:val="20"/>
        </w:trPr>
        <w:tc>
          <w:tcPr>
            <w:tcW w:w="1016" w:type="pct"/>
            <w:vAlign w:val="center"/>
            <w:hideMark/>
          </w:tcPr>
          <w:p w14:paraId="09091E5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DDCBC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41F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795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DC3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A9C9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BB4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65E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96A5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3AD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F27D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D1B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AFCD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20B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969,5</w:t>
            </w:r>
          </w:p>
        </w:tc>
        <w:tc>
          <w:tcPr>
            <w:tcW w:w="304" w:type="pct"/>
            <w:vAlign w:val="center"/>
            <w:hideMark/>
          </w:tcPr>
          <w:p w14:paraId="535A8C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13440,7</w:t>
            </w:r>
          </w:p>
        </w:tc>
      </w:tr>
      <w:tr w:rsidR="00CC2335" w:rsidRPr="00CC2335" w14:paraId="49EA8FAD" w14:textId="77777777" w:rsidTr="00322D6C">
        <w:trPr>
          <w:trHeight w:val="20"/>
        </w:trPr>
        <w:tc>
          <w:tcPr>
            <w:tcW w:w="1016" w:type="pct"/>
            <w:vAlign w:val="center"/>
            <w:hideMark/>
          </w:tcPr>
          <w:p w14:paraId="1348E01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DC934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E89A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85D9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EB23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CCC6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F78D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83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27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1983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C7A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4BE3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54A9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06B8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969,5</w:t>
            </w:r>
          </w:p>
        </w:tc>
        <w:tc>
          <w:tcPr>
            <w:tcW w:w="304" w:type="pct"/>
            <w:vAlign w:val="center"/>
            <w:hideMark/>
          </w:tcPr>
          <w:p w14:paraId="1BEC0E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14410,2</w:t>
            </w:r>
          </w:p>
        </w:tc>
      </w:tr>
      <w:tr w:rsidR="00CC2335" w:rsidRPr="00CC2335" w14:paraId="1F6CC5F7" w14:textId="77777777" w:rsidTr="00322D6C">
        <w:trPr>
          <w:trHeight w:val="20"/>
        </w:trPr>
        <w:tc>
          <w:tcPr>
            <w:tcW w:w="5000" w:type="pct"/>
            <w:gridSpan w:val="15"/>
            <w:vAlign w:val="center"/>
            <w:hideMark/>
          </w:tcPr>
          <w:p w14:paraId="4696BA1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001.02.01.082 -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4CF32751" w14:textId="77777777" w:rsidTr="00322D6C">
        <w:trPr>
          <w:trHeight w:val="20"/>
        </w:trPr>
        <w:tc>
          <w:tcPr>
            <w:tcW w:w="1016" w:type="pct"/>
            <w:vAlign w:val="center"/>
            <w:hideMark/>
          </w:tcPr>
          <w:p w14:paraId="2AF3598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BDED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3BEC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26B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41EB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E919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8289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D27D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3841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2490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C387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861,1</w:t>
            </w:r>
          </w:p>
        </w:tc>
        <w:tc>
          <w:tcPr>
            <w:tcW w:w="283" w:type="pct"/>
            <w:vAlign w:val="center"/>
            <w:hideMark/>
          </w:tcPr>
          <w:p w14:paraId="2D4502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11920,6</w:t>
            </w:r>
          </w:p>
        </w:tc>
        <w:tc>
          <w:tcPr>
            <w:tcW w:w="283" w:type="pct"/>
            <w:vAlign w:val="center"/>
            <w:hideMark/>
          </w:tcPr>
          <w:p w14:paraId="4B7614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FB36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F62D0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C3CB965" w14:textId="77777777" w:rsidTr="00322D6C">
        <w:trPr>
          <w:trHeight w:val="20"/>
        </w:trPr>
        <w:tc>
          <w:tcPr>
            <w:tcW w:w="1016" w:type="pct"/>
            <w:vAlign w:val="center"/>
            <w:hideMark/>
          </w:tcPr>
          <w:p w14:paraId="27382C6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0BA3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831E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2C60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6ECF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1B8B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CF7F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69D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EED6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974C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C7A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861,1</w:t>
            </w:r>
          </w:p>
        </w:tc>
        <w:tc>
          <w:tcPr>
            <w:tcW w:w="283" w:type="pct"/>
            <w:vAlign w:val="center"/>
            <w:hideMark/>
          </w:tcPr>
          <w:p w14:paraId="5DF689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12781,8</w:t>
            </w:r>
          </w:p>
        </w:tc>
        <w:tc>
          <w:tcPr>
            <w:tcW w:w="283" w:type="pct"/>
            <w:vAlign w:val="center"/>
            <w:hideMark/>
          </w:tcPr>
          <w:p w14:paraId="5608A5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12781,8</w:t>
            </w:r>
          </w:p>
        </w:tc>
        <w:tc>
          <w:tcPr>
            <w:tcW w:w="283" w:type="pct"/>
            <w:vAlign w:val="center"/>
            <w:hideMark/>
          </w:tcPr>
          <w:p w14:paraId="24CA4B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12781,8</w:t>
            </w:r>
          </w:p>
        </w:tc>
        <w:tc>
          <w:tcPr>
            <w:tcW w:w="304" w:type="pct"/>
            <w:vAlign w:val="center"/>
            <w:hideMark/>
          </w:tcPr>
          <w:p w14:paraId="7FAFF4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12781,8</w:t>
            </w:r>
          </w:p>
        </w:tc>
      </w:tr>
      <w:tr w:rsidR="00CC2335" w:rsidRPr="00CC2335" w14:paraId="1ECE6FEE" w14:textId="77777777" w:rsidTr="00322D6C">
        <w:trPr>
          <w:trHeight w:val="20"/>
        </w:trPr>
        <w:tc>
          <w:tcPr>
            <w:tcW w:w="5000" w:type="pct"/>
            <w:gridSpan w:val="15"/>
            <w:vAlign w:val="center"/>
            <w:hideMark/>
          </w:tcPr>
          <w:p w14:paraId="60A115C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001.02.01.083 -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4C72DF77" w14:textId="77777777" w:rsidTr="00322D6C">
        <w:trPr>
          <w:trHeight w:val="20"/>
        </w:trPr>
        <w:tc>
          <w:tcPr>
            <w:tcW w:w="1016" w:type="pct"/>
            <w:vAlign w:val="center"/>
            <w:hideMark/>
          </w:tcPr>
          <w:p w14:paraId="70A8CD1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6D188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6430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9FBC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067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68A8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080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CBE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B93E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9B6C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95B3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195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897,3</w:t>
            </w:r>
          </w:p>
        </w:tc>
        <w:tc>
          <w:tcPr>
            <w:tcW w:w="283" w:type="pct"/>
            <w:vAlign w:val="center"/>
            <w:hideMark/>
          </w:tcPr>
          <w:p w14:paraId="634CCF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12400,7</w:t>
            </w:r>
          </w:p>
        </w:tc>
        <w:tc>
          <w:tcPr>
            <w:tcW w:w="283" w:type="pct"/>
            <w:vAlign w:val="center"/>
            <w:hideMark/>
          </w:tcPr>
          <w:p w14:paraId="14CD5B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53DBC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5425C04" w14:textId="77777777" w:rsidTr="00322D6C">
        <w:trPr>
          <w:trHeight w:val="20"/>
        </w:trPr>
        <w:tc>
          <w:tcPr>
            <w:tcW w:w="1016" w:type="pct"/>
            <w:vAlign w:val="center"/>
            <w:hideMark/>
          </w:tcPr>
          <w:p w14:paraId="6DF3BCB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A9B5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1F63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3842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563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B7E4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775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2BE2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981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D4E8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F349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53BA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897,3</w:t>
            </w:r>
          </w:p>
        </w:tc>
        <w:tc>
          <w:tcPr>
            <w:tcW w:w="283" w:type="pct"/>
            <w:vAlign w:val="center"/>
            <w:hideMark/>
          </w:tcPr>
          <w:p w14:paraId="2B340D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c>
          <w:tcPr>
            <w:tcW w:w="283" w:type="pct"/>
            <w:vAlign w:val="center"/>
            <w:hideMark/>
          </w:tcPr>
          <w:p w14:paraId="06E917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c>
          <w:tcPr>
            <w:tcW w:w="304" w:type="pct"/>
            <w:vAlign w:val="center"/>
            <w:hideMark/>
          </w:tcPr>
          <w:p w14:paraId="3724AE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r>
      <w:tr w:rsidR="00CC2335" w:rsidRPr="00CC2335" w14:paraId="39E364B0" w14:textId="77777777" w:rsidTr="00322D6C">
        <w:trPr>
          <w:trHeight w:val="20"/>
        </w:trPr>
        <w:tc>
          <w:tcPr>
            <w:tcW w:w="5000" w:type="pct"/>
            <w:gridSpan w:val="15"/>
            <w:vAlign w:val="center"/>
            <w:hideMark/>
          </w:tcPr>
          <w:p w14:paraId="2DD0AF5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001.02.01.084 -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14D23FF3" w14:textId="77777777" w:rsidTr="00322D6C">
        <w:trPr>
          <w:trHeight w:val="20"/>
        </w:trPr>
        <w:tc>
          <w:tcPr>
            <w:tcW w:w="1016" w:type="pct"/>
            <w:vAlign w:val="center"/>
            <w:hideMark/>
          </w:tcPr>
          <w:p w14:paraId="639A83B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9BCAE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775B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087D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BC63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4A54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A5DB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F2FD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F47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0D6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E9D9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599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425D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933,4</w:t>
            </w:r>
          </w:p>
        </w:tc>
        <w:tc>
          <w:tcPr>
            <w:tcW w:w="283" w:type="pct"/>
            <w:vAlign w:val="center"/>
            <w:hideMark/>
          </w:tcPr>
          <w:p w14:paraId="7EFC0E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12880,7</w:t>
            </w:r>
          </w:p>
        </w:tc>
        <w:tc>
          <w:tcPr>
            <w:tcW w:w="304" w:type="pct"/>
            <w:vAlign w:val="center"/>
            <w:hideMark/>
          </w:tcPr>
          <w:p w14:paraId="26C2A8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CD2C40A" w14:textId="77777777" w:rsidTr="00322D6C">
        <w:trPr>
          <w:trHeight w:val="20"/>
        </w:trPr>
        <w:tc>
          <w:tcPr>
            <w:tcW w:w="1016" w:type="pct"/>
            <w:vAlign w:val="center"/>
            <w:hideMark/>
          </w:tcPr>
          <w:p w14:paraId="60EC1CB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D15ED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46EA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A3E3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485F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93DF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FCE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E1A0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D452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588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3053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0630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211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933,4</w:t>
            </w:r>
          </w:p>
        </w:tc>
        <w:tc>
          <w:tcPr>
            <w:tcW w:w="283" w:type="pct"/>
            <w:vAlign w:val="center"/>
            <w:hideMark/>
          </w:tcPr>
          <w:p w14:paraId="51D418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13814,1</w:t>
            </w:r>
          </w:p>
        </w:tc>
        <w:tc>
          <w:tcPr>
            <w:tcW w:w="304" w:type="pct"/>
            <w:vAlign w:val="center"/>
            <w:hideMark/>
          </w:tcPr>
          <w:p w14:paraId="50AAA0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13814,1</w:t>
            </w:r>
          </w:p>
        </w:tc>
      </w:tr>
      <w:tr w:rsidR="00CC2335" w:rsidRPr="00CC2335" w14:paraId="2A78B896" w14:textId="77777777" w:rsidTr="00322D6C">
        <w:trPr>
          <w:trHeight w:val="20"/>
        </w:trPr>
        <w:tc>
          <w:tcPr>
            <w:tcW w:w="5000" w:type="pct"/>
            <w:gridSpan w:val="15"/>
            <w:vAlign w:val="center"/>
            <w:hideMark/>
          </w:tcPr>
          <w:p w14:paraId="7CB7991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001.02.01.085 - Строительство тепловой сети для подключения перспективного потребителя Нежилое здание для размещения общеобразовательной организации с универсальной безбарьерной средой с тепловой нагрузкой - 2,934 Гкал/ч в зоне действия Котельная К-45 (ООО «СГЭС») </w:t>
            </w:r>
          </w:p>
        </w:tc>
      </w:tr>
      <w:tr w:rsidR="00CC2335" w:rsidRPr="00CC2335" w14:paraId="6A62B03B" w14:textId="77777777" w:rsidTr="00322D6C">
        <w:trPr>
          <w:trHeight w:val="20"/>
        </w:trPr>
        <w:tc>
          <w:tcPr>
            <w:tcW w:w="1016" w:type="pct"/>
            <w:vAlign w:val="center"/>
            <w:hideMark/>
          </w:tcPr>
          <w:p w14:paraId="744E130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23BF6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634D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A39C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C338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518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1D4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919B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110A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C578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B367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2752,2</w:t>
            </w:r>
          </w:p>
        </w:tc>
        <w:tc>
          <w:tcPr>
            <w:tcW w:w="283" w:type="pct"/>
            <w:vAlign w:val="center"/>
            <w:hideMark/>
          </w:tcPr>
          <w:p w14:paraId="7FA8C7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38099,3</w:t>
            </w:r>
          </w:p>
        </w:tc>
        <w:tc>
          <w:tcPr>
            <w:tcW w:w="283" w:type="pct"/>
            <w:vAlign w:val="center"/>
            <w:hideMark/>
          </w:tcPr>
          <w:p w14:paraId="08FD1F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AE6E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BC89E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316BF65" w14:textId="77777777" w:rsidTr="00322D6C">
        <w:trPr>
          <w:trHeight w:val="20"/>
        </w:trPr>
        <w:tc>
          <w:tcPr>
            <w:tcW w:w="1016" w:type="pct"/>
            <w:vAlign w:val="center"/>
            <w:hideMark/>
          </w:tcPr>
          <w:p w14:paraId="670FAAC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F17DB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5362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07DB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84FA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92D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0BFB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3CB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5E41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0E14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2B0A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2752,2</w:t>
            </w:r>
          </w:p>
        </w:tc>
        <w:tc>
          <w:tcPr>
            <w:tcW w:w="283" w:type="pct"/>
            <w:vAlign w:val="center"/>
            <w:hideMark/>
          </w:tcPr>
          <w:p w14:paraId="2C380B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40851,5</w:t>
            </w:r>
          </w:p>
        </w:tc>
        <w:tc>
          <w:tcPr>
            <w:tcW w:w="283" w:type="pct"/>
            <w:vAlign w:val="center"/>
            <w:hideMark/>
          </w:tcPr>
          <w:p w14:paraId="7D280A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40851,5</w:t>
            </w:r>
          </w:p>
        </w:tc>
        <w:tc>
          <w:tcPr>
            <w:tcW w:w="283" w:type="pct"/>
            <w:vAlign w:val="center"/>
            <w:hideMark/>
          </w:tcPr>
          <w:p w14:paraId="0418B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40851,5</w:t>
            </w:r>
          </w:p>
        </w:tc>
        <w:tc>
          <w:tcPr>
            <w:tcW w:w="304" w:type="pct"/>
            <w:vAlign w:val="center"/>
            <w:hideMark/>
          </w:tcPr>
          <w:p w14:paraId="44621D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40851,5</w:t>
            </w:r>
          </w:p>
        </w:tc>
      </w:tr>
      <w:tr w:rsidR="00CC2335" w:rsidRPr="00CC2335" w14:paraId="4DA805BF" w14:textId="77777777" w:rsidTr="00322D6C">
        <w:trPr>
          <w:trHeight w:val="20"/>
        </w:trPr>
        <w:tc>
          <w:tcPr>
            <w:tcW w:w="5000" w:type="pct"/>
            <w:gridSpan w:val="15"/>
            <w:vAlign w:val="center"/>
            <w:hideMark/>
          </w:tcPr>
          <w:p w14:paraId="1AB9316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001.02.01.086 -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69BDE8C8" w14:textId="77777777" w:rsidTr="00322D6C">
        <w:trPr>
          <w:trHeight w:val="20"/>
        </w:trPr>
        <w:tc>
          <w:tcPr>
            <w:tcW w:w="1016" w:type="pct"/>
            <w:vAlign w:val="center"/>
            <w:hideMark/>
          </w:tcPr>
          <w:p w14:paraId="41F1410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57D4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85C5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0475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27C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8A1F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DC14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1B14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F305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C9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E950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B458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BCEE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0732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969,5</w:t>
            </w:r>
          </w:p>
        </w:tc>
        <w:tc>
          <w:tcPr>
            <w:tcW w:w="304" w:type="pct"/>
            <w:vAlign w:val="center"/>
            <w:hideMark/>
          </w:tcPr>
          <w:p w14:paraId="181B48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13440,7</w:t>
            </w:r>
          </w:p>
        </w:tc>
      </w:tr>
      <w:tr w:rsidR="00CC2335" w:rsidRPr="00CC2335" w14:paraId="75F460F2" w14:textId="77777777" w:rsidTr="00322D6C">
        <w:trPr>
          <w:trHeight w:val="20"/>
        </w:trPr>
        <w:tc>
          <w:tcPr>
            <w:tcW w:w="1016" w:type="pct"/>
            <w:vAlign w:val="center"/>
            <w:hideMark/>
          </w:tcPr>
          <w:p w14:paraId="3598258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8E3D8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00EB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580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E6B4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AC2B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1A25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17D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DA1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C8E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1CE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2C4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CCD6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FEF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969,5</w:t>
            </w:r>
          </w:p>
        </w:tc>
        <w:tc>
          <w:tcPr>
            <w:tcW w:w="304" w:type="pct"/>
            <w:vAlign w:val="center"/>
            <w:hideMark/>
          </w:tcPr>
          <w:p w14:paraId="62A52E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14410,2</w:t>
            </w:r>
          </w:p>
        </w:tc>
      </w:tr>
      <w:tr w:rsidR="00CC2335" w:rsidRPr="00CC2335" w14:paraId="72A37218" w14:textId="77777777" w:rsidTr="00322D6C">
        <w:trPr>
          <w:trHeight w:val="20"/>
        </w:trPr>
        <w:tc>
          <w:tcPr>
            <w:tcW w:w="5000" w:type="pct"/>
            <w:gridSpan w:val="15"/>
            <w:vAlign w:val="center"/>
            <w:hideMark/>
          </w:tcPr>
          <w:p w14:paraId="3B381C5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001.02.01.087 -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5983EFAC" w14:textId="77777777" w:rsidTr="00322D6C">
        <w:trPr>
          <w:trHeight w:val="20"/>
        </w:trPr>
        <w:tc>
          <w:tcPr>
            <w:tcW w:w="1016" w:type="pct"/>
            <w:vAlign w:val="center"/>
            <w:hideMark/>
          </w:tcPr>
          <w:p w14:paraId="035CE9A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E7D35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6C6E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E1E9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CDC2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A894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5FA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F1C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E752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755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678F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0918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c>
          <w:tcPr>
            <w:tcW w:w="283" w:type="pct"/>
            <w:vAlign w:val="center"/>
            <w:hideMark/>
          </w:tcPr>
          <w:p w14:paraId="5AF5BA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059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10A77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D5F8174" w14:textId="77777777" w:rsidTr="00322D6C">
        <w:trPr>
          <w:trHeight w:val="20"/>
        </w:trPr>
        <w:tc>
          <w:tcPr>
            <w:tcW w:w="1016" w:type="pct"/>
            <w:vAlign w:val="center"/>
            <w:hideMark/>
          </w:tcPr>
          <w:p w14:paraId="358E8DE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8E77A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6337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4A8C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F182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2674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553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730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9CFD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C378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04CE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1FA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c>
          <w:tcPr>
            <w:tcW w:w="283" w:type="pct"/>
            <w:vAlign w:val="center"/>
            <w:hideMark/>
          </w:tcPr>
          <w:p w14:paraId="56E627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c>
          <w:tcPr>
            <w:tcW w:w="283" w:type="pct"/>
            <w:vAlign w:val="center"/>
            <w:hideMark/>
          </w:tcPr>
          <w:p w14:paraId="568197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c>
          <w:tcPr>
            <w:tcW w:w="304" w:type="pct"/>
            <w:vAlign w:val="center"/>
            <w:hideMark/>
          </w:tcPr>
          <w:p w14:paraId="448D57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r>
      <w:tr w:rsidR="00CC2335" w:rsidRPr="00CC2335" w14:paraId="28284D4F" w14:textId="77777777" w:rsidTr="00322D6C">
        <w:trPr>
          <w:trHeight w:val="20"/>
        </w:trPr>
        <w:tc>
          <w:tcPr>
            <w:tcW w:w="5000" w:type="pct"/>
            <w:gridSpan w:val="15"/>
            <w:vAlign w:val="center"/>
            <w:hideMark/>
          </w:tcPr>
          <w:p w14:paraId="53F63A5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001.02.01.088 -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00B52F05" w14:textId="77777777" w:rsidTr="00322D6C">
        <w:trPr>
          <w:trHeight w:val="20"/>
        </w:trPr>
        <w:tc>
          <w:tcPr>
            <w:tcW w:w="1016" w:type="pct"/>
            <w:vAlign w:val="center"/>
            <w:hideMark/>
          </w:tcPr>
          <w:p w14:paraId="2D2A8A4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083A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C20F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5B6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A06D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9545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A2B6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38FE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9382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02FA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5CD6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AC3C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897,3</w:t>
            </w:r>
          </w:p>
        </w:tc>
        <w:tc>
          <w:tcPr>
            <w:tcW w:w="283" w:type="pct"/>
            <w:vAlign w:val="center"/>
            <w:hideMark/>
          </w:tcPr>
          <w:p w14:paraId="2DACD2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12400,7</w:t>
            </w:r>
          </w:p>
        </w:tc>
        <w:tc>
          <w:tcPr>
            <w:tcW w:w="283" w:type="pct"/>
            <w:vAlign w:val="center"/>
            <w:hideMark/>
          </w:tcPr>
          <w:p w14:paraId="5A14B7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7C4B7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427E17" w14:textId="77777777" w:rsidTr="00322D6C">
        <w:trPr>
          <w:trHeight w:val="20"/>
        </w:trPr>
        <w:tc>
          <w:tcPr>
            <w:tcW w:w="1016" w:type="pct"/>
            <w:vAlign w:val="center"/>
            <w:hideMark/>
          </w:tcPr>
          <w:p w14:paraId="41D980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5018E7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71E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BADE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443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9720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500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E19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3F83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A37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F0E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873C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897,3</w:t>
            </w:r>
          </w:p>
        </w:tc>
        <w:tc>
          <w:tcPr>
            <w:tcW w:w="283" w:type="pct"/>
            <w:vAlign w:val="center"/>
            <w:hideMark/>
          </w:tcPr>
          <w:p w14:paraId="103B6D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c>
          <w:tcPr>
            <w:tcW w:w="283" w:type="pct"/>
            <w:vAlign w:val="center"/>
            <w:hideMark/>
          </w:tcPr>
          <w:p w14:paraId="52EAA5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c>
          <w:tcPr>
            <w:tcW w:w="304" w:type="pct"/>
            <w:vAlign w:val="center"/>
            <w:hideMark/>
          </w:tcPr>
          <w:p w14:paraId="0ED2F6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r>
      <w:tr w:rsidR="00CC2335" w:rsidRPr="00CC2335" w14:paraId="68D01F52" w14:textId="77777777" w:rsidTr="00322D6C">
        <w:trPr>
          <w:trHeight w:val="20"/>
        </w:trPr>
        <w:tc>
          <w:tcPr>
            <w:tcW w:w="5000" w:type="pct"/>
            <w:gridSpan w:val="15"/>
            <w:vAlign w:val="center"/>
            <w:hideMark/>
          </w:tcPr>
          <w:p w14:paraId="67EC218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001.02.01.089 -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56351DE7" w14:textId="77777777" w:rsidTr="00322D6C">
        <w:trPr>
          <w:trHeight w:val="20"/>
        </w:trPr>
        <w:tc>
          <w:tcPr>
            <w:tcW w:w="1016" w:type="pct"/>
            <w:vAlign w:val="center"/>
            <w:hideMark/>
          </w:tcPr>
          <w:p w14:paraId="134E8BB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52E0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6DBE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251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414E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7892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A82A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6958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C67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D5D1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D0FD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9502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7F4C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9CA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13850,2</w:t>
            </w:r>
          </w:p>
        </w:tc>
        <w:tc>
          <w:tcPr>
            <w:tcW w:w="304" w:type="pct"/>
            <w:vAlign w:val="center"/>
            <w:hideMark/>
          </w:tcPr>
          <w:p w14:paraId="25CA1F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4B8220B" w14:textId="77777777" w:rsidTr="00322D6C">
        <w:trPr>
          <w:trHeight w:val="20"/>
        </w:trPr>
        <w:tc>
          <w:tcPr>
            <w:tcW w:w="1016" w:type="pct"/>
            <w:vAlign w:val="center"/>
            <w:hideMark/>
          </w:tcPr>
          <w:p w14:paraId="4EC8FEB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FE147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8634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8B59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0544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1312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AB77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01DE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BDB1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5E52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925D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0FE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5745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0D59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13850,2</w:t>
            </w:r>
          </w:p>
        </w:tc>
        <w:tc>
          <w:tcPr>
            <w:tcW w:w="304" w:type="pct"/>
            <w:vAlign w:val="center"/>
            <w:hideMark/>
          </w:tcPr>
          <w:p w14:paraId="631D43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13850,2</w:t>
            </w:r>
          </w:p>
        </w:tc>
      </w:tr>
      <w:tr w:rsidR="00CC2335" w:rsidRPr="00CC2335" w14:paraId="10B46AE6" w14:textId="77777777" w:rsidTr="00322D6C">
        <w:trPr>
          <w:trHeight w:val="20"/>
        </w:trPr>
        <w:tc>
          <w:tcPr>
            <w:tcW w:w="5000" w:type="pct"/>
            <w:gridSpan w:val="15"/>
            <w:vAlign w:val="center"/>
            <w:hideMark/>
          </w:tcPr>
          <w:p w14:paraId="56FF06C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001.02.01.090 -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7EA0D25F" w14:textId="77777777" w:rsidTr="00322D6C">
        <w:trPr>
          <w:trHeight w:val="20"/>
        </w:trPr>
        <w:tc>
          <w:tcPr>
            <w:tcW w:w="1016" w:type="pct"/>
            <w:vAlign w:val="center"/>
            <w:hideMark/>
          </w:tcPr>
          <w:p w14:paraId="7475A22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DB10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0E56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094F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137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F70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EF6F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8228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49ED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396D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D57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706A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C4E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8FCF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A18A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14452,4</w:t>
            </w:r>
          </w:p>
        </w:tc>
      </w:tr>
      <w:tr w:rsidR="00CC2335" w:rsidRPr="00CC2335" w14:paraId="23B53B93" w14:textId="77777777" w:rsidTr="00322D6C">
        <w:trPr>
          <w:trHeight w:val="20"/>
        </w:trPr>
        <w:tc>
          <w:tcPr>
            <w:tcW w:w="1016" w:type="pct"/>
            <w:vAlign w:val="center"/>
            <w:hideMark/>
          </w:tcPr>
          <w:p w14:paraId="7AB38F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59CD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BF0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D1B7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7099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C254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30E0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F25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BA8C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BA56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85BA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5CFD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856B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6D52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AF63E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14452,4</w:t>
            </w:r>
          </w:p>
        </w:tc>
      </w:tr>
      <w:tr w:rsidR="00CC2335" w:rsidRPr="00CC2335" w14:paraId="7E475499" w14:textId="77777777" w:rsidTr="00322D6C">
        <w:trPr>
          <w:trHeight w:val="20"/>
        </w:trPr>
        <w:tc>
          <w:tcPr>
            <w:tcW w:w="5000" w:type="pct"/>
            <w:gridSpan w:val="15"/>
            <w:vAlign w:val="center"/>
            <w:hideMark/>
          </w:tcPr>
          <w:p w14:paraId="7ABB4B5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001.02.01.091 -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30496087" w14:textId="77777777" w:rsidTr="00322D6C">
        <w:trPr>
          <w:trHeight w:val="20"/>
        </w:trPr>
        <w:tc>
          <w:tcPr>
            <w:tcW w:w="1016" w:type="pct"/>
            <w:vAlign w:val="center"/>
            <w:hideMark/>
          </w:tcPr>
          <w:p w14:paraId="118570B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42BF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C5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7283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2E9B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1D16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FF35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B8D5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507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0F3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CB6F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7DDA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c>
          <w:tcPr>
            <w:tcW w:w="283" w:type="pct"/>
            <w:vAlign w:val="center"/>
            <w:hideMark/>
          </w:tcPr>
          <w:p w14:paraId="663DB5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6CF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0FE8B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FC163FD" w14:textId="77777777" w:rsidTr="00322D6C">
        <w:trPr>
          <w:trHeight w:val="20"/>
        </w:trPr>
        <w:tc>
          <w:tcPr>
            <w:tcW w:w="1016" w:type="pct"/>
            <w:vAlign w:val="center"/>
            <w:hideMark/>
          </w:tcPr>
          <w:p w14:paraId="0A08E57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2572E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9C76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880A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FDDB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ECB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61F2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A0DB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C8C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3B8D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0A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7DEE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c>
          <w:tcPr>
            <w:tcW w:w="283" w:type="pct"/>
            <w:vAlign w:val="center"/>
            <w:hideMark/>
          </w:tcPr>
          <w:p w14:paraId="0E3988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c>
          <w:tcPr>
            <w:tcW w:w="283" w:type="pct"/>
            <w:vAlign w:val="center"/>
            <w:hideMark/>
          </w:tcPr>
          <w:p w14:paraId="503E74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c>
          <w:tcPr>
            <w:tcW w:w="304" w:type="pct"/>
            <w:vAlign w:val="center"/>
            <w:hideMark/>
          </w:tcPr>
          <w:p w14:paraId="06FE95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12817,9</w:t>
            </w:r>
          </w:p>
        </w:tc>
      </w:tr>
      <w:tr w:rsidR="00CC2335" w:rsidRPr="00CC2335" w14:paraId="6DF79EBE" w14:textId="77777777" w:rsidTr="00322D6C">
        <w:trPr>
          <w:trHeight w:val="20"/>
        </w:trPr>
        <w:tc>
          <w:tcPr>
            <w:tcW w:w="5000" w:type="pct"/>
            <w:gridSpan w:val="15"/>
            <w:vAlign w:val="center"/>
            <w:hideMark/>
          </w:tcPr>
          <w:p w14:paraId="6925E60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001.02.01.092 -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2E2B299E" w14:textId="77777777" w:rsidTr="00322D6C">
        <w:trPr>
          <w:trHeight w:val="20"/>
        </w:trPr>
        <w:tc>
          <w:tcPr>
            <w:tcW w:w="1016" w:type="pct"/>
            <w:vAlign w:val="center"/>
            <w:hideMark/>
          </w:tcPr>
          <w:p w14:paraId="4F91E24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AA36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798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72C0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3E61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22E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E5B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4D15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2BE5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1483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0528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FE0A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897,3</w:t>
            </w:r>
          </w:p>
        </w:tc>
        <w:tc>
          <w:tcPr>
            <w:tcW w:w="283" w:type="pct"/>
            <w:vAlign w:val="center"/>
            <w:hideMark/>
          </w:tcPr>
          <w:p w14:paraId="3AEEEE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12400,7</w:t>
            </w:r>
          </w:p>
        </w:tc>
        <w:tc>
          <w:tcPr>
            <w:tcW w:w="283" w:type="pct"/>
            <w:vAlign w:val="center"/>
            <w:hideMark/>
          </w:tcPr>
          <w:p w14:paraId="7B2EFF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51553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6DC718F" w14:textId="77777777" w:rsidTr="00322D6C">
        <w:trPr>
          <w:trHeight w:val="20"/>
        </w:trPr>
        <w:tc>
          <w:tcPr>
            <w:tcW w:w="1016" w:type="pct"/>
            <w:vAlign w:val="center"/>
            <w:hideMark/>
          </w:tcPr>
          <w:p w14:paraId="48E8534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3CFFC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5D4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9AD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8911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75E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2A36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83F2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864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56C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22CF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8B28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897,3</w:t>
            </w:r>
          </w:p>
        </w:tc>
        <w:tc>
          <w:tcPr>
            <w:tcW w:w="283" w:type="pct"/>
            <w:vAlign w:val="center"/>
            <w:hideMark/>
          </w:tcPr>
          <w:p w14:paraId="239E34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c>
          <w:tcPr>
            <w:tcW w:w="283" w:type="pct"/>
            <w:vAlign w:val="center"/>
            <w:hideMark/>
          </w:tcPr>
          <w:p w14:paraId="07512F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c>
          <w:tcPr>
            <w:tcW w:w="304" w:type="pct"/>
            <w:vAlign w:val="center"/>
            <w:hideMark/>
          </w:tcPr>
          <w:p w14:paraId="50A862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13297,9</w:t>
            </w:r>
          </w:p>
        </w:tc>
      </w:tr>
      <w:tr w:rsidR="00CC2335" w:rsidRPr="00CC2335" w14:paraId="6193198F" w14:textId="77777777" w:rsidTr="00322D6C">
        <w:trPr>
          <w:trHeight w:val="20"/>
        </w:trPr>
        <w:tc>
          <w:tcPr>
            <w:tcW w:w="5000" w:type="pct"/>
            <w:gridSpan w:val="15"/>
            <w:vAlign w:val="center"/>
            <w:hideMark/>
          </w:tcPr>
          <w:p w14:paraId="31FD683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001.02.01.093 -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072A558C" w14:textId="77777777" w:rsidTr="00322D6C">
        <w:trPr>
          <w:trHeight w:val="20"/>
        </w:trPr>
        <w:tc>
          <w:tcPr>
            <w:tcW w:w="1016" w:type="pct"/>
            <w:vAlign w:val="center"/>
            <w:hideMark/>
          </w:tcPr>
          <w:p w14:paraId="6348632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10D8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3DB2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E97C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6A97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4B4D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DE8C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CA84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38F2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CBCF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D404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BC06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8CC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933,4</w:t>
            </w:r>
          </w:p>
        </w:tc>
        <w:tc>
          <w:tcPr>
            <w:tcW w:w="283" w:type="pct"/>
            <w:vAlign w:val="center"/>
            <w:hideMark/>
          </w:tcPr>
          <w:p w14:paraId="619F9B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12880,7</w:t>
            </w:r>
          </w:p>
        </w:tc>
        <w:tc>
          <w:tcPr>
            <w:tcW w:w="304" w:type="pct"/>
            <w:vAlign w:val="center"/>
            <w:hideMark/>
          </w:tcPr>
          <w:p w14:paraId="431B3E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4A6B8B1" w14:textId="77777777" w:rsidTr="00322D6C">
        <w:trPr>
          <w:trHeight w:val="20"/>
        </w:trPr>
        <w:tc>
          <w:tcPr>
            <w:tcW w:w="1016" w:type="pct"/>
            <w:vAlign w:val="center"/>
            <w:hideMark/>
          </w:tcPr>
          <w:p w14:paraId="7E20972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3529A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C9A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B38D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3940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5B9E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4A6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023F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425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C18C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3F7F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CCF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A323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933,4</w:t>
            </w:r>
          </w:p>
        </w:tc>
        <w:tc>
          <w:tcPr>
            <w:tcW w:w="283" w:type="pct"/>
            <w:vAlign w:val="center"/>
            <w:hideMark/>
          </w:tcPr>
          <w:p w14:paraId="4F919D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13814,1</w:t>
            </w:r>
          </w:p>
        </w:tc>
        <w:tc>
          <w:tcPr>
            <w:tcW w:w="304" w:type="pct"/>
            <w:vAlign w:val="center"/>
            <w:hideMark/>
          </w:tcPr>
          <w:p w14:paraId="2056FF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13814,1</w:t>
            </w:r>
          </w:p>
        </w:tc>
      </w:tr>
      <w:tr w:rsidR="00CC2335" w:rsidRPr="00CC2335" w14:paraId="146D199E" w14:textId="77777777" w:rsidTr="00322D6C">
        <w:trPr>
          <w:trHeight w:val="20"/>
        </w:trPr>
        <w:tc>
          <w:tcPr>
            <w:tcW w:w="5000" w:type="pct"/>
            <w:gridSpan w:val="15"/>
            <w:vAlign w:val="center"/>
            <w:hideMark/>
          </w:tcPr>
          <w:p w14:paraId="4B0831D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001.02.01.094 - Строительство тепловой сети для подключения перспективного потребителя Многоквартирный жилой дом с тепловой нагрузкой - 0,918 Гкал/ч в зоне действия Котельная К-45 (ООО «СГЭС») </w:t>
            </w:r>
          </w:p>
        </w:tc>
      </w:tr>
      <w:tr w:rsidR="00CC2335" w:rsidRPr="00CC2335" w14:paraId="76CB702A" w14:textId="77777777" w:rsidTr="00322D6C">
        <w:trPr>
          <w:trHeight w:val="20"/>
        </w:trPr>
        <w:tc>
          <w:tcPr>
            <w:tcW w:w="1016" w:type="pct"/>
            <w:vAlign w:val="center"/>
            <w:hideMark/>
          </w:tcPr>
          <w:p w14:paraId="387C76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9D423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59F5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1C6A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2B6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0E6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29DF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CA6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4F7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433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F3B9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30A8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B7ED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2D6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969,5</w:t>
            </w:r>
          </w:p>
        </w:tc>
        <w:tc>
          <w:tcPr>
            <w:tcW w:w="304" w:type="pct"/>
            <w:vAlign w:val="center"/>
            <w:hideMark/>
          </w:tcPr>
          <w:p w14:paraId="72FD34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13440,7</w:t>
            </w:r>
          </w:p>
        </w:tc>
      </w:tr>
      <w:tr w:rsidR="00CC2335" w:rsidRPr="00CC2335" w14:paraId="2663F1AF" w14:textId="77777777" w:rsidTr="00322D6C">
        <w:trPr>
          <w:trHeight w:val="20"/>
        </w:trPr>
        <w:tc>
          <w:tcPr>
            <w:tcW w:w="1016" w:type="pct"/>
            <w:vAlign w:val="center"/>
            <w:hideMark/>
          </w:tcPr>
          <w:p w14:paraId="759AFC8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5D5ED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10C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001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695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3A39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BD13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6B0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F057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6358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950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B05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C13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E6B8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969,5</w:t>
            </w:r>
          </w:p>
        </w:tc>
        <w:tc>
          <w:tcPr>
            <w:tcW w:w="304" w:type="pct"/>
            <w:vAlign w:val="center"/>
            <w:hideMark/>
          </w:tcPr>
          <w:p w14:paraId="6C4B78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14410,2</w:t>
            </w:r>
          </w:p>
        </w:tc>
      </w:tr>
      <w:tr w:rsidR="00CC2335" w:rsidRPr="00CC2335" w14:paraId="7D9D812E" w14:textId="77777777" w:rsidTr="00322D6C">
        <w:trPr>
          <w:trHeight w:val="20"/>
        </w:trPr>
        <w:tc>
          <w:tcPr>
            <w:tcW w:w="5000" w:type="pct"/>
            <w:gridSpan w:val="15"/>
            <w:vAlign w:val="center"/>
            <w:hideMark/>
          </w:tcPr>
          <w:p w14:paraId="633B865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001.02.01.095 - Строительство тепловой сети для подключения перспективного потребителя Детский сад на 300 мест с тепловой нагрузкой - 1,034 Гкал/ч в зоне действия Котельная К-45 (ООО «СГЭС») </w:t>
            </w:r>
          </w:p>
        </w:tc>
      </w:tr>
      <w:tr w:rsidR="00CC2335" w:rsidRPr="00CC2335" w14:paraId="7096DE9B" w14:textId="77777777" w:rsidTr="00322D6C">
        <w:trPr>
          <w:trHeight w:val="20"/>
        </w:trPr>
        <w:tc>
          <w:tcPr>
            <w:tcW w:w="1016" w:type="pct"/>
            <w:vAlign w:val="center"/>
            <w:hideMark/>
          </w:tcPr>
          <w:p w14:paraId="1E71D02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F4B27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2B06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ACC5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24ED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A6D2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E1B8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6036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2803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1E2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5A9D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4705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1010,6</w:t>
            </w:r>
          </w:p>
        </w:tc>
        <w:tc>
          <w:tcPr>
            <w:tcW w:w="283" w:type="pct"/>
            <w:vAlign w:val="center"/>
            <w:hideMark/>
          </w:tcPr>
          <w:p w14:paraId="0AB8AD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13967,6</w:t>
            </w:r>
          </w:p>
        </w:tc>
        <w:tc>
          <w:tcPr>
            <w:tcW w:w="283" w:type="pct"/>
            <w:vAlign w:val="center"/>
            <w:hideMark/>
          </w:tcPr>
          <w:p w14:paraId="69E6D1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70ED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DD998C1" w14:textId="77777777" w:rsidTr="00322D6C">
        <w:trPr>
          <w:trHeight w:val="20"/>
        </w:trPr>
        <w:tc>
          <w:tcPr>
            <w:tcW w:w="1016" w:type="pct"/>
            <w:vAlign w:val="center"/>
            <w:hideMark/>
          </w:tcPr>
          <w:p w14:paraId="66E6CA0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EE17A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1753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E763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D63C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D151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6C3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1DA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5707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D91E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643B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424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1010,6</w:t>
            </w:r>
          </w:p>
        </w:tc>
        <w:tc>
          <w:tcPr>
            <w:tcW w:w="283" w:type="pct"/>
            <w:vAlign w:val="center"/>
            <w:hideMark/>
          </w:tcPr>
          <w:p w14:paraId="5C24EC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14978,3</w:t>
            </w:r>
          </w:p>
        </w:tc>
        <w:tc>
          <w:tcPr>
            <w:tcW w:w="283" w:type="pct"/>
            <w:vAlign w:val="center"/>
            <w:hideMark/>
          </w:tcPr>
          <w:p w14:paraId="0FA12F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14978,3</w:t>
            </w:r>
          </w:p>
        </w:tc>
        <w:tc>
          <w:tcPr>
            <w:tcW w:w="304" w:type="pct"/>
            <w:vAlign w:val="center"/>
            <w:hideMark/>
          </w:tcPr>
          <w:p w14:paraId="359EF2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14978,3</w:t>
            </w:r>
          </w:p>
        </w:tc>
      </w:tr>
      <w:tr w:rsidR="00CC2335" w:rsidRPr="00CC2335" w14:paraId="3A5023F1" w14:textId="77777777" w:rsidTr="00322D6C">
        <w:trPr>
          <w:trHeight w:val="20"/>
        </w:trPr>
        <w:tc>
          <w:tcPr>
            <w:tcW w:w="5000" w:type="pct"/>
            <w:gridSpan w:val="15"/>
            <w:vAlign w:val="center"/>
            <w:hideMark/>
          </w:tcPr>
          <w:p w14:paraId="0FC6023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001.02.01.096 - Строительство тепловой сети для подключения перспективного потребителя Фонд защиты прав граждан - Жилой дом №6 в 44 микрорайне г.Сургута (Блок Б) с тепловой нагрузкой - 2,303 Гкал/ч в зоне действия Котельная К-45 (ООО «СГЭС») </w:t>
            </w:r>
          </w:p>
        </w:tc>
      </w:tr>
      <w:tr w:rsidR="00CC2335" w:rsidRPr="00CC2335" w14:paraId="78F141FC" w14:textId="77777777" w:rsidTr="00322D6C">
        <w:trPr>
          <w:trHeight w:val="20"/>
        </w:trPr>
        <w:tc>
          <w:tcPr>
            <w:tcW w:w="1016" w:type="pct"/>
            <w:vAlign w:val="center"/>
            <w:hideMark/>
          </w:tcPr>
          <w:p w14:paraId="2F7FA9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F8BAC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75C2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C425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E1DD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09CF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5885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1843,1</w:t>
            </w:r>
          </w:p>
        </w:tc>
        <w:tc>
          <w:tcPr>
            <w:tcW w:w="283" w:type="pct"/>
            <w:vAlign w:val="center"/>
            <w:hideMark/>
          </w:tcPr>
          <w:p w14:paraId="2100B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25489,9</w:t>
            </w:r>
          </w:p>
        </w:tc>
        <w:tc>
          <w:tcPr>
            <w:tcW w:w="283" w:type="pct"/>
            <w:vAlign w:val="center"/>
            <w:hideMark/>
          </w:tcPr>
          <w:p w14:paraId="3435F8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8237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4B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4E3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707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DE1A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2BB5D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A376C22" w14:textId="77777777" w:rsidTr="00322D6C">
        <w:trPr>
          <w:trHeight w:val="20"/>
        </w:trPr>
        <w:tc>
          <w:tcPr>
            <w:tcW w:w="1016" w:type="pct"/>
            <w:vAlign w:val="center"/>
            <w:hideMark/>
          </w:tcPr>
          <w:p w14:paraId="5A7D4FD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6BD4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CCA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5DBB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BBA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554D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821A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1843,1</w:t>
            </w:r>
          </w:p>
        </w:tc>
        <w:tc>
          <w:tcPr>
            <w:tcW w:w="283" w:type="pct"/>
            <w:vAlign w:val="center"/>
            <w:hideMark/>
          </w:tcPr>
          <w:p w14:paraId="4E5274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27333,0</w:t>
            </w:r>
          </w:p>
        </w:tc>
        <w:tc>
          <w:tcPr>
            <w:tcW w:w="283" w:type="pct"/>
            <w:vAlign w:val="center"/>
            <w:hideMark/>
          </w:tcPr>
          <w:p w14:paraId="4C536B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27333,0</w:t>
            </w:r>
          </w:p>
        </w:tc>
        <w:tc>
          <w:tcPr>
            <w:tcW w:w="283" w:type="pct"/>
            <w:vAlign w:val="center"/>
            <w:hideMark/>
          </w:tcPr>
          <w:p w14:paraId="375AF4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27333,0</w:t>
            </w:r>
          </w:p>
        </w:tc>
        <w:tc>
          <w:tcPr>
            <w:tcW w:w="283" w:type="pct"/>
            <w:vAlign w:val="center"/>
            <w:hideMark/>
          </w:tcPr>
          <w:p w14:paraId="376D72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27333,0</w:t>
            </w:r>
          </w:p>
        </w:tc>
        <w:tc>
          <w:tcPr>
            <w:tcW w:w="283" w:type="pct"/>
            <w:vAlign w:val="center"/>
            <w:hideMark/>
          </w:tcPr>
          <w:p w14:paraId="7CD51E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27333,0</w:t>
            </w:r>
          </w:p>
        </w:tc>
        <w:tc>
          <w:tcPr>
            <w:tcW w:w="283" w:type="pct"/>
            <w:vAlign w:val="center"/>
            <w:hideMark/>
          </w:tcPr>
          <w:p w14:paraId="16FC41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27333,0</w:t>
            </w:r>
          </w:p>
        </w:tc>
        <w:tc>
          <w:tcPr>
            <w:tcW w:w="283" w:type="pct"/>
            <w:vAlign w:val="center"/>
            <w:hideMark/>
          </w:tcPr>
          <w:p w14:paraId="665CC9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27333,0</w:t>
            </w:r>
          </w:p>
        </w:tc>
        <w:tc>
          <w:tcPr>
            <w:tcW w:w="304" w:type="pct"/>
            <w:vAlign w:val="center"/>
            <w:hideMark/>
          </w:tcPr>
          <w:p w14:paraId="10B9FD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27333,0</w:t>
            </w:r>
          </w:p>
        </w:tc>
      </w:tr>
      <w:tr w:rsidR="00CC2335" w:rsidRPr="00CC2335" w14:paraId="5D1E527B" w14:textId="77777777" w:rsidTr="00322D6C">
        <w:trPr>
          <w:trHeight w:val="20"/>
        </w:trPr>
        <w:tc>
          <w:tcPr>
            <w:tcW w:w="5000" w:type="pct"/>
            <w:gridSpan w:val="15"/>
            <w:vAlign w:val="center"/>
            <w:hideMark/>
          </w:tcPr>
          <w:p w14:paraId="4B3C232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001.02.01.097 - Строительство тепловой сети для подключения перспективного потребителя Фонд защиты прав граждан - Жилой дом №2 со встроенными помещениями общественного назначения в 44 мкр. г. Сургут.Корректировка»</w:t>
            </w:r>
            <w:r w:rsidRPr="00CC2335">
              <w:rPr>
                <w:rFonts w:ascii="Times New Roman" w:hAnsi="Times New Roman"/>
                <w:b/>
                <w:bCs/>
                <w:color w:val="000000"/>
                <w:spacing w:val="0"/>
                <w:sz w:val="20"/>
                <w:szCs w:val="20"/>
                <w:lang w:eastAsia="ru-RU"/>
              </w:rPr>
              <w:br/>
              <w:t xml:space="preserve">Секции 2.1,2.2,2.3,2.4. с тепловой нагрузкой - 3,16 Гкал/ч в зоне действия Котельная К-45 (ООО «СГЭС») </w:t>
            </w:r>
          </w:p>
        </w:tc>
      </w:tr>
      <w:tr w:rsidR="00CC2335" w:rsidRPr="00CC2335" w14:paraId="7AB348A5" w14:textId="77777777" w:rsidTr="00322D6C">
        <w:trPr>
          <w:trHeight w:val="20"/>
        </w:trPr>
        <w:tc>
          <w:tcPr>
            <w:tcW w:w="1016" w:type="pct"/>
            <w:vAlign w:val="center"/>
            <w:hideMark/>
          </w:tcPr>
          <w:p w14:paraId="6F4F306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C015C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5010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972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C6E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ED1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1EC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2528,9</w:t>
            </w:r>
          </w:p>
        </w:tc>
        <w:tc>
          <w:tcPr>
            <w:tcW w:w="283" w:type="pct"/>
            <w:vAlign w:val="center"/>
            <w:hideMark/>
          </w:tcPr>
          <w:p w14:paraId="4F3F3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34975,3</w:t>
            </w:r>
          </w:p>
        </w:tc>
        <w:tc>
          <w:tcPr>
            <w:tcW w:w="283" w:type="pct"/>
            <w:vAlign w:val="center"/>
            <w:hideMark/>
          </w:tcPr>
          <w:p w14:paraId="482D74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CCF9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9A98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D3CB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3985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D322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0D4B1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69214FD" w14:textId="77777777" w:rsidTr="00322D6C">
        <w:trPr>
          <w:trHeight w:val="20"/>
        </w:trPr>
        <w:tc>
          <w:tcPr>
            <w:tcW w:w="1016" w:type="pct"/>
            <w:vAlign w:val="center"/>
            <w:hideMark/>
          </w:tcPr>
          <w:p w14:paraId="4AF6C97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89CCD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7902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742E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908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06E3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581B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2528,9</w:t>
            </w:r>
          </w:p>
        </w:tc>
        <w:tc>
          <w:tcPr>
            <w:tcW w:w="283" w:type="pct"/>
            <w:vAlign w:val="center"/>
            <w:hideMark/>
          </w:tcPr>
          <w:p w14:paraId="501510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37504,2</w:t>
            </w:r>
          </w:p>
        </w:tc>
        <w:tc>
          <w:tcPr>
            <w:tcW w:w="283" w:type="pct"/>
            <w:vAlign w:val="center"/>
            <w:hideMark/>
          </w:tcPr>
          <w:p w14:paraId="531BB8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37504,2</w:t>
            </w:r>
          </w:p>
        </w:tc>
        <w:tc>
          <w:tcPr>
            <w:tcW w:w="283" w:type="pct"/>
            <w:vAlign w:val="center"/>
            <w:hideMark/>
          </w:tcPr>
          <w:p w14:paraId="696F47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37504,2</w:t>
            </w:r>
          </w:p>
        </w:tc>
        <w:tc>
          <w:tcPr>
            <w:tcW w:w="283" w:type="pct"/>
            <w:vAlign w:val="center"/>
            <w:hideMark/>
          </w:tcPr>
          <w:p w14:paraId="6D15B4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37504,2</w:t>
            </w:r>
          </w:p>
        </w:tc>
        <w:tc>
          <w:tcPr>
            <w:tcW w:w="283" w:type="pct"/>
            <w:vAlign w:val="center"/>
            <w:hideMark/>
          </w:tcPr>
          <w:p w14:paraId="74BAF1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37504,2</w:t>
            </w:r>
          </w:p>
        </w:tc>
        <w:tc>
          <w:tcPr>
            <w:tcW w:w="283" w:type="pct"/>
            <w:vAlign w:val="center"/>
            <w:hideMark/>
          </w:tcPr>
          <w:p w14:paraId="42C95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37504,2</w:t>
            </w:r>
          </w:p>
        </w:tc>
        <w:tc>
          <w:tcPr>
            <w:tcW w:w="283" w:type="pct"/>
            <w:vAlign w:val="center"/>
            <w:hideMark/>
          </w:tcPr>
          <w:p w14:paraId="4056CB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37504,2</w:t>
            </w:r>
          </w:p>
        </w:tc>
        <w:tc>
          <w:tcPr>
            <w:tcW w:w="304" w:type="pct"/>
            <w:vAlign w:val="center"/>
            <w:hideMark/>
          </w:tcPr>
          <w:p w14:paraId="5CDA1C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37504,2</w:t>
            </w:r>
          </w:p>
        </w:tc>
      </w:tr>
      <w:tr w:rsidR="00CC2335" w:rsidRPr="00CC2335" w14:paraId="238EFC16" w14:textId="77777777" w:rsidTr="00322D6C">
        <w:trPr>
          <w:trHeight w:val="20"/>
        </w:trPr>
        <w:tc>
          <w:tcPr>
            <w:tcW w:w="5000" w:type="pct"/>
            <w:gridSpan w:val="15"/>
            <w:vAlign w:val="center"/>
            <w:hideMark/>
          </w:tcPr>
          <w:p w14:paraId="1D3C0B6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001.02.01.098 - Строительство тепловой сети для подключения перспективного потребителя ДАиГ - Спортивное сооружение (Микрорайон №44) с тепловой нагрузкой - 0,228 Гкал/ч в зоне действия Котельная К-45 (ООО «СГЭС») </w:t>
            </w:r>
          </w:p>
        </w:tc>
      </w:tr>
      <w:tr w:rsidR="00CC2335" w:rsidRPr="00CC2335" w14:paraId="43ADD234" w14:textId="77777777" w:rsidTr="00322D6C">
        <w:trPr>
          <w:trHeight w:val="20"/>
        </w:trPr>
        <w:tc>
          <w:tcPr>
            <w:tcW w:w="1016" w:type="pct"/>
            <w:vAlign w:val="center"/>
            <w:hideMark/>
          </w:tcPr>
          <w:p w14:paraId="3F69A74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342BC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3E1B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B2F0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B491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4129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DDA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182,5</w:t>
            </w:r>
          </w:p>
        </w:tc>
        <w:tc>
          <w:tcPr>
            <w:tcW w:w="283" w:type="pct"/>
            <w:vAlign w:val="center"/>
            <w:hideMark/>
          </w:tcPr>
          <w:p w14:paraId="5B5A40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2523,5</w:t>
            </w:r>
          </w:p>
        </w:tc>
        <w:tc>
          <w:tcPr>
            <w:tcW w:w="283" w:type="pct"/>
            <w:vAlign w:val="center"/>
            <w:hideMark/>
          </w:tcPr>
          <w:p w14:paraId="3071C1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2802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FA64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E7FC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CAC8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6A2D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C5CE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A72AD46" w14:textId="77777777" w:rsidTr="00322D6C">
        <w:trPr>
          <w:trHeight w:val="20"/>
        </w:trPr>
        <w:tc>
          <w:tcPr>
            <w:tcW w:w="1016" w:type="pct"/>
            <w:vAlign w:val="center"/>
            <w:hideMark/>
          </w:tcPr>
          <w:p w14:paraId="7E65E6A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64DDB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D60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A1E7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2B6A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99B2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66E6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182,5</w:t>
            </w:r>
          </w:p>
        </w:tc>
        <w:tc>
          <w:tcPr>
            <w:tcW w:w="283" w:type="pct"/>
            <w:vAlign w:val="center"/>
            <w:hideMark/>
          </w:tcPr>
          <w:p w14:paraId="63A809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2706,0</w:t>
            </w:r>
          </w:p>
        </w:tc>
        <w:tc>
          <w:tcPr>
            <w:tcW w:w="283" w:type="pct"/>
            <w:vAlign w:val="center"/>
            <w:hideMark/>
          </w:tcPr>
          <w:p w14:paraId="40921E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2706,0</w:t>
            </w:r>
          </w:p>
        </w:tc>
        <w:tc>
          <w:tcPr>
            <w:tcW w:w="283" w:type="pct"/>
            <w:vAlign w:val="center"/>
            <w:hideMark/>
          </w:tcPr>
          <w:p w14:paraId="409779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2706,0</w:t>
            </w:r>
          </w:p>
        </w:tc>
        <w:tc>
          <w:tcPr>
            <w:tcW w:w="283" w:type="pct"/>
            <w:vAlign w:val="center"/>
            <w:hideMark/>
          </w:tcPr>
          <w:p w14:paraId="0E2A11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2706,0</w:t>
            </w:r>
          </w:p>
        </w:tc>
        <w:tc>
          <w:tcPr>
            <w:tcW w:w="283" w:type="pct"/>
            <w:vAlign w:val="center"/>
            <w:hideMark/>
          </w:tcPr>
          <w:p w14:paraId="7EFCF0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2706,0</w:t>
            </w:r>
          </w:p>
        </w:tc>
        <w:tc>
          <w:tcPr>
            <w:tcW w:w="283" w:type="pct"/>
            <w:vAlign w:val="center"/>
            <w:hideMark/>
          </w:tcPr>
          <w:p w14:paraId="48AB0E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2706,0</w:t>
            </w:r>
          </w:p>
        </w:tc>
        <w:tc>
          <w:tcPr>
            <w:tcW w:w="283" w:type="pct"/>
            <w:vAlign w:val="center"/>
            <w:hideMark/>
          </w:tcPr>
          <w:p w14:paraId="65682C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2706,0</w:t>
            </w:r>
          </w:p>
        </w:tc>
        <w:tc>
          <w:tcPr>
            <w:tcW w:w="304" w:type="pct"/>
            <w:vAlign w:val="center"/>
            <w:hideMark/>
          </w:tcPr>
          <w:p w14:paraId="686D0C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2706,0</w:t>
            </w:r>
          </w:p>
        </w:tc>
      </w:tr>
      <w:tr w:rsidR="00CC2335" w:rsidRPr="00CC2335" w14:paraId="0C18E367" w14:textId="77777777" w:rsidTr="00322D6C">
        <w:trPr>
          <w:trHeight w:val="20"/>
        </w:trPr>
        <w:tc>
          <w:tcPr>
            <w:tcW w:w="5000" w:type="pct"/>
            <w:gridSpan w:val="15"/>
            <w:vAlign w:val="center"/>
            <w:hideMark/>
          </w:tcPr>
          <w:p w14:paraId="5C6E3CA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001.02.01.099 - Строительство тепловой сети для подключения перспективного потребителя Теплый склад, гараж, ул. Сосновая, 6 строение 4</w:t>
            </w:r>
            <w:r w:rsidRPr="00CC2335">
              <w:rPr>
                <w:rFonts w:ascii="Times New Roman" w:hAnsi="Times New Roman"/>
                <w:b/>
                <w:bCs/>
                <w:color w:val="000000"/>
                <w:spacing w:val="0"/>
                <w:sz w:val="20"/>
                <w:szCs w:val="20"/>
                <w:lang w:eastAsia="ru-RU"/>
              </w:rPr>
              <w:br/>
              <w:t xml:space="preserve">Кошкаров Д.Л. с тепловой нагрузкой - 0,016 Гкал/ч в зоне действия СГРЭС-2 (ООО «СГЭС») </w:t>
            </w:r>
          </w:p>
        </w:tc>
      </w:tr>
      <w:tr w:rsidR="00CC2335" w:rsidRPr="00CC2335" w14:paraId="0167862A" w14:textId="77777777" w:rsidTr="00322D6C">
        <w:trPr>
          <w:trHeight w:val="20"/>
        </w:trPr>
        <w:tc>
          <w:tcPr>
            <w:tcW w:w="1016" w:type="pct"/>
            <w:vAlign w:val="center"/>
            <w:hideMark/>
          </w:tcPr>
          <w:p w14:paraId="31D8A40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18C6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w:t>
            </w:r>
          </w:p>
        </w:tc>
        <w:tc>
          <w:tcPr>
            <w:tcW w:w="283" w:type="pct"/>
            <w:vAlign w:val="center"/>
            <w:hideMark/>
          </w:tcPr>
          <w:p w14:paraId="548049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137,7</w:t>
            </w:r>
          </w:p>
        </w:tc>
        <w:tc>
          <w:tcPr>
            <w:tcW w:w="283" w:type="pct"/>
            <w:vAlign w:val="center"/>
            <w:hideMark/>
          </w:tcPr>
          <w:p w14:paraId="58A070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06A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79E2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EE74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F6A8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6F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7911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B2E1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8ABB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C35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CDC1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9962D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E28D928" w14:textId="77777777" w:rsidTr="00322D6C">
        <w:trPr>
          <w:trHeight w:val="20"/>
        </w:trPr>
        <w:tc>
          <w:tcPr>
            <w:tcW w:w="1016" w:type="pct"/>
            <w:vAlign w:val="center"/>
            <w:hideMark/>
          </w:tcPr>
          <w:p w14:paraId="7B929C5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283F6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w:t>
            </w:r>
          </w:p>
        </w:tc>
        <w:tc>
          <w:tcPr>
            <w:tcW w:w="283" w:type="pct"/>
            <w:vAlign w:val="center"/>
            <w:hideMark/>
          </w:tcPr>
          <w:p w14:paraId="5B8C6E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35666A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351CD7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2E8141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2FCCAA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59C7F1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667BC8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35D613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70B496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5AF57B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169884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7417A5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304" w:type="pct"/>
            <w:vAlign w:val="center"/>
            <w:hideMark/>
          </w:tcPr>
          <w:p w14:paraId="4A3CEB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r>
      <w:tr w:rsidR="00CC2335" w:rsidRPr="00CC2335" w14:paraId="785F5D4C" w14:textId="77777777" w:rsidTr="00322D6C">
        <w:trPr>
          <w:trHeight w:val="20"/>
        </w:trPr>
        <w:tc>
          <w:tcPr>
            <w:tcW w:w="5000" w:type="pct"/>
            <w:gridSpan w:val="15"/>
            <w:vAlign w:val="center"/>
            <w:hideMark/>
          </w:tcPr>
          <w:p w14:paraId="201FA08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001.02.01.100 - Строительство тепловой сети для подключения перспективного потребителя Диспетчерская, ул. Сосновая, 6 строение 29 Кошкаров Д.Л. с тепловой нагрузкой - 0,164 Гкал/ч в зоне действия СГРЭС-2 (ООО «СГЭС») </w:t>
            </w:r>
          </w:p>
        </w:tc>
      </w:tr>
      <w:tr w:rsidR="00CC2335" w:rsidRPr="00CC2335" w14:paraId="5CD8D99A" w14:textId="77777777" w:rsidTr="00322D6C">
        <w:trPr>
          <w:trHeight w:val="20"/>
        </w:trPr>
        <w:tc>
          <w:tcPr>
            <w:tcW w:w="1016" w:type="pct"/>
            <w:vAlign w:val="center"/>
            <w:hideMark/>
          </w:tcPr>
          <w:p w14:paraId="7D8B142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B9143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107,8</w:t>
            </w:r>
          </w:p>
        </w:tc>
        <w:tc>
          <w:tcPr>
            <w:tcW w:w="283" w:type="pct"/>
            <w:vAlign w:val="center"/>
            <w:hideMark/>
          </w:tcPr>
          <w:p w14:paraId="6EE7F5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1432,8</w:t>
            </w:r>
          </w:p>
        </w:tc>
        <w:tc>
          <w:tcPr>
            <w:tcW w:w="283" w:type="pct"/>
            <w:vAlign w:val="center"/>
            <w:hideMark/>
          </w:tcPr>
          <w:p w14:paraId="53D43C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25D6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A4F4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2A6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232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C3E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BAEC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2B8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60D4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C2C6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3584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A201B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2A6E014" w14:textId="77777777" w:rsidTr="00322D6C">
        <w:trPr>
          <w:trHeight w:val="20"/>
        </w:trPr>
        <w:tc>
          <w:tcPr>
            <w:tcW w:w="1016" w:type="pct"/>
            <w:vAlign w:val="center"/>
            <w:hideMark/>
          </w:tcPr>
          <w:p w14:paraId="0620C24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C94B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107,8</w:t>
            </w:r>
          </w:p>
        </w:tc>
        <w:tc>
          <w:tcPr>
            <w:tcW w:w="283" w:type="pct"/>
            <w:vAlign w:val="center"/>
            <w:hideMark/>
          </w:tcPr>
          <w:p w14:paraId="1265FC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6D92E0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36AC50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0B8E10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64251C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7ECE74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515594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5B2531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3CE88B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40325C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670733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283" w:type="pct"/>
            <w:vAlign w:val="center"/>
            <w:hideMark/>
          </w:tcPr>
          <w:p w14:paraId="1A4885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c>
          <w:tcPr>
            <w:tcW w:w="304" w:type="pct"/>
            <w:vAlign w:val="center"/>
            <w:hideMark/>
          </w:tcPr>
          <w:p w14:paraId="6B4073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1540,6</w:t>
            </w:r>
          </w:p>
        </w:tc>
      </w:tr>
      <w:tr w:rsidR="00CC2335" w:rsidRPr="00CC2335" w14:paraId="51D35977" w14:textId="77777777" w:rsidTr="00322D6C">
        <w:trPr>
          <w:trHeight w:val="20"/>
        </w:trPr>
        <w:tc>
          <w:tcPr>
            <w:tcW w:w="5000" w:type="pct"/>
            <w:gridSpan w:val="15"/>
            <w:shd w:val="clear" w:color="000000" w:fill="FCE4D6"/>
            <w:vAlign w:val="center"/>
            <w:hideMark/>
          </w:tcPr>
          <w:p w14:paraId="76EF350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001.02.02.000 - Строительство новых тепловых сетей для повышения эффективности функционирования системы теплоснабжения за счет ликвидации котельных</w:t>
            </w:r>
          </w:p>
        </w:tc>
      </w:tr>
      <w:tr w:rsidR="00CC2335" w:rsidRPr="00CC2335" w14:paraId="06C3D4CD" w14:textId="77777777" w:rsidTr="00322D6C">
        <w:trPr>
          <w:trHeight w:val="20"/>
        </w:trPr>
        <w:tc>
          <w:tcPr>
            <w:tcW w:w="1016" w:type="pct"/>
            <w:vAlign w:val="center"/>
            <w:hideMark/>
          </w:tcPr>
          <w:p w14:paraId="341BFBF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09E86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8E5C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39459,6</w:t>
            </w:r>
          </w:p>
        </w:tc>
        <w:tc>
          <w:tcPr>
            <w:tcW w:w="283" w:type="pct"/>
            <w:vAlign w:val="center"/>
            <w:hideMark/>
          </w:tcPr>
          <w:p w14:paraId="0C8B8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603C03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105083,6</w:t>
            </w:r>
          </w:p>
        </w:tc>
        <w:tc>
          <w:tcPr>
            <w:tcW w:w="283" w:type="pct"/>
            <w:vAlign w:val="center"/>
            <w:hideMark/>
          </w:tcPr>
          <w:p w14:paraId="7960B7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125930,8</w:t>
            </w:r>
          </w:p>
        </w:tc>
        <w:tc>
          <w:tcPr>
            <w:tcW w:w="283" w:type="pct"/>
            <w:vAlign w:val="center"/>
            <w:hideMark/>
          </w:tcPr>
          <w:p w14:paraId="0E76FD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144512,1</w:t>
            </w:r>
          </w:p>
        </w:tc>
        <w:tc>
          <w:tcPr>
            <w:tcW w:w="283" w:type="pct"/>
            <w:vAlign w:val="center"/>
            <w:hideMark/>
          </w:tcPr>
          <w:p w14:paraId="05E11D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282C71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4C0928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1650CF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3F29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16E7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B3B6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963DA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DE2EB84" w14:textId="77777777" w:rsidTr="00322D6C">
        <w:trPr>
          <w:trHeight w:val="20"/>
        </w:trPr>
        <w:tc>
          <w:tcPr>
            <w:tcW w:w="1016" w:type="pct"/>
            <w:vAlign w:val="center"/>
            <w:hideMark/>
          </w:tcPr>
          <w:p w14:paraId="21C768E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A105B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83F7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39459,6</w:t>
            </w:r>
          </w:p>
        </w:tc>
        <w:tc>
          <w:tcPr>
            <w:tcW w:w="283" w:type="pct"/>
            <w:vAlign w:val="center"/>
            <w:hideMark/>
          </w:tcPr>
          <w:p w14:paraId="41CBD0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70200,3</w:t>
            </w:r>
          </w:p>
        </w:tc>
        <w:tc>
          <w:tcPr>
            <w:tcW w:w="283" w:type="pct"/>
            <w:vAlign w:val="center"/>
            <w:hideMark/>
          </w:tcPr>
          <w:p w14:paraId="430544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175283,9</w:t>
            </w:r>
          </w:p>
        </w:tc>
        <w:tc>
          <w:tcPr>
            <w:tcW w:w="283" w:type="pct"/>
            <w:vAlign w:val="center"/>
            <w:hideMark/>
          </w:tcPr>
          <w:p w14:paraId="3C18E5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301214,7</w:t>
            </w:r>
          </w:p>
        </w:tc>
        <w:tc>
          <w:tcPr>
            <w:tcW w:w="283" w:type="pct"/>
            <w:vAlign w:val="center"/>
            <w:hideMark/>
          </w:tcPr>
          <w:p w14:paraId="222F2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445726,8</w:t>
            </w:r>
          </w:p>
        </w:tc>
        <w:tc>
          <w:tcPr>
            <w:tcW w:w="283" w:type="pct"/>
            <w:vAlign w:val="center"/>
            <w:hideMark/>
          </w:tcPr>
          <w:p w14:paraId="0637B1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573997,8</w:t>
            </w:r>
          </w:p>
        </w:tc>
        <w:tc>
          <w:tcPr>
            <w:tcW w:w="283" w:type="pct"/>
            <w:vAlign w:val="center"/>
            <w:hideMark/>
          </w:tcPr>
          <w:p w14:paraId="21B216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702268,8</w:t>
            </w:r>
          </w:p>
        </w:tc>
        <w:tc>
          <w:tcPr>
            <w:tcW w:w="283" w:type="pct"/>
            <w:vAlign w:val="center"/>
            <w:hideMark/>
          </w:tcPr>
          <w:p w14:paraId="4808F1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830539,8</w:t>
            </w:r>
          </w:p>
        </w:tc>
        <w:tc>
          <w:tcPr>
            <w:tcW w:w="283" w:type="pct"/>
            <w:vAlign w:val="center"/>
            <w:hideMark/>
          </w:tcPr>
          <w:p w14:paraId="1A30DC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830539,8</w:t>
            </w:r>
          </w:p>
        </w:tc>
        <w:tc>
          <w:tcPr>
            <w:tcW w:w="283" w:type="pct"/>
            <w:vAlign w:val="center"/>
            <w:hideMark/>
          </w:tcPr>
          <w:p w14:paraId="5F9564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830539,8</w:t>
            </w:r>
          </w:p>
        </w:tc>
        <w:tc>
          <w:tcPr>
            <w:tcW w:w="283" w:type="pct"/>
            <w:vAlign w:val="center"/>
            <w:hideMark/>
          </w:tcPr>
          <w:p w14:paraId="013B4D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830539,8</w:t>
            </w:r>
          </w:p>
        </w:tc>
        <w:tc>
          <w:tcPr>
            <w:tcW w:w="283" w:type="pct"/>
            <w:vAlign w:val="center"/>
            <w:hideMark/>
          </w:tcPr>
          <w:p w14:paraId="5B1F74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830539,8</w:t>
            </w:r>
          </w:p>
        </w:tc>
        <w:tc>
          <w:tcPr>
            <w:tcW w:w="304" w:type="pct"/>
            <w:vAlign w:val="center"/>
            <w:hideMark/>
          </w:tcPr>
          <w:p w14:paraId="60BDD6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830539,8</w:t>
            </w:r>
          </w:p>
        </w:tc>
      </w:tr>
      <w:tr w:rsidR="00CC2335" w:rsidRPr="00CC2335" w14:paraId="75669185" w14:textId="77777777" w:rsidTr="00322D6C">
        <w:trPr>
          <w:trHeight w:val="20"/>
        </w:trPr>
        <w:tc>
          <w:tcPr>
            <w:tcW w:w="5000" w:type="pct"/>
            <w:gridSpan w:val="15"/>
            <w:vAlign w:val="center"/>
            <w:hideMark/>
          </w:tcPr>
          <w:p w14:paraId="35721A4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001.02.02.101 - Строительство и проектирование  III тепловывода от СГРЭС-1,  до точки разветвления (существующей тепловой камеры 9ТК-2-7) в районе мкр. 31В.  (1 этап строительства) (Подготовка  проектной документации)</w:t>
            </w:r>
          </w:p>
        </w:tc>
      </w:tr>
      <w:tr w:rsidR="00CC2335" w:rsidRPr="00CC2335" w14:paraId="723B3938" w14:textId="77777777" w:rsidTr="00322D6C">
        <w:trPr>
          <w:trHeight w:val="20"/>
        </w:trPr>
        <w:tc>
          <w:tcPr>
            <w:tcW w:w="1016" w:type="pct"/>
            <w:vAlign w:val="center"/>
            <w:hideMark/>
          </w:tcPr>
          <w:p w14:paraId="7AE98DF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w:t>
            </w:r>
          </w:p>
        </w:tc>
        <w:tc>
          <w:tcPr>
            <w:tcW w:w="282" w:type="pct"/>
            <w:vAlign w:val="center"/>
            <w:hideMark/>
          </w:tcPr>
          <w:p w14:paraId="6CF7C6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88B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30772C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E86D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695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C83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FFA2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FA65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090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42A1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3306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95DB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1DE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B14A6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4CEDA6C" w14:textId="77777777" w:rsidTr="00322D6C">
        <w:trPr>
          <w:trHeight w:val="20"/>
        </w:trPr>
        <w:tc>
          <w:tcPr>
            <w:tcW w:w="1016" w:type="pct"/>
            <w:vAlign w:val="center"/>
            <w:hideMark/>
          </w:tcPr>
          <w:p w14:paraId="650F14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E87CA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7899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4FA7DC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75D3C2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57E4DD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0208FC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2DB964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3C46A3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7D039F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0F0A49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18B21A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03B15A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283" w:type="pct"/>
            <w:vAlign w:val="center"/>
            <w:hideMark/>
          </w:tcPr>
          <w:p w14:paraId="45E610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c>
          <w:tcPr>
            <w:tcW w:w="304" w:type="pct"/>
            <w:vAlign w:val="center"/>
            <w:hideMark/>
          </w:tcPr>
          <w:p w14:paraId="261AFF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28264,9</w:t>
            </w:r>
          </w:p>
        </w:tc>
      </w:tr>
      <w:tr w:rsidR="00CC2335" w:rsidRPr="00CC2335" w14:paraId="5A1E9943" w14:textId="77777777" w:rsidTr="00322D6C">
        <w:trPr>
          <w:trHeight w:val="20"/>
        </w:trPr>
        <w:tc>
          <w:tcPr>
            <w:tcW w:w="5000" w:type="pct"/>
            <w:gridSpan w:val="15"/>
            <w:vAlign w:val="center"/>
            <w:hideMark/>
          </w:tcPr>
          <w:p w14:paraId="3E9E4DE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001.02.02.102 - Строительство и проектирование  III тепловывода от СГРЭС-1,  до точки разветвления (существующей тепловой камеры 9ТК-2-7) в районе мкр. 31В.  (1 этап строительства) (Приобретение материалов и оборудования) 2023 год</w:t>
            </w:r>
          </w:p>
        </w:tc>
      </w:tr>
      <w:tr w:rsidR="00CC2335" w:rsidRPr="00CC2335" w14:paraId="5C2DAFD0" w14:textId="77777777" w:rsidTr="00322D6C">
        <w:trPr>
          <w:trHeight w:val="20"/>
        </w:trPr>
        <w:tc>
          <w:tcPr>
            <w:tcW w:w="1016" w:type="pct"/>
            <w:vAlign w:val="center"/>
            <w:hideMark/>
          </w:tcPr>
          <w:p w14:paraId="62EA881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73B1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72F8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0CA9E1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4A29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2DEE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359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C39B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3DB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777C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FD0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08F1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222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2C1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5B7F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BF06BFA" w14:textId="77777777" w:rsidTr="00322D6C">
        <w:trPr>
          <w:trHeight w:val="20"/>
        </w:trPr>
        <w:tc>
          <w:tcPr>
            <w:tcW w:w="1016" w:type="pct"/>
            <w:vAlign w:val="center"/>
            <w:hideMark/>
          </w:tcPr>
          <w:p w14:paraId="5FBE982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DE0D9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403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02F6BD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4EBDA5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5C89E7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318870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5A5DE8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5FA8D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6A49AF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27E9CD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4F779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39FE4D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6BDEA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304" w:type="pct"/>
            <w:vAlign w:val="center"/>
            <w:hideMark/>
          </w:tcPr>
          <w:p w14:paraId="57E449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r>
      <w:tr w:rsidR="00CC2335" w:rsidRPr="00CC2335" w14:paraId="0E0C5324" w14:textId="77777777" w:rsidTr="00322D6C">
        <w:trPr>
          <w:trHeight w:val="20"/>
        </w:trPr>
        <w:tc>
          <w:tcPr>
            <w:tcW w:w="5000" w:type="pct"/>
            <w:gridSpan w:val="15"/>
            <w:vAlign w:val="center"/>
            <w:hideMark/>
          </w:tcPr>
          <w:p w14:paraId="016B579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001.02.02.103 - Строительство и проектирование  III тепловывода от СГРЭС-1,  до точки разветвления (существующей тепловой камеры 9ТК-2-7) в районе мкр. 31В.  (1 этап строительства) (Приобретение материалов и оборудования) 2024 год</w:t>
            </w:r>
          </w:p>
        </w:tc>
      </w:tr>
      <w:tr w:rsidR="00CC2335" w:rsidRPr="00CC2335" w14:paraId="0332EE23" w14:textId="77777777" w:rsidTr="00322D6C">
        <w:trPr>
          <w:trHeight w:val="20"/>
        </w:trPr>
        <w:tc>
          <w:tcPr>
            <w:tcW w:w="1016" w:type="pct"/>
            <w:vAlign w:val="center"/>
            <w:hideMark/>
          </w:tcPr>
          <w:p w14:paraId="09DE354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CAF39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3CDA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96FB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514729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05D8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4A1B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FC0B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E2D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402B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C9FF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539D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C6E1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BF10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6DACE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C2F028B" w14:textId="77777777" w:rsidTr="00322D6C">
        <w:trPr>
          <w:trHeight w:val="20"/>
        </w:trPr>
        <w:tc>
          <w:tcPr>
            <w:tcW w:w="1016" w:type="pct"/>
            <w:vAlign w:val="center"/>
            <w:hideMark/>
          </w:tcPr>
          <w:p w14:paraId="53E6724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ABC00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5976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2750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473DA4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22EDD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1A43A0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2F6445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34C441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680C80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429E0D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44804D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091F11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283" w:type="pct"/>
            <w:vAlign w:val="center"/>
            <w:hideMark/>
          </w:tcPr>
          <w:p w14:paraId="07FD58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c>
          <w:tcPr>
            <w:tcW w:w="304" w:type="pct"/>
            <w:vAlign w:val="center"/>
            <w:hideMark/>
          </w:tcPr>
          <w:p w14:paraId="1D2B96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30740,7</w:t>
            </w:r>
          </w:p>
        </w:tc>
      </w:tr>
      <w:tr w:rsidR="00CC2335" w:rsidRPr="00CC2335" w14:paraId="55CC681C" w14:textId="77777777" w:rsidTr="00322D6C">
        <w:trPr>
          <w:trHeight w:val="20"/>
        </w:trPr>
        <w:tc>
          <w:tcPr>
            <w:tcW w:w="5000" w:type="pct"/>
            <w:gridSpan w:val="15"/>
            <w:vAlign w:val="center"/>
            <w:hideMark/>
          </w:tcPr>
          <w:p w14:paraId="22814F5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001.02.02.104 - Строительство и проектирование  III тепловывода от СГРЭС-1,  до точки разветвления (существующей тепловой камеры 9ТК-2-7) в районе мкр. 31В.  (1 этап строительства) (Приобретение материалов и оборудования) 2025 год</w:t>
            </w:r>
          </w:p>
        </w:tc>
      </w:tr>
      <w:tr w:rsidR="00CC2335" w:rsidRPr="00CC2335" w14:paraId="4C21F994" w14:textId="77777777" w:rsidTr="00322D6C">
        <w:trPr>
          <w:trHeight w:val="20"/>
        </w:trPr>
        <w:tc>
          <w:tcPr>
            <w:tcW w:w="1016" w:type="pct"/>
            <w:vAlign w:val="center"/>
            <w:hideMark/>
          </w:tcPr>
          <w:p w14:paraId="1DC2CEE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588D1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DC19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D169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765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204CAA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822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AE8F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298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2051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F25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A151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B12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B22D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F77A5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5092162" w14:textId="77777777" w:rsidTr="00322D6C">
        <w:trPr>
          <w:trHeight w:val="20"/>
        </w:trPr>
        <w:tc>
          <w:tcPr>
            <w:tcW w:w="1016" w:type="pct"/>
            <w:vAlign w:val="center"/>
            <w:hideMark/>
          </w:tcPr>
          <w:p w14:paraId="4E707FC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CE1D2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5730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FEEB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8FBB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04221E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2BFBA9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70B099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420C9D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78FFC0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068501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3798E7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0007F0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283" w:type="pct"/>
            <w:vAlign w:val="center"/>
            <w:hideMark/>
          </w:tcPr>
          <w:p w14:paraId="4BB3B5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c>
          <w:tcPr>
            <w:tcW w:w="304" w:type="pct"/>
            <w:vAlign w:val="center"/>
            <w:hideMark/>
          </w:tcPr>
          <w:p w14:paraId="4833C4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52000,1</w:t>
            </w:r>
          </w:p>
        </w:tc>
      </w:tr>
      <w:tr w:rsidR="00CC2335" w:rsidRPr="00CC2335" w14:paraId="567602D7" w14:textId="77777777" w:rsidTr="00322D6C">
        <w:trPr>
          <w:trHeight w:val="20"/>
        </w:trPr>
        <w:tc>
          <w:tcPr>
            <w:tcW w:w="5000" w:type="pct"/>
            <w:gridSpan w:val="15"/>
            <w:vAlign w:val="center"/>
            <w:hideMark/>
          </w:tcPr>
          <w:p w14:paraId="4A52683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001.02.02.105 - Строительство и проектирование  III тепловывода от СГРЭС-1,  до точки разветвления (существующей тепловой камеры 9ТК-2-7) в районе мкр. 31В.  (1 этап строительства) (Приобретение материалов и оборудования) 2026 год</w:t>
            </w:r>
          </w:p>
        </w:tc>
      </w:tr>
      <w:tr w:rsidR="00CC2335" w:rsidRPr="00CC2335" w14:paraId="7CA4B5CA" w14:textId="77777777" w:rsidTr="00322D6C">
        <w:trPr>
          <w:trHeight w:val="20"/>
        </w:trPr>
        <w:tc>
          <w:tcPr>
            <w:tcW w:w="1016" w:type="pct"/>
            <w:vAlign w:val="center"/>
            <w:hideMark/>
          </w:tcPr>
          <w:p w14:paraId="0857D6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CD2E2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387E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5014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287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04DB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283" w:type="pct"/>
            <w:vAlign w:val="center"/>
            <w:hideMark/>
          </w:tcPr>
          <w:p w14:paraId="5F6BE8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D52E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5C94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1D1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9B5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974F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946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6B65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D1EAB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4D8E9B3" w14:textId="77777777" w:rsidTr="00322D6C">
        <w:trPr>
          <w:trHeight w:val="20"/>
        </w:trPr>
        <w:tc>
          <w:tcPr>
            <w:tcW w:w="1016" w:type="pct"/>
            <w:vAlign w:val="center"/>
            <w:hideMark/>
          </w:tcPr>
          <w:p w14:paraId="55DF041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7AD9E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A990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609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ABE6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B244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283" w:type="pct"/>
            <w:vAlign w:val="center"/>
            <w:hideMark/>
          </w:tcPr>
          <w:p w14:paraId="6B024D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283" w:type="pct"/>
            <w:vAlign w:val="center"/>
            <w:hideMark/>
          </w:tcPr>
          <w:p w14:paraId="526837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283" w:type="pct"/>
            <w:vAlign w:val="center"/>
            <w:hideMark/>
          </w:tcPr>
          <w:p w14:paraId="032DF3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283" w:type="pct"/>
            <w:vAlign w:val="center"/>
            <w:hideMark/>
          </w:tcPr>
          <w:p w14:paraId="14D3BF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283" w:type="pct"/>
            <w:vAlign w:val="center"/>
            <w:hideMark/>
          </w:tcPr>
          <w:p w14:paraId="1A658A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283" w:type="pct"/>
            <w:vAlign w:val="center"/>
            <w:hideMark/>
          </w:tcPr>
          <w:p w14:paraId="447B95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283" w:type="pct"/>
            <w:vAlign w:val="center"/>
            <w:hideMark/>
          </w:tcPr>
          <w:p w14:paraId="5423CB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283" w:type="pct"/>
            <w:vAlign w:val="center"/>
            <w:hideMark/>
          </w:tcPr>
          <w:p w14:paraId="7C4AC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c>
          <w:tcPr>
            <w:tcW w:w="304" w:type="pct"/>
            <w:vAlign w:val="center"/>
            <w:hideMark/>
          </w:tcPr>
          <w:p w14:paraId="5BE896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49709,2</w:t>
            </w:r>
          </w:p>
        </w:tc>
      </w:tr>
      <w:tr w:rsidR="00CC2335" w:rsidRPr="00CC2335" w14:paraId="1E0778CF" w14:textId="77777777" w:rsidTr="00322D6C">
        <w:trPr>
          <w:trHeight w:val="20"/>
        </w:trPr>
        <w:tc>
          <w:tcPr>
            <w:tcW w:w="5000" w:type="pct"/>
            <w:gridSpan w:val="15"/>
            <w:vAlign w:val="center"/>
            <w:hideMark/>
          </w:tcPr>
          <w:p w14:paraId="108A205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001.02.02.106 - Строительство и проектирование  III тепловывода от СГРЭС-1,  до точки разветвления (существующей тепловой камеры 9ТК-2-7) в районе мкр. 31В.  (1 этап строительства) (Приобретение материалов и оборудования) 2027 год</w:t>
            </w:r>
          </w:p>
        </w:tc>
      </w:tr>
      <w:tr w:rsidR="00CC2335" w:rsidRPr="00CC2335" w14:paraId="73AEC15E" w14:textId="77777777" w:rsidTr="00322D6C">
        <w:trPr>
          <w:trHeight w:val="20"/>
        </w:trPr>
        <w:tc>
          <w:tcPr>
            <w:tcW w:w="1016" w:type="pct"/>
            <w:vAlign w:val="center"/>
            <w:hideMark/>
          </w:tcPr>
          <w:p w14:paraId="1FB2507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6C52E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A560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620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B40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12E8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6C38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c>
          <w:tcPr>
            <w:tcW w:w="283" w:type="pct"/>
            <w:vAlign w:val="center"/>
            <w:hideMark/>
          </w:tcPr>
          <w:p w14:paraId="24C727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FC7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B4E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BEF7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301F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3957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EDDD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94B2A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FFACDDD" w14:textId="77777777" w:rsidTr="00322D6C">
        <w:trPr>
          <w:trHeight w:val="20"/>
        </w:trPr>
        <w:tc>
          <w:tcPr>
            <w:tcW w:w="1016" w:type="pct"/>
            <w:vAlign w:val="center"/>
            <w:hideMark/>
          </w:tcPr>
          <w:p w14:paraId="123D286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F4428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BCC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C38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C5ED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3546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D8D8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c>
          <w:tcPr>
            <w:tcW w:w="283" w:type="pct"/>
            <w:vAlign w:val="center"/>
            <w:hideMark/>
          </w:tcPr>
          <w:p w14:paraId="7EF24B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c>
          <w:tcPr>
            <w:tcW w:w="283" w:type="pct"/>
            <w:vAlign w:val="center"/>
            <w:hideMark/>
          </w:tcPr>
          <w:p w14:paraId="303A9E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c>
          <w:tcPr>
            <w:tcW w:w="283" w:type="pct"/>
            <w:vAlign w:val="center"/>
            <w:hideMark/>
          </w:tcPr>
          <w:p w14:paraId="53DE20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c>
          <w:tcPr>
            <w:tcW w:w="283" w:type="pct"/>
            <w:vAlign w:val="center"/>
            <w:hideMark/>
          </w:tcPr>
          <w:p w14:paraId="0B8492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c>
          <w:tcPr>
            <w:tcW w:w="283" w:type="pct"/>
            <w:vAlign w:val="center"/>
            <w:hideMark/>
          </w:tcPr>
          <w:p w14:paraId="77E499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c>
          <w:tcPr>
            <w:tcW w:w="283" w:type="pct"/>
            <w:vAlign w:val="center"/>
            <w:hideMark/>
          </w:tcPr>
          <w:p w14:paraId="17EE12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c>
          <w:tcPr>
            <w:tcW w:w="283" w:type="pct"/>
            <w:vAlign w:val="center"/>
            <w:hideMark/>
          </w:tcPr>
          <w:p w14:paraId="235A43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c>
          <w:tcPr>
            <w:tcW w:w="304" w:type="pct"/>
            <w:vAlign w:val="center"/>
            <w:hideMark/>
          </w:tcPr>
          <w:p w14:paraId="58C95C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70176,2</w:t>
            </w:r>
          </w:p>
        </w:tc>
      </w:tr>
      <w:tr w:rsidR="00CC2335" w:rsidRPr="00CC2335" w14:paraId="25740ED3" w14:textId="77777777" w:rsidTr="00322D6C">
        <w:trPr>
          <w:trHeight w:val="20"/>
        </w:trPr>
        <w:tc>
          <w:tcPr>
            <w:tcW w:w="5000" w:type="pct"/>
            <w:gridSpan w:val="15"/>
            <w:vAlign w:val="center"/>
            <w:hideMark/>
          </w:tcPr>
          <w:p w14:paraId="13B86E8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001.02.02.107 - Строительство и проектирование  III тепловывода от СГРЭС-1,  до точки разветвления (существующей тепловой камеры 9ТК-2-7) в районе мкр. 31В.  (1 этап строительства) (Приобретение материалов и оборудования) 2025 год</w:t>
            </w:r>
          </w:p>
        </w:tc>
      </w:tr>
      <w:tr w:rsidR="00CC2335" w:rsidRPr="00CC2335" w14:paraId="1FC20879" w14:textId="77777777" w:rsidTr="00322D6C">
        <w:trPr>
          <w:trHeight w:val="20"/>
        </w:trPr>
        <w:tc>
          <w:tcPr>
            <w:tcW w:w="1016" w:type="pct"/>
            <w:vAlign w:val="center"/>
            <w:hideMark/>
          </w:tcPr>
          <w:p w14:paraId="706984D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B197A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6F17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F7E9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038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532200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8A55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11DF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BAA5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7B5B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7D62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397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C1A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C958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04B31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13C1F80" w14:textId="77777777" w:rsidTr="00322D6C">
        <w:trPr>
          <w:trHeight w:val="20"/>
        </w:trPr>
        <w:tc>
          <w:tcPr>
            <w:tcW w:w="1016" w:type="pct"/>
            <w:vAlign w:val="center"/>
            <w:hideMark/>
          </w:tcPr>
          <w:p w14:paraId="71CBC79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B60B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E07D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3402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40DD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437604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21957B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7EBC5B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1B1D24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47FCB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44F04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5206B7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66B60C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283" w:type="pct"/>
            <w:vAlign w:val="center"/>
            <w:hideMark/>
          </w:tcPr>
          <w:p w14:paraId="7108C6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c>
          <w:tcPr>
            <w:tcW w:w="304" w:type="pct"/>
            <w:vAlign w:val="center"/>
            <w:hideMark/>
          </w:tcPr>
          <w:p w14:paraId="78C2B8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16090,8</w:t>
            </w:r>
          </w:p>
        </w:tc>
      </w:tr>
      <w:tr w:rsidR="00CC2335" w:rsidRPr="00CC2335" w14:paraId="17AFE47B" w14:textId="77777777" w:rsidTr="00322D6C">
        <w:trPr>
          <w:trHeight w:val="20"/>
        </w:trPr>
        <w:tc>
          <w:tcPr>
            <w:tcW w:w="5000" w:type="pct"/>
            <w:gridSpan w:val="15"/>
            <w:vAlign w:val="center"/>
            <w:hideMark/>
          </w:tcPr>
          <w:p w14:paraId="5A916A8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001.02.02.108 - Строительство и проектирование  III тепловывода от СГРЭС-1,  до точки разветвления (существующей тепловой камеры 9ТК-2-7) в районе мкр. 31В.  (1 этап строительства) (Приобретение материалов и оборудования) 2026 год</w:t>
            </w:r>
          </w:p>
        </w:tc>
      </w:tr>
      <w:tr w:rsidR="00CC2335" w:rsidRPr="00CC2335" w14:paraId="45344AA3" w14:textId="77777777" w:rsidTr="00322D6C">
        <w:trPr>
          <w:trHeight w:val="20"/>
        </w:trPr>
        <w:tc>
          <w:tcPr>
            <w:tcW w:w="1016" w:type="pct"/>
            <w:vAlign w:val="center"/>
            <w:hideMark/>
          </w:tcPr>
          <w:p w14:paraId="51DD01B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69700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00CB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8151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2554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434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283" w:type="pct"/>
            <w:vAlign w:val="center"/>
            <w:hideMark/>
          </w:tcPr>
          <w:p w14:paraId="4C30FA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50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D769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E6DF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28B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184D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5408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396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42FB4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E39E5D3" w14:textId="77777777" w:rsidTr="00322D6C">
        <w:trPr>
          <w:trHeight w:val="20"/>
        </w:trPr>
        <w:tc>
          <w:tcPr>
            <w:tcW w:w="1016" w:type="pct"/>
            <w:vAlign w:val="center"/>
            <w:hideMark/>
          </w:tcPr>
          <w:p w14:paraId="0220229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5DC9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2E8C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C81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4493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E2C1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283" w:type="pct"/>
            <w:vAlign w:val="center"/>
            <w:hideMark/>
          </w:tcPr>
          <w:p w14:paraId="1A240B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283" w:type="pct"/>
            <w:vAlign w:val="center"/>
            <w:hideMark/>
          </w:tcPr>
          <w:p w14:paraId="73DD0C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283" w:type="pct"/>
            <w:vAlign w:val="center"/>
            <w:hideMark/>
          </w:tcPr>
          <w:p w14:paraId="02336F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283" w:type="pct"/>
            <w:vAlign w:val="center"/>
            <w:hideMark/>
          </w:tcPr>
          <w:p w14:paraId="0A586F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283" w:type="pct"/>
            <w:vAlign w:val="center"/>
            <w:hideMark/>
          </w:tcPr>
          <w:p w14:paraId="7DA8E4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283" w:type="pct"/>
            <w:vAlign w:val="center"/>
            <w:hideMark/>
          </w:tcPr>
          <w:p w14:paraId="5350C6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283" w:type="pct"/>
            <w:vAlign w:val="center"/>
            <w:hideMark/>
          </w:tcPr>
          <w:p w14:paraId="5CC965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283" w:type="pct"/>
            <w:vAlign w:val="center"/>
            <w:hideMark/>
          </w:tcPr>
          <w:p w14:paraId="354D04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c>
          <w:tcPr>
            <w:tcW w:w="304" w:type="pct"/>
            <w:vAlign w:val="center"/>
            <w:hideMark/>
          </w:tcPr>
          <w:p w14:paraId="66AF4D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2900,0</w:t>
            </w:r>
          </w:p>
        </w:tc>
      </w:tr>
      <w:tr w:rsidR="00CC2335" w:rsidRPr="00CC2335" w14:paraId="3A634416" w14:textId="77777777" w:rsidTr="00322D6C">
        <w:trPr>
          <w:trHeight w:val="20"/>
        </w:trPr>
        <w:tc>
          <w:tcPr>
            <w:tcW w:w="5000" w:type="pct"/>
            <w:gridSpan w:val="15"/>
            <w:vAlign w:val="center"/>
            <w:hideMark/>
          </w:tcPr>
          <w:p w14:paraId="3E32B55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001.02.02.109 - Строительство и проектирование  III тепловывода от СГРЭС-1,  до точки разветвления (существующей тепловой камеры 9ТК-2-7) в районе мкр. 31В.  (1 этап строительства) (Приобретение материалов и оборудования) 2027 год</w:t>
            </w:r>
          </w:p>
        </w:tc>
      </w:tr>
      <w:tr w:rsidR="00CC2335" w:rsidRPr="00CC2335" w14:paraId="3C935CCA" w14:textId="77777777" w:rsidTr="00322D6C">
        <w:trPr>
          <w:trHeight w:val="20"/>
        </w:trPr>
        <w:tc>
          <w:tcPr>
            <w:tcW w:w="1016" w:type="pct"/>
            <w:vAlign w:val="center"/>
            <w:hideMark/>
          </w:tcPr>
          <w:p w14:paraId="0D37E1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3CEE4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339D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1D89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26D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770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1D2D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c>
          <w:tcPr>
            <w:tcW w:w="283" w:type="pct"/>
            <w:vAlign w:val="center"/>
            <w:hideMark/>
          </w:tcPr>
          <w:p w14:paraId="506D00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AA24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8D5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0AEF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9F2E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CEB4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E43D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322E4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5E74EB1" w14:textId="77777777" w:rsidTr="00322D6C">
        <w:trPr>
          <w:trHeight w:val="20"/>
        </w:trPr>
        <w:tc>
          <w:tcPr>
            <w:tcW w:w="1016" w:type="pct"/>
            <w:vAlign w:val="center"/>
            <w:hideMark/>
          </w:tcPr>
          <w:p w14:paraId="7C5B8AF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EEECB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0D0F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082E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BCD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615E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832E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c>
          <w:tcPr>
            <w:tcW w:w="283" w:type="pct"/>
            <w:vAlign w:val="center"/>
            <w:hideMark/>
          </w:tcPr>
          <w:p w14:paraId="06A7F2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c>
          <w:tcPr>
            <w:tcW w:w="283" w:type="pct"/>
            <w:vAlign w:val="center"/>
            <w:hideMark/>
          </w:tcPr>
          <w:p w14:paraId="741970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c>
          <w:tcPr>
            <w:tcW w:w="283" w:type="pct"/>
            <w:vAlign w:val="center"/>
            <w:hideMark/>
          </w:tcPr>
          <w:p w14:paraId="0EFE68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c>
          <w:tcPr>
            <w:tcW w:w="283" w:type="pct"/>
            <w:vAlign w:val="center"/>
            <w:hideMark/>
          </w:tcPr>
          <w:p w14:paraId="510CE2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c>
          <w:tcPr>
            <w:tcW w:w="283" w:type="pct"/>
            <w:vAlign w:val="center"/>
            <w:hideMark/>
          </w:tcPr>
          <w:p w14:paraId="765874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c>
          <w:tcPr>
            <w:tcW w:w="283" w:type="pct"/>
            <w:vAlign w:val="center"/>
            <w:hideMark/>
          </w:tcPr>
          <w:p w14:paraId="3A793B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c>
          <w:tcPr>
            <w:tcW w:w="283" w:type="pct"/>
            <w:vAlign w:val="center"/>
            <w:hideMark/>
          </w:tcPr>
          <w:p w14:paraId="57E1B7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c>
          <w:tcPr>
            <w:tcW w:w="304" w:type="pct"/>
            <w:vAlign w:val="center"/>
            <w:hideMark/>
          </w:tcPr>
          <w:p w14:paraId="094A63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4221,9</w:t>
            </w:r>
          </w:p>
        </w:tc>
      </w:tr>
      <w:tr w:rsidR="00CC2335" w:rsidRPr="00CC2335" w14:paraId="6454B3FD" w14:textId="77777777" w:rsidTr="00322D6C">
        <w:trPr>
          <w:trHeight w:val="20"/>
        </w:trPr>
        <w:tc>
          <w:tcPr>
            <w:tcW w:w="5000" w:type="pct"/>
            <w:gridSpan w:val="15"/>
            <w:vAlign w:val="center"/>
            <w:hideMark/>
          </w:tcPr>
          <w:p w14:paraId="15C2918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001.02.02.110 - Строительство и проектирование  III тепловывода от СГРЭС-1,  до точки разветвления (существующей тепловой камеры 9ТК-2-7) в районе мкр. 31В.  (1 этап строительства) (Строительно-монтажные работы ) 2025 год</w:t>
            </w:r>
          </w:p>
        </w:tc>
      </w:tr>
      <w:tr w:rsidR="00CC2335" w:rsidRPr="00CC2335" w14:paraId="63D48D81" w14:textId="77777777" w:rsidTr="00322D6C">
        <w:trPr>
          <w:trHeight w:val="20"/>
        </w:trPr>
        <w:tc>
          <w:tcPr>
            <w:tcW w:w="1016" w:type="pct"/>
            <w:vAlign w:val="center"/>
            <w:hideMark/>
          </w:tcPr>
          <w:p w14:paraId="2089DE9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42DB7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D81A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8337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E506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2E2CEA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3EBD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90F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AF27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8EFE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2D6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A0CE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1278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9847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B0B84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1DB43A5" w14:textId="77777777" w:rsidTr="00322D6C">
        <w:trPr>
          <w:trHeight w:val="20"/>
        </w:trPr>
        <w:tc>
          <w:tcPr>
            <w:tcW w:w="1016" w:type="pct"/>
            <w:vAlign w:val="center"/>
            <w:hideMark/>
          </w:tcPr>
          <w:p w14:paraId="6C4577F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017FA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E9F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9BBD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D45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241DED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2B24F5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43EAB2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1DDA15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527D5D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2E7788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3AAD40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2391A1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283" w:type="pct"/>
            <w:vAlign w:val="center"/>
            <w:hideMark/>
          </w:tcPr>
          <w:p w14:paraId="24F1AF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c>
          <w:tcPr>
            <w:tcW w:w="304" w:type="pct"/>
            <w:vAlign w:val="center"/>
            <w:hideMark/>
          </w:tcPr>
          <w:p w14:paraId="66E09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36992,7</w:t>
            </w:r>
          </w:p>
        </w:tc>
      </w:tr>
      <w:tr w:rsidR="00CC2335" w:rsidRPr="00CC2335" w14:paraId="31E5226D" w14:textId="77777777" w:rsidTr="00322D6C">
        <w:trPr>
          <w:trHeight w:val="20"/>
        </w:trPr>
        <w:tc>
          <w:tcPr>
            <w:tcW w:w="5000" w:type="pct"/>
            <w:gridSpan w:val="15"/>
            <w:vAlign w:val="center"/>
            <w:hideMark/>
          </w:tcPr>
          <w:p w14:paraId="63BF030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001.02.02.111 - Строительство и проектирование  III тепловывода от СГРЭС-1,  до точки разветвления (существующей тепловой камеры 9ТК-2-7) в районе мкр. 31В.  (1 этап строительства) (Строительно-монтажные работы ) 2026 год</w:t>
            </w:r>
          </w:p>
        </w:tc>
      </w:tr>
      <w:tr w:rsidR="00CC2335" w:rsidRPr="00CC2335" w14:paraId="4995BBA9" w14:textId="77777777" w:rsidTr="00322D6C">
        <w:trPr>
          <w:trHeight w:val="20"/>
        </w:trPr>
        <w:tc>
          <w:tcPr>
            <w:tcW w:w="1016" w:type="pct"/>
            <w:vAlign w:val="center"/>
            <w:hideMark/>
          </w:tcPr>
          <w:p w14:paraId="3E6690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FC193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3907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E2D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6887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2A6C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283" w:type="pct"/>
            <w:vAlign w:val="center"/>
            <w:hideMark/>
          </w:tcPr>
          <w:p w14:paraId="6F9C52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2559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F057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6A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D7BF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CD92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4C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0488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F65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D6F3422" w14:textId="77777777" w:rsidTr="00322D6C">
        <w:trPr>
          <w:trHeight w:val="20"/>
        </w:trPr>
        <w:tc>
          <w:tcPr>
            <w:tcW w:w="1016" w:type="pct"/>
            <w:vAlign w:val="center"/>
            <w:hideMark/>
          </w:tcPr>
          <w:p w14:paraId="104D1E5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99177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AF98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8A6E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BEED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B8E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283" w:type="pct"/>
            <w:vAlign w:val="center"/>
            <w:hideMark/>
          </w:tcPr>
          <w:p w14:paraId="5F08D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283" w:type="pct"/>
            <w:vAlign w:val="center"/>
            <w:hideMark/>
          </w:tcPr>
          <w:p w14:paraId="7254A3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283" w:type="pct"/>
            <w:vAlign w:val="center"/>
            <w:hideMark/>
          </w:tcPr>
          <w:p w14:paraId="340DF5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283" w:type="pct"/>
            <w:vAlign w:val="center"/>
            <w:hideMark/>
          </w:tcPr>
          <w:p w14:paraId="16882B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283" w:type="pct"/>
            <w:vAlign w:val="center"/>
            <w:hideMark/>
          </w:tcPr>
          <w:p w14:paraId="0101F3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283" w:type="pct"/>
            <w:vAlign w:val="center"/>
            <w:hideMark/>
          </w:tcPr>
          <w:p w14:paraId="42F213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283" w:type="pct"/>
            <w:vAlign w:val="center"/>
            <w:hideMark/>
          </w:tcPr>
          <w:p w14:paraId="5BE2F9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283" w:type="pct"/>
            <w:vAlign w:val="center"/>
            <w:hideMark/>
          </w:tcPr>
          <w:p w14:paraId="2D7D48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c>
          <w:tcPr>
            <w:tcW w:w="304" w:type="pct"/>
            <w:vAlign w:val="center"/>
            <w:hideMark/>
          </w:tcPr>
          <w:p w14:paraId="3A5EAF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73321,6</w:t>
            </w:r>
          </w:p>
        </w:tc>
      </w:tr>
      <w:tr w:rsidR="00CC2335" w:rsidRPr="00CC2335" w14:paraId="5CCE60BF" w14:textId="77777777" w:rsidTr="00322D6C">
        <w:trPr>
          <w:trHeight w:val="20"/>
        </w:trPr>
        <w:tc>
          <w:tcPr>
            <w:tcW w:w="5000" w:type="pct"/>
            <w:gridSpan w:val="15"/>
            <w:vAlign w:val="center"/>
            <w:hideMark/>
          </w:tcPr>
          <w:p w14:paraId="0E2FDA1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001.02.02.112 - Строительство и проектирование  III тепловывода от СГРЭС-1,  до точки разветвления (существующей тепловой камеры 9ТК-2-7) в районе мкр. 31В.  (1 этап строительства) (Строительно-монтажные работы ) 2027 год</w:t>
            </w:r>
          </w:p>
        </w:tc>
      </w:tr>
      <w:tr w:rsidR="00CC2335" w:rsidRPr="00CC2335" w14:paraId="2832E3FE" w14:textId="77777777" w:rsidTr="00322D6C">
        <w:trPr>
          <w:trHeight w:val="20"/>
        </w:trPr>
        <w:tc>
          <w:tcPr>
            <w:tcW w:w="1016" w:type="pct"/>
            <w:vAlign w:val="center"/>
            <w:hideMark/>
          </w:tcPr>
          <w:p w14:paraId="746268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E55FD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BA2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04D3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35A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EB68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0DCE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c>
          <w:tcPr>
            <w:tcW w:w="283" w:type="pct"/>
            <w:vAlign w:val="center"/>
            <w:hideMark/>
          </w:tcPr>
          <w:p w14:paraId="13C862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7EFF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0FA0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7D3D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B93B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3B5F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D77B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F9EBF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8D83DCC" w14:textId="77777777" w:rsidTr="00322D6C">
        <w:trPr>
          <w:trHeight w:val="20"/>
        </w:trPr>
        <w:tc>
          <w:tcPr>
            <w:tcW w:w="1016" w:type="pct"/>
            <w:vAlign w:val="center"/>
            <w:hideMark/>
          </w:tcPr>
          <w:p w14:paraId="436150E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76A83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35DD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761D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518A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1B5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CBF2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c>
          <w:tcPr>
            <w:tcW w:w="283" w:type="pct"/>
            <w:vAlign w:val="center"/>
            <w:hideMark/>
          </w:tcPr>
          <w:p w14:paraId="4C2B30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c>
          <w:tcPr>
            <w:tcW w:w="283" w:type="pct"/>
            <w:vAlign w:val="center"/>
            <w:hideMark/>
          </w:tcPr>
          <w:p w14:paraId="2FEC6B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c>
          <w:tcPr>
            <w:tcW w:w="283" w:type="pct"/>
            <w:vAlign w:val="center"/>
            <w:hideMark/>
          </w:tcPr>
          <w:p w14:paraId="1BDE71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c>
          <w:tcPr>
            <w:tcW w:w="283" w:type="pct"/>
            <w:vAlign w:val="center"/>
            <w:hideMark/>
          </w:tcPr>
          <w:p w14:paraId="3FA78D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c>
          <w:tcPr>
            <w:tcW w:w="283" w:type="pct"/>
            <w:vAlign w:val="center"/>
            <w:hideMark/>
          </w:tcPr>
          <w:p w14:paraId="19E897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c>
          <w:tcPr>
            <w:tcW w:w="283" w:type="pct"/>
            <w:vAlign w:val="center"/>
            <w:hideMark/>
          </w:tcPr>
          <w:p w14:paraId="0AF62B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c>
          <w:tcPr>
            <w:tcW w:w="283" w:type="pct"/>
            <w:vAlign w:val="center"/>
            <w:hideMark/>
          </w:tcPr>
          <w:p w14:paraId="20FC2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c>
          <w:tcPr>
            <w:tcW w:w="304" w:type="pct"/>
            <w:vAlign w:val="center"/>
            <w:hideMark/>
          </w:tcPr>
          <w:p w14:paraId="03741F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70114,0</w:t>
            </w:r>
          </w:p>
        </w:tc>
      </w:tr>
      <w:tr w:rsidR="00CC2335" w:rsidRPr="00CC2335" w14:paraId="0F1B4B7B" w14:textId="77777777" w:rsidTr="00322D6C">
        <w:trPr>
          <w:trHeight w:val="20"/>
        </w:trPr>
        <w:tc>
          <w:tcPr>
            <w:tcW w:w="5000" w:type="pct"/>
            <w:gridSpan w:val="15"/>
            <w:vAlign w:val="center"/>
            <w:hideMark/>
          </w:tcPr>
          <w:p w14:paraId="3AC7693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001.02.02.113 - Строительство и проектирование  III тепловывода от СГРЭС-1,  до точки разветвления (существующей тепловой камеры 9ТК-2-7) в районе мкр. 31В.  (2 этап строительства) (Строительно-монтажные работы ) 2028 год</w:t>
            </w:r>
          </w:p>
        </w:tc>
      </w:tr>
      <w:tr w:rsidR="00CC2335" w:rsidRPr="00CC2335" w14:paraId="4B0ED025" w14:textId="77777777" w:rsidTr="00322D6C">
        <w:trPr>
          <w:trHeight w:val="20"/>
        </w:trPr>
        <w:tc>
          <w:tcPr>
            <w:tcW w:w="1016" w:type="pct"/>
            <w:vAlign w:val="center"/>
            <w:hideMark/>
          </w:tcPr>
          <w:p w14:paraId="252B568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AA305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275E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64AC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EA9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03E7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CB3F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48E1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2309DF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DDFB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176A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6BE5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B95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174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76DD1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71BEB61" w14:textId="77777777" w:rsidTr="00322D6C">
        <w:trPr>
          <w:trHeight w:val="20"/>
        </w:trPr>
        <w:tc>
          <w:tcPr>
            <w:tcW w:w="1016" w:type="pct"/>
            <w:vAlign w:val="center"/>
            <w:hideMark/>
          </w:tcPr>
          <w:p w14:paraId="1253F52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39EFDD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0176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30A5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4DD7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5A62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EFB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652A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191DDA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2966A9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628BDB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2A72D3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12285A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312E20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304" w:type="pct"/>
            <w:vAlign w:val="center"/>
            <w:hideMark/>
          </w:tcPr>
          <w:p w14:paraId="519974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r>
      <w:tr w:rsidR="00CC2335" w:rsidRPr="00CC2335" w14:paraId="06EF1B2E" w14:textId="77777777" w:rsidTr="00322D6C">
        <w:trPr>
          <w:trHeight w:val="20"/>
        </w:trPr>
        <w:tc>
          <w:tcPr>
            <w:tcW w:w="5000" w:type="pct"/>
            <w:gridSpan w:val="15"/>
            <w:vAlign w:val="center"/>
            <w:hideMark/>
          </w:tcPr>
          <w:p w14:paraId="5521A62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001.02.02.114 - Строительство и проектирование  III тепловывода от СГРЭС-1,  до точки разветвления (существующей тепловой камеры 9ТК-2-7) в районе мкр. 31В.  (1 этап строительства) (Строительно-монтажные работы ) 2029 год</w:t>
            </w:r>
          </w:p>
        </w:tc>
      </w:tr>
      <w:tr w:rsidR="00CC2335" w:rsidRPr="00CC2335" w14:paraId="2B1FBA7F" w14:textId="77777777" w:rsidTr="00322D6C">
        <w:trPr>
          <w:trHeight w:val="20"/>
        </w:trPr>
        <w:tc>
          <w:tcPr>
            <w:tcW w:w="1016" w:type="pct"/>
            <w:vAlign w:val="center"/>
            <w:hideMark/>
          </w:tcPr>
          <w:p w14:paraId="1DF2695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7C0CA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2000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BBD5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FD02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4F24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3E40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3F8D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2F17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2DAD63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D7C2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57BE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25EB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CC57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73A1A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A686084" w14:textId="77777777" w:rsidTr="00322D6C">
        <w:trPr>
          <w:trHeight w:val="20"/>
        </w:trPr>
        <w:tc>
          <w:tcPr>
            <w:tcW w:w="1016" w:type="pct"/>
            <w:vAlign w:val="center"/>
            <w:hideMark/>
          </w:tcPr>
          <w:p w14:paraId="7B4266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D6B46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77F7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623B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9015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90F9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B577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BD8A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7482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73C2B2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0F4786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45EFD7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1D399D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464B76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304" w:type="pct"/>
            <w:vAlign w:val="center"/>
            <w:hideMark/>
          </w:tcPr>
          <w:p w14:paraId="5802B1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r>
      <w:tr w:rsidR="00CC2335" w:rsidRPr="00CC2335" w14:paraId="1C655064" w14:textId="77777777" w:rsidTr="00322D6C">
        <w:trPr>
          <w:trHeight w:val="20"/>
        </w:trPr>
        <w:tc>
          <w:tcPr>
            <w:tcW w:w="5000" w:type="pct"/>
            <w:gridSpan w:val="15"/>
            <w:vAlign w:val="center"/>
            <w:hideMark/>
          </w:tcPr>
          <w:p w14:paraId="114B9A2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001.02.02.115 - Строительство и проектирование  III тепловывода от СГРЭС-1,  до точки разветвления (существующей тепловой камеры 9ТК-2-7) в районе мкр. 31В.  (1 этап строительства) (Строительно-монтажные работы ) 2030 год</w:t>
            </w:r>
          </w:p>
        </w:tc>
      </w:tr>
      <w:tr w:rsidR="00CC2335" w:rsidRPr="00CC2335" w14:paraId="4E77CE9D" w14:textId="77777777" w:rsidTr="00322D6C">
        <w:trPr>
          <w:trHeight w:val="20"/>
        </w:trPr>
        <w:tc>
          <w:tcPr>
            <w:tcW w:w="1016" w:type="pct"/>
            <w:vAlign w:val="center"/>
            <w:hideMark/>
          </w:tcPr>
          <w:p w14:paraId="75C9C2B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8402E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35D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6402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BD01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E25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E4F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9E45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DA7F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63CD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3ABF5A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CB9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56DC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6B4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92C95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1CD6E28" w14:textId="77777777" w:rsidTr="00322D6C">
        <w:trPr>
          <w:trHeight w:val="20"/>
        </w:trPr>
        <w:tc>
          <w:tcPr>
            <w:tcW w:w="1016" w:type="pct"/>
            <w:vAlign w:val="center"/>
            <w:hideMark/>
          </w:tcPr>
          <w:p w14:paraId="653E4E0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24439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ED2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001C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5730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F004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E853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E587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79A6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01EE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7738DB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5B4DC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521BB9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283" w:type="pct"/>
            <w:vAlign w:val="center"/>
            <w:hideMark/>
          </w:tcPr>
          <w:p w14:paraId="0CAD38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c>
          <w:tcPr>
            <w:tcW w:w="304" w:type="pct"/>
            <w:vAlign w:val="center"/>
            <w:hideMark/>
          </w:tcPr>
          <w:p w14:paraId="6C64CB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128271,0</w:t>
            </w:r>
          </w:p>
        </w:tc>
      </w:tr>
      <w:tr w:rsidR="00CC2335" w:rsidRPr="00CC2335" w14:paraId="58D1A737" w14:textId="77777777" w:rsidTr="00322D6C">
        <w:trPr>
          <w:trHeight w:val="20"/>
        </w:trPr>
        <w:tc>
          <w:tcPr>
            <w:tcW w:w="5000" w:type="pct"/>
            <w:gridSpan w:val="15"/>
            <w:shd w:val="clear" w:color="000000" w:fill="FCE4D6"/>
            <w:vAlign w:val="center"/>
            <w:hideMark/>
          </w:tcPr>
          <w:p w14:paraId="7107F1B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001.02.03.000 -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CC2335" w:rsidRPr="00CC2335" w14:paraId="50B3C529" w14:textId="77777777" w:rsidTr="00322D6C">
        <w:trPr>
          <w:trHeight w:val="20"/>
        </w:trPr>
        <w:tc>
          <w:tcPr>
            <w:tcW w:w="1016" w:type="pct"/>
            <w:vAlign w:val="center"/>
            <w:hideMark/>
          </w:tcPr>
          <w:p w14:paraId="7E08D4C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3D8A4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74945,00</w:t>
            </w:r>
          </w:p>
        </w:tc>
        <w:tc>
          <w:tcPr>
            <w:tcW w:w="283" w:type="pct"/>
            <w:vAlign w:val="center"/>
            <w:hideMark/>
          </w:tcPr>
          <w:p w14:paraId="193BD3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38153,83</w:t>
            </w:r>
          </w:p>
        </w:tc>
        <w:tc>
          <w:tcPr>
            <w:tcW w:w="283" w:type="pct"/>
            <w:vAlign w:val="center"/>
            <w:hideMark/>
          </w:tcPr>
          <w:p w14:paraId="27340A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71728,33</w:t>
            </w:r>
          </w:p>
        </w:tc>
        <w:tc>
          <w:tcPr>
            <w:tcW w:w="283" w:type="pct"/>
            <w:vAlign w:val="center"/>
            <w:hideMark/>
          </w:tcPr>
          <w:p w14:paraId="127496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40001,00</w:t>
            </w:r>
          </w:p>
        </w:tc>
        <w:tc>
          <w:tcPr>
            <w:tcW w:w="283" w:type="pct"/>
            <w:vAlign w:val="center"/>
            <w:hideMark/>
          </w:tcPr>
          <w:p w14:paraId="1DBDE3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89066,00</w:t>
            </w:r>
          </w:p>
        </w:tc>
        <w:tc>
          <w:tcPr>
            <w:tcW w:w="283" w:type="pct"/>
            <w:vAlign w:val="center"/>
            <w:hideMark/>
          </w:tcPr>
          <w:p w14:paraId="18C882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119223,00</w:t>
            </w:r>
          </w:p>
        </w:tc>
        <w:tc>
          <w:tcPr>
            <w:tcW w:w="283" w:type="pct"/>
            <w:vAlign w:val="center"/>
            <w:hideMark/>
          </w:tcPr>
          <w:p w14:paraId="5F4599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233974,00</w:t>
            </w:r>
          </w:p>
        </w:tc>
        <w:tc>
          <w:tcPr>
            <w:tcW w:w="283" w:type="pct"/>
            <w:vAlign w:val="center"/>
            <w:hideMark/>
          </w:tcPr>
          <w:p w14:paraId="0C316A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245672,00</w:t>
            </w:r>
          </w:p>
        </w:tc>
        <w:tc>
          <w:tcPr>
            <w:tcW w:w="283" w:type="pct"/>
            <w:vAlign w:val="center"/>
            <w:hideMark/>
          </w:tcPr>
          <w:p w14:paraId="5EC731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214087,00</w:t>
            </w:r>
          </w:p>
        </w:tc>
        <w:tc>
          <w:tcPr>
            <w:tcW w:w="283" w:type="pct"/>
            <w:vAlign w:val="center"/>
            <w:hideMark/>
          </w:tcPr>
          <w:p w14:paraId="1AB5C6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120821,00</w:t>
            </w:r>
          </w:p>
        </w:tc>
        <w:tc>
          <w:tcPr>
            <w:tcW w:w="283" w:type="pct"/>
            <w:vAlign w:val="center"/>
            <w:hideMark/>
          </w:tcPr>
          <w:p w14:paraId="4A7B46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348293,00</w:t>
            </w:r>
          </w:p>
        </w:tc>
        <w:tc>
          <w:tcPr>
            <w:tcW w:w="283" w:type="pct"/>
            <w:vAlign w:val="center"/>
            <w:hideMark/>
          </w:tcPr>
          <w:p w14:paraId="7657DF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298615,00</w:t>
            </w:r>
          </w:p>
        </w:tc>
        <w:tc>
          <w:tcPr>
            <w:tcW w:w="283" w:type="pct"/>
            <w:vAlign w:val="center"/>
            <w:hideMark/>
          </w:tcPr>
          <w:p w14:paraId="243146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530724,00</w:t>
            </w:r>
          </w:p>
        </w:tc>
        <w:tc>
          <w:tcPr>
            <w:tcW w:w="304" w:type="pct"/>
            <w:vAlign w:val="center"/>
            <w:hideMark/>
          </w:tcPr>
          <w:p w14:paraId="117857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390316,00</w:t>
            </w:r>
          </w:p>
        </w:tc>
      </w:tr>
      <w:tr w:rsidR="00CC2335" w:rsidRPr="00CC2335" w14:paraId="1D0C54F6" w14:textId="77777777" w:rsidTr="00322D6C">
        <w:trPr>
          <w:trHeight w:val="20"/>
        </w:trPr>
        <w:tc>
          <w:tcPr>
            <w:tcW w:w="1016" w:type="pct"/>
            <w:vAlign w:val="center"/>
            <w:hideMark/>
          </w:tcPr>
          <w:p w14:paraId="1B9FA1D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61191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7B0E4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113098,8</w:t>
            </w:r>
          </w:p>
        </w:tc>
        <w:tc>
          <w:tcPr>
            <w:tcW w:w="283" w:type="pct"/>
            <w:vAlign w:val="center"/>
            <w:hideMark/>
          </w:tcPr>
          <w:p w14:paraId="6EADB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184827,2</w:t>
            </w:r>
          </w:p>
        </w:tc>
        <w:tc>
          <w:tcPr>
            <w:tcW w:w="283" w:type="pct"/>
            <w:vAlign w:val="center"/>
            <w:hideMark/>
          </w:tcPr>
          <w:p w14:paraId="19F8E2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224828,2</w:t>
            </w:r>
          </w:p>
        </w:tc>
        <w:tc>
          <w:tcPr>
            <w:tcW w:w="283" w:type="pct"/>
            <w:vAlign w:val="center"/>
            <w:hideMark/>
          </w:tcPr>
          <w:p w14:paraId="7C1B15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313894,2</w:t>
            </w:r>
          </w:p>
        </w:tc>
        <w:tc>
          <w:tcPr>
            <w:tcW w:w="283" w:type="pct"/>
            <w:vAlign w:val="center"/>
            <w:hideMark/>
          </w:tcPr>
          <w:p w14:paraId="360A2A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433117,2</w:t>
            </w:r>
          </w:p>
        </w:tc>
        <w:tc>
          <w:tcPr>
            <w:tcW w:w="283" w:type="pct"/>
            <w:vAlign w:val="center"/>
            <w:hideMark/>
          </w:tcPr>
          <w:p w14:paraId="3F127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667091,2</w:t>
            </w:r>
          </w:p>
        </w:tc>
        <w:tc>
          <w:tcPr>
            <w:tcW w:w="283" w:type="pct"/>
            <w:vAlign w:val="center"/>
            <w:hideMark/>
          </w:tcPr>
          <w:p w14:paraId="436BC3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912763,2</w:t>
            </w:r>
          </w:p>
        </w:tc>
        <w:tc>
          <w:tcPr>
            <w:tcW w:w="283" w:type="pct"/>
            <w:vAlign w:val="center"/>
            <w:hideMark/>
          </w:tcPr>
          <w:p w14:paraId="18349F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1126850,2</w:t>
            </w:r>
          </w:p>
        </w:tc>
        <w:tc>
          <w:tcPr>
            <w:tcW w:w="283" w:type="pct"/>
            <w:vAlign w:val="center"/>
            <w:hideMark/>
          </w:tcPr>
          <w:p w14:paraId="35D73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1247671,2</w:t>
            </w:r>
          </w:p>
        </w:tc>
        <w:tc>
          <w:tcPr>
            <w:tcW w:w="283" w:type="pct"/>
            <w:vAlign w:val="center"/>
            <w:hideMark/>
          </w:tcPr>
          <w:p w14:paraId="1CDAF5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1595964,2</w:t>
            </w:r>
          </w:p>
        </w:tc>
        <w:tc>
          <w:tcPr>
            <w:tcW w:w="283" w:type="pct"/>
            <w:vAlign w:val="center"/>
            <w:hideMark/>
          </w:tcPr>
          <w:p w14:paraId="16F76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1894579,2</w:t>
            </w:r>
          </w:p>
        </w:tc>
        <w:tc>
          <w:tcPr>
            <w:tcW w:w="283" w:type="pct"/>
            <w:vAlign w:val="center"/>
            <w:hideMark/>
          </w:tcPr>
          <w:p w14:paraId="2BF1B3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2425303,2</w:t>
            </w:r>
          </w:p>
        </w:tc>
        <w:tc>
          <w:tcPr>
            <w:tcW w:w="304" w:type="pct"/>
            <w:vAlign w:val="center"/>
            <w:hideMark/>
          </w:tcPr>
          <w:p w14:paraId="727211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2815619,2</w:t>
            </w:r>
          </w:p>
        </w:tc>
      </w:tr>
      <w:tr w:rsidR="00CC2335" w:rsidRPr="00CC2335" w14:paraId="6F2BD283" w14:textId="77777777" w:rsidTr="00322D6C">
        <w:trPr>
          <w:trHeight w:val="20"/>
        </w:trPr>
        <w:tc>
          <w:tcPr>
            <w:tcW w:w="5000" w:type="pct"/>
            <w:gridSpan w:val="15"/>
            <w:vAlign w:val="center"/>
            <w:hideMark/>
          </w:tcPr>
          <w:p w14:paraId="7D24285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001.02.03.116 - Реконструкия тепловых сетей СГРЭС-2- ВЖР, в том числе проектные работы.</w:t>
            </w:r>
          </w:p>
        </w:tc>
      </w:tr>
      <w:tr w:rsidR="00CC2335" w:rsidRPr="00CC2335" w14:paraId="530840FB" w14:textId="77777777" w:rsidTr="00322D6C">
        <w:trPr>
          <w:trHeight w:val="20"/>
        </w:trPr>
        <w:tc>
          <w:tcPr>
            <w:tcW w:w="1016" w:type="pct"/>
            <w:vAlign w:val="center"/>
            <w:hideMark/>
          </w:tcPr>
          <w:p w14:paraId="7F37EE3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B998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16AA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9FBE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6822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F9D8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F41E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3ACA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7D7D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1E0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1D58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D8F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79044,0</w:t>
            </w:r>
          </w:p>
        </w:tc>
        <w:tc>
          <w:tcPr>
            <w:tcW w:w="283" w:type="pct"/>
            <w:vAlign w:val="center"/>
            <w:hideMark/>
          </w:tcPr>
          <w:p w14:paraId="3AC108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7D9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01650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C69A489" w14:textId="77777777" w:rsidTr="00322D6C">
        <w:trPr>
          <w:trHeight w:val="20"/>
        </w:trPr>
        <w:tc>
          <w:tcPr>
            <w:tcW w:w="1016" w:type="pct"/>
            <w:vAlign w:val="center"/>
            <w:hideMark/>
          </w:tcPr>
          <w:p w14:paraId="7EB1B85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2FAF0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EA20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F222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1D60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04DA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2DB0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E9B1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D35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CF22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657F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EB9D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79044,0</w:t>
            </w:r>
          </w:p>
        </w:tc>
        <w:tc>
          <w:tcPr>
            <w:tcW w:w="283" w:type="pct"/>
            <w:vAlign w:val="center"/>
            <w:hideMark/>
          </w:tcPr>
          <w:p w14:paraId="49FC4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79044,0</w:t>
            </w:r>
          </w:p>
        </w:tc>
        <w:tc>
          <w:tcPr>
            <w:tcW w:w="283" w:type="pct"/>
            <w:vAlign w:val="center"/>
            <w:hideMark/>
          </w:tcPr>
          <w:p w14:paraId="6DD4B2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79044,0</w:t>
            </w:r>
          </w:p>
        </w:tc>
        <w:tc>
          <w:tcPr>
            <w:tcW w:w="304" w:type="pct"/>
            <w:vAlign w:val="center"/>
            <w:hideMark/>
          </w:tcPr>
          <w:p w14:paraId="13DF66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79044,0</w:t>
            </w:r>
          </w:p>
        </w:tc>
      </w:tr>
      <w:tr w:rsidR="00CC2335" w:rsidRPr="00CC2335" w14:paraId="77DAA383" w14:textId="77777777" w:rsidTr="00322D6C">
        <w:trPr>
          <w:trHeight w:val="20"/>
        </w:trPr>
        <w:tc>
          <w:tcPr>
            <w:tcW w:w="5000" w:type="pct"/>
            <w:gridSpan w:val="15"/>
            <w:vAlign w:val="center"/>
            <w:hideMark/>
          </w:tcPr>
          <w:p w14:paraId="7BDA116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001.02.03.117 - Реконструкия тепловых сетей СГРЭС-2- ВЖР, в том числе проектные работы.</w:t>
            </w:r>
          </w:p>
        </w:tc>
      </w:tr>
      <w:tr w:rsidR="00CC2335" w:rsidRPr="00CC2335" w14:paraId="48E27272" w14:textId="77777777" w:rsidTr="00322D6C">
        <w:trPr>
          <w:trHeight w:val="20"/>
        </w:trPr>
        <w:tc>
          <w:tcPr>
            <w:tcW w:w="1016" w:type="pct"/>
            <w:vAlign w:val="center"/>
            <w:hideMark/>
          </w:tcPr>
          <w:p w14:paraId="19BFC59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D0CD6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919F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9245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8AA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1180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69DF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BD1D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26CA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36A4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460B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443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E5AB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298615,0</w:t>
            </w:r>
          </w:p>
        </w:tc>
        <w:tc>
          <w:tcPr>
            <w:tcW w:w="283" w:type="pct"/>
            <w:vAlign w:val="center"/>
            <w:hideMark/>
          </w:tcPr>
          <w:p w14:paraId="63027F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F115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8313308" w14:textId="77777777" w:rsidTr="00322D6C">
        <w:trPr>
          <w:trHeight w:val="20"/>
        </w:trPr>
        <w:tc>
          <w:tcPr>
            <w:tcW w:w="1016" w:type="pct"/>
            <w:vAlign w:val="center"/>
            <w:hideMark/>
          </w:tcPr>
          <w:p w14:paraId="324D61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D9C56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A84A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2F97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DE2F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58C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6BA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642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5864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05CF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E52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CD28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BCE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298615,0</w:t>
            </w:r>
          </w:p>
        </w:tc>
        <w:tc>
          <w:tcPr>
            <w:tcW w:w="283" w:type="pct"/>
            <w:vAlign w:val="center"/>
            <w:hideMark/>
          </w:tcPr>
          <w:p w14:paraId="796B77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298615,0</w:t>
            </w:r>
          </w:p>
        </w:tc>
        <w:tc>
          <w:tcPr>
            <w:tcW w:w="304" w:type="pct"/>
            <w:vAlign w:val="center"/>
            <w:hideMark/>
          </w:tcPr>
          <w:p w14:paraId="2AC3E4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298615,0</w:t>
            </w:r>
          </w:p>
        </w:tc>
      </w:tr>
      <w:tr w:rsidR="00CC2335" w:rsidRPr="00CC2335" w14:paraId="0270C248" w14:textId="77777777" w:rsidTr="00322D6C">
        <w:trPr>
          <w:trHeight w:val="20"/>
        </w:trPr>
        <w:tc>
          <w:tcPr>
            <w:tcW w:w="5000" w:type="pct"/>
            <w:gridSpan w:val="15"/>
            <w:vAlign w:val="center"/>
            <w:hideMark/>
          </w:tcPr>
          <w:p w14:paraId="527F8DD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001.02.03.118 - Реконструкия тепловых сетей СГРЭС-2- ВЖР, в том числе проектные работы.</w:t>
            </w:r>
          </w:p>
        </w:tc>
      </w:tr>
      <w:tr w:rsidR="00CC2335" w:rsidRPr="00CC2335" w14:paraId="34E40262" w14:textId="77777777" w:rsidTr="00322D6C">
        <w:trPr>
          <w:trHeight w:val="20"/>
        </w:trPr>
        <w:tc>
          <w:tcPr>
            <w:tcW w:w="1016" w:type="pct"/>
            <w:vAlign w:val="center"/>
            <w:hideMark/>
          </w:tcPr>
          <w:p w14:paraId="3AD9E37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3F896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AB67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ADD3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9856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D25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0050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0E8E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8C0A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7BDC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CB66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281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66BF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C7E1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96370,0</w:t>
            </w:r>
          </w:p>
        </w:tc>
        <w:tc>
          <w:tcPr>
            <w:tcW w:w="304" w:type="pct"/>
            <w:vAlign w:val="center"/>
            <w:hideMark/>
          </w:tcPr>
          <w:p w14:paraId="671BE9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557B58E" w14:textId="77777777" w:rsidTr="00322D6C">
        <w:trPr>
          <w:trHeight w:val="20"/>
        </w:trPr>
        <w:tc>
          <w:tcPr>
            <w:tcW w:w="1016" w:type="pct"/>
            <w:vAlign w:val="center"/>
            <w:hideMark/>
          </w:tcPr>
          <w:p w14:paraId="2A3C3EF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4479F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BE1C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4B08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975A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83B2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596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850D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BAA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AD6E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6E5A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9ED6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9D66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514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96370,0</w:t>
            </w:r>
          </w:p>
        </w:tc>
        <w:tc>
          <w:tcPr>
            <w:tcW w:w="304" w:type="pct"/>
            <w:vAlign w:val="center"/>
            <w:hideMark/>
          </w:tcPr>
          <w:p w14:paraId="7EC5CD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96370,0</w:t>
            </w:r>
          </w:p>
        </w:tc>
      </w:tr>
      <w:tr w:rsidR="00CC2335" w:rsidRPr="00CC2335" w14:paraId="7D4A58F3" w14:textId="77777777" w:rsidTr="00322D6C">
        <w:trPr>
          <w:trHeight w:val="20"/>
        </w:trPr>
        <w:tc>
          <w:tcPr>
            <w:tcW w:w="5000" w:type="pct"/>
            <w:gridSpan w:val="15"/>
            <w:vAlign w:val="center"/>
            <w:hideMark/>
          </w:tcPr>
          <w:p w14:paraId="10DCAFA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001.02.03.119 - Строительство резервирующей перемычки РП-1 между тепломагистралями "ГРЭС-1-ПКТС" и "ГРЭС-2-Промзона" с выполнением проекта</w:t>
            </w:r>
          </w:p>
        </w:tc>
      </w:tr>
      <w:tr w:rsidR="00CC2335" w:rsidRPr="00CC2335" w14:paraId="213AE5F4" w14:textId="77777777" w:rsidTr="00322D6C">
        <w:trPr>
          <w:trHeight w:val="20"/>
        </w:trPr>
        <w:tc>
          <w:tcPr>
            <w:tcW w:w="1016" w:type="pct"/>
            <w:vAlign w:val="center"/>
            <w:hideMark/>
          </w:tcPr>
          <w:p w14:paraId="28435B9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1D66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EB80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1428,0</w:t>
            </w:r>
          </w:p>
        </w:tc>
        <w:tc>
          <w:tcPr>
            <w:tcW w:w="283" w:type="pct"/>
            <w:vAlign w:val="center"/>
            <w:hideMark/>
          </w:tcPr>
          <w:p w14:paraId="72A8D7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40763,3</w:t>
            </w:r>
          </w:p>
        </w:tc>
        <w:tc>
          <w:tcPr>
            <w:tcW w:w="283" w:type="pct"/>
            <w:vAlign w:val="center"/>
            <w:hideMark/>
          </w:tcPr>
          <w:p w14:paraId="52561C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8E20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8D14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08B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E0BA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6DF7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AC43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9D0D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0975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DC2D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2C456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A83431B" w14:textId="77777777" w:rsidTr="00322D6C">
        <w:trPr>
          <w:trHeight w:val="20"/>
        </w:trPr>
        <w:tc>
          <w:tcPr>
            <w:tcW w:w="1016" w:type="pct"/>
            <w:vAlign w:val="center"/>
            <w:hideMark/>
          </w:tcPr>
          <w:p w14:paraId="6B9488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C3AD0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6121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1428,0</w:t>
            </w:r>
          </w:p>
        </w:tc>
        <w:tc>
          <w:tcPr>
            <w:tcW w:w="283" w:type="pct"/>
            <w:vAlign w:val="center"/>
            <w:hideMark/>
          </w:tcPr>
          <w:p w14:paraId="2453B8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3AE3EF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555B5F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2D5D16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67458D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724562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6AEFA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08055C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50C066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0037BB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283" w:type="pct"/>
            <w:vAlign w:val="center"/>
            <w:hideMark/>
          </w:tcPr>
          <w:p w14:paraId="751C32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c>
          <w:tcPr>
            <w:tcW w:w="304" w:type="pct"/>
            <w:vAlign w:val="center"/>
            <w:hideMark/>
          </w:tcPr>
          <w:p w14:paraId="55C891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42191,3</w:t>
            </w:r>
          </w:p>
        </w:tc>
      </w:tr>
      <w:tr w:rsidR="00CC2335" w:rsidRPr="00CC2335" w14:paraId="15A5C252" w14:textId="77777777" w:rsidTr="00322D6C">
        <w:trPr>
          <w:trHeight w:val="20"/>
        </w:trPr>
        <w:tc>
          <w:tcPr>
            <w:tcW w:w="5000" w:type="pct"/>
            <w:gridSpan w:val="15"/>
            <w:vAlign w:val="center"/>
            <w:hideMark/>
          </w:tcPr>
          <w:p w14:paraId="68B2279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001.02.03.120 - Строительство резервирующей перемычки РП-1 между тепломагистралями "ГРЭС-1-ПКТС" и "ГРЭС-2-Промзона" с выполнением проекта</w:t>
            </w:r>
          </w:p>
        </w:tc>
      </w:tr>
      <w:tr w:rsidR="00CC2335" w:rsidRPr="00CC2335" w14:paraId="3A0A6E1D" w14:textId="77777777" w:rsidTr="00322D6C">
        <w:trPr>
          <w:trHeight w:val="20"/>
        </w:trPr>
        <w:tc>
          <w:tcPr>
            <w:tcW w:w="1016" w:type="pct"/>
            <w:vAlign w:val="center"/>
            <w:hideMark/>
          </w:tcPr>
          <w:p w14:paraId="131C7DF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1811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7235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C91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66F8E9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119D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C5F7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C0F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E16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CF26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FF9D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403D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74BF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DBB0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41F9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944B646" w14:textId="77777777" w:rsidTr="00322D6C">
        <w:trPr>
          <w:trHeight w:val="20"/>
        </w:trPr>
        <w:tc>
          <w:tcPr>
            <w:tcW w:w="1016" w:type="pct"/>
            <w:vAlign w:val="center"/>
            <w:hideMark/>
          </w:tcPr>
          <w:p w14:paraId="3D2F227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449A6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8F72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3745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3D706E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1D5C30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74B4AD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526DC0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57793E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616CD1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26BBEC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127141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1DE570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283" w:type="pct"/>
            <w:vAlign w:val="center"/>
            <w:hideMark/>
          </w:tcPr>
          <w:p w14:paraId="060909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c>
          <w:tcPr>
            <w:tcW w:w="304" w:type="pct"/>
            <w:vAlign w:val="center"/>
            <w:hideMark/>
          </w:tcPr>
          <w:p w14:paraId="23BE5E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3479,8</w:t>
            </w:r>
          </w:p>
        </w:tc>
      </w:tr>
      <w:tr w:rsidR="00CC2335" w:rsidRPr="00CC2335" w14:paraId="052E6558" w14:textId="77777777" w:rsidTr="00322D6C">
        <w:trPr>
          <w:trHeight w:val="20"/>
        </w:trPr>
        <w:tc>
          <w:tcPr>
            <w:tcW w:w="5000" w:type="pct"/>
            <w:gridSpan w:val="15"/>
            <w:vAlign w:val="center"/>
            <w:hideMark/>
          </w:tcPr>
          <w:p w14:paraId="3C1177D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001.02.03.121 - Строительство резервирующей перемычки РП-1 между тепломагистралями "ГРЭС-1-ПКТС" и "ГРЭС-2-Промзона" с выполнением проекта</w:t>
            </w:r>
          </w:p>
        </w:tc>
      </w:tr>
      <w:tr w:rsidR="00CC2335" w:rsidRPr="00CC2335" w14:paraId="56CA1BDD" w14:textId="77777777" w:rsidTr="00322D6C">
        <w:trPr>
          <w:trHeight w:val="20"/>
        </w:trPr>
        <w:tc>
          <w:tcPr>
            <w:tcW w:w="1016" w:type="pct"/>
            <w:vAlign w:val="center"/>
            <w:hideMark/>
          </w:tcPr>
          <w:p w14:paraId="5FF2A1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A2414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069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1F14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7A6CF1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6A78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792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D16E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9362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8F2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EAB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2C69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C8E5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12D4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36A79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B41D4DA" w14:textId="77777777" w:rsidTr="00322D6C">
        <w:trPr>
          <w:trHeight w:val="20"/>
        </w:trPr>
        <w:tc>
          <w:tcPr>
            <w:tcW w:w="1016" w:type="pct"/>
            <w:vAlign w:val="center"/>
            <w:hideMark/>
          </w:tcPr>
          <w:p w14:paraId="229BD49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F3851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88F9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183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2BB72E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2D75D8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1D0A96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3A2FF9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5D7793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4F5554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17A5EC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535E28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5E349A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283" w:type="pct"/>
            <w:vAlign w:val="center"/>
            <w:hideMark/>
          </w:tcPr>
          <w:p w14:paraId="231DB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c>
          <w:tcPr>
            <w:tcW w:w="304" w:type="pct"/>
            <w:vAlign w:val="center"/>
            <w:hideMark/>
          </w:tcPr>
          <w:p w14:paraId="460866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6582,2</w:t>
            </w:r>
          </w:p>
        </w:tc>
      </w:tr>
      <w:tr w:rsidR="00CC2335" w:rsidRPr="00CC2335" w14:paraId="194C6726" w14:textId="77777777" w:rsidTr="00322D6C">
        <w:trPr>
          <w:trHeight w:val="20"/>
        </w:trPr>
        <w:tc>
          <w:tcPr>
            <w:tcW w:w="5000" w:type="pct"/>
            <w:gridSpan w:val="15"/>
            <w:vAlign w:val="center"/>
            <w:hideMark/>
          </w:tcPr>
          <w:p w14:paraId="378F8E2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001.02.03.122 - Строительство резервирующей перемычки РП-1 между тепломагистралями "ГРЭС-1-ПКТС" и "ГРЭС-2-Промзона" с выполнением проекта</w:t>
            </w:r>
          </w:p>
        </w:tc>
      </w:tr>
      <w:tr w:rsidR="00CC2335" w:rsidRPr="00CC2335" w14:paraId="3A6457B7" w14:textId="77777777" w:rsidTr="00322D6C">
        <w:trPr>
          <w:trHeight w:val="20"/>
        </w:trPr>
        <w:tc>
          <w:tcPr>
            <w:tcW w:w="1016" w:type="pct"/>
            <w:vAlign w:val="center"/>
            <w:hideMark/>
          </w:tcPr>
          <w:p w14:paraId="231DEA8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DBA3E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FF03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283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475EC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AFE0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A69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AF86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35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BDDC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F40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56CC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F5C8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1FB2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E0E6C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3B02566" w14:textId="77777777" w:rsidTr="00322D6C">
        <w:trPr>
          <w:trHeight w:val="20"/>
        </w:trPr>
        <w:tc>
          <w:tcPr>
            <w:tcW w:w="1016" w:type="pct"/>
            <w:vAlign w:val="center"/>
            <w:hideMark/>
          </w:tcPr>
          <w:p w14:paraId="3685E7C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A190D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19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0BA3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3E919A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72DC3F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068B36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25B80E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2114BB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336924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63A9C2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028C02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50566D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283" w:type="pct"/>
            <w:vAlign w:val="center"/>
            <w:hideMark/>
          </w:tcPr>
          <w:p w14:paraId="1EBBDD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c>
          <w:tcPr>
            <w:tcW w:w="304" w:type="pct"/>
            <w:vAlign w:val="center"/>
            <w:hideMark/>
          </w:tcPr>
          <w:p w14:paraId="282878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1104,7</w:t>
            </w:r>
          </w:p>
        </w:tc>
      </w:tr>
      <w:tr w:rsidR="00CC2335" w:rsidRPr="00CC2335" w14:paraId="59FDED4C" w14:textId="77777777" w:rsidTr="00322D6C">
        <w:trPr>
          <w:trHeight w:val="20"/>
        </w:trPr>
        <w:tc>
          <w:tcPr>
            <w:tcW w:w="5000" w:type="pct"/>
            <w:gridSpan w:val="15"/>
            <w:vAlign w:val="center"/>
            <w:hideMark/>
          </w:tcPr>
          <w:p w14:paraId="07977F5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001.02.03.123 - Строительство резервирующей перемычки РП-2 между тепломагистралями "ГРЭС-2-ВЖР" и "ГРЭС-2-Промзона" с выполнением проекта</w:t>
            </w:r>
          </w:p>
        </w:tc>
      </w:tr>
      <w:tr w:rsidR="00CC2335" w:rsidRPr="00CC2335" w14:paraId="7081F930" w14:textId="77777777" w:rsidTr="00322D6C">
        <w:trPr>
          <w:trHeight w:val="20"/>
        </w:trPr>
        <w:tc>
          <w:tcPr>
            <w:tcW w:w="1016" w:type="pct"/>
            <w:vAlign w:val="center"/>
            <w:hideMark/>
          </w:tcPr>
          <w:p w14:paraId="7D8566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1BF2F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8EAC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842F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1ACA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12C6FD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09B6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985D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3FD5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F7CF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E0A7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7C90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B1E1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28EA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AC85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7E3824E" w14:textId="77777777" w:rsidTr="00322D6C">
        <w:trPr>
          <w:trHeight w:val="20"/>
        </w:trPr>
        <w:tc>
          <w:tcPr>
            <w:tcW w:w="1016" w:type="pct"/>
            <w:vAlign w:val="center"/>
            <w:hideMark/>
          </w:tcPr>
          <w:p w14:paraId="4541A5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26656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0287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1BDC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E063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394C54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405F4D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2323F4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3555B7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347E54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6D820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30F9FA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011737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283" w:type="pct"/>
            <w:vAlign w:val="center"/>
            <w:hideMark/>
          </w:tcPr>
          <w:p w14:paraId="72A7F0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c>
          <w:tcPr>
            <w:tcW w:w="304" w:type="pct"/>
            <w:vAlign w:val="center"/>
            <w:hideMark/>
          </w:tcPr>
          <w:p w14:paraId="2FCF89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37980,5</w:t>
            </w:r>
          </w:p>
        </w:tc>
      </w:tr>
      <w:tr w:rsidR="00CC2335" w:rsidRPr="00CC2335" w14:paraId="7F6AD4A0" w14:textId="77777777" w:rsidTr="00322D6C">
        <w:trPr>
          <w:trHeight w:val="20"/>
        </w:trPr>
        <w:tc>
          <w:tcPr>
            <w:tcW w:w="5000" w:type="pct"/>
            <w:gridSpan w:val="15"/>
            <w:vAlign w:val="center"/>
            <w:hideMark/>
          </w:tcPr>
          <w:p w14:paraId="7E0ACD1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001.02.03.124 - Строительство резервирующей перемычки РП-2 между тепломагистралями "ГРЭС-2-ВЖР" и "ГРЭС-2-Промзона" с выполнением проекта</w:t>
            </w:r>
          </w:p>
        </w:tc>
      </w:tr>
      <w:tr w:rsidR="00CC2335" w:rsidRPr="00CC2335" w14:paraId="02944BAD" w14:textId="77777777" w:rsidTr="00322D6C">
        <w:trPr>
          <w:trHeight w:val="20"/>
        </w:trPr>
        <w:tc>
          <w:tcPr>
            <w:tcW w:w="1016" w:type="pct"/>
            <w:vAlign w:val="center"/>
            <w:hideMark/>
          </w:tcPr>
          <w:p w14:paraId="406C06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B3960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39F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1672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383A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022CA4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A4F1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DA50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4781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4910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FF89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E87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475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044B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AD759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C6CAEA8" w14:textId="77777777" w:rsidTr="00322D6C">
        <w:trPr>
          <w:trHeight w:val="20"/>
        </w:trPr>
        <w:tc>
          <w:tcPr>
            <w:tcW w:w="1016" w:type="pct"/>
            <w:vAlign w:val="center"/>
            <w:hideMark/>
          </w:tcPr>
          <w:p w14:paraId="0E27D5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2B36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CE6B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0A9D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3B70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64478E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283E18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714491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6E98D0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77850A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45FB93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5F6847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3E8E61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283" w:type="pct"/>
            <w:vAlign w:val="center"/>
            <w:hideMark/>
          </w:tcPr>
          <w:p w14:paraId="7740B9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c>
          <w:tcPr>
            <w:tcW w:w="304" w:type="pct"/>
            <w:vAlign w:val="center"/>
            <w:hideMark/>
          </w:tcPr>
          <w:p w14:paraId="090B2A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2020,5</w:t>
            </w:r>
          </w:p>
        </w:tc>
      </w:tr>
      <w:tr w:rsidR="00CC2335" w:rsidRPr="00CC2335" w14:paraId="67D060AE" w14:textId="77777777" w:rsidTr="00322D6C">
        <w:trPr>
          <w:trHeight w:val="20"/>
        </w:trPr>
        <w:tc>
          <w:tcPr>
            <w:tcW w:w="5000" w:type="pct"/>
            <w:gridSpan w:val="15"/>
            <w:vAlign w:val="center"/>
            <w:hideMark/>
          </w:tcPr>
          <w:p w14:paraId="40751C6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001.02.03.125 - Строительство резервирующей перемычки РП-3 между тепломагистралями "ГРЭС-1-ПКТС" и "ГРЭС-2-ВЖР" с выполнением проекта</w:t>
            </w:r>
          </w:p>
        </w:tc>
      </w:tr>
      <w:tr w:rsidR="00CC2335" w:rsidRPr="00CC2335" w14:paraId="0E387EA9" w14:textId="77777777" w:rsidTr="00322D6C">
        <w:trPr>
          <w:trHeight w:val="20"/>
        </w:trPr>
        <w:tc>
          <w:tcPr>
            <w:tcW w:w="1016" w:type="pct"/>
            <w:vAlign w:val="center"/>
            <w:hideMark/>
          </w:tcPr>
          <w:p w14:paraId="4019E04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BEFC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C72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33E8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7D27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538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283" w:type="pct"/>
            <w:vAlign w:val="center"/>
            <w:hideMark/>
          </w:tcPr>
          <w:p w14:paraId="588886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919B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0F7A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E0EA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911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99AE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B5B5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F85F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66A1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FCE0E3F" w14:textId="77777777" w:rsidTr="00322D6C">
        <w:trPr>
          <w:trHeight w:val="20"/>
        </w:trPr>
        <w:tc>
          <w:tcPr>
            <w:tcW w:w="1016" w:type="pct"/>
            <w:vAlign w:val="center"/>
            <w:hideMark/>
          </w:tcPr>
          <w:p w14:paraId="285FCB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E013B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5A87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0C3F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EAB0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F34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283" w:type="pct"/>
            <w:vAlign w:val="center"/>
            <w:hideMark/>
          </w:tcPr>
          <w:p w14:paraId="0F3F56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283" w:type="pct"/>
            <w:vAlign w:val="center"/>
            <w:hideMark/>
          </w:tcPr>
          <w:p w14:paraId="0BEDA5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283" w:type="pct"/>
            <w:vAlign w:val="center"/>
            <w:hideMark/>
          </w:tcPr>
          <w:p w14:paraId="3700AF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283" w:type="pct"/>
            <w:vAlign w:val="center"/>
            <w:hideMark/>
          </w:tcPr>
          <w:p w14:paraId="3056E5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283" w:type="pct"/>
            <w:vAlign w:val="center"/>
            <w:hideMark/>
          </w:tcPr>
          <w:p w14:paraId="10BDB7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283" w:type="pct"/>
            <w:vAlign w:val="center"/>
            <w:hideMark/>
          </w:tcPr>
          <w:p w14:paraId="59298D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283" w:type="pct"/>
            <w:vAlign w:val="center"/>
            <w:hideMark/>
          </w:tcPr>
          <w:p w14:paraId="2A16B7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283" w:type="pct"/>
            <w:vAlign w:val="center"/>
            <w:hideMark/>
          </w:tcPr>
          <w:p w14:paraId="449209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c>
          <w:tcPr>
            <w:tcW w:w="304" w:type="pct"/>
            <w:vAlign w:val="center"/>
            <w:hideMark/>
          </w:tcPr>
          <w:p w14:paraId="3189D5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85385,3</w:t>
            </w:r>
          </w:p>
        </w:tc>
      </w:tr>
      <w:tr w:rsidR="00CC2335" w:rsidRPr="00CC2335" w14:paraId="353E233C" w14:textId="77777777" w:rsidTr="00322D6C">
        <w:trPr>
          <w:trHeight w:val="20"/>
        </w:trPr>
        <w:tc>
          <w:tcPr>
            <w:tcW w:w="5000" w:type="pct"/>
            <w:gridSpan w:val="15"/>
            <w:vAlign w:val="center"/>
            <w:hideMark/>
          </w:tcPr>
          <w:p w14:paraId="6F05313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001.02.03.126 - Строительство резервирующей перемычки РП-3 между тепломагистралями "ГРЭС-1-ПКТС" и "ГРЭС-2-ВЖР" с выполнением проекта</w:t>
            </w:r>
          </w:p>
        </w:tc>
      </w:tr>
      <w:tr w:rsidR="00CC2335" w:rsidRPr="00CC2335" w14:paraId="3E29DCFF" w14:textId="77777777" w:rsidTr="00322D6C">
        <w:trPr>
          <w:trHeight w:val="20"/>
        </w:trPr>
        <w:tc>
          <w:tcPr>
            <w:tcW w:w="1016" w:type="pct"/>
            <w:vAlign w:val="center"/>
            <w:hideMark/>
          </w:tcPr>
          <w:p w14:paraId="2BDA923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B28CE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DBC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8966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3198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AEAB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283" w:type="pct"/>
            <w:vAlign w:val="center"/>
            <w:hideMark/>
          </w:tcPr>
          <w:p w14:paraId="1DEEBD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F371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545A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2D9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4E1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FB7F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4747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C86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5E99C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FF1A340" w14:textId="77777777" w:rsidTr="00322D6C">
        <w:trPr>
          <w:trHeight w:val="20"/>
        </w:trPr>
        <w:tc>
          <w:tcPr>
            <w:tcW w:w="1016" w:type="pct"/>
            <w:vAlign w:val="center"/>
            <w:hideMark/>
          </w:tcPr>
          <w:p w14:paraId="670FF1A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9B7B8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324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5D5C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BD5F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F8A7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283" w:type="pct"/>
            <w:vAlign w:val="center"/>
            <w:hideMark/>
          </w:tcPr>
          <w:p w14:paraId="613BB9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283" w:type="pct"/>
            <w:vAlign w:val="center"/>
            <w:hideMark/>
          </w:tcPr>
          <w:p w14:paraId="4B5844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283" w:type="pct"/>
            <w:vAlign w:val="center"/>
            <w:hideMark/>
          </w:tcPr>
          <w:p w14:paraId="14483A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283" w:type="pct"/>
            <w:vAlign w:val="center"/>
            <w:hideMark/>
          </w:tcPr>
          <w:p w14:paraId="31F007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283" w:type="pct"/>
            <w:vAlign w:val="center"/>
            <w:hideMark/>
          </w:tcPr>
          <w:p w14:paraId="606795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283" w:type="pct"/>
            <w:vAlign w:val="center"/>
            <w:hideMark/>
          </w:tcPr>
          <w:p w14:paraId="00F201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283" w:type="pct"/>
            <w:vAlign w:val="center"/>
            <w:hideMark/>
          </w:tcPr>
          <w:p w14:paraId="5F289A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283" w:type="pct"/>
            <w:vAlign w:val="center"/>
            <w:hideMark/>
          </w:tcPr>
          <w:p w14:paraId="33AE7F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c>
          <w:tcPr>
            <w:tcW w:w="304" w:type="pct"/>
            <w:vAlign w:val="center"/>
            <w:hideMark/>
          </w:tcPr>
          <w:p w14:paraId="48701C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2456,9</w:t>
            </w:r>
          </w:p>
        </w:tc>
      </w:tr>
      <w:tr w:rsidR="00CC2335" w:rsidRPr="00CC2335" w14:paraId="4B8C48DE" w14:textId="77777777" w:rsidTr="00322D6C">
        <w:trPr>
          <w:trHeight w:val="20"/>
        </w:trPr>
        <w:tc>
          <w:tcPr>
            <w:tcW w:w="5000" w:type="pct"/>
            <w:gridSpan w:val="15"/>
            <w:vAlign w:val="center"/>
            <w:hideMark/>
          </w:tcPr>
          <w:p w14:paraId="4410976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001.02.03.127 - Строительство резервирующей перемычки РП-3 между тепломагистралями "ГРЭС-1-ПКТС" и "ГРЭС-2-ВЖР" с выполнением проекта</w:t>
            </w:r>
          </w:p>
        </w:tc>
      </w:tr>
      <w:tr w:rsidR="00CC2335" w:rsidRPr="00CC2335" w14:paraId="44F117D5" w14:textId="77777777" w:rsidTr="00322D6C">
        <w:trPr>
          <w:trHeight w:val="20"/>
        </w:trPr>
        <w:tc>
          <w:tcPr>
            <w:tcW w:w="1016" w:type="pct"/>
            <w:vAlign w:val="center"/>
            <w:hideMark/>
          </w:tcPr>
          <w:p w14:paraId="5FD4445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D4D9E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D32F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C62E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5C0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056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283" w:type="pct"/>
            <w:vAlign w:val="center"/>
            <w:hideMark/>
          </w:tcPr>
          <w:p w14:paraId="4A6AB5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D3F1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F388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D7CE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0985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59D7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C03A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955E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682F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B6F547" w14:textId="77777777" w:rsidTr="00322D6C">
        <w:trPr>
          <w:trHeight w:val="20"/>
        </w:trPr>
        <w:tc>
          <w:tcPr>
            <w:tcW w:w="1016" w:type="pct"/>
            <w:vAlign w:val="center"/>
            <w:hideMark/>
          </w:tcPr>
          <w:p w14:paraId="702C241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68724F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58B3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E3A6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9B7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4D2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283" w:type="pct"/>
            <w:vAlign w:val="center"/>
            <w:hideMark/>
          </w:tcPr>
          <w:p w14:paraId="64E064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283" w:type="pct"/>
            <w:vAlign w:val="center"/>
            <w:hideMark/>
          </w:tcPr>
          <w:p w14:paraId="0F7BB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283" w:type="pct"/>
            <w:vAlign w:val="center"/>
            <w:hideMark/>
          </w:tcPr>
          <w:p w14:paraId="197D55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283" w:type="pct"/>
            <w:vAlign w:val="center"/>
            <w:hideMark/>
          </w:tcPr>
          <w:p w14:paraId="783E9C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283" w:type="pct"/>
            <w:vAlign w:val="center"/>
            <w:hideMark/>
          </w:tcPr>
          <w:p w14:paraId="1505D9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283" w:type="pct"/>
            <w:vAlign w:val="center"/>
            <w:hideMark/>
          </w:tcPr>
          <w:p w14:paraId="1C8618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283" w:type="pct"/>
            <w:vAlign w:val="center"/>
            <w:hideMark/>
          </w:tcPr>
          <w:p w14:paraId="5F5DA0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283" w:type="pct"/>
            <w:vAlign w:val="center"/>
            <w:hideMark/>
          </w:tcPr>
          <w:p w14:paraId="25F27A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c>
          <w:tcPr>
            <w:tcW w:w="304" w:type="pct"/>
            <w:vAlign w:val="center"/>
            <w:hideMark/>
          </w:tcPr>
          <w:p w14:paraId="624832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1223,8</w:t>
            </w:r>
          </w:p>
        </w:tc>
      </w:tr>
      <w:tr w:rsidR="00CC2335" w:rsidRPr="00CC2335" w14:paraId="0C25CAB3" w14:textId="77777777" w:rsidTr="00322D6C">
        <w:trPr>
          <w:trHeight w:val="20"/>
        </w:trPr>
        <w:tc>
          <w:tcPr>
            <w:tcW w:w="5000" w:type="pct"/>
            <w:gridSpan w:val="15"/>
            <w:vAlign w:val="center"/>
            <w:hideMark/>
          </w:tcPr>
          <w:p w14:paraId="33EC528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001.02.03.128 - Проектирование и строительство резервной(аварийной) перемычки в 20А микрорайоне</w:t>
            </w:r>
          </w:p>
        </w:tc>
      </w:tr>
      <w:tr w:rsidR="00CC2335" w:rsidRPr="00CC2335" w14:paraId="17A2995D" w14:textId="77777777" w:rsidTr="00322D6C">
        <w:trPr>
          <w:trHeight w:val="20"/>
        </w:trPr>
        <w:tc>
          <w:tcPr>
            <w:tcW w:w="1016" w:type="pct"/>
            <w:vAlign w:val="center"/>
            <w:hideMark/>
          </w:tcPr>
          <w:p w14:paraId="20DDF27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DABBD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8B5A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2039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1840AA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E68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CD01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CA94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AFBE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2B2F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C472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5C26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098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1A57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58984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E4BAFB5" w14:textId="77777777" w:rsidTr="00322D6C">
        <w:trPr>
          <w:trHeight w:val="20"/>
        </w:trPr>
        <w:tc>
          <w:tcPr>
            <w:tcW w:w="1016" w:type="pct"/>
            <w:vAlign w:val="center"/>
            <w:hideMark/>
          </w:tcPr>
          <w:p w14:paraId="53E234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80B3A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C555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76A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545ED0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5478B3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358BEF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546B0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29A898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43E63E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72FB47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2CE07E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3B6D85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283" w:type="pct"/>
            <w:vAlign w:val="center"/>
            <w:hideMark/>
          </w:tcPr>
          <w:p w14:paraId="73A9F8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c>
          <w:tcPr>
            <w:tcW w:w="304" w:type="pct"/>
            <w:vAlign w:val="center"/>
            <w:hideMark/>
          </w:tcPr>
          <w:p w14:paraId="5AB3C9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1500,0</w:t>
            </w:r>
          </w:p>
        </w:tc>
      </w:tr>
      <w:tr w:rsidR="00CC2335" w:rsidRPr="00CC2335" w14:paraId="445DBC73" w14:textId="77777777" w:rsidTr="00322D6C">
        <w:trPr>
          <w:trHeight w:val="20"/>
        </w:trPr>
        <w:tc>
          <w:tcPr>
            <w:tcW w:w="5000" w:type="pct"/>
            <w:gridSpan w:val="15"/>
            <w:vAlign w:val="center"/>
            <w:hideMark/>
          </w:tcPr>
          <w:p w14:paraId="78A09AC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001.02.03.129 - Модернизация (замена) подающего трубопровода тепломагистрали от ГРЭС-1 до ПКТС</w:t>
            </w:r>
          </w:p>
        </w:tc>
      </w:tr>
      <w:tr w:rsidR="00CC2335" w:rsidRPr="00CC2335" w14:paraId="0D78E3B8" w14:textId="77777777" w:rsidTr="00322D6C">
        <w:trPr>
          <w:trHeight w:val="20"/>
        </w:trPr>
        <w:tc>
          <w:tcPr>
            <w:tcW w:w="1016" w:type="pct"/>
            <w:vAlign w:val="center"/>
            <w:hideMark/>
          </w:tcPr>
          <w:p w14:paraId="5B1355A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FC8D0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FDA9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5973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A6F7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78B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25D8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E09D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03AC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0DBA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15AB9B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6EBB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29E5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49CB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E19C3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D08B50D" w14:textId="77777777" w:rsidTr="00322D6C">
        <w:trPr>
          <w:trHeight w:val="20"/>
        </w:trPr>
        <w:tc>
          <w:tcPr>
            <w:tcW w:w="1016" w:type="pct"/>
            <w:vAlign w:val="center"/>
            <w:hideMark/>
          </w:tcPr>
          <w:p w14:paraId="71C4BA5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2CC9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4030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9C35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CA09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19E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9CD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D98F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6269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7A25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560999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495FC1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799F3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6BC233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304" w:type="pct"/>
            <w:vAlign w:val="center"/>
            <w:hideMark/>
          </w:tcPr>
          <w:p w14:paraId="143F57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r>
      <w:tr w:rsidR="00CC2335" w:rsidRPr="00CC2335" w14:paraId="2849E794" w14:textId="77777777" w:rsidTr="00322D6C">
        <w:trPr>
          <w:trHeight w:val="20"/>
        </w:trPr>
        <w:tc>
          <w:tcPr>
            <w:tcW w:w="5000" w:type="pct"/>
            <w:gridSpan w:val="15"/>
            <w:vAlign w:val="center"/>
            <w:hideMark/>
          </w:tcPr>
          <w:p w14:paraId="32169B2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001.02.03.130 - Модернизация (замена) подающего трубопровода тепломагистрали от ГРЭС-1 до ПКТС</w:t>
            </w:r>
          </w:p>
        </w:tc>
      </w:tr>
      <w:tr w:rsidR="00CC2335" w:rsidRPr="00CC2335" w14:paraId="0C52C32D" w14:textId="77777777" w:rsidTr="00322D6C">
        <w:trPr>
          <w:trHeight w:val="20"/>
        </w:trPr>
        <w:tc>
          <w:tcPr>
            <w:tcW w:w="1016" w:type="pct"/>
            <w:vAlign w:val="center"/>
            <w:hideMark/>
          </w:tcPr>
          <w:p w14:paraId="3645E1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1DB34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6B17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6011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87B7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8E7D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9C5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C686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10F9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DB7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E8EA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120821,0</w:t>
            </w:r>
          </w:p>
        </w:tc>
        <w:tc>
          <w:tcPr>
            <w:tcW w:w="283" w:type="pct"/>
            <w:vAlign w:val="center"/>
            <w:hideMark/>
          </w:tcPr>
          <w:p w14:paraId="158B71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9AB9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C24B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3C735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E96EC09" w14:textId="77777777" w:rsidTr="00322D6C">
        <w:trPr>
          <w:trHeight w:val="20"/>
        </w:trPr>
        <w:tc>
          <w:tcPr>
            <w:tcW w:w="1016" w:type="pct"/>
            <w:vAlign w:val="center"/>
            <w:hideMark/>
          </w:tcPr>
          <w:p w14:paraId="5E16508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91CAB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D91C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1EC4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94F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0A1F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6A4E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5826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DCE5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63B3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ED02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120821,0</w:t>
            </w:r>
          </w:p>
        </w:tc>
        <w:tc>
          <w:tcPr>
            <w:tcW w:w="283" w:type="pct"/>
            <w:vAlign w:val="center"/>
            <w:hideMark/>
          </w:tcPr>
          <w:p w14:paraId="3878F7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120821,0</w:t>
            </w:r>
          </w:p>
        </w:tc>
        <w:tc>
          <w:tcPr>
            <w:tcW w:w="283" w:type="pct"/>
            <w:vAlign w:val="center"/>
            <w:hideMark/>
          </w:tcPr>
          <w:p w14:paraId="13B9C9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120821,0</w:t>
            </w:r>
          </w:p>
        </w:tc>
        <w:tc>
          <w:tcPr>
            <w:tcW w:w="283" w:type="pct"/>
            <w:vAlign w:val="center"/>
            <w:hideMark/>
          </w:tcPr>
          <w:p w14:paraId="597C9A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120821,0</w:t>
            </w:r>
          </w:p>
        </w:tc>
        <w:tc>
          <w:tcPr>
            <w:tcW w:w="304" w:type="pct"/>
            <w:vAlign w:val="center"/>
            <w:hideMark/>
          </w:tcPr>
          <w:p w14:paraId="1C51F0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120821,0</w:t>
            </w:r>
          </w:p>
        </w:tc>
      </w:tr>
      <w:tr w:rsidR="00CC2335" w:rsidRPr="00CC2335" w14:paraId="7A3A13E2" w14:textId="77777777" w:rsidTr="00322D6C">
        <w:trPr>
          <w:trHeight w:val="20"/>
        </w:trPr>
        <w:tc>
          <w:tcPr>
            <w:tcW w:w="5000" w:type="pct"/>
            <w:gridSpan w:val="15"/>
            <w:vAlign w:val="center"/>
            <w:hideMark/>
          </w:tcPr>
          <w:p w14:paraId="4EE9CBB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001.02.03.131 - Модернизация (замена) подающего трубопровода тепломагистрали от ГРЭС-1 до ПКТС</w:t>
            </w:r>
          </w:p>
        </w:tc>
      </w:tr>
      <w:tr w:rsidR="00CC2335" w:rsidRPr="00CC2335" w14:paraId="76FE8892" w14:textId="77777777" w:rsidTr="00322D6C">
        <w:trPr>
          <w:trHeight w:val="20"/>
        </w:trPr>
        <w:tc>
          <w:tcPr>
            <w:tcW w:w="1016" w:type="pct"/>
            <w:vAlign w:val="center"/>
            <w:hideMark/>
          </w:tcPr>
          <w:p w14:paraId="2119B97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2ECE7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7A9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49EF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8829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A472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C457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5875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9183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68AE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F91F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33EA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141453,0</w:t>
            </w:r>
          </w:p>
        </w:tc>
        <w:tc>
          <w:tcPr>
            <w:tcW w:w="283" w:type="pct"/>
            <w:vAlign w:val="center"/>
            <w:hideMark/>
          </w:tcPr>
          <w:p w14:paraId="52B81C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2BFD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EB669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04DD4B7" w14:textId="77777777" w:rsidTr="00322D6C">
        <w:trPr>
          <w:trHeight w:val="20"/>
        </w:trPr>
        <w:tc>
          <w:tcPr>
            <w:tcW w:w="1016" w:type="pct"/>
            <w:vAlign w:val="center"/>
            <w:hideMark/>
          </w:tcPr>
          <w:p w14:paraId="1DCA2F6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088ED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1DE0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7D7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8E2E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DA3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AC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6D76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5753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37A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952E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36CA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141453,0</w:t>
            </w:r>
          </w:p>
        </w:tc>
        <w:tc>
          <w:tcPr>
            <w:tcW w:w="283" w:type="pct"/>
            <w:vAlign w:val="center"/>
            <w:hideMark/>
          </w:tcPr>
          <w:p w14:paraId="1F01F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141453,0</w:t>
            </w:r>
          </w:p>
        </w:tc>
        <w:tc>
          <w:tcPr>
            <w:tcW w:w="283" w:type="pct"/>
            <w:vAlign w:val="center"/>
            <w:hideMark/>
          </w:tcPr>
          <w:p w14:paraId="291CE1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141453,0</w:t>
            </w:r>
          </w:p>
        </w:tc>
        <w:tc>
          <w:tcPr>
            <w:tcW w:w="304" w:type="pct"/>
            <w:vAlign w:val="center"/>
            <w:hideMark/>
          </w:tcPr>
          <w:p w14:paraId="5410B7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141453,0</w:t>
            </w:r>
          </w:p>
        </w:tc>
      </w:tr>
      <w:tr w:rsidR="00CC2335" w:rsidRPr="00CC2335" w14:paraId="6CD8B5D8" w14:textId="77777777" w:rsidTr="00322D6C">
        <w:trPr>
          <w:trHeight w:val="20"/>
        </w:trPr>
        <w:tc>
          <w:tcPr>
            <w:tcW w:w="5000" w:type="pct"/>
            <w:gridSpan w:val="15"/>
            <w:vAlign w:val="center"/>
            <w:hideMark/>
          </w:tcPr>
          <w:p w14:paraId="64E629A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001.02.03.132 - Модернизация (замена) обратного трубопровода тепломагистрали от ГРЭС-1 до ПКТС</w:t>
            </w:r>
          </w:p>
        </w:tc>
      </w:tr>
      <w:tr w:rsidR="00CC2335" w:rsidRPr="00CC2335" w14:paraId="7AB567D1" w14:textId="77777777" w:rsidTr="00322D6C">
        <w:trPr>
          <w:trHeight w:val="20"/>
        </w:trPr>
        <w:tc>
          <w:tcPr>
            <w:tcW w:w="1016" w:type="pct"/>
            <w:vAlign w:val="center"/>
            <w:hideMark/>
          </w:tcPr>
          <w:p w14:paraId="50C518E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45A26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920C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B71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1F7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B1F4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FD61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8ED8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1875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6146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DBB9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710B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127796,0</w:t>
            </w:r>
          </w:p>
        </w:tc>
        <w:tc>
          <w:tcPr>
            <w:tcW w:w="283" w:type="pct"/>
            <w:vAlign w:val="center"/>
            <w:hideMark/>
          </w:tcPr>
          <w:p w14:paraId="4DC3F2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32A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05AE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27A4D54" w14:textId="77777777" w:rsidTr="00322D6C">
        <w:trPr>
          <w:trHeight w:val="20"/>
        </w:trPr>
        <w:tc>
          <w:tcPr>
            <w:tcW w:w="1016" w:type="pct"/>
            <w:vAlign w:val="center"/>
            <w:hideMark/>
          </w:tcPr>
          <w:p w14:paraId="1C5CC14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D6E85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0BE8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E3C4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E9E3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C357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31E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F087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F46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CFFF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AE8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0C76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127796,0</w:t>
            </w:r>
          </w:p>
        </w:tc>
        <w:tc>
          <w:tcPr>
            <w:tcW w:w="283" w:type="pct"/>
            <w:vAlign w:val="center"/>
            <w:hideMark/>
          </w:tcPr>
          <w:p w14:paraId="312E0E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127796,0</w:t>
            </w:r>
          </w:p>
        </w:tc>
        <w:tc>
          <w:tcPr>
            <w:tcW w:w="283" w:type="pct"/>
            <w:vAlign w:val="center"/>
            <w:hideMark/>
          </w:tcPr>
          <w:p w14:paraId="4EE157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127796,0</w:t>
            </w:r>
          </w:p>
        </w:tc>
        <w:tc>
          <w:tcPr>
            <w:tcW w:w="304" w:type="pct"/>
            <w:vAlign w:val="center"/>
            <w:hideMark/>
          </w:tcPr>
          <w:p w14:paraId="35D409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127796,0</w:t>
            </w:r>
          </w:p>
        </w:tc>
      </w:tr>
      <w:tr w:rsidR="00CC2335" w:rsidRPr="00CC2335" w14:paraId="03ECBDE4" w14:textId="77777777" w:rsidTr="00322D6C">
        <w:trPr>
          <w:trHeight w:val="20"/>
        </w:trPr>
        <w:tc>
          <w:tcPr>
            <w:tcW w:w="5000" w:type="pct"/>
            <w:gridSpan w:val="15"/>
            <w:vAlign w:val="center"/>
            <w:hideMark/>
          </w:tcPr>
          <w:p w14:paraId="48F541D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001.02.03.133 - Модернизация (замена) обратного трубопровода тепломагистрали от ГРЭС-1 до ПКТС</w:t>
            </w:r>
          </w:p>
        </w:tc>
      </w:tr>
      <w:tr w:rsidR="00CC2335" w:rsidRPr="00CC2335" w14:paraId="6C480ED9" w14:textId="77777777" w:rsidTr="00322D6C">
        <w:trPr>
          <w:trHeight w:val="20"/>
        </w:trPr>
        <w:tc>
          <w:tcPr>
            <w:tcW w:w="1016" w:type="pct"/>
            <w:vAlign w:val="center"/>
            <w:hideMark/>
          </w:tcPr>
          <w:p w14:paraId="2C3D77F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D2F47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D793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4396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3B0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FEC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ACBF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2FDF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A0A7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6F8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8099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D29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B569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9F48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434354,0</w:t>
            </w:r>
          </w:p>
        </w:tc>
        <w:tc>
          <w:tcPr>
            <w:tcW w:w="304" w:type="pct"/>
            <w:vAlign w:val="center"/>
            <w:hideMark/>
          </w:tcPr>
          <w:p w14:paraId="24BC71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E4C057C" w14:textId="77777777" w:rsidTr="00322D6C">
        <w:trPr>
          <w:trHeight w:val="20"/>
        </w:trPr>
        <w:tc>
          <w:tcPr>
            <w:tcW w:w="1016" w:type="pct"/>
            <w:vAlign w:val="center"/>
            <w:hideMark/>
          </w:tcPr>
          <w:p w14:paraId="236E92B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3FF68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102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984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E41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6315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452B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191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89A3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4F07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DFAC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E97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60C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5417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434354,0</w:t>
            </w:r>
          </w:p>
        </w:tc>
        <w:tc>
          <w:tcPr>
            <w:tcW w:w="304" w:type="pct"/>
            <w:vAlign w:val="center"/>
            <w:hideMark/>
          </w:tcPr>
          <w:p w14:paraId="171AE8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434354,0</w:t>
            </w:r>
          </w:p>
        </w:tc>
      </w:tr>
      <w:tr w:rsidR="00CC2335" w:rsidRPr="00CC2335" w14:paraId="26935F17" w14:textId="77777777" w:rsidTr="00322D6C">
        <w:trPr>
          <w:trHeight w:val="20"/>
        </w:trPr>
        <w:tc>
          <w:tcPr>
            <w:tcW w:w="5000" w:type="pct"/>
            <w:gridSpan w:val="15"/>
            <w:vAlign w:val="center"/>
            <w:hideMark/>
          </w:tcPr>
          <w:p w14:paraId="457B4F0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001.02.03.134 - Модернизация (замена) обратного трубопровода тепломагистрали от ГРЭС-1 до ПКТС</w:t>
            </w:r>
          </w:p>
        </w:tc>
      </w:tr>
      <w:tr w:rsidR="00CC2335" w:rsidRPr="00CC2335" w14:paraId="72981DB8" w14:textId="77777777" w:rsidTr="00322D6C">
        <w:trPr>
          <w:trHeight w:val="20"/>
        </w:trPr>
        <w:tc>
          <w:tcPr>
            <w:tcW w:w="1016" w:type="pct"/>
            <w:vAlign w:val="center"/>
            <w:hideMark/>
          </w:tcPr>
          <w:p w14:paraId="7EB3BAE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01585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E0C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FF5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C001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02F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5E51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6EE6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843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6964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597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DA99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3A0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82E5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9BD7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390316,0</w:t>
            </w:r>
          </w:p>
        </w:tc>
      </w:tr>
      <w:tr w:rsidR="00CC2335" w:rsidRPr="00CC2335" w14:paraId="56D18AF3" w14:textId="77777777" w:rsidTr="00322D6C">
        <w:trPr>
          <w:trHeight w:val="20"/>
        </w:trPr>
        <w:tc>
          <w:tcPr>
            <w:tcW w:w="1016" w:type="pct"/>
            <w:vAlign w:val="center"/>
            <w:hideMark/>
          </w:tcPr>
          <w:p w14:paraId="50B8FFC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43A1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283D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2DF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F87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24E3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2A11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DDE6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E2E1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022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0C6C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B063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DDB8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0247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46E4E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390316,0</w:t>
            </w:r>
          </w:p>
        </w:tc>
      </w:tr>
      <w:tr w:rsidR="00CC2335" w:rsidRPr="00CC2335" w14:paraId="221F9FEC" w14:textId="77777777" w:rsidTr="00322D6C">
        <w:trPr>
          <w:trHeight w:val="20"/>
        </w:trPr>
        <w:tc>
          <w:tcPr>
            <w:tcW w:w="5000" w:type="pct"/>
            <w:gridSpan w:val="15"/>
            <w:vAlign w:val="center"/>
            <w:hideMark/>
          </w:tcPr>
          <w:p w14:paraId="3FCC77E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001.02.03.135 - Реконструкция тепломагистрали на участке от павильона  П-3(103) до ПКТС .</w:t>
            </w:r>
          </w:p>
        </w:tc>
      </w:tr>
      <w:tr w:rsidR="00CC2335" w:rsidRPr="00CC2335" w14:paraId="719D951D" w14:textId="77777777" w:rsidTr="00322D6C">
        <w:trPr>
          <w:trHeight w:val="20"/>
        </w:trPr>
        <w:tc>
          <w:tcPr>
            <w:tcW w:w="1016" w:type="pct"/>
            <w:vAlign w:val="center"/>
            <w:hideMark/>
          </w:tcPr>
          <w:p w14:paraId="3246E88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52EA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F121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A477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8D45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BAE6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2F0B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0BD44E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C10D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3377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8ACF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CF6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8B66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EBB2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63D1D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CCA4A08" w14:textId="77777777" w:rsidTr="00322D6C">
        <w:trPr>
          <w:trHeight w:val="20"/>
        </w:trPr>
        <w:tc>
          <w:tcPr>
            <w:tcW w:w="1016" w:type="pct"/>
            <w:vAlign w:val="center"/>
            <w:hideMark/>
          </w:tcPr>
          <w:p w14:paraId="456E692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7C5D6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201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3DB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5F70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7961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9A1F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70B2B5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12DEC4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073144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081D62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6A69E1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7AFF30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283" w:type="pct"/>
            <w:vAlign w:val="center"/>
            <w:hideMark/>
          </w:tcPr>
          <w:p w14:paraId="2AF91F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c>
          <w:tcPr>
            <w:tcW w:w="304" w:type="pct"/>
            <w:vAlign w:val="center"/>
            <w:hideMark/>
          </w:tcPr>
          <w:p w14:paraId="32366B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119223,0</w:t>
            </w:r>
          </w:p>
        </w:tc>
      </w:tr>
      <w:tr w:rsidR="00CC2335" w:rsidRPr="00CC2335" w14:paraId="033EF090" w14:textId="77777777" w:rsidTr="00322D6C">
        <w:trPr>
          <w:trHeight w:val="20"/>
        </w:trPr>
        <w:tc>
          <w:tcPr>
            <w:tcW w:w="5000" w:type="pct"/>
            <w:gridSpan w:val="15"/>
            <w:vAlign w:val="center"/>
            <w:hideMark/>
          </w:tcPr>
          <w:p w14:paraId="27870E5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001.02.03.136 - Реконструкция тепломагистрали на участке от павильона  П-3(103) до ПКТС .</w:t>
            </w:r>
          </w:p>
        </w:tc>
      </w:tr>
      <w:tr w:rsidR="00CC2335" w:rsidRPr="00CC2335" w14:paraId="04502E53" w14:textId="77777777" w:rsidTr="00322D6C">
        <w:trPr>
          <w:trHeight w:val="20"/>
        </w:trPr>
        <w:tc>
          <w:tcPr>
            <w:tcW w:w="1016" w:type="pct"/>
            <w:vAlign w:val="center"/>
            <w:hideMark/>
          </w:tcPr>
          <w:p w14:paraId="209F719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D4BC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5B7E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12DA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4289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9EB0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D3D4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8982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283" w:type="pct"/>
            <w:vAlign w:val="center"/>
            <w:hideMark/>
          </w:tcPr>
          <w:p w14:paraId="4E657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D2D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74C2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6904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CD64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8248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03034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20D374A" w14:textId="77777777" w:rsidTr="00322D6C">
        <w:trPr>
          <w:trHeight w:val="20"/>
        </w:trPr>
        <w:tc>
          <w:tcPr>
            <w:tcW w:w="1016" w:type="pct"/>
            <w:vAlign w:val="center"/>
            <w:hideMark/>
          </w:tcPr>
          <w:p w14:paraId="130DE1E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69EF8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C0C9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F5BA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F4C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652A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1C7D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10A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283" w:type="pct"/>
            <w:vAlign w:val="center"/>
            <w:hideMark/>
          </w:tcPr>
          <w:p w14:paraId="4685E7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283" w:type="pct"/>
            <w:vAlign w:val="center"/>
            <w:hideMark/>
          </w:tcPr>
          <w:p w14:paraId="1A029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283" w:type="pct"/>
            <w:vAlign w:val="center"/>
            <w:hideMark/>
          </w:tcPr>
          <w:p w14:paraId="6FB71F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283" w:type="pct"/>
            <w:vAlign w:val="center"/>
            <w:hideMark/>
          </w:tcPr>
          <w:p w14:paraId="5F4DF5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283" w:type="pct"/>
            <w:vAlign w:val="center"/>
            <w:hideMark/>
          </w:tcPr>
          <w:p w14:paraId="4CCAE4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283" w:type="pct"/>
            <w:vAlign w:val="center"/>
            <w:hideMark/>
          </w:tcPr>
          <w:p w14:paraId="1EB480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304" w:type="pct"/>
            <w:vAlign w:val="center"/>
            <w:hideMark/>
          </w:tcPr>
          <w:p w14:paraId="0DBDB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r>
      <w:tr w:rsidR="00CC2335" w:rsidRPr="00CC2335" w14:paraId="25A9FE93" w14:textId="77777777" w:rsidTr="00322D6C">
        <w:trPr>
          <w:trHeight w:val="20"/>
        </w:trPr>
        <w:tc>
          <w:tcPr>
            <w:tcW w:w="5000" w:type="pct"/>
            <w:gridSpan w:val="15"/>
            <w:vAlign w:val="center"/>
            <w:hideMark/>
          </w:tcPr>
          <w:p w14:paraId="100EDFB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001.02.03.137 - Реконструкция тепломагистрали на участке от павильона  П-3(103) до ПКТС .</w:t>
            </w:r>
          </w:p>
        </w:tc>
      </w:tr>
      <w:tr w:rsidR="00CC2335" w:rsidRPr="00CC2335" w14:paraId="0BA709F8" w14:textId="77777777" w:rsidTr="00322D6C">
        <w:trPr>
          <w:trHeight w:val="20"/>
        </w:trPr>
        <w:tc>
          <w:tcPr>
            <w:tcW w:w="1016" w:type="pct"/>
            <w:vAlign w:val="center"/>
            <w:hideMark/>
          </w:tcPr>
          <w:p w14:paraId="059807A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4693D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7394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1C3A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344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9B86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27C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079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42F3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c>
          <w:tcPr>
            <w:tcW w:w="283" w:type="pct"/>
            <w:vAlign w:val="center"/>
            <w:hideMark/>
          </w:tcPr>
          <w:p w14:paraId="108D3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684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CCAD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25FA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7DA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955C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D44492B" w14:textId="77777777" w:rsidTr="00322D6C">
        <w:trPr>
          <w:trHeight w:val="20"/>
        </w:trPr>
        <w:tc>
          <w:tcPr>
            <w:tcW w:w="1016" w:type="pct"/>
            <w:vAlign w:val="center"/>
            <w:hideMark/>
          </w:tcPr>
          <w:p w14:paraId="223617B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0383F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E781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5A8B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9549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2D48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4C3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2B1F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6589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c>
          <w:tcPr>
            <w:tcW w:w="283" w:type="pct"/>
            <w:vAlign w:val="center"/>
            <w:hideMark/>
          </w:tcPr>
          <w:p w14:paraId="235B15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c>
          <w:tcPr>
            <w:tcW w:w="283" w:type="pct"/>
            <w:vAlign w:val="center"/>
            <w:hideMark/>
          </w:tcPr>
          <w:p w14:paraId="7842A4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c>
          <w:tcPr>
            <w:tcW w:w="283" w:type="pct"/>
            <w:vAlign w:val="center"/>
            <w:hideMark/>
          </w:tcPr>
          <w:p w14:paraId="2FBA39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c>
          <w:tcPr>
            <w:tcW w:w="283" w:type="pct"/>
            <w:vAlign w:val="center"/>
            <w:hideMark/>
          </w:tcPr>
          <w:p w14:paraId="163AC1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c>
          <w:tcPr>
            <w:tcW w:w="283" w:type="pct"/>
            <w:vAlign w:val="center"/>
            <w:hideMark/>
          </w:tcPr>
          <w:p w14:paraId="672E70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c>
          <w:tcPr>
            <w:tcW w:w="304" w:type="pct"/>
            <w:vAlign w:val="center"/>
            <w:hideMark/>
          </w:tcPr>
          <w:p w14:paraId="7B8E4D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r>
      <w:tr w:rsidR="00CC2335" w:rsidRPr="00CC2335" w14:paraId="25A34022" w14:textId="77777777" w:rsidTr="00322D6C">
        <w:trPr>
          <w:trHeight w:val="20"/>
        </w:trPr>
        <w:tc>
          <w:tcPr>
            <w:tcW w:w="5000" w:type="pct"/>
            <w:gridSpan w:val="15"/>
            <w:vAlign w:val="center"/>
            <w:hideMark/>
          </w:tcPr>
          <w:p w14:paraId="5FB7B4E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001.02.03.138 - Реконструкция тепломагистрали на участке от павильона  П-3(103) до ПКТС .</w:t>
            </w:r>
          </w:p>
        </w:tc>
      </w:tr>
      <w:tr w:rsidR="00CC2335" w:rsidRPr="00CC2335" w14:paraId="483BB1AF" w14:textId="77777777" w:rsidTr="00322D6C">
        <w:trPr>
          <w:trHeight w:val="20"/>
        </w:trPr>
        <w:tc>
          <w:tcPr>
            <w:tcW w:w="1016" w:type="pct"/>
            <w:vAlign w:val="center"/>
            <w:hideMark/>
          </w:tcPr>
          <w:p w14:paraId="02E01FC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2F33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CF61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D28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1283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4119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8847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2385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CA1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EAE1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94864,0</w:t>
            </w:r>
          </w:p>
        </w:tc>
        <w:tc>
          <w:tcPr>
            <w:tcW w:w="283" w:type="pct"/>
            <w:vAlign w:val="center"/>
            <w:hideMark/>
          </w:tcPr>
          <w:p w14:paraId="06C93B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0897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A1E8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6DBD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C16F8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B9A7ED3" w14:textId="77777777" w:rsidTr="00322D6C">
        <w:trPr>
          <w:trHeight w:val="20"/>
        </w:trPr>
        <w:tc>
          <w:tcPr>
            <w:tcW w:w="1016" w:type="pct"/>
            <w:vAlign w:val="center"/>
            <w:hideMark/>
          </w:tcPr>
          <w:p w14:paraId="351C709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1878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C9DA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CF99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3F6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C382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82B3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3EB3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78BB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ADF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94864,0</w:t>
            </w:r>
          </w:p>
        </w:tc>
        <w:tc>
          <w:tcPr>
            <w:tcW w:w="283" w:type="pct"/>
            <w:vAlign w:val="center"/>
            <w:hideMark/>
          </w:tcPr>
          <w:p w14:paraId="2D116D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94864,0</w:t>
            </w:r>
          </w:p>
        </w:tc>
        <w:tc>
          <w:tcPr>
            <w:tcW w:w="283" w:type="pct"/>
            <w:vAlign w:val="center"/>
            <w:hideMark/>
          </w:tcPr>
          <w:p w14:paraId="10A307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94864,0</w:t>
            </w:r>
          </w:p>
        </w:tc>
        <w:tc>
          <w:tcPr>
            <w:tcW w:w="283" w:type="pct"/>
            <w:vAlign w:val="center"/>
            <w:hideMark/>
          </w:tcPr>
          <w:p w14:paraId="5953E8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94864,0</w:t>
            </w:r>
          </w:p>
        </w:tc>
        <w:tc>
          <w:tcPr>
            <w:tcW w:w="283" w:type="pct"/>
            <w:vAlign w:val="center"/>
            <w:hideMark/>
          </w:tcPr>
          <w:p w14:paraId="03112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94864,0</w:t>
            </w:r>
          </w:p>
        </w:tc>
        <w:tc>
          <w:tcPr>
            <w:tcW w:w="304" w:type="pct"/>
            <w:vAlign w:val="center"/>
            <w:hideMark/>
          </w:tcPr>
          <w:p w14:paraId="44ECCD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94864,0</w:t>
            </w:r>
          </w:p>
        </w:tc>
      </w:tr>
      <w:tr w:rsidR="00CC2335" w:rsidRPr="00CC2335" w14:paraId="008443CC" w14:textId="77777777" w:rsidTr="00322D6C">
        <w:trPr>
          <w:trHeight w:val="20"/>
        </w:trPr>
        <w:tc>
          <w:tcPr>
            <w:tcW w:w="5000" w:type="pct"/>
            <w:gridSpan w:val="15"/>
            <w:vAlign w:val="center"/>
            <w:hideMark/>
          </w:tcPr>
          <w:p w14:paraId="0100388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001.02.03.139 - Строительство защитного ограждения тепломагистрали по проспекту Пролетарский. 2 этап строительства (2часть)</w:t>
            </w:r>
          </w:p>
        </w:tc>
      </w:tr>
      <w:tr w:rsidR="00CC2335" w:rsidRPr="00CC2335" w14:paraId="6EEC4007" w14:textId="77777777" w:rsidTr="00322D6C">
        <w:trPr>
          <w:trHeight w:val="20"/>
        </w:trPr>
        <w:tc>
          <w:tcPr>
            <w:tcW w:w="1016" w:type="pct"/>
            <w:vAlign w:val="center"/>
            <w:hideMark/>
          </w:tcPr>
          <w:p w14:paraId="6D298C8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E01DF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58E1DD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F3C4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D70F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7DFC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5EFC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1B10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4E51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A296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D39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2544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EA3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96FF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FD664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A558F2F" w14:textId="77777777" w:rsidTr="00322D6C">
        <w:trPr>
          <w:trHeight w:val="20"/>
        </w:trPr>
        <w:tc>
          <w:tcPr>
            <w:tcW w:w="1016" w:type="pct"/>
            <w:vAlign w:val="center"/>
            <w:hideMark/>
          </w:tcPr>
          <w:p w14:paraId="786146B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6E417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37659A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4FE62C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4C543C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569684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6774C4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05AF63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3480CD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4C63E2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2EF9F3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4610E4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1109D6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283" w:type="pct"/>
            <w:vAlign w:val="center"/>
            <w:hideMark/>
          </w:tcPr>
          <w:p w14:paraId="4165E9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c>
          <w:tcPr>
            <w:tcW w:w="304" w:type="pct"/>
            <w:vAlign w:val="center"/>
            <w:hideMark/>
          </w:tcPr>
          <w:p w14:paraId="7DC143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74945,0</w:t>
            </w:r>
          </w:p>
        </w:tc>
      </w:tr>
      <w:tr w:rsidR="00CC2335" w:rsidRPr="00CC2335" w14:paraId="544BB555" w14:textId="77777777" w:rsidTr="00322D6C">
        <w:trPr>
          <w:trHeight w:val="20"/>
        </w:trPr>
        <w:tc>
          <w:tcPr>
            <w:tcW w:w="5000" w:type="pct"/>
            <w:gridSpan w:val="15"/>
            <w:vAlign w:val="center"/>
            <w:hideMark/>
          </w:tcPr>
          <w:p w14:paraId="3F6301E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001.02.03.140 - Строительство защитного ограждения тепломагистрали по проспекту Пролетарский. 2 этап строительства (2часть)</w:t>
            </w:r>
          </w:p>
        </w:tc>
      </w:tr>
      <w:tr w:rsidR="00CC2335" w:rsidRPr="00CC2335" w14:paraId="4A6A476D" w14:textId="77777777" w:rsidTr="00322D6C">
        <w:trPr>
          <w:trHeight w:val="20"/>
        </w:trPr>
        <w:tc>
          <w:tcPr>
            <w:tcW w:w="1016" w:type="pct"/>
            <w:vAlign w:val="center"/>
            <w:hideMark/>
          </w:tcPr>
          <w:p w14:paraId="777858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EDE1E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929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33CFC3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8B41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586E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A331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B524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5437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F0AD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4A22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07D8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AB4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BC27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93ED4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C9AD125" w14:textId="77777777" w:rsidTr="00322D6C">
        <w:trPr>
          <w:trHeight w:val="20"/>
        </w:trPr>
        <w:tc>
          <w:tcPr>
            <w:tcW w:w="1016" w:type="pct"/>
            <w:vAlign w:val="center"/>
            <w:hideMark/>
          </w:tcPr>
          <w:p w14:paraId="6A430B2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0F6F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361C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46ED7D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1FE16F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267C56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0B1BDF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475EEA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1F54F1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18CC3B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6E0EDB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4AF9EB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70C44F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283" w:type="pct"/>
            <w:vAlign w:val="center"/>
            <w:hideMark/>
          </w:tcPr>
          <w:p w14:paraId="3627BE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c>
          <w:tcPr>
            <w:tcW w:w="304" w:type="pct"/>
            <w:vAlign w:val="center"/>
            <w:hideMark/>
          </w:tcPr>
          <w:p w14:paraId="2DC012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36725,8</w:t>
            </w:r>
          </w:p>
        </w:tc>
      </w:tr>
      <w:tr w:rsidR="00CC2335" w:rsidRPr="00CC2335" w14:paraId="7B63340D" w14:textId="77777777" w:rsidTr="00322D6C">
        <w:trPr>
          <w:trHeight w:val="20"/>
        </w:trPr>
        <w:tc>
          <w:tcPr>
            <w:tcW w:w="5000" w:type="pct"/>
            <w:gridSpan w:val="15"/>
            <w:vAlign w:val="center"/>
            <w:hideMark/>
          </w:tcPr>
          <w:p w14:paraId="1A564A0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001.02.03.141 - Строительство защитного ограждения тепломагистрали по проспекту Пролетарский. 2 этап строительства (2часть)</w:t>
            </w:r>
          </w:p>
        </w:tc>
      </w:tr>
      <w:tr w:rsidR="00CC2335" w:rsidRPr="00CC2335" w14:paraId="5627CDB6" w14:textId="77777777" w:rsidTr="00322D6C">
        <w:trPr>
          <w:trHeight w:val="20"/>
        </w:trPr>
        <w:tc>
          <w:tcPr>
            <w:tcW w:w="1016" w:type="pct"/>
            <w:vAlign w:val="center"/>
            <w:hideMark/>
          </w:tcPr>
          <w:p w14:paraId="27D0CF6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0B2A0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CEC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F8AB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20E550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4DAF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44C8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DA25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E4D0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26E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19DA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EB90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037C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DA71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85313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5F68587" w14:textId="77777777" w:rsidTr="00322D6C">
        <w:trPr>
          <w:trHeight w:val="20"/>
        </w:trPr>
        <w:tc>
          <w:tcPr>
            <w:tcW w:w="1016" w:type="pct"/>
            <w:vAlign w:val="center"/>
            <w:hideMark/>
          </w:tcPr>
          <w:p w14:paraId="500B99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80BDF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946B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EBD1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63DCA5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22BE50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7A1649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44050E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111BF7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78E5F3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28BB6F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39A817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009128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283" w:type="pct"/>
            <w:vAlign w:val="center"/>
            <w:hideMark/>
          </w:tcPr>
          <w:p w14:paraId="5BCAA0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c>
          <w:tcPr>
            <w:tcW w:w="304" w:type="pct"/>
            <w:vAlign w:val="center"/>
            <w:hideMark/>
          </w:tcPr>
          <w:p w14:paraId="077EC9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18298,3</w:t>
            </w:r>
          </w:p>
        </w:tc>
      </w:tr>
      <w:tr w:rsidR="00CC2335" w:rsidRPr="00CC2335" w14:paraId="64895335" w14:textId="77777777" w:rsidTr="00322D6C">
        <w:trPr>
          <w:trHeight w:val="20"/>
        </w:trPr>
        <w:tc>
          <w:tcPr>
            <w:tcW w:w="5000" w:type="pct"/>
            <w:gridSpan w:val="15"/>
            <w:shd w:val="clear" w:color="000000" w:fill="FCE4D6"/>
            <w:vAlign w:val="center"/>
            <w:hideMark/>
          </w:tcPr>
          <w:p w14:paraId="7D6D48A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001.02.06.000 - Строительство новых насосных станций</w:t>
            </w:r>
          </w:p>
        </w:tc>
      </w:tr>
      <w:tr w:rsidR="00CC2335" w:rsidRPr="00CC2335" w14:paraId="6D554F89" w14:textId="77777777" w:rsidTr="00322D6C">
        <w:trPr>
          <w:trHeight w:val="20"/>
        </w:trPr>
        <w:tc>
          <w:tcPr>
            <w:tcW w:w="1016" w:type="pct"/>
            <w:vAlign w:val="center"/>
            <w:hideMark/>
          </w:tcPr>
          <w:p w14:paraId="034A13F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BEC9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4EDA5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284768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568957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6DE9D3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19470,36</w:t>
            </w:r>
          </w:p>
        </w:tc>
        <w:tc>
          <w:tcPr>
            <w:tcW w:w="283" w:type="pct"/>
            <w:vAlign w:val="center"/>
            <w:hideMark/>
          </w:tcPr>
          <w:p w14:paraId="3E5EA0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27768,46</w:t>
            </w:r>
          </w:p>
        </w:tc>
        <w:tc>
          <w:tcPr>
            <w:tcW w:w="283" w:type="pct"/>
            <w:vAlign w:val="center"/>
            <w:hideMark/>
          </w:tcPr>
          <w:p w14:paraId="4F4608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4CD03E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6BF740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43869,00</w:t>
            </w:r>
          </w:p>
        </w:tc>
        <w:tc>
          <w:tcPr>
            <w:tcW w:w="283" w:type="pct"/>
            <w:vAlign w:val="center"/>
            <w:hideMark/>
          </w:tcPr>
          <w:p w14:paraId="0779E4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150033,00</w:t>
            </w:r>
          </w:p>
        </w:tc>
        <w:tc>
          <w:tcPr>
            <w:tcW w:w="283" w:type="pct"/>
            <w:vAlign w:val="center"/>
            <w:hideMark/>
          </w:tcPr>
          <w:p w14:paraId="6A4D40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30A32A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7EB0C6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304" w:type="pct"/>
            <w:vAlign w:val="center"/>
            <w:hideMark/>
          </w:tcPr>
          <w:p w14:paraId="5EB1FD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r>
      <w:tr w:rsidR="00CC2335" w:rsidRPr="00CC2335" w14:paraId="68BE0287" w14:textId="77777777" w:rsidTr="00322D6C">
        <w:trPr>
          <w:trHeight w:val="20"/>
        </w:trPr>
        <w:tc>
          <w:tcPr>
            <w:tcW w:w="1016" w:type="pct"/>
            <w:vAlign w:val="center"/>
            <w:hideMark/>
          </w:tcPr>
          <w:p w14:paraId="7CD9396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47BD6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3BF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0609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B502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2EEB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6B0AB4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47238,8</w:t>
            </w:r>
          </w:p>
        </w:tc>
        <w:tc>
          <w:tcPr>
            <w:tcW w:w="283" w:type="pct"/>
            <w:vAlign w:val="center"/>
            <w:hideMark/>
          </w:tcPr>
          <w:p w14:paraId="14BB6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47238,8</w:t>
            </w:r>
          </w:p>
        </w:tc>
        <w:tc>
          <w:tcPr>
            <w:tcW w:w="283" w:type="pct"/>
            <w:vAlign w:val="center"/>
            <w:hideMark/>
          </w:tcPr>
          <w:p w14:paraId="759133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47238,8</w:t>
            </w:r>
          </w:p>
        </w:tc>
        <w:tc>
          <w:tcPr>
            <w:tcW w:w="283" w:type="pct"/>
            <w:vAlign w:val="center"/>
            <w:hideMark/>
          </w:tcPr>
          <w:p w14:paraId="5E6E6A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91107,8</w:t>
            </w:r>
          </w:p>
        </w:tc>
        <w:tc>
          <w:tcPr>
            <w:tcW w:w="283" w:type="pct"/>
            <w:vAlign w:val="center"/>
            <w:hideMark/>
          </w:tcPr>
          <w:p w14:paraId="4CF9DB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241140,8</w:t>
            </w:r>
          </w:p>
        </w:tc>
        <w:tc>
          <w:tcPr>
            <w:tcW w:w="283" w:type="pct"/>
            <w:vAlign w:val="center"/>
            <w:hideMark/>
          </w:tcPr>
          <w:p w14:paraId="286737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241140,8</w:t>
            </w:r>
          </w:p>
        </w:tc>
        <w:tc>
          <w:tcPr>
            <w:tcW w:w="283" w:type="pct"/>
            <w:vAlign w:val="center"/>
            <w:hideMark/>
          </w:tcPr>
          <w:p w14:paraId="1AC1C2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241140,8</w:t>
            </w:r>
          </w:p>
        </w:tc>
        <w:tc>
          <w:tcPr>
            <w:tcW w:w="283" w:type="pct"/>
            <w:vAlign w:val="center"/>
            <w:hideMark/>
          </w:tcPr>
          <w:p w14:paraId="1642B7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241140,8</w:t>
            </w:r>
          </w:p>
        </w:tc>
        <w:tc>
          <w:tcPr>
            <w:tcW w:w="304" w:type="pct"/>
            <w:vAlign w:val="center"/>
            <w:hideMark/>
          </w:tcPr>
          <w:p w14:paraId="189009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241140,8</w:t>
            </w:r>
          </w:p>
        </w:tc>
      </w:tr>
      <w:tr w:rsidR="00CC2335" w:rsidRPr="00CC2335" w14:paraId="67100981" w14:textId="77777777" w:rsidTr="00322D6C">
        <w:trPr>
          <w:trHeight w:val="20"/>
        </w:trPr>
        <w:tc>
          <w:tcPr>
            <w:tcW w:w="5000" w:type="pct"/>
            <w:gridSpan w:val="15"/>
            <w:vAlign w:val="center"/>
            <w:hideMark/>
          </w:tcPr>
          <w:p w14:paraId="5C73F1C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Подгруппа проектов 001.02.06.142 - Строительство новой подкачивающей насосной станции ПНС-2, включая актуализацию проекта</w:t>
            </w:r>
          </w:p>
        </w:tc>
      </w:tr>
      <w:tr w:rsidR="00CC2335" w:rsidRPr="00CC2335" w14:paraId="63345A5B" w14:textId="77777777" w:rsidTr="00322D6C">
        <w:trPr>
          <w:trHeight w:val="20"/>
        </w:trPr>
        <w:tc>
          <w:tcPr>
            <w:tcW w:w="1016" w:type="pct"/>
            <w:vAlign w:val="center"/>
            <w:hideMark/>
          </w:tcPr>
          <w:p w14:paraId="6D49975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40D4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252D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47FE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F678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694A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5C8D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9D44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5810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8389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43869,0</w:t>
            </w:r>
          </w:p>
        </w:tc>
        <w:tc>
          <w:tcPr>
            <w:tcW w:w="283" w:type="pct"/>
            <w:vAlign w:val="center"/>
            <w:hideMark/>
          </w:tcPr>
          <w:p w14:paraId="4D3DA0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05B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08D8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5E07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86559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439F7D" w14:textId="77777777" w:rsidTr="00322D6C">
        <w:trPr>
          <w:trHeight w:val="20"/>
        </w:trPr>
        <w:tc>
          <w:tcPr>
            <w:tcW w:w="1016" w:type="pct"/>
            <w:vAlign w:val="center"/>
            <w:hideMark/>
          </w:tcPr>
          <w:p w14:paraId="6A7B396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556D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4816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86B2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79EA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17DE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CC92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1691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D8FE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B29D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43869,0</w:t>
            </w:r>
          </w:p>
        </w:tc>
        <w:tc>
          <w:tcPr>
            <w:tcW w:w="283" w:type="pct"/>
            <w:vAlign w:val="center"/>
            <w:hideMark/>
          </w:tcPr>
          <w:p w14:paraId="295565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43869,0</w:t>
            </w:r>
          </w:p>
        </w:tc>
        <w:tc>
          <w:tcPr>
            <w:tcW w:w="283" w:type="pct"/>
            <w:vAlign w:val="center"/>
            <w:hideMark/>
          </w:tcPr>
          <w:p w14:paraId="4C332E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43869,0</w:t>
            </w:r>
          </w:p>
        </w:tc>
        <w:tc>
          <w:tcPr>
            <w:tcW w:w="283" w:type="pct"/>
            <w:vAlign w:val="center"/>
            <w:hideMark/>
          </w:tcPr>
          <w:p w14:paraId="629B21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43869,0</w:t>
            </w:r>
          </w:p>
        </w:tc>
        <w:tc>
          <w:tcPr>
            <w:tcW w:w="283" w:type="pct"/>
            <w:vAlign w:val="center"/>
            <w:hideMark/>
          </w:tcPr>
          <w:p w14:paraId="7462B2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43869,0</w:t>
            </w:r>
          </w:p>
        </w:tc>
        <w:tc>
          <w:tcPr>
            <w:tcW w:w="304" w:type="pct"/>
            <w:vAlign w:val="center"/>
            <w:hideMark/>
          </w:tcPr>
          <w:p w14:paraId="095C48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43869,0</w:t>
            </w:r>
          </w:p>
        </w:tc>
      </w:tr>
      <w:tr w:rsidR="00CC2335" w:rsidRPr="00CC2335" w14:paraId="3BEC03A3" w14:textId="77777777" w:rsidTr="00322D6C">
        <w:trPr>
          <w:trHeight w:val="20"/>
        </w:trPr>
        <w:tc>
          <w:tcPr>
            <w:tcW w:w="5000" w:type="pct"/>
            <w:gridSpan w:val="15"/>
            <w:vAlign w:val="center"/>
            <w:hideMark/>
          </w:tcPr>
          <w:p w14:paraId="214A56A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001.02.06.143 - Строительство новой подкачивающей насосной станции ПНС-2, включая актуализацию проекта</w:t>
            </w:r>
          </w:p>
        </w:tc>
      </w:tr>
      <w:tr w:rsidR="00CC2335" w:rsidRPr="00CC2335" w14:paraId="6588E173" w14:textId="77777777" w:rsidTr="00322D6C">
        <w:trPr>
          <w:trHeight w:val="20"/>
        </w:trPr>
        <w:tc>
          <w:tcPr>
            <w:tcW w:w="1016" w:type="pct"/>
            <w:vAlign w:val="center"/>
            <w:hideMark/>
          </w:tcPr>
          <w:p w14:paraId="6854676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91060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5670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1B2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55E3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FBFB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E36A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9A5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AFEF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9568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E79E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150033,0</w:t>
            </w:r>
          </w:p>
        </w:tc>
        <w:tc>
          <w:tcPr>
            <w:tcW w:w="283" w:type="pct"/>
            <w:vAlign w:val="center"/>
            <w:hideMark/>
          </w:tcPr>
          <w:p w14:paraId="62B28A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BFC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BCC2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F8E6A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2910C6F" w14:textId="77777777" w:rsidTr="00322D6C">
        <w:trPr>
          <w:trHeight w:val="20"/>
        </w:trPr>
        <w:tc>
          <w:tcPr>
            <w:tcW w:w="1016" w:type="pct"/>
            <w:vAlign w:val="center"/>
            <w:hideMark/>
          </w:tcPr>
          <w:p w14:paraId="4F3DE49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77AA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C2D6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B2F9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14BC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86B2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871E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353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A6F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B5A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DE1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150033,0</w:t>
            </w:r>
          </w:p>
        </w:tc>
        <w:tc>
          <w:tcPr>
            <w:tcW w:w="283" w:type="pct"/>
            <w:vAlign w:val="center"/>
            <w:hideMark/>
          </w:tcPr>
          <w:p w14:paraId="22765A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150033,0</w:t>
            </w:r>
          </w:p>
        </w:tc>
        <w:tc>
          <w:tcPr>
            <w:tcW w:w="283" w:type="pct"/>
            <w:vAlign w:val="center"/>
            <w:hideMark/>
          </w:tcPr>
          <w:p w14:paraId="31743E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150033,0</w:t>
            </w:r>
          </w:p>
        </w:tc>
        <w:tc>
          <w:tcPr>
            <w:tcW w:w="283" w:type="pct"/>
            <w:vAlign w:val="center"/>
            <w:hideMark/>
          </w:tcPr>
          <w:p w14:paraId="539B1D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150033,0</w:t>
            </w:r>
          </w:p>
        </w:tc>
        <w:tc>
          <w:tcPr>
            <w:tcW w:w="304" w:type="pct"/>
            <w:vAlign w:val="center"/>
            <w:hideMark/>
          </w:tcPr>
          <w:p w14:paraId="00CAE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150033,0</w:t>
            </w:r>
          </w:p>
        </w:tc>
      </w:tr>
      <w:tr w:rsidR="00CC2335" w:rsidRPr="00CC2335" w14:paraId="5BBFF332" w14:textId="77777777" w:rsidTr="00322D6C">
        <w:trPr>
          <w:trHeight w:val="20"/>
        </w:trPr>
        <w:tc>
          <w:tcPr>
            <w:tcW w:w="5000" w:type="pct"/>
            <w:gridSpan w:val="15"/>
            <w:vAlign w:val="center"/>
            <w:hideMark/>
          </w:tcPr>
          <w:p w14:paraId="1196A83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001.02.06.144 - Строительство новой подкачивающей насосной станции ПНС</w:t>
            </w:r>
          </w:p>
        </w:tc>
      </w:tr>
      <w:tr w:rsidR="00CC2335" w:rsidRPr="00CC2335" w14:paraId="6B53CA2D" w14:textId="77777777" w:rsidTr="00322D6C">
        <w:trPr>
          <w:trHeight w:val="20"/>
        </w:trPr>
        <w:tc>
          <w:tcPr>
            <w:tcW w:w="1016" w:type="pct"/>
            <w:vAlign w:val="center"/>
            <w:hideMark/>
          </w:tcPr>
          <w:p w14:paraId="6DE1B2F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69BC8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68ED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7527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7765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6BC0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29B9F5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1731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CB5E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043D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BFD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0C5C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403C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5BA1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C3D6B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E99E4AD" w14:textId="77777777" w:rsidTr="00322D6C">
        <w:trPr>
          <w:trHeight w:val="20"/>
        </w:trPr>
        <w:tc>
          <w:tcPr>
            <w:tcW w:w="1016" w:type="pct"/>
            <w:vAlign w:val="center"/>
            <w:hideMark/>
          </w:tcPr>
          <w:p w14:paraId="088004E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248E2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3052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E03F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E9CE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92E1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07ED52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368F9B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3E5913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7A45D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641B69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0AB519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609C94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283" w:type="pct"/>
            <w:vAlign w:val="center"/>
            <w:hideMark/>
          </w:tcPr>
          <w:p w14:paraId="71EB9E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c>
          <w:tcPr>
            <w:tcW w:w="304" w:type="pct"/>
            <w:vAlign w:val="center"/>
            <w:hideMark/>
          </w:tcPr>
          <w:p w14:paraId="7732B0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19470,4</w:t>
            </w:r>
          </w:p>
        </w:tc>
      </w:tr>
      <w:tr w:rsidR="00CC2335" w:rsidRPr="00CC2335" w14:paraId="4D6C79C8" w14:textId="77777777" w:rsidTr="00322D6C">
        <w:trPr>
          <w:trHeight w:val="20"/>
        </w:trPr>
        <w:tc>
          <w:tcPr>
            <w:tcW w:w="5000" w:type="pct"/>
            <w:gridSpan w:val="15"/>
            <w:vAlign w:val="center"/>
            <w:hideMark/>
          </w:tcPr>
          <w:p w14:paraId="20E6B2F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001.02.08.145 - Строительство новой подкачивающей насосной станции ПНС</w:t>
            </w:r>
          </w:p>
        </w:tc>
      </w:tr>
      <w:tr w:rsidR="00CC2335" w:rsidRPr="00CC2335" w14:paraId="7060E870" w14:textId="77777777" w:rsidTr="00322D6C">
        <w:trPr>
          <w:trHeight w:val="20"/>
        </w:trPr>
        <w:tc>
          <w:tcPr>
            <w:tcW w:w="1016" w:type="pct"/>
            <w:vAlign w:val="center"/>
            <w:hideMark/>
          </w:tcPr>
          <w:p w14:paraId="5588D58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D73AC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B24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1FEF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2098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2C9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6910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c>
          <w:tcPr>
            <w:tcW w:w="283" w:type="pct"/>
            <w:vAlign w:val="center"/>
            <w:hideMark/>
          </w:tcPr>
          <w:p w14:paraId="7EAEE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ACA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EAD2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A866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69F8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7BE1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7AD8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DC382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241B97F" w14:textId="77777777" w:rsidTr="00322D6C">
        <w:trPr>
          <w:trHeight w:val="20"/>
        </w:trPr>
        <w:tc>
          <w:tcPr>
            <w:tcW w:w="1016" w:type="pct"/>
            <w:vAlign w:val="center"/>
            <w:hideMark/>
          </w:tcPr>
          <w:p w14:paraId="50C207F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EB8BB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0CEA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9C67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4BB7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DBEE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4E9C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c>
          <w:tcPr>
            <w:tcW w:w="283" w:type="pct"/>
            <w:vAlign w:val="center"/>
            <w:hideMark/>
          </w:tcPr>
          <w:p w14:paraId="6ECB6A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c>
          <w:tcPr>
            <w:tcW w:w="283" w:type="pct"/>
            <w:vAlign w:val="center"/>
            <w:hideMark/>
          </w:tcPr>
          <w:p w14:paraId="0CB35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c>
          <w:tcPr>
            <w:tcW w:w="283" w:type="pct"/>
            <w:vAlign w:val="center"/>
            <w:hideMark/>
          </w:tcPr>
          <w:p w14:paraId="57D9F7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c>
          <w:tcPr>
            <w:tcW w:w="283" w:type="pct"/>
            <w:vAlign w:val="center"/>
            <w:hideMark/>
          </w:tcPr>
          <w:p w14:paraId="5FF6CF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c>
          <w:tcPr>
            <w:tcW w:w="283" w:type="pct"/>
            <w:vAlign w:val="center"/>
            <w:hideMark/>
          </w:tcPr>
          <w:p w14:paraId="1A88B0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c>
          <w:tcPr>
            <w:tcW w:w="283" w:type="pct"/>
            <w:vAlign w:val="center"/>
            <w:hideMark/>
          </w:tcPr>
          <w:p w14:paraId="08F19E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c>
          <w:tcPr>
            <w:tcW w:w="283" w:type="pct"/>
            <w:vAlign w:val="center"/>
            <w:hideMark/>
          </w:tcPr>
          <w:p w14:paraId="3854A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c>
          <w:tcPr>
            <w:tcW w:w="304" w:type="pct"/>
            <w:vAlign w:val="center"/>
            <w:hideMark/>
          </w:tcPr>
          <w:p w14:paraId="23594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27768,5</w:t>
            </w:r>
          </w:p>
        </w:tc>
      </w:tr>
      <w:tr w:rsidR="00CC2335" w:rsidRPr="00CC2335" w14:paraId="30C4445E" w14:textId="77777777" w:rsidTr="00322D6C">
        <w:trPr>
          <w:trHeight w:val="20"/>
        </w:trPr>
        <w:tc>
          <w:tcPr>
            <w:tcW w:w="5000" w:type="pct"/>
            <w:gridSpan w:val="15"/>
            <w:shd w:val="clear" w:color="000000" w:fill="BDD7EE"/>
            <w:vAlign w:val="center"/>
            <w:hideMark/>
          </w:tcPr>
          <w:p w14:paraId="1E7605A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Проекты ЕТО №2</w:t>
            </w:r>
          </w:p>
        </w:tc>
      </w:tr>
      <w:tr w:rsidR="00CC2335" w:rsidRPr="00CC2335" w14:paraId="621B44F3" w14:textId="77777777" w:rsidTr="00322D6C">
        <w:trPr>
          <w:trHeight w:val="20"/>
        </w:trPr>
        <w:tc>
          <w:tcPr>
            <w:tcW w:w="1016" w:type="pct"/>
            <w:vAlign w:val="center"/>
            <w:hideMark/>
          </w:tcPr>
          <w:p w14:paraId="747F9C6B"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Всего стоимость группы проектов</w:t>
            </w:r>
          </w:p>
        </w:tc>
        <w:tc>
          <w:tcPr>
            <w:tcW w:w="282" w:type="pct"/>
            <w:vAlign w:val="center"/>
            <w:hideMark/>
          </w:tcPr>
          <w:p w14:paraId="5EA09F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67960,4</w:t>
            </w:r>
          </w:p>
        </w:tc>
        <w:tc>
          <w:tcPr>
            <w:tcW w:w="283" w:type="pct"/>
            <w:vAlign w:val="center"/>
            <w:hideMark/>
          </w:tcPr>
          <w:p w14:paraId="531950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458648,8</w:t>
            </w:r>
          </w:p>
        </w:tc>
        <w:tc>
          <w:tcPr>
            <w:tcW w:w="283" w:type="pct"/>
            <w:vAlign w:val="center"/>
            <w:hideMark/>
          </w:tcPr>
          <w:p w14:paraId="0D375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379183,1</w:t>
            </w:r>
          </w:p>
        </w:tc>
        <w:tc>
          <w:tcPr>
            <w:tcW w:w="283" w:type="pct"/>
            <w:vAlign w:val="center"/>
            <w:hideMark/>
          </w:tcPr>
          <w:p w14:paraId="1E756C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422738,1</w:t>
            </w:r>
          </w:p>
        </w:tc>
        <w:tc>
          <w:tcPr>
            <w:tcW w:w="283" w:type="pct"/>
            <w:vAlign w:val="center"/>
            <w:hideMark/>
          </w:tcPr>
          <w:p w14:paraId="19DE7C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473460,0</w:t>
            </w:r>
          </w:p>
        </w:tc>
        <w:tc>
          <w:tcPr>
            <w:tcW w:w="283" w:type="pct"/>
            <w:vAlign w:val="center"/>
            <w:hideMark/>
          </w:tcPr>
          <w:p w14:paraId="0769A3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521530,4</w:t>
            </w:r>
          </w:p>
        </w:tc>
        <w:tc>
          <w:tcPr>
            <w:tcW w:w="283" w:type="pct"/>
            <w:vAlign w:val="center"/>
            <w:hideMark/>
          </w:tcPr>
          <w:p w14:paraId="7ABABD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442503,7</w:t>
            </w:r>
          </w:p>
        </w:tc>
        <w:tc>
          <w:tcPr>
            <w:tcW w:w="283" w:type="pct"/>
            <w:vAlign w:val="center"/>
            <w:hideMark/>
          </w:tcPr>
          <w:p w14:paraId="691175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217834,7</w:t>
            </w:r>
          </w:p>
        </w:tc>
        <w:tc>
          <w:tcPr>
            <w:tcW w:w="283" w:type="pct"/>
            <w:vAlign w:val="center"/>
            <w:hideMark/>
          </w:tcPr>
          <w:p w14:paraId="5DC6A0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552087,3</w:t>
            </w:r>
          </w:p>
        </w:tc>
        <w:tc>
          <w:tcPr>
            <w:tcW w:w="283" w:type="pct"/>
            <w:vAlign w:val="center"/>
            <w:hideMark/>
          </w:tcPr>
          <w:p w14:paraId="27FC5C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332300,5</w:t>
            </w:r>
          </w:p>
        </w:tc>
        <w:tc>
          <w:tcPr>
            <w:tcW w:w="283" w:type="pct"/>
            <w:vAlign w:val="center"/>
            <w:hideMark/>
          </w:tcPr>
          <w:p w14:paraId="177B5F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340210,7</w:t>
            </w:r>
          </w:p>
        </w:tc>
        <w:tc>
          <w:tcPr>
            <w:tcW w:w="283" w:type="pct"/>
            <w:vAlign w:val="center"/>
            <w:hideMark/>
          </w:tcPr>
          <w:p w14:paraId="730188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372487,9</w:t>
            </w:r>
          </w:p>
        </w:tc>
        <w:tc>
          <w:tcPr>
            <w:tcW w:w="283" w:type="pct"/>
            <w:vAlign w:val="center"/>
            <w:hideMark/>
          </w:tcPr>
          <w:p w14:paraId="1CE101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568149,5</w:t>
            </w:r>
          </w:p>
        </w:tc>
        <w:tc>
          <w:tcPr>
            <w:tcW w:w="304" w:type="pct"/>
            <w:vAlign w:val="center"/>
            <w:hideMark/>
          </w:tcPr>
          <w:p w14:paraId="7F079C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440243,7</w:t>
            </w:r>
          </w:p>
        </w:tc>
      </w:tr>
      <w:tr w:rsidR="00CC2335" w:rsidRPr="00CC2335" w14:paraId="39B66543" w14:textId="77777777" w:rsidTr="00322D6C">
        <w:trPr>
          <w:trHeight w:val="20"/>
        </w:trPr>
        <w:tc>
          <w:tcPr>
            <w:tcW w:w="1016" w:type="pct"/>
            <w:vAlign w:val="center"/>
            <w:hideMark/>
          </w:tcPr>
          <w:p w14:paraId="4B310202"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Всего стоимость группы проектов накопленным итогом</w:t>
            </w:r>
          </w:p>
        </w:tc>
        <w:tc>
          <w:tcPr>
            <w:tcW w:w="282" w:type="pct"/>
            <w:vAlign w:val="center"/>
            <w:hideMark/>
          </w:tcPr>
          <w:p w14:paraId="3226D7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67960,4</w:t>
            </w:r>
          </w:p>
        </w:tc>
        <w:tc>
          <w:tcPr>
            <w:tcW w:w="283" w:type="pct"/>
            <w:vAlign w:val="center"/>
            <w:hideMark/>
          </w:tcPr>
          <w:p w14:paraId="17261C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526609,2</w:t>
            </w:r>
          </w:p>
        </w:tc>
        <w:tc>
          <w:tcPr>
            <w:tcW w:w="283" w:type="pct"/>
            <w:vAlign w:val="center"/>
            <w:hideMark/>
          </w:tcPr>
          <w:p w14:paraId="2C0CDE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905792,3</w:t>
            </w:r>
          </w:p>
        </w:tc>
        <w:tc>
          <w:tcPr>
            <w:tcW w:w="283" w:type="pct"/>
            <w:vAlign w:val="center"/>
            <w:hideMark/>
          </w:tcPr>
          <w:p w14:paraId="04D1FD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1328530,4</w:t>
            </w:r>
          </w:p>
        </w:tc>
        <w:tc>
          <w:tcPr>
            <w:tcW w:w="283" w:type="pct"/>
            <w:vAlign w:val="center"/>
            <w:hideMark/>
          </w:tcPr>
          <w:p w14:paraId="070630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1801990,4</w:t>
            </w:r>
          </w:p>
        </w:tc>
        <w:tc>
          <w:tcPr>
            <w:tcW w:w="283" w:type="pct"/>
            <w:vAlign w:val="center"/>
            <w:hideMark/>
          </w:tcPr>
          <w:p w14:paraId="137CB7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2323520,8</w:t>
            </w:r>
          </w:p>
        </w:tc>
        <w:tc>
          <w:tcPr>
            <w:tcW w:w="283" w:type="pct"/>
            <w:vAlign w:val="center"/>
            <w:hideMark/>
          </w:tcPr>
          <w:p w14:paraId="329AF3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2766024,5</w:t>
            </w:r>
          </w:p>
        </w:tc>
        <w:tc>
          <w:tcPr>
            <w:tcW w:w="283" w:type="pct"/>
            <w:vAlign w:val="center"/>
            <w:hideMark/>
          </w:tcPr>
          <w:p w14:paraId="7D849C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2983859,1</w:t>
            </w:r>
          </w:p>
        </w:tc>
        <w:tc>
          <w:tcPr>
            <w:tcW w:w="283" w:type="pct"/>
            <w:vAlign w:val="center"/>
            <w:hideMark/>
          </w:tcPr>
          <w:p w14:paraId="6378BA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3535946,5</w:t>
            </w:r>
          </w:p>
        </w:tc>
        <w:tc>
          <w:tcPr>
            <w:tcW w:w="283" w:type="pct"/>
            <w:vAlign w:val="center"/>
            <w:hideMark/>
          </w:tcPr>
          <w:p w14:paraId="29876E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3868247,0</w:t>
            </w:r>
          </w:p>
        </w:tc>
        <w:tc>
          <w:tcPr>
            <w:tcW w:w="283" w:type="pct"/>
            <w:vAlign w:val="center"/>
            <w:hideMark/>
          </w:tcPr>
          <w:p w14:paraId="4B97B7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4208457,7</w:t>
            </w:r>
          </w:p>
        </w:tc>
        <w:tc>
          <w:tcPr>
            <w:tcW w:w="283" w:type="pct"/>
            <w:vAlign w:val="center"/>
            <w:hideMark/>
          </w:tcPr>
          <w:p w14:paraId="16601F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4580945,6</w:t>
            </w:r>
          </w:p>
        </w:tc>
        <w:tc>
          <w:tcPr>
            <w:tcW w:w="283" w:type="pct"/>
            <w:vAlign w:val="center"/>
            <w:hideMark/>
          </w:tcPr>
          <w:p w14:paraId="00ACF3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5149095,1</w:t>
            </w:r>
          </w:p>
        </w:tc>
        <w:tc>
          <w:tcPr>
            <w:tcW w:w="304" w:type="pct"/>
            <w:vAlign w:val="center"/>
            <w:hideMark/>
          </w:tcPr>
          <w:p w14:paraId="05FC43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5589338,8</w:t>
            </w:r>
          </w:p>
        </w:tc>
      </w:tr>
      <w:tr w:rsidR="00CC2335" w:rsidRPr="00CC2335" w14:paraId="462B588F" w14:textId="77777777" w:rsidTr="00322D6C">
        <w:trPr>
          <w:trHeight w:val="20"/>
        </w:trPr>
        <w:tc>
          <w:tcPr>
            <w:tcW w:w="1016" w:type="pct"/>
            <w:vAlign w:val="center"/>
            <w:hideMark/>
          </w:tcPr>
          <w:p w14:paraId="25577F8F" w14:textId="77777777" w:rsidR="00CC2335" w:rsidRPr="00CC2335" w:rsidRDefault="00CC2335" w:rsidP="00CC2335">
            <w:pPr>
              <w:widowControl/>
              <w:adjustRightInd/>
              <w:spacing w:before="0" w:after="0"/>
              <w:ind w:firstLine="0"/>
              <w:jc w:val="left"/>
              <w:textAlignment w:val="auto"/>
              <w:rPr>
                <w:rFonts w:ascii="Times New Roman" w:hAnsi="Times New Roman"/>
                <w:b/>
                <w:bCs/>
                <w:spacing w:val="0"/>
                <w:sz w:val="24"/>
                <w:szCs w:val="24"/>
                <w:lang w:eastAsia="ru-RU"/>
              </w:rPr>
            </w:pPr>
            <w:r w:rsidRPr="00CC2335">
              <w:rPr>
                <w:rFonts w:ascii="Times New Roman" w:hAnsi="Times New Roman"/>
                <w:b/>
                <w:bCs/>
                <w:spacing w:val="0"/>
                <w:sz w:val="24"/>
                <w:szCs w:val="24"/>
                <w:lang w:eastAsia="ru-RU"/>
              </w:rPr>
              <w:t>Источники инвестиций, в том числе:</w:t>
            </w:r>
          </w:p>
        </w:tc>
        <w:tc>
          <w:tcPr>
            <w:tcW w:w="282" w:type="pct"/>
            <w:vAlign w:val="center"/>
            <w:hideMark/>
          </w:tcPr>
          <w:p w14:paraId="28C55E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67960,4</w:t>
            </w:r>
          </w:p>
        </w:tc>
        <w:tc>
          <w:tcPr>
            <w:tcW w:w="283" w:type="pct"/>
            <w:vAlign w:val="center"/>
            <w:hideMark/>
          </w:tcPr>
          <w:p w14:paraId="36CFCD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458648,8</w:t>
            </w:r>
          </w:p>
        </w:tc>
        <w:tc>
          <w:tcPr>
            <w:tcW w:w="283" w:type="pct"/>
            <w:vAlign w:val="center"/>
            <w:hideMark/>
          </w:tcPr>
          <w:p w14:paraId="5D19EF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379183,1</w:t>
            </w:r>
          </w:p>
        </w:tc>
        <w:tc>
          <w:tcPr>
            <w:tcW w:w="283" w:type="pct"/>
            <w:vAlign w:val="center"/>
            <w:hideMark/>
          </w:tcPr>
          <w:p w14:paraId="46F5B0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422738,1</w:t>
            </w:r>
          </w:p>
        </w:tc>
        <w:tc>
          <w:tcPr>
            <w:tcW w:w="283" w:type="pct"/>
            <w:vAlign w:val="center"/>
            <w:hideMark/>
          </w:tcPr>
          <w:p w14:paraId="5A9051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473460,0</w:t>
            </w:r>
          </w:p>
        </w:tc>
        <w:tc>
          <w:tcPr>
            <w:tcW w:w="283" w:type="pct"/>
            <w:vAlign w:val="center"/>
            <w:hideMark/>
          </w:tcPr>
          <w:p w14:paraId="6D881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521530,4</w:t>
            </w:r>
          </w:p>
        </w:tc>
        <w:tc>
          <w:tcPr>
            <w:tcW w:w="283" w:type="pct"/>
            <w:vAlign w:val="center"/>
            <w:hideMark/>
          </w:tcPr>
          <w:p w14:paraId="18C3BD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442503,7</w:t>
            </w:r>
          </w:p>
        </w:tc>
        <w:tc>
          <w:tcPr>
            <w:tcW w:w="283" w:type="pct"/>
            <w:vAlign w:val="center"/>
            <w:hideMark/>
          </w:tcPr>
          <w:p w14:paraId="283A85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217834,7</w:t>
            </w:r>
          </w:p>
        </w:tc>
        <w:tc>
          <w:tcPr>
            <w:tcW w:w="283" w:type="pct"/>
            <w:vAlign w:val="center"/>
            <w:hideMark/>
          </w:tcPr>
          <w:p w14:paraId="681AD8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552087,3</w:t>
            </w:r>
          </w:p>
        </w:tc>
        <w:tc>
          <w:tcPr>
            <w:tcW w:w="283" w:type="pct"/>
            <w:vAlign w:val="center"/>
            <w:hideMark/>
          </w:tcPr>
          <w:p w14:paraId="68DDD0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332300,5</w:t>
            </w:r>
          </w:p>
        </w:tc>
        <w:tc>
          <w:tcPr>
            <w:tcW w:w="283" w:type="pct"/>
            <w:vAlign w:val="center"/>
            <w:hideMark/>
          </w:tcPr>
          <w:p w14:paraId="209EDB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340210,7</w:t>
            </w:r>
          </w:p>
        </w:tc>
        <w:tc>
          <w:tcPr>
            <w:tcW w:w="283" w:type="pct"/>
            <w:vAlign w:val="center"/>
            <w:hideMark/>
          </w:tcPr>
          <w:p w14:paraId="095F3C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372487,9</w:t>
            </w:r>
          </w:p>
        </w:tc>
        <w:tc>
          <w:tcPr>
            <w:tcW w:w="283" w:type="pct"/>
            <w:vAlign w:val="center"/>
            <w:hideMark/>
          </w:tcPr>
          <w:p w14:paraId="259F8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568149,5</w:t>
            </w:r>
          </w:p>
        </w:tc>
        <w:tc>
          <w:tcPr>
            <w:tcW w:w="304" w:type="pct"/>
            <w:vAlign w:val="center"/>
            <w:hideMark/>
          </w:tcPr>
          <w:p w14:paraId="73A2C3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440243,7</w:t>
            </w:r>
          </w:p>
        </w:tc>
      </w:tr>
      <w:tr w:rsidR="00CC2335" w:rsidRPr="00CC2335" w14:paraId="288FF6DA" w14:textId="77777777" w:rsidTr="00322D6C">
        <w:trPr>
          <w:trHeight w:val="20"/>
        </w:trPr>
        <w:tc>
          <w:tcPr>
            <w:tcW w:w="1016" w:type="pct"/>
            <w:vAlign w:val="center"/>
            <w:hideMark/>
          </w:tcPr>
          <w:p w14:paraId="07F13BE5"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Собственные средства, в том числе:</w:t>
            </w:r>
          </w:p>
        </w:tc>
        <w:tc>
          <w:tcPr>
            <w:tcW w:w="282" w:type="pct"/>
            <w:vAlign w:val="center"/>
            <w:hideMark/>
          </w:tcPr>
          <w:p w14:paraId="4C938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67960,4</w:t>
            </w:r>
          </w:p>
        </w:tc>
        <w:tc>
          <w:tcPr>
            <w:tcW w:w="283" w:type="pct"/>
            <w:vAlign w:val="center"/>
            <w:hideMark/>
          </w:tcPr>
          <w:p w14:paraId="51C04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458648,8</w:t>
            </w:r>
          </w:p>
        </w:tc>
        <w:tc>
          <w:tcPr>
            <w:tcW w:w="283" w:type="pct"/>
            <w:vAlign w:val="center"/>
            <w:hideMark/>
          </w:tcPr>
          <w:p w14:paraId="57B700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379183,1</w:t>
            </w:r>
          </w:p>
        </w:tc>
        <w:tc>
          <w:tcPr>
            <w:tcW w:w="283" w:type="pct"/>
            <w:vAlign w:val="center"/>
            <w:hideMark/>
          </w:tcPr>
          <w:p w14:paraId="2287E9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422738,1</w:t>
            </w:r>
          </w:p>
        </w:tc>
        <w:tc>
          <w:tcPr>
            <w:tcW w:w="283" w:type="pct"/>
            <w:vAlign w:val="center"/>
            <w:hideMark/>
          </w:tcPr>
          <w:p w14:paraId="5312C3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473460,0</w:t>
            </w:r>
          </w:p>
        </w:tc>
        <w:tc>
          <w:tcPr>
            <w:tcW w:w="283" w:type="pct"/>
            <w:vAlign w:val="center"/>
            <w:hideMark/>
          </w:tcPr>
          <w:p w14:paraId="11F15A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521530,4</w:t>
            </w:r>
          </w:p>
        </w:tc>
        <w:tc>
          <w:tcPr>
            <w:tcW w:w="283" w:type="pct"/>
            <w:vAlign w:val="center"/>
            <w:hideMark/>
          </w:tcPr>
          <w:p w14:paraId="733A9E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442503,7</w:t>
            </w:r>
          </w:p>
        </w:tc>
        <w:tc>
          <w:tcPr>
            <w:tcW w:w="283" w:type="pct"/>
            <w:vAlign w:val="center"/>
            <w:hideMark/>
          </w:tcPr>
          <w:p w14:paraId="2AF1A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217834,7</w:t>
            </w:r>
          </w:p>
        </w:tc>
        <w:tc>
          <w:tcPr>
            <w:tcW w:w="283" w:type="pct"/>
            <w:vAlign w:val="center"/>
            <w:hideMark/>
          </w:tcPr>
          <w:p w14:paraId="1352E1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552087,3</w:t>
            </w:r>
          </w:p>
        </w:tc>
        <w:tc>
          <w:tcPr>
            <w:tcW w:w="283" w:type="pct"/>
            <w:vAlign w:val="center"/>
            <w:hideMark/>
          </w:tcPr>
          <w:p w14:paraId="6DA7FE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332300,5</w:t>
            </w:r>
          </w:p>
        </w:tc>
        <w:tc>
          <w:tcPr>
            <w:tcW w:w="283" w:type="pct"/>
            <w:vAlign w:val="center"/>
            <w:hideMark/>
          </w:tcPr>
          <w:p w14:paraId="60D14E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340210,7</w:t>
            </w:r>
          </w:p>
        </w:tc>
        <w:tc>
          <w:tcPr>
            <w:tcW w:w="283" w:type="pct"/>
            <w:vAlign w:val="center"/>
            <w:hideMark/>
          </w:tcPr>
          <w:p w14:paraId="58CE32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372487,9</w:t>
            </w:r>
          </w:p>
        </w:tc>
        <w:tc>
          <w:tcPr>
            <w:tcW w:w="283" w:type="pct"/>
            <w:vAlign w:val="center"/>
            <w:hideMark/>
          </w:tcPr>
          <w:p w14:paraId="79823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568149,5</w:t>
            </w:r>
          </w:p>
        </w:tc>
        <w:tc>
          <w:tcPr>
            <w:tcW w:w="304" w:type="pct"/>
            <w:vAlign w:val="center"/>
            <w:hideMark/>
          </w:tcPr>
          <w:p w14:paraId="132FB7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440243,7</w:t>
            </w:r>
          </w:p>
        </w:tc>
      </w:tr>
      <w:tr w:rsidR="00CC2335" w:rsidRPr="00CC2335" w14:paraId="065CACA6" w14:textId="77777777" w:rsidTr="00322D6C">
        <w:trPr>
          <w:trHeight w:val="20"/>
        </w:trPr>
        <w:tc>
          <w:tcPr>
            <w:tcW w:w="1016" w:type="pct"/>
            <w:vAlign w:val="center"/>
            <w:hideMark/>
          </w:tcPr>
          <w:p w14:paraId="35FDC896"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Амортизация</w:t>
            </w:r>
          </w:p>
        </w:tc>
        <w:tc>
          <w:tcPr>
            <w:tcW w:w="282" w:type="pct"/>
            <w:vAlign w:val="center"/>
            <w:hideMark/>
          </w:tcPr>
          <w:p w14:paraId="6404E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56398,9</w:t>
            </w:r>
          </w:p>
        </w:tc>
        <w:tc>
          <w:tcPr>
            <w:tcW w:w="283" w:type="pct"/>
            <w:vAlign w:val="center"/>
            <w:hideMark/>
          </w:tcPr>
          <w:p w14:paraId="2C6870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104019,2</w:t>
            </w:r>
          </w:p>
        </w:tc>
        <w:tc>
          <w:tcPr>
            <w:tcW w:w="283" w:type="pct"/>
            <w:vAlign w:val="center"/>
            <w:hideMark/>
          </w:tcPr>
          <w:p w14:paraId="3DB21B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88833,0</w:t>
            </w:r>
          </w:p>
        </w:tc>
        <w:tc>
          <w:tcPr>
            <w:tcW w:w="283" w:type="pct"/>
            <w:vAlign w:val="center"/>
            <w:hideMark/>
          </w:tcPr>
          <w:p w14:paraId="74CA4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164124,4</w:t>
            </w:r>
          </w:p>
        </w:tc>
        <w:tc>
          <w:tcPr>
            <w:tcW w:w="283" w:type="pct"/>
            <w:vAlign w:val="center"/>
            <w:hideMark/>
          </w:tcPr>
          <w:p w14:paraId="103D7E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268075,3</w:t>
            </w:r>
          </w:p>
        </w:tc>
        <w:tc>
          <w:tcPr>
            <w:tcW w:w="283" w:type="pct"/>
            <w:vAlign w:val="center"/>
            <w:hideMark/>
          </w:tcPr>
          <w:p w14:paraId="22258D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307856,1</w:t>
            </w:r>
          </w:p>
        </w:tc>
        <w:tc>
          <w:tcPr>
            <w:tcW w:w="283" w:type="pct"/>
            <w:vAlign w:val="center"/>
            <w:hideMark/>
          </w:tcPr>
          <w:p w14:paraId="15B902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197318,6</w:t>
            </w:r>
          </w:p>
        </w:tc>
        <w:tc>
          <w:tcPr>
            <w:tcW w:w="283" w:type="pct"/>
            <w:vAlign w:val="center"/>
            <w:hideMark/>
          </w:tcPr>
          <w:p w14:paraId="7594B0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155506,5</w:t>
            </w:r>
          </w:p>
        </w:tc>
        <w:tc>
          <w:tcPr>
            <w:tcW w:w="283" w:type="pct"/>
            <w:vAlign w:val="center"/>
            <w:hideMark/>
          </w:tcPr>
          <w:p w14:paraId="643DE4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253037,5</w:t>
            </w:r>
          </w:p>
        </w:tc>
        <w:tc>
          <w:tcPr>
            <w:tcW w:w="283" w:type="pct"/>
            <w:vAlign w:val="center"/>
            <w:hideMark/>
          </w:tcPr>
          <w:p w14:paraId="357210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169890,6</w:t>
            </w:r>
          </w:p>
        </w:tc>
        <w:tc>
          <w:tcPr>
            <w:tcW w:w="283" w:type="pct"/>
            <w:vAlign w:val="center"/>
            <w:hideMark/>
          </w:tcPr>
          <w:p w14:paraId="73FE6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265428,5</w:t>
            </w:r>
          </w:p>
        </w:tc>
        <w:tc>
          <w:tcPr>
            <w:tcW w:w="283" w:type="pct"/>
            <w:vAlign w:val="center"/>
            <w:hideMark/>
          </w:tcPr>
          <w:p w14:paraId="00C15E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291716,4</w:t>
            </w:r>
          </w:p>
        </w:tc>
        <w:tc>
          <w:tcPr>
            <w:tcW w:w="283" w:type="pct"/>
            <w:vAlign w:val="center"/>
            <w:hideMark/>
          </w:tcPr>
          <w:p w14:paraId="155866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489841,9</w:t>
            </w:r>
          </w:p>
        </w:tc>
        <w:tc>
          <w:tcPr>
            <w:tcW w:w="304" w:type="pct"/>
            <w:vAlign w:val="center"/>
            <w:hideMark/>
          </w:tcPr>
          <w:p w14:paraId="7B4E4F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347723,3</w:t>
            </w:r>
          </w:p>
        </w:tc>
      </w:tr>
      <w:tr w:rsidR="00CC2335" w:rsidRPr="00CC2335" w14:paraId="48A33B71" w14:textId="77777777" w:rsidTr="00322D6C">
        <w:trPr>
          <w:trHeight w:val="20"/>
        </w:trPr>
        <w:tc>
          <w:tcPr>
            <w:tcW w:w="1016" w:type="pct"/>
            <w:vAlign w:val="center"/>
            <w:hideMark/>
          </w:tcPr>
          <w:p w14:paraId="2C581613"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Средства из прибыли</w:t>
            </w:r>
          </w:p>
        </w:tc>
        <w:tc>
          <w:tcPr>
            <w:tcW w:w="282" w:type="pct"/>
            <w:vAlign w:val="center"/>
            <w:hideMark/>
          </w:tcPr>
          <w:p w14:paraId="4A53B2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F257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C1B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953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765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F8FF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7358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0D28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D4CF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107762,8</w:t>
            </w:r>
          </w:p>
        </w:tc>
        <w:tc>
          <w:tcPr>
            <w:tcW w:w="283" w:type="pct"/>
            <w:vAlign w:val="center"/>
            <w:hideMark/>
          </w:tcPr>
          <w:p w14:paraId="232E8B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109207,2</w:t>
            </w:r>
          </w:p>
        </w:tc>
        <w:tc>
          <w:tcPr>
            <w:tcW w:w="283" w:type="pct"/>
            <w:vAlign w:val="center"/>
            <w:hideMark/>
          </w:tcPr>
          <w:p w14:paraId="4BADDE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4062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0247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72C2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62C3165" w14:textId="77777777" w:rsidTr="00322D6C">
        <w:trPr>
          <w:trHeight w:val="20"/>
        </w:trPr>
        <w:tc>
          <w:tcPr>
            <w:tcW w:w="1016" w:type="pct"/>
            <w:vAlign w:val="center"/>
            <w:hideMark/>
          </w:tcPr>
          <w:p w14:paraId="392C3AAA"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Средства за присоединение потребителей</w:t>
            </w:r>
          </w:p>
        </w:tc>
        <w:tc>
          <w:tcPr>
            <w:tcW w:w="282" w:type="pct"/>
            <w:vAlign w:val="center"/>
            <w:hideMark/>
          </w:tcPr>
          <w:p w14:paraId="70D352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11561,5</w:t>
            </w:r>
          </w:p>
        </w:tc>
        <w:tc>
          <w:tcPr>
            <w:tcW w:w="283" w:type="pct"/>
            <w:vAlign w:val="center"/>
            <w:hideMark/>
          </w:tcPr>
          <w:p w14:paraId="761910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354629,6</w:t>
            </w:r>
          </w:p>
        </w:tc>
        <w:tc>
          <w:tcPr>
            <w:tcW w:w="283" w:type="pct"/>
            <w:vAlign w:val="center"/>
            <w:hideMark/>
          </w:tcPr>
          <w:p w14:paraId="3AA80A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290350,0</w:t>
            </w:r>
          </w:p>
        </w:tc>
        <w:tc>
          <w:tcPr>
            <w:tcW w:w="283" w:type="pct"/>
            <w:vAlign w:val="center"/>
            <w:hideMark/>
          </w:tcPr>
          <w:p w14:paraId="5BAF8C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258613,7</w:t>
            </w:r>
          </w:p>
        </w:tc>
        <w:tc>
          <w:tcPr>
            <w:tcW w:w="283" w:type="pct"/>
            <w:vAlign w:val="center"/>
            <w:hideMark/>
          </w:tcPr>
          <w:p w14:paraId="78A682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205384,7</w:t>
            </w:r>
          </w:p>
        </w:tc>
        <w:tc>
          <w:tcPr>
            <w:tcW w:w="283" w:type="pct"/>
            <w:vAlign w:val="center"/>
            <w:hideMark/>
          </w:tcPr>
          <w:p w14:paraId="26E08D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213674,3</w:t>
            </w:r>
          </w:p>
        </w:tc>
        <w:tc>
          <w:tcPr>
            <w:tcW w:w="283" w:type="pct"/>
            <w:vAlign w:val="center"/>
            <w:hideMark/>
          </w:tcPr>
          <w:p w14:paraId="0FA21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245185,1</w:t>
            </w:r>
          </w:p>
        </w:tc>
        <w:tc>
          <w:tcPr>
            <w:tcW w:w="283" w:type="pct"/>
            <w:vAlign w:val="center"/>
            <w:hideMark/>
          </w:tcPr>
          <w:p w14:paraId="5923BE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62328,2</w:t>
            </w:r>
          </w:p>
        </w:tc>
        <w:tc>
          <w:tcPr>
            <w:tcW w:w="283" w:type="pct"/>
            <w:vAlign w:val="center"/>
            <w:hideMark/>
          </w:tcPr>
          <w:p w14:paraId="4B4BB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191287,1</w:t>
            </w:r>
          </w:p>
        </w:tc>
        <w:tc>
          <w:tcPr>
            <w:tcW w:w="283" w:type="pct"/>
            <w:vAlign w:val="center"/>
            <w:hideMark/>
          </w:tcPr>
          <w:p w14:paraId="331FEA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53202,8</w:t>
            </w:r>
          </w:p>
        </w:tc>
        <w:tc>
          <w:tcPr>
            <w:tcW w:w="283" w:type="pct"/>
            <w:vAlign w:val="center"/>
            <w:hideMark/>
          </w:tcPr>
          <w:p w14:paraId="6A7EE3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74782,2</w:t>
            </w:r>
          </w:p>
        </w:tc>
        <w:tc>
          <w:tcPr>
            <w:tcW w:w="283" w:type="pct"/>
            <w:vAlign w:val="center"/>
            <w:hideMark/>
          </w:tcPr>
          <w:p w14:paraId="20FB03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80771,5</w:t>
            </w:r>
          </w:p>
        </w:tc>
        <w:tc>
          <w:tcPr>
            <w:tcW w:w="283" w:type="pct"/>
            <w:vAlign w:val="center"/>
            <w:hideMark/>
          </w:tcPr>
          <w:p w14:paraId="58B55D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78307,6</w:t>
            </w:r>
          </w:p>
        </w:tc>
        <w:tc>
          <w:tcPr>
            <w:tcW w:w="304" w:type="pct"/>
            <w:vAlign w:val="center"/>
            <w:hideMark/>
          </w:tcPr>
          <w:p w14:paraId="40C023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92520,4</w:t>
            </w:r>
          </w:p>
        </w:tc>
      </w:tr>
      <w:tr w:rsidR="00CC2335" w:rsidRPr="00CC2335" w14:paraId="72D38E0B" w14:textId="77777777" w:rsidTr="00322D6C">
        <w:trPr>
          <w:trHeight w:val="20"/>
        </w:trPr>
        <w:tc>
          <w:tcPr>
            <w:tcW w:w="1016" w:type="pct"/>
            <w:vAlign w:val="center"/>
            <w:hideMark/>
          </w:tcPr>
          <w:p w14:paraId="086FC94F"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кредиты</w:t>
            </w:r>
          </w:p>
        </w:tc>
        <w:tc>
          <w:tcPr>
            <w:tcW w:w="282" w:type="pct"/>
            <w:vAlign w:val="center"/>
            <w:hideMark/>
          </w:tcPr>
          <w:p w14:paraId="438A98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7F2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017A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CB08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169F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E5F6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1DA6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A51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30CA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CE0A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84D6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38CC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0573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23127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5DD884B" w14:textId="77777777" w:rsidTr="00322D6C">
        <w:trPr>
          <w:trHeight w:val="20"/>
        </w:trPr>
        <w:tc>
          <w:tcPr>
            <w:tcW w:w="1016" w:type="pct"/>
            <w:vAlign w:val="center"/>
            <w:hideMark/>
          </w:tcPr>
          <w:p w14:paraId="38FD3BC0"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Бюджетные средства</w:t>
            </w:r>
          </w:p>
        </w:tc>
        <w:tc>
          <w:tcPr>
            <w:tcW w:w="282" w:type="pct"/>
            <w:vAlign w:val="center"/>
            <w:hideMark/>
          </w:tcPr>
          <w:p w14:paraId="65EA03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3DC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ACC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B23D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E76A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E01B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808D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233974,0</w:t>
            </w:r>
          </w:p>
        </w:tc>
        <w:tc>
          <w:tcPr>
            <w:tcW w:w="283" w:type="pct"/>
            <w:vAlign w:val="center"/>
            <w:hideMark/>
          </w:tcPr>
          <w:p w14:paraId="43B5F2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245672,0</w:t>
            </w:r>
          </w:p>
        </w:tc>
        <w:tc>
          <w:tcPr>
            <w:tcW w:w="283" w:type="pct"/>
            <w:vAlign w:val="center"/>
            <w:hideMark/>
          </w:tcPr>
          <w:p w14:paraId="362A1C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951B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4110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109640,6</w:t>
            </w:r>
          </w:p>
        </w:tc>
        <w:tc>
          <w:tcPr>
            <w:tcW w:w="283" w:type="pct"/>
            <w:vAlign w:val="center"/>
            <w:hideMark/>
          </w:tcPr>
          <w:p w14:paraId="6A2F4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1C7A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6820A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46779A0" w14:textId="77777777" w:rsidTr="00322D6C">
        <w:trPr>
          <w:trHeight w:val="20"/>
        </w:trPr>
        <w:tc>
          <w:tcPr>
            <w:tcW w:w="5000" w:type="pct"/>
            <w:gridSpan w:val="15"/>
            <w:shd w:val="clear" w:color="000000" w:fill="FCE4D6"/>
            <w:vAlign w:val="center"/>
            <w:hideMark/>
          </w:tcPr>
          <w:p w14:paraId="3EC270A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002.02.01.000 - Строительство тепловых сетей для обеспечения перспективных приростов тепловой нагрузки</w:t>
            </w:r>
          </w:p>
        </w:tc>
      </w:tr>
      <w:tr w:rsidR="00CC2335" w:rsidRPr="00CC2335" w14:paraId="54C2AAA1" w14:textId="77777777" w:rsidTr="00322D6C">
        <w:trPr>
          <w:trHeight w:val="20"/>
        </w:trPr>
        <w:tc>
          <w:tcPr>
            <w:tcW w:w="1016" w:type="pct"/>
            <w:vAlign w:val="center"/>
            <w:hideMark/>
          </w:tcPr>
          <w:p w14:paraId="50B1BE4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DDC6F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17678,66</w:t>
            </w:r>
          </w:p>
        </w:tc>
        <w:tc>
          <w:tcPr>
            <w:tcW w:w="283" w:type="pct"/>
            <w:vAlign w:val="center"/>
            <w:hideMark/>
          </w:tcPr>
          <w:p w14:paraId="1CBD8B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273630,94</w:t>
            </w:r>
          </w:p>
        </w:tc>
        <w:tc>
          <w:tcPr>
            <w:tcW w:w="283" w:type="pct"/>
            <w:vAlign w:val="center"/>
            <w:hideMark/>
          </w:tcPr>
          <w:p w14:paraId="2E9B53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262623,39</w:t>
            </w:r>
          </w:p>
        </w:tc>
        <w:tc>
          <w:tcPr>
            <w:tcW w:w="283" w:type="pct"/>
            <w:vAlign w:val="center"/>
            <w:hideMark/>
          </w:tcPr>
          <w:p w14:paraId="17DC73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243699,72</w:t>
            </w:r>
          </w:p>
        </w:tc>
        <w:tc>
          <w:tcPr>
            <w:tcW w:w="283" w:type="pct"/>
            <w:vAlign w:val="center"/>
            <w:hideMark/>
          </w:tcPr>
          <w:p w14:paraId="7F4B0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251192,01</w:t>
            </w:r>
          </w:p>
        </w:tc>
        <w:tc>
          <w:tcPr>
            <w:tcW w:w="283" w:type="pct"/>
            <w:vAlign w:val="center"/>
            <w:hideMark/>
          </w:tcPr>
          <w:p w14:paraId="7C340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359165,78</w:t>
            </w:r>
          </w:p>
        </w:tc>
        <w:tc>
          <w:tcPr>
            <w:tcW w:w="283" w:type="pct"/>
            <w:vAlign w:val="center"/>
            <w:hideMark/>
          </w:tcPr>
          <w:p w14:paraId="72484A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403339,64</w:t>
            </w:r>
          </w:p>
        </w:tc>
        <w:tc>
          <w:tcPr>
            <w:tcW w:w="283" w:type="pct"/>
            <w:vAlign w:val="center"/>
            <w:hideMark/>
          </w:tcPr>
          <w:p w14:paraId="5A6AF2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140203,09</w:t>
            </w:r>
          </w:p>
        </w:tc>
        <w:tc>
          <w:tcPr>
            <w:tcW w:w="283" w:type="pct"/>
            <w:vAlign w:val="center"/>
            <w:hideMark/>
          </w:tcPr>
          <w:p w14:paraId="53E599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262440,90</w:t>
            </w:r>
          </w:p>
        </w:tc>
        <w:tc>
          <w:tcPr>
            <w:tcW w:w="283" w:type="pct"/>
            <w:vAlign w:val="center"/>
            <w:hideMark/>
          </w:tcPr>
          <w:p w14:paraId="2A2C5F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96201,31</w:t>
            </w:r>
          </w:p>
        </w:tc>
        <w:tc>
          <w:tcPr>
            <w:tcW w:w="283" w:type="pct"/>
            <w:vAlign w:val="center"/>
            <w:hideMark/>
          </w:tcPr>
          <w:p w14:paraId="035600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106638,19</w:t>
            </w:r>
          </w:p>
        </w:tc>
        <w:tc>
          <w:tcPr>
            <w:tcW w:w="283" w:type="pct"/>
            <w:vAlign w:val="center"/>
            <w:hideMark/>
          </w:tcPr>
          <w:p w14:paraId="155E7D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122101,90</w:t>
            </w:r>
          </w:p>
        </w:tc>
        <w:tc>
          <w:tcPr>
            <w:tcW w:w="283" w:type="pct"/>
            <w:vAlign w:val="center"/>
            <w:hideMark/>
          </w:tcPr>
          <w:p w14:paraId="650558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156414,34</w:t>
            </w:r>
          </w:p>
        </w:tc>
        <w:tc>
          <w:tcPr>
            <w:tcW w:w="304" w:type="pct"/>
            <w:vAlign w:val="center"/>
            <w:hideMark/>
          </w:tcPr>
          <w:p w14:paraId="192FAB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120605,03</w:t>
            </w:r>
          </w:p>
        </w:tc>
      </w:tr>
      <w:tr w:rsidR="00CC2335" w:rsidRPr="00CC2335" w14:paraId="59E80C21" w14:textId="77777777" w:rsidTr="00322D6C">
        <w:trPr>
          <w:trHeight w:val="20"/>
        </w:trPr>
        <w:tc>
          <w:tcPr>
            <w:tcW w:w="1016" w:type="pct"/>
            <w:vAlign w:val="center"/>
            <w:hideMark/>
          </w:tcPr>
          <w:p w14:paraId="4B18BB3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ED296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17678,7</w:t>
            </w:r>
          </w:p>
        </w:tc>
        <w:tc>
          <w:tcPr>
            <w:tcW w:w="283" w:type="pct"/>
            <w:vAlign w:val="center"/>
            <w:hideMark/>
          </w:tcPr>
          <w:p w14:paraId="3FD63A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291309,6</w:t>
            </w:r>
          </w:p>
        </w:tc>
        <w:tc>
          <w:tcPr>
            <w:tcW w:w="283" w:type="pct"/>
            <w:vAlign w:val="center"/>
            <w:hideMark/>
          </w:tcPr>
          <w:p w14:paraId="188DD6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553933,0</w:t>
            </w:r>
          </w:p>
        </w:tc>
        <w:tc>
          <w:tcPr>
            <w:tcW w:w="283" w:type="pct"/>
            <w:vAlign w:val="center"/>
            <w:hideMark/>
          </w:tcPr>
          <w:p w14:paraId="145F3C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797632,7</w:t>
            </w:r>
          </w:p>
        </w:tc>
        <w:tc>
          <w:tcPr>
            <w:tcW w:w="283" w:type="pct"/>
            <w:vAlign w:val="center"/>
            <w:hideMark/>
          </w:tcPr>
          <w:p w14:paraId="24AA13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1048824,7</w:t>
            </w:r>
          </w:p>
        </w:tc>
        <w:tc>
          <w:tcPr>
            <w:tcW w:w="283" w:type="pct"/>
            <w:vAlign w:val="center"/>
            <w:hideMark/>
          </w:tcPr>
          <w:p w14:paraId="2BAE6A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1407990,5</w:t>
            </w:r>
          </w:p>
        </w:tc>
        <w:tc>
          <w:tcPr>
            <w:tcW w:w="283" w:type="pct"/>
            <w:vAlign w:val="center"/>
            <w:hideMark/>
          </w:tcPr>
          <w:p w14:paraId="5D2A6A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1811330,2</w:t>
            </w:r>
          </w:p>
        </w:tc>
        <w:tc>
          <w:tcPr>
            <w:tcW w:w="283" w:type="pct"/>
            <w:vAlign w:val="center"/>
            <w:hideMark/>
          </w:tcPr>
          <w:p w14:paraId="3F429E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1951533,2</w:t>
            </w:r>
          </w:p>
        </w:tc>
        <w:tc>
          <w:tcPr>
            <w:tcW w:w="283" w:type="pct"/>
            <w:vAlign w:val="center"/>
            <w:hideMark/>
          </w:tcPr>
          <w:p w14:paraId="79BF2E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2213974,1</w:t>
            </w:r>
          </w:p>
        </w:tc>
        <w:tc>
          <w:tcPr>
            <w:tcW w:w="283" w:type="pct"/>
            <w:vAlign w:val="center"/>
            <w:hideMark/>
          </w:tcPr>
          <w:p w14:paraId="366A0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2310175,5</w:t>
            </w:r>
          </w:p>
        </w:tc>
        <w:tc>
          <w:tcPr>
            <w:tcW w:w="283" w:type="pct"/>
            <w:vAlign w:val="center"/>
            <w:hideMark/>
          </w:tcPr>
          <w:p w14:paraId="1DAF83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2416813,6</w:t>
            </w:r>
          </w:p>
        </w:tc>
        <w:tc>
          <w:tcPr>
            <w:tcW w:w="283" w:type="pct"/>
            <w:vAlign w:val="center"/>
            <w:hideMark/>
          </w:tcPr>
          <w:p w14:paraId="716348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2538915,5</w:t>
            </w:r>
          </w:p>
        </w:tc>
        <w:tc>
          <w:tcPr>
            <w:tcW w:w="283" w:type="pct"/>
            <w:vAlign w:val="center"/>
            <w:hideMark/>
          </w:tcPr>
          <w:p w14:paraId="08D87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2695329,9</w:t>
            </w:r>
          </w:p>
        </w:tc>
        <w:tc>
          <w:tcPr>
            <w:tcW w:w="304" w:type="pct"/>
            <w:vAlign w:val="center"/>
            <w:hideMark/>
          </w:tcPr>
          <w:p w14:paraId="7269A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2815934,9</w:t>
            </w:r>
          </w:p>
        </w:tc>
      </w:tr>
      <w:tr w:rsidR="00CC2335" w:rsidRPr="00CC2335" w14:paraId="74D213A5" w14:textId="77777777" w:rsidTr="00322D6C">
        <w:trPr>
          <w:trHeight w:val="20"/>
        </w:trPr>
        <w:tc>
          <w:tcPr>
            <w:tcW w:w="5000" w:type="pct"/>
            <w:gridSpan w:val="15"/>
            <w:vAlign w:val="center"/>
            <w:hideMark/>
          </w:tcPr>
          <w:p w14:paraId="3626428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002.02.01.001 - Строительство тепловой сети для подключения перспективного потребителя Организация дополнительного образования на 500 мест с тепловой нагрузкой - 0,49 Гкал/ч в зоне действия СГРЭС-2 (СГМУП «ГТС») </w:t>
            </w:r>
          </w:p>
        </w:tc>
      </w:tr>
      <w:tr w:rsidR="00CC2335" w:rsidRPr="00CC2335" w14:paraId="1D811540" w14:textId="77777777" w:rsidTr="00322D6C">
        <w:trPr>
          <w:trHeight w:val="20"/>
        </w:trPr>
        <w:tc>
          <w:tcPr>
            <w:tcW w:w="1016" w:type="pct"/>
            <w:vAlign w:val="center"/>
            <w:hideMark/>
          </w:tcPr>
          <w:p w14:paraId="3A4897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DE52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AF7E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81F8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34B3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C92D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EE8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3EC0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6F4F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590B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241B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459,6</w:t>
            </w:r>
          </w:p>
        </w:tc>
        <w:tc>
          <w:tcPr>
            <w:tcW w:w="283" w:type="pct"/>
            <w:vAlign w:val="center"/>
            <w:hideMark/>
          </w:tcPr>
          <w:p w14:paraId="0E471A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6362,9</w:t>
            </w:r>
          </w:p>
        </w:tc>
        <w:tc>
          <w:tcPr>
            <w:tcW w:w="283" w:type="pct"/>
            <w:vAlign w:val="center"/>
            <w:hideMark/>
          </w:tcPr>
          <w:p w14:paraId="58CEED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7FA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6CACF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40552A4" w14:textId="77777777" w:rsidTr="00322D6C">
        <w:trPr>
          <w:trHeight w:val="20"/>
        </w:trPr>
        <w:tc>
          <w:tcPr>
            <w:tcW w:w="1016" w:type="pct"/>
            <w:vAlign w:val="center"/>
            <w:hideMark/>
          </w:tcPr>
          <w:p w14:paraId="7C18E72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268B8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6CB8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F4E9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7AF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E527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1D1B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AA62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8443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1189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DAE5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459,6</w:t>
            </w:r>
          </w:p>
        </w:tc>
        <w:tc>
          <w:tcPr>
            <w:tcW w:w="283" w:type="pct"/>
            <w:vAlign w:val="center"/>
            <w:hideMark/>
          </w:tcPr>
          <w:p w14:paraId="3E9D4F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6822,5</w:t>
            </w:r>
          </w:p>
        </w:tc>
        <w:tc>
          <w:tcPr>
            <w:tcW w:w="283" w:type="pct"/>
            <w:vAlign w:val="center"/>
            <w:hideMark/>
          </w:tcPr>
          <w:p w14:paraId="3407E4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6822,5</w:t>
            </w:r>
          </w:p>
        </w:tc>
        <w:tc>
          <w:tcPr>
            <w:tcW w:w="283" w:type="pct"/>
            <w:vAlign w:val="center"/>
            <w:hideMark/>
          </w:tcPr>
          <w:p w14:paraId="2DE0F3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6822,5</w:t>
            </w:r>
          </w:p>
        </w:tc>
        <w:tc>
          <w:tcPr>
            <w:tcW w:w="304" w:type="pct"/>
            <w:vAlign w:val="center"/>
            <w:hideMark/>
          </w:tcPr>
          <w:p w14:paraId="29F982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6822,5</w:t>
            </w:r>
          </w:p>
        </w:tc>
      </w:tr>
      <w:tr w:rsidR="00CC2335" w:rsidRPr="00CC2335" w14:paraId="2E1E618E" w14:textId="77777777" w:rsidTr="00322D6C">
        <w:trPr>
          <w:trHeight w:val="20"/>
        </w:trPr>
        <w:tc>
          <w:tcPr>
            <w:tcW w:w="5000" w:type="pct"/>
            <w:gridSpan w:val="15"/>
            <w:vAlign w:val="center"/>
            <w:hideMark/>
          </w:tcPr>
          <w:p w14:paraId="3B40558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002.02.01.002 - Строительство тепловой сети для подключения перспективного потребителя Спортивный комплекс с игровыми залами общей площадью 2871 м2 (648 м2, 648 м2, 540 м2, 540 м2,</w:t>
            </w:r>
            <w:r w:rsidRPr="00CC2335">
              <w:rPr>
                <w:rFonts w:ascii="Times New Roman" w:hAnsi="Times New Roman"/>
                <w:b/>
                <w:bCs/>
                <w:color w:val="000000"/>
                <w:spacing w:val="0"/>
                <w:sz w:val="20"/>
                <w:szCs w:val="20"/>
                <w:lang w:eastAsia="ru-RU"/>
              </w:rPr>
              <w:br/>
              <w:t xml:space="preserve">360 м2, 135 м2) с тепловой нагрузкой - 0,31 Гкал/ч в зоне действия СГРЭС-2 (СГМУП «ГТС») </w:t>
            </w:r>
          </w:p>
        </w:tc>
      </w:tr>
      <w:tr w:rsidR="00CC2335" w:rsidRPr="00CC2335" w14:paraId="3318811F" w14:textId="77777777" w:rsidTr="00322D6C">
        <w:trPr>
          <w:trHeight w:val="20"/>
        </w:trPr>
        <w:tc>
          <w:tcPr>
            <w:tcW w:w="1016" w:type="pct"/>
            <w:vAlign w:val="center"/>
            <w:hideMark/>
          </w:tcPr>
          <w:p w14:paraId="5E9156E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8C0DA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FCC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0E7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4C1F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6C49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43C1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66C2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4B2E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55E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CF66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A282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303,0</w:t>
            </w:r>
          </w:p>
        </w:tc>
        <w:tc>
          <w:tcPr>
            <w:tcW w:w="283" w:type="pct"/>
            <w:vAlign w:val="center"/>
            <w:hideMark/>
          </w:tcPr>
          <w:p w14:paraId="7B6963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4187,6</w:t>
            </w:r>
          </w:p>
        </w:tc>
        <w:tc>
          <w:tcPr>
            <w:tcW w:w="283" w:type="pct"/>
            <w:vAlign w:val="center"/>
            <w:hideMark/>
          </w:tcPr>
          <w:p w14:paraId="152E11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35FF3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B80077C" w14:textId="77777777" w:rsidTr="00322D6C">
        <w:trPr>
          <w:trHeight w:val="20"/>
        </w:trPr>
        <w:tc>
          <w:tcPr>
            <w:tcW w:w="1016" w:type="pct"/>
            <w:vAlign w:val="center"/>
            <w:hideMark/>
          </w:tcPr>
          <w:p w14:paraId="4E1E5BF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DBA63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33B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8EB7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2D27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431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8A60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A78F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2FEF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0227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B17A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BDA0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303,0</w:t>
            </w:r>
          </w:p>
        </w:tc>
        <w:tc>
          <w:tcPr>
            <w:tcW w:w="283" w:type="pct"/>
            <w:vAlign w:val="center"/>
            <w:hideMark/>
          </w:tcPr>
          <w:p w14:paraId="69D3E4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4490,6</w:t>
            </w:r>
          </w:p>
        </w:tc>
        <w:tc>
          <w:tcPr>
            <w:tcW w:w="283" w:type="pct"/>
            <w:vAlign w:val="center"/>
            <w:hideMark/>
          </w:tcPr>
          <w:p w14:paraId="00FB0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4490,6</w:t>
            </w:r>
          </w:p>
        </w:tc>
        <w:tc>
          <w:tcPr>
            <w:tcW w:w="304" w:type="pct"/>
            <w:vAlign w:val="center"/>
            <w:hideMark/>
          </w:tcPr>
          <w:p w14:paraId="384C2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4490,6</w:t>
            </w:r>
          </w:p>
        </w:tc>
      </w:tr>
      <w:tr w:rsidR="00CC2335" w:rsidRPr="00CC2335" w14:paraId="358A2C0B" w14:textId="77777777" w:rsidTr="00322D6C">
        <w:trPr>
          <w:trHeight w:val="20"/>
        </w:trPr>
        <w:tc>
          <w:tcPr>
            <w:tcW w:w="5000" w:type="pct"/>
            <w:gridSpan w:val="15"/>
            <w:vAlign w:val="center"/>
            <w:hideMark/>
          </w:tcPr>
          <w:p w14:paraId="59ABF95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002.02.01.003 - Строительство тепловой сети для подключения перспективного потребителя 8-этажный жилой дом со встроенными объектами соцкульбыта и гостиничным комплексом на 154</w:t>
            </w:r>
            <w:r w:rsidRPr="00CC2335">
              <w:rPr>
                <w:rFonts w:ascii="Times New Roman" w:hAnsi="Times New Roman"/>
                <w:b/>
                <w:bCs/>
                <w:color w:val="000000"/>
                <w:spacing w:val="0"/>
                <w:sz w:val="20"/>
                <w:szCs w:val="20"/>
                <w:lang w:eastAsia="ru-RU"/>
              </w:rPr>
              <w:br/>
              <w:t xml:space="preserve">места ЗАО "Аркада" с тепловой нагрузкой - 1,726 Гкал/ч в зоне действия СГРЭС-2 (СГМУП «ГТС») </w:t>
            </w:r>
          </w:p>
        </w:tc>
      </w:tr>
      <w:tr w:rsidR="00CC2335" w:rsidRPr="00CC2335" w14:paraId="3096E31A" w14:textId="77777777" w:rsidTr="00322D6C">
        <w:trPr>
          <w:trHeight w:val="20"/>
        </w:trPr>
        <w:tc>
          <w:tcPr>
            <w:tcW w:w="1016" w:type="pct"/>
            <w:vAlign w:val="center"/>
            <w:hideMark/>
          </w:tcPr>
          <w:p w14:paraId="10C871D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4C543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1132,2</w:t>
            </w:r>
          </w:p>
        </w:tc>
        <w:tc>
          <w:tcPr>
            <w:tcW w:w="283" w:type="pct"/>
            <w:vAlign w:val="center"/>
            <w:hideMark/>
          </w:tcPr>
          <w:p w14:paraId="4EBFC2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15042,2</w:t>
            </w:r>
          </w:p>
        </w:tc>
        <w:tc>
          <w:tcPr>
            <w:tcW w:w="283" w:type="pct"/>
            <w:vAlign w:val="center"/>
            <w:hideMark/>
          </w:tcPr>
          <w:p w14:paraId="2D932B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49E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3AFF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6B2B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74A0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31EF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B32C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AEFB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F1FC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6796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5E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25CE3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0796027" w14:textId="77777777" w:rsidTr="00322D6C">
        <w:trPr>
          <w:trHeight w:val="20"/>
        </w:trPr>
        <w:tc>
          <w:tcPr>
            <w:tcW w:w="1016" w:type="pct"/>
            <w:vAlign w:val="center"/>
            <w:hideMark/>
          </w:tcPr>
          <w:p w14:paraId="279316F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0E4D6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1132,2</w:t>
            </w:r>
          </w:p>
        </w:tc>
        <w:tc>
          <w:tcPr>
            <w:tcW w:w="283" w:type="pct"/>
            <w:vAlign w:val="center"/>
            <w:hideMark/>
          </w:tcPr>
          <w:p w14:paraId="75FC2A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66065E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1D5B57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542D53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69E6B8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53446E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0360F7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3A06D5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333605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3A7E9A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25EBC3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283" w:type="pct"/>
            <w:vAlign w:val="center"/>
            <w:hideMark/>
          </w:tcPr>
          <w:p w14:paraId="60B8B5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c>
          <w:tcPr>
            <w:tcW w:w="304" w:type="pct"/>
            <w:vAlign w:val="center"/>
            <w:hideMark/>
          </w:tcPr>
          <w:p w14:paraId="29258C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16174,4</w:t>
            </w:r>
          </w:p>
        </w:tc>
      </w:tr>
      <w:tr w:rsidR="00CC2335" w:rsidRPr="00CC2335" w14:paraId="70763F28" w14:textId="77777777" w:rsidTr="00322D6C">
        <w:trPr>
          <w:trHeight w:val="20"/>
        </w:trPr>
        <w:tc>
          <w:tcPr>
            <w:tcW w:w="5000" w:type="pct"/>
            <w:gridSpan w:val="15"/>
            <w:vAlign w:val="center"/>
            <w:hideMark/>
          </w:tcPr>
          <w:p w14:paraId="6B6A84D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002.02.01.004 - Строительство тепловой сети для подключения перспективного потребителя Гаджигаибов Г.А (Абдулазизов Э.И.) 14-17 этажный</w:t>
            </w:r>
            <w:r w:rsidRPr="00CC2335">
              <w:rPr>
                <w:rFonts w:ascii="Times New Roman" w:hAnsi="Times New Roman"/>
                <w:b/>
                <w:bCs/>
                <w:color w:val="000000"/>
                <w:spacing w:val="0"/>
                <w:sz w:val="20"/>
                <w:szCs w:val="20"/>
                <w:lang w:eastAsia="ru-RU"/>
              </w:rPr>
              <w:br/>
              <w:t xml:space="preserve">жилой дом со встроенными помещениями с тепловой нагрузкой - 0,334 Гкал/ч в зоне действия СГРЭС-2 (СГМУП «ГТС») </w:t>
            </w:r>
          </w:p>
        </w:tc>
      </w:tr>
      <w:tr w:rsidR="00CC2335" w:rsidRPr="00CC2335" w14:paraId="0C3BDE6B" w14:textId="77777777" w:rsidTr="00322D6C">
        <w:trPr>
          <w:trHeight w:val="20"/>
        </w:trPr>
        <w:tc>
          <w:tcPr>
            <w:tcW w:w="1016" w:type="pct"/>
            <w:vAlign w:val="center"/>
            <w:hideMark/>
          </w:tcPr>
          <w:p w14:paraId="0361DDD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C884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219,2</w:t>
            </w:r>
          </w:p>
        </w:tc>
        <w:tc>
          <w:tcPr>
            <w:tcW w:w="283" w:type="pct"/>
            <w:vAlign w:val="center"/>
            <w:hideMark/>
          </w:tcPr>
          <w:p w14:paraId="724FF3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2912,6</w:t>
            </w:r>
          </w:p>
        </w:tc>
        <w:tc>
          <w:tcPr>
            <w:tcW w:w="283" w:type="pct"/>
            <w:vAlign w:val="center"/>
            <w:hideMark/>
          </w:tcPr>
          <w:p w14:paraId="002BA3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30CE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620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EC86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FA8D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0D9D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5EF4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254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F156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A317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BD0F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C05F9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57683F3" w14:textId="77777777" w:rsidTr="00322D6C">
        <w:trPr>
          <w:trHeight w:val="20"/>
        </w:trPr>
        <w:tc>
          <w:tcPr>
            <w:tcW w:w="1016" w:type="pct"/>
            <w:vAlign w:val="center"/>
            <w:hideMark/>
          </w:tcPr>
          <w:p w14:paraId="6FD077E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B959C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219,2</w:t>
            </w:r>
          </w:p>
        </w:tc>
        <w:tc>
          <w:tcPr>
            <w:tcW w:w="283" w:type="pct"/>
            <w:vAlign w:val="center"/>
            <w:hideMark/>
          </w:tcPr>
          <w:p w14:paraId="25AB9A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434FA9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622586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54A242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6FEBC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4450C5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69B0BC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3C4154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3158DD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3935C9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5F9111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283" w:type="pct"/>
            <w:vAlign w:val="center"/>
            <w:hideMark/>
          </w:tcPr>
          <w:p w14:paraId="5B6B34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c>
          <w:tcPr>
            <w:tcW w:w="304" w:type="pct"/>
            <w:vAlign w:val="center"/>
            <w:hideMark/>
          </w:tcPr>
          <w:p w14:paraId="3AD3AB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3131,8</w:t>
            </w:r>
          </w:p>
        </w:tc>
      </w:tr>
      <w:tr w:rsidR="00CC2335" w:rsidRPr="00CC2335" w14:paraId="32F252A4" w14:textId="77777777" w:rsidTr="00322D6C">
        <w:trPr>
          <w:trHeight w:val="20"/>
        </w:trPr>
        <w:tc>
          <w:tcPr>
            <w:tcW w:w="5000" w:type="pct"/>
            <w:gridSpan w:val="15"/>
            <w:vAlign w:val="center"/>
            <w:hideMark/>
          </w:tcPr>
          <w:p w14:paraId="0EB0E29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002.02.01.005 - Строительство тепловой сети для подключения перспективного потребителя ООО "Коралл Плюс" Административное здание с выставочными залами с тепловой нагрузкой - 0,157 Гкал/ч в зоне действия СГРЭС-2 (СГМУП «ГТС») </w:t>
            </w:r>
          </w:p>
        </w:tc>
      </w:tr>
      <w:tr w:rsidR="00CC2335" w:rsidRPr="00CC2335" w14:paraId="490402E2" w14:textId="77777777" w:rsidTr="00322D6C">
        <w:trPr>
          <w:trHeight w:val="20"/>
        </w:trPr>
        <w:tc>
          <w:tcPr>
            <w:tcW w:w="1016" w:type="pct"/>
            <w:vAlign w:val="center"/>
            <w:hideMark/>
          </w:tcPr>
          <w:p w14:paraId="15591A7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65A4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7465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w:t>
            </w:r>
          </w:p>
        </w:tc>
        <w:tc>
          <w:tcPr>
            <w:tcW w:w="283" w:type="pct"/>
            <w:vAlign w:val="center"/>
            <w:hideMark/>
          </w:tcPr>
          <w:p w14:paraId="2C56FA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1450,4</w:t>
            </w:r>
          </w:p>
        </w:tc>
        <w:tc>
          <w:tcPr>
            <w:tcW w:w="283" w:type="pct"/>
            <w:vAlign w:val="center"/>
            <w:hideMark/>
          </w:tcPr>
          <w:p w14:paraId="1FD1DD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2FF5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DDA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3901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0968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049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F162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56FA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CF18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BBD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9C300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83A0072" w14:textId="77777777" w:rsidTr="00322D6C">
        <w:trPr>
          <w:trHeight w:val="20"/>
        </w:trPr>
        <w:tc>
          <w:tcPr>
            <w:tcW w:w="1016" w:type="pct"/>
            <w:vAlign w:val="center"/>
            <w:hideMark/>
          </w:tcPr>
          <w:p w14:paraId="39EF7C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390E9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5E80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w:t>
            </w:r>
          </w:p>
        </w:tc>
        <w:tc>
          <w:tcPr>
            <w:tcW w:w="283" w:type="pct"/>
            <w:vAlign w:val="center"/>
            <w:hideMark/>
          </w:tcPr>
          <w:p w14:paraId="196EDA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4CC170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34090F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5AAA0F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490F2A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65CF07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526E13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63FADA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299FDB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74C2C2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283" w:type="pct"/>
            <w:vAlign w:val="center"/>
            <w:hideMark/>
          </w:tcPr>
          <w:p w14:paraId="6EB6C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c>
          <w:tcPr>
            <w:tcW w:w="304" w:type="pct"/>
            <w:vAlign w:val="center"/>
            <w:hideMark/>
          </w:tcPr>
          <w:p w14:paraId="742486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1553,3</w:t>
            </w:r>
          </w:p>
        </w:tc>
      </w:tr>
      <w:tr w:rsidR="00CC2335" w:rsidRPr="00CC2335" w14:paraId="5B488152" w14:textId="77777777" w:rsidTr="00322D6C">
        <w:trPr>
          <w:trHeight w:val="20"/>
        </w:trPr>
        <w:tc>
          <w:tcPr>
            <w:tcW w:w="5000" w:type="pct"/>
            <w:gridSpan w:val="15"/>
            <w:vAlign w:val="center"/>
            <w:hideMark/>
          </w:tcPr>
          <w:p w14:paraId="242FDD4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002.02.01.006 - Строительство тепловой сети для подключения перспективного потребителя Калашников Э.В. Комплекс апартаментов гостиничного типа с тепловой нагрузкой - 0,87 Гкал/ч в зоне действия СГРЭС-2 (СГМУП «ГТС») </w:t>
            </w:r>
          </w:p>
        </w:tc>
      </w:tr>
      <w:tr w:rsidR="00CC2335" w:rsidRPr="00CC2335" w14:paraId="721C86AE" w14:textId="77777777" w:rsidTr="00322D6C">
        <w:trPr>
          <w:trHeight w:val="20"/>
        </w:trPr>
        <w:tc>
          <w:tcPr>
            <w:tcW w:w="1016" w:type="pct"/>
            <w:vAlign w:val="center"/>
            <w:hideMark/>
          </w:tcPr>
          <w:p w14:paraId="07961E2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50F7F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8FE1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BF7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5C3710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81BF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90A4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100D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BAE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AFEE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615C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1E74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6FCD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2B4C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814D4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8D56271" w14:textId="77777777" w:rsidTr="00322D6C">
        <w:trPr>
          <w:trHeight w:val="20"/>
        </w:trPr>
        <w:tc>
          <w:tcPr>
            <w:tcW w:w="1016" w:type="pct"/>
            <w:vAlign w:val="center"/>
            <w:hideMark/>
          </w:tcPr>
          <w:p w14:paraId="4B67C29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66A11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0266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305C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0A5330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3472AF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2ECD6E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1A1ED4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2BD1E6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2E89C3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7618E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34E08C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25816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283" w:type="pct"/>
            <w:vAlign w:val="center"/>
            <w:hideMark/>
          </w:tcPr>
          <w:p w14:paraId="701035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c>
          <w:tcPr>
            <w:tcW w:w="304" w:type="pct"/>
            <w:vAlign w:val="center"/>
            <w:hideMark/>
          </w:tcPr>
          <w:p w14:paraId="38F136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8642,0</w:t>
            </w:r>
          </w:p>
        </w:tc>
      </w:tr>
      <w:tr w:rsidR="00CC2335" w:rsidRPr="00CC2335" w14:paraId="036466BE" w14:textId="77777777" w:rsidTr="00322D6C">
        <w:trPr>
          <w:trHeight w:val="20"/>
        </w:trPr>
        <w:tc>
          <w:tcPr>
            <w:tcW w:w="5000" w:type="pct"/>
            <w:gridSpan w:val="15"/>
            <w:vAlign w:val="center"/>
            <w:hideMark/>
          </w:tcPr>
          <w:p w14:paraId="4D2E46F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002.02.01.007 - Строительство тепловой сети для подключения перспективного потребителя Детский сад на 200 мест с тепловой нагрузкой - 0,369 Гкал/ч в зоне действия СГРЭС-2 (СГМУП «ГТС») </w:t>
            </w:r>
          </w:p>
        </w:tc>
      </w:tr>
      <w:tr w:rsidR="00CC2335" w:rsidRPr="00CC2335" w14:paraId="2BEE69DB" w14:textId="77777777" w:rsidTr="00322D6C">
        <w:trPr>
          <w:trHeight w:val="20"/>
        </w:trPr>
        <w:tc>
          <w:tcPr>
            <w:tcW w:w="1016" w:type="pct"/>
            <w:vAlign w:val="center"/>
            <w:hideMark/>
          </w:tcPr>
          <w:p w14:paraId="3DC63CA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9126E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22FA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E576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256,6</w:t>
            </w:r>
          </w:p>
        </w:tc>
        <w:tc>
          <w:tcPr>
            <w:tcW w:w="283" w:type="pct"/>
            <w:vAlign w:val="center"/>
            <w:hideMark/>
          </w:tcPr>
          <w:p w14:paraId="20F1B6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3569,6</w:t>
            </w:r>
          </w:p>
        </w:tc>
        <w:tc>
          <w:tcPr>
            <w:tcW w:w="283" w:type="pct"/>
            <w:vAlign w:val="center"/>
            <w:hideMark/>
          </w:tcPr>
          <w:p w14:paraId="73F885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2EE3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D593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27D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311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E5E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F38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FED1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C502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2F995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56DF283" w14:textId="77777777" w:rsidTr="00322D6C">
        <w:trPr>
          <w:trHeight w:val="20"/>
        </w:trPr>
        <w:tc>
          <w:tcPr>
            <w:tcW w:w="1016" w:type="pct"/>
            <w:vAlign w:val="center"/>
            <w:hideMark/>
          </w:tcPr>
          <w:p w14:paraId="745FAFA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5E283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1B8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ABF4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256,6</w:t>
            </w:r>
          </w:p>
        </w:tc>
        <w:tc>
          <w:tcPr>
            <w:tcW w:w="283" w:type="pct"/>
            <w:vAlign w:val="center"/>
            <w:hideMark/>
          </w:tcPr>
          <w:p w14:paraId="1CDD41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283" w:type="pct"/>
            <w:vAlign w:val="center"/>
            <w:hideMark/>
          </w:tcPr>
          <w:p w14:paraId="6F2AE5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283" w:type="pct"/>
            <w:vAlign w:val="center"/>
            <w:hideMark/>
          </w:tcPr>
          <w:p w14:paraId="5BB416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283" w:type="pct"/>
            <w:vAlign w:val="center"/>
            <w:hideMark/>
          </w:tcPr>
          <w:p w14:paraId="26BFD3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283" w:type="pct"/>
            <w:vAlign w:val="center"/>
            <w:hideMark/>
          </w:tcPr>
          <w:p w14:paraId="281C3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283" w:type="pct"/>
            <w:vAlign w:val="center"/>
            <w:hideMark/>
          </w:tcPr>
          <w:p w14:paraId="5EA7B1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283" w:type="pct"/>
            <w:vAlign w:val="center"/>
            <w:hideMark/>
          </w:tcPr>
          <w:p w14:paraId="6252D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283" w:type="pct"/>
            <w:vAlign w:val="center"/>
            <w:hideMark/>
          </w:tcPr>
          <w:p w14:paraId="1FF4B8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283" w:type="pct"/>
            <w:vAlign w:val="center"/>
            <w:hideMark/>
          </w:tcPr>
          <w:p w14:paraId="0A4EDB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283" w:type="pct"/>
            <w:vAlign w:val="center"/>
            <w:hideMark/>
          </w:tcPr>
          <w:p w14:paraId="0E4E72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c>
          <w:tcPr>
            <w:tcW w:w="304" w:type="pct"/>
            <w:vAlign w:val="center"/>
            <w:hideMark/>
          </w:tcPr>
          <w:p w14:paraId="727E61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3826,2</w:t>
            </w:r>
          </w:p>
        </w:tc>
      </w:tr>
      <w:tr w:rsidR="00CC2335" w:rsidRPr="00CC2335" w14:paraId="3784A38D" w14:textId="77777777" w:rsidTr="00322D6C">
        <w:trPr>
          <w:trHeight w:val="20"/>
        </w:trPr>
        <w:tc>
          <w:tcPr>
            <w:tcW w:w="5000" w:type="pct"/>
            <w:gridSpan w:val="15"/>
            <w:vAlign w:val="center"/>
            <w:hideMark/>
          </w:tcPr>
          <w:p w14:paraId="15FD752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002.02.01.008 - Строительство тепловой сети для подключения перспективного потребителя Детский сад на 200 мест с тепловой нагрузкой - 0,3 Гкал/ч в зоне действия СГРЭС-2 (СГМУП «ГТС») </w:t>
            </w:r>
          </w:p>
        </w:tc>
      </w:tr>
      <w:tr w:rsidR="00CC2335" w:rsidRPr="00CC2335" w14:paraId="55965EA3" w14:textId="77777777" w:rsidTr="00322D6C">
        <w:trPr>
          <w:trHeight w:val="20"/>
        </w:trPr>
        <w:tc>
          <w:tcPr>
            <w:tcW w:w="1016" w:type="pct"/>
            <w:vAlign w:val="center"/>
            <w:hideMark/>
          </w:tcPr>
          <w:p w14:paraId="768323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E85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005B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BA3D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D39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435B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1F64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5D0F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250,3</w:t>
            </w:r>
          </w:p>
        </w:tc>
        <w:tc>
          <w:tcPr>
            <w:tcW w:w="283" w:type="pct"/>
            <w:vAlign w:val="center"/>
            <w:hideMark/>
          </w:tcPr>
          <w:p w14:paraId="0B38DF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3455,8</w:t>
            </w:r>
          </w:p>
        </w:tc>
        <w:tc>
          <w:tcPr>
            <w:tcW w:w="283" w:type="pct"/>
            <w:vAlign w:val="center"/>
            <w:hideMark/>
          </w:tcPr>
          <w:p w14:paraId="1FD0C0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778C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5FB6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59C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9EC5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E0F8C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564FE5" w14:textId="77777777" w:rsidTr="00322D6C">
        <w:trPr>
          <w:trHeight w:val="20"/>
        </w:trPr>
        <w:tc>
          <w:tcPr>
            <w:tcW w:w="1016" w:type="pct"/>
            <w:vAlign w:val="center"/>
            <w:hideMark/>
          </w:tcPr>
          <w:p w14:paraId="04B96D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8A503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7A2A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BA8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DA56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393E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30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0C25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250,3</w:t>
            </w:r>
          </w:p>
        </w:tc>
        <w:tc>
          <w:tcPr>
            <w:tcW w:w="283" w:type="pct"/>
            <w:vAlign w:val="center"/>
            <w:hideMark/>
          </w:tcPr>
          <w:p w14:paraId="57FDC1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3706,0</w:t>
            </w:r>
          </w:p>
        </w:tc>
        <w:tc>
          <w:tcPr>
            <w:tcW w:w="283" w:type="pct"/>
            <w:vAlign w:val="center"/>
            <w:hideMark/>
          </w:tcPr>
          <w:p w14:paraId="3CF216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3706,0</w:t>
            </w:r>
          </w:p>
        </w:tc>
        <w:tc>
          <w:tcPr>
            <w:tcW w:w="283" w:type="pct"/>
            <w:vAlign w:val="center"/>
            <w:hideMark/>
          </w:tcPr>
          <w:p w14:paraId="2E52B3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3706,0</w:t>
            </w:r>
          </w:p>
        </w:tc>
        <w:tc>
          <w:tcPr>
            <w:tcW w:w="283" w:type="pct"/>
            <w:vAlign w:val="center"/>
            <w:hideMark/>
          </w:tcPr>
          <w:p w14:paraId="35C105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3706,0</w:t>
            </w:r>
          </w:p>
        </w:tc>
        <w:tc>
          <w:tcPr>
            <w:tcW w:w="283" w:type="pct"/>
            <w:vAlign w:val="center"/>
            <w:hideMark/>
          </w:tcPr>
          <w:p w14:paraId="490257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3706,0</w:t>
            </w:r>
          </w:p>
        </w:tc>
        <w:tc>
          <w:tcPr>
            <w:tcW w:w="283" w:type="pct"/>
            <w:vAlign w:val="center"/>
            <w:hideMark/>
          </w:tcPr>
          <w:p w14:paraId="79E735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3706,0</w:t>
            </w:r>
          </w:p>
        </w:tc>
        <w:tc>
          <w:tcPr>
            <w:tcW w:w="304" w:type="pct"/>
            <w:vAlign w:val="center"/>
            <w:hideMark/>
          </w:tcPr>
          <w:p w14:paraId="35EC89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3706,0</w:t>
            </w:r>
          </w:p>
        </w:tc>
      </w:tr>
      <w:tr w:rsidR="00CC2335" w:rsidRPr="00CC2335" w14:paraId="267E8C85" w14:textId="77777777" w:rsidTr="00322D6C">
        <w:trPr>
          <w:trHeight w:val="20"/>
        </w:trPr>
        <w:tc>
          <w:tcPr>
            <w:tcW w:w="5000" w:type="pct"/>
            <w:gridSpan w:val="15"/>
            <w:vAlign w:val="center"/>
            <w:hideMark/>
          </w:tcPr>
          <w:p w14:paraId="6043DCE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002.02.01.009 - Строительство тепловой сети для подключения перспективного потребителя Жилой дом на 124 кв со встр. Помещениями и гаражом на 124 м/м в цокольной части и подземной части п. 1А с тепловой нагрузкой - 2,272 Гкал/ч в зоне действия СГРЭС-2 (СГМУП «ГТС») </w:t>
            </w:r>
          </w:p>
        </w:tc>
      </w:tr>
      <w:tr w:rsidR="00CC2335" w:rsidRPr="00CC2335" w14:paraId="1E13B374" w14:textId="77777777" w:rsidTr="00322D6C">
        <w:trPr>
          <w:trHeight w:val="20"/>
        </w:trPr>
        <w:tc>
          <w:tcPr>
            <w:tcW w:w="1016" w:type="pct"/>
            <w:vAlign w:val="center"/>
            <w:hideMark/>
          </w:tcPr>
          <w:p w14:paraId="5FE194C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C161E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A52C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B076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CAF4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1ABA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1743,7</w:t>
            </w:r>
          </w:p>
        </w:tc>
        <w:tc>
          <w:tcPr>
            <w:tcW w:w="283" w:type="pct"/>
            <w:vAlign w:val="center"/>
            <w:hideMark/>
          </w:tcPr>
          <w:p w14:paraId="7766B0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24156,8</w:t>
            </w:r>
          </w:p>
        </w:tc>
        <w:tc>
          <w:tcPr>
            <w:tcW w:w="283" w:type="pct"/>
            <w:vAlign w:val="center"/>
            <w:hideMark/>
          </w:tcPr>
          <w:p w14:paraId="398D83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F8BD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7B5E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E9BA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B2F7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C5E2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9D4A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04765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0F98EEF" w14:textId="77777777" w:rsidTr="00322D6C">
        <w:trPr>
          <w:trHeight w:val="20"/>
        </w:trPr>
        <w:tc>
          <w:tcPr>
            <w:tcW w:w="1016" w:type="pct"/>
            <w:vAlign w:val="center"/>
            <w:hideMark/>
          </w:tcPr>
          <w:p w14:paraId="74D81F5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23626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6C8F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C41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325A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D084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1743,7</w:t>
            </w:r>
          </w:p>
        </w:tc>
        <w:tc>
          <w:tcPr>
            <w:tcW w:w="283" w:type="pct"/>
            <w:vAlign w:val="center"/>
            <w:hideMark/>
          </w:tcPr>
          <w:p w14:paraId="4E70E7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25900,5</w:t>
            </w:r>
          </w:p>
        </w:tc>
        <w:tc>
          <w:tcPr>
            <w:tcW w:w="283" w:type="pct"/>
            <w:vAlign w:val="center"/>
            <w:hideMark/>
          </w:tcPr>
          <w:p w14:paraId="5C801F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25900,5</w:t>
            </w:r>
          </w:p>
        </w:tc>
        <w:tc>
          <w:tcPr>
            <w:tcW w:w="283" w:type="pct"/>
            <w:vAlign w:val="center"/>
            <w:hideMark/>
          </w:tcPr>
          <w:p w14:paraId="3A41E4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25900,5</w:t>
            </w:r>
          </w:p>
        </w:tc>
        <w:tc>
          <w:tcPr>
            <w:tcW w:w="283" w:type="pct"/>
            <w:vAlign w:val="center"/>
            <w:hideMark/>
          </w:tcPr>
          <w:p w14:paraId="0CF438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25900,5</w:t>
            </w:r>
          </w:p>
        </w:tc>
        <w:tc>
          <w:tcPr>
            <w:tcW w:w="283" w:type="pct"/>
            <w:vAlign w:val="center"/>
            <w:hideMark/>
          </w:tcPr>
          <w:p w14:paraId="103351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25900,5</w:t>
            </w:r>
          </w:p>
        </w:tc>
        <w:tc>
          <w:tcPr>
            <w:tcW w:w="283" w:type="pct"/>
            <w:vAlign w:val="center"/>
            <w:hideMark/>
          </w:tcPr>
          <w:p w14:paraId="1BC8D8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25900,5</w:t>
            </w:r>
          </w:p>
        </w:tc>
        <w:tc>
          <w:tcPr>
            <w:tcW w:w="283" w:type="pct"/>
            <w:vAlign w:val="center"/>
            <w:hideMark/>
          </w:tcPr>
          <w:p w14:paraId="0328C4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25900,5</w:t>
            </w:r>
          </w:p>
        </w:tc>
        <w:tc>
          <w:tcPr>
            <w:tcW w:w="283" w:type="pct"/>
            <w:vAlign w:val="center"/>
            <w:hideMark/>
          </w:tcPr>
          <w:p w14:paraId="4E1031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25900,5</w:t>
            </w:r>
          </w:p>
        </w:tc>
        <w:tc>
          <w:tcPr>
            <w:tcW w:w="304" w:type="pct"/>
            <w:vAlign w:val="center"/>
            <w:hideMark/>
          </w:tcPr>
          <w:p w14:paraId="5E4891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25900,5</w:t>
            </w:r>
          </w:p>
        </w:tc>
      </w:tr>
      <w:tr w:rsidR="00CC2335" w:rsidRPr="00CC2335" w14:paraId="45081745" w14:textId="77777777" w:rsidTr="00322D6C">
        <w:trPr>
          <w:trHeight w:val="20"/>
        </w:trPr>
        <w:tc>
          <w:tcPr>
            <w:tcW w:w="5000" w:type="pct"/>
            <w:gridSpan w:val="15"/>
            <w:vAlign w:val="center"/>
            <w:hideMark/>
          </w:tcPr>
          <w:p w14:paraId="20ED274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002.02.01.010 - Строительство тепловой сети для подключения перспективного потребителя 6- секционный жилой дом на 94 кв. со встр. Пристр.</w:t>
            </w:r>
            <w:r w:rsidRPr="00CC2335">
              <w:rPr>
                <w:rFonts w:ascii="Times New Roman" w:hAnsi="Times New Roman"/>
                <w:b/>
                <w:bCs/>
                <w:color w:val="000000"/>
                <w:spacing w:val="0"/>
                <w:sz w:val="20"/>
                <w:szCs w:val="20"/>
                <w:lang w:eastAsia="ru-RU"/>
              </w:rPr>
              <w:br/>
              <w:t xml:space="preserve">Помещениями и гаражом на 74 м/м в цокольной части п.2А с тепловой нагрузкой - 1,329 Гкал/ч в зоне действия СГРЭС-2 (СГМУП «ГТС») </w:t>
            </w:r>
          </w:p>
        </w:tc>
      </w:tr>
      <w:tr w:rsidR="00CC2335" w:rsidRPr="00CC2335" w14:paraId="40700E53" w14:textId="77777777" w:rsidTr="00322D6C">
        <w:trPr>
          <w:trHeight w:val="20"/>
        </w:trPr>
        <w:tc>
          <w:tcPr>
            <w:tcW w:w="1016" w:type="pct"/>
            <w:vAlign w:val="center"/>
            <w:hideMark/>
          </w:tcPr>
          <w:p w14:paraId="62719B6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641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D4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F11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6004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98F4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E59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1A12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1107,2</w:t>
            </w:r>
          </w:p>
        </w:tc>
        <w:tc>
          <w:tcPr>
            <w:tcW w:w="283" w:type="pct"/>
            <w:vAlign w:val="center"/>
            <w:hideMark/>
          </w:tcPr>
          <w:p w14:paraId="144551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15288,7</w:t>
            </w:r>
          </w:p>
        </w:tc>
        <w:tc>
          <w:tcPr>
            <w:tcW w:w="283" w:type="pct"/>
            <w:vAlign w:val="center"/>
            <w:hideMark/>
          </w:tcPr>
          <w:p w14:paraId="4253BB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47DD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0044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52E7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609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465CC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96BADE1" w14:textId="77777777" w:rsidTr="00322D6C">
        <w:trPr>
          <w:trHeight w:val="20"/>
        </w:trPr>
        <w:tc>
          <w:tcPr>
            <w:tcW w:w="1016" w:type="pct"/>
            <w:vAlign w:val="center"/>
            <w:hideMark/>
          </w:tcPr>
          <w:p w14:paraId="25E2652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94FBC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ECFB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832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E3AB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2E4E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85AB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DB6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1107,2</w:t>
            </w:r>
          </w:p>
        </w:tc>
        <w:tc>
          <w:tcPr>
            <w:tcW w:w="283" w:type="pct"/>
            <w:vAlign w:val="center"/>
            <w:hideMark/>
          </w:tcPr>
          <w:p w14:paraId="7A1017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16395,8</w:t>
            </w:r>
          </w:p>
        </w:tc>
        <w:tc>
          <w:tcPr>
            <w:tcW w:w="283" w:type="pct"/>
            <w:vAlign w:val="center"/>
            <w:hideMark/>
          </w:tcPr>
          <w:p w14:paraId="5659E7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16395,8</w:t>
            </w:r>
          </w:p>
        </w:tc>
        <w:tc>
          <w:tcPr>
            <w:tcW w:w="283" w:type="pct"/>
            <w:vAlign w:val="center"/>
            <w:hideMark/>
          </w:tcPr>
          <w:p w14:paraId="52035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16395,8</w:t>
            </w:r>
          </w:p>
        </w:tc>
        <w:tc>
          <w:tcPr>
            <w:tcW w:w="283" w:type="pct"/>
            <w:vAlign w:val="center"/>
            <w:hideMark/>
          </w:tcPr>
          <w:p w14:paraId="654312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16395,8</w:t>
            </w:r>
          </w:p>
        </w:tc>
        <w:tc>
          <w:tcPr>
            <w:tcW w:w="283" w:type="pct"/>
            <w:vAlign w:val="center"/>
            <w:hideMark/>
          </w:tcPr>
          <w:p w14:paraId="593B7D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16395,8</w:t>
            </w:r>
          </w:p>
        </w:tc>
        <w:tc>
          <w:tcPr>
            <w:tcW w:w="283" w:type="pct"/>
            <w:vAlign w:val="center"/>
            <w:hideMark/>
          </w:tcPr>
          <w:p w14:paraId="5A59B7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16395,8</w:t>
            </w:r>
          </w:p>
        </w:tc>
        <w:tc>
          <w:tcPr>
            <w:tcW w:w="304" w:type="pct"/>
            <w:vAlign w:val="center"/>
            <w:hideMark/>
          </w:tcPr>
          <w:p w14:paraId="3ED4EB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16395,8</w:t>
            </w:r>
          </w:p>
        </w:tc>
      </w:tr>
      <w:tr w:rsidR="00CC2335" w:rsidRPr="00CC2335" w14:paraId="57AFF149" w14:textId="77777777" w:rsidTr="00322D6C">
        <w:trPr>
          <w:trHeight w:val="20"/>
        </w:trPr>
        <w:tc>
          <w:tcPr>
            <w:tcW w:w="5000" w:type="pct"/>
            <w:gridSpan w:val="15"/>
            <w:vAlign w:val="center"/>
            <w:hideMark/>
          </w:tcPr>
          <w:p w14:paraId="02FA4ED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002.02.01.011 - Строительство тепловой сети для подключения перспективного потребителя 8-секционный жилой дом на 154 кв. со встр. Прист.</w:t>
            </w:r>
            <w:r w:rsidRPr="00CC2335">
              <w:rPr>
                <w:rFonts w:ascii="Times New Roman" w:hAnsi="Times New Roman"/>
                <w:b/>
                <w:bCs/>
                <w:color w:val="000000"/>
                <w:spacing w:val="0"/>
                <w:sz w:val="20"/>
                <w:szCs w:val="20"/>
                <w:lang w:eastAsia="ru-RU"/>
              </w:rPr>
              <w:br/>
              <w:t xml:space="preserve">Помещениями и гаражом на 114 м/м в цокольной части п. 3А с тепловой нагрузкой - 1,248 Гкал/ч в зоне действия СГРЭС-2 (СГМУП «ГТС») </w:t>
            </w:r>
          </w:p>
        </w:tc>
      </w:tr>
      <w:tr w:rsidR="00CC2335" w:rsidRPr="00CC2335" w14:paraId="2A8ABF63" w14:textId="77777777" w:rsidTr="00322D6C">
        <w:trPr>
          <w:trHeight w:val="20"/>
        </w:trPr>
        <w:tc>
          <w:tcPr>
            <w:tcW w:w="1016" w:type="pct"/>
            <w:vAlign w:val="center"/>
            <w:hideMark/>
          </w:tcPr>
          <w:p w14:paraId="13C8738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C051C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220F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B199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4A25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98F0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46C6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3D26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F93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1080,6</w:t>
            </w:r>
          </w:p>
        </w:tc>
        <w:tc>
          <w:tcPr>
            <w:tcW w:w="283" w:type="pct"/>
            <w:vAlign w:val="center"/>
            <w:hideMark/>
          </w:tcPr>
          <w:p w14:paraId="6EFF83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15009,4</w:t>
            </w:r>
          </w:p>
        </w:tc>
        <w:tc>
          <w:tcPr>
            <w:tcW w:w="283" w:type="pct"/>
            <w:vAlign w:val="center"/>
            <w:hideMark/>
          </w:tcPr>
          <w:p w14:paraId="5B5C63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6EB3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F59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B559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627A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6E6BE3D" w14:textId="77777777" w:rsidTr="00322D6C">
        <w:trPr>
          <w:trHeight w:val="20"/>
        </w:trPr>
        <w:tc>
          <w:tcPr>
            <w:tcW w:w="1016" w:type="pct"/>
            <w:vAlign w:val="center"/>
            <w:hideMark/>
          </w:tcPr>
          <w:p w14:paraId="27DD0BC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61906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2184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F41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1276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D14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18AF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1ECB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7307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1080,6</w:t>
            </w:r>
          </w:p>
        </w:tc>
        <w:tc>
          <w:tcPr>
            <w:tcW w:w="283" w:type="pct"/>
            <w:vAlign w:val="center"/>
            <w:hideMark/>
          </w:tcPr>
          <w:p w14:paraId="04E57E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16090,1</w:t>
            </w:r>
          </w:p>
        </w:tc>
        <w:tc>
          <w:tcPr>
            <w:tcW w:w="283" w:type="pct"/>
            <w:vAlign w:val="center"/>
            <w:hideMark/>
          </w:tcPr>
          <w:p w14:paraId="732BB0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16090,1</w:t>
            </w:r>
          </w:p>
        </w:tc>
        <w:tc>
          <w:tcPr>
            <w:tcW w:w="283" w:type="pct"/>
            <w:vAlign w:val="center"/>
            <w:hideMark/>
          </w:tcPr>
          <w:p w14:paraId="6E2039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16090,1</w:t>
            </w:r>
          </w:p>
        </w:tc>
        <w:tc>
          <w:tcPr>
            <w:tcW w:w="283" w:type="pct"/>
            <w:vAlign w:val="center"/>
            <w:hideMark/>
          </w:tcPr>
          <w:p w14:paraId="6552A8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16090,1</w:t>
            </w:r>
          </w:p>
        </w:tc>
        <w:tc>
          <w:tcPr>
            <w:tcW w:w="283" w:type="pct"/>
            <w:vAlign w:val="center"/>
            <w:hideMark/>
          </w:tcPr>
          <w:p w14:paraId="2F1AD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16090,1</w:t>
            </w:r>
          </w:p>
        </w:tc>
        <w:tc>
          <w:tcPr>
            <w:tcW w:w="304" w:type="pct"/>
            <w:vAlign w:val="center"/>
            <w:hideMark/>
          </w:tcPr>
          <w:p w14:paraId="340FA2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16090,1</w:t>
            </w:r>
          </w:p>
        </w:tc>
      </w:tr>
      <w:tr w:rsidR="00CC2335" w:rsidRPr="00CC2335" w14:paraId="0D1B2695" w14:textId="77777777" w:rsidTr="00322D6C">
        <w:trPr>
          <w:trHeight w:val="20"/>
        </w:trPr>
        <w:tc>
          <w:tcPr>
            <w:tcW w:w="5000" w:type="pct"/>
            <w:gridSpan w:val="15"/>
            <w:vAlign w:val="center"/>
            <w:hideMark/>
          </w:tcPr>
          <w:p w14:paraId="6D1D037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002.02.01.012 - Строительство тепловой сети для подключения перспективного потребителя Спортивный комплекс с игровыми залами общей</w:t>
            </w:r>
            <w:r w:rsidRPr="00CC2335">
              <w:rPr>
                <w:rFonts w:ascii="Times New Roman" w:hAnsi="Times New Roman"/>
                <w:b/>
                <w:bCs/>
                <w:color w:val="000000"/>
                <w:spacing w:val="0"/>
                <w:sz w:val="20"/>
                <w:szCs w:val="20"/>
                <w:lang w:eastAsia="ru-RU"/>
              </w:rPr>
              <w:br/>
              <w:t xml:space="preserve">площадью 1188 м2 с тепловой нагрузкой - 0,44 Гкал/ч в зоне действия СГРЭС-2 (СГМУП «ГТС») </w:t>
            </w:r>
          </w:p>
        </w:tc>
      </w:tr>
      <w:tr w:rsidR="00CC2335" w:rsidRPr="00CC2335" w14:paraId="31DD6FF8" w14:textId="77777777" w:rsidTr="00322D6C">
        <w:trPr>
          <w:trHeight w:val="20"/>
        </w:trPr>
        <w:tc>
          <w:tcPr>
            <w:tcW w:w="1016" w:type="pct"/>
            <w:vAlign w:val="center"/>
            <w:hideMark/>
          </w:tcPr>
          <w:p w14:paraId="65A3CB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7CAFE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119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288,6</w:t>
            </w:r>
          </w:p>
        </w:tc>
        <w:tc>
          <w:tcPr>
            <w:tcW w:w="283" w:type="pct"/>
            <w:vAlign w:val="center"/>
            <w:hideMark/>
          </w:tcPr>
          <w:p w14:paraId="70A924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4064,7</w:t>
            </w:r>
          </w:p>
        </w:tc>
        <w:tc>
          <w:tcPr>
            <w:tcW w:w="283" w:type="pct"/>
            <w:vAlign w:val="center"/>
            <w:hideMark/>
          </w:tcPr>
          <w:p w14:paraId="23F802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8609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379F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FCC8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9D75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B2E5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2506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704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EB1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6F69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43149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7967607" w14:textId="77777777" w:rsidTr="00322D6C">
        <w:trPr>
          <w:trHeight w:val="20"/>
        </w:trPr>
        <w:tc>
          <w:tcPr>
            <w:tcW w:w="1016" w:type="pct"/>
            <w:vAlign w:val="center"/>
            <w:hideMark/>
          </w:tcPr>
          <w:p w14:paraId="171D46F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9389C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C726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288,6</w:t>
            </w:r>
          </w:p>
        </w:tc>
        <w:tc>
          <w:tcPr>
            <w:tcW w:w="283" w:type="pct"/>
            <w:vAlign w:val="center"/>
            <w:hideMark/>
          </w:tcPr>
          <w:p w14:paraId="5228EB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06CF3F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57BC29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68803E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1AED7F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2444BD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7C19D1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057481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61A0F5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76EFE1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283" w:type="pct"/>
            <w:vAlign w:val="center"/>
            <w:hideMark/>
          </w:tcPr>
          <w:p w14:paraId="6BB8D9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c>
          <w:tcPr>
            <w:tcW w:w="304" w:type="pct"/>
            <w:vAlign w:val="center"/>
            <w:hideMark/>
          </w:tcPr>
          <w:p w14:paraId="2D789F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4353,3</w:t>
            </w:r>
          </w:p>
        </w:tc>
      </w:tr>
      <w:tr w:rsidR="00CC2335" w:rsidRPr="00CC2335" w14:paraId="10A9F683" w14:textId="77777777" w:rsidTr="00322D6C">
        <w:trPr>
          <w:trHeight w:val="20"/>
        </w:trPr>
        <w:tc>
          <w:tcPr>
            <w:tcW w:w="5000" w:type="pct"/>
            <w:gridSpan w:val="15"/>
            <w:vAlign w:val="center"/>
            <w:hideMark/>
          </w:tcPr>
          <w:p w14:paraId="323AB12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002.02.01.013 - Строительство тепловой сети для подключения перспективного потребителя Школа-детский сад в 21-22 микрорайонах г. Сургута (200 учащихся/100 мест) с тепловой нагрузкой - 0,445 Гкал/ч в зоне действия СГРЭС-2 (СГМУП «ГТС») </w:t>
            </w:r>
          </w:p>
        </w:tc>
      </w:tr>
      <w:tr w:rsidR="00CC2335" w:rsidRPr="00CC2335" w14:paraId="47753E07" w14:textId="77777777" w:rsidTr="00322D6C">
        <w:trPr>
          <w:trHeight w:val="20"/>
        </w:trPr>
        <w:tc>
          <w:tcPr>
            <w:tcW w:w="1016" w:type="pct"/>
            <w:vAlign w:val="center"/>
            <w:hideMark/>
          </w:tcPr>
          <w:p w14:paraId="6362C9E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E91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19DA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EE9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34EE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9FEE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244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356,1</w:t>
            </w:r>
          </w:p>
        </w:tc>
        <w:tc>
          <w:tcPr>
            <w:tcW w:w="283" w:type="pct"/>
            <w:vAlign w:val="center"/>
            <w:hideMark/>
          </w:tcPr>
          <w:p w14:paraId="257822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4925,3</w:t>
            </w:r>
          </w:p>
        </w:tc>
        <w:tc>
          <w:tcPr>
            <w:tcW w:w="283" w:type="pct"/>
            <w:vAlign w:val="center"/>
            <w:hideMark/>
          </w:tcPr>
          <w:p w14:paraId="0CCA82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FB78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5CE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A409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1029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1C24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DAA40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6A802E0" w14:textId="77777777" w:rsidTr="00322D6C">
        <w:trPr>
          <w:trHeight w:val="20"/>
        </w:trPr>
        <w:tc>
          <w:tcPr>
            <w:tcW w:w="1016" w:type="pct"/>
            <w:vAlign w:val="center"/>
            <w:hideMark/>
          </w:tcPr>
          <w:p w14:paraId="77D97C7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D89C1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CFEE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F925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0F62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4E2E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62C6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356,1</w:t>
            </w:r>
          </w:p>
        </w:tc>
        <w:tc>
          <w:tcPr>
            <w:tcW w:w="283" w:type="pct"/>
            <w:vAlign w:val="center"/>
            <w:hideMark/>
          </w:tcPr>
          <w:p w14:paraId="0369A4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5281,4</w:t>
            </w:r>
          </w:p>
        </w:tc>
        <w:tc>
          <w:tcPr>
            <w:tcW w:w="283" w:type="pct"/>
            <w:vAlign w:val="center"/>
            <w:hideMark/>
          </w:tcPr>
          <w:p w14:paraId="06CC9F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5281,4</w:t>
            </w:r>
          </w:p>
        </w:tc>
        <w:tc>
          <w:tcPr>
            <w:tcW w:w="283" w:type="pct"/>
            <w:vAlign w:val="center"/>
            <w:hideMark/>
          </w:tcPr>
          <w:p w14:paraId="731597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5281,4</w:t>
            </w:r>
          </w:p>
        </w:tc>
        <w:tc>
          <w:tcPr>
            <w:tcW w:w="283" w:type="pct"/>
            <w:vAlign w:val="center"/>
            <w:hideMark/>
          </w:tcPr>
          <w:p w14:paraId="1E6E18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5281,4</w:t>
            </w:r>
          </w:p>
        </w:tc>
        <w:tc>
          <w:tcPr>
            <w:tcW w:w="283" w:type="pct"/>
            <w:vAlign w:val="center"/>
            <w:hideMark/>
          </w:tcPr>
          <w:p w14:paraId="009E61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5281,4</w:t>
            </w:r>
          </w:p>
        </w:tc>
        <w:tc>
          <w:tcPr>
            <w:tcW w:w="283" w:type="pct"/>
            <w:vAlign w:val="center"/>
            <w:hideMark/>
          </w:tcPr>
          <w:p w14:paraId="5701DD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5281,4</w:t>
            </w:r>
          </w:p>
        </w:tc>
        <w:tc>
          <w:tcPr>
            <w:tcW w:w="283" w:type="pct"/>
            <w:vAlign w:val="center"/>
            <w:hideMark/>
          </w:tcPr>
          <w:p w14:paraId="7D91B0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5281,4</w:t>
            </w:r>
          </w:p>
        </w:tc>
        <w:tc>
          <w:tcPr>
            <w:tcW w:w="304" w:type="pct"/>
            <w:vAlign w:val="center"/>
            <w:hideMark/>
          </w:tcPr>
          <w:p w14:paraId="591BB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5281,4</w:t>
            </w:r>
          </w:p>
        </w:tc>
      </w:tr>
      <w:tr w:rsidR="00CC2335" w:rsidRPr="00CC2335" w14:paraId="2B3E19F2" w14:textId="77777777" w:rsidTr="00322D6C">
        <w:trPr>
          <w:trHeight w:val="20"/>
        </w:trPr>
        <w:tc>
          <w:tcPr>
            <w:tcW w:w="5000" w:type="pct"/>
            <w:gridSpan w:val="15"/>
            <w:vAlign w:val="center"/>
            <w:hideMark/>
          </w:tcPr>
          <w:p w14:paraId="4683040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002.02.01.014 - Строительство тепловой сети для подключения перспективного потребителя Организация дополнительного образования на 100 мест с тепловой нагрузкой - 0,096 Гкал/ч в зоне действия СГРЭС-2 (СГМУП «ГТС») </w:t>
            </w:r>
          </w:p>
        </w:tc>
      </w:tr>
      <w:tr w:rsidR="00CC2335" w:rsidRPr="00CC2335" w14:paraId="330E55FF" w14:textId="77777777" w:rsidTr="00322D6C">
        <w:trPr>
          <w:trHeight w:val="20"/>
        </w:trPr>
        <w:tc>
          <w:tcPr>
            <w:tcW w:w="1016" w:type="pct"/>
            <w:vAlign w:val="center"/>
            <w:hideMark/>
          </w:tcPr>
          <w:p w14:paraId="0876227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71623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6A21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860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4988D6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DF7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4EAB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0F25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265E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F410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962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B3BE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A7FE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D17E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1E401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B51064E" w14:textId="77777777" w:rsidTr="00322D6C">
        <w:trPr>
          <w:trHeight w:val="20"/>
        </w:trPr>
        <w:tc>
          <w:tcPr>
            <w:tcW w:w="1016" w:type="pct"/>
            <w:vAlign w:val="center"/>
            <w:hideMark/>
          </w:tcPr>
          <w:p w14:paraId="4805DD0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FCE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B54B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1EBB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1C10DD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4E10C1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73DBD2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533A3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7BDF83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48C17F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423EA3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78094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15F51F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283" w:type="pct"/>
            <w:vAlign w:val="center"/>
            <w:hideMark/>
          </w:tcPr>
          <w:p w14:paraId="77B89F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c>
          <w:tcPr>
            <w:tcW w:w="304" w:type="pct"/>
            <w:vAlign w:val="center"/>
            <w:hideMark/>
          </w:tcPr>
          <w:p w14:paraId="00C973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953,6</w:t>
            </w:r>
          </w:p>
        </w:tc>
      </w:tr>
      <w:tr w:rsidR="00CC2335" w:rsidRPr="00CC2335" w14:paraId="08A76F68" w14:textId="77777777" w:rsidTr="00322D6C">
        <w:trPr>
          <w:trHeight w:val="20"/>
        </w:trPr>
        <w:tc>
          <w:tcPr>
            <w:tcW w:w="5000" w:type="pct"/>
            <w:gridSpan w:val="15"/>
            <w:vAlign w:val="center"/>
            <w:hideMark/>
          </w:tcPr>
          <w:p w14:paraId="7E6BCD1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002.02.01.015 - Строительство тепловой сети для подключения перспективного потребителя Городская поликлиника в мкр. "Геолог" на 250 посещений в смену с тепловой нагрузкой - 0,075 Гкал/ч в зоне действия СГРЭС-2 (СГМУП «ГТС») </w:t>
            </w:r>
          </w:p>
        </w:tc>
      </w:tr>
      <w:tr w:rsidR="00CC2335" w:rsidRPr="00CC2335" w14:paraId="02364B80" w14:textId="77777777" w:rsidTr="00322D6C">
        <w:trPr>
          <w:trHeight w:val="20"/>
        </w:trPr>
        <w:tc>
          <w:tcPr>
            <w:tcW w:w="1016" w:type="pct"/>
            <w:vAlign w:val="center"/>
            <w:hideMark/>
          </w:tcPr>
          <w:p w14:paraId="1A6995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886E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F341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18C5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0B5AAB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64FF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9AF2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63A0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1218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394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AD5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A3F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9FC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76F6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CCF27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0ECE424" w14:textId="77777777" w:rsidTr="00322D6C">
        <w:trPr>
          <w:trHeight w:val="20"/>
        </w:trPr>
        <w:tc>
          <w:tcPr>
            <w:tcW w:w="1016" w:type="pct"/>
            <w:vAlign w:val="center"/>
            <w:hideMark/>
          </w:tcPr>
          <w:p w14:paraId="77FB1C2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774F0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45A1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477B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2F633F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0D8342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7FA5C4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157523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49DB71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02906C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79A56F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5AB469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56444E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283" w:type="pct"/>
            <w:vAlign w:val="center"/>
            <w:hideMark/>
          </w:tcPr>
          <w:p w14:paraId="1592D2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c>
          <w:tcPr>
            <w:tcW w:w="304" w:type="pct"/>
            <w:vAlign w:val="center"/>
            <w:hideMark/>
          </w:tcPr>
          <w:p w14:paraId="3CB46E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747,0</w:t>
            </w:r>
          </w:p>
        </w:tc>
      </w:tr>
      <w:tr w:rsidR="00CC2335" w:rsidRPr="00CC2335" w14:paraId="56289020" w14:textId="77777777" w:rsidTr="00322D6C">
        <w:trPr>
          <w:trHeight w:val="20"/>
        </w:trPr>
        <w:tc>
          <w:tcPr>
            <w:tcW w:w="5000" w:type="pct"/>
            <w:gridSpan w:val="15"/>
            <w:vAlign w:val="center"/>
            <w:hideMark/>
          </w:tcPr>
          <w:p w14:paraId="4AF939B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002.02.01.016 - Строительство тепловой сети для подключения перспективного потребителя Средняя общеобразовательная школа в микрорайоне 24 г. Сургута (Общеобразовательная организация с универсальной безбарьерной средой) с тепловой нагрузкой - 4,748 Гкал/ч в зоне действия СГРЭС-2 (СГМУП «ГТС») </w:t>
            </w:r>
          </w:p>
        </w:tc>
      </w:tr>
      <w:tr w:rsidR="00CC2335" w:rsidRPr="00CC2335" w14:paraId="5D674CB2" w14:textId="77777777" w:rsidTr="00322D6C">
        <w:trPr>
          <w:trHeight w:val="20"/>
        </w:trPr>
        <w:tc>
          <w:tcPr>
            <w:tcW w:w="1016" w:type="pct"/>
            <w:vAlign w:val="center"/>
            <w:hideMark/>
          </w:tcPr>
          <w:p w14:paraId="6D2E099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A33E5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E96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2025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454E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CE36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271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c>
          <w:tcPr>
            <w:tcW w:w="283" w:type="pct"/>
            <w:vAlign w:val="center"/>
            <w:hideMark/>
          </w:tcPr>
          <w:p w14:paraId="6FD40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1FC4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060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7939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B19B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E2D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4C66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F117F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F22BBF5" w14:textId="77777777" w:rsidTr="00322D6C">
        <w:trPr>
          <w:trHeight w:val="20"/>
        </w:trPr>
        <w:tc>
          <w:tcPr>
            <w:tcW w:w="1016" w:type="pct"/>
            <w:vAlign w:val="center"/>
            <w:hideMark/>
          </w:tcPr>
          <w:p w14:paraId="5EF62F6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584EA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D06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8992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D914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F396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DB51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c>
          <w:tcPr>
            <w:tcW w:w="283" w:type="pct"/>
            <w:vAlign w:val="center"/>
            <w:hideMark/>
          </w:tcPr>
          <w:p w14:paraId="70CEFF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c>
          <w:tcPr>
            <w:tcW w:w="283" w:type="pct"/>
            <w:vAlign w:val="center"/>
            <w:hideMark/>
          </w:tcPr>
          <w:p w14:paraId="5036B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c>
          <w:tcPr>
            <w:tcW w:w="283" w:type="pct"/>
            <w:vAlign w:val="center"/>
            <w:hideMark/>
          </w:tcPr>
          <w:p w14:paraId="5DC227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c>
          <w:tcPr>
            <w:tcW w:w="283" w:type="pct"/>
            <w:vAlign w:val="center"/>
            <w:hideMark/>
          </w:tcPr>
          <w:p w14:paraId="7C7291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c>
          <w:tcPr>
            <w:tcW w:w="283" w:type="pct"/>
            <w:vAlign w:val="center"/>
            <w:hideMark/>
          </w:tcPr>
          <w:p w14:paraId="524B5F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c>
          <w:tcPr>
            <w:tcW w:w="283" w:type="pct"/>
            <w:vAlign w:val="center"/>
            <w:hideMark/>
          </w:tcPr>
          <w:p w14:paraId="3099DB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c>
          <w:tcPr>
            <w:tcW w:w="283" w:type="pct"/>
            <w:vAlign w:val="center"/>
            <w:hideMark/>
          </w:tcPr>
          <w:p w14:paraId="198A83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c>
          <w:tcPr>
            <w:tcW w:w="304" w:type="pct"/>
            <w:vAlign w:val="center"/>
            <w:hideMark/>
          </w:tcPr>
          <w:p w14:paraId="71E1D1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54282,3</w:t>
            </w:r>
          </w:p>
        </w:tc>
      </w:tr>
      <w:tr w:rsidR="00CC2335" w:rsidRPr="00CC2335" w14:paraId="5629AD74" w14:textId="77777777" w:rsidTr="00322D6C">
        <w:trPr>
          <w:trHeight w:val="20"/>
        </w:trPr>
        <w:tc>
          <w:tcPr>
            <w:tcW w:w="5000" w:type="pct"/>
            <w:gridSpan w:val="15"/>
            <w:vAlign w:val="center"/>
            <w:hideMark/>
          </w:tcPr>
          <w:p w14:paraId="729195B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002.02.01.017 - Строительство тепловой сети для подключения перспективного потребителя Спортивный комплекс с игровыми залами общей площадью 2907 м2 (648 м2, 648 м2, 540 м2, 540 м2,</w:t>
            </w:r>
            <w:r w:rsidRPr="00CC2335">
              <w:rPr>
                <w:rFonts w:ascii="Times New Roman" w:hAnsi="Times New Roman"/>
                <w:b/>
                <w:bCs/>
                <w:color w:val="000000"/>
                <w:spacing w:val="0"/>
                <w:sz w:val="20"/>
                <w:szCs w:val="20"/>
                <w:lang w:eastAsia="ru-RU"/>
              </w:rPr>
              <w:br/>
              <w:t xml:space="preserve">216 м2, 315 м2) с тепловой нагрузкой - 0,429 Гкал/ч в зоне действия СГРЭС-2 (СГМУП «ГТС») </w:t>
            </w:r>
          </w:p>
        </w:tc>
      </w:tr>
      <w:tr w:rsidR="00CC2335" w:rsidRPr="00CC2335" w14:paraId="01838323" w14:textId="77777777" w:rsidTr="00322D6C">
        <w:trPr>
          <w:trHeight w:val="20"/>
        </w:trPr>
        <w:tc>
          <w:tcPr>
            <w:tcW w:w="1016" w:type="pct"/>
            <w:vAlign w:val="center"/>
            <w:hideMark/>
          </w:tcPr>
          <w:p w14:paraId="17F00D7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F423F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95F7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5368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D52B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F5FC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E945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343,5</w:t>
            </w:r>
          </w:p>
        </w:tc>
        <w:tc>
          <w:tcPr>
            <w:tcW w:w="283" w:type="pct"/>
            <w:vAlign w:val="center"/>
            <w:hideMark/>
          </w:tcPr>
          <w:p w14:paraId="4C1CA6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4750,4</w:t>
            </w:r>
          </w:p>
        </w:tc>
        <w:tc>
          <w:tcPr>
            <w:tcW w:w="283" w:type="pct"/>
            <w:vAlign w:val="center"/>
            <w:hideMark/>
          </w:tcPr>
          <w:p w14:paraId="0220F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9F2F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EE19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5104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2BF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9593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946F0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DFCBCA" w14:textId="77777777" w:rsidTr="00322D6C">
        <w:trPr>
          <w:trHeight w:val="20"/>
        </w:trPr>
        <w:tc>
          <w:tcPr>
            <w:tcW w:w="1016" w:type="pct"/>
            <w:vAlign w:val="center"/>
            <w:hideMark/>
          </w:tcPr>
          <w:p w14:paraId="2D4A85E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EFF74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1849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CEA4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9480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181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C425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343,5</w:t>
            </w:r>
          </w:p>
        </w:tc>
        <w:tc>
          <w:tcPr>
            <w:tcW w:w="283" w:type="pct"/>
            <w:vAlign w:val="center"/>
            <w:hideMark/>
          </w:tcPr>
          <w:p w14:paraId="43DCCA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5093,9</w:t>
            </w:r>
          </w:p>
        </w:tc>
        <w:tc>
          <w:tcPr>
            <w:tcW w:w="283" w:type="pct"/>
            <w:vAlign w:val="center"/>
            <w:hideMark/>
          </w:tcPr>
          <w:p w14:paraId="085EBC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5093,9</w:t>
            </w:r>
          </w:p>
        </w:tc>
        <w:tc>
          <w:tcPr>
            <w:tcW w:w="283" w:type="pct"/>
            <w:vAlign w:val="center"/>
            <w:hideMark/>
          </w:tcPr>
          <w:p w14:paraId="35788F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5093,9</w:t>
            </w:r>
          </w:p>
        </w:tc>
        <w:tc>
          <w:tcPr>
            <w:tcW w:w="283" w:type="pct"/>
            <w:vAlign w:val="center"/>
            <w:hideMark/>
          </w:tcPr>
          <w:p w14:paraId="6D143E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5093,9</w:t>
            </w:r>
          </w:p>
        </w:tc>
        <w:tc>
          <w:tcPr>
            <w:tcW w:w="283" w:type="pct"/>
            <w:vAlign w:val="center"/>
            <w:hideMark/>
          </w:tcPr>
          <w:p w14:paraId="3CBB67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5093,9</w:t>
            </w:r>
          </w:p>
        </w:tc>
        <w:tc>
          <w:tcPr>
            <w:tcW w:w="283" w:type="pct"/>
            <w:vAlign w:val="center"/>
            <w:hideMark/>
          </w:tcPr>
          <w:p w14:paraId="7C71A4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5093,9</w:t>
            </w:r>
          </w:p>
        </w:tc>
        <w:tc>
          <w:tcPr>
            <w:tcW w:w="283" w:type="pct"/>
            <w:vAlign w:val="center"/>
            <w:hideMark/>
          </w:tcPr>
          <w:p w14:paraId="2ECB3D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5093,9</w:t>
            </w:r>
          </w:p>
        </w:tc>
        <w:tc>
          <w:tcPr>
            <w:tcW w:w="304" w:type="pct"/>
            <w:vAlign w:val="center"/>
            <w:hideMark/>
          </w:tcPr>
          <w:p w14:paraId="45F24F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5093,9</w:t>
            </w:r>
          </w:p>
        </w:tc>
      </w:tr>
      <w:tr w:rsidR="00CC2335" w:rsidRPr="00CC2335" w14:paraId="57277ACE" w14:textId="77777777" w:rsidTr="00322D6C">
        <w:trPr>
          <w:trHeight w:val="20"/>
        </w:trPr>
        <w:tc>
          <w:tcPr>
            <w:tcW w:w="5000" w:type="pct"/>
            <w:gridSpan w:val="15"/>
            <w:vAlign w:val="center"/>
            <w:hideMark/>
          </w:tcPr>
          <w:p w14:paraId="539A07B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002.02.01.018 - Строительство тепловой сети для подключения перспективного потребителя Хореографичесчкая школа на 300 мест с тепловой нагрузкой - 0,376 Гкал/ч в зоне действия СГРЭС-2 (СГМУП «ГТС») </w:t>
            </w:r>
          </w:p>
        </w:tc>
      </w:tr>
      <w:tr w:rsidR="00CC2335" w:rsidRPr="00CC2335" w14:paraId="297EA823" w14:textId="77777777" w:rsidTr="00322D6C">
        <w:trPr>
          <w:trHeight w:val="20"/>
        </w:trPr>
        <w:tc>
          <w:tcPr>
            <w:tcW w:w="1016" w:type="pct"/>
            <w:vAlign w:val="center"/>
            <w:hideMark/>
          </w:tcPr>
          <w:p w14:paraId="209F23E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4321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5A0C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AC2D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5324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A3F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997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A13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81F5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A486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C666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451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A728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w:t>
            </w:r>
          </w:p>
        </w:tc>
        <w:tc>
          <w:tcPr>
            <w:tcW w:w="283" w:type="pct"/>
            <w:vAlign w:val="center"/>
            <w:hideMark/>
          </w:tcPr>
          <w:p w14:paraId="52C93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5270,1</w:t>
            </w:r>
          </w:p>
        </w:tc>
        <w:tc>
          <w:tcPr>
            <w:tcW w:w="304" w:type="pct"/>
            <w:vAlign w:val="center"/>
            <w:hideMark/>
          </w:tcPr>
          <w:p w14:paraId="0B53D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830C948" w14:textId="77777777" w:rsidTr="00322D6C">
        <w:trPr>
          <w:trHeight w:val="20"/>
        </w:trPr>
        <w:tc>
          <w:tcPr>
            <w:tcW w:w="1016" w:type="pct"/>
            <w:vAlign w:val="center"/>
            <w:hideMark/>
          </w:tcPr>
          <w:p w14:paraId="7B0501C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A214E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C9F1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3DEA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69A9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A646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DFCD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E9B8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562F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5CC6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47B2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8E71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95FE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w:t>
            </w:r>
          </w:p>
        </w:tc>
        <w:tc>
          <w:tcPr>
            <w:tcW w:w="283" w:type="pct"/>
            <w:vAlign w:val="center"/>
            <w:hideMark/>
          </w:tcPr>
          <w:p w14:paraId="105687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5652,0</w:t>
            </w:r>
          </w:p>
        </w:tc>
        <w:tc>
          <w:tcPr>
            <w:tcW w:w="304" w:type="pct"/>
            <w:vAlign w:val="center"/>
            <w:hideMark/>
          </w:tcPr>
          <w:p w14:paraId="6290CD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5652,0</w:t>
            </w:r>
          </w:p>
        </w:tc>
      </w:tr>
      <w:tr w:rsidR="00CC2335" w:rsidRPr="00CC2335" w14:paraId="441D51B7" w14:textId="77777777" w:rsidTr="00322D6C">
        <w:trPr>
          <w:trHeight w:val="20"/>
        </w:trPr>
        <w:tc>
          <w:tcPr>
            <w:tcW w:w="5000" w:type="pct"/>
            <w:gridSpan w:val="15"/>
            <w:vAlign w:val="center"/>
            <w:hideMark/>
          </w:tcPr>
          <w:p w14:paraId="32A6CD4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002.02.01.019 - Строительство тепловой сети для подключения перспективного потребителя МБОУ СОШ №13, пр. Комсомольский, 10 с тепловой нагрузкой - 0,365 Гкал/ч в зоне действия СГРЭС-2 (СГМУП «ГТС») </w:t>
            </w:r>
          </w:p>
        </w:tc>
      </w:tr>
      <w:tr w:rsidR="00CC2335" w:rsidRPr="00CC2335" w14:paraId="1B682A0D" w14:textId="77777777" w:rsidTr="00322D6C">
        <w:trPr>
          <w:trHeight w:val="20"/>
        </w:trPr>
        <w:tc>
          <w:tcPr>
            <w:tcW w:w="1016" w:type="pct"/>
            <w:vAlign w:val="center"/>
            <w:hideMark/>
          </w:tcPr>
          <w:p w14:paraId="33D4B32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1EA62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DA0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239,4</w:t>
            </w:r>
          </w:p>
        </w:tc>
        <w:tc>
          <w:tcPr>
            <w:tcW w:w="283" w:type="pct"/>
            <w:vAlign w:val="center"/>
            <w:hideMark/>
          </w:tcPr>
          <w:p w14:paraId="236A2B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3371,9</w:t>
            </w:r>
          </w:p>
        </w:tc>
        <w:tc>
          <w:tcPr>
            <w:tcW w:w="283" w:type="pct"/>
            <w:vAlign w:val="center"/>
            <w:hideMark/>
          </w:tcPr>
          <w:p w14:paraId="3B1F1A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5822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2CA7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1E05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C735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337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436A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67F0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3E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916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6C47F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FF6A3C" w14:textId="77777777" w:rsidTr="00322D6C">
        <w:trPr>
          <w:trHeight w:val="20"/>
        </w:trPr>
        <w:tc>
          <w:tcPr>
            <w:tcW w:w="1016" w:type="pct"/>
            <w:vAlign w:val="center"/>
            <w:hideMark/>
          </w:tcPr>
          <w:p w14:paraId="0622064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62566A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3A62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239,4</w:t>
            </w:r>
          </w:p>
        </w:tc>
        <w:tc>
          <w:tcPr>
            <w:tcW w:w="283" w:type="pct"/>
            <w:vAlign w:val="center"/>
            <w:hideMark/>
          </w:tcPr>
          <w:p w14:paraId="62D13D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1040C0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1F1E2D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63CC23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296DD4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7587C9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754748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4AAA5C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04A37B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0ED4C1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283" w:type="pct"/>
            <w:vAlign w:val="center"/>
            <w:hideMark/>
          </w:tcPr>
          <w:p w14:paraId="130001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c>
          <w:tcPr>
            <w:tcW w:w="304" w:type="pct"/>
            <w:vAlign w:val="center"/>
            <w:hideMark/>
          </w:tcPr>
          <w:p w14:paraId="024BE7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3611,3</w:t>
            </w:r>
          </w:p>
        </w:tc>
      </w:tr>
      <w:tr w:rsidR="00CC2335" w:rsidRPr="00CC2335" w14:paraId="74F2BD91" w14:textId="77777777" w:rsidTr="00322D6C">
        <w:trPr>
          <w:trHeight w:val="20"/>
        </w:trPr>
        <w:tc>
          <w:tcPr>
            <w:tcW w:w="5000" w:type="pct"/>
            <w:gridSpan w:val="15"/>
            <w:vAlign w:val="center"/>
            <w:hideMark/>
          </w:tcPr>
          <w:p w14:paraId="459B615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002.02.01.020 - Строительство тепловой сети для подключения перспективного потребителя МКУ "УКС". Детская школа искусств с тепловой нагрузкой - 0,803 Гкал/ч в зоне действия СГРЭС-2 (СГМУП «ГТС») </w:t>
            </w:r>
          </w:p>
        </w:tc>
      </w:tr>
      <w:tr w:rsidR="00CC2335" w:rsidRPr="00CC2335" w14:paraId="2BFD4ADB" w14:textId="77777777" w:rsidTr="00322D6C">
        <w:trPr>
          <w:trHeight w:val="20"/>
        </w:trPr>
        <w:tc>
          <w:tcPr>
            <w:tcW w:w="1016" w:type="pct"/>
            <w:vAlign w:val="center"/>
            <w:hideMark/>
          </w:tcPr>
          <w:p w14:paraId="1F5F57E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7BB9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526,7</w:t>
            </w:r>
          </w:p>
        </w:tc>
        <w:tc>
          <w:tcPr>
            <w:tcW w:w="283" w:type="pct"/>
            <w:vAlign w:val="center"/>
            <w:hideMark/>
          </w:tcPr>
          <w:p w14:paraId="6256C6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6998,2</w:t>
            </w:r>
          </w:p>
        </w:tc>
        <w:tc>
          <w:tcPr>
            <w:tcW w:w="283" w:type="pct"/>
            <w:vAlign w:val="center"/>
            <w:hideMark/>
          </w:tcPr>
          <w:p w14:paraId="361940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CA15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A9AE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9DC3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5E91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F9F2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D8C7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722E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7CB2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D4AB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D477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037D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9532EC6" w14:textId="77777777" w:rsidTr="00322D6C">
        <w:trPr>
          <w:trHeight w:val="20"/>
        </w:trPr>
        <w:tc>
          <w:tcPr>
            <w:tcW w:w="1016" w:type="pct"/>
            <w:vAlign w:val="center"/>
            <w:hideMark/>
          </w:tcPr>
          <w:p w14:paraId="2F2D8E4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1B8D2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526,7</w:t>
            </w:r>
          </w:p>
        </w:tc>
        <w:tc>
          <w:tcPr>
            <w:tcW w:w="283" w:type="pct"/>
            <w:vAlign w:val="center"/>
            <w:hideMark/>
          </w:tcPr>
          <w:p w14:paraId="2A63D6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532E71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37B2F8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67F05F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0B90B5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498F8A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22B1CD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1A22C1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4264B7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2CD3A4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4E52A9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283" w:type="pct"/>
            <w:vAlign w:val="center"/>
            <w:hideMark/>
          </w:tcPr>
          <w:p w14:paraId="543DDF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c>
          <w:tcPr>
            <w:tcW w:w="304" w:type="pct"/>
            <w:vAlign w:val="center"/>
            <w:hideMark/>
          </w:tcPr>
          <w:p w14:paraId="64AF6F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7524,9</w:t>
            </w:r>
          </w:p>
        </w:tc>
      </w:tr>
      <w:tr w:rsidR="00CC2335" w:rsidRPr="00CC2335" w14:paraId="04190357" w14:textId="77777777" w:rsidTr="00322D6C">
        <w:trPr>
          <w:trHeight w:val="20"/>
        </w:trPr>
        <w:tc>
          <w:tcPr>
            <w:tcW w:w="5000" w:type="pct"/>
            <w:gridSpan w:val="15"/>
            <w:vAlign w:val="center"/>
            <w:hideMark/>
          </w:tcPr>
          <w:p w14:paraId="47362AE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002.02.01.021 - Строительство тепловой сети для подключения перспективного потребителя МБОУ СОШ №38, пр. Пролетарский, 14А с тепловой нагрузкой - 0,712 Гкал/ч в зоне действия СГРЭС-2 (СГМУП «ГТС») </w:t>
            </w:r>
          </w:p>
        </w:tc>
      </w:tr>
      <w:tr w:rsidR="00CC2335" w:rsidRPr="00CC2335" w14:paraId="7E7D4076" w14:textId="77777777" w:rsidTr="00322D6C">
        <w:trPr>
          <w:trHeight w:val="20"/>
        </w:trPr>
        <w:tc>
          <w:tcPr>
            <w:tcW w:w="1016" w:type="pct"/>
            <w:vAlign w:val="center"/>
            <w:hideMark/>
          </w:tcPr>
          <w:p w14:paraId="4EA1DA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23AD0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6A13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B28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CB0B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8DE3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6B9A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1EC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8473,7</w:t>
            </w:r>
          </w:p>
        </w:tc>
        <w:tc>
          <w:tcPr>
            <w:tcW w:w="283" w:type="pct"/>
            <w:vAlign w:val="center"/>
            <w:hideMark/>
          </w:tcPr>
          <w:p w14:paraId="687493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420D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0A5F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0FB4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C7C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BDF9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70DFB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D87F5C6" w14:textId="77777777" w:rsidTr="00322D6C">
        <w:trPr>
          <w:trHeight w:val="20"/>
        </w:trPr>
        <w:tc>
          <w:tcPr>
            <w:tcW w:w="1016" w:type="pct"/>
            <w:vAlign w:val="center"/>
            <w:hideMark/>
          </w:tcPr>
          <w:p w14:paraId="261EF18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C2532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2032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3A4D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C17D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FB20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1DC6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45A2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8473,7</w:t>
            </w:r>
          </w:p>
        </w:tc>
        <w:tc>
          <w:tcPr>
            <w:tcW w:w="283" w:type="pct"/>
            <w:vAlign w:val="center"/>
            <w:hideMark/>
          </w:tcPr>
          <w:p w14:paraId="7071EE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8473,7</w:t>
            </w:r>
          </w:p>
        </w:tc>
        <w:tc>
          <w:tcPr>
            <w:tcW w:w="283" w:type="pct"/>
            <w:vAlign w:val="center"/>
            <w:hideMark/>
          </w:tcPr>
          <w:p w14:paraId="5DC9FC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8473,7</w:t>
            </w:r>
          </w:p>
        </w:tc>
        <w:tc>
          <w:tcPr>
            <w:tcW w:w="283" w:type="pct"/>
            <w:vAlign w:val="center"/>
            <w:hideMark/>
          </w:tcPr>
          <w:p w14:paraId="28D652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8473,7</w:t>
            </w:r>
          </w:p>
        </w:tc>
        <w:tc>
          <w:tcPr>
            <w:tcW w:w="283" w:type="pct"/>
            <w:vAlign w:val="center"/>
            <w:hideMark/>
          </w:tcPr>
          <w:p w14:paraId="4120A2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8473,7</w:t>
            </w:r>
          </w:p>
        </w:tc>
        <w:tc>
          <w:tcPr>
            <w:tcW w:w="283" w:type="pct"/>
            <w:vAlign w:val="center"/>
            <w:hideMark/>
          </w:tcPr>
          <w:p w14:paraId="1C0BAC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8473,7</w:t>
            </w:r>
          </w:p>
        </w:tc>
        <w:tc>
          <w:tcPr>
            <w:tcW w:w="283" w:type="pct"/>
            <w:vAlign w:val="center"/>
            <w:hideMark/>
          </w:tcPr>
          <w:p w14:paraId="06E9F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8473,7</w:t>
            </w:r>
          </w:p>
        </w:tc>
        <w:tc>
          <w:tcPr>
            <w:tcW w:w="304" w:type="pct"/>
            <w:vAlign w:val="center"/>
            <w:hideMark/>
          </w:tcPr>
          <w:p w14:paraId="57C50C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8473,7</w:t>
            </w:r>
          </w:p>
        </w:tc>
      </w:tr>
      <w:tr w:rsidR="00CC2335" w:rsidRPr="00CC2335" w14:paraId="459EB25B" w14:textId="77777777" w:rsidTr="00322D6C">
        <w:trPr>
          <w:trHeight w:val="20"/>
        </w:trPr>
        <w:tc>
          <w:tcPr>
            <w:tcW w:w="5000" w:type="pct"/>
            <w:gridSpan w:val="15"/>
            <w:vAlign w:val="center"/>
            <w:hideMark/>
          </w:tcPr>
          <w:p w14:paraId="23EC91B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002.02.01.022 - Строительство тепловой сети для подключения перспективного потребителя Жилой дом и баня, ул. Зеленая, 20 с тепловой нагрузкой - 0,053 Гкал/ч в зоне действия СГРЭС-2 (СГМУП «ГТС») </w:t>
            </w:r>
          </w:p>
        </w:tc>
      </w:tr>
      <w:tr w:rsidR="00CC2335" w:rsidRPr="00CC2335" w14:paraId="0091563A" w14:textId="77777777" w:rsidTr="00322D6C">
        <w:trPr>
          <w:trHeight w:val="20"/>
        </w:trPr>
        <w:tc>
          <w:tcPr>
            <w:tcW w:w="1016" w:type="pct"/>
            <w:vAlign w:val="center"/>
            <w:hideMark/>
          </w:tcPr>
          <w:p w14:paraId="742D329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4FA8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826C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3B8B4D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27AB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F745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B7B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FF3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FDD3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B4D6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A899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1E4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3189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7FC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8B486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6EB57C5" w14:textId="77777777" w:rsidTr="00322D6C">
        <w:trPr>
          <w:trHeight w:val="20"/>
        </w:trPr>
        <w:tc>
          <w:tcPr>
            <w:tcW w:w="1016" w:type="pct"/>
            <w:vAlign w:val="center"/>
            <w:hideMark/>
          </w:tcPr>
          <w:p w14:paraId="62A5942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531BF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8729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3C466D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74E819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072401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0B5E41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3A0EE2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680906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3D5721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52A147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104170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397E93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283" w:type="pct"/>
            <w:vAlign w:val="center"/>
            <w:hideMark/>
          </w:tcPr>
          <w:p w14:paraId="47E748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c>
          <w:tcPr>
            <w:tcW w:w="304" w:type="pct"/>
            <w:vAlign w:val="center"/>
            <w:hideMark/>
          </w:tcPr>
          <w:p w14:paraId="0EC6AD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492,0</w:t>
            </w:r>
          </w:p>
        </w:tc>
      </w:tr>
      <w:tr w:rsidR="00CC2335" w:rsidRPr="00CC2335" w14:paraId="4CE1DF67" w14:textId="77777777" w:rsidTr="00322D6C">
        <w:trPr>
          <w:trHeight w:val="20"/>
        </w:trPr>
        <w:tc>
          <w:tcPr>
            <w:tcW w:w="5000" w:type="pct"/>
            <w:gridSpan w:val="15"/>
            <w:vAlign w:val="center"/>
            <w:hideMark/>
          </w:tcPr>
          <w:p w14:paraId="3D93098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002.02.01.023 - Строительство тепловой сети для подключения перспективного потребителя ООО "Сургутская База Комплектации". Встроено- пристроенный магазин продовольственных и</w:t>
            </w:r>
            <w:r w:rsidRPr="00CC2335">
              <w:rPr>
                <w:rFonts w:ascii="Times New Roman" w:hAnsi="Times New Roman"/>
                <w:b/>
                <w:bCs/>
                <w:color w:val="000000"/>
                <w:spacing w:val="0"/>
                <w:sz w:val="20"/>
                <w:szCs w:val="20"/>
                <w:lang w:eastAsia="ru-RU"/>
              </w:rPr>
              <w:br/>
              <w:t xml:space="preserve">промышленных товаров с тепловой нагрузкой - 0,398 Гкал/ч в зоне действия СГРЭС-2 (СГМУП «ГТС») </w:t>
            </w:r>
          </w:p>
        </w:tc>
      </w:tr>
      <w:tr w:rsidR="00CC2335" w:rsidRPr="00CC2335" w14:paraId="036CF8FA" w14:textId="77777777" w:rsidTr="00322D6C">
        <w:trPr>
          <w:trHeight w:val="20"/>
        </w:trPr>
        <w:tc>
          <w:tcPr>
            <w:tcW w:w="1016" w:type="pct"/>
            <w:vAlign w:val="center"/>
            <w:hideMark/>
          </w:tcPr>
          <w:p w14:paraId="10445E5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9E312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8D6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1053C9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6FDE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B802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6FF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D77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0329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4C8F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30D9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1EAF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651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D87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5B9C9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08A305" w14:textId="77777777" w:rsidTr="00322D6C">
        <w:trPr>
          <w:trHeight w:val="20"/>
        </w:trPr>
        <w:tc>
          <w:tcPr>
            <w:tcW w:w="1016" w:type="pct"/>
            <w:vAlign w:val="center"/>
            <w:hideMark/>
          </w:tcPr>
          <w:p w14:paraId="06984C6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BB83D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288D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5CD432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53A095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52966D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6FFC96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482742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2525C5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350387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637EF9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193F3E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2A4888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283" w:type="pct"/>
            <w:vAlign w:val="center"/>
            <w:hideMark/>
          </w:tcPr>
          <w:p w14:paraId="3BA09D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c>
          <w:tcPr>
            <w:tcW w:w="304" w:type="pct"/>
            <w:vAlign w:val="center"/>
            <w:hideMark/>
          </w:tcPr>
          <w:p w14:paraId="1BB4E6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3729,7</w:t>
            </w:r>
          </w:p>
        </w:tc>
      </w:tr>
      <w:tr w:rsidR="00CC2335" w:rsidRPr="00CC2335" w14:paraId="2984C167" w14:textId="77777777" w:rsidTr="00322D6C">
        <w:trPr>
          <w:trHeight w:val="20"/>
        </w:trPr>
        <w:tc>
          <w:tcPr>
            <w:tcW w:w="5000" w:type="pct"/>
            <w:gridSpan w:val="15"/>
            <w:vAlign w:val="center"/>
            <w:hideMark/>
          </w:tcPr>
          <w:p w14:paraId="1462B34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002.02.01.024 - Строительство тепловой сети для подключения перспективного потребителя Поликлиника на 1000 мест с тепловой нагрузкой - 0,3 Гкал/ч в зоне действия СГРЭС-2 (СГМУП «ГТС») </w:t>
            </w:r>
          </w:p>
        </w:tc>
      </w:tr>
      <w:tr w:rsidR="00CC2335" w:rsidRPr="00CC2335" w14:paraId="3C20C586" w14:textId="77777777" w:rsidTr="00322D6C">
        <w:trPr>
          <w:trHeight w:val="20"/>
        </w:trPr>
        <w:tc>
          <w:tcPr>
            <w:tcW w:w="1016" w:type="pct"/>
            <w:vAlign w:val="center"/>
            <w:hideMark/>
          </w:tcPr>
          <w:p w14:paraId="64FC43A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CBBBF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AA77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6BAC0D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83AC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6E59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68BD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2F46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A65D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5F46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2584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47C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AD66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383A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41BDE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3186165" w14:textId="77777777" w:rsidTr="00322D6C">
        <w:trPr>
          <w:trHeight w:val="20"/>
        </w:trPr>
        <w:tc>
          <w:tcPr>
            <w:tcW w:w="1016" w:type="pct"/>
            <w:vAlign w:val="center"/>
            <w:hideMark/>
          </w:tcPr>
          <w:p w14:paraId="5046748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9F056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200F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6CFA93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63F542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52F343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598035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269262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58DE3A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608226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7C14BB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42695E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5F6BDD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283" w:type="pct"/>
            <w:vAlign w:val="center"/>
            <w:hideMark/>
          </w:tcPr>
          <w:p w14:paraId="481985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c>
          <w:tcPr>
            <w:tcW w:w="304" w:type="pct"/>
            <w:vAlign w:val="center"/>
            <w:hideMark/>
          </w:tcPr>
          <w:p w14:paraId="162135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2815,1</w:t>
            </w:r>
          </w:p>
        </w:tc>
      </w:tr>
      <w:tr w:rsidR="00CC2335" w:rsidRPr="00CC2335" w14:paraId="72DD687B" w14:textId="77777777" w:rsidTr="00322D6C">
        <w:trPr>
          <w:trHeight w:val="20"/>
        </w:trPr>
        <w:tc>
          <w:tcPr>
            <w:tcW w:w="5000" w:type="pct"/>
            <w:gridSpan w:val="15"/>
            <w:vAlign w:val="center"/>
            <w:hideMark/>
          </w:tcPr>
          <w:p w14:paraId="295D143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002.02.01.025 - Строительство тепловой сети для подключения перспективного потребителя Жилой дом №2 с подземной автостоянкой ООО</w:t>
            </w:r>
            <w:r w:rsidRPr="00CC2335">
              <w:rPr>
                <w:rFonts w:ascii="Times New Roman" w:hAnsi="Times New Roman"/>
                <w:b/>
                <w:bCs/>
                <w:color w:val="000000"/>
                <w:spacing w:val="0"/>
                <w:sz w:val="20"/>
                <w:szCs w:val="20"/>
                <w:lang w:eastAsia="ru-RU"/>
              </w:rPr>
              <w:br/>
              <w:t xml:space="preserve">"СеверТрансСтрой" с тепловой нагрузкой - 0,56 Гкал/ч в зоне действия СГРЭС-2 (СГМУП «ГТС») </w:t>
            </w:r>
          </w:p>
        </w:tc>
      </w:tr>
      <w:tr w:rsidR="00CC2335" w:rsidRPr="00CC2335" w14:paraId="6D428EF1" w14:textId="77777777" w:rsidTr="00322D6C">
        <w:trPr>
          <w:trHeight w:val="20"/>
        </w:trPr>
        <w:tc>
          <w:tcPr>
            <w:tcW w:w="1016" w:type="pct"/>
            <w:vAlign w:val="center"/>
            <w:hideMark/>
          </w:tcPr>
          <w:p w14:paraId="32FE231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9596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B5E8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25A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42A9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117951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2DEE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2527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6883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8BD1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F7B3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B538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99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753E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6D9D1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9380785" w14:textId="77777777" w:rsidTr="00322D6C">
        <w:trPr>
          <w:trHeight w:val="20"/>
        </w:trPr>
        <w:tc>
          <w:tcPr>
            <w:tcW w:w="1016" w:type="pct"/>
            <w:vAlign w:val="center"/>
            <w:hideMark/>
          </w:tcPr>
          <w:p w14:paraId="2D72946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B53A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A225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7FB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985E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2A63B3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4DDCE8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2ECDF8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2EC496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46CFB5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296FD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43AA69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7BAE17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283" w:type="pct"/>
            <w:vAlign w:val="center"/>
            <w:hideMark/>
          </w:tcPr>
          <w:p w14:paraId="60C7F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c>
          <w:tcPr>
            <w:tcW w:w="304" w:type="pct"/>
            <w:vAlign w:val="center"/>
            <w:hideMark/>
          </w:tcPr>
          <w:p w14:paraId="732764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5825,0</w:t>
            </w:r>
          </w:p>
        </w:tc>
      </w:tr>
      <w:tr w:rsidR="00CC2335" w:rsidRPr="00CC2335" w14:paraId="68666518" w14:textId="77777777" w:rsidTr="00322D6C">
        <w:trPr>
          <w:trHeight w:val="20"/>
        </w:trPr>
        <w:tc>
          <w:tcPr>
            <w:tcW w:w="5000" w:type="pct"/>
            <w:gridSpan w:val="15"/>
            <w:vAlign w:val="center"/>
            <w:hideMark/>
          </w:tcPr>
          <w:p w14:paraId="05855DA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002.02.01.026 - Строительство тепловой сети для подключения перспективного потребителя Жилой дом с помещениями торгового назначения, гаражом в стилобатной части и с подземным</w:t>
            </w:r>
            <w:r w:rsidRPr="00CC2335">
              <w:rPr>
                <w:rFonts w:ascii="Times New Roman" w:hAnsi="Times New Roman"/>
                <w:b/>
                <w:bCs/>
                <w:color w:val="000000"/>
                <w:spacing w:val="0"/>
                <w:sz w:val="20"/>
                <w:szCs w:val="20"/>
                <w:lang w:eastAsia="ru-RU"/>
              </w:rPr>
              <w:br/>
              <w:t xml:space="preserve">гаражом–стоянкой с тепловой нагрузкой - 0,941 Гкал/ч в зоне действия СГРЭС-2 (СГМУП «ГТС») </w:t>
            </w:r>
          </w:p>
        </w:tc>
      </w:tr>
      <w:tr w:rsidR="00CC2335" w:rsidRPr="00CC2335" w14:paraId="529E1569" w14:textId="77777777" w:rsidTr="00322D6C">
        <w:trPr>
          <w:trHeight w:val="20"/>
        </w:trPr>
        <w:tc>
          <w:tcPr>
            <w:tcW w:w="1016" w:type="pct"/>
            <w:vAlign w:val="center"/>
            <w:hideMark/>
          </w:tcPr>
          <w:p w14:paraId="3B4147F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272F7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9812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F7E7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89BC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1BE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C37C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381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11203,8</w:t>
            </w:r>
          </w:p>
        </w:tc>
        <w:tc>
          <w:tcPr>
            <w:tcW w:w="283" w:type="pct"/>
            <w:vAlign w:val="center"/>
            <w:hideMark/>
          </w:tcPr>
          <w:p w14:paraId="1618EB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FE12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430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9315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351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4223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A5038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44B4E99" w14:textId="77777777" w:rsidTr="00322D6C">
        <w:trPr>
          <w:trHeight w:val="20"/>
        </w:trPr>
        <w:tc>
          <w:tcPr>
            <w:tcW w:w="1016" w:type="pct"/>
            <w:vAlign w:val="center"/>
            <w:hideMark/>
          </w:tcPr>
          <w:p w14:paraId="15A83A0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1C80D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CABA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5806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10D4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AD77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C48D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78D4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11203,8</w:t>
            </w:r>
          </w:p>
        </w:tc>
        <w:tc>
          <w:tcPr>
            <w:tcW w:w="283" w:type="pct"/>
            <w:vAlign w:val="center"/>
            <w:hideMark/>
          </w:tcPr>
          <w:p w14:paraId="14834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11203,8</w:t>
            </w:r>
          </w:p>
        </w:tc>
        <w:tc>
          <w:tcPr>
            <w:tcW w:w="283" w:type="pct"/>
            <w:vAlign w:val="center"/>
            <w:hideMark/>
          </w:tcPr>
          <w:p w14:paraId="0C180D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11203,8</w:t>
            </w:r>
          </w:p>
        </w:tc>
        <w:tc>
          <w:tcPr>
            <w:tcW w:w="283" w:type="pct"/>
            <w:vAlign w:val="center"/>
            <w:hideMark/>
          </w:tcPr>
          <w:p w14:paraId="11D16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11203,8</w:t>
            </w:r>
          </w:p>
        </w:tc>
        <w:tc>
          <w:tcPr>
            <w:tcW w:w="283" w:type="pct"/>
            <w:vAlign w:val="center"/>
            <w:hideMark/>
          </w:tcPr>
          <w:p w14:paraId="296A9F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11203,8</w:t>
            </w:r>
          </w:p>
        </w:tc>
        <w:tc>
          <w:tcPr>
            <w:tcW w:w="283" w:type="pct"/>
            <w:vAlign w:val="center"/>
            <w:hideMark/>
          </w:tcPr>
          <w:p w14:paraId="7A68A8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11203,8</w:t>
            </w:r>
          </w:p>
        </w:tc>
        <w:tc>
          <w:tcPr>
            <w:tcW w:w="283" w:type="pct"/>
            <w:vAlign w:val="center"/>
            <w:hideMark/>
          </w:tcPr>
          <w:p w14:paraId="1C0327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11203,8</w:t>
            </w:r>
          </w:p>
        </w:tc>
        <w:tc>
          <w:tcPr>
            <w:tcW w:w="304" w:type="pct"/>
            <w:vAlign w:val="center"/>
            <w:hideMark/>
          </w:tcPr>
          <w:p w14:paraId="400895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11203,8</w:t>
            </w:r>
          </w:p>
        </w:tc>
      </w:tr>
      <w:tr w:rsidR="00CC2335" w:rsidRPr="00CC2335" w14:paraId="0AAE0B59" w14:textId="77777777" w:rsidTr="00322D6C">
        <w:trPr>
          <w:trHeight w:val="20"/>
        </w:trPr>
        <w:tc>
          <w:tcPr>
            <w:tcW w:w="5000" w:type="pct"/>
            <w:gridSpan w:val="15"/>
            <w:vAlign w:val="center"/>
            <w:hideMark/>
          </w:tcPr>
          <w:p w14:paraId="7812F78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002.02.01.027 - Строительство тепловой сети для подключения перспективного потребителя Жилой дом с помещениями торгового назначения, гаражом в стилобатной части и с подземным</w:t>
            </w:r>
            <w:r w:rsidRPr="00CC2335">
              <w:rPr>
                <w:rFonts w:ascii="Times New Roman" w:hAnsi="Times New Roman"/>
                <w:b/>
                <w:bCs/>
                <w:color w:val="000000"/>
                <w:spacing w:val="0"/>
                <w:sz w:val="20"/>
                <w:szCs w:val="20"/>
                <w:lang w:eastAsia="ru-RU"/>
              </w:rPr>
              <w:br/>
              <w:t xml:space="preserve">гаражом стоянкой с тепловой нагрузкой - 0,553 Гкал/ч в зоне действия СГРЭС-2 (СГМУП «ГТС») </w:t>
            </w:r>
          </w:p>
        </w:tc>
      </w:tr>
      <w:tr w:rsidR="00CC2335" w:rsidRPr="00CC2335" w14:paraId="3089CEDE" w14:textId="77777777" w:rsidTr="00322D6C">
        <w:trPr>
          <w:trHeight w:val="20"/>
        </w:trPr>
        <w:tc>
          <w:tcPr>
            <w:tcW w:w="1016" w:type="pct"/>
            <w:vAlign w:val="center"/>
            <w:hideMark/>
          </w:tcPr>
          <w:p w14:paraId="51F615F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B6A8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C17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F143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B0D9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A20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D12F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442,6</w:t>
            </w:r>
          </w:p>
        </w:tc>
        <w:tc>
          <w:tcPr>
            <w:tcW w:w="283" w:type="pct"/>
            <w:vAlign w:val="center"/>
            <w:hideMark/>
          </w:tcPr>
          <w:p w14:paraId="292369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6120,7</w:t>
            </w:r>
          </w:p>
        </w:tc>
        <w:tc>
          <w:tcPr>
            <w:tcW w:w="283" w:type="pct"/>
            <w:vAlign w:val="center"/>
            <w:hideMark/>
          </w:tcPr>
          <w:p w14:paraId="4E96C6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55BD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6044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32F3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C473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94F1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21311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2638E0F" w14:textId="77777777" w:rsidTr="00322D6C">
        <w:trPr>
          <w:trHeight w:val="20"/>
        </w:trPr>
        <w:tc>
          <w:tcPr>
            <w:tcW w:w="1016" w:type="pct"/>
            <w:vAlign w:val="center"/>
            <w:hideMark/>
          </w:tcPr>
          <w:p w14:paraId="31D1F5D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ED105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D6B6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1E4A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0E86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5013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0237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442,6</w:t>
            </w:r>
          </w:p>
        </w:tc>
        <w:tc>
          <w:tcPr>
            <w:tcW w:w="283" w:type="pct"/>
            <w:vAlign w:val="center"/>
            <w:hideMark/>
          </w:tcPr>
          <w:p w14:paraId="5F1866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6563,2</w:t>
            </w:r>
          </w:p>
        </w:tc>
        <w:tc>
          <w:tcPr>
            <w:tcW w:w="283" w:type="pct"/>
            <w:vAlign w:val="center"/>
            <w:hideMark/>
          </w:tcPr>
          <w:p w14:paraId="462886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6563,2</w:t>
            </w:r>
          </w:p>
        </w:tc>
        <w:tc>
          <w:tcPr>
            <w:tcW w:w="283" w:type="pct"/>
            <w:vAlign w:val="center"/>
            <w:hideMark/>
          </w:tcPr>
          <w:p w14:paraId="1BC7E2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6563,2</w:t>
            </w:r>
          </w:p>
        </w:tc>
        <w:tc>
          <w:tcPr>
            <w:tcW w:w="283" w:type="pct"/>
            <w:vAlign w:val="center"/>
            <w:hideMark/>
          </w:tcPr>
          <w:p w14:paraId="5E3DB1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6563,2</w:t>
            </w:r>
          </w:p>
        </w:tc>
        <w:tc>
          <w:tcPr>
            <w:tcW w:w="283" w:type="pct"/>
            <w:vAlign w:val="center"/>
            <w:hideMark/>
          </w:tcPr>
          <w:p w14:paraId="7FC295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6563,2</w:t>
            </w:r>
          </w:p>
        </w:tc>
        <w:tc>
          <w:tcPr>
            <w:tcW w:w="283" w:type="pct"/>
            <w:vAlign w:val="center"/>
            <w:hideMark/>
          </w:tcPr>
          <w:p w14:paraId="66DB7E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6563,2</w:t>
            </w:r>
          </w:p>
        </w:tc>
        <w:tc>
          <w:tcPr>
            <w:tcW w:w="283" w:type="pct"/>
            <w:vAlign w:val="center"/>
            <w:hideMark/>
          </w:tcPr>
          <w:p w14:paraId="0D9058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6563,2</w:t>
            </w:r>
          </w:p>
        </w:tc>
        <w:tc>
          <w:tcPr>
            <w:tcW w:w="304" w:type="pct"/>
            <w:vAlign w:val="center"/>
            <w:hideMark/>
          </w:tcPr>
          <w:p w14:paraId="75A1FC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6563,2</w:t>
            </w:r>
          </w:p>
        </w:tc>
      </w:tr>
      <w:tr w:rsidR="00CC2335" w:rsidRPr="00CC2335" w14:paraId="614A2488" w14:textId="77777777" w:rsidTr="00322D6C">
        <w:trPr>
          <w:trHeight w:val="20"/>
        </w:trPr>
        <w:tc>
          <w:tcPr>
            <w:tcW w:w="5000" w:type="pct"/>
            <w:gridSpan w:val="15"/>
            <w:vAlign w:val="center"/>
            <w:hideMark/>
          </w:tcPr>
          <w:p w14:paraId="204DBCA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002.02.01.028 - Строительство тепловой сети для подключения перспективного потребителя Жилой дом с помещениями  торгового назначения, гаражом  в стилобатной части и с подземным гаражом-стоянкой с тепловой нагрузкой - 0,553 Гкал/ч в зоне действия СГРЭС-2 (СГМУП «ГТС») </w:t>
            </w:r>
          </w:p>
        </w:tc>
      </w:tr>
      <w:tr w:rsidR="00CC2335" w:rsidRPr="00CC2335" w14:paraId="516D9045" w14:textId="77777777" w:rsidTr="00322D6C">
        <w:trPr>
          <w:trHeight w:val="20"/>
        </w:trPr>
        <w:tc>
          <w:tcPr>
            <w:tcW w:w="1016" w:type="pct"/>
            <w:vAlign w:val="center"/>
            <w:hideMark/>
          </w:tcPr>
          <w:p w14:paraId="7468708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B13C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CEF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6DD9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41B5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E641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5FE8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6F8E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6581,4</w:t>
            </w:r>
          </w:p>
        </w:tc>
        <w:tc>
          <w:tcPr>
            <w:tcW w:w="283" w:type="pct"/>
            <w:vAlign w:val="center"/>
            <w:hideMark/>
          </w:tcPr>
          <w:p w14:paraId="0BB0D1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56B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D4C2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49A6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7CAC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DFCE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0F27B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562A384" w14:textId="77777777" w:rsidTr="00322D6C">
        <w:trPr>
          <w:trHeight w:val="20"/>
        </w:trPr>
        <w:tc>
          <w:tcPr>
            <w:tcW w:w="1016" w:type="pct"/>
            <w:vAlign w:val="center"/>
            <w:hideMark/>
          </w:tcPr>
          <w:p w14:paraId="7344961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3F91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B81A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D08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3363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79F2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5961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10C4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6581,4</w:t>
            </w:r>
          </w:p>
        </w:tc>
        <w:tc>
          <w:tcPr>
            <w:tcW w:w="283" w:type="pct"/>
            <w:vAlign w:val="center"/>
            <w:hideMark/>
          </w:tcPr>
          <w:p w14:paraId="0B553F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6581,4</w:t>
            </w:r>
          </w:p>
        </w:tc>
        <w:tc>
          <w:tcPr>
            <w:tcW w:w="283" w:type="pct"/>
            <w:vAlign w:val="center"/>
            <w:hideMark/>
          </w:tcPr>
          <w:p w14:paraId="606427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6581,4</w:t>
            </w:r>
          </w:p>
        </w:tc>
        <w:tc>
          <w:tcPr>
            <w:tcW w:w="283" w:type="pct"/>
            <w:vAlign w:val="center"/>
            <w:hideMark/>
          </w:tcPr>
          <w:p w14:paraId="7D44FC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6581,4</w:t>
            </w:r>
          </w:p>
        </w:tc>
        <w:tc>
          <w:tcPr>
            <w:tcW w:w="283" w:type="pct"/>
            <w:vAlign w:val="center"/>
            <w:hideMark/>
          </w:tcPr>
          <w:p w14:paraId="5AA075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6581,4</w:t>
            </w:r>
          </w:p>
        </w:tc>
        <w:tc>
          <w:tcPr>
            <w:tcW w:w="283" w:type="pct"/>
            <w:vAlign w:val="center"/>
            <w:hideMark/>
          </w:tcPr>
          <w:p w14:paraId="58C90B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6581,4</w:t>
            </w:r>
          </w:p>
        </w:tc>
        <w:tc>
          <w:tcPr>
            <w:tcW w:w="283" w:type="pct"/>
            <w:vAlign w:val="center"/>
            <w:hideMark/>
          </w:tcPr>
          <w:p w14:paraId="33D8F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6581,4</w:t>
            </w:r>
          </w:p>
        </w:tc>
        <w:tc>
          <w:tcPr>
            <w:tcW w:w="304" w:type="pct"/>
            <w:vAlign w:val="center"/>
            <w:hideMark/>
          </w:tcPr>
          <w:p w14:paraId="26BB2A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6581,4</w:t>
            </w:r>
          </w:p>
        </w:tc>
      </w:tr>
      <w:tr w:rsidR="00CC2335" w:rsidRPr="00CC2335" w14:paraId="6BDC45A4" w14:textId="77777777" w:rsidTr="00322D6C">
        <w:trPr>
          <w:trHeight w:val="20"/>
        </w:trPr>
        <w:tc>
          <w:tcPr>
            <w:tcW w:w="5000" w:type="pct"/>
            <w:gridSpan w:val="15"/>
            <w:vAlign w:val="center"/>
            <w:hideMark/>
          </w:tcPr>
          <w:p w14:paraId="6427F48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002.02.01.029 - Строительство тепловой сети для подключения перспективного потребителя Жилой дом со встроенными помещениями для</w:t>
            </w:r>
            <w:r w:rsidRPr="00CC2335">
              <w:rPr>
                <w:rFonts w:ascii="Times New Roman" w:hAnsi="Times New Roman"/>
                <w:b/>
                <w:bCs/>
                <w:color w:val="000000"/>
                <w:spacing w:val="0"/>
                <w:sz w:val="20"/>
                <w:szCs w:val="20"/>
                <w:lang w:eastAsia="ru-RU"/>
              </w:rPr>
              <w:br/>
              <w:t xml:space="preserve">кратковременного пребывания детей, с подземной 1-уровневой автостоянкой с тепловой нагрузкой - 0,343 Гкал/ч в зоне действия СГРЭС-2 (СГМУП «ГТС») </w:t>
            </w:r>
          </w:p>
        </w:tc>
      </w:tr>
      <w:tr w:rsidR="00CC2335" w:rsidRPr="00CC2335" w14:paraId="62D5210B" w14:textId="77777777" w:rsidTr="00322D6C">
        <w:trPr>
          <w:trHeight w:val="20"/>
        </w:trPr>
        <w:tc>
          <w:tcPr>
            <w:tcW w:w="1016" w:type="pct"/>
            <w:vAlign w:val="center"/>
            <w:hideMark/>
          </w:tcPr>
          <w:p w14:paraId="7C688EA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23664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B99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DF27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FD8A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A498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D09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274,7</w:t>
            </w:r>
          </w:p>
        </w:tc>
        <w:tc>
          <w:tcPr>
            <w:tcW w:w="283" w:type="pct"/>
            <w:vAlign w:val="center"/>
            <w:hideMark/>
          </w:tcPr>
          <w:p w14:paraId="0EB568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3798,6</w:t>
            </w:r>
          </w:p>
        </w:tc>
        <w:tc>
          <w:tcPr>
            <w:tcW w:w="283" w:type="pct"/>
            <w:vAlign w:val="center"/>
            <w:hideMark/>
          </w:tcPr>
          <w:p w14:paraId="607318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6C97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EA0D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225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02AA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4AC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637B9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491B753" w14:textId="77777777" w:rsidTr="00322D6C">
        <w:trPr>
          <w:trHeight w:val="20"/>
        </w:trPr>
        <w:tc>
          <w:tcPr>
            <w:tcW w:w="1016" w:type="pct"/>
            <w:vAlign w:val="center"/>
            <w:hideMark/>
          </w:tcPr>
          <w:p w14:paraId="25619B4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C8DFA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DF7E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050E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AE3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EBCB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DCD7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274,7</w:t>
            </w:r>
          </w:p>
        </w:tc>
        <w:tc>
          <w:tcPr>
            <w:tcW w:w="283" w:type="pct"/>
            <w:vAlign w:val="center"/>
            <w:hideMark/>
          </w:tcPr>
          <w:p w14:paraId="3C51B3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4073,2</w:t>
            </w:r>
          </w:p>
        </w:tc>
        <w:tc>
          <w:tcPr>
            <w:tcW w:w="283" w:type="pct"/>
            <w:vAlign w:val="center"/>
            <w:hideMark/>
          </w:tcPr>
          <w:p w14:paraId="256948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4073,2</w:t>
            </w:r>
          </w:p>
        </w:tc>
        <w:tc>
          <w:tcPr>
            <w:tcW w:w="283" w:type="pct"/>
            <w:vAlign w:val="center"/>
            <w:hideMark/>
          </w:tcPr>
          <w:p w14:paraId="531FA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4073,2</w:t>
            </w:r>
          </w:p>
        </w:tc>
        <w:tc>
          <w:tcPr>
            <w:tcW w:w="283" w:type="pct"/>
            <w:vAlign w:val="center"/>
            <w:hideMark/>
          </w:tcPr>
          <w:p w14:paraId="7F9DC9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4073,2</w:t>
            </w:r>
          </w:p>
        </w:tc>
        <w:tc>
          <w:tcPr>
            <w:tcW w:w="283" w:type="pct"/>
            <w:vAlign w:val="center"/>
            <w:hideMark/>
          </w:tcPr>
          <w:p w14:paraId="6338D7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4073,2</w:t>
            </w:r>
          </w:p>
        </w:tc>
        <w:tc>
          <w:tcPr>
            <w:tcW w:w="283" w:type="pct"/>
            <w:vAlign w:val="center"/>
            <w:hideMark/>
          </w:tcPr>
          <w:p w14:paraId="16A075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4073,2</w:t>
            </w:r>
          </w:p>
        </w:tc>
        <w:tc>
          <w:tcPr>
            <w:tcW w:w="283" w:type="pct"/>
            <w:vAlign w:val="center"/>
            <w:hideMark/>
          </w:tcPr>
          <w:p w14:paraId="24D721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4073,2</w:t>
            </w:r>
          </w:p>
        </w:tc>
        <w:tc>
          <w:tcPr>
            <w:tcW w:w="304" w:type="pct"/>
            <w:vAlign w:val="center"/>
            <w:hideMark/>
          </w:tcPr>
          <w:p w14:paraId="6C2C8F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4073,2</w:t>
            </w:r>
          </w:p>
        </w:tc>
      </w:tr>
      <w:tr w:rsidR="00CC2335" w:rsidRPr="00CC2335" w14:paraId="5FEB6FF4" w14:textId="77777777" w:rsidTr="00322D6C">
        <w:trPr>
          <w:trHeight w:val="20"/>
        </w:trPr>
        <w:tc>
          <w:tcPr>
            <w:tcW w:w="5000" w:type="pct"/>
            <w:gridSpan w:val="15"/>
            <w:vAlign w:val="center"/>
            <w:hideMark/>
          </w:tcPr>
          <w:p w14:paraId="653290D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002.02.01.030 - Строительство тепловой сети для подключения перспективного потребителя Жилой дом со встроенными помещениями для</w:t>
            </w:r>
            <w:r w:rsidRPr="00CC2335">
              <w:rPr>
                <w:rFonts w:ascii="Times New Roman" w:hAnsi="Times New Roman"/>
                <w:b/>
                <w:bCs/>
                <w:color w:val="000000"/>
                <w:spacing w:val="0"/>
                <w:sz w:val="20"/>
                <w:szCs w:val="20"/>
                <w:lang w:eastAsia="ru-RU"/>
              </w:rPr>
              <w:br/>
              <w:t xml:space="preserve">кратковременного пребывания детей, с подземной 1-уровневой автостоянкой с тепловой нагрузкой - 0,366 Гкал/ч в зоне действия СГРЭС-2 (СГМУП «ГТС») </w:t>
            </w:r>
          </w:p>
        </w:tc>
      </w:tr>
      <w:tr w:rsidR="00CC2335" w:rsidRPr="00CC2335" w14:paraId="06ABAE52" w14:textId="77777777" w:rsidTr="00322D6C">
        <w:trPr>
          <w:trHeight w:val="20"/>
        </w:trPr>
        <w:tc>
          <w:tcPr>
            <w:tcW w:w="1016" w:type="pct"/>
            <w:vAlign w:val="center"/>
            <w:hideMark/>
          </w:tcPr>
          <w:p w14:paraId="6632DA6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F177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FCB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A4F5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6239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4695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EC34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B569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AC1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A27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331,6</w:t>
            </w:r>
          </w:p>
        </w:tc>
        <w:tc>
          <w:tcPr>
            <w:tcW w:w="283" w:type="pct"/>
            <w:vAlign w:val="center"/>
            <w:hideMark/>
          </w:tcPr>
          <w:p w14:paraId="6C55C8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4565,0</w:t>
            </w:r>
          </w:p>
        </w:tc>
        <w:tc>
          <w:tcPr>
            <w:tcW w:w="283" w:type="pct"/>
            <w:vAlign w:val="center"/>
            <w:hideMark/>
          </w:tcPr>
          <w:p w14:paraId="320307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41AC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C0A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CBAD5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8FD9ED8" w14:textId="77777777" w:rsidTr="00322D6C">
        <w:trPr>
          <w:trHeight w:val="20"/>
        </w:trPr>
        <w:tc>
          <w:tcPr>
            <w:tcW w:w="1016" w:type="pct"/>
            <w:vAlign w:val="center"/>
            <w:hideMark/>
          </w:tcPr>
          <w:p w14:paraId="034B3F4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8C674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772F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093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D298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3608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E8FA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E808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8E15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DB3B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331,6</w:t>
            </w:r>
          </w:p>
        </w:tc>
        <w:tc>
          <w:tcPr>
            <w:tcW w:w="283" w:type="pct"/>
            <w:vAlign w:val="center"/>
            <w:hideMark/>
          </w:tcPr>
          <w:p w14:paraId="237D9E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4896,6</w:t>
            </w:r>
          </w:p>
        </w:tc>
        <w:tc>
          <w:tcPr>
            <w:tcW w:w="283" w:type="pct"/>
            <w:vAlign w:val="center"/>
            <w:hideMark/>
          </w:tcPr>
          <w:p w14:paraId="252D1B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4896,6</w:t>
            </w:r>
          </w:p>
        </w:tc>
        <w:tc>
          <w:tcPr>
            <w:tcW w:w="283" w:type="pct"/>
            <w:vAlign w:val="center"/>
            <w:hideMark/>
          </w:tcPr>
          <w:p w14:paraId="4E9048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4896,6</w:t>
            </w:r>
          </w:p>
        </w:tc>
        <w:tc>
          <w:tcPr>
            <w:tcW w:w="283" w:type="pct"/>
            <w:vAlign w:val="center"/>
            <w:hideMark/>
          </w:tcPr>
          <w:p w14:paraId="1037B6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4896,6</w:t>
            </w:r>
          </w:p>
        </w:tc>
        <w:tc>
          <w:tcPr>
            <w:tcW w:w="304" w:type="pct"/>
            <w:vAlign w:val="center"/>
            <w:hideMark/>
          </w:tcPr>
          <w:p w14:paraId="4467B0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4896,6</w:t>
            </w:r>
          </w:p>
        </w:tc>
      </w:tr>
      <w:tr w:rsidR="00CC2335" w:rsidRPr="00CC2335" w14:paraId="303E0721" w14:textId="77777777" w:rsidTr="00322D6C">
        <w:trPr>
          <w:trHeight w:val="20"/>
        </w:trPr>
        <w:tc>
          <w:tcPr>
            <w:tcW w:w="5000" w:type="pct"/>
            <w:gridSpan w:val="15"/>
            <w:vAlign w:val="center"/>
            <w:hideMark/>
          </w:tcPr>
          <w:p w14:paraId="14C3A28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002.02.01.031 - Строительство тепловой сети для подключения перспективного потребителя Жилой дом со встроенными помещениями общественного назначения с подземной 1- уровневой автостоянкой с тепловой нагрузкой - 0,366 Гкал/ч в зоне действия СГРЭС-2 (СГМУП «ГТС») </w:t>
            </w:r>
          </w:p>
        </w:tc>
      </w:tr>
      <w:tr w:rsidR="00CC2335" w:rsidRPr="00CC2335" w14:paraId="3A6B6109" w14:textId="77777777" w:rsidTr="00322D6C">
        <w:trPr>
          <w:trHeight w:val="20"/>
        </w:trPr>
        <w:tc>
          <w:tcPr>
            <w:tcW w:w="1016" w:type="pct"/>
            <w:vAlign w:val="center"/>
            <w:hideMark/>
          </w:tcPr>
          <w:p w14:paraId="56A455C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97B96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4972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C82A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2596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0AC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B990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FC1B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305,2</w:t>
            </w:r>
          </w:p>
        </w:tc>
        <w:tc>
          <w:tcPr>
            <w:tcW w:w="283" w:type="pct"/>
            <w:vAlign w:val="center"/>
            <w:hideMark/>
          </w:tcPr>
          <w:p w14:paraId="63ADF1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4213,9</w:t>
            </w:r>
          </w:p>
        </w:tc>
        <w:tc>
          <w:tcPr>
            <w:tcW w:w="283" w:type="pct"/>
            <w:vAlign w:val="center"/>
            <w:hideMark/>
          </w:tcPr>
          <w:p w14:paraId="23190B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03C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7989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9A87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5F1F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509B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8ECA841" w14:textId="77777777" w:rsidTr="00322D6C">
        <w:trPr>
          <w:trHeight w:val="20"/>
        </w:trPr>
        <w:tc>
          <w:tcPr>
            <w:tcW w:w="1016" w:type="pct"/>
            <w:vAlign w:val="center"/>
            <w:hideMark/>
          </w:tcPr>
          <w:p w14:paraId="44766BB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E0E1B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40D7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90D0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8F76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CCE3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3E71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329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305,2</w:t>
            </w:r>
          </w:p>
        </w:tc>
        <w:tc>
          <w:tcPr>
            <w:tcW w:w="283" w:type="pct"/>
            <w:vAlign w:val="center"/>
            <w:hideMark/>
          </w:tcPr>
          <w:p w14:paraId="2B71EF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4519,0</w:t>
            </w:r>
          </w:p>
        </w:tc>
        <w:tc>
          <w:tcPr>
            <w:tcW w:w="283" w:type="pct"/>
            <w:vAlign w:val="center"/>
            <w:hideMark/>
          </w:tcPr>
          <w:p w14:paraId="4D0F92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4519,0</w:t>
            </w:r>
          </w:p>
        </w:tc>
        <w:tc>
          <w:tcPr>
            <w:tcW w:w="283" w:type="pct"/>
            <w:vAlign w:val="center"/>
            <w:hideMark/>
          </w:tcPr>
          <w:p w14:paraId="696C56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4519,0</w:t>
            </w:r>
          </w:p>
        </w:tc>
        <w:tc>
          <w:tcPr>
            <w:tcW w:w="283" w:type="pct"/>
            <w:vAlign w:val="center"/>
            <w:hideMark/>
          </w:tcPr>
          <w:p w14:paraId="7C50DD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4519,0</w:t>
            </w:r>
          </w:p>
        </w:tc>
        <w:tc>
          <w:tcPr>
            <w:tcW w:w="283" w:type="pct"/>
            <w:vAlign w:val="center"/>
            <w:hideMark/>
          </w:tcPr>
          <w:p w14:paraId="45552C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4519,0</w:t>
            </w:r>
          </w:p>
        </w:tc>
        <w:tc>
          <w:tcPr>
            <w:tcW w:w="283" w:type="pct"/>
            <w:vAlign w:val="center"/>
            <w:hideMark/>
          </w:tcPr>
          <w:p w14:paraId="6F9A52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4519,0</w:t>
            </w:r>
          </w:p>
        </w:tc>
        <w:tc>
          <w:tcPr>
            <w:tcW w:w="304" w:type="pct"/>
            <w:vAlign w:val="center"/>
            <w:hideMark/>
          </w:tcPr>
          <w:p w14:paraId="0E680D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4519,0</w:t>
            </w:r>
          </w:p>
        </w:tc>
      </w:tr>
      <w:tr w:rsidR="00CC2335" w:rsidRPr="00CC2335" w14:paraId="1C982DB5" w14:textId="77777777" w:rsidTr="00322D6C">
        <w:trPr>
          <w:trHeight w:val="20"/>
        </w:trPr>
        <w:tc>
          <w:tcPr>
            <w:tcW w:w="5000" w:type="pct"/>
            <w:gridSpan w:val="15"/>
            <w:vAlign w:val="center"/>
            <w:hideMark/>
          </w:tcPr>
          <w:p w14:paraId="39FF923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002.02.01.032 - Строительство тепловой сети для подключения перспективного потребителя Жилой дом со встроенными помещениями общественного назначения с подземной 1-</w:t>
            </w:r>
            <w:r w:rsidRPr="00CC2335">
              <w:rPr>
                <w:rFonts w:ascii="Times New Roman" w:hAnsi="Times New Roman"/>
                <w:b/>
                <w:bCs/>
                <w:color w:val="000000"/>
                <w:spacing w:val="0"/>
                <w:sz w:val="20"/>
                <w:szCs w:val="20"/>
                <w:lang w:eastAsia="ru-RU"/>
              </w:rPr>
              <w:br/>
              <w:t xml:space="preserve">уровневой автостоянкой с тепловой нагрузкой - 0,477 Гкал/ч в зоне действия СГРЭС-2 (СГМУП «ГТС») </w:t>
            </w:r>
          </w:p>
        </w:tc>
      </w:tr>
      <w:tr w:rsidR="00CC2335" w:rsidRPr="00CC2335" w14:paraId="022A6504" w14:textId="77777777" w:rsidTr="00322D6C">
        <w:trPr>
          <w:trHeight w:val="20"/>
        </w:trPr>
        <w:tc>
          <w:tcPr>
            <w:tcW w:w="1016" w:type="pct"/>
            <w:vAlign w:val="center"/>
            <w:hideMark/>
          </w:tcPr>
          <w:p w14:paraId="151E2C4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1968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7840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3F80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42F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467E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710A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9FB0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3643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412,8</w:t>
            </w:r>
          </w:p>
        </w:tc>
        <w:tc>
          <w:tcPr>
            <w:tcW w:w="283" w:type="pct"/>
            <w:vAlign w:val="center"/>
            <w:hideMark/>
          </w:tcPr>
          <w:p w14:paraId="41C1C1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5733,2</w:t>
            </w:r>
          </w:p>
        </w:tc>
        <w:tc>
          <w:tcPr>
            <w:tcW w:w="283" w:type="pct"/>
            <w:vAlign w:val="center"/>
            <w:hideMark/>
          </w:tcPr>
          <w:p w14:paraId="413AC9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3F7A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3FA9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611A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A3F86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97DE8DB" w14:textId="77777777" w:rsidTr="00322D6C">
        <w:trPr>
          <w:trHeight w:val="20"/>
        </w:trPr>
        <w:tc>
          <w:tcPr>
            <w:tcW w:w="1016" w:type="pct"/>
            <w:vAlign w:val="center"/>
            <w:hideMark/>
          </w:tcPr>
          <w:p w14:paraId="2F71FA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42A04B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7248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2E0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38D2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E0B7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F33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67F0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8E86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412,8</w:t>
            </w:r>
          </w:p>
        </w:tc>
        <w:tc>
          <w:tcPr>
            <w:tcW w:w="283" w:type="pct"/>
            <w:vAlign w:val="center"/>
            <w:hideMark/>
          </w:tcPr>
          <w:p w14:paraId="4FB876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6145,9</w:t>
            </w:r>
          </w:p>
        </w:tc>
        <w:tc>
          <w:tcPr>
            <w:tcW w:w="283" w:type="pct"/>
            <w:vAlign w:val="center"/>
            <w:hideMark/>
          </w:tcPr>
          <w:p w14:paraId="72B798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6145,9</w:t>
            </w:r>
          </w:p>
        </w:tc>
        <w:tc>
          <w:tcPr>
            <w:tcW w:w="283" w:type="pct"/>
            <w:vAlign w:val="center"/>
            <w:hideMark/>
          </w:tcPr>
          <w:p w14:paraId="0852D8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6145,9</w:t>
            </w:r>
          </w:p>
        </w:tc>
        <w:tc>
          <w:tcPr>
            <w:tcW w:w="283" w:type="pct"/>
            <w:vAlign w:val="center"/>
            <w:hideMark/>
          </w:tcPr>
          <w:p w14:paraId="6D539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6145,9</w:t>
            </w:r>
          </w:p>
        </w:tc>
        <w:tc>
          <w:tcPr>
            <w:tcW w:w="283" w:type="pct"/>
            <w:vAlign w:val="center"/>
            <w:hideMark/>
          </w:tcPr>
          <w:p w14:paraId="3A0E4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6145,9</w:t>
            </w:r>
          </w:p>
        </w:tc>
        <w:tc>
          <w:tcPr>
            <w:tcW w:w="304" w:type="pct"/>
            <w:vAlign w:val="center"/>
            <w:hideMark/>
          </w:tcPr>
          <w:p w14:paraId="4FD495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6145,9</w:t>
            </w:r>
          </w:p>
        </w:tc>
      </w:tr>
      <w:tr w:rsidR="00CC2335" w:rsidRPr="00CC2335" w14:paraId="62609FEA" w14:textId="77777777" w:rsidTr="00322D6C">
        <w:trPr>
          <w:trHeight w:val="20"/>
        </w:trPr>
        <w:tc>
          <w:tcPr>
            <w:tcW w:w="5000" w:type="pct"/>
            <w:gridSpan w:val="15"/>
            <w:vAlign w:val="center"/>
            <w:hideMark/>
          </w:tcPr>
          <w:p w14:paraId="5E5AF47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002.02.01.033 - Строительство тепловой сети для подключения перспективного потребителя Жилой дом со встроенными помещ. общественного назначения с подземной 1-уровневой автостоянкой с тепловой нагрузкой - 0,464 Гкал/ч в зоне действия СГРЭС-2 (СГМУП «ГТС») </w:t>
            </w:r>
          </w:p>
        </w:tc>
      </w:tr>
      <w:tr w:rsidR="00CC2335" w:rsidRPr="00CC2335" w14:paraId="7D14972E" w14:textId="77777777" w:rsidTr="00322D6C">
        <w:trPr>
          <w:trHeight w:val="20"/>
        </w:trPr>
        <w:tc>
          <w:tcPr>
            <w:tcW w:w="1016" w:type="pct"/>
            <w:vAlign w:val="center"/>
            <w:hideMark/>
          </w:tcPr>
          <w:p w14:paraId="2FE3C06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F5A0F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0ED6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39DB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982F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5E13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2678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F2EC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59CF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8425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419,8</w:t>
            </w:r>
          </w:p>
        </w:tc>
        <w:tc>
          <w:tcPr>
            <w:tcW w:w="283" w:type="pct"/>
            <w:vAlign w:val="center"/>
            <w:hideMark/>
          </w:tcPr>
          <w:p w14:paraId="70A3AD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5778,9</w:t>
            </w:r>
          </w:p>
        </w:tc>
        <w:tc>
          <w:tcPr>
            <w:tcW w:w="283" w:type="pct"/>
            <w:vAlign w:val="center"/>
            <w:hideMark/>
          </w:tcPr>
          <w:p w14:paraId="523C8F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CDB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843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5760E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A900753" w14:textId="77777777" w:rsidTr="00322D6C">
        <w:trPr>
          <w:trHeight w:val="20"/>
        </w:trPr>
        <w:tc>
          <w:tcPr>
            <w:tcW w:w="1016" w:type="pct"/>
            <w:vAlign w:val="center"/>
            <w:hideMark/>
          </w:tcPr>
          <w:p w14:paraId="19F8BE4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6A808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5EC3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8D50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59F0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7890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4165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D9D9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6F74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CFFC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419,8</w:t>
            </w:r>
          </w:p>
        </w:tc>
        <w:tc>
          <w:tcPr>
            <w:tcW w:w="283" w:type="pct"/>
            <w:vAlign w:val="center"/>
            <w:hideMark/>
          </w:tcPr>
          <w:p w14:paraId="3103CC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6198,6</w:t>
            </w:r>
          </w:p>
        </w:tc>
        <w:tc>
          <w:tcPr>
            <w:tcW w:w="283" w:type="pct"/>
            <w:vAlign w:val="center"/>
            <w:hideMark/>
          </w:tcPr>
          <w:p w14:paraId="79B78A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6198,6</w:t>
            </w:r>
          </w:p>
        </w:tc>
        <w:tc>
          <w:tcPr>
            <w:tcW w:w="283" w:type="pct"/>
            <w:vAlign w:val="center"/>
            <w:hideMark/>
          </w:tcPr>
          <w:p w14:paraId="114470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6198,6</w:t>
            </w:r>
          </w:p>
        </w:tc>
        <w:tc>
          <w:tcPr>
            <w:tcW w:w="283" w:type="pct"/>
            <w:vAlign w:val="center"/>
            <w:hideMark/>
          </w:tcPr>
          <w:p w14:paraId="099E85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6198,6</w:t>
            </w:r>
          </w:p>
        </w:tc>
        <w:tc>
          <w:tcPr>
            <w:tcW w:w="304" w:type="pct"/>
            <w:vAlign w:val="center"/>
            <w:hideMark/>
          </w:tcPr>
          <w:p w14:paraId="217257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6198,6</w:t>
            </w:r>
          </w:p>
        </w:tc>
      </w:tr>
      <w:tr w:rsidR="00CC2335" w:rsidRPr="00CC2335" w14:paraId="3C4B1386" w14:textId="77777777" w:rsidTr="00322D6C">
        <w:trPr>
          <w:trHeight w:val="20"/>
        </w:trPr>
        <w:tc>
          <w:tcPr>
            <w:tcW w:w="5000" w:type="pct"/>
            <w:gridSpan w:val="15"/>
            <w:vAlign w:val="center"/>
            <w:hideMark/>
          </w:tcPr>
          <w:p w14:paraId="4275CD2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002.02.01.034 - Строительство тепловой сети для подключения перспективного потребителя Жилой дом со встроенными помещениями общественного назначения с подземной 2х-</w:t>
            </w:r>
            <w:r w:rsidRPr="00CC2335">
              <w:rPr>
                <w:rFonts w:ascii="Times New Roman" w:hAnsi="Times New Roman"/>
                <w:b/>
                <w:bCs/>
                <w:color w:val="000000"/>
                <w:spacing w:val="0"/>
                <w:sz w:val="20"/>
                <w:szCs w:val="20"/>
                <w:lang w:eastAsia="ru-RU"/>
              </w:rPr>
              <w:br/>
              <w:t xml:space="preserve">уровневой автостоянкой с тепловой нагрузкой - 0,907 Гкал/ч в зоне действия СГРЭС-2 (СГМУП «ГТС») </w:t>
            </w:r>
          </w:p>
        </w:tc>
      </w:tr>
      <w:tr w:rsidR="00CC2335" w:rsidRPr="00CC2335" w14:paraId="6E9EFF77" w14:textId="77777777" w:rsidTr="00322D6C">
        <w:trPr>
          <w:trHeight w:val="20"/>
        </w:trPr>
        <w:tc>
          <w:tcPr>
            <w:tcW w:w="1016" w:type="pct"/>
            <w:vAlign w:val="center"/>
            <w:hideMark/>
          </w:tcPr>
          <w:p w14:paraId="2738DFC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BEDEF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10E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8F3A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D664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E73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851F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1B8C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755,7</w:t>
            </w:r>
          </w:p>
        </w:tc>
        <w:tc>
          <w:tcPr>
            <w:tcW w:w="283" w:type="pct"/>
            <w:vAlign w:val="center"/>
            <w:hideMark/>
          </w:tcPr>
          <w:p w14:paraId="52FC2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10435,2</w:t>
            </w:r>
          </w:p>
        </w:tc>
        <w:tc>
          <w:tcPr>
            <w:tcW w:w="283" w:type="pct"/>
            <w:vAlign w:val="center"/>
            <w:hideMark/>
          </w:tcPr>
          <w:p w14:paraId="2E9229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4900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78E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7E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6EDD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83BF1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F549420" w14:textId="77777777" w:rsidTr="00322D6C">
        <w:trPr>
          <w:trHeight w:val="20"/>
        </w:trPr>
        <w:tc>
          <w:tcPr>
            <w:tcW w:w="1016" w:type="pct"/>
            <w:vAlign w:val="center"/>
            <w:hideMark/>
          </w:tcPr>
          <w:p w14:paraId="64BB7A8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75888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78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097D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1A28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9E20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5242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C6F9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755,7</w:t>
            </w:r>
          </w:p>
        </w:tc>
        <w:tc>
          <w:tcPr>
            <w:tcW w:w="283" w:type="pct"/>
            <w:vAlign w:val="center"/>
            <w:hideMark/>
          </w:tcPr>
          <w:p w14:paraId="3A5EF9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11190,9</w:t>
            </w:r>
          </w:p>
        </w:tc>
        <w:tc>
          <w:tcPr>
            <w:tcW w:w="283" w:type="pct"/>
            <w:vAlign w:val="center"/>
            <w:hideMark/>
          </w:tcPr>
          <w:p w14:paraId="68964D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11190,9</w:t>
            </w:r>
          </w:p>
        </w:tc>
        <w:tc>
          <w:tcPr>
            <w:tcW w:w="283" w:type="pct"/>
            <w:vAlign w:val="center"/>
            <w:hideMark/>
          </w:tcPr>
          <w:p w14:paraId="693A96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11190,9</w:t>
            </w:r>
          </w:p>
        </w:tc>
        <w:tc>
          <w:tcPr>
            <w:tcW w:w="283" w:type="pct"/>
            <w:vAlign w:val="center"/>
            <w:hideMark/>
          </w:tcPr>
          <w:p w14:paraId="0799C6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11190,9</w:t>
            </w:r>
          </w:p>
        </w:tc>
        <w:tc>
          <w:tcPr>
            <w:tcW w:w="283" w:type="pct"/>
            <w:vAlign w:val="center"/>
            <w:hideMark/>
          </w:tcPr>
          <w:p w14:paraId="3158A6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11190,9</w:t>
            </w:r>
          </w:p>
        </w:tc>
        <w:tc>
          <w:tcPr>
            <w:tcW w:w="283" w:type="pct"/>
            <w:vAlign w:val="center"/>
            <w:hideMark/>
          </w:tcPr>
          <w:p w14:paraId="30EAF2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11190,9</w:t>
            </w:r>
          </w:p>
        </w:tc>
        <w:tc>
          <w:tcPr>
            <w:tcW w:w="304" w:type="pct"/>
            <w:vAlign w:val="center"/>
            <w:hideMark/>
          </w:tcPr>
          <w:p w14:paraId="4066B5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11190,9</w:t>
            </w:r>
          </w:p>
        </w:tc>
      </w:tr>
      <w:tr w:rsidR="00CC2335" w:rsidRPr="00CC2335" w14:paraId="2558AFEA" w14:textId="77777777" w:rsidTr="00322D6C">
        <w:trPr>
          <w:trHeight w:val="20"/>
        </w:trPr>
        <w:tc>
          <w:tcPr>
            <w:tcW w:w="5000" w:type="pct"/>
            <w:gridSpan w:val="15"/>
            <w:vAlign w:val="center"/>
            <w:hideMark/>
          </w:tcPr>
          <w:p w14:paraId="2AC3672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002.02.01.035 - Строительство тепловой сети для подключения перспективного потребителя Школа искусств на 400 мест с концертным залом на 30 0мест с тепловой нагрузкой - 0,257 Гкал/ч в зоне действия СГРЭС-2 (СГМУП «ГТС») </w:t>
            </w:r>
          </w:p>
        </w:tc>
      </w:tr>
      <w:tr w:rsidR="00CC2335" w:rsidRPr="00CC2335" w14:paraId="433B4796" w14:textId="77777777" w:rsidTr="00322D6C">
        <w:trPr>
          <w:trHeight w:val="20"/>
        </w:trPr>
        <w:tc>
          <w:tcPr>
            <w:tcW w:w="1016" w:type="pct"/>
            <w:vAlign w:val="center"/>
            <w:hideMark/>
          </w:tcPr>
          <w:p w14:paraId="566163B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13A8C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3235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37E2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E8C0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207C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197,2</w:t>
            </w:r>
          </w:p>
        </w:tc>
        <w:tc>
          <w:tcPr>
            <w:tcW w:w="283" w:type="pct"/>
            <w:vAlign w:val="center"/>
            <w:hideMark/>
          </w:tcPr>
          <w:p w14:paraId="425216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2731,5</w:t>
            </w:r>
          </w:p>
        </w:tc>
        <w:tc>
          <w:tcPr>
            <w:tcW w:w="283" w:type="pct"/>
            <w:vAlign w:val="center"/>
            <w:hideMark/>
          </w:tcPr>
          <w:p w14:paraId="623309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69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4520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14C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EE1F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4B09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C6ED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C9535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9B8EF2" w14:textId="77777777" w:rsidTr="00322D6C">
        <w:trPr>
          <w:trHeight w:val="20"/>
        </w:trPr>
        <w:tc>
          <w:tcPr>
            <w:tcW w:w="1016" w:type="pct"/>
            <w:vAlign w:val="center"/>
            <w:hideMark/>
          </w:tcPr>
          <w:p w14:paraId="54361A9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AA7B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8BD8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FD83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AA15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14E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197,2</w:t>
            </w:r>
          </w:p>
        </w:tc>
        <w:tc>
          <w:tcPr>
            <w:tcW w:w="283" w:type="pct"/>
            <w:vAlign w:val="center"/>
            <w:hideMark/>
          </w:tcPr>
          <w:p w14:paraId="179EDD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2928,6</w:t>
            </w:r>
          </w:p>
        </w:tc>
        <w:tc>
          <w:tcPr>
            <w:tcW w:w="283" w:type="pct"/>
            <w:vAlign w:val="center"/>
            <w:hideMark/>
          </w:tcPr>
          <w:p w14:paraId="44B06C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2928,6</w:t>
            </w:r>
          </w:p>
        </w:tc>
        <w:tc>
          <w:tcPr>
            <w:tcW w:w="283" w:type="pct"/>
            <w:vAlign w:val="center"/>
            <w:hideMark/>
          </w:tcPr>
          <w:p w14:paraId="3F34A3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2928,6</w:t>
            </w:r>
          </w:p>
        </w:tc>
        <w:tc>
          <w:tcPr>
            <w:tcW w:w="283" w:type="pct"/>
            <w:vAlign w:val="center"/>
            <w:hideMark/>
          </w:tcPr>
          <w:p w14:paraId="6175C7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2928,6</w:t>
            </w:r>
          </w:p>
        </w:tc>
        <w:tc>
          <w:tcPr>
            <w:tcW w:w="283" w:type="pct"/>
            <w:vAlign w:val="center"/>
            <w:hideMark/>
          </w:tcPr>
          <w:p w14:paraId="7E68EC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2928,6</w:t>
            </w:r>
          </w:p>
        </w:tc>
        <w:tc>
          <w:tcPr>
            <w:tcW w:w="283" w:type="pct"/>
            <w:vAlign w:val="center"/>
            <w:hideMark/>
          </w:tcPr>
          <w:p w14:paraId="1A3E96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2928,6</w:t>
            </w:r>
          </w:p>
        </w:tc>
        <w:tc>
          <w:tcPr>
            <w:tcW w:w="283" w:type="pct"/>
            <w:vAlign w:val="center"/>
            <w:hideMark/>
          </w:tcPr>
          <w:p w14:paraId="6E2633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2928,6</w:t>
            </w:r>
          </w:p>
        </w:tc>
        <w:tc>
          <w:tcPr>
            <w:tcW w:w="283" w:type="pct"/>
            <w:vAlign w:val="center"/>
            <w:hideMark/>
          </w:tcPr>
          <w:p w14:paraId="4A86FD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2928,6</w:t>
            </w:r>
          </w:p>
        </w:tc>
        <w:tc>
          <w:tcPr>
            <w:tcW w:w="304" w:type="pct"/>
            <w:vAlign w:val="center"/>
            <w:hideMark/>
          </w:tcPr>
          <w:p w14:paraId="37BDA6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2928,6</w:t>
            </w:r>
          </w:p>
        </w:tc>
      </w:tr>
      <w:tr w:rsidR="00CC2335" w:rsidRPr="00CC2335" w14:paraId="4BC1DB6F" w14:textId="77777777" w:rsidTr="00322D6C">
        <w:trPr>
          <w:trHeight w:val="20"/>
        </w:trPr>
        <w:tc>
          <w:tcPr>
            <w:tcW w:w="5000" w:type="pct"/>
            <w:gridSpan w:val="15"/>
            <w:vAlign w:val="center"/>
            <w:hideMark/>
          </w:tcPr>
          <w:p w14:paraId="47C7818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002.02.01.036 - Строительство тепловой сети для подключения перспективного потребителя Средняя общеобразовательная школа в микрорайоне 27 А г. Сургуте</w:t>
            </w:r>
            <w:r w:rsidRPr="00CC2335">
              <w:rPr>
                <w:rFonts w:ascii="Times New Roman" w:hAnsi="Times New Roman"/>
                <w:b/>
                <w:bCs/>
                <w:color w:val="000000"/>
                <w:spacing w:val="0"/>
                <w:sz w:val="20"/>
                <w:szCs w:val="20"/>
                <w:lang w:eastAsia="ru-RU"/>
              </w:rPr>
              <w:br/>
              <w:t xml:space="preserve">(Общеобразовательная организация с универсальной безбарьерной средой) с тепловой нагрузкой - 3,218 Гкал/ч в зоне действия СГРЭС-2 (СГМУП «ГТС») </w:t>
            </w:r>
          </w:p>
        </w:tc>
      </w:tr>
      <w:tr w:rsidR="00CC2335" w:rsidRPr="00CC2335" w14:paraId="7F70AE84" w14:textId="77777777" w:rsidTr="00322D6C">
        <w:trPr>
          <w:trHeight w:val="20"/>
        </w:trPr>
        <w:tc>
          <w:tcPr>
            <w:tcW w:w="1016" w:type="pct"/>
            <w:vAlign w:val="center"/>
            <w:hideMark/>
          </w:tcPr>
          <w:p w14:paraId="670C152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5936A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7256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65EE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7736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61E5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AC13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2575,3</w:t>
            </w:r>
          </w:p>
        </w:tc>
        <w:tc>
          <w:tcPr>
            <w:tcW w:w="283" w:type="pct"/>
            <w:vAlign w:val="center"/>
            <w:hideMark/>
          </w:tcPr>
          <w:p w14:paraId="5386C4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35617,3</w:t>
            </w:r>
          </w:p>
        </w:tc>
        <w:tc>
          <w:tcPr>
            <w:tcW w:w="283" w:type="pct"/>
            <w:vAlign w:val="center"/>
            <w:hideMark/>
          </w:tcPr>
          <w:p w14:paraId="742FE6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B2AD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72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467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0071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1F94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F9482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00CFB70" w14:textId="77777777" w:rsidTr="00322D6C">
        <w:trPr>
          <w:trHeight w:val="20"/>
        </w:trPr>
        <w:tc>
          <w:tcPr>
            <w:tcW w:w="1016" w:type="pct"/>
            <w:vAlign w:val="center"/>
            <w:hideMark/>
          </w:tcPr>
          <w:p w14:paraId="20E4031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657CD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7CCE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1B89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7CBB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41B7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1F2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2575,3</w:t>
            </w:r>
          </w:p>
        </w:tc>
        <w:tc>
          <w:tcPr>
            <w:tcW w:w="283" w:type="pct"/>
            <w:vAlign w:val="center"/>
            <w:hideMark/>
          </w:tcPr>
          <w:p w14:paraId="3931B3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42CA4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6518CB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033F40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2C8BD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0BC6F0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6A0E3E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304" w:type="pct"/>
            <w:vAlign w:val="center"/>
            <w:hideMark/>
          </w:tcPr>
          <w:p w14:paraId="3F7900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r>
      <w:tr w:rsidR="00CC2335" w:rsidRPr="00CC2335" w14:paraId="5E12497E" w14:textId="77777777" w:rsidTr="00322D6C">
        <w:trPr>
          <w:trHeight w:val="20"/>
        </w:trPr>
        <w:tc>
          <w:tcPr>
            <w:tcW w:w="5000" w:type="pct"/>
            <w:gridSpan w:val="15"/>
            <w:vAlign w:val="center"/>
            <w:hideMark/>
          </w:tcPr>
          <w:p w14:paraId="2D16C86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002.02.01.037 - Строительство тепловой сети для подключения перспективного потребителя Детский сад на 350 мест с тепловой нагрузкой - 0,339 Гкал/ч в зоне действия СГРЭС-2 (СГМУП «ГТС») </w:t>
            </w:r>
          </w:p>
        </w:tc>
      </w:tr>
      <w:tr w:rsidR="00CC2335" w:rsidRPr="00CC2335" w14:paraId="7B61A053" w14:textId="77777777" w:rsidTr="00322D6C">
        <w:trPr>
          <w:trHeight w:val="20"/>
        </w:trPr>
        <w:tc>
          <w:tcPr>
            <w:tcW w:w="1016" w:type="pct"/>
            <w:vAlign w:val="center"/>
            <w:hideMark/>
          </w:tcPr>
          <w:p w14:paraId="7E9A443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F3792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C0C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66F0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1A4F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5EA8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65ED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65B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21B8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B68A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E4BA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E172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90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AC28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358,0</w:t>
            </w:r>
          </w:p>
        </w:tc>
        <w:tc>
          <w:tcPr>
            <w:tcW w:w="304" w:type="pct"/>
            <w:vAlign w:val="center"/>
            <w:hideMark/>
          </w:tcPr>
          <w:p w14:paraId="058FDE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4963,4</w:t>
            </w:r>
          </w:p>
        </w:tc>
      </w:tr>
      <w:tr w:rsidR="00CC2335" w:rsidRPr="00CC2335" w14:paraId="7A2AD82F" w14:textId="77777777" w:rsidTr="00322D6C">
        <w:trPr>
          <w:trHeight w:val="20"/>
        </w:trPr>
        <w:tc>
          <w:tcPr>
            <w:tcW w:w="1016" w:type="pct"/>
            <w:vAlign w:val="center"/>
            <w:hideMark/>
          </w:tcPr>
          <w:p w14:paraId="6B5086E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B5495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E8D5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41F5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777F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66A6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1577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A26A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DD03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EA6B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B50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C910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81B1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743F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358,0</w:t>
            </w:r>
          </w:p>
        </w:tc>
        <w:tc>
          <w:tcPr>
            <w:tcW w:w="304" w:type="pct"/>
            <w:vAlign w:val="center"/>
            <w:hideMark/>
          </w:tcPr>
          <w:p w14:paraId="5ABC0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5321,4</w:t>
            </w:r>
          </w:p>
        </w:tc>
      </w:tr>
      <w:tr w:rsidR="00CC2335" w:rsidRPr="00CC2335" w14:paraId="1CA4D494" w14:textId="77777777" w:rsidTr="00322D6C">
        <w:trPr>
          <w:trHeight w:val="20"/>
        </w:trPr>
        <w:tc>
          <w:tcPr>
            <w:tcW w:w="5000" w:type="pct"/>
            <w:gridSpan w:val="15"/>
            <w:vAlign w:val="center"/>
            <w:hideMark/>
          </w:tcPr>
          <w:p w14:paraId="58B46C1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002.02.01.038 - Строительство тепловой сети для подключения перспективного потребителя Детский сад  на 70 мест с тепловой нагрузкой - 0,097 Гкал/ч в зоне действия СГРЭС-2 (СГМУП «ГТС») </w:t>
            </w:r>
          </w:p>
        </w:tc>
      </w:tr>
      <w:tr w:rsidR="00CC2335" w:rsidRPr="00CC2335" w14:paraId="273997B4" w14:textId="77777777" w:rsidTr="00322D6C">
        <w:trPr>
          <w:trHeight w:val="20"/>
        </w:trPr>
        <w:tc>
          <w:tcPr>
            <w:tcW w:w="1016" w:type="pct"/>
            <w:vAlign w:val="center"/>
            <w:hideMark/>
          </w:tcPr>
          <w:p w14:paraId="7A7BFA2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13849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59B8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F96E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795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03BE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B857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EFC4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6429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9D96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97E9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E234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1354,4</w:t>
            </w:r>
          </w:p>
        </w:tc>
        <w:tc>
          <w:tcPr>
            <w:tcW w:w="283" w:type="pct"/>
            <w:vAlign w:val="center"/>
            <w:hideMark/>
          </w:tcPr>
          <w:p w14:paraId="020672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5D56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3BE51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DF83284" w14:textId="77777777" w:rsidTr="00322D6C">
        <w:trPr>
          <w:trHeight w:val="20"/>
        </w:trPr>
        <w:tc>
          <w:tcPr>
            <w:tcW w:w="1016" w:type="pct"/>
            <w:vAlign w:val="center"/>
            <w:hideMark/>
          </w:tcPr>
          <w:p w14:paraId="677D9EA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93BFA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F2DE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5F90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3A4D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D39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73D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C72D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1F69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224C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170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B560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1354,4</w:t>
            </w:r>
          </w:p>
        </w:tc>
        <w:tc>
          <w:tcPr>
            <w:tcW w:w="283" w:type="pct"/>
            <w:vAlign w:val="center"/>
            <w:hideMark/>
          </w:tcPr>
          <w:p w14:paraId="694BAC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1354,4</w:t>
            </w:r>
          </w:p>
        </w:tc>
        <w:tc>
          <w:tcPr>
            <w:tcW w:w="283" w:type="pct"/>
            <w:vAlign w:val="center"/>
            <w:hideMark/>
          </w:tcPr>
          <w:p w14:paraId="17335B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1354,4</w:t>
            </w:r>
          </w:p>
        </w:tc>
        <w:tc>
          <w:tcPr>
            <w:tcW w:w="304" w:type="pct"/>
            <w:vAlign w:val="center"/>
            <w:hideMark/>
          </w:tcPr>
          <w:p w14:paraId="283AAC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1354,4</w:t>
            </w:r>
          </w:p>
        </w:tc>
      </w:tr>
      <w:tr w:rsidR="00CC2335" w:rsidRPr="00CC2335" w14:paraId="3335FFBB" w14:textId="77777777" w:rsidTr="00322D6C">
        <w:trPr>
          <w:trHeight w:val="20"/>
        </w:trPr>
        <w:tc>
          <w:tcPr>
            <w:tcW w:w="5000" w:type="pct"/>
            <w:gridSpan w:val="15"/>
            <w:vAlign w:val="center"/>
            <w:hideMark/>
          </w:tcPr>
          <w:p w14:paraId="65B6DC8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002.02.01.039 - Строительство тепловой сети для подключения перспективного потребителя ООО "Сибпромстрой-Югория" Детский сад с тепловой нагрузкой - 0,88 Гкал/ч в зоне действия СГРЭС-2 (СГМУП «ГТС») </w:t>
            </w:r>
          </w:p>
        </w:tc>
      </w:tr>
      <w:tr w:rsidR="00CC2335" w:rsidRPr="00CC2335" w14:paraId="3D0CFAEF" w14:textId="77777777" w:rsidTr="00322D6C">
        <w:trPr>
          <w:trHeight w:val="20"/>
        </w:trPr>
        <w:tc>
          <w:tcPr>
            <w:tcW w:w="1016" w:type="pct"/>
            <w:vAlign w:val="center"/>
            <w:hideMark/>
          </w:tcPr>
          <w:p w14:paraId="39A06B9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4D7F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577,3</w:t>
            </w:r>
          </w:p>
        </w:tc>
        <w:tc>
          <w:tcPr>
            <w:tcW w:w="283" w:type="pct"/>
            <w:vAlign w:val="center"/>
            <w:hideMark/>
          </w:tcPr>
          <w:p w14:paraId="6A2398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7669,3</w:t>
            </w:r>
          </w:p>
        </w:tc>
        <w:tc>
          <w:tcPr>
            <w:tcW w:w="283" w:type="pct"/>
            <w:vAlign w:val="center"/>
            <w:hideMark/>
          </w:tcPr>
          <w:p w14:paraId="728FAA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98C7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23AC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987D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171C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A153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199F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FCF6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9B25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F088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A7D9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34019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BA797D9" w14:textId="77777777" w:rsidTr="00322D6C">
        <w:trPr>
          <w:trHeight w:val="20"/>
        </w:trPr>
        <w:tc>
          <w:tcPr>
            <w:tcW w:w="1016" w:type="pct"/>
            <w:vAlign w:val="center"/>
            <w:hideMark/>
          </w:tcPr>
          <w:p w14:paraId="3603710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D14CB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577,3</w:t>
            </w:r>
          </w:p>
        </w:tc>
        <w:tc>
          <w:tcPr>
            <w:tcW w:w="283" w:type="pct"/>
            <w:vAlign w:val="center"/>
            <w:hideMark/>
          </w:tcPr>
          <w:p w14:paraId="61CED3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568CEB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773315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7DC4B3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7E35FC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78370A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728FC2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1025F0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1A765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491B8D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4122D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283" w:type="pct"/>
            <w:vAlign w:val="center"/>
            <w:hideMark/>
          </w:tcPr>
          <w:p w14:paraId="6FE0AD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c>
          <w:tcPr>
            <w:tcW w:w="304" w:type="pct"/>
            <w:vAlign w:val="center"/>
            <w:hideMark/>
          </w:tcPr>
          <w:p w14:paraId="195EF9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8246,5</w:t>
            </w:r>
          </w:p>
        </w:tc>
      </w:tr>
      <w:tr w:rsidR="00CC2335" w:rsidRPr="00CC2335" w14:paraId="21726420" w14:textId="77777777" w:rsidTr="00322D6C">
        <w:trPr>
          <w:trHeight w:val="20"/>
        </w:trPr>
        <w:tc>
          <w:tcPr>
            <w:tcW w:w="5000" w:type="pct"/>
            <w:gridSpan w:val="15"/>
            <w:vAlign w:val="center"/>
            <w:hideMark/>
          </w:tcPr>
          <w:p w14:paraId="17793EF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002.02.01.040 - Строительство тепловой сети для подключения перспективного потребителя Средняя общеобразовательная школа № 4 в микрорайоне 28 г. Сургута. Блок 2 с тепловой нагрузкой - 3,569 Гкал/ч в зоне действия СГРЭС-2 (СГМУП «ГТС») </w:t>
            </w:r>
          </w:p>
        </w:tc>
      </w:tr>
      <w:tr w:rsidR="00CC2335" w:rsidRPr="00CC2335" w14:paraId="065AA0B9" w14:textId="77777777" w:rsidTr="00322D6C">
        <w:trPr>
          <w:trHeight w:val="20"/>
        </w:trPr>
        <w:tc>
          <w:tcPr>
            <w:tcW w:w="1016" w:type="pct"/>
            <w:vAlign w:val="center"/>
            <w:hideMark/>
          </w:tcPr>
          <w:p w14:paraId="3C77EEE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014CE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34F3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76E6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6F3A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3072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A03F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2856,2</w:t>
            </w:r>
          </w:p>
        </w:tc>
        <w:tc>
          <w:tcPr>
            <w:tcW w:w="283" w:type="pct"/>
            <w:vAlign w:val="center"/>
            <w:hideMark/>
          </w:tcPr>
          <w:p w14:paraId="48A11F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39502,2</w:t>
            </w:r>
          </w:p>
        </w:tc>
        <w:tc>
          <w:tcPr>
            <w:tcW w:w="283" w:type="pct"/>
            <w:vAlign w:val="center"/>
            <w:hideMark/>
          </w:tcPr>
          <w:p w14:paraId="682F7E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1F2C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048B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733C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F0F6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1A5E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B6A1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DA04B5" w14:textId="77777777" w:rsidTr="00322D6C">
        <w:trPr>
          <w:trHeight w:val="20"/>
        </w:trPr>
        <w:tc>
          <w:tcPr>
            <w:tcW w:w="1016" w:type="pct"/>
            <w:vAlign w:val="center"/>
            <w:hideMark/>
          </w:tcPr>
          <w:p w14:paraId="5DD4849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CEF75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7089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47DD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FAB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07D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FC4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2856,2</w:t>
            </w:r>
          </w:p>
        </w:tc>
        <w:tc>
          <w:tcPr>
            <w:tcW w:w="283" w:type="pct"/>
            <w:vAlign w:val="center"/>
            <w:hideMark/>
          </w:tcPr>
          <w:p w14:paraId="45F32E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1D5D4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1E1A82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79FFD1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6622A7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5A81F8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472DF0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304" w:type="pct"/>
            <w:vAlign w:val="center"/>
            <w:hideMark/>
          </w:tcPr>
          <w:p w14:paraId="487998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r>
      <w:tr w:rsidR="00CC2335" w:rsidRPr="00CC2335" w14:paraId="1CCAAC64" w14:textId="77777777" w:rsidTr="00322D6C">
        <w:trPr>
          <w:trHeight w:val="20"/>
        </w:trPr>
        <w:tc>
          <w:tcPr>
            <w:tcW w:w="5000" w:type="pct"/>
            <w:gridSpan w:val="15"/>
            <w:vAlign w:val="center"/>
            <w:hideMark/>
          </w:tcPr>
          <w:p w14:paraId="75F395E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002.02.01.041 - Строительство тепловой сети для подключения перспективного потребителя Жилой дом со встр. СКБО с тепловой нагрузкой - 0,353 Гкал/ч в зоне действия СГРЭС-2 (СГМУП «ГТС») </w:t>
            </w:r>
          </w:p>
        </w:tc>
      </w:tr>
      <w:tr w:rsidR="00CC2335" w:rsidRPr="00CC2335" w14:paraId="7E450A05" w14:textId="77777777" w:rsidTr="00322D6C">
        <w:trPr>
          <w:trHeight w:val="20"/>
        </w:trPr>
        <w:tc>
          <w:tcPr>
            <w:tcW w:w="1016" w:type="pct"/>
            <w:vAlign w:val="center"/>
            <w:hideMark/>
          </w:tcPr>
          <w:p w14:paraId="26443A5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27EF6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C046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9CD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F29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2C3E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F21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8619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986C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927E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14EE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330,9</w:t>
            </w:r>
          </w:p>
        </w:tc>
        <w:tc>
          <w:tcPr>
            <w:tcW w:w="283" w:type="pct"/>
            <w:vAlign w:val="center"/>
            <w:hideMark/>
          </w:tcPr>
          <w:p w14:paraId="45FE51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4581,3</w:t>
            </w:r>
          </w:p>
        </w:tc>
        <w:tc>
          <w:tcPr>
            <w:tcW w:w="283" w:type="pct"/>
            <w:vAlign w:val="center"/>
            <w:hideMark/>
          </w:tcPr>
          <w:p w14:paraId="48950B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F37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FEE26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8A6E11" w14:textId="77777777" w:rsidTr="00322D6C">
        <w:trPr>
          <w:trHeight w:val="20"/>
        </w:trPr>
        <w:tc>
          <w:tcPr>
            <w:tcW w:w="1016" w:type="pct"/>
            <w:vAlign w:val="center"/>
            <w:hideMark/>
          </w:tcPr>
          <w:p w14:paraId="399E6DA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DE0B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F010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970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D5E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8A9C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9DC4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8D74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B6C5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C070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A284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330,9</w:t>
            </w:r>
          </w:p>
        </w:tc>
        <w:tc>
          <w:tcPr>
            <w:tcW w:w="283" w:type="pct"/>
            <w:vAlign w:val="center"/>
            <w:hideMark/>
          </w:tcPr>
          <w:p w14:paraId="2CC627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4912,2</w:t>
            </w:r>
          </w:p>
        </w:tc>
        <w:tc>
          <w:tcPr>
            <w:tcW w:w="283" w:type="pct"/>
            <w:vAlign w:val="center"/>
            <w:hideMark/>
          </w:tcPr>
          <w:p w14:paraId="48ED95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4912,2</w:t>
            </w:r>
          </w:p>
        </w:tc>
        <w:tc>
          <w:tcPr>
            <w:tcW w:w="283" w:type="pct"/>
            <w:vAlign w:val="center"/>
            <w:hideMark/>
          </w:tcPr>
          <w:p w14:paraId="5D7B24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4912,2</w:t>
            </w:r>
          </w:p>
        </w:tc>
        <w:tc>
          <w:tcPr>
            <w:tcW w:w="304" w:type="pct"/>
            <w:vAlign w:val="center"/>
            <w:hideMark/>
          </w:tcPr>
          <w:p w14:paraId="583AF9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4912,2</w:t>
            </w:r>
          </w:p>
        </w:tc>
      </w:tr>
      <w:tr w:rsidR="00CC2335" w:rsidRPr="00CC2335" w14:paraId="5EA6B4FB" w14:textId="77777777" w:rsidTr="00322D6C">
        <w:trPr>
          <w:trHeight w:val="20"/>
        </w:trPr>
        <w:tc>
          <w:tcPr>
            <w:tcW w:w="5000" w:type="pct"/>
            <w:gridSpan w:val="15"/>
            <w:vAlign w:val="center"/>
            <w:hideMark/>
          </w:tcPr>
          <w:p w14:paraId="7EAD6FC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002.02.01.042 - Строительство тепловой сети для подключения перспективного потребителя Жилой дом с тепловой нагрузкой - 0,239 Гкал/ч в зоне действия СГРЭС-2 (СГМУП «ГТС») </w:t>
            </w:r>
          </w:p>
        </w:tc>
      </w:tr>
      <w:tr w:rsidR="00CC2335" w:rsidRPr="00CC2335" w14:paraId="19F81EA2" w14:textId="77777777" w:rsidTr="00322D6C">
        <w:trPr>
          <w:trHeight w:val="20"/>
        </w:trPr>
        <w:tc>
          <w:tcPr>
            <w:tcW w:w="1016" w:type="pct"/>
            <w:vAlign w:val="center"/>
            <w:hideMark/>
          </w:tcPr>
          <w:p w14:paraId="3C79F34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D779C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CCF7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32B4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401C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84CF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0F7D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5CD9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2369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9AA0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178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4637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w:t>
            </w:r>
          </w:p>
        </w:tc>
        <w:tc>
          <w:tcPr>
            <w:tcW w:w="283" w:type="pct"/>
            <w:vAlign w:val="center"/>
            <w:hideMark/>
          </w:tcPr>
          <w:p w14:paraId="5DD8A3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3221,7</w:t>
            </w:r>
          </w:p>
        </w:tc>
        <w:tc>
          <w:tcPr>
            <w:tcW w:w="283" w:type="pct"/>
            <w:vAlign w:val="center"/>
            <w:hideMark/>
          </w:tcPr>
          <w:p w14:paraId="5B0047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4CF90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D757684" w14:textId="77777777" w:rsidTr="00322D6C">
        <w:trPr>
          <w:trHeight w:val="20"/>
        </w:trPr>
        <w:tc>
          <w:tcPr>
            <w:tcW w:w="1016" w:type="pct"/>
            <w:vAlign w:val="center"/>
            <w:hideMark/>
          </w:tcPr>
          <w:p w14:paraId="5EBBDF5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87469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0E52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62A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4D4F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EEE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066E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C7B8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F60D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7F5B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E684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6DBA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w:t>
            </w:r>
          </w:p>
        </w:tc>
        <w:tc>
          <w:tcPr>
            <w:tcW w:w="283" w:type="pct"/>
            <w:vAlign w:val="center"/>
            <w:hideMark/>
          </w:tcPr>
          <w:p w14:paraId="4F8E8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3454,9</w:t>
            </w:r>
          </w:p>
        </w:tc>
        <w:tc>
          <w:tcPr>
            <w:tcW w:w="283" w:type="pct"/>
            <w:vAlign w:val="center"/>
            <w:hideMark/>
          </w:tcPr>
          <w:p w14:paraId="2A0C2F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3454,9</w:t>
            </w:r>
          </w:p>
        </w:tc>
        <w:tc>
          <w:tcPr>
            <w:tcW w:w="304" w:type="pct"/>
            <w:vAlign w:val="center"/>
            <w:hideMark/>
          </w:tcPr>
          <w:p w14:paraId="307898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3454,9</w:t>
            </w:r>
          </w:p>
        </w:tc>
      </w:tr>
      <w:tr w:rsidR="00CC2335" w:rsidRPr="00CC2335" w14:paraId="2C8C16BC" w14:textId="77777777" w:rsidTr="00322D6C">
        <w:trPr>
          <w:trHeight w:val="20"/>
        </w:trPr>
        <w:tc>
          <w:tcPr>
            <w:tcW w:w="5000" w:type="pct"/>
            <w:gridSpan w:val="15"/>
            <w:vAlign w:val="center"/>
            <w:hideMark/>
          </w:tcPr>
          <w:p w14:paraId="3E50605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002.02.01.043 - Строительство тепловой сети для подключения перспективного потребителя Жилой дом со встр. СКБО с тепловой нагрузкой - 0,212 Гкал/ч в зоне действия СГРЭС-2 (СГМУП «ГТС») </w:t>
            </w:r>
          </w:p>
        </w:tc>
      </w:tr>
      <w:tr w:rsidR="00CC2335" w:rsidRPr="00CC2335" w14:paraId="7C7BD585" w14:textId="77777777" w:rsidTr="00322D6C">
        <w:trPr>
          <w:trHeight w:val="20"/>
        </w:trPr>
        <w:tc>
          <w:tcPr>
            <w:tcW w:w="1016" w:type="pct"/>
            <w:vAlign w:val="center"/>
            <w:hideMark/>
          </w:tcPr>
          <w:p w14:paraId="1551082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0B3B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5F9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F93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F032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C29A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A868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AACB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F5F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4043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67FC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4F93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DC26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215,1</w:t>
            </w:r>
          </w:p>
        </w:tc>
        <w:tc>
          <w:tcPr>
            <w:tcW w:w="283" w:type="pct"/>
            <w:vAlign w:val="center"/>
            <w:hideMark/>
          </w:tcPr>
          <w:p w14:paraId="13C917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2969,0</w:t>
            </w:r>
          </w:p>
        </w:tc>
        <w:tc>
          <w:tcPr>
            <w:tcW w:w="304" w:type="pct"/>
            <w:vAlign w:val="center"/>
            <w:hideMark/>
          </w:tcPr>
          <w:p w14:paraId="24A22B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11F0EA" w14:textId="77777777" w:rsidTr="00322D6C">
        <w:trPr>
          <w:trHeight w:val="20"/>
        </w:trPr>
        <w:tc>
          <w:tcPr>
            <w:tcW w:w="1016" w:type="pct"/>
            <w:vAlign w:val="center"/>
            <w:hideMark/>
          </w:tcPr>
          <w:p w14:paraId="35BB58E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F4DC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37E1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D7DA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EDA6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0BBE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8D4F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0DC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55B9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E78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1BF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E280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022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215,1</w:t>
            </w:r>
          </w:p>
        </w:tc>
        <w:tc>
          <w:tcPr>
            <w:tcW w:w="283" w:type="pct"/>
            <w:vAlign w:val="center"/>
            <w:hideMark/>
          </w:tcPr>
          <w:p w14:paraId="3AFAA3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3184,2</w:t>
            </w:r>
          </w:p>
        </w:tc>
        <w:tc>
          <w:tcPr>
            <w:tcW w:w="304" w:type="pct"/>
            <w:vAlign w:val="center"/>
            <w:hideMark/>
          </w:tcPr>
          <w:p w14:paraId="3C5B13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3184,2</w:t>
            </w:r>
          </w:p>
        </w:tc>
      </w:tr>
      <w:tr w:rsidR="00CC2335" w:rsidRPr="00CC2335" w14:paraId="26EAA749" w14:textId="77777777" w:rsidTr="00322D6C">
        <w:trPr>
          <w:trHeight w:val="20"/>
        </w:trPr>
        <w:tc>
          <w:tcPr>
            <w:tcW w:w="5000" w:type="pct"/>
            <w:gridSpan w:val="15"/>
            <w:vAlign w:val="center"/>
            <w:hideMark/>
          </w:tcPr>
          <w:p w14:paraId="0454090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002.02.01.044 - Строительство тепловой сети для подключения перспективного потребителя Школа на 990 мест с тепловой нагрузкой - 0,777 Гкал/ч в зоне действия СГРЭС-2 (СГМУП «ГТС») </w:t>
            </w:r>
          </w:p>
        </w:tc>
      </w:tr>
      <w:tr w:rsidR="00CC2335" w:rsidRPr="00CC2335" w14:paraId="0FF12E7F" w14:textId="77777777" w:rsidTr="00322D6C">
        <w:trPr>
          <w:trHeight w:val="20"/>
        </w:trPr>
        <w:tc>
          <w:tcPr>
            <w:tcW w:w="1016" w:type="pct"/>
            <w:vAlign w:val="center"/>
            <w:hideMark/>
          </w:tcPr>
          <w:p w14:paraId="1320644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CB3B9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E34F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5BF8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4C52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0C94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AA1B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DB2F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B98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826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415C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74DB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759,6</w:t>
            </w:r>
          </w:p>
        </w:tc>
        <w:tc>
          <w:tcPr>
            <w:tcW w:w="283" w:type="pct"/>
            <w:vAlign w:val="center"/>
            <w:hideMark/>
          </w:tcPr>
          <w:p w14:paraId="610A1F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10498,7</w:t>
            </w:r>
          </w:p>
        </w:tc>
        <w:tc>
          <w:tcPr>
            <w:tcW w:w="283" w:type="pct"/>
            <w:vAlign w:val="center"/>
            <w:hideMark/>
          </w:tcPr>
          <w:p w14:paraId="5C58E2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8E979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34701EB" w14:textId="77777777" w:rsidTr="00322D6C">
        <w:trPr>
          <w:trHeight w:val="20"/>
        </w:trPr>
        <w:tc>
          <w:tcPr>
            <w:tcW w:w="1016" w:type="pct"/>
            <w:vAlign w:val="center"/>
            <w:hideMark/>
          </w:tcPr>
          <w:p w14:paraId="32916CE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00B4D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B69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665E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533A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FCF8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CC66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9264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822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FFB4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B803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B33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759,6</w:t>
            </w:r>
          </w:p>
        </w:tc>
        <w:tc>
          <w:tcPr>
            <w:tcW w:w="283" w:type="pct"/>
            <w:vAlign w:val="center"/>
            <w:hideMark/>
          </w:tcPr>
          <w:p w14:paraId="52605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11258,3</w:t>
            </w:r>
          </w:p>
        </w:tc>
        <w:tc>
          <w:tcPr>
            <w:tcW w:w="283" w:type="pct"/>
            <w:vAlign w:val="center"/>
            <w:hideMark/>
          </w:tcPr>
          <w:p w14:paraId="561C8D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11258,3</w:t>
            </w:r>
          </w:p>
        </w:tc>
        <w:tc>
          <w:tcPr>
            <w:tcW w:w="304" w:type="pct"/>
            <w:vAlign w:val="center"/>
            <w:hideMark/>
          </w:tcPr>
          <w:p w14:paraId="206E51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11258,3</w:t>
            </w:r>
          </w:p>
        </w:tc>
      </w:tr>
      <w:tr w:rsidR="00CC2335" w:rsidRPr="00CC2335" w14:paraId="1D3FEBC3" w14:textId="77777777" w:rsidTr="00322D6C">
        <w:trPr>
          <w:trHeight w:val="20"/>
        </w:trPr>
        <w:tc>
          <w:tcPr>
            <w:tcW w:w="5000" w:type="pct"/>
            <w:gridSpan w:val="15"/>
            <w:vAlign w:val="center"/>
            <w:hideMark/>
          </w:tcPr>
          <w:p w14:paraId="1621798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002.02.01.045 - Строительство тепловой сети для подключения перспективного потребителя Мирошпиченко В. В. Баня с тепловой нагрузкой - 0,079 Гкал/ч в зоне действия СГРЭС-2 (СГМУП «ГТС») </w:t>
            </w:r>
          </w:p>
        </w:tc>
      </w:tr>
      <w:tr w:rsidR="00CC2335" w:rsidRPr="00CC2335" w14:paraId="22E5558D" w14:textId="77777777" w:rsidTr="00322D6C">
        <w:trPr>
          <w:trHeight w:val="20"/>
        </w:trPr>
        <w:tc>
          <w:tcPr>
            <w:tcW w:w="1016" w:type="pct"/>
            <w:vAlign w:val="center"/>
            <w:hideMark/>
          </w:tcPr>
          <w:p w14:paraId="384468C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373E1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960B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51,6</w:t>
            </w:r>
          </w:p>
        </w:tc>
        <w:tc>
          <w:tcPr>
            <w:tcW w:w="283" w:type="pct"/>
            <w:vAlign w:val="center"/>
            <w:hideMark/>
          </w:tcPr>
          <w:p w14:paraId="3A441B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727,0</w:t>
            </w:r>
          </w:p>
        </w:tc>
        <w:tc>
          <w:tcPr>
            <w:tcW w:w="283" w:type="pct"/>
            <w:vAlign w:val="center"/>
            <w:hideMark/>
          </w:tcPr>
          <w:p w14:paraId="61EE02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F2C1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E699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A521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F12F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AFD5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9572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4599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E98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D2E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21F39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99A4EBA" w14:textId="77777777" w:rsidTr="00322D6C">
        <w:trPr>
          <w:trHeight w:val="20"/>
        </w:trPr>
        <w:tc>
          <w:tcPr>
            <w:tcW w:w="1016" w:type="pct"/>
            <w:vAlign w:val="center"/>
            <w:hideMark/>
          </w:tcPr>
          <w:p w14:paraId="530FC64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35A9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A5C7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51,6</w:t>
            </w:r>
          </w:p>
        </w:tc>
        <w:tc>
          <w:tcPr>
            <w:tcW w:w="283" w:type="pct"/>
            <w:vAlign w:val="center"/>
            <w:hideMark/>
          </w:tcPr>
          <w:p w14:paraId="3AD9D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52FC97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3F4862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56E618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54549A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4CA873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755CDA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062990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039DA2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516F6B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283" w:type="pct"/>
            <w:vAlign w:val="center"/>
            <w:hideMark/>
          </w:tcPr>
          <w:p w14:paraId="3A8A61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c>
          <w:tcPr>
            <w:tcW w:w="304" w:type="pct"/>
            <w:vAlign w:val="center"/>
            <w:hideMark/>
          </w:tcPr>
          <w:p w14:paraId="69D489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778,7</w:t>
            </w:r>
          </w:p>
        </w:tc>
      </w:tr>
      <w:tr w:rsidR="00CC2335" w:rsidRPr="00CC2335" w14:paraId="3ABF3077" w14:textId="77777777" w:rsidTr="00322D6C">
        <w:trPr>
          <w:trHeight w:val="20"/>
        </w:trPr>
        <w:tc>
          <w:tcPr>
            <w:tcW w:w="5000" w:type="pct"/>
            <w:gridSpan w:val="15"/>
            <w:vAlign w:val="center"/>
            <w:hideMark/>
          </w:tcPr>
          <w:p w14:paraId="4FCB065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002.02.01.046 - Строительство тепловой сети для подключения перспективного потребителя Спортивный комплекс общей площадью 4914 м2 (648 м2, 648 м2, 648 м2, 540 м2, 540 м2, 540 м2,</w:t>
            </w:r>
            <w:r w:rsidRPr="00CC2335">
              <w:rPr>
                <w:rFonts w:ascii="Times New Roman" w:hAnsi="Times New Roman"/>
                <w:b/>
                <w:bCs/>
                <w:color w:val="000000"/>
                <w:spacing w:val="0"/>
                <w:sz w:val="20"/>
                <w:szCs w:val="20"/>
                <w:lang w:eastAsia="ru-RU"/>
              </w:rPr>
              <w:br/>
              <w:t xml:space="preserve">540 м2, 360 м2, 315 м2, 135 м2) с тепловой нагрузкой - 0,73 Гкал/ч в зоне действия СГРЭС-2 (СГМУП «ГТС») </w:t>
            </w:r>
          </w:p>
        </w:tc>
      </w:tr>
      <w:tr w:rsidR="00CC2335" w:rsidRPr="00CC2335" w14:paraId="0D88039F" w14:textId="77777777" w:rsidTr="00322D6C">
        <w:trPr>
          <w:trHeight w:val="20"/>
        </w:trPr>
        <w:tc>
          <w:tcPr>
            <w:tcW w:w="1016" w:type="pct"/>
            <w:vAlign w:val="center"/>
            <w:hideMark/>
          </w:tcPr>
          <w:p w14:paraId="53B31E8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9A7A8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E956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478,9</w:t>
            </w:r>
          </w:p>
        </w:tc>
        <w:tc>
          <w:tcPr>
            <w:tcW w:w="283" w:type="pct"/>
            <w:vAlign w:val="center"/>
            <w:hideMark/>
          </w:tcPr>
          <w:p w14:paraId="45B2B5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6743,7</w:t>
            </w:r>
          </w:p>
        </w:tc>
        <w:tc>
          <w:tcPr>
            <w:tcW w:w="283" w:type="pct"/>
            <w:vAlign w:val="center"/>
            <w:hideMark/>
          </w:tcPr>
          <w:p w14:paraId="73EB06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711C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5870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CD6D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E6A0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96F7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AA6E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663B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0B08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5C7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C35B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142659C" w14:textId="77777777" w:rsidTr="00322D6C">
        <w:trPr>
          <w:trHeight w:val="20"/>
        </w:trPr>
        <w:tc>
          <w:tcPr>
            <w:tcW w:w="1016" w:type="pct"/>
            <w:vAlign w:val="center"/>
            <w:hideMark/>
          </w:tcPr>
          <w:p w14:paraId="35FFA9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2C1E28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F31D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478,9</w:t>
            </w:r>
          </w:p>
        </w:tc>
        <w:tc>
          <w:tcPr>
            <w:tcW w:w="283" w:type="pct"/>
            <w:vAlign w:val="center"/>
            <w:hideMark/>
          </w:tcPr>
          <w:p w14:paraId="58ADE9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22EFC0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62CA3C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0372E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699B54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070B17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4F9F05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22974A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211D42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7A9508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283" w:type="pct"/>
            <w:vAlign w:val="center"/>
            <w:hideMark/>
          </w:tcPr>
          <w:p w14:paraId="426E1C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c>
          <w:tcPr>
            <w:tcW w:w="304" w:type="pct"/>
            <w:vAlign w:val="center"/>
            <w:hideMark/>
          </w:tcPr>
          <w:p w14:paraId="15379B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7222,6</w:t>
            </w:r>
          </w:p>
        </w:tc>
      </w:tr>
      <w:tr w:rsidR="00CC2335" w:rsidRPr="00CC2335" w14:paraId="3F67CE03" w14:textId="77777777" w:rsidTr="00322D6C">
        <w:trPr>
          <w:trHeight w:val="20"/>
        </w:trPr>
        <w:tc>
          <w:tcPr>
            <w:tcW w:w="5000" w:type="pct"/>
            <w:gridSpan w:val="15"/>
            <w:vAlign w:val="center"/>
            <w:hideMark/>
          </w:tcPr>
          <w:p w14:paraId="3B40C8E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002.02.01.047 - Строительство тепловой сети для подключения перспективного потребителя Заиатдинов Радик Вазыхович. Жилой дом г. Сургут, пос. Кедровый-1, ул. Линия 12, д.136 с тепловой нагрузкой - 0 Гкал/ч в зоне действия СГРЭС-2 (СГМУП «ГТС») </w:t>
            </w:r>
          </w:p>
        </w:tc>
      </w:tr>
      <w:tr w:rsidR="00CC2335" w:rsidRPr="00CC2335" w14:paraId="0418A6E5" w14:textId="77777777" w:rsidTr="00322D6C">
        <w:trPr>
          <w:trHeight w:val="20"/>
        </w:trPr>
        <w:tc>
          <w:tcPr>
            <w:tcW w:w="1016" w:type="pct"/>
            <w:vAlign w:val="center"/>
            <w:hideMark/>
          </w:tcPr>
          <w:p w14:paraId="0C5714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3B06F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B19D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772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20B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26D9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79B3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DD18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EE9B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925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863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546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15EC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2F5C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6040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7807D4B" w14:textId="77777777" w:rsidTr="00322D6C">
        <w:trPr>
          <w:trHeight w:val="20"/>
        </w:trPr>
        <w:tc>
          <w:tcPr>
            <w:tcW w:w="1016" w:type="pct"/>
            <w:vAlign w:val="center"/>
            <w:hideMark/>
          </w:tcPr>
          <w:p w14:paraId="40C761F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C05A1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0E15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85A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5D38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5062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D52A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CA86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A03F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B9A3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C06D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3BC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8FC4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D3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73FD9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E08C840" w14:textId="77777777" w:rsidTr="00322D6C">
        <w:trPr>
          <w:trHeight w:val="20"/>
        </w:trPr>
        <w:tc>
          <w:tcPr>
            <w:tcW w:w="5000" w:type="pct"/>
            <w:gridSpan w:val="15"/>
            <w:vAlign w:val="center"/>
            <w:hideMark/>
          </w:tcPr>
          <w:p w14:paraId="17539F0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002.02.01.048 - Строительство тепловой сети для подключения перспективного потребителя Жорова О.А., Жоров Ф.И. Жилой дом пос.Кедровый-1, линия 13 с тепловой нагрузкой - 0,021 Гкал/ч в зоне действия СГРЭС-2 (СГМУП «ГТС») </w:t>
            </w:r>
          </w:p>
        </w:tc>
      </w:tr>
      <w:tr w:rsidR="00CC2335" w:rsidRPr="00CC2335" w14:paraId="6E3D70D4" w14:textId="77777777" w:rsidTr="00322D6C">
        <w:trPr>
          <w:trHeight w:val="20"/>
        </w:trPr>
        <w:tc>
          <w:tcPr>
            <w:tcW w:w="1016" w:type="pct"/>
            <w:vAlign w:val="center"/>
            <w:hideMark/>
          </w:tcPr>
          <w:p w14:paraId="31F730F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31F4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w:t>
            </w:r>
          </w:p>
        </w:tc>
        <w:tc>
          <w:tcPr>
            <w:tcW w:w="283" w:type="pct"/>
            <w:vAlign w:val="center"/>
            <w:hideMark/>
          </w:tcPr>
          <w:p w14:paraId="1349ED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179,5</w:t>
            </w:r>
          </w:p>
        </w:tc>
        <w:tc>
          <w:tcPr>
            <w:tcW w:w="283" w:type="pct"/>
            <w:vAlign w:val="center"/>
            <w:hideMark/>
          </w:tcPr>
          <w:p w14:paraId="163475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92CA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68F4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8AC3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69DE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9096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FBA4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EBFD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5FF7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9EA6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70F2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410A9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2DFDBE5" w14:textId="77777777" w:rsidTr="00322D6C">
        <w:trPr>
          <w:trHeight w:val="20"/>
        </w:trPr>
        <w:tc>
          <w:tcPr>
            <w:tcW w:w="1016" w:type="pct"/>
            <w:vAlign w:val="center"/>
            <w:hideMark/>
          </w:tcPr>
          <w:p w14:paraId="461E696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7BD8B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w:t>
            </w:r>
          </w:p>
        </w:tc>
        <w:tc>
          <w:tcPr>
            <w:tcW w:w="283" w:type="pct"/>
            <w:vAlign w:val="center"/>
            <w:hideMark/>
          </w:tcPr>
          <w:p w14:paraId="5D9E72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22AE2F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0F62ED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61372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1BB9A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3C0419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044B95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62B383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1BD06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24A515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6C2FD6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0251A6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304" w:type="pct"/>
            <w:vAlign w:val="center"/>
            <w:hideMark/>
          </w:tcPr>
          <w:p w14:paraId="11764F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r>
      <w:tr w:rsidR="00CC2335" w:rsidRPr="00CC2335" w14:paraId="603984D2" w14:textId="77777777" w:rsidTr="00322D6C">
        <w:trPr>
          <w:trHeight w:val="20"/>
        </w:trPr>
        <w:tc>
          <w:tcPr>
            <w:tcW w:w="5000" w:type="pct"/>
            <w:gridSpan w:val="15"/>
            <w:vAlign w:val="center"/>
            <w:hideMark/>
          </w:tcPr>
          <w:p w14:paraId="61038CB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002.02.01.049 - Строительство тепловой сети для подключения перспективного потребителя Люзович Ольга Николаевна. Жилой дом г. Сургут,</w:t>
            </w:r>
            <w:r w:rsidRPr="00CC2335">
              <w:rPr>
                <w:rFonts w:ascii="Times New Roman" w:hAnsi="Times New Roman"/>
                <w:b/>
                <w:bCs/>
                <w:color w:val="000000"/>
                <w:spacing w:val="0"/>
                <w:sz w:val="20"/>
                <w:szCs w:val="20"/>
                <w:lang w:eastAsia="ru-RU"/>
              </w:rPr>
              <w:br/>
              <w:t xml:space="preserve">пос. Кедровый-1, ул. Линия 7, д.55 с тепловой нагрузкой - 0 Гкал/ч в зоне действия СГРЭС-2 (СГМУП «ГТС») </w:t>
            </w:r>
          </w:p>
        </w:tc>
      </w:tr>
      <w:tr w:rsidR="00CC2335" w:rsidRPr="00CC2335" w14:paraId="0CB85C74" w14:textId="77777777" w:rsidTr="00322D6C">
        <w:trPr>
          <w:trHeight w:val="20"/>
        </w:trPr>
        <w:tc>
          <w:tcPr>
            <w:tcW w:w="1016" w:type="pct"/>
            <w:vAlign w:val="center"/>
            <w:hideMark/>
          </w:tcPr>
          <w:p w14:paraId="19A95C4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1470B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8C69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B51E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56DB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3D79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78DF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170E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8E6B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B897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994B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EC1E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6567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3D7D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D107D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8C7C238" w14:textId="77777777" w:rsidTr="00322D6C">
        <w:trPr>
          <w:trHeight w:val="20"/>
        </w:trPr>
        <w:tc>
          <w:tcPr>
            <w:tcW w:w="1016" w:type="pct"/>
            <w:vAlign w:val="center"/>
            <w:hideMark/>
          </w:tcPr>
          <w:p w14:paraId="17BF7C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80D65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F72F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F1A5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5720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782B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1705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3CEE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A5F7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0EEC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9766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388A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2027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90F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F5EF4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5A93967" w14:textId="77777777" w:rsidTr="00322D6C">
        <w:trPr>
          <w:trHeight w:val="20"/>
        </w:trPr>
        <w:tc>
          <w:tcPr>
            <w:tcW w:w="5000" w:type="pct"/>
            <w:gridSpan w:val="15"/>
            <w:vAlign w:val="center"/>
            <w:hideMark/>
          </w:tcPr>
          <w:p w14:paraId="1272B57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002.02.01.050 - Строительство тепловой сети для подключения перспективного потребителя ООО "Спецзапчасть" Торговый центр по ул.</w:t>
            </w:r>
            <w:r w:rsidRPr="00CC2335">
              <w:rPr>
                <w:rFonts w:ascii="Times New Roman" w:hAnsi="Times New Roman"/>
                <w:b/>
                <w:bCs/>
                <w:color w:val="000000"/>
                <w:spacing w:val="0"/>
                <w:sz w:val="20"/>
                <w:szCs w:val="20"/>
                <w:lang w:eastAsia="ru-RU"/>
              </w:rPr>
              <w:br/>
              <w:t xml:space="preserve">Тюменской с тепловой нагрузкой - 0,183 Гкал/ч в зоне действия СГРЭС-2 (СГМУП «ГТС») </w:t>
            </w:r>
          </w:p>
        </w:tc>
      </w:tr>
      <w:tr w:rsidR="00CC2335" w:rsidRPr="00CC2335" w14:paraId="79580C7A" w14:textId="77777777" w:rsidTr="00322D6C">
        <w:trPr>
          <w:trHeight w:val="20"/>
        </w:trPr>
        <w:tc>
          <w:tcPr>
            <w:tcW w:w="1016" w:type="pct"/>
            <w:vAlign w:val="center"/>
            <w:hideMark/>
          </w:tcPr>
          <w:p w14:paraId="580BF8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E514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D94C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120,0</w:t>
            </w:r>
          </w:p>
        </w:tc>
        <w:tc>
          <w:tcPr>
            <w:tcW w:w="283" w:type="pct"/>
            <w:vAlign w:val="center"/>
            <w:hideMark/>
          </w:tcPr>
          <w:p w14:paraId="216393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1690,5</w:t>
            </w:r>
          </w:p>
        </w:tc>
        <w:tc>
          <w:tcPr>
            <w:tcW w:w="283" w:type="pct"/>
            <w:vAlign w:val="center"/>
            <w:hideMark/>
          </w:tcPr>
          <w:p w14:paraId="042D2F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8138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6BC5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730A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769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8A15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68FF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28B1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250D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440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DBC3C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CB90BD3" w14:textId="77777777" w:rsidTr="00322D6C">
        <w:trPr>
          <w:trHeight w:val="20"/>
        </w:trPr>
        <w:tc>
          <w:tcPr>
            <w:tcW w:w="1016" w:type="pct"/>
            <w:vAlign w:val="center"/>
            <w:hideMark/>
          </w:tcPr>
          <w:p w14:paraId="41E391C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25CDA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411F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120,0</w:t>
            </w:r>
          </w:p>
        </w:tc>
        <w:tc>
          <w:tcPr>
            <w:tcW w:w="283" w:type="pct"/>
            <w:vAlign w:val="center"/>
            <w:hideMark/>
          </w:tcPr>
          <w:p w14:paraId="105A39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705988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35C52D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687B95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682AC7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4C39F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673AC1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5414B0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38B4DF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0DE7E2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283" w:type="pct"/>
            <w:vAlign w:val="center"/>
            <w:hideMark/>
          </w:tcPr>
          <w:p w14:paraId="13E136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c>
          <w:tcPr>
            <w:tcW w:w="304" w:type="pct"/>
            <w:vAlign w:val="center"/>
            <w:hideMark/>
          </w:tcPr>
          <w:p w14:paraId="41E582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1810,6</w:t>
            </w:r>
          </w:p>
        </w:tc>
      </w:tr>
      <w:tr w:rsidR="00CC2335" w:rsidRPr="00CC2335" w14:paraId="6FC59961" w14:textId="77777777" w:rsidTr="00322D6C">
        <w:trPr>
          <w:trHeight w:val="20"/>
        </w:trPr>
        <w:tc>
          <w:tcPr>
            <w:tcW w:w="5000" w:type="pct"/>
            <w:gridSpan w:val="15"/>
            <w:vAlign w:val="center"/>
            <w:hideMark/>
          </w:tcPr>
          <w:p w14:paraId="02075E9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002.02.01.051 - Строительство тепловой сети для подключения перспективного потребителя ДаиГ. Административно-бытовой корпус, автостоянка, благоустройство территории с тепловой нагрузкой - 0,142 Гкал/ч в зоне действия СГРЭС-2 (СГМУП «ГТС») </w:t>
            </w:r>
          </w:p>
        </w:tc>
      </w:tr>
      <w:tr w:rsidR="00CC2335" w:rsidRPr="00CC2335" w14:paraId="24D69516" w14:textId="77777777" w:rsidTr="00322D6C">
        <w:trPr>
          <w:trHeight w:val="20"/>
        </w:trPr>
        <w:tc>
          <w:tcPr>
            <w:tcW w:w="1016" w:type="pct"/>
            <w:vAlign w:val="center"/>
            <w:hideMark/>
          </w:tcPr>
          <w:p w14:paraId="0A9A111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38F14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1BB8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93,1</w:t>
            </w:r>
          </w:p>
        </w:tc>
        <w:tc>
          <w:tcPr>
            <w:tcW w:w="283" w:type="pct"/>
            <w:vAlign w:val="center"/>
            <w:hideMark/>
          </w:tcPr>
          <w:p w14:paraId="497C54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1311,8</w:t>
            </w:r>
          </w:p>
        </w:tc>
        <w:tc>
          <w:tcPr>
            <w:tcW w:w="283" w:type="pct"/>
            <w:vAlign w:val="center"/>
            <w:hideMark/>
          </w:tcPr>
          <w:p w14:paraId="41B50E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AE0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8572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75B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24D8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A0B1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B974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A5B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7C38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918D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E4B3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C46BC45" w14:textId="77777777" w:rsidTr="00322D6C">
        <w:trPr>
          <w:trHeight w:val="20"/>
        </w:trPr>
        <w:tc>
          <w:tcPr>
            <w:tcW w:w="1016" w:type="pct"/>
            <w:vAlign w:val="center"/>
            <w:hideMark/>
          </w:tcPr>
          <w:p w14:paraId="5722439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88890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20A1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93,1</w:t>
            </w:r>
          </w:p>
        </w:tc>
        <w:tc>
          <w:tcPr>
            <w:tcW w:w="283" w:type="pct"/>
            <w:vAlign w:val="center"/>
            <w:hideMark/>
          </w:tcPr>
          <w:p w14:paraId="20EC8D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2DEBA8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44B4B7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63E5BC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7F79AC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79CF6F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25E50A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5EC694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032906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57E5FE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283" w:type="pct"/>
            <w:vAlign w:val="center"/>
            <w:hideMark/>
          </w:tcPr>
          <w:p w14:paraId="2D5C3B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c>
          <w:tcPr>
            <w:tcW w:w="304" w:type="pct"/>
            <w:vAlign w:val="center"/>
            <w:hideMark/>
          </w:tcPr>
          <w:p w14:paraId="46566A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1404,9</w:t>
            </w:r>
          </w:p>
        </w:tc>
      </w:tr>
      <w:tr w:rsidR="00CC2335" w:rsidRPr="00CC2335" w14:paraId="765367F5" w14:textId="77777777" w:rsidTr="00322D6C">
        <w:trPr>
          <w:trHeight w:val="20"/>
        </w:trPr>
        <w:tc>
          <w:tcPr>
            <w:tcW w:w="5000" w:type="pct"/>
            <w:gridSpan w:val="15"/>
            <w:vAlign w:val="center"/>
            <w:hideMark/>
          </w:tcPr>
          <w:p w14:paraId="40B18BF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002.02.01.052 - Строительство тепловой сети для подключения перспективного потребителя Проектируемые здания и сооружения с тепловой нагрузкой - 0,35 Гкал/ч в зоне действия СГРЭС-2 (СГМУП «ГТС») </w:t>
            </w:r>
          </w:p>
        </w:tc>
      </w:tr>
      <w:tr w:rsidR="00CC2335" w:rsidRPr="00CC2335" w14:paraId="2A3A0657" w14:textId="77777777" w:rsidTr="00322D6C">
        <w:trPr>
          <w:trHeight w:val="20"/>
        </w:trPr>
        <w:tc>
          <w:tcPr>
            <w:tcW w:w="1016" w:type="pct"/>
            <w:vAlign w:val="center"/>
            <w:hideMark/>
          </w:tcPr>
          <w:p w14:paraId="78C80B0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D5CE5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CB79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F133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56A4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E7C8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13DC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0D60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44BA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A92A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C3B1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328,3</w:t>
            </w:r>
          </w:p>
        </w:tc>
        <w:tc>
          <w:tcPr>
            <w:tcW w:w="283" w:type="pct"/>
            <w:vAlign w:val="center"/>
            <w:hideMark/>
          </w:tcPr>
          <w:p w14:paraId="0E7A7B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4544,9</w:t>
            </w:r>
          </w:p>
        </w:tc>
        <w:tc>
          <w:tcPr>
            <w:tcW w:w="283" w:type="pct"/>
            <w:vAlign w:val="center"/>
            <w:hideMark/>
          </w:tcPr>
          <w:p w14:paraId="0BDF4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DB9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3917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4AD6252" w14:textId="77777777" w:rsidTr="00322D6C">
        <w:trPr>
          <w:trHeight w:val="20"/>
        </w:trPr>
        <w:tc>
          <w:tcPr>
            <w:tcW w:w="1016" w:type="pct"/>
            <w:vAlign w:val="center"/>
            <w:hideMark/>
          </w:tcPr>
          <w:p w14:paraId="0F12031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10C2C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23F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E27B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B7E3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AFA5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701E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5282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61E4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CE5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7594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328,3</w:t>
            </w:r>
          </w:p>
        </w:tc>
        <w:tc>
          <w:tcPr>
            <w:tcW w:w="283" w:type="pct"/>
            <w:vAlign w:val="center"/>
            <w:hideMark/>
          </w:tcPr>
          <w:p w14:paraId="48C3C2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4873,2</w:t>
            </w:r>
          </w:p>
        </w:tc>
        <w:tc>
          <w:tcPr>
            <w:tcW w:w="283" w:type="pct"/>
            <w:vAlign w:val="center"/>
            <w:hideMark/>
          </w:tcPr>
          <w:p w14:paraId="1900A5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4873,2</w:t>
            </w:r>
          </w:p>
        </w:tc>
        <w:tc>
          <w:tcPr>
            <w:tcW w:w="283" w:type="pct"/>
            <w:vAlign w:val="center"/>
            <w:hideMark/>
          </w:tcPr>
          <w:p w14:paraId="48C92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4873,2</w:t>
            </w:r>
          </w:p>
        </w:tc>
        <w:tc>
          <w:tcPr>
            <w:tcW w:w="304" w:type="pct"/>
            <w:vAlign w:val="center"/>
            <w:hideMark/>
          </w:tcPr>
          <w:p w14:paraId="672BC1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4873,2</w:t>
            </w:r>
          </w:p>
        </w:tc>
      </w:tr>
      <w:tr w:rsidR="00CC2335" w:rsidRPr="00CC2335" w14:paraId="03042B16" w14:textId="77777777" w:rsidTr="00322D6C">
        <w:trPr>
          <w:trHeight w:val="20"/>
        </w:trPr>
        <w:tc>
          <w:tcPr>
            <w:tcW w:w="5000" w:type="pct"/>
            <w:gridSpan w:val="15"/>
            <w:vAlign w:val="center"/>
            <w:hideMark/>
          </w:tcPr>
          <w:p w14:paraId="5AA18F5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002.02.01.053 - Строительство тепловой сети для подключения перспективного потребителя Библиотека с тепловой нагрузкой - 0,032 Гкал/ч в зоне действия СГРЭС-2 (СГМУП «ГТС») </w:t>
            </w:r>
          </w:p>
        </w:tc>
      </w:tr>
      <w:tr w:rsidR="00CC2335" w:rsidRPr="00CC2335" w14:paraId="0917B3B0" w14:textId="77777777" w:rsidTr="00322D6C">
        <w:trPr>
          <w:trHeight w:val="20"/>
        </w:trPr>
        <w:tc>
          <w:tcPr>
            <w:tcW w:w="1016" w:type="pct"/>
            <w:vAlign w:val="center"/>
            <w:hideMark/>
          </w:tcPr>
          <w:p w14:paraId="51F5ACD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8F51A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0413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5DB3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AF79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E626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5B65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122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7F76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48F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0D0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9C0F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1167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2B1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33,8</w:t>
            </w:r>
          </w:p>
        </w:tc>
        <w:tc>
          <w:tcPr>
            <w:tcW w:w="304" w:type="pct"/>
            <w:vAlign w:val="center"/>
            <w:hideMark/>
          </w:tcPr>
          <w:p w14:paraId="64115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468,5</w:t>
            </w:r>
          </w:p>
        </w:tc>
      </w:tr>
      <w:tr w:rsidR="00CC2335" w:rsidRPr="00CC2335" w14:paraId="28E0C0C3" w14:textId="77777777" w:rsidTr="00322D6C">
        <w:trPr>
          <w:trHeight w:val="20"/>
        </w:trPr>
        <w:tc>
          <w:tcPr>
            <w:tcW w:w="1016" w:type="pct"/>
            <w:vAlign w:val="center"/>
            <w:hideMark/>
          </w:tcPr>
          <w:p w14:paraId="6D55181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48A0A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B5B9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9CB9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7EBA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CAC1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5B0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7F87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8FD7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617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DA29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512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33C9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C3C8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33,8</w:t>
            </w:r>
          </w:p>
        </w:tc>
        <w:tc>
          <w:tcPr>
            <w:tcW w:w="304" w:type="pct"/>
            <w:vAlign w:val="center"/>
            <w:hideMark/>
          </w:tcPr>
          <w:p w14:paraId="32EF7E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502,3</w:t>
            </w:r>
          </w:p>
        </w:tc>
      </w:tr>
      <w:tr w:rsidR="00CC2335" w:rsidRPr="00CC2335" w14:paraId="7E498F44" w14:textId="77777777" w:rsidTr="00322D6C">
        <w:trPr>
          <w:trHeight w:val="20"/>
        </w:trPr>
        <w:tc>
          <w:tcPr>
            <w:tcW w:w="5000" w:type="pct"/>
            <w:gridSpan w:val="15"/>
            <w:vAlign w:val="center"/>
            <w:hideMark/>
          </w:tcPr>
          <w:p w14:paraId="514FD27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002.02.01.054 - Строительство тепловой сети для подключения перспективного потребителя Жилой дом заявитель Куницына Татьяна Николаевна с тепловой нагрузкой - 0,021 Гкал/ч в зоне действия СГРЭС-2 (СГМУП «ГТС») </w:t>
            </w:r>
          </w:p>
        </w:tc>
      </w:tr>
      <w:tr w:rsidR="00CC2335" w:rsidRPr="00CC2335" w14:paraId="742E9C42" w14:textId="77777777" w:rsidTr="00322D6C">
        <w:trPr>
          <w:trHeight w:val="20"/>
        </w:trPr>
        <w:tc>
          <w:tcPr>
            <w:tcW w:w="1016" w:type="pct"/>
            <w:vAlign w:val="center"/>
            <w:hideMark/>
          </w:tcPr>
          <w:p w14:paraId="670A2FD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CD958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268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2697D3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8C5B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92CF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34E8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BF9E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312D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997F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AF96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22AB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24A5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DD6A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A5404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16CA17" w14:textId="77777777" w:rsidTr="00322D6C">
        <w:trPr>
          <w:trHeight w:val="20"/>
        </w:trPr>
        <w:tc>
          <w:tcPr>
            <w:tcW w:w="1016" w:type="pct"/>
            <w:vAlign w:val="center"/>
            <w:hideMark/>
          </w:tcPr>
          <w:p w14:paraId="3B2D740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9C837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60F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2ACF9A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795983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7A21AA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7883EF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788648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529921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57AB2A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5C9A83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2EC65C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0AC807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283" w:type="pct"/>
            <w:vAlign w:val="center"/>
            <w:hideMark/>
          </w:tcPr>
          <w:p w14:paraId="36C4FF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c>
          <w:tcPr>
            <w:tcW w:w="304" w:type="pct"/>
            <w:vAlign w:val="center"/>
            <w:hideMark/>
          </w:tcPr>
          <w:p w14:paraId="3E90A5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196,8</w:t>
            </w:r>
          </w:p>
        </w:tc>
      </w:tr>
      <w:tr w:rsidR="00CC2335" w:rsidRPr="00CC2335" w14:paraId="342367C7" w14:textId="77777777" w:rsidTr="00322D6C">
        <w:trPr>
          <w:trHeight w:val="20"/>
        </w:trPr>
        <w:tc>
          <w:tcPr>
            <w:tcW w:w="5000" w:type="pct"/>
            <w:gridSpan w:val="15"/>
            <w:vAlign w:val="center"/>
            <w:hideMark/>
          </w:tcPr>
          <w:p w14:paraId="5B53AD1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002.02.01.055 - Строительство тепловой сети для подключения перспективного потребителя Лобасенко И.М. Индивидуальный жилой дом ,</w:t>
            </w:r>
            <w:r w:rsidRPr="00CC2335">
              <w:rPr>
                <w:rFonts w:ascii="Times New Roman" w:hAnsi="Times New Roman"/>
                <w:b/>
                <w:bCs/>
                <w:color w:val="000000"/>
                <w:spacing w:val="0"/>
                <w:sz w:val="20"/>
                <w:szCs w:val="20"/>
                <w:lang w:eastAsia="ru-RU"/>
              </w:rPr>
              <w:br/>
              <w:t xml:space="preserve">ул.Сургутская,7 с тепловой нагрузкой - 0,018 Гкал/ч в зоне действия СГРЭС-2 (СГМУП «ГТС») </w:t>
            </w:r>
          </w:p>
        </w:tc>
      </w:tr>
      <w:tr w:rsidR="00CC2335" w:rsidRPr="00CC2335" w14:paraId="40E01C49" w14:textId="77777777" w:rsidTr="00322D6C">
        <w:trPr>
          <w:trHeight w:val="20"/>
        </w:trPr>
        <w:tc>
          <w:tcPr>
            <w:tcW w:w="1016" w:type="pct"/>
            <w:vAlign w:val="center"/>
            <w:hideMark/>
          </w:tcPr>
          <w:p w14:paraId="4D5107C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8A3FF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w:t>
            </w:r>
          </w:p>
        </w:tc>
        <w:tc>
          <w:tcPr>
            <w:tcW w:w="283" w:type="pct"/>
            <w:vAlign w:val="center"/>
            <w:hideMark/>
          </w:tcPr>
          <w:p w14:paraId="068F04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156,9</w:t>
            </w:r>
          </w:p>
        </w:tc>
        <w:tc>
          <w:tcPr>
            <w:tcW w:w="283" w:type="pct"/>
            <w:vAlign w:val="center"/>
            <w:hideMark/>
          </w:tcPr>
          <w:p w14:paraId="37BF05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4A68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A3C3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960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2D17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FCFC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6612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ECC7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F33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CFF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0028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D1DF2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3CF3851" w14:textId="77777777" w:rsidTr="00322D6C">
        <w:trPr>
          <w:trHeight w:val="20"/>
        </w:trPr>
        <w:tc>
          <w:tcPr>
            <w:tcW w:w="1016" w:type="pct"/>
            <w:vAlign w:val="center"/>
            <w:hideMark/>
          </w:tcPr>
          <w:p w14:paraId="70A9ECF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1F5A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w:t>
            </w:r>
          </w:p>
        </w:tc>
        <w:tc>
          <w:tcPr>
            <w:tcW w:w="283" w:type="pct"/>
            <w:vAlign w:val="center"/>
            <w:hideMark/>
          </w:tcPr>
          <w:p w14:paraId="086B3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138AA1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4872B4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73863D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7FE1DB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16A69A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1083B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295C5E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57AFD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0F7F8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29AC77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283" w:type="pct"/>
            <w:vAlign w:val="center"/>
            <w:hideMark/>
          </w:tcPr>
          <w:p w14:paraId="5863CB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c>
          <w:tcPr>
            <w:tcW w:w="304" w:type="pct"/>
            <w:vAlign w:val="center"/>
            <w:hideMark/>
          </w:tcPr>
          <w:p w14:paraId="078351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168,7</w:t>
            </w:r>
          </w:p>
        </w:tc>
      </w:tr>
      <w:tr w:rsidR="00CC2335" w:rsidRPr="00CC2335" w14:paraId="3CAC8D64" w14:textId="77777777" w:rsidTr="00322D6C">
        <w:trPr>
          <w:trHeight w:val="20"/>
        </w:trPr>
        <w:tc>
          <w:tcPr>
            <w:tcW w:w="5000" w:type="pct"/>
            <w:gridSpan w:val="15"/>
            <w:vAlign w:val="center"/>
            <w:hideMark/>
          </w:tcPr>
          <w:p w14:paraId="4FB0620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002.02.01.056 - Строительство тепловой сети для подключения перспективного потребителя Прудников Андрей Михайлович Жилой дом по ул.</w:t>
            </w:r>
            <w:r w:rsidRPr="00CC2335">
              <w:rPr>
                <w:rFonts w:ascii="Times New Roman" w:hAnsi="Times New Roman"/>
                <w:b/>
                <w:bCs/>
                <w:color w:val="000000"/>
                <w:spacing w:val="0"/>
                <w:sz w:val="20"/>
                <w:szCs w:val="20"/>
                <w:lang w:eastAsia="ru-RU"/>
              </w:rPr>
              <w:br/>
              <w:t xml:space="preserve">Октябрьская, 31 с тепловой нагрузкой - 0,038 Гкал/ч в зоне действия СГРЭС-2 (СГМУП «ГТС») </w:t>
            </w:r>
          </w:p>
        </w:tc>
      </w:tr>
      <w:tr w:rsidR="00CC2335" w:rsidRPr="00CC2335" w14:paraId="4F46B061" w14:textId="77777777" w:rsidTr="00322D6C">
        <w:trPr>
          <w:trHeight w:val="20"/>
        </w:trPr>
        <w:tc>
          <w:tcPr>
            <w:tcW w:w="1016" w:type="pct"/>
            <w:vAlign w:val="center"/>
            <w:hideMark/>
          </w:tcPr>
          <w:p w14:paraId="42B904A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EF548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24,8</w:t>
            </w:r>
          </w:p>
        </w:tc>
        <w:tc>
          <w:tcPr>
            <w:tcW w:w="283" w:type="pct"/>
            <w:vAlign w:val="center"/>
            <w:hideMark/>
          </w:tcPr>
          <w:p w14:paraId="32E74B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329,4</w:t>
            </w:r>
          </w:p>
        </w:tc>
        <w:tc>
          <w:tcPr>
            <w:tcW w:w="283" w:type="pct"/>
            <w:vAlign w:val="center"/>
            <w:hideMark/>
          </w:tcPr>
          <w:p w14:paraId="6E5943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E36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1FF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393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0369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F1A4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E99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6AC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9D10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83AC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8DE6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3C608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23D989D" w14:textId="77777777" w:rsidTr="00322D6C">
        <w:trPr>
          <w:trHeight w:val="20"/>
        </w:trPr>
        <w:tc>
          <w:tcPr>
            <w:tcW w:w="1016" w:type="pct"/>
            <w:vAlign w:val="center"/>
            <w:hideMark/>
          </w:tcPr>
          <w:p w14:paraId="65E95E8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4DCC4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24,8</w:t>
            </w:r>
          </w:p>
        </w:tc>
        <w:tc>
          <w:tcPr>
            <w:tcW w:w="283" w:type="pct"/>
            <w:vAlign w:val="center"/>
            <w:hideMark/>
          </w:tcPr>
          <w:p w14:paraId="645DD4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7EBB6A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76DEE5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60168B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5BE73C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511863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2FA0A4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40E54A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376363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7AE72D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11D0A9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283" w:type="pct"/>
            <w:vAlign w:val="center"/>
            <w:hideMark/>
          </w:tcPr>
          <w:p w14:paraId="0CFFC6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c>
          <w:tcPr>
            <w:tcW w:w="304" w:type="pct"/>
            <w:vAlign w:val="center"/>
            <w:hideMark/>
          </w:tcPr>
          <w:p w14:paraId="4B8180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354,2</w:t>
            </w:r>
          </w:p>
        </w:tc>
      </w:tr>
      <w:tr w:rsidR="00CC2335" w:rsidRPr="00CC2335" w14:paraId="40C3C059" w14:textId="77777777" w:rsidTr="00322D6C">
        <w:trPr>
          <w:trHeight w:val="20"/>
        </w:trPr>
        <w:tc>
          <w:tcPr>
            <w:tcW w:w="5000" w:type="pct"/>
            <w:gridSpan w:val="15"/>
            <w:vAlign w:val="center"/>
            <w:hideMark/>
          </w:tcPr>
          <w:p w14:paraId="501495C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002.02.01.057 - Строительство тепловой сети для подключения перспективного потребителя ООО ПСП"Сургутгазстрой" Нежилые здания: Склад</w:t>
            </w:r>
            <w:r w:rsidRPr="00CC2335">
              <w:rPr>
                <w:rFonts w:ascii="Times New Roman" w:hAnsi="Times New Roman"/>
                <w:b/>
                <w:bCs/>
                <w:color w:val="000000"/>
                <w:spacing w:val="0"/>
                <w:sz w:val="20"/>
                <w:szCs w:val="20"/>
                <w:lang w:eastAsia="ru-RU"/>
              </w:rPr>
              <w:br/>
              <w:t xml:space="preserve">№4, склад №6  по ул. Сосновая, 12 с тепловой нагрузкой - 0,207 Гкал/ч в зоне действия СГРЭС-2 (СГМУП «ГТС») </w:t>
            </w:r>
          </w:p>
        </w:tc>
      </w:tr>
      <w:tr w:rsidR="00CC2335" w:rsidRPr="00CC2335" w14:paraId="48BEAE78" w14:textId="77777777" w:rsidTr="00322D6C">
        <w:trPr>
          <w:trHeight w:val="20"/>
        </w:trPr>
        <w:tc>
          <w:tcPr>
            <w:tcW w:w="1016" w:type="pct"/>
            <w:vAlign w:val="center"/>
            <w:hideMark/>
          </w:tcPr>
          <w:p w14:paraId="30B6FF3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76A5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135,8</w:t>
            </w:r>
          </w:p>
        </w:tc>
        <w:tc>
          <w:tcPr>
            <w:tcW w:w="283" w:type="pct"/>
            <w:vAlign w:val="center"/>
            <w:hideMark/>
          </w:tcPr>
          <w:p w14:paraId="46E4BF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1804,0</w:t>
            </w:r>
          </w:p>
        </w:tc>
        <w:tc>
          <w:tcPr>
            <w:tcW w:w="283" w:type="pct"/>
            <w:vAlign w:val="center"/>
            <w:hideMark/>
          </w:tcPr>
          <w:p w14:paraId="509145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1EEF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D7F9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93BC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A2C9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0F2D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3F80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22F4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0C0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42B7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913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C79D3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0F117CB" w14:textId="77777777" w:rsidTr="00322D6C">
        <w:trPr>
          <w:trHeight w:val="20"/>
        </w:trPr>
        <w:tc>
          <w:tcPr>
            <w:tcW w:w="1016" w:type="pct"/>
            <w:vAlign w:val="center"/>
            <w:hideMark/>
          </w:tcPr>
          <w:p w14:paraId="5638136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04C25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135,8</w:t>
            </w:r>
          </w:p>
        </w:tc>
        <w:tc>
          <w:tcPr>
            <w:tcW w:w="283" w:type="pct"/>
            <w:vAlign w:val="center"/>
            <w:hideMark/>
          </w:tcPr>
          <w:p w14:paraId="443F52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4C4A62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5CA87A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466DC2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7BD8E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4B0DF8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71FDC3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2F533C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273206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454153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76208F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283" w:type="pct"/>
            <w:vAlign w:val="center"/>
            <w:hideMark/>
          </w:tcPr>
          <w:p w14:paraId="5A4077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c>
          <w:tcPr>
            <w:tcW w:w="304" w:type="pct"/>
            <w:vAlign w:val="center"/>
            <w:hideMark/>
          </w:tcPr>
          <w:p w14:paraId="763882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1939,8</w:t>
            </w:r>
          </w:p>
        </w:tc>
      </w:tr>
      <w:tr w:rsidR="00CC2335" w:rsidRPr="00CC2335" w14:paraId="3D114D34" w14:textId="77777777" w:rsidTr="00322D6C">
        <w:trPr>
          <w:trHeight w:val="20"/>
        </w:trPr>
        <w:tc>
          <w:tcPr>
            <w:tcW w:w="5000" w:type="pct"/>
            <w:gridSpan w:val="15"/>
            <w:vAlign w:val="center"/>
            <w:hideMark/>
          </w:tcPr>
          <w:p w14:paraId="6C2AB29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002.02.01.058 - Строительство тепловой сети для подключения перспективного потребителя СТО заявитель Мельник Сергей Михайлович с тепловой нагрузкой - 0,037 Гкал/ч в зоне действия СГРЭС-2 (СГМУП «ГТС») </w:t>
            </w:r>
          </w:p>
        </w:tc>
      </w:tr>
      <w:tr w:rsidR="00CC2335" w:rsidRPr="00CC2335" w14:paraId="46570643" w14:textId="77777777" w:rsidTr="00322D6C">
        <w:trPr>
          <w:trHeight w:val="20"/>
        </w:trPr>
        <w:tc>
          <w:tcPr>
            <w:tcW w:w="1016" w:type="pct"/>
            <w:vAlign w:val="center"/>
            <w:hideMark/>
          </w:tcPr>
          <w:p w14:paraId="5BCB865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9EE08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24,3</w:t>
            </w:r>
          </w:p>
        </w:tc>
        <w:tc>
          <w:tcPr>
            <w:tcW w:w="283" w:type="pct"/>
            <w:vAlign w:val="center"/>
            <w:hideMark/>
          </w:tcPr>
          <w:p w14:paraId="2BDA65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322,5</w:t>
            </w:r>
          </w:p>
        </w:tc>
        <w:tc>
          <w:tcPr>
            <w:tcW w:w="283" w:type="pct"/>
            <w:vAlign w:val="center"/>
            <w:hideMark/>
          </w:tcPr>
          <w:p w14:paraId="7480A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DFD6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2AC4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BD0F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FC7C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45FE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A04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B946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375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5700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BC5D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5E36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1F71315" w14:textId="77777777" w:rsidTr="00322D6C">
        <w:trPr>
          <w:trHeight w:val="20"/>
        </w:trPr>
        <w:tc>
          <w:tcPr>
            <w:tcW w:w="1016" w:type="pct"/>
            <w:vAlign w:val="center"/>
            <w:hideMark/>
          </w:tcPr>
          <w:p w14:paraId="139818C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CFB35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24,3</w:t>
            </w:r>
          </w:p>
        </w:tc>
        <w:tc>
          <w:tcPr>
            <w:tcW w:w="283" w:type="pct"/>
            <w:vAlign w:val="center"/>
            <w:hideMark/>
          </w:tcPr>
          <w:p w14:paraId="5C2D2F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4C7F18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42D5B0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1AE991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0D7A3C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25694E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53F201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0632C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663B0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00D1F1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113AA5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283" w:type="pct"/>
            <w:vAlign w:val="center"/>
            <w:hideMark/>
          </w:tcPr>
          <w:p w14:paraId="11F3C2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c>
          <w:tcPr>
            <w:tcW w:w="304" w:type="pct"/>
            <w:vAlign w:val="center"/>
            <w:hideMark/>
          </w:tcPr>
          <w:p w14:paraId="4F740B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346,7</w:t>
            </w:r>
          </w:p>
        </w:tc>
      </w:tr>
      <w:tr w:rsidR="00CC2335" w:rsidRPr="00CC2335" w14:paraId="1DB6DED5" w14:textId="77777777" w:rsidTr="00322D6C">
        <w:trPr>
          <w:trHeight w:val="20"/>
        </w:trPr>
        <w:tc>
          <w:tcPr>
            <w:tcW w:w="5000" w:type="pct"/>
            <w:gridSpan w:val="15"/>
            <w:vAlign w:val="center"/>
            <w:hideMark/>
          </w:tcPr>
          <w:p w14:paraId="6EA3D1D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002.02.01.059 - Строительство тепловой сети для подключения перспективного потребителя Исакова Наталья Владимировна Здание предоставления услуг связи с тепловой нагрузкой - 0,026 Гкал/ч в зоне действия СГРЭС-2 (СГМУП «ГТС») </w:t>
            </w:r>
          </w:p>
        </w:tc>
      </w:tr>
      <w:tr w:rsidR="00CC2335" w:rsidRPr="00CC2335" w14:paraId="5036C255" w14:textId="77777777" w:rsidTr="00322D6C">
        <w:trPr>
          <w:trHeight w:val="20"/>
        </w:trPr>
        <w:tc>
          <w:tcPr>
            <w:tcW w:w="1016" w:type="pct"/>
            <w:vAlign w:val="center"/>
            <w:hideMark/>
          </w:tcPr>
          <w:p w14:paraId="0B8F59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55F34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w:t>
            </w:r>
          </w:p>
        </w:tc>
        <w:tc>
          <w:tcPr>
            <w:tcW w:w="283" w:type="pct"/>
            <w:vAlign w:val="center"/>
            <w:hideMark/>
          </w:tcPr>
          <w:p w14:paraId="005CC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230,1</w:t>
            </w:r>
          </w:p>
        </w:tc>
        <w:tc>
          <w:tcPr>
            <w:tcW w:w="283" w:type="pct"/>
            <w:vAlign w:val="center"/>
            <w:hideMark/>
          </w:tcPr>
          <w:p w14:paraId="035AE3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C476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10AC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BD38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3B9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F1A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FBF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5E5B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D7B5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4F37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57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2FC9D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0B6BAA1" w14:textId="77777777" w:rsidTr="00322D6C">
        <w:trPr>
          <w:trHeight w:val="20"/>
        </w:trPr>
        <w:tc>
          <w:tcPr>
            <w:tcW w:w="1016" w:type="pct"/>
            <w:vAlign w:val="center"/>
            <w:hideMark/>
          </w:tcPr>
          <w:p w14:paraId="5FCA293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699C2A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w:t>
            </w:r>
          </w:p>
        </w:tc>
        <w:tc>
          <w:tcPr>
            <w:tcW w:w="283" w:type="pct"/>
            <w:vAlign w:val="center"/>
            <w:hideMark/>
          </w:tcPr>
          <w:p w14:paraId="270CC7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3051C1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4B7916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7F6405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3B3D9C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45B236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60DC10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755FED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7C397F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44D60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617ED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283" w:type="pct"/>
            <w:vAlign w:val="center"/>
            <w:hideMark/>
          </w:tcPr>
          <w:p w14:paraId="594CBE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c>
          <w:tcPr>
            <w:tcW w:w="304" w:type="pct"/>
            <w:vAlign w:val="center"/>
            <w:hideMark/>
          </w:tcPr>
          <w:p w14:paraId="70301C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247,4</w:t>
            </w:r>
          </w:p>
        </w:tc>
      </w:tr>
      <w:tr w:rsidR="00CC2335" w:rsidRPr="00CC2335" w14:paraId="2CD978F5" w14:textId="77777777" w:rsidTr="00322D6C">
        <w:trPr>
          <w:trHeight w:val="20"/>
        </w:trPr>
        <w:tc>
          <w:tcPr>
            <w:tcW w:w="5000" w:type="pct"/>
            <w:gridSpan w:val="15"/>
            <w:vAlign w:val="center"/>
            <w:hideMark/>
          </w:tcPr>
          <w:p w14:paraId="7D226DC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002.02.01.060 - Строительство тепловой сети для подключения перспективного потребителя Многоэтажный жилой дом из 2-х корпусов со встроенными помещениями общественного назначения и подземной автостоянкой" АО "Завод промышленных деталей" с тепловой нагрузкой - 2,111 Гкал/ч в зоне действия Котельная №2 (СГМУП «ГТС») </w:t>
            </w:r>
          </w:p>
        </w:tc>
      </w:tr>
      <w:tr w:rsidR="00CC2335" w:rsidRPr="00CC2335" w14:paraId="62C39D73" w14:textId="77777777" w:rsidTr="00322D6C">
        <w:trPr>
          <w:trHeight w:val="20"/>
        </w:trPr>
        <w:tc>
          <w:tcPr>
            <w:tcW w:w="1016" w:type="pct"/>
            <w:vAlign w:val="center"/>
            <w:hideMark/>
          </w:tcPr>
          <w:p w14:paraId="2E0206F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ED27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31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6B2C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1467,8</w:t>
            </w:r>
          </w:p>
        </w:tc>
        <w:tc>
          <w:tcPr>
            <w:tcW w:w="283" w:type="pct"/>
            <w:vAlign w:val="center"/>
            <w:hideMark/>
          </w:tcPr>
          <w:p w14:paraId="218A4C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20421,2</w:t>
            </w:r>
          </w:p>
        </w:tc>
        <w:tc>
          <w:tcPr>
            <w:tcW w:w="283" w:type="pct"/>
            <w:vAlign w:val="center"/>
            <w:hideMark/>
          </w:tcPr>
          <w:p w14:paraId="519C43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CD3F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0ADD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EEF7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9F7F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E1EC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0AF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8CB8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9667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15DC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0EE4D70" w14:textId="77777777" w:rsidTr="00322D6C">
        <w:trPr>
          <w:trHeight w:val="20"/>
        </w:trPr>
        <w:tc>
          <w:tcPr>
            <w:tcW w:w="1016" w:type="pct"/>
            <w:vAlign w:val="center"/>
            <w:hideMark/>
          </w:tcPr>
          <w:p w14:paraId="057C38F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9A337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96D6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AD8C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1467,8</w:t>
            </w:r>
          </w:p>
        </w:tc>
        <w:tc>
          <w:tcPr>
            <w:tcW w:w="283" w:type="pct"/>
            <w:vAlign w:val="center"/>
            <w:hideMark/>
          </w:tcPr>
          <w:p w14:paraId="1AE301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283" w:type="pct"/>
            <w:vAlign w:val="center"/>
            <w:hideMark/>
          </w:tcPr>
          <w:p w14:paraId="11C054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283" w:type="pct"/>
            <w:vAlign w:val="center"/>
            <w:hideMark/>
          </w:tcPr>
          <w:p w14:paraId="1A709C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283" w:type="pct"/>
            <w:vAlign w:val="center"/>
            <w:hideMark/>
          </w:tcPr>
          <w:p w14:paraId="6D1F37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283" w:type="pct"/>
            <w:vAlign w:val="center"/>
            <w:hideMark/>
          </w:tcPr>
          <w:p w14:paraId="61994E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283" w:type="pct"/>
            <w:vAlign w:val="center"/>
            <w:hideMark/>
          </w:tcPr>
          <w:p w14:paraId="516A3F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283" w:type="pct"/>
            <w:vAlign w:val="center"/>
            <w:hideMark/>
          </w:tcPr>
          <w:p w14:paraId="740915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283" w:type="pct"/>
            <w:vAlign w:val="center"/>
            <w:hideMark/>
          </w:tcPr>
          <w:p w14:paraId="1B9153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283" w:type="pct"/>
            <w:vAlign w:val="center"/>
            <w:hideMark/>
          </w:tcPr>
          <w:p w14:paraId="3146FF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283" w:type="pct"/>
            <w:vAlign w:val="center"/>
            <w:hideMark/>
          </w:tcPr>
          <w:p w14:paraId="0BB4BF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c>
          <w:tcPr>
            <w:tcW w:w="304" w:type="pct"/>
            <w:vAlign w:val="center"/>
            <w:hideMark/>
          </w:tcPr>
          <w:p w14:paraId="3010D5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21889,1</w:t>
            </w:r>
          </w:p>
        </w:tc>
      </w:tr>
      <w:tr w:rsidR="00CC2335" w:rsidRPr="00CC2335" w14:paraId="048BC242" w14:textId="77777777" w:rsidTr="00322D6C">
        <w:trPr>
          <w:trHeight w:val="20"/>
        </w:trPr>
        <w:tc>
          <w:tcPr>
            <w:tcW w:w="5000" w:type="pct"/>
            <w:gridSpan w:val="15"/>
            <w:vAlign w:val="center"/>
            <w:hideMark/>
          </w:tcPr>
          <w:p w14:paraId="211D853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002.02.01.061 - Строительство тепловой сети для подключения перспективного потребителя Жилой дом со встроенно-пристроенными, пристроенными и встроенными помещениями общественных учреждений на 1-х, 2-х этажах с тепловой нагрузкой - 0,077 Гкал/ч в зоне действия Котельная №2 (СГМУП «ГТС») </w:t>
            </w:r>
          </w:p>
        </w:tc>
      </w:tr>
      <w:tr w:rsidR="00CC2335" w:rsidRPr="00CC2335" w14:paraId="535AAD59" w14:textId="77777777" w:rsidTr="00322D6C">
        <w:trPr>
          <w:trHeight w:val="20"/>
        </w:trPr>
        <w:tc>
          <w:tcPr>
            <w:tcW w:w="1016" w:type="pct"/>
            <w:vAlign w:val="center"/>
            <w:hideMark/>
          </w:tcPr>
          <w:p w14:paraId="00A8117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AB260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w:t>
            </w:r>
          </w:p>
        </w:tc>
        <w:tc>
          <w:tcPr>
            <w:tcW w:w="283" w:type="pct"/>
            <w:vAlign w:val="center"/>
            <w:hideMark/>
          </w:tcPr>
          <w:p w14:paraId="3838E4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666,7</w:t>
            </w:r>
          </w:p>
        </w:tc>
        <w:tc>
          <w:tcPr>
            <w:tcW w:w="283" w:type="pct"/>
            <w:vAlign w:val="center"/>
            <w:hideMark/>
          </w:tcPr>
          <w:p w14:paraId="79B43E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C806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B296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4AEB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3D1F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99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EE91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61E8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270C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0B45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80F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D0E29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03D9DCD" w14:textId="77777777" w:rsidTr="00322D6C">
        <w:trPr>
          <w:trHeight w:val="20"/>
        </w:trPr>
        <w:tc>
          <w:tcPr>
            <w:tcW w:w="1016" w:type="pct"/>
            <w:vAlign w:val="center"/>
            <w:hideMark/>
          </w:tcPr>
          <w:p w14:paraId="58B922C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178C2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w:t>
            </w:r>
          </w:p>
        </w:tc>
        <w:tc>
          <w:tcPr>
            <w:tcW w:w="283" w:type="pct"/>
            <w:vAlign w:val="center"/>
            <w:hideMark/>
          </w:tcPr>
          <w:p w14:paraId="20C7B3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282BEE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387537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03EB24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6EED62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23E385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6A8DA8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5776D9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05828D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7C856D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25CB49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283" w:type="pct"/>
            <w:vAlign w:val="center"/>
            <w:hideMark/>
          </w:tcPr>
          <w:p w14:paraId="02C7CF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c>
          <w:tcPr>
            <w:tcW w:w="304" w:type="pct"/>
            <w:vAlign w:val="center"/>
            <w:hideMark/>
          </w:tcPr>
          <w:p w14:paraId="465E71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716,9</w:t>
            </w:r>
          </w:p>
        </w:tc>
      </w:tr>
      <w:tr w:rsidR="00CC2335" w:rsidRPr="00CC2335" w14:paraId="718621DF" w14:textId="77777777" w:rsidTr="00322D6C">
        <w:trPr>
          <w:trHeight w:val="20"/>
        </w:trPr>
        <w:tc>
          <w:tcPr>
            <w:tcW w:w="5000" w:type="pct"/>
            <w:gridSpan w:val="15"/>
            <w:vAlign w:val="center"/>
            <w:hideMark/>
          </w:tcPr>
          <w:p w14:paraId="46DB98E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002.02.01.062 - Строительство тепловой сети для подключения перспективного потребителя Жилой дом со встроенными предприятиями общественного назначения и подземными гаражами на 140 м/м с тепловой нагрузкой - 0,126 Гкал/ч в зоне действия Котельная №2 (СГМУП «ГТС») </w:t>
            </w:r>
          </w:p>
        </w:tc>
      </w:tr>
      <w:tr w:rsidR="00CC2335" w:rsidRPr="00CC2335" w14:paraId="33212937" w14:textId="77777777" w:rsidTr="00322D6C">
        <w:trPr>
          <w:trHeight w:val="20"/>
        </w:trPr>
        <w:tc>
          <w:tcPr>
            <w:tcW w:w="1016" w:type="pct"/>
            <w:vAlign w:val="center"/>
            <w:hideMark/>
          </w:tcPr>
          <w:p w14:paraId="41CE522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333B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033F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978A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BA7E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8CD4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23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28AF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E01B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109,0</w:t>
            </w:r>
          </w:p>
        </w:tc>
        <w:tc>
          <w:tcPr>
            <w:tcW w:w="283" w:type="pct"/>
            <w:vAlign w:val="center"/>
            <w:hideMark/>
          </w:tcPr>
          <w:p w14:paraId="3796A0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1514,2</w:t>
            </w:r>
          </w:p>
        </w:tc>
        <w:tc>
          <w:tcPr>
            <w:tcW w:w="283" w:type="pct"/>
            <w:vAlign w:val="center"/>
            <w:hideMark/>
          </w:tcPr>
          <w:p w14:paraId="289067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D665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0102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D6F1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7F813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621F4F" w14:textId="77777777" w:rsidTr="00322D6C">
        <w:trPr>
          <w:trHeight w:val="20"/>
        </w:trPr>
        <w:tc>
          <w:tcPr>
            <w:tcW w:w="1016" w:type="pct"/>
            <w:vAlign w:val="center"/>
            <w:hideMark/>
          </w:tcPr>
          <w:p w14:paraId="1A36EC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823D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3329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C2E0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1C53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C80A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48F7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4D7E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EDF5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109,0</w:t>
            </w:r>
          </w:p>
        </w:tc>
        <w:tc>
          <w:tcPr>
            <w:tcW w:w="283" w:type="pct"/>
            <w:vAlign w:val="center"/>
            <w:hideMark/>
          </w:tcPr>
          <w:p w14:paraId="4001BD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1623,2</w:t>
            </w:r>
          </w:p>
        </w:tc>
        <w:tc>
          <w:tcPr>
            <w:tcW w:w="283" w:type="pct"/>
            <w:vAlign w:val="center"/>
            <w:hideMark/>
          </w:tcPr>
          <w:p w14:paraId="1DBC92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1623,2</w:t>
            </w:r>
          </w:p>
        </w:tc>
        <w:tc>
          <w:tcPr>
            <w:tcW w:w="283" w:type="pct"/>
            <w:vAlign w:val="center"/>
            <w:hideMark/>
          </w:tcPr>
          <w:p w14:paraId="6652C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1623,2</w:t>
            </w:r>
          </w:p>
        </w:tc>
        <w:tc>
          <w:tcPr>
            <w:tcW w:w="283" w:type="pct"/>
            <w:vAlign w:val="center"/>
            <w:hideMark/>
          </w:tcPr>
          <w:p w14:paraId="10E249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1623,2</w:t>
            </w:r>
          </w:p>
        </w:tc>
        <w:tc>
          <w:tcPr>
            <w:tcW w:w="283" w:type="pct"/>
            <w:vAlign w:val="center"/>
            <w:hideMark/>
          </w:tcPr>
          <w:p w14:paraId="542EDC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1623,2</w:t>
            </w:r>
          </w:p>
        </w:tc>
        <w:tc>
          <w:tcPr>
            <w:tcW w:w="304" w:type="pct"/>
            <w:vAlign w:val="center"/>
            <w:hideMark/>
          </w:tcPr>
          <w:p w14:paraId="24D124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1623,2</w:t>
            </w:r>
          </w:p>
        </w:tc>
      </w:tr>
      <w:tr w:rsidR="00CC2335" w:rsidRPr="00CC2335" w14:paraId="2F32C8D2" w14:textId="77777777" w:rsidTr="00322D6C">
        <w:trPr>
          <w:trHeight w:val="20"/>
        </w:trPr>
        <w:tc>
          <w:tcPr>
            <w:tcW w:w="5000" w:type="pct"/>
            <w:gridSpan w:val="15"/>
            <w:vAlign w:val="center"/>
            <w:hideMark/>
          </w:tcPr>
          <w:p w14:paraId="7D57DFD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002.02.01.063 - Строительство тепловой сети для подключения перспективного потребителя Жилой дом со встроенно-пристроенными предприятиями общественного назначения и подземными гаражами с тепловой нагрузкой - 0,542 Гкал/ч в зоне действия Котельная №2 (СГМУП «ГТС») </w:t>
            </w:r>
          </w:p>
        </w:tc>
      </w:tr>
      <w:tr w:rsidR="00CC2335" w:rsidRPr="00CC2335" w14:paraId="79522181" w14:textId="77777777" w:rsidTr="00322D6C">
        <w:trPr>
          <w:trHeight w:val="20"/>
        </w:trPr>
        <w:tc>
          <w:tcPr>
            <w:tcW w:w="1016" w:type="pct"/>
            <w:vAlign w:val="center"/>
            <w:hideMark/>
          </w:tcPr>
          <w:p w14:paraId="4A4EDD0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E8347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7D0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AB57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4B5F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9A59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7609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5E8A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FB75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D3C6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490,2</w:t>
            </w:r>
          </w:p>
        </w:tc>
        <w:tc>
          <w:tcPr>
            <w:tcW w:w="283" w:type="pct"/>
            <w:vAlign w:val="center"/>
            <w:hideMark/>
          </w:tcPr>
          <w:p w14:paraId="0C7BFD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6748,5</w:t>
            </w:r>
          </w:p>
        </w:tc>
        <w:tc>
          <w:tcPr>
            <w:tcW w:w="283" w:type="pct"/>
            <w:vAlign w:val="center"/>
            <w:hideMark/>
          </w:tcPr>
          <w:p w14:paraId="0BC1A3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B705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5572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F0C63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840735D" w14:textId="77777777" w:rsidTr="00322D6C">
        <w:trPr>
          <w:trHeight w:val="20"/>
        </w:trPr>
        <w:tc>
          <w:tcPr>
            <w:tcW w:w="1016" w:type="pct"/>
            <w:vAlign w:val="center"/>
            <w:hideMark/>
          </w:tcPr>
          <w:p w14:paraId="5EDC434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30EE1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ECCC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6E39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AB0A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B69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AE83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F96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643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7FD0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490,2</w:t>
            </w:r>
          </w:p>
        </w:tc>
        <w:tc>
          <w:tcPr>
            <w:tcW w:w="283" w:type="pct"/>
            <w:vAlign w:val="center"/>
            <w:hideMark/>
          </w:tcPr>
          <w:p w14:paraId="53799B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7238,7</w:t>
            </w:r>
          </w:p>
        </w:tc>
        <w:tc>
          <w:tcPr>
            <w:tcW w:w="283" w:type="pct"/>
            <w:vAlign w:val="center"/>
            <w:hideMark/>
          </w:tcPr>
          <w:p w14:paraId="7B4D11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7238,7</w:t>
            </w:r>
          </w:p>
        </w:tc>
        <w:tc>
          <w:tcPr>
            <w:tcW w:w="283" w:type="pct"/>
            <w:vAlign w:val="center"/>
            <w:hideMark/>
          </w:tcPr>
          <w:p w14:paraId="56A602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7238,7</w:t>
            </w:r>
          </w:p>
        </w:tc>
        <w:tc>
          <w:tcPr>
            <w:tcW w:w="283" w:type="pct"/>
            <w:vAlign w:val="center"/>
            <w:hideMark/>
          </w:tcPr>
          <w:p w14:paraId="39BA7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7238,7</w:t>
            </w:r>
          </w:p>
        </w:tc>
        <w:tc>
          <w:tcPr>
            <w:tcW w:w="304" w:type="pct"/>
            <w:vAlign w:val="center"/>
            <w:hideMark/>
          </w:tcPr>
          <w:p w14:paraId="41F111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7238,7</w:t>
            </w:r>
          </w:p>
        </w:tc>
      </w:tr>
      <w:tr w:rsidR="00CC2335" w:rsidRPr="00CC2335" w14:paraId="1BF4A7C1" w14:textId="77777777" w:rsidTr="00322D6C">
        <w:trPr>
          <w:trHeight w:val="20"/>
        </w:trPr>
        <w:tc>
          <w:tcPr>
            <w:tcW w:w="5000" w:type="pct"/>
            <w:gridSpan w:val="15"/>
            <w:vAlign w:val="center"/>
            <w:hideMark/>
          </w:tcPr>
          <w:p w14:paraId="3B969C3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002.02.01.064 - Строительство тепловой сети для подключения перспективного потребителя Жилой дом с подземным гаражом с тепловой нагрузкой - 0,075 Гкал/ч в зоне действия Котельная №2 (СГМУП «ГТС») </w:t>
            </w:r>
          </w:p>
        </w:tc>
      </w:tr>
      <w:tr w:rsidR="00CC2335" w:rsidRPr="00CC2335" w14:paraId="776E08D2" w14:textId="77777777" w:rsidTr="00322D6C">
        <w:trPr>
          <w:trHeight w:val="20"/>
        </w:trPr>
        <w:tc>
          <w:tcPr>
            <w:tcW w:w="1016" w:type="pct"/>
            <w:vAlign w:val="center"/>
            <w:hideMark/>
          </w:tcPr>
          <w:p w14:paraId="13D4578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2F9E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D327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9FD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B97F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691D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A1DB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79A0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62,6</w:t>
            </w:r>
          </w:p>
        </w:tc>
        <w:tc>
          <w:tcPr>
            <w:tcW w:w="283" w:type="pct"/>
            <w:vAlign w:val="center"/>
            <w:hideMark/>
          </w:tcPr>
          <w:p w14:paraId="2209CA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865,1</w:t>
            </w:r>
          </w:p>
        </w:tc>
        <w:tc>
          <w:tcPr>
            <w:tcW w:w="283" w:type="pct"/>
            <w:vAlign w:val="center"/>
            <w:hideMark/>
          </w:tcPr>
          <w:p w14:paraId="6CA2E6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7F35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28D7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CEA1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27E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82D28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C3B7993" w14:textId="77777777" w:rsidTr="00322D6C">
        <w:trPr>
          <w:trHeight w:val="20"/>
        </w:trPr>
        <w:tc>
          <w:tcPr>
            <w:tcW w:w="1016" w:type="pct"/>
            <w:vAlign w:val="center"/>
            <w:hideMark/>
          </w:tcPr>
          <w:p w14:paraId="53555DF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D01D7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C525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3851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8A7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F2C6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AA92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B7C2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62,6</w:t>
            </w:r>
          </w:p>
        </w:tc>
        <w:tc>
          <w:tcPr>
            <w:tcW w:w="283" w:type="pct"/>
            <w:vAlign w:val="center"/>
            <w:hideMark/>
          </w:tcPr>
          <w:p w14:paraId="3CADEB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927,7</w:t>
            </w:r>
          </w:p>
        </w:tc>
        <w:tc>
          <w:tcPr>
            <w:tcW w:w="283" w:type="pct"/>
            <w:vAlign w:val="center"/>
            <w:hideMark/>
          </w:tcPr>
          <w:p w14:paraId="772EFF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927,7</w:t>
            </w:r>
          </w:p>
        </w:tc>
        <w:tc>
          <w:tcPr>
            <w:tcW w:w="283" w:type="pct"/>
            <w:vAlign w:val="center"/>
            <w:hideMark/>
          </w:tcPr>
          <w:p w14:paraId="611F32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927,7</w:t>
            </w:r>
          </w:p>
        </w:tc>
        <w:tc>
          <w:tcPr>
            <w:tcW w:w="283" w:type="pct"/>
            <w:vAlign w:val="center"/>
            <w:hideMark/>
          </w:tcPr>
          <w:p w14:paraId="04E21F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927,7</w:t>
            </w:r>
          </w:p>
        </w:tc>
        <w:tc>
          <w:tcPr>
            <w:tcW w:w="283" w:type="pct"/>
            <w:vAlign w:val="center"/>
            <w:hideMark/>
          </w:tcPr>
          <w:p w14:paraId="71E76B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927,7</w:t>
            </w:r>
          </w:p>
        </w:tc>
        <w:tc>
          <w:tcPr>
            <w:tcW w:w="283" w:type="pct"/>
            <w:vAlign w:val="center"/>
            <w:hideMark/>
          </w:tcPr>
          <w:p w14:paraId="5616B3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927,7</w:t>
            </w:r>
          </w:p>
        </w:tc>
        <w:tc>
          <w:tcPr>
            <w:tcW w:w="304" w:type="pct"/>
            <w:vAlign w:val="center"/>
            <w:hideMark/>
          </w:tcPr>
          <w:p w14:paraId="3FFCB1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927,7</w:t>
            </w:r>
          </w:p>
        </w:tc>
      </w:tr>
      <w:tr w:rsidR="00CC2335" w:rsidRPr="00CC2335" w14:paraId="3E00DC44" w14:textId="77777777" w:rsidTr="00322D6C">
        <w:trPr>
          <w:trHeight w:val="20"/>
        </w:trPr>
        <w:tc>
          <w:tcPr>
            <w:tcW w:w="5000" w:type="pct"/>
            <w:gridSpan w:val="15"/>
            <w:vAlign w:val="center"/>
            <w:hideMark/>
          </w:tcPr>
          <w:p w14:paraId="70B3D50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002.02.01.065 - Строительство тепловой сети для подключения перспективного потребителя Детский сад "Ёлочка" с тепловой нагрузкой - 0,379 Гкал/ч в зоне действия Котельная №2 (СГМУП «ГТС») </w:t>
            </w:r>
          </w:p>
        </w:tc>
      </w:tr>
      <w:tr w:rsidR="00CC2335" w:rsidRPr="00CC2335" w14:paraId="08E0CC78" w14:textId="77777777" w:rsidTr="00322D6C">
        <w:trPr>
          <w:trHeight w:val="20"/>
        </w:trPr>
        <w:tc>
          <w:tcPr>
            <w:tcW w:w="1016" w:type="pct"/>
            <w:vAlign w:val="center"/>
            <w:hideMark/>
          </w:tcPr>
          <w:p w14:paraId="420EEB7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16B97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9887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746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263,3</w:t>
            </w:r>
          </w:p>
        </w:tc>
        <w:tc>
          <w:tcPr>
            <w:tcW w:w="283" w:type="pct"/>
            <w:vAlign w:val="center"/>
            <w:hideMark/>
          </w:tcPr>
          <w:p w14:paraId="5DA100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3662,5</w:t>
            </w:r>
          </w:p>
        </w:tc>
        <w:tc>
          <w:tcPr>
            <w:tcW w:w="283" w:type="pct"/>
            <w:vAlign w:val="center"/>
            <w:hideMark/>
          </w:tcPr>
          <w:p w14:paraId="049F99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1F4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AF53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173F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F608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A4E5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1613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F65A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EAA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B6ABC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AED04B2" w14:textId="77777777" w:rsidTr="00322D6C">
        <w:trPr>
          <w:trHeight w:val="20"/>
        </w:trPr>
        <w:tc>
          <w:tcPr>
            <w:tcW w:w="1016" w:type="pct"/>
            <w:vAlign w:val="center"/>
            <w:hideMark/>
          </w:tcPr>
          <w:p w14:paraId="3310BE8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46B38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6F34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34F1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263,3</w:t>
            </w:r>
          </w:p>
        </w:tc>
        <w:tc>
          <w:tcPr>
            <w:tcW w:w="283" w:type="pct"/>
            <w:vAlign w:val="center"/>
            <w:hideMark/>
          </w:tcPr>
          <w:p w14:paraId="5B11D7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283" w:type="pct"/>
            <w:vAlign w:val="center"/>
            <w:hideMark/>
          </w:tcPr>
          <w:p w14:paraId="568F87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283" w:type="pct"/>
            <w:vAlign w:val="center"/>
            <w:hideMark/>
          </w:tcPr>
          <w:p w14:paraId="5B4623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283" w:type="pct"/>
            <w:vAlign w:val="center"/>
            <w:hideMark/>
          </w:tcPr>
          <w:p w14:paraId="2CC195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283" w:type="pct"/>
            <w:vAlign w:val="center"/>
            <w:hideMark/>
          </w:tcPr>
          <w:p w14:paraId="1999C2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283" w:type="pct"/>
            <w:vAlign w:val="center"/>
            <w:hideMark/>
          </w:tcPr>
          <w:p w14:paraId="3AC7C9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283" w:type="pct"/>
            <w:vAlign w:val="center"/>
            <w:hideMark/>
          </w:tcPr>
          <w:p w14:paraId="1D799B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283" w:type="pct"/>
            <w:vAlign w:val="center"/>
            <w:hideMark/>
          </w:tcPr>
          <w:p w14:paraId="5D439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283" w:type="pct"/>
            <w:vAlign w:val="center"/>
            <w:hideMark/>
          </w:tcPr>
          <w:p w14:paraId="05037E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283" w:type="pct"/>
            <w:vAlign w:val="center"/>
            <w:hideMark/>
          </w:tcPr>
          <w:p w14:paraId="7220E5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c>
          <w:tcPr>
            <w:tcW w:w="304" w:type="pct"/>
            <w:vAlign w:val="center"/>
            <w:hideMark/>
          </w:tcPr>
          <w:p w14:paraId="73003B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3925,7</w:t>
            </w:r>
          </w:p>
        </w:tc>
      </w:tr>
      <w:tr w:rsidR="00CC2335" w:rsidRPr="00CC2335" w14:paraId="47DB3A04" w14:textId="77777777" w:rsidTr="00322D6C">
        <w:trPr>
          <w:trHeight w:val="20"/>
        </w:trPr>
        <w:tc>
          <w:tcPr>
            <w:tcW w:w="5000" w:type="pct"/>
            <w:gridSpan w:val="15"/>
            <w:vAlign w:val="center"/>
            <w:hideMark/>
          </w:tcPr>
          <w:p w14:paraId="21DA1EC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002.02.01.066 - Строительство тепловой сети для подключения перспективного потребителя Жилой дом со встроенными предприятиями общественного назначения и подземными</w:t>
            </w:r>
            <w:r w:rsidRPr="00CC2335">
              <w:rPr>
                <w:rFonts w:ascii="Times New Roman" w:hAnsi="Times New Roman"/>
                <w:b/>
                <w:bCs/>
                <w:color w:val="000000"/>
                <w:spacing w:val="0"/>
                <w:sz w:val="20"/>
                <w:szCs w:val="20"/>
                <w:lang w:eastAsia="ru-RU"/>
              </w:rPr>
              <w:br/>
              <w:t xml:space="preserve">гаражами с тепловой нагрузкой - 0,254 Гкал/ч в зоне действия Котельная №2 (СГМУП «ГТС») </w:t>
            </w:r>
          </w:p>
        </w:tc>
      </w:tr>
      <w:tr w:rsidR="00CC2335" w:rsidRPr="00CC2335" w14:paraId="1A246EA5" w14:textId="77777777" w:rsidTr="00322D6C">
        <w:trPr>
          <w:trHeight w:val="20"/>
        </w:trPr>
        <w:tc>
          <w:tcPr>
            <w:tcW w:w="1016" w:type="pct"/>
            <w:vAlign w:val="center"/>
            <w:hideMark/>
          </w:tcPr>
          <w:p w14:paraId="404D8C1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A04F4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1737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C4F0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4BDC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5737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094A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0D0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CE0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w:t>
            </w:r>
          </w:p>
        </w:tc>
        <w:tc>
          <w:tcPr>
            <w:tcW w:w="283" w:type="pct"/>
            <w:vAlign w:val="center"/>
            <w:hideMark/>
          </w:tcPr>
          <w:p w14:paraId="7E289D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3048,8</w:t>
            </w:r>
          </w:p>
        </w:tc>
        <w:tc>
          <w:tcPr>
            <w:tcW w:w="283" w:type="pct"/>
            <w:vAlign w:val="center"/>
            <w:hideMark/>
          </w:tcPr>
          <w:p w14:paraId="7741F9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09E6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D976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A03D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E75D9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4CA84AA" w14:textId="77777777" w:rsidTr="00322D6C">
        <w:trPr>
          <w:trHeight w:val="20"/>
        </w:trPr>
        <w:tc>
          <w:tcPr>
            <w:tcW w:w="1016" w:type="pct"/>
            <w:vAlign w:val="center"/>
            <w:hideMark/>
          </w:tcPr>
          <w:p w14:paraId="02B55D3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2C53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645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D6D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96FC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69ED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D276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0A9D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3F11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w:t>
            </w:r>
          </w:p>
        </w:tc>
        <w:tc>
          <w:tcPr>
            <w:tcW w:w="283" w:type="pct"/>
            <w:vAlign w:val="center"/>
            <w:hideMark/>
          </w:tcPr>
          <w:p w14:paraId="378BEA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3268,3</w:t>
            </w:r>
          </w:p>
        </w:tc>
        <w:tc>
          <w:tcPr>
            <w:tcW w:w="283" w:type="pct"/>
            <w:vAlign w:val="center"/>
            <w:hideMark/>
          </w:tcPr>
          <w:p w14:paraId="0DB78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3268,3</w:t>
            </w:r>
          </w:p>
        </w:tc>
        <w:tc>
          <w:tcPr>
            <w:tcW w:w="283" w:type="pct"/>
            <w:vAlign w:val="center"/>
            <w:hideMark/>
          </w:tcPr>
          <w:p w14:paraId="554FEA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3268,3</w:t>
            </w:r>
          </w:p>
        </w:tc>
        <w:tc>
          <w:tcPr>
            <w:tcW w:w="283" w:type="pct"/>
            <w:vAlign w:val="center"/>
            <w:hideMark/>
          </w:tcPr>
          <w:p w14:paraId="75EEF5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3268,3</w:t>
            </w:r>
          </w:p>
        </w:tc>
        <w:tc>
          <w:tcPr>
            <w:tcW w:w="283" w:type="pct"/>
            <w:vAlign w:val="center"/>
            <w:hideMark/>
          </w:tcPr>
          <w:p w14:paraId="6B5FC3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3268,3</w:t>
            </w:r>
          </w:p>
        </w:tc>
        <w:tc>
          <w:tcPr>
            <w:tcW w:w="304" w:type="pct"/>
            <w:vAlign w:val="center"/>
            <w:hideMark/>
          </w:tcPr>
          <w:p w14:paraId="53EF0C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3268,3</w:t>
            </w:r>
          </w:p>
        </w:tc>
      </w:tr>
      <w:tr w:rsidR="00CC2335" w:rsidRPr="00CC2335" w14:paraId="78F77FD9" w14:textId="77777777" w:rsidTr="00322D6C">
        <w:trPr>
          <w:trHeight w:val="20"/>
        </w:trPr>
        <w:tc>
          <w:tcPr>
            <w:tcW w:w="5000" w:type="pct"/>
            <w:gridSpan w:val="15"/>
            <w:vAlign w:val="center"/>
            <w:hideMark/>
          </w:tcPr>
          <w:p w14:paraId="38503B1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002.02.01.067 - Строительство тепловой сети для подключения перспективного потребителя Жилой дом со встроенными предприятиями общественного назначения с тепловой нагрузкой - 0,106 Гкал/ч в зоне действия Котельная №2 (СГМУП «ГТС») </w:t>
            </w:r>
          </w:p>
        </w:tc>
      </w:tr>
      <w:tr w:rsidR="00CC2335" w:rsidRPr="00CC2335" w14:paraId="3E872E7A" w14:textId="77777777" w:rsidTr="00322D6C">
        <w:trPr>
          <w:trHeight w:val="20"/>
        </w:trPr>
        <w:tc>
          <w:tcPr>
            <w:tcW w:w="1016" w:type="pct"/>
            <w:vAlign w:val="center"/>
            <w:hideMark/>
          </w:tcPr>
          <w:p w14:paraId="49F0A54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000D7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6692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7C8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629C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2624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5481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EE3F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FF2D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91,4</w:t>
            </w:r>
          </w:p>
        </w:tc>
        <w:tc>
          <w:tcPr>
            <w:tcW w:w="283" w:type="pct"/>
            <w:vAlign w:val="center"/>
            <w:hideMark/>
          </w:tcPr>
          <w:p w14:paraId="6E7DF7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1270,0</w:t>
            </w:r>
          </w:p>
        </w:tc>
        <w:tc>
          <w:tcPr>
            <w:tcW w:w="283" w:type="pct"/>
            <w:vAlign w:val="center"/>
            <w:hideMark/>
          </w:tcPr>
          <w:p w14:paraId="717C7D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DDE9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435C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365D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EBE88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46E79F7" w14:textId="77777777" w:rsidTr="00322D6C">
        <w:trPr>
          <w:trHeight w:val="20"/>
        </w:trPr>
        <w:tc>
          <w:tcPr>
            <w:tcW w:w="1016" w:type="pct"/>
            <w:vAlign w:val="center"/>
            <w:hideMark/>
          </w:tcPr>
          <w:p w14:paraId="630EDCF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C3F66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4403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3689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411E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46E8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647E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7CA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3DC1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91,4</w:t>
            </w:r>
          </w:p>
        </w:tc>
        <w:tc>
          <w:tcPr>
            <w:tcW w:w="283" w:type="pct"/>
            <w:vAlign w:val="center"/>
            <w:hideMark/>
          </w:tcPr>
          <w:p w14:paraId="5D2C57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1361,5</w:t>
            </w:r>
          </w:p>
        </w:tc>
        <w:tc>
          <w:tcPr>
            <w:tcW w:w="283" w:type="pct"/>
            <w:vAlign w:val="center"/>
            <w:hideMark/>
          </w:tcPr>
          <w:p w14:paraId="0919FE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1361,5</w:t>
            </w:r>
          </w:p>
        </w:tc>
        <w:tc>
          <w:tcPr>
            <w:tcW w:w="283" w:type="pct"/>
            <w:vAlign w:val="center"/>
            <w:hideMark/>
          </w:tcPr>
          <w:p w14:paraId="45582A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1361,5</w:t>
            </w:r>
          </w:p>
        </w:tc>
        <w:tc>
          <w:tcPr>
            <w:tcW w:w="283" w:type="pct"/>
            <w:vAlign w:val="center"/>
            <w:hideMark/>
          </w:tcPr>
          <w:p w14:paraId="625D44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1361,5</w:t>
            </w:r>
          </w:p>
        </w:tc>
        <w:tc>
          <w:tcPr>
            <w:tcW w:w="283" w:type="pct"/>
            <w:vAlign w:val="center"/>
            <w:hideMark/>
          </w:tcPr>
          <w:p w14:paraId="2F0CE3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1361,5</w:t>
            </w:r>
          </w:p>
        </w:tc>
        <w:tc>
          <w:tcPr>
            <w:tcW w:w="304" w:type="pct"/>
            <w:vAlign w:val="center"/>
            <w:hideMark/>
          </w:tcPr>
          <w:p w14:paraId="1C6FB4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1361,5</w:t>
            </w:r>
          </w:p>
        </w:tc>
      </w:tr>
      <w:tr w:rsidR="00CC2335" w:rsidRPr="00CC2335" w14:paraId="2E5A7F30" w14:textId="77777777" w:rsidTr="00322D6C">
        <w:trPr>
          <w:trHeight w:val="20"/>
        </w:trPr>
        <w:tc>
          <w:tcPr>
            <w:tcW w:w="5000" w:type="pct"/>
            <w:gridSpan w:val="15"/>
            <w:vAlign w:val="center"/>
            <w:hideMark/>
          </w:tcPr>
          <w:p w14:paraId="1D49AC0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002.02.01.068 - Строительство тепловой сети для подключения перспективного потребителя Жилой дом со встроенно-пристроенными предприятиями общественного назначения и подземными гаражами с тепловой нагрузкой - 1,15 Гкал/ч в зоне действия Котельная №2 (СГМУП «ГТС») </w:t>
            </w:r>
          </w:p>
        </w:tc>
      </w:tr>
      <w:tr w:rsidR="00CC2335" w:rsidRPr="00CC2335" w14:paraId="5DE9DD51" w14:textId="77777777" w:rsidTr="00322D6C">
        <w:trPr>
          <w:trHeight w:val="20"/>
        </w:trPr>
        <w:tc>
          <w:tcPr>
            <w:tcW w:w="1016" w:type="pct"/>
            <w:vAlign w:val="center"/>
            <w:hideMark/>
          </w:tcPr>
          <w:p w14:paraId="60CE0F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C3D60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A18A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40C8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4F6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04E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5FFE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A649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6569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8A9D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1041,0</w:t>
            </w:r>
          </w:p>
        </w:tc>
        <w:tc>
          <w:tcPr>
            <w:tcW w:w="283" w:type="pct"/>
            <w:vAlign w:val="center"/>
            <w:hideMark/>
          </w:tcPr>
          <w:p w14:paraId="0BC020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14331,9</w:t>
            </w:r>
          </w:p>
        </w:tc>
        <w:tc>
          <w:tcPr>
            <w:tcW w:w="283" w:type="pct"/>
            <w:vAlign w:val="center"/>
            <w:hideMark/>
          </w:tcPr>
          <w:p w14:paraId="64B196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E8E6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EE08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6D469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A35103F" w14:textId="77777777" w:rsidTr="00322D6C">
        <w:trPr>
          <w:trHeight w:val="20"/>
        </w:trPr>
        <w:tc>
          <w:tcPr>
            <w:tcW w:w="1016" w:type="pct"/>
            <w:vAlign w:val="center"/>
            <w:hideMark/>
          </w:tcPr>
          <w:p w14:paraId="6FDC475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0A8AE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3DB6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981D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BDAF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F904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2FF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2D3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FB29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6AFE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1041,0</w:t>
            </w:r>
          </w:p>
        </w:tc>
        <w:tc>
          <w:tcPr>
            <w:tcW w:w="283" w:type="pct"/>
            <w:vAlign w:val="center"/>
            <w:hideMark/>
          </w:tcPr>
          <w:p w14:paraId="1AA66F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15373,0</w:t>
            </w:r>
          </w:p>
        </w:tc>
        <w:tc>
          <w:tcPr>
            <w:tcW w:w="283" w:type="pct"/>
            <w:vAlign w:val="center"/>
            <w:hideMark/>
          </w:tcPr>
          <w:p w14:paraId="7E208D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15373,0</w:t>
            </w:r>
          </w:p>
        </w:tc>
        <w:tc>
          <w:tcPr>
            <w:tcW w:w="283" w:type="pct"/>
            <w:vAlign w:val="center"/>
            <w:hideMark/>
          </w:tcPr>
          <w:p w14:paraId="41E3F5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15373,0</w:t>
            </w:r>
          </w:p>
        </w:tc>
        <w:tc>
          <w:tcPr>
            <w:tcW w:w="283" w:type="pct"/>
            <w:vAlign w:val="center"/>
            <w:hideMark/>
          </w:tcPr>
          <w:p w14:paraId="615D6D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15373,0</w:t>
            </w:r>
          </w:p>
        </w:tc>
        <w:tc>
          <w:tcPr>
            <w:tcW w:w="304" w:type="pct"/>
            <w:vAlign w:val="center"/>
            <w:hideMark/>
          </w:tcPr>
          <w:p w14:paraId="582E10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15373,0</w:t>
            </w:r>
          </w:p>
        </w:tc>
      </w:tr>
      <w:tr w:rsidR="00CC2335" w:rsidRPr="00CC2335" w14:paraId="5876B584" w14:textId="77777777" w:rsidTr="00322D6C">
        <w:trPr>
          <w:trHeight w:val="20"/>
        </w:trPr>
        <w:tc>
          <w:tcPr>
            <w:tcW w:w="5000" w:type="pct"/>
            <w:gridSpan w:val="15"/>
            <w:vAlign w:val="center"/>
            <w:hideMark/>
          </w:tcPr>
          <w:p w14:paraId="60BD47C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002.02.01.069 - Строительство тепловой сети для подключения перспективного потребителя Детский сад с тепловой нагрузкой - 0,299 Гкал/ч в зоне действия Котельная №2 (СГМУП «ГТС») </w:t>
            </w:r>
          </w:p>
        </w:tc>
      </w:tr>
      <w:tr w:rsidR="00CC2335" w:rsidRPr="00CC2335" w14:paraId="73E5942E" w14:textId="77777777" w:rsidTr="00322D6C">
        <w:trPr>
          <w:trHeight w:val="20"/>
        </w:trPr>
        <w:tc>
          <w:tcPr>
            <w:tcW w:w="1016" w:type="pct"/>
            <w:vAlign w:val="center"/>
            <w:hideMark/>
          </w:tcPr>
          <w:p w14:paraId="5D1E733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4365B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5193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8D5D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207,9</w:t>
            </w:r>
          </w:p>
        </w:tc>
        <w:tc>
          <w:tcPr>
            <w:tcW w:w="283" w:type="pct"/>
            <w:vAlign w:val="center"/>
            <w:hideMark/>
          </w:tcPr>
          <w:p w14:paraId="525AE1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2892,4</w:t>
            </w:r>
          </w:p>
        </w:tc>
        <w:tc>
          <w:tcPr>
            <w:tcW w:w="283" w:type="pct"/>
            <w:vAlign w:val="center"/>
            <w:hideMark/>
          </w:tcPr>
          <w:p w14:paraId="037FBB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46FF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D3DB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8DC3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9E06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5B6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59F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1632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9670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B77F4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BF51B93" w14:textId="77777777" w:rsidTr="00322D6C">
        <w:trPr>
          <w:trHeight w:val="20"/>
        </w:trPr>
        <w:tc>
          <w:tcPr>
            <w:tcW w:w="1016" w:type="pct"/>
            <w:vAlign w:val="center"/>
            <w:hideMark/>
          </w:tcPr>
          <w:p w14:paraId="49729C2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CDE40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667D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D87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207,9</w:t>
            </w:r>
          </w:p>
        </w:tc>
        <w:tc>
          <w:tcPr>
            <w:tcW w:w="283" w:type="pct"/>
            <w:vAlign w:val="center"/>
            <w:hideMark/>
          </w:tcPr>
          <w:p w14:paraId="57A3A7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283" w:type="pct"/>
            <w:vAlign w:val="center"/>
            <w:hideMark/>
          </w:tcPr>
          <w:p w14:paraId="3C5296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283" w:type="pct"/>
            <w:vAlign w:val="center"/>
            <w:hideMark/>
          </w:tcPr>
          <w:p w14:paraId="47744F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283" w:type="pct"/>
            <w:vAlign w:val="center"/>
            <w:hideMark/>
          </w:tcPr>
          <w:p w14:paraId="542429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283" w:type="pct"/>
            <w:vAlign w:val="center"/>
            <w:hideMark/>
          </w:tcPr>
          <w:p w14:paraId="0A6582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283" w:type="pct"/>
            <w:vAlign w:val="center"/>
            <w:hideMark/>
          </w:tcPr>
          <w:p w14:paraId="735ADB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283" w:type="pct"/>
            <w:vAlign w:val="center"/>
            <w:hideMark/>
          </w:tcPr>
          <w:p w14:paraId="7FB36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283" w:type="pct"/>
            <w:vAlign w:val="center"/>
            <w:hideMark/>
          </w:tcPr>
          <w:p w14:paraId="1FCCD4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283" w:type="pct"/>
            <w:vAlign w:val="center"/>
            <w:hideMark/>
          </w:tcPr>
          <w:p w14:paraId="0FF721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283" w:type="pct"/>
            <w:vAlign w:val="center"/>
            <w:hideMark/>
          </w:tcPr>
          <w:p w14:paraId="16D754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c>
          <w:tcPr>
            <w:tcW w:w="304" w:type="pct"/>
            <w:vAlign w:val="center"/>
            <w:hideMark/>
          </w:tcPr>
          <w:p w14:paraId="5DDE80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3100,3</w:t>
            </w:r>
          </w:p>
        </w:tc>
      </w:tr>
      <w:tr w:rsidR="00CC2335" w:rsidRPr="00CC2335" w14:paraId="4FDF9F56" w14:textId="77777777" w:rsidTr="00322D6C">
        <w:trPr>
          <w:trHeight w:val="20"/>
        </w:trPr>
        <w:tc>
          <w:tcPr>
            <w:tcW w:w="5000" w:type="pct"/>
            <w:gridSpan w:val="15"/>
            <w:vAlign w:val="center"/>
            <w:hideMark/>
          </w:tcPr>
          <w:p w14:paraId="452FA52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002.02.01.070 - Строительство тепловой сети для подключения перспективного потребителя Организация дополнительного образования на 50 мест с тепловой нагрузкой - 0,05 Гкал/ч в зоне действия Котельная №2 (СГМУП «ГТС») </w:t>
            </w:r>
          </w:p>
        </w:tc>
      </w:tr>
      <w:tr w:rsidR="00CC2335" w:rsidRPr="00CC2335" w14:paraId="3C84275B" w14:textId="77777777" w:rsidTr="00322D6C">
        <w:trPr>
          <w:trHeight w:val="20"/>
        </w:trPr>
        <w:tc>
          <w:tcPr>
            <w:tcW w:w="1016" w:type="pct"/>
            <w:vAlign w:val="center"/>
            <w:hideMark/>
          </w:tcPr>
          <w:p w14:paraId="50F07BB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4C7BE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EFA0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F4F8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E487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328B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22E5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C25C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C7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929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1CC7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46,9</w:t>
            </w:r>
          </w:p>
        </w:tc>
        <w:tc>
          <w:tcPr>
            <w:tcW w:w="283" w:type="pct"/>
            <w:vAlign w:val="center"/>
            <w:hideMark/>
          </w:tcPr>
          <w:p w14:paraId="0D1088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649,3</w:t>
            </w:r>
          </w:p>
        </w:tc>
        <w:tc>
          <w:tcPr>
            <w:tcW w:w="283" w:type="pct"/>
            <w:vAlign w:val="center"/>
            <w:hideMark/>
          </w:tcPr>
          <w:p w14:paraId="4E56F0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B4D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BDF31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5FCCA8" w14:textId="77777777" w:rsidTr="00322D6C">
        <w:trPr>
          <w:trHeight w:val="20"/>
        </w:trPr>
        <w:tc>
          <w:tcPr>
            <w:tcW w:w="1016" w:type="pct"/>
            <w:vAlign w:val="center"/>
            <w:hideMark/>
          </w:tcPr>
          <w:p w14:paraId="34E6A61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F7EF7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E341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44AE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CBA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F007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5329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7D00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9A7A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6946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B08C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46,9</w:t>
            </w:r>
          </w:p>
        </w:tc>
        <w:tc>
          <w:tcPr>
            <w:tcW w:w="283" w:type="pct"/>
            <w:vAlign w:val="center"/>
            <w:hideMark/>
          </w:tcPr>
          <w:p w14:paraId="500B04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c>
          <w:tcPr>
            <w:tcW w:w="283" w:type="pct"/>
            <w:vAlign w:val="center"/>
            <w:hideMark/>
          </w:tcPr>
          <w:p w14:paraId="51B4F7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c>
          <w:tcPr>
            <w:tcW w:w="283" w:type="pct"/>
            <w:vAlign w:val="center"/>
            <w:hideMark/>
          </w:tcPr>
          <w:p w14:paraId="269819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c>
          <w:tcPr>
            <w:tcW w:w="304" w:type="pct"/>
            <w:vAlign w:val="center"/>
            <w:hideMark/>
          </w:tcPr>
          <w:p w14:paraId="3412C0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r>
      <w:tr w:rsidR="00CC2335" w:rsidRPr="00CC2335" w14:paraId="124E46DA" w14:textId="77777777" w:rsidTr="00322D6C">
        <w:trPr>
          <w:trHeight w:val="20"/>
        </w:trPr>
        <w:tc>
          <w:tcPr>
            <w:tcW w:w="5000" w:type="pct"/>
            <w:gridSpan w:val="15"/>
            <w:vAlign w:val="center"/>
            <w:hideMark/>
          </w:tcPr>
          <w:p w14:paraId="4C3B198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002.02.01.071 - Строительство тепловой сети для подключения перспективного потребителя МБОУ средняя общеобразовательная школа №6 (пристрой) с тепловой нагрузкой - 0,618 Гкал/ч в зоне действия Котельная №2 (СГМУП «ГТС») </w:t>
            </w:r>
          </w:p>
        </w:tc>
      </w:tr>
      <w:tr w:rsidR="00CC2335" w:rsidRPr="00CC2335" w14:paraId="5EB7EDA5" w14:textId="77777777" w:rsidTr="00322D6C">
        <w:trPr>
          <w:trHeight w:val="20"/>
        </w:trPr>
        <w:tc>
          <w:tcPr>
            <w:tcW w:w="1016" w:type="pct"/>
            <w:vAlign w:val="center"/>
            <w:hideMark/>
          </w:tcPr>
          <w:p w14:paraId="6000DC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1CF8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405,4</w:t>
            </w:r>
          </w:p>
        </w:tc>
        <w:tc>
          <w:tcPr>
            <w:tcW w:w="283" w:type="pct"/>
            <w:vAlign w:val="center"/>
            <w:hideMark/>
          </w:tcPr>
          <w:p w14:paraId="1E7A5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5385,9</w:t>
            </w:r>
          </w:p>
        </w:tc>
        <w:tc>
          <w:tcPr>
            <w:tcW w:w="283" w:type="pct"/>
            <w:vAlign w:val="center"/>
            <w:hideMark/>
          </w:tcPr>
          <w:p w14:paraId="565A56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A7CC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656B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D2A5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34EC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53CF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5065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5DF9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3CA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9552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7D2E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A6EF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67D8DB8" w14:textId="77777777" w:rsidTr="00322D6C">
        <w:trPr>
          <w:trHeight w:val="20"/>
        </w:trPr>
        <w:tc>
          <w:tcPr>
            <w:tcW w:w="1016" w:type="pct"/>
            <w:vAlign w:val="center"/>
            <w:hideMark/>
          </w:tcPr>
          <w:p w14:paraId="5124C43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A878D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405,4</w:t>
            </w:r>
          </w:p>
        </w:tc>
        <w:tc>
          <w:tcPr>
            <w:tcW w:w="283" w:type="pct"/>
            <w:vAlign w:val="center"/>
            <w:hideMark/>
          </w:tcPr>
          <w:p w14:paraId="0D5AB0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6B3D8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337A9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00A70A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2356B6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50A2B2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0C9737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20302D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734D92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01EFFD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6EE5EB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283" w:type="pct"/>
            <w:vAlign w:val="center"/>
            <w:hideMark/>
          </w:tcPr>
          <w:p w14:paraId="0589E9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c>
          <w:tcPr>
            <w:tcW w:w="304" w:type="pct"/>
            <w:vAlign w:val="center"/>
            <w:hideMark/>
          </w:tcPr>
          <w:p w14:paraId="16D362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5791,3</w:t>
            </w:r>
          </w:p>
        </w:tc>
      </w:tr>
      <w:tr w:rsidR="00CC2335" w:rsidRPr="00CC2335" w14:paraId="3545FF5A" w14:textId="77777777" w:rsidTr="00322D6C">
        <w:trPr>
          <w:trHeight w:val="20"/>
        </w:trPr>
        <w:tc>
          <w:tcPr>
            <w:tcW w:w="5000" w:type="pct"/>
            <w:gridSpan w:val="15"/>
            <w:vAlign w:val="center"/>
            <w:hideMark/>
          </w:tcPr>
          <w:p w14:paraId="59B2A3E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002.02.01.072 - Строительство тепловой сети для подключения перспективного потребителя ООО "Еврострой-Инвест" Комплексное освоение в целях жилищного строительства в мкр 37</w:t>
            </w:r>
            <w:r w:rsidRPr="00CC2335">
              <w:rPr>
                <w:rFonts w:ascii="Times New Roman" w:hAnsi="Times New Roman"/>
                <w:b/>
                <w:bCs/>
                <w:color w:val="000000"/>
                <w:spacing w:val="0"/>
                <w:sz w:val="20"/>
                <w:szCs w:val="20"/>
                <w:lang w:eastAsia="ru-RU"/>
              </w:rPr>
              <w:br/>
              <w:t xml:space="preserve">(малоэтажная жилая застройка) в г. Сургуте с тепловой нагрузкой - 1,925 Гкал/ч в зоне действия СГРЭС-1 (СГМУП «ГТС») </w:t>
            </w:r>
          </w:p>
        </w:tc>
      </w:tr>
      <w:tr w:rsidR="00CC2335" w:rsidRPr="00CC2335" w14:paraId="13A8F5E8" w14:textId="77777777" w:rsidTr="00322D6C">
        <w:trPr>
          <w:trHeight w:val="20"/>
        </w:trPr>
        <w:tc>
          <w:tcPr>
            <w:tcW w:w="1016" w:type="pct"/>
            <w:vAlign w:val="center"/>
            <w:hideMark/>
          </w:tcPr>
          <w:p w14:paraId="5961E8E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30AB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22CA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C796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DC62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1401,6</w:t>
            </w:r>
          </w:p>
        </w:tc>
        <w:tc>
          <w:tcPr>
            <w:tcW w:w="283" w:type="pct"/>
            <w:vAlign w:val="center"/>
            <w:hideMark/>
          </w:tcPr>
          <w:p w14:paraId="2BC08F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19628,5</w:t>
            </w:r>
          </w:p>
        </w:tc>
        <w:tc>
          <w:tcPr>
            <w:tcW w:w="283" w:type="pct"/>
            <w:vAlign w:val="center"/>
            <w:hideMark/>
          </w:tcPr>
          <w:p w14:paraId="155214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2F7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604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2633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807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AE7A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A6B6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A65F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2BD4F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15875F" w14:textId="77777777" w:rsidTr="00322D6C">
        <w:trPr>
          <w:trHeight w:val="20"/>
        </w:trPr>
        <w:tc>
          <w:tcPr>
            <w:tcW w:w="1016" w:type="pct"/>
            <w:vAlign w:val="center"/>
            <w:hideMark/>
          </w:tcPr>
          <w:p w14:paraId="53EE7C8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7F2B35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B745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AD1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47E3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1401,6</w:t>
            </w:r>
          </w:p>
        </w:tc>
        <w:tc>
          <w:tcPr>
            <w:tcW w:w="283" w:type="pct"/>
            <w:vAlign w:val="center"/>
            <w:hideMark/>
          </w:tcPr>
          <w:p w14:paraId="19EBB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c>
          <w:tcPr>
            <w:tcW w:w="283" w:type="pct"/>
            <w:vAlign w:val="center"/>
            <w:hideMark/>
          </w:tcPr>
          <w:p w14:paraId="025E4B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c>
          <w:tcPr>
            <w:tcW w:w="283" w:type="pct"/>
            <w:vAlign w:val="center"/>
            <w:hideMark/>
          </w:tcPr>
          <w:p w14:paraId="767490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c>
          <w:tcPr>
            <w:tcW w:w="283" w:type="pct"/>
            <w:vAlign w:val="center"/>
            <w:hideMark/>
          </w:tcPr>
          <w:p w14:paraId="70E58B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c>
          <w:tcPr>
            <w:tcW w:w="283" w:type="pct"/>
            <w:vAlign w:val="center"/>
            <w:hideMark/>
          </w:tcPr>
          <w:p w14:paraId="311B42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c>
          <w:tcPr>
            <w:tcW w:w="283" w:type="pct"/>
            <w:vAlign w:val="center"/>
            <w:hideMark/>
          </w:tcPr>
          <w:p w14:paraId="7DCF5F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c>
          <w:tcPr>
            <w:tcW w:w="283" w:type="pct"/>
            <w:vAlign w:val="center"/>
            <w:hideMark/>
          </w:tcPr>
          <w:p w14:paraId="179E1B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c>
          <w:tcPr>
            <w:tcW w:w="283" w:type="pct"/>
            <w:vAlign w:val="center"/>
            <w:hideMark/>
          </w:tcPr>
          <w:p w14:paraId="278817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c>
          <w:tcPr>
            <w:tcW w:w="283" w:type="pct"/>
            <w:vAlign w:val="center"/>
            <w:hideMark/>
          </w:tcPr>
          <w:p w14:paraId="2B0AC9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c>
          <w:tcPr>
            <w:tcW w:w="304" w:type="pct"/>
            <w:vAlign w:val="center"/>
            <w:hideMark/>
          </w:tcPr>
          <w:p w14:paraId="57DB24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21030,2</w:t>
            </w:r>
          </w:p>
        </w:tc>
      </w:tr>
      <w:tr w:rsidR="00CC2335" w:rsidRPr="00CC2335" w14:paraId="56161872" w14:textId="77777777" w:rsidTr="00322D6C">
        <w:trPr>
          <w:trHeight w:val="20"/>
        </w:trPr>
        <w:tc>
          <w:tcPr>
            <w:tcW w:w="5000" w:type="pct"/>
            <w:gridSpan w:val="15"/>
            <w:vAlign w:val="center"/>
            <w:hideMark/>
          </w:tcPr>
          <w:p w14:paraId="0DF6F4B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002.02.01.073 - Строительство тепловой сети для подключения перспективного потребителя ООО "Еврострой-Инвест" Комплексное освоение в целях жилищного строительства в мкр 37</w:t>
            </w:r>
            <w:r w:rsidRPr="00CC2335">
              <w:rPr>
                <w:rFonts w:ascii="Times New Roman" w:hAnsi="Times New Roman"/>
                <w:b/>
                <w:bCs/>
                <w:color w:val="000000"/>
                <w:spacing w:val="0"/>
                <w:sz w:val="20"/>
                <w:szCs w:val="20"/>
                <w:lang w:eastAsia="ru-RU"/>
              </w:rPr>
              <w:br/>
              <w:t xml:space="preserve">(малоэтажная жилая застройка) в г. Сургуте с тепловой нагрузкой - 1,925 Гкал/ч в зоне действия СГРЭС-1 (СГМУП «ГТС») </w:t>
            </w:r>
          </w:p>
        </w:tc>
      </w:tr>
      <w:tr w:rsidR="00CC2335" w:rsidRPr="00CC2335" w14:paraId="461C9218" w14:textId="77777777" w:rsidTr="00322D6C">
        <w:trPr>
          <w:trHeight w:val="20"/>
        </w:trPr>
        <w:tc>
          <w:tcPr>
            <w:tcW w:w="1016" w:type="pct"/>
            <w:vAlign w:val="center"/>
            <w:hideMark/>
          </w:tcPr>
          <w:p w14:paraId="28B4A7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59279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4C5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BC29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810D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0219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1477,4</w:t>
            </w:r>
          </w:p>
        </w:tc>
        <w:tc>
          <w:tcPr>
            <w:tcW w:w="283" w:type="pct"/>
            <w:vAlign w:val="center"/>
            <w:hideMark/>
          </w:tcPr>
          <w:p w14:paraId="009DAE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20467,3</w:t>
            </w:r>
          </w:p>
        </w:tc>
        <w:tc>
          <w:tcPr>
            <w:tcW w:w="283" w:type="pct"/>
            <w:vAlign w:val="center"/>
            <w:hideMark/>
          </w:tcPr>
          <w:p w14:paraId="3C3D0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8D2F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46D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0279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0573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3CEE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A65A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EDB82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547711" w14:textId="77777777" w:rsidTr="00322D6C">
        <w:trPr>
          <w:trHeight w:val="20"/>
        </w:trPr>
        <w:tc>
          <w:tcPr>
            <w:tcW w:w="1016" w:type="pct"/>
            <w:vAlign w:val="center"/>
            <w:hideMark/>
          </w:tcPr>
          <w:p w14:paraId="511D75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237D7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53DE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808F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1A02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9A7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1477,4</w:t>
            </w:r>
          </w:p>
        </w:tc>
        <w:tc>
          <w:tcPr>
            <w:tcW w:w="283" w:type="pct"/>
            <w:vAlign w:val="center"/>
            <w:hideMark/>
          </w:tcPr>
          <w:p w14:paraId="7F0AA4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21944,8</w:t>
            </w:r>
          </w:p>
        </w:tc>
        <w:tc>
          <w:tcPr>
            <w:tcW w:w="283" w:type="pct"/>
            <w:vAlign w:val="center"/>
            <w:hideMark/>
          </w:tcPr>
          <w:p w14:paraId="564A38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21944,8</w:t>
            </w:r>
          </w:p>
        </w:tc>
        <w:tc>
          <w:tcPr>
            <w:tcW w:w="283" w:type="pct"/>
            <w:vAlign w:val="center"/>
            <w:hideMark/>
          </w:tcPr>
          <w:p w14:paraId="786F2F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21944,8</w:t>
            </w:r>
          </w:p>
        </w:tc>
        <w:tc>
          <w:tcPr>
            <w:tcW w:w="283" w:type="pct"/>
            <w:vAlign w:val="center"/>
            <w:hideMark/>
          </w:tcPr>
          <w:p w14:paraId="5C8506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21944,8</w:t>
            </w:r>
          </w:p>
        </w:tc>
        <w:tc>
          <w:tcPr>
            <w:tcW w:w="283" w:type="pct"/>
            <w:vAlign w:val="center"/>
            <w:hideMark/>
          </w:tcPr>
          <w:p w14:paraId="7659D9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21944,8</w:t>
            </w:r>
          </w:p>
        </w:tc>
        <w:tc>
          <w:tcPr>
            <w:tcW w:w="283" w:type="pct"/>
            <w:vAlign w:val="center"/>
            <w:hideMark/>
          </w:tcPr>
          <w:p w14:paraId="6FF1EC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21944,8</w:t>
            </w:r>
          </w:p>
        </w:tc>
        <w:tc>
          <w:tcPr>
            <w:tcW w:w="283" w:type="pct"/>
            <w:vAlign w:val="center"/>
            <w:hideMark/>
          </w:tcPr>
          <w:p w14:paraId="2F0379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21944,8</w:t>
            </w:r>
          </w:p>
        </w:tc>
        <w:tc>
          <w:tcPr>
            <w:tcW w:w="283" w:type="pct"/>
            <w:vAlign w:val="center"/>
            <w:hideMark/>
          </w:tcPr>
          <w:p w14:paraId="335625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21944,8</w:t>
            </w:r>
          </w:p>
        </w:tc>
        <w:tc>
          <w:tcPr>
            <w:tcW w:w="304" w:type="pct"/>
            <w:vAlign w:val="center"/>
            <w:hideMark/>
          </w:tcPr>
          <w:p w14:paraId="0AEEAC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21944,8</w:t>
            </w:r>
          </w:p>
        </w:tc>
      </w:tr>
      <w:tr w:rsidR="00CC2335" w:rsidRPr="00CC2335" w14:paraId="625E940A" w14:textId="77777777" w:rsidTr="00322D6C">
        <w:trPr>
          <w:trHeight w:val="20"/>
        </w:trPr>
        <w:tc>
          <w:tcPr>
            <w:tcW w:w="5000" w:type="pct"/>
            <w:gridSpan w:val="15"/>
            <w:vAlign w:val="center"/>
            <w:hideMark/>
          </w:tcPr>
          <w:p w14:paraId="2068750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002.02.01.074 - Строительство тепловой сети для подключения перспективного потребителя ООО "Еврострой-Инвест" Комплексное освоение в целях жилищного строительства в мкр 37</w:t>
            </w:r>
            <w:r w:rsidRPr="00CC2335">
              <w:rPr>
                <w:rFonts w:ascii="Times New Roman" w:hAnsi="Times New Roman"/>
                <w:b/>
                <w:bCs/>
                <w:color w:val="000000"/>
                <w:spacing w:val="0"/>
                <w:sz w:val="20"/>
                <w:szCs w:val="20"/>
                <w:lang w:eastAsia="ru-RU"/>
              </w:rPr>
              <w:br/>
              <w:t xml:space="preserve">(малоэтажная жилая застройка) в г. Сургуте с тепловой нагрузкой - 1,925 Гкал/ч в зоне действия СГРЭС-1 (СГМУП «ГТС») </w:t>
            </w:r>
          </w:p>
        </w:tc>
      </w:tr>
      <w:tr w:rsidR="00CC2335" w:rsidRPr="00CC2335" w14:paraId="115027AD" w14:textId="77777777" w:rsidTr="00322D6C">
        <w:trPr>
          <w:trHeight w:val="20"/>
        </w:trPr>
        <w:tc>
          <w:tcPr>
            <w:tcW w:w="1016" w:type="pct"/>
            <w:vAlign w:val="center"/>
            <w:hideMark/>
          </w:tcPr>
          <w:p w14:paraId="61622AB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E0CD5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197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D36D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2862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44CF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D292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5948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32F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23811,8</w:t>
            </w:r>
          </w:p>
        </w:tc>
        <w:tc>
          <w:tcPr>
            <w:tcW w:w="283" w:type="pct"/>
            <w:vAlign w:val="center"/>
            <w:hideMark/>
          </w:tcPr>
          <w:p w14:paraId="395597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AF1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92EE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D1A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48E5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D8C10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99F5807" w14:textId="77777777" w:rsidTr="00322D6C">
        <w:trPr>
          <w:trHeight w:val="20"/>
        </w:trPr>
        <w:tc>
          <w:tcPr>
            <w:tcW w:w="1016" w:type="pct"/>
            <w:vAlign w:val="center"/>
            <w:hideMark/>
          </w:tcPr>
          <w:p w14:paraId="4B0EDB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1084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80E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01A8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AEF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446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57B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CE66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3A41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23811,8</w:t>
            </w:r>
          </w:p>
        </w:tc>
        <w:tc>
          <w:tcPr>
            <w:tcW w:w="283" w:type="pct"/>
            <w:vAlign w:val="center"/>
            <w:hideMark/>
          </w:tcPr>
          <w:p w14:paraId="7FE9D0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23811,8</w:t>
            </w:r>
          </w:p>
        </w:tc>
        <w:tc>
          <w:tcPr>
            <w:tcW w:w="283" w:type="pct"/>
            <w:vAlign w:val="center"/>
            <w:hideMark/>
          </w:tcPr>
          <w:p w14:paraId="47E99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23811,8</w:t>
            </w:r>
          </w:p>
        </w:tc>
        <w:tc>
          <w:tcPr>
            <w:tcW w:w="283" w:type="pct"/>
            <w:vAlign w:val="center"/>
            <w:hideMark/>
          </w:tcPr>
          <w:p w14:paraId="68417F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23811,8</w:t>
            </w:r>
          </w:p>
        </w:tc>
        <w:tc>
          <w:tcPr>
            <w:tcW w:w="283" w:type="pct"/>
            <w:vAlign w:val="center"/>
            <w:hideMark/>
          </w:tcPr>
          <w:p w14:paraId="33D1C5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23811,8</w:t>
            </w:r>
          </w:p>
        </w:tc>
        <w:tc>
          <w:tcPr>
            <w:tcW w:w="283" w:type="pct"/>
            <w:vAlign w:val="center"/>
            <w:hideMark/>
          </w:tcPr>
          <w:p w14:paraId="11A4D9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23811,8</w:t>
            </w:r>
          </w:p>
        </w:tc>
        <w:tc>
          <w:tcPr>
            <w:tcW w:w="304" w:type="pct"/>
            <w:vAlign w:val="center"/>
            <w:hideMark/>
          </w:tcPr>
          <w:p w14:paraId="7C2A30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23811,8</w:t>
            </w:r>
          </w:p>
        </w:tc>
      </w:tr>
      <w:tr w:rsidR="00CC2335" w:rsidRPr="00CC2335" w14:paraId="4CBE808D" w14:textId="77777777" w:rsidTr="00322D6C">
        <w:trPr>
          <w:trHeight w:val="20"/>
        </w:trPr>
        <w:tc>
          <w:tcPr>
            <w:tcW w:w="5000" w:type="pct"/>
            <w:gridSpan w:val="15"/>
            <w:vAlign w:val="center"/>
            <w:hideMark/>
          </w:tcPr>
          <w:p w14:paraId="7100F4D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002.02.01.075 - Строительство тепловой сети для подключения перспективного потребителя 12-секционный жилой дом со встроенными помещениями с тепловой нагрузкой - 1,077 Гкал/ч в зоне действия СГРЭС-1 (СГМУП «ГТС») </w:t>
            </w:r>
          </w:p>
        </w:tc>
      </w:tr>
      <w:tr w:rsidR="00CC2335" w:rsidRPr="00CC2335" w14:paraId="71AD5623" w14:textId="77777777" w:rsidTr="00322D6C">
        <w:trPr>
          <w:trHeight w:val="20"/>
        </w:trPr>
        <w:tc>
          <w:tcPr>
            <w:tcW w:w="1016" w:type="pct"/>
            <w:vAlign w:val="center"/>
            <w:hideMark/>
          </w:tcPr>
          <w:p w14:paraId="435678F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76B6A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D267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D95D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DAA8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7C51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826,7</w:t>
            </w:r>
          </w:p>
        </w:tc>
        <w:tc>
          <w:tcPr>
            <w:tcW w:w="283" w:type="pct"/>
            <w:vAlign w:val="center"/>
            <w:hideMark/>
          </w:tcPr>
          <w:p w14:paraId="3C4D08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11452,1</w:t>
            </w:r>
          </w:p>
        </w:tc>
        <w:tc>
          <w:tcPr>
            <w:tcW w:w="283" w:type="pct"/>
            <w:vAlign w:val="center"/>
            <w:hideMark/>
          </w:tcPr>
          <w:p w14:paraId="724B4B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AA92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C75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E381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EBD6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C65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E99A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BD4E6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AE25B46" w14:textId="77777777" w:rsidTr="00322D6C">
        <w:trPr>
          <w:trHeight w:val="20"/>
        </w:trPr>
        <w:tc>
          <w:tcPr>
            <w:tcW w:w="1016" w:type="pct"/>
            <w:vAlign w:val="center"/>
            <w:hideMark/>
          </w:tcPr>
          <w:p w14:paraId="21CE76B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8AC7F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AECB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C043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E503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47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826,7</w:t>
            </w:r>
          </w:p>
        </w:tc>
        <w:tc>
          <w:tcPr>
            <w:tcW w:w="283" w:type="pct"/>
            <w:vAlign w:val="center"/>
            <w:hideMark/>
          </w:tcPr>
          <w:p w14:paraId="00D8D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12278,8</w:t>
            </w:r>
          </w:p>
        </w:tc>
        <w:tc>
          <w:tcPr>
            <w:tcW w:w="283" w:type="pct"/>
            <w:vAlign w:val="center"/>
            <w:hideMark/>
          </w:tcPr>
          <w:p w14:paraId="1AD7E1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12278,8</w:t>
            </w:r>
          </w:p>
        </w:tc>
        <w:tc>
          <w:tcPr>
            <w:tcW w:w="283" w:type="pct"/>
            <w:vAlign w:val="center"/>
            <w:hideMark/>
          </w:tcPr>
          <w:p w14:paraId="66E21A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12278,8</w:t>
            </w:r>
          </w:p>
        </w:tc>
        <w:tc>
          <w:tcPr>
            <w:tcW w:w="283" w:type="pct"/>
            <w:vAlign w:val="center"/>
            <w:hideMark/>
          </w:tcPr>
          <w:p w14:paraId="0B329B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12278,8</w:t>
            </w:r>
          </w:p>
        </w:tc>
        <w:tc>
          <w:tcPr>
            <w:tcW w:w="283" w:type="pct"/>
            <w:vAlign w:val="center"/>
            <w:hideMark/>
          </w:tcPr>
          <w:p w14:paraId="2F82F8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12278,8</w:t>
            </w:r>
          </w:p>
        </w:tc>
        <w:tc>
          <w:tcPr>
            <w:tcW w:w="283" w:type="pct"/>
            <w:vAlign w:val="center"/>
            <w:hideMark/>
          </w:tcPr>
          <w:p w14:paraId="4E9373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12278,8</w:t>
            </w:r>
          </w:p>
        </w:tc>
        <w:tc>
          <w:tcPr>
            <w:tcW w:w="283" w:type="pct"/>
            <w:vAlign w:val="center"/>
            <w:hideMark/>
          </w:tcPr>
          <w:p w14:paraId="09B4C8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12278,8</w:t>
            </w:r>
          </w:p>
        </w:tc>
        <w:tc>
          <w:tcPr>
            <w:tcW w:w="283" w:type="pct"/>
            <w:vAlign w:val="center"/>
            <w:hideMark/>
          </w:tcPr>
          <w:p w14:paraId="777EA3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12278,8</w:t>
            </w:r>
          </w:p>
        </w:tc>
        <w:tc>
          <w:tcPr>
            <w:tcW w:w="304" w:type="pct"/>
            <w:vAlign w:val="center"/>
            <w:hideMark/>
          </w:tcPr>
          <w:p w14:paraId="5064EC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12278,8</w:t>
            </w:r>
          </w:p>
        </w:tc>
      </w:tr>
      <w:tr w:rsidR="00CC2335" w:rsidRPr="00CC2335" w14:paraId="3869CAF8" w14:textId="77777777" w:rsidTr="00322D6C">
        <w:trPr>
          <w:trHeight w:val="20"/>
        </w:trPr>
        <w:tc>
          <w:tcPr>
            <w:tcW w:w="5000" w:type="pct"/>
            <w:gridSpan w:val="15"/>
            <w:vAlign w:val="center"/>
            <w:hideMark/>
          </w:tcPr>
          <w:p w14:paraId="68D46D1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002.02.01.076 - Строительство тепловой сети для подключения перспективного потребителя 3-секционный жилой дом со встроенными помещениями с тепловой нагрузкой - 0,34 Гкал/ч в зоне действия СГРЭС-1 (СГМУП «ГТС») </w:t>
            </w:r>
          </w:p>
        </w:tc>
      </w:tr>
      <w:tr w:rsidR="00CC2335" w:rsidRPr="00CC2335" w14:paraId="50341AAB" w14:textId="77777777" w:rsidTr="00322D6C">
        <w:trPr>
          <w:trHeight w:val="20"/>
        </w:trPr>
        <w:tc>
          <w:tcPr>
            <w:tcW w:w="1016" w:type="pct"/>
            <w:vAlign w:val="center"/>
            <w:hideMark/>
          </w:tcPr>
          <w:p w14:paraId="4D9C6E1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538A5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2E1E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5917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E263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FE54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261,0</w:t>
            </w:r>
          </w:p>
        </w:tc>
        <w:tc>
          <w:tcPr>
            <w:tcW w:w="283" w:type="pct"/>
            <w:vAlign w:val="center"/>
            <w:hideMark/>
          </w:tcPr>
          <w:p w14:paraId="23EBFD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283" w:type="pct"/>
            <w:vAlign w:val="center"/>
            <w:hideMark/>
          </w:tcPr>
          <w:p w14:paraId="2F65EB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0D5F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1D12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4FDC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CF1B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58F4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A9DF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6DDA5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69B8508" w14:textId="77777777" w:rsidTr="00322D6C">
        <w:trPr>
          <w:trHeight w:val="20"/>
        </w:trPr>
        <w:tc>
          <w:tcPr>
            <w:tcW w:w="1016" w:type="pct"/>
            <w:vAlign w:val="center"/>
            <w:hideMark/>
          </w:tcPr>
          <w:p w14:paraId="79EFDF3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25364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311D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9C4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14FE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019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261,0</w:t>
            </w:r>
          </w:p>
        </w:tc>
        <w:tc>
          <w:tcPr>
            <w:tcW w:w="283" w:type="pct"/>
            <w:vAlign w:val="center"/>
            <w:hideMark/>
          </w:tcPr>
          <w:p w14:paraId="257055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3877,1</w:t>
            </w:r>
          </w:p>
        </w:tc>
        <w:tc>
          <w:tcPr>
            <w:tcW w:w="283" w:type="pct"/>
            <w:vAlign w:val="center"/>
            <w:hideMark/>
          </w:tcPr>
          <w:p w14:paraId="618ACB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3877,1</w:t>
            </w:r>
          </w:p>
        </w:tc>
        <w:tc>
          <w:tcPr>
            <w:tcW w:w="283" w:type="pct"/>
            <w:vAlign w:val="center"/>
            <w:hideMark/>
          </w:tcPr>
          <w:p w14:paraId="24BD66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3877,1</w:t>
            </w:r>
          </w:p>
        </w:tc>
        <w:tc>
          <w:tcPr>
            <w:tcW w:w="283" w:type="pct"/>
            <w:vAlign w:val="center"/>
            <w:hideMark/>
          </w:tcPr>
          <w:p w14:paraId="111D0F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3877,1</w:t>
            </w:r>
          </w:p>
        </w:tc>
        <w:tc>
          <w:tcPr>
            <w:tcW w:w="283" w:type="pct"/>
            <w:vAlign w:val="center"/>
            <w:hideMark/>
          </w:tcPr>
          <w:p w14:paraId="22DEE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3877,1</w:t>
            </w:r>
          </w:p>
        </w:tc>
        <w:tc>
          <w:tcPr>
            <w:tcW w:w="283" w:type="pct"/>
            <w:vAlign w:val="center"/>
            <w:hideMark/>
          </w:tcPr>
          <w:p w14:paraId="5CA1AF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3877,1</w:t>
            </w:r>
          </w:p>
        </w:tc>
        <w:tc>
          <w:tcPr>
            <w:tcW w:w="283" w:type="pct"/>
            <w:vAlign w:val="center"/>
            <w:hideMark/>
          </w:tcPr>
          <w:p w14:paraId="41D154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3877,1</w:t>
            </w:r>
          </w:p>
        </w:tc>
        <w:tc>
          <w:tcPr>
            <w:tcW w:w="283" w:type="pct"/>
            <w:vAlign w:val="center"/>
            <w:hideMark/>
          </w:tcPr>
          <w:p w14:paraId="16A7A5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3877,1</w:t>
            </w:r>
          </w:p>
        </w:tc>
        <w:tc>
          <w:tcPr>
            <w:tcW w:w="304" w:type="pct"/>
            <w:vAlign w:val="center"/>
            <w:hideMark/>
          </w:tcPr>
          <w:p w14:paraId="388A24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3877,1</w:t>
            </w:r>
          </w:p>
        </w:tc>
      </w:tr>
      <w:tr w:rsidR="00CC2335" w:rsidRPr="00CC2335" w14:paraId="5E363E24" w14:textId="77777777" w:rsidTr="00322D6C">
        <w:trPr>
          <w:trHeight w:val="20"/>
        </w:trPr>
        <w:tc>
          <w:tcPr>
            <w:tcW w:w="5000" w:type="pct"/>
            <w:gridSpan w:val="15"/>
            <w:vAlign w:val="center"/>
            <w:hideMark/>
          </w:tcPr>
          <w:p w14:paraId="374B48D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002.02.01.077 - Строительство тепловой сети для подключения перспективного потребителя 3-секционный жилой дом с тепловой нагрузкой - 0,219 Гкал/ч в зоне действия СГРЭС-1 (СГМУП «ГТС») </w:t>
            </w:r>
          </w:p>
        </w:tc>
      </w:tr>
      <w:tr w:rsidR="00CC2335" w:rsidRPr="00CC2335" w14:paraId="048C6ED5" w14:textId="77777777" w:rsidTr="00322D6C">
        <w:trPr>
          <w:trHeight w:val="20"/>
        </w:trPr>
        <w:tc>
          <w:tcPr>
            <w:tcW w:w="1016" w:type="pct"/>
            <w:vAlign w:val="center"/>
            <w:hideMark/>
          </w:tcPr>
          <w:p w14:paraId="61FAC35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C24DF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A8F8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5917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F7F4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7759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168,2</w:t>
            </w:r>
          </w:p>
        </w:tc>
        <w:tc>
          <w:tcPr>
            <w:tcW w:w="283" w:type="pct"/>
            <w:vAlign w:val="center"/>
            <w:hideMark/>
          </w:tcPr>
          <w:p w14:paraId="76B26F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2330,6</w:t>
            </w:r>
          </w:p>
        </w:tc>
        <w:tc>
          <w:tcPr>
            <w:tcW w:w="283" w:type="pct"/>
            <w:vAlign w:val="center"/>
            <w:hideMark/>
          </w:tcPr>
          <w:p w14:paraId="367DA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B0A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01D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013C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8D6E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E583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E1FE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EEDD1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31DF4ED" w14:textId="77777777" w:rsidTr="00322D6C">
        <w:trPr>
          <w:trHeight w:val="20"/>
        </w:trPr>
        <w:tc>
          <w:tcPr>
            <w:tcW w:w="1016" w:type="pct"/>
            <w:vAlign w:val="center"/>
            <w:hideMark/>
          </w:tcPr>
          <w:p w14:paraId="1A8490D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AB42E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5DC5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7750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6884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B27A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168,2</w:t>
            </w:r>
          </w:p>
        </w:tc>
        <w:tc>
          <w:tcPr>
            <w:tcW w:w="283" w:type="pct"/>
            <w:vAlign w:val="center"/>
            <w:hideMark/>
          </w:tcPr>
          <w:p w14:paraId="5F1DF9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1BF17E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1A8FB1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1588E9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408373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0DEC40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3B817F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71FDBA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304" w:type="pct"/>
            <w:vAlign w:val="center"/>
            <w:hideMark/>
          </w:tcPr>
          <w:p w14:paraId="2DE632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r>
      <w:tr w:rsidR="00CC2335" w:rsidRPr="00CC2335" w14:paraId="38B71DCA" w14:textId="77777777" w:rsidTr="00322D6C">
        <w:trPr>
          <w:trHeight w:val="20"/>
        </w:trPr>
        <w:tc>
          <w:tcPr>
            <w:tcW w:w="5000" w:type="pct"/>
            <w:gridSpan w:val="15"/>
            <w:vAlign w:val="center"/>
            <w:hideMark/>
          </w:tcPr>
          <w:p w14:paraId="5F4A193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002.02.01.078 - Строительство тепловой сети для подключения перспективного потребителя 3-секционный жилой дом с тепловой нагрузкой - 0,219 Гкал/ч в зоне действия СГРЭС-1 (СГМУП «ГТС») </w:t>
            </w:r>
          </w:p>
        </w:tc>
      </w:tr>
      <w:tr w:rsidR="00CC2335" w:rsidRPr="00CC2335" w14:paraId="6C3FDD82" w14:textId="77777777" w:rsidTr="00322D6C">
        <w:trPr>
          <w:trHeight w:val="20"/>
        </w:trPr>
        <w:tc>
          <w:tcPr>
            <w:tcW w:w="1016" w:type="pct"/>
            <w:vAlign w:val="center"/>
            <w:hideMark/>
          </w:tcPr>
          <w:p w14:paraId="63FEA60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3508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85B7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E8F6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522E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D2D9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168,2</w:t>
            </w:r>
          </w:p>
        </w:tc>
        <w:tc>
          <w:tcPr>
            <w:tcW w:w="283" w:type="pct"/>
            <w:vAlign w:val="center"/>
            <w:hideMark/>
          </w:tcPr>
          <w:p w14:paraId="26E96B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2330,6</w:t>
            </w:r>
          </w:p>
        </w:tc>
        <w:tc>
          <w:tcPr>
            <w:tcW w:w="283" w:type="pct"/>
            <w:vAlign w:val="center"/>
            <w:hideMark/>
          </w:tcPr>
          <w:p w14:paraId="63C90A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9B4B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A40A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1BE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A68B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341C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2B89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23B69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E540954" w14:textId="77777777" w:rsidTr="00322D6C">
        <w:trPr>
          <w:trHeight w:val="20"/>
        </w:trPr>
        <w:tc>
          <w:tcPr>
            <w:tcW w:w="1016" w:type="pct"/>
            <w:vAlign w:val="center"/>
            <w:hideMark/>
          </w:tcPr>
          <w:p w14:paraId="6921BA8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FE12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2343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E310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0B32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89EE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168,2</w:t>
            </w:r>
          </w:p>
        </w:tc>
        <w:tc>
          <w:tcPr>
            <w:tcW w:w="283" w:type="pct"/>
            <w:vAlign w:val="center"/>
            <w:hideMark/>
          </w:tcPr>
          <w:p w14:paraId="6691C5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0152D2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616B4D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6C7E05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39A339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45D1B8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19A62A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283" w:type="pct"/>
            <w:vAlign w:val="center"/>
            <w:hideMark/>
          </w:tcPr>
          <w:p w14:paraId="16A700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c>
          <w:tcPr>
            <w:tcW w:w="304" w:type="pct"/>
            <w:vAlign w:val="center"/>
            <w:hideMark/>
          </w:tcPr>
          <w:p w14:paraId="1FDD0D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2498,9</w:t>
            </w:r>
          </w:p>
        </w:tc>
      </w:tr>
      <w:tr w:rsidR="00CC2335" w:rsidRPr="00CC2335" w14:paraId="2ED130C4" w14:textId="77777777" w:rsidTr="00322D6C">
        <w:trPr>
          <w:trHeight w:val="20"/>
        </w:trPr>
        <w:tc>
          <w:tcPr>
            <w:tcW w:w="5000" w:type="pct"/>
            <w:gridSpan w:val="15"/>
            <w:vAlign w:val="center"/>
            <w:hideMark/>
          </w:tcPr>
          <w:p w14:paraId="78F6CAD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002.02.01.079 - Строительство тепловой сети для подключения перспективного потребителя Молодежный центр с тепловой нагрузкой - 0,075 Гкал/ч в зоне действия СГРЭС-1 (СГМУП «ГТС») </w:t>
            </w:r>
          </w:p>
        </w:tc>
      </w:tr>
      <w:tr w:rsidR="00CC2335" w:rsidRPr="00CC2335" w14:paraId="68CD1D0E" w14:textId="77777777" w:rsidTr="00322D6C">
        <w:trPr>
          <w:trHeight w:val="20"/>
        </w:trPr>
        <w:tc>
          <w:tcPr>
            <w:tcW w:w="1016" w:type="pct"/>
            <w:vAlign w:val="center"/>
            <w:hideMark/>
          </w:tcPr>
          <w:p w14:paraId="2A4896C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DCC7C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C678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FDAF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52,3</w:t>
            </w:r>
          </w:p>
        </w:tc>
        <w:tc>
          <w:tcPr>
            <w:tcW w:w="283" w:type="pct"/>
            <w:vAlign w:val="center"/>
            <w:hideMark/>
          </w:tcPr>
          <w:p w14:paraId="3F3C77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727,5</w:t>
            </w:r>
          </w:p>
        </w:tc>
        <w:tc>
          <w:tcPr>
            <w:tcW w:w="283" w:type="pct"/>
            <w:vAlign w:val="center"/>
            <w:hideMark/>
          </w:tcPr>
          <w:p w14:paraId="0DC6C3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3454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9F9F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A655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3183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801B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B44B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E1F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BB79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E29E8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A614ECB" w14:textId="77777777" w:rsidTr="00322D6C">
        <w:trPr>
          <w:trHeight w:val="20"/>
        </w:trPr>
        <w:tc>
          <w:tcPr>
            <w:tcW w:w="1016" w:type="pct"/>
            <w:vAlign w:val="center"/>
            <w:hideMark/>
          </w:tcPr>
          <w:p w14:paraId="1FE09C5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6DBAC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7FED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CB77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52,3</w:t>
            </w:r>
          </w:p>
        </w:tc>
        <w:tc>
          <w:tcPr>
            <w:tcW w:w="283" w:type="pct"/>
            <w:vAlign w:val="center"/>
            <w:hideMark/>
          </w:tcPr>
          <w:p w14:paraId="5AA21C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283" w:type="pct"/>
            <w:vAlign w:val="center"/>
            <w:hideMark/>
          </w:tcPr>
          <w:p w14:paraId="183DE5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283" w:type="pct"/>
            <w:vAlign w:val="center"/>
            <w:hideMark/>
          </w:tcPr>
          <w:p w14:paraId="19A9B5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283" w:type="pct"/>
            <w:vAlign w:val="center"/>
            <w:hideMark/>
          </w:tcPr>
          <w:p w14:paraId="1E9BF6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283" w:type="pct"/>
            <w:vAlign w:val="center"/>
            <w:hideMark/>
          </w:tcPr>
          <w:p w14:paraId="604E5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283" w:type="pct"/>
            <w:vAlign w:val="center"/>
            <w:hideMark/>
          </w:tcPr>
          <w:p w14:paraId="390369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283" w:type="pct"/>
            <w:vAlign w:val="center"/>
            <w:hideMark/>
          </w:tcPr>
          <w:p w14:paraId="52E9A1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283" w:type="pct"/>
            <w:vAlign w:val="center"/>
            <w:hideMark/>
          </w:tcPr>
          <w:p w14:paraId="67ED4D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283" w:type="pct"/>
            <w:vAlign w:val="center"/>
            <w:hideMark/>
          </w:tcPr>
          <w:p w14:paraId="15D57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283" w:type="pct"/>
            <w:vAlign w:val="center"/>
            <w:hideMark/>
          </w:tcPr>
          <w:p w14:paraId="3A28B1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c>
          <w:tcPr>
            <w:tcW w:w="304" w:type="pct"/>
            <w:vAlign w:val="center"/>
            <w:hideMark/>
          </w:tcPr>
          <w:p w14:paraId="462D7E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779,8</w:t>
            </w:r>
          </w:p>
        </w:tc>
      </w:tr>
      <w:tr w:rsidR="00CC2335" w:rsidRPr="00CC2335" w14:paraId="6968495F" w14:textId="77777777" w:rsidTr="00322D6C">
        <w:trPr>
          <w:trHeight w:val="20"/>
        </w:trPr>
        <w:tc>
          <w:tcPr>
            <w:tcW w:w="5000" w:type="pct"/>
            <w:gridSpan w:val="15"/>
            <w:vAlign w:val="center"/>
            <w:hideMark/>
          </w:tcPr>
          <w:p w14:paraId="6218B86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002.02.01.080 - Строительство тепловой сети для подключения перспективного потребителя Многоэтажный жилой дом с подземными гаражами с тепловой нагрузкой - 0,169 Гкал/ч в зоне действия Котельная №2 (СГМУП «ГТС») </w:t>
            </w:r>
          </w:p>
        </w:tc>
      </w:tr>
      <w:tr w:rsidR="00CC2335" w:rsidRPr="00CC2335" w14:paraId="0D61B3D0" w14:textId="77777777" w:rsidTr="00322D6C">
        <w:trPr>
          <w:trHeight w:val="20"/>
        </w:trPr>
        <w:tc>
          <w:tcPr>
            <w:tcW w:w="1016" w:type="pct"/>
            <w:vAlign w:val="center"/>
            <w:hideMark/>
          </w:tcPr>
          <w:p w14:paraId="60D3B38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49C13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A893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24C5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C715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8B4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AC85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90B3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BF9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145,9</w:t>
            </w:r>
          </w:p>
        </w:tc>
        <w:tc>
          <w:tcPr>
            <w:tcW w:w="283" w:type="pct"/>
            <w:vAlign w:val="center"/>
            <w:hideMark/>
          </w:tcPr>
          <w:p w14:paraId="1FA14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2026,5</w:t>
            </w:r>
          </w:p>
        </w:tc>
        <w:tc>
          <w:tcPr>
            <w:tcW w:w="283" w:type="pct"/>
            <w:vAlign w:val="center"/>
            <w:hideMark/>
          </w:tcPr>
          <w:p w14:paraId="09EA43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2E2F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37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C0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07757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83D44E4" w14:textId="77777777" w:rsidTr="00322D6C">
        <w:trPr>
          <w:trHeight w:val="20"/>
        </w:trPr>
        <w:tc>
          <w:tcPr>
            <w:tcW w:w="1016" w:type="pct"/>
            <w:vAlign w:val="center"/>
            <w:hideMark/>
          </w:tcPr>
          <w:p w14:paraId="783BE36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C904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8712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272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521A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DC6E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9131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18C0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AA35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145,9</w:t>
            </w:r>
          </w:p>
        </w:tc>
        <w:tc>
          <w:tcPr>
            <w:tcW w:w="283" w:type="pct"/>
            <w:vAlign w:val="center"/>
            <w:hideMark/>
          </w:tcPr>
          <w:p w14:paraId="7BE44F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2172,4</w:t>
            </w:r>
          </w:p>
        </w:tc>
        <w:tc>
          <w:tcPr>
            <w:tcW w:w="283" w:type="pct"/>
            <w:vAlign w:val="center"/>
            <w:hideMark/>
          </w:tcPr>
          <w:p w14:paraId="00D7DD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2172,4</w:t>
            </w:r>
          </w:p>
        </w:tc>
        <w:tc>
          <w:tcPr>
            <w:tcW w:w="283" w:type="pct"/>
            <w:vAlign w:val="center"/>
            <w:hideMark/>
          </w:tcPr>
          <w:p w14:paraId="745A1F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2172,4</w:t>
            </w:r>
          </w:p>
        </w:tc>
        <w:tc>
          <w:tcPr>
            <w:tcW w:w="283" w:type="pct"/>
            <w:vAlign w:val="center"/>
            <w:hideMark/>
          </w:tcPr>
          <w:p w14:paraId="406D64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2172,4</w:t>
            </w:r>
          </w:p>
        </w:tc>
        <w:tc>
          <w:tcPr>
            <w:tcW w:w="283" w:type="pct"/>
            <w:vAlign w:val="center"/>
            <w:hideMark/>
          </w:tcPr>
          <w:p w14:paraId="3FC45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2172,4</w:t>
            </w:r>
          </w:p>
        </w:tc>
        <w:tc>
          <w:tcPr>
            <w:tcW w:w="304" w:type="pct"/>
            <w:vAlign w:val="center"/>
            <w:hideMark/>
          </w:tcPr>
          <w:p w14:paraId="6B1463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2172,4</w:t>
            </w:r>
          </w:p>
        </w:tc>
      </w:tr>
      <w:tr w:rsidR="00CC2335" w:rsidRPr="00CC2335" w14:paraId="6058C0E2" w14:textId="77777777" w:rsidTr="00322D6C">
        <w:trPr>
          <w:trHeight w:val="20"/>
        </w:trPr>
        <w:tc>
          <w:tcPr>
            <w:tcW w:w="5000" w:type="pct"/>
            <w:gridSpan w:val="15"/>
            <w:vAlign w:val="center"/>
            <w:hideMark/>
          </w:tcPr>
          <w:p w14:paraId="318898C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002.02.01.081 - Строительство тепловой сети для подключения перспективного потребителя Школа на 1500 учащихся с тепловой нагрузкой - 1,47 Гкал/ч в зоне действия Котельная №2 (СГМУП «ГТС») </w:t>
            </w:r>
          </w:p>
        </w:tc>
      </w:tr>
      <w:tr w:rsidR="00CC2335" w:rsidRPr="00CC2335" w14:paraId="7B06A448" w14:textId="77777777" w:rsidTr="00322D6C">
        <w:trPr>
          <w:trHeight w:val="20"/>
        </w:trPr>
        <w:tc>
          <w:tcPr>
            <w:tcW w:w="1016" w:type="pct"/>
            <w:vAlign w:val="center"/>
            <w:hideMark/>
          </w:tcPr>
          <w:p w14:paraId="47EC94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11F8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797C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B29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1022,1</w:t>
            </w:r>
          </w:p>
        </w:tc>
        <w:tc>
          <w:tcPr>
            <w:tcW w:w="283" w:type="pct"/>
            <w:vAlign w:val="center"/>
            <w:hideMark/>
          </w:tcPr>
          <w:p w14:paraId="7C873F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14220,4</w:t>
            </w:r>
          </w:p>
        </w:tc>
        <w:tc>
          <w:tcPr>
            <w:tcW w:w="283" w:type="pct"/>
            <w:vAlign w:val="center"/>
            <w:hideMark/>
          </w:tcPr>
          <w:p w14:paraId="6B8E57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B3CA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6285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A6F1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78BE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25C1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6C33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EFEC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4205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8E382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ABE6A89" w14:textId="77777777" w:rsidTr="00322D6C">
        <w:trPr>
          <w:trHeight w:val="20"/>
        </w:trPr>
        <w:tc>
          <w:tcPr>
            <w:tcW w:w="1016" w:type="pct"/>
            <w:vAlign w:val="center"/>
            <w:hideMark/>
          </w:tcPr>
          <w:p w14:paraId="48D962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6A3DA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F40E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EA02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1022,1</w:t>
            </w:r>
          </w:p>
        </w:tc>
        <w:tc>
          <w:tcPr>
            <w:tcW w:w="283" w:type="pct"/>
            <w:vAlign w:val="center"/>
            <w:hideMark/>
          </w:tcPr>
          <w:p w14:paraId="1B6841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283" w:type="pct"/>
            <w:vAlign w:val="center"/>
            <w:hideMark/>
          </w:tcPr>
          <w:p w14:paraId="09A5EE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283" w:type="pct"/>
            <w:vAlign w:val="center"/>
            <w:hideMark/>
          </w:tcPr>
          <w:p w14:paraId="3DC5CD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283" w:type="pct"/>
            <w:vAlign w:val="center"/>
            <w:hideMark/>
          </w:tcPr>
          <w:p w14:paraId="686AF6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283" w:type="pct"/>
            <w:vAlign w:val="center"/>
            <w:hideMark/>
          </w:tcPr>
          <w:p w14:paraId="6A6D7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283" w:type="pct"/>
            <w:vAlign w:val="center"/>
            <w:hideMark/>
          </w:tcPr>
          <w:p w14:paraId="042EC1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283" w:type="pct"/>
            <w:vAlign w:val="center"/>
            <w:hideMark/>
          </w:tcPr>
          <w:p w14:paraId="10BC0A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283" w:type="pct"/>
            <w:vAlign w:val="center"/>
            <w:hideMark/>
          </w:tcPr>
          <w:p w14:paraId="18F975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283" w:type="pct"/>
            <w:vAlign w:val="center"/>
            <w:hideMark/>
          </w:tcPr>
          <w:p w14:paraId="350E8F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283" w:type="pct"/>
            <w:vAlign w:val="center"/>
            <w:hideMark/>
          </w:tcPr>
          <w:p w14:paraId="0A97DA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c>
          <w:tcPr>
            <w:tcW w:w="304" w:type="pct"/>
            <w:vAlign w:val="center"/>
            <w:hideMark/>
          </w:tcPr>
          <w:p w14:paraId="7E937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15242,5</w:t>
            </w:r>
          </w:p>
        </w:tc>
      </w:tr>
      <w:tr w:rsidR="00CC2335" w:rsidRPr="00CC2335" w14:paraId="7A052903" w14:textId="77777777" w:rsidTr="00322D6C">
        <w:trPr>
          <w:trHeight w:val="20"/>
        </w:trPr>
        <w:tc>
          <w:tcPr>
            <w:tcW w:w="5000" w:type="pct"/>
            <w:gridSpan w:val="15"/>
            <w:vAlign w:val="center"/>
            <w:hideMark/>
          </w:tcPr>
          <w:p w14:paraId="760A08E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002.02.01.082 - Строительство тепловой сети для подключения перспективного потребителя Многоэтажный жилой дом с подземными гаражами с тепловой нагрузкой - 0,149 Гкал/ч в зоне действия Котельная №2 (СГМУП «ГТС») </w:t>
            </w:r>
          </w:p>
        </w:tc>
      </w:tr>
      <w:tr w:rsidR="00CC2335" w:rsidRPr="00CC2335" w14:paraId="17873F8B" w14:textId="77777777" w:rsidTr="00322D6C">
        <w:trPr>
          <w:trHeight w:val="20"/>
        </w:trPr>
        <w:tc>
          <w:tcPr>
            <w:tcW w:w="1016" w:type="pct"/>
            <w:vAlign w:val="center"/>
            <w:hideMark/>
          </w:tcPr>
          <w:p w14:paraId="33034BD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081DC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F374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D3F5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7639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973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CC4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02F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8A3E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F28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135,1</w:t>
            </w:r>
          </w:p>
        </w:tc>
        <w:tc>
          <w:tcPr>
            <w:tcW w:w="283" w:type="pct"/>
            <w:vAlign w:val="center"/>
            <w:hideMark/>
          </w:tcPr>
          <w:p w14:paraId="263031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1859,4</w:t>
            </w:r>
          </w:p>
        </w:tc>
        <w:tc>
          <w:tcPr>
            <w:tcW w:w="283" w:type="pct"/>
            <w:vAlign w:val="center"/>
            <w:hideMark/>
          </w:tcPr>
          <w:p w14:paraId="21F8E5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9228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26A4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38A9B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9FF2C65" w14:textId="77777777" w:rsidTr="00322D6C">
        <w:trPr>
          <w:trHeight w:val="20"/>
        </w:trPr>
        <w:tc>
          <w:tcPr>
            <w:tcW w:w="1016" w:type="pct"/>
            <w:vAlign w:val="center"/>
            <w:hideMark/>
          </w:tcPr>
          <w:p w14:paraId="3A9D82F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7B57A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32BC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721B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009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B87B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6CDB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3B5C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49B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2D7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135,1</w:t>
            </w:r>
          </w:p>
        </w:tc>
        <w:tc>
          <w:tcPr>
            <w:tcW w:w="283" w:type="pct"/>
            <w:vAlign w:val="center"/>
            <w:hideMark/>
          </w:tcPr>
          <w:p w14:paraId="1F2C0A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1994,5</w:t>
            </w:r>
          </w:p>
        </w:tc>
        <w:tc>
          <w:tcPr>
            <w:tcW w:w="283" w:type="pct"/>
            <w:vAlign w:val="center"/>
            <w:hideMark/>
          </w:tcPr>
          <w:p w14:paraId="77AB79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1994,5</w:t>
            </w:r>
          </w:p>
        </w:tc>
        <w:tc>
          <w:tcPr>
            <w:tcW w:w="283" w:type="pct"/>
            <w:vAlign w:val="center"/>
            <w:hideMark/>
          </w:tcPr>
          <w:p w14:paraId="086FF3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1994,5</w:t>
            </w:r>
          </w:p>
        </w:tc>
        <w:tc>
          <w:tcPr>
            <w:tcW w:w="283" w:type="pct"/>
            <w:vAlign w:val="center"/>
            <w:hideMark/>
          </w:tcPr>
          <w:p w14:paraId="49D2B1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1994,5</w:t>
            </w:r>
          </w:p>
        </w:tc>
        <w:tc>
          <w:tcPr>
            <w:tcW w:w="304" w:type="pct"/>
            <w:vAlign w:val="center"/>
            <w:hideMark/>
          </w:tcPr>
          <w:p w14:paraId="33032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1994,5</w:t>
            </w:r>
          </w:p>
        </w:tc>
      </w:tr>
      <w:tr w:rsidR="00CC2335" w:rsidRPr="00CC2335" w14:paraId="39E009BB" w14:textId="77777777" w:rsidTr="00322D6C">
        <w:trPr>
          <w:trHeight w:val="20"/>
        </w:trPr>
        <w:tc>
          <w:tcPr>
            <w:tcW w:w="5000" w:type="pct"/>
            <w:gridSpan w:val="15"/>
            <w:vAlign w:val="center"/>
            <w:hideMark/>
          </w:tcPr>
          <w:p w14:paraId="6D56E6C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002.02.01.083 - Строительство тепловой сети для подключения перспективного потребителя Жилой дом с встроенно-пристроенными предприятиями общественного назначения и подземными гаражами с тепловой нагрузкой - 0,322 Гкал/ч в зоне действия Котельная №2 (СГМУП «ГТС») </w:t>
            </w:r>
          </w:p>
        </w:tc>
      </w:tr>
      <w:tr w:rsidR="00CC2335" w:rsidRPr="00CC2335" w14:paraId="4800B4D7" w14:textId="77777777" w:rsidTr="00322D6C">
        <w:trPr>
          <w:trHeight w:val="20"/>
        </w:trPr>
        <w:tc>
          <w:tcPr>
            <w:tcW w:w="1016" w:type="pct"/>
            <w:vAlign w:val="center"/>
            <w:hideMark/>
          </w:tcPr>
          <w:p w14:paraId="62E20FA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57EF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B2F5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744A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52C0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A7B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CBD4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91CF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268,6</w:t>
            </w:r>
          </w:p>
        </w:tc>
        <w:tc>
          <w:tcPr>
            <w:tcW w:w="283" w:type="pct"/>
            <w:vAlign w:val="center"/>
            <w:hideMark/>
          </w:tcPr>
          <w:p w14:paraId="59CEB1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3708,9</w:t>
            </w:r>
          </w:p>
        </w:tc>
        <w:tc>
          <w:tcPr>
            <w:tcW w:w="283" w:type="pct"/>
            <w:vAlign w:val="center"/>
            <w:hideMark/>
          </w:tcPr>
          <w:p w14:paraId="69890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989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D339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FD3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3E54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F3179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01AF7D6" w14:textId="77777777" w:rsidTr="00322D6C">
        <w:trPr>
          <w:trHeight w:val="20"/>
        </w:trPr>
        <w:tc>
          <w:tcPr>
            <w:tcW w:w="1016" w:type="pct"/>
            <w:vAlign w:val="center"/>
            <w:hideMark/>
          </w:tcPr>
          <w:p w14:paraId="5E266B6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2F248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07F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806C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D86F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307C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2933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A5E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268,6</w:t>
            </w:r>
          </w:p>
        </w:tc>
        <w:tc>
          <w:tcPr>
            <w:tcW w:w="283" w:type="pct"/>
            <w:vAlign w:val="center"/>
            <w:hideMark/>
          </w:tcPr>
          <w:p w14:paraId="71E526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7F0710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4D0F0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558AAB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43D23D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738ADD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304" w:type="pct"/>
            <w:vAlign w:val="center"/>
            <w:hideMark/>
          </w:tcPr>
          <w:p w14:paraId="316DE5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r>
      <w:tr w:rsidR="00CC2335" w:rsidRPr="00CC2335" w14:paraId="4C590E3D" w14:textId="77777777" w:rsidTr="00322D6C">
        <w:trPr>
          <w:trHeight w:val="20"/>
        </w:trPr>
        <w:tc>
          <w:tcPr>
            <w:tcW w:w="5000" w:type="pct"/>
            <w:gridSpan w:val="15"/>
            <w:vAlign w:val="center"/>
            <w:hideMark/>
          </w:tcPr>
          <w:p w14:paraId="05A2A9C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002.02.01.084 - Строительство тепловой сети для подключения перспективного потребителя Многофункциональный культурный центр на 250</w:t>
            </w:r>
            <w:r w:rsidRPr="00CC2335">
              <w:rPr>
                <w:rFonts w:ascii="Times New Roman" w:hAnsi="Times New Roman"/>
                <w:b/>
                <w:bCs/>
                <w:color w:val="000000"/>
                <w:spacing w:val="0"/>
                <w:sz w:val="20"/>
                <w:szCs w:val="20"/>
                <w:lang w:eastAsia="ru-RU"/>
              </w:rPr>
              <w:br/>
              <w:t xml:space="preserve">мест с тепловой нагрузкой - 0,247 Гкал/ч в зоне действия Котельная №29 п. Таежный (СГМУП «ГТС») </w:t>
            </w:r>
          </w:p>
        </w:tc>
      </w:tr>
      <w:tr w:rsidR="00CC2335" w:rsidRPr="00CC2335" w14:paraId="32B316DA" w14:textId="77777777" w:rsidTr="00322D6C">
        <w:trPr>
          <w:trHeight w:val="20"/>
        </w:trPr>
        <w:tc>
          <w:tcPr>
            <w:tcW w:w="1016" w:type="pct"/>
            <w:vAlign w:val="center"/>
            <w:hideMark/>
          </w:tcPr>
          <w:p w14:paraId="0F84222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B1F5D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486E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B8D5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F3A3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D1DE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AD9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197,5</w:t>
            </w:r>
          </w:p>
        </w:tc>
        <w:tc>
          <w:tcPr>
            <w:tcW w:w="283" w:type="pct"/>
            <w:vAlign w:val="center"/>
            <w:hideMark/>
          </w:tcPr>
          <w:p w14:paraId="4C847B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2731,6</w:t>
            </w:r>
          </w:p>
        </w:tc>
        <w:tc>
          <w:tcPr>
            <w:tcW w:w="283" w:type="pct"/>
            <w:vAlign w:val="center"/>
            <w:hideMark/>
          </w:tcPr>
          <w:p w14:paraId="119100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C20E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434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6200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B300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2965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42ECE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0808245" w14:textId="77777777" w:rsidTr="00322D6C">
        <w:trPr>
          <w:trHeight w:val="20"/>
        </w:trPr>
        <w:tc>
          <w:tcPr>
            <w:tcW w:w="1016" w:type="pct"/>
            <w:vAlign w:val="center"/>
            <w:hideMark/>
          </w:tcPr>
          <w:p w14:paraId="1B80737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D9DC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FA0A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78A8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8EB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9783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A804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197,5</w:t>
            </w:r>
          </w:p>
        </w:tc>
        <w:tc>
          <w:tcPr>
            <w:tcW w:w="283" w:type="pct"/>
            <w:vAlign w:val="center"/>
            <w:hideMark/>
          </w:tcPr>
          <w:p w14:paraId="3CAE3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2929,1</w:t>
            </w:r>
          </w:p>
        </w:tc>
        <w:tc>
          <w:tcPr>
            <w:tcW w:w="283" w:type="pct"/>
            <w:vAlign w:val="center"/>
            <w:hideMark/>
          </w:tcPr>
          <w:p w14:paraId="02130F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2929,1</w:t>
            </w:r>
          </w:p>
        </w:tc>
        <w:tc>
          <w:tcPr>
            <w:tcW w:w="283" w:type="pct"/>
            <w:vAlign w:val="center"/>
            <w:hideMark/>
          </w:tcPr>
          <w:p w14:paraId="30388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2929,1</w:t>
            </w:r>
          </w:p>
        </w:tc>
        <w:tc>
          <w:tcPr>
            <w:tcW w:w="283" w:type="pct"/>
            <w:vAlign w:val="center"/>
            <w:hideMark/>
          </w:tcPr>
          <w:p w14:paraId="035A43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2929,1</w:t>
            </w:r>
          </w:p>
        </w:tc>
        <w:tc>
          <w:tcPr>
            <w:tcW w:w="283" w:type="pct"/>
            <w:vAlign w:val="center"/>
            <w:hideMark/>
          </w:tcPr>
          <w:p w14:paraId="38D2E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2929,1</w:t>
            </w:r>
          </w:p>
        </w:tc>
        <w:tc>
          <w:tcPr>
            <w:tcW w:w="283" w:type="pct"/>
            <w:vAlign w:val="center"/>
            <w:hideMark/>
          </w:tcPr>
          <w:p w14:paraId="0D74BC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2929,1</w:t>
            </w:r>
          </w:p>
        </w:tc>
        <w:tc>
          <w:tcPr>
            <w:tcW w:w="283" w:type="pct"/>
            <w:vAlign w:val="center"/>
            <w:hideMark/>
          </w:tcPr>
          <w:p w14:paraId="526DD9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2929,1</w:t>
            </w:r>
          </w:p>
        </w:tc>
        <w:tc>
          <w:tcPr>
            <w:tcW w:w="304" w:type="pct"/>
            <w:vAlign w:val="center"/>
            <w:hideMark/>
          </w:tcPr>
          <w:p w14:paraId="5B4566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2929,1</w:t>
            </w:r>
          </w:p>
        </w:tc>
      </w:tr>
      <w:tr w:rsidR="00CC2335" w:rsidRPr="00CC2335" w14:paraId="30C27B55" w14:textId="77777777" w:rsidTr="00322D6C">
        <w:trPr>
          <w:trHeight w:val="20"/>
        </w:trPr>
        <w:tc>
          <w:tcPr>
            <w:tcW w:w="5000" w:type="pct"/>
            <w:gridSpan w:val="15"/>
            <w:vAlign w:val="center"/>
            <w:hideMark/>
          </w:tcPr>
          <w:p w14:paraId="2D1243D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002.02.01.085 - Строительство тепловой сети для подключения перспективного потребителя Организация дополнительного образования на 200 мест с тепловой нагрузкой - 0,193 Гкал/ч в зоне действия Котельная №29 п. Таежный (СГМУП «ГТС») </w:t>
            </w:r>
          </w:p>
        </w:tc>
      </w:tr>
      <w:tr w:rsidR="00CC2335" w:rsidRPr="00CC2335" w14:paraId="2BD9A67D" w14:textId="77777777" w:rsidTr="00322D6C">
        <w:trPr>
          <w:trHeight w:val="20"/>
        </w:trPr>
        <w:tc>
          <w:tcPr>
            <w:tcW w:w="1016" w:type="pct"/>
            <w:vAlign w:val="center"/>
            <w:hideMark/>
          </w:tcPr>
          <w:p w14:paraId="300243F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F75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0A9E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7D23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C8E8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899D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6C13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154,6</w:t>
            </w:r>
          </w:p>
        </w:tc>
        <w:tc>
          <w:tcPr>
            <w:tcW w:w="283" w:type="pct"/>
            <w:vAlign w:val="center"/>
            <w:hideMark/>
          </w:tcPr>
          <w:p w14:paraId="133E0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2138,4</w:t>
            </w:r>
          </w:p>
        </w:tc>
        <w:tc>
          <w:tcPr>
            <w:tcW w:w="283" w:type="pct"/>
            <w:vAlign w:val="center"/>
            <w:hideMark/>
          </w:tcPr>
          <w:p w14:paraId="4D31A1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1A50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9037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A6E3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41D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69A1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2601A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8222AE" w14:textId="77777777" w:rsidTr="00322D6C">
        <w:trPr>
          <w:trHeight w:val="20"/>
        </w:trPr>
        <w:tc>
          <w:tcPr>
            <w:tcW w:w="1016" w:type="pct"/>
            <w:vAlign w:val="center"/>
            <w:hideMark/>
          </w:tcPr>
          <w:p w14:paraId="57D4D75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1B55D4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C575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39DB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AAD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1C9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9DE0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154,6</w:t>
            </w:r>
          </w:p>
        </w:tc>
        <w:tc>
          <w:tcPr>
            <w:tcW w:w="283" w:type="pct"/>
            <w:vAlign w:val="center"/>
            <w:hideMark/>
          </w:tcPr>
          <w:p w14:paraId="01CB2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6A38F5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263B4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4BC60F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083EA2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65EB0A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283" w:type="pct"/>
            <w:vAlign w:val="center"/>
            <w:hideMark/>
          </w:tcPr>
          <w:p w14:paraId="050223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c>
          <w:tcPr>
            <w:tcW w:w="304" w:type="pct"/>
            <w:vAlign w:val="center"/>
            <w:hideMark/>
          </w:tcPr>
          <w:p w14:paraId="3E193E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2293,0</w:t>
            </w:r>
          </w:p>
        </w:tc>
      </w:tr>
      <w:tr w:rsidR="00CC2335" w:rsidRPr="00CC2335" w14:paraId="0B05E89A" w14:textId="77777777" w:rsidTr="00322D6C">
        <w:trPr>
          <w:trHeight w:val="20"/>
        </w:trPr>
        <w:tc>
          <w:tcPr>
            <w:tcW w:w="5000" w:type="pct"/>
            <w:gridSpan w:val="15"/>
            <w:vAlign w:val="center"/>
            <w:hideMark/>
          </w:tcPr>
          <w:p w14:paraId="40795D8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002.02.01.086 - Строительство тепловой сети для подключения перспективного потребителя Библиотека с тепловой нагрузкой - 0,032 Гкал/ч в зоне действия Котельная №29 п. Таежный (СГМУП «ГТС») </w:t>
            </w:r>
          </w:p>
        </w:tc>
      </w:tr>
      <w:tr w:rsidR="00CC2335" w:rsidRPr="00CC2335" w14:paraId="503A24D7" w14:textId="77777777" w:rsidTr="00322D6C">
        <w:trPr>
          <w:trHeight w:val="20"/>
        </w:trPr>
        <w:tc>
          <w:tcPr>
            <w:tcW w:w="1016" w:type="pct"/>
            <w:vAlign w:val="center"/>
            <w:hideMark/>
          </w:tcPr>
          <w:p w14:paraId="7CB9064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32C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89EE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CAF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77B7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B469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328A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00FD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F8C2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541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021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4ED4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w:t>
            </w:r>
          </w:p>
        </w:tc>
        <w:tc>
          <w:tcPr>
            <w:tcW w:w="283" w:type="pct"/>
            <w:vAlign w:val="center"/>
            <w:hideMark/>
          </w:tcPr>
          <w:p w14:paraId="2C4DD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432,3</w:t>
            </w:r>
          </w:p>
        </w:tc>
        <w:tc>
          <w:tcPr>
            <w:tcW w:w="283" w:type="pct"/>
            <w:vAlign w:val="center"/>
            <w:hideMark/>
          </w:tcPr>
          <w:p w14:paraId="41C0A2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61C21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4CAFFC6" w14:textId="77777777" w:rsidTr="00322D6C">
        <w:trPr>
          <w:trHeight w:val="20"/>
        </w:trPr>
        <w:tc>
          <w:tcPr>
            <w:tcW w:w="1016" w:type="pct"/>
            <w:vAlign w:val="center"/>
            <w:hideMark/>
          </w:tcPr>
          <w:p w14:paraId="61A41D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005F5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A670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50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A0A7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4993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AFAB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53F8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7E1C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1F31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B9EF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1E89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w:t>
            </w:r>
          </w:p>
        </w:tc>
        <w:tc>
          <w:tcPr>
            <w:tcW w:w="283" w:type="pct"/>
            <w:vAlign w:val="center"/>
            <w:hideMark/>
          </w:tcPr>
          <w:p w14:paraId="3E866C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463,5</w:t>
            </w:r>
          </w:p>
        </w:tc>
        <w:tc>
          <w:tcPr>
            <w:tcW w:w="283" w:type="pct"/>
            <w:vAlign w:val="center"/>
            <w:hideMark/>
          </w:tcPr>
          <w:p w14:paraId="460A8F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463,5</w:t>
            </w:r>
          </w:p>
        </w:tc>
        <w:tc>
          <w:tcPr>
            <w:tcW w:w="304" w:type="pct"/>
            <w:vAlign w:val="center"/>
            <w:hideMark/>
          </w:tcPr>
          <w:p w14:paraId="1E3BB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463,5</w:t>
            </w:r>
          </w:p>
        </w:tc>
      </w:tr>
      <w:tr w:rsidR="00CC2335" w:rsidRPr="00CC2335" w14:paraId="1D9DCCB1" w14:textId="77777777" w:rsidTr="00322D6C">
        <w:trPr>
          <w:trHeight w:val="20"/>
        </w:trPr>
        <w:tc>
          <w:tcPr>
            <w:tcW w:w="5000" w:type="pct"/>
            <w:gridSpan w:val="15"/>
            <w:vAlign w:val="center"/>
            <w:hideMark/>
          </w:tcPr>
          <w:p w14:paraId="2AC3338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002.02.01.087 - Строительство тепловой сети для подключения перспективного потребителя Свердловская дирекция по капитальному строительству ОАО "РЖД" Реконструкция ПТОЛ</w:t>
            </w:r>
            <w:r w:rsidRPr="00CC2335">
              <w:rPr>
                <w:rFonts w:ascii="Times New Roman" w:hAnsi="Times New Roman"/>
                <w:b/>
                <w:bCs/>
                <w:color w:val="000000"/>
                <w:spacing w:val="0"/>
                <w:sz w:val="20"/>
                <w:szCs w:val="20"/>
                <w:lang w:eastAsia="ru-RU"/>
              </w:rPr>
              <w:br/>
              <w:t xml:space="preserve">Сургут с тепловой нагрузкой - 1,716 Гкал/ч в зоне действия Котельная №13 (СГМУП «ГТС») </w:t>
            </w:r>
          </w:p>
        </w:tc>
      </w:tr>
      <w:tr w:rsidR="00CC2335" w:rsidRPr="00CC2335" w14:paraId="3037A3DC" w14:textId="77777777" w:rsidTr="00322D6C">
        <w:trPr>
          <w:trHeight w:val="20"/>
        </w:trPr>
        <w:tc>
          <w:tcPr>
            <w:tcW w:w="1016" w:type="pct"/>
            <w:vAlign w:val="center"/>
            <w:hideMark/>
          </w:tcPr>
          <w:p w14:paraId="49C270A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36976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1125,8</w:t>
            </w:r>
          </w:p>
        </w:tc>
        <w:tc>
          <w:tcPr>
            <w:tcW w:w="283" w:type="pct"/>
            <w:vAlign w:val="center"/>
            <w:hideMark/>
          </w:tcPr>
          <w:p w14:paraId="3FF54F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14956,8</w:t>
            </w:r>
          </w:p>
        </w:tc>
        <w:tc>
          <w:tcPr>
            <w:tcW w:w="283" w:type="pct"/>
            <w:vAlign w:val="center"/>
            <w:hideMark/>
          </w:tcPr>
          <w:p w14:paraId="4105D9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6D6C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ED55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FB90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D51F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17DF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F91D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EE2F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A757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C1E8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F406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7B39A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2B51578" w14:textId="77777777" w:rsidTr="00322D6C">
        <w:trPr>
          <w:trHeight w:val="20"/>
        </w:trPr>
        <w:tc>
          <w:tcPr>
            <w:tcW w:w="1016" w:type="pct"/>
            <w:vAlign w:val="center"/>
            <w:hideMark/>
          </w:tcPr>
          <w:p w14:paraId="6195F01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0293D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1125,8</w:t>
            </w:r>
          </w:p>
        </w:tc>
        <w:tc>
          <w:tcPr>
            <w:tcW w:w="283" w:type="pct"/>
            <w:vAlign w:val="center"/>
            <w:hideMark/>
          </w:tcPr>
          <w:p w14:paraId="59184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1499AC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668322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4FCF4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5E3C6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4D4DD6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3E327B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31BB9B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054898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4D1A9F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11587B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283" w:type="pct"/>
            <w:vAlign w:val="center"/>
            <w:hideMark/>
          </w:tcPr>
          <w:p w14:paraId="0A7C34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c>
          <w:tcPr>
            <w:tcW w:w="304" w:type="pct"/>
            <w:vAlign w:val="center"/>
            <w:hideMark/>
          </w:tcPr>
          <w:p w14:paraId="59FD3A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16082,6</w:t>
            </w:r>
          </w:p>
        </w:tc>
      </w:tr>
      <w:tr w:rsidR="00CC2335" w:rsidRPr="00CC2335" w14:paraId="64B17117" w14:textId="77777777" w:rsidTr="00322D6C">
        <w:trPr>
          <w:trHeight w:val="20"/>
        </w:trPr>
        <w:tc>
          <w:tcPr>
            <w:tcW w:w="5000" w:type="pct"/>
            <w:gridSpan w:val="15"/>
            <w:vAlign w:val="center"/>
            <w:hideMark/>
          </w:tcPr>
          <w:p w14:paraId="580576F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002.02.01.088 - Строительство тепловой сети для подключения перспективного потребителя Спортивный комплекс с игровыми залами общей площадью 1008 м2 (648 м2, 360 м2) с тепловой нагрузкой - 0,639 Гкал/ч в зоне действия Котельная №14 (СГМУП «ГТС») </w:t>
            </w:r>
          </w:p>
        </w:tc>
      </w:tr>
      <w:tr w:rsidR="00CC2335" w:rsidRPr="00CC2335" w14:paraId="1C3F706A" w14:textId="77777777" w:rsidTr="00322D6C">
        <w:trPr>
          <w:trHeight w:val="20"/>
        </w:trPr>
        <w:tc>
          <w:tcPr>
            <w:tcW w:w="1016" w:type="pct"/>
            <w:vAlign w:val="center"/>
            <w:hideMark/>
          </w:tcPr>
          <w:p w14:paraId="064C624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627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368B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A1F2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D20A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DCDF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8930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511,4</w:t>
            </w:r>
          </w:p>
        </w:tc>
        <w:tc>
          <w:tcPr>
            <w:tcW w:w="283" w:type="pct"/>
            <w:vAlign w:val="center"/>
            <w:hideMark/>
          </w:tcPr>
          <w:p w14:paraId="0322A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7072,5</w:t>
            </w:r>
          </w:p>
        </w:tc>
        <w:tc>
          <w:tcPr>
            <w:tcW w:w="283" w:type="pct"/>
            <w:vAlign w:val="center"/>
            <w:hideMark/>
          </w:tcPr>
          <w:p w14:paraId="639BA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E537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937F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7F75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C278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9046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EE4D8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C56F905" w14:textId="77777777" w:rsidTr="00322D6C">
        <w:trPr>
          <w:trHeight w:val="20"/>
        </w:trPr>
        <w:tc>
          <w:tcPr>
            <w:tcW w:w="1016" w:type="pct"/>
            <w:vAlign w:val="center"/>
            <w:hideMark/>
          </w:tcPr>
          <w:p w14:paraId="48C8420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5994D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E9F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AADE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313E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45F5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DED5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511,4</w:t>
            </w:r>
          </w:p>
        </w:tc>
        <w:tc>
          <w:tcPr>
            <w:tcW w:w="283" w:type="pct"/>
            <w:vAlign w:val="center"/>
            <w:hideMark/>
          </w:tcPr>
          <w:p w14:paraId="6FB7E2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7583,9</w:t>
            </w:r>
          </w:p>
        </w:tc>
        <w:tc>
          <w:tcPr>
            <w:tcW w:w="283" w:type="pct"/>
            <w:vAlign w:val="center"/>
            <w:hideMark/>
          </w:tcPr>
          <w:p w14:paraId="7C6BD4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7583,9</w:t>
            </w:r>
          </w:p>
        </w:tc>
        <w:tc>
          <w:tcPr>
            <w:tcW w:w="283" w:type="pct"/>
            <w:vAlign w:val="center"/>
            <w:hideMark/>
          </w:tcPr>
          <w:p w14:paraId="4FC8CB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7583,9</w:t>
            </w:r>
          </w:p>
        </w:tc>
        <w:tc>
          <w:tcPr>
            <w:tcW w:w="283" w:type="pct"/>
            <w:vAlign w:val="center"/>
            <w:hideMark/>
          </w:tcPr>
          <w:p w14:paraId="653A85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7583,9</w:t>
            </w:r>
          </w:p>
        </w:tc>
        <w:tc>
          <w:tcPr>
            <w:tcW w:w="283" w:type="pct"/>
            <w:vAlign w:val="center"/>
            <w:hideMark/>
          </w:tcPr>
          <w:p w14:paraId="112782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7583,9</w:t>
            </w:r>
          </w:p>
        </w:tc>
        <w:tc>
          <w:tcPr>
            <w:tcW w:w="283" w:type="pct"/>
            <w:vAlign w:val="center"/>
            <w:hideMark/>
          </w:tcPr>
          <w:p w14:paraId="33CA74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7583,9</w:t>
            </w:r>
          </w:p>
        </w:tc>
        <w:tc>
          <w:tcPr>
            <w:tcW w:w="283" w:type="pct"/>
            <w:vAlign w:val="center"/>
            <w:hideMark/>
          </w:tcPr>
          <w:p w14:paraId="78D358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7583,9</w:t>
            </w:r>
          </w:p>
        </w:tc>
        <w:tc>
          <w:tcPr>
            <w:tcW w:w="304" w:type="pct"/>
            <w:vAlign w:val="center"/>
            <w:hideMark/>
          </w:tcPr>
          <w:p w14:paraId="5EE543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7583,9</w:t>
            </w:r>
          </w:p>
        </w:tc>
      </w:tr>
      <w:tr w:rsidR="00CC2335" w:rsidRPr="00CC2335" w14:paraId="2D44DEBC" w14:textId="77777777" w:rsidTr="00322D6C">
        <w:trPr>
          <w:trHeight w:val="20"/>
        </w:trPr>
        <w:tc>
          <w:tcPr>
            <w:tcW w:w="5000" w:type="pct"/>
            <w:gridSpan w:val="15"/>
            <w:vAlign w:val="center"/>
            <w:hideMark/>
          </w:tcPr>
          <w:p w14:paraId="4F9BF64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002.02.01.089 - Строительство тепловой сети для подключения перспективного потребителя Крытый стадион обшей площадью 20000 м2 с тепловой нагрузкой - 4,343 Гкал/ч в зоне действия Котельная №14 (СГМУП «ГТС») </w:t>
            </w:r>
          </w:p>
        </w:tc>
      </w:tr>
      <w:tr w:rsidR="00CC2335" w:rsidRPr="00CC2335" w14:paraId="732FA28F" w14:textId="77777777" w:rsidTr="00322D6C">
        <w:trPr>
          <w:trHeight w:val="20"/>
        </w:trPr>
        <w:tc>
          <w:tcPr>
            <w:tcW w:w="1016" w:type="pct"/>
            <w:vAlign w:val="center"/>
            <w:hideMark/>
          </w:tcPr>
          <w:p w14:paraId="4621A85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442F2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7072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F5F5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E904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5CB1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5FF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3586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6810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4E27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528A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9644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CEFA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4415,8</w:t>
            </w:r>
          </w:p>
        </w:tc>
        <w:tc>
          <w:tcPr>
            <w:tcW w:w="283" w:type="pct"/>
            <w:vAlign w:val="center"/>
            <w:hideMark/>
          </w:tcPr>
          <w:p w14:paraId="1A791F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60937,8</w:t>
            </w:r>
          </w:p>
        </w:tc>
        <w:tc>
          <w:tcPr>
            <w:tcW w:w="304" w:type="pct"/>
            <w:vAlign w:val="center"/>
            <w:hideMark/>
          </w:tcPr>
          <w:p w14:paraId="33B99F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EB870B2" w14:textId="77777777" w:rsidTr="00322D6C">
        <w:trPr>
          <w:trHeight w:val="20"/>
        </w:trPr>
        <w:tc>
          <w:tcPr>
            <w:tcW w:w="1016" w:type="pct"/>
            <w:vAlign w:val="center"/>
            <w:hideMark/>
          </w:tcPr>
          <w:p w14:paraId="057C4BA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C6FEB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BA2F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ADA9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312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F15C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491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F061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D75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32E1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FF78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BDC4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DF6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4415,8</w:t>
            </w:r>
          </w:p>
        </w:tc>
        <w:tc>
          <w:tcPr>
            <w:tcW w:w="283" w:type="pct"/>
            <w:vAlign w:val="center"/>
            <w:hideMark/>
          </w:tcPr>
          <w:p w14:paraId="3954E4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65353,5</w:t>
            </w:r>
          </w:p>
        </w:tc>
        <w:tc>
          <w:tcPr>
            <w:tcW w:w="304" w:type="pct"/>
            <w:vAlign w:val="center"/>
            <w:hideMark/>
          </w:tcPr>
          <w:p w14:paraId="08D8C2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65353,5</w:t>
            </w:r>
          </w:p>
        </w:tc>
      </w:tr>
      <w:tr w:rsidR="00CC2335" w:rsidRPr="00CC2335" w14:paraId="178DEC27" w14:textId="77777777" w:rsidTr="00322D6C">
        <w:trPr>
          <w:trHeight w:val="20"/>
        </w:trPr>
        <w:tc>
          <w:tcPr>
            <w:tcW w:w="5000" w:type="pct"/>
            <w:gridSpan w:val="15"/>
            <w:vAlign w:val="center"/>
            <w:hideMark/>
          </w:tcPr>
          <w:p w14:paraId="04C869C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002.02.01.090 - Строительство тепловой сети для подключения перспективного потребителя Пождепо с тепловой нагрузкой - 0,024 Гкал/ч в зоне действия Котельная №28 п. Юность (СГМУП «ГТС») </w:t>
            </w:r>
          </w:p>
        </w:tc>
      </w:tr>
      <w:tr w:rsidR="00CC2335" w:rsidRPr="00CC2335" w14:paraId="450C91F9" w14:textId="77777777" w:rsidTr="00322D6C">
        <w:trPr>
          <w:trHeight w:val="20"/>
        </w:trPr>
        <w:tc>
          <w:tcPr>
            <w:tcW w:w="1016" w:type="pct"/>
            <w:vAlign w:val="center"/>
            <w:hideMark/>
          </w:tcPr>
          <w:p w14:paraId="3AA9623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F2AC8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6275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46C1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85D7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A81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56F8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7814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C76C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20,8</w:t>
            </w:r>
          </w:p>
        </w:tc>
        <w:tc>
          <w:tcPr>
            <w:tcW w:w="283" w:type="pct"/>
            <w:vAlign w:val="center"/>
            <w:hideMark/>
          </w:tcPr>
          <w:p w14:paraId="52A081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288,6</w:t>
            </w:r>
          </w:p>
        </w:tc>
        <w:tc>
          <w:tcPr>
            <w:tcW w:w="283" w:type="pct"/>
            <w:vAlign w:val="center"/>
            <w:hideMark/>
          </w:tcPr>
          <w:p w14:paraId="72A0CA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42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C0EC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382D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D3994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9A255FD" w14:textId="77777777" w:rsidTr="00322D6C">
        <w:trPr>
          <w:trHeight w:val="20"/>
        </w:trPr>
        <w:tc>
          <w:tcPr>
            <w:tcW w:w="1016" w:type="pct"/>
            <w:vAlign w:val="center"/>
            <w:hideMark/>
          </w:tcPr>
          <w:p w14:paraId="0E48D0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A72B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A50F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504D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BF19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354D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F980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CAB2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31E5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20,8</w:t>
            </w:r>
          </w:p>
        </w:tc>
        <w:tc>
          <w:tcPr>
            <w:tcW w:w="283" w:type="pct"/>
            <w:vAlign w:val="center"/>
            <w:hideMark/>
          </w:tcPr>
          <w:p w14:paraId="3F399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w:t>
            </w:r>
          </w:p>
        </w:tc>
        <w:tc>
          <w:tcPr>
            <w:tcW w:w="283" w:type="pct"/>
            <w:vAlign w:val="center"/>
            <w:hideMark/>
          </w:tcPr>
          <w:p w14:paraId="20AD41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w:t>
            </w:r>
          </w:p>
        </w:tc>
        <w:tc>
          <w:tcPr>
            <w:tcW w:w="283" w:type="pct"/>
            <w:vAlign w:val="center"/>
            <w:hideMark/>
          </w:tcPr>
          <w:p w14:paraId="31A447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w:t>
            </w:r>
          </w:p>
        </w:tc>
        <w:tc>
          <w:tcPr>
            <w:tcW w:w="283" w:type="pct"/>
            <w:vAlign w:val="center"/>
            <w:hideMark/>
          </w:tcPr>
          <w:p w14:paraId="0660FF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w:t>
            </w:r>
          </w:p>
        </w:tc>
        <w:tc>
          <w:tcPr>
            <w:tcW w:w="283" w:type="pct"/>
            <w:vAlign w:val="center"/>
            <w:hideMark/>
          </w:tcPr>
          <w:p w14:paraId="522BCD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w:t>
            </w:r>
          </w:p>
        </w:tc>
        <w:tc>
          <w:tcPr>
            <w:tcW w:w="304" w:type="pct"/>
            <w:vAlign w:val="center"/>
            <w:hideMark/>
          </w:tcPr>
          <w:p w14:paraId="7584FB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w:t>
            </w:r>
          </w:p>
        </w:tc>
      </w:tr>
      <w:tr w:rsidR="00CC2335" w:rsidRPr="00CC2335" w14:paraId="550AE1BD" w14:textId="77777777" w:rsidTr="00322D6C">
        <w:trPr>
          <w:trHeight w:val="20"/>
        </w:trPr>
        <w:tc>
          <w:tcPr>
            <w:tcW w:w="5000" w:type="pct"/>
            <w:gridSpan w:val="15"/>
            <w:vAlign w:val="center"/>
            <w:hideMark/>
          </w:tcPr>
          <w:p w14:paraId="33C9854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002.02.01.091 - Строительство тепловой сети для подключения перспективного потребителя Многоэтажный гараж на 60 м\мест с тепловой нагрузкой - 0 Гкал/ч в зоне действия Котельная №28 п. Юность (СГМУП «ГТС») </w:t>
            </w:r>
          </w:p>
        </w:tc>
      </w:tr>
      <w:tr w:rsidR="00CC2335" w:rsidRPr="00CC2335" w14:paraId="63B42F7F" w14:textId="77777777" w:rsidTr="00322D6C">
        <w:trPr>
          <w:trHeight w:val="20"/>
        </w:trPr>
        <w:tc>
          <w:tcPr>
            <w:tcW w:w="1016" w:type="pct"/>
            <w:vAlign w:val="center"/>
            <w:hideMark/>
          </w:tcPr>
          <w:p w14:paraId="1D82ED8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DFDE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5BB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C0B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14DE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A3D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345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0A4E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7C17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B79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0,4</w:t>
            </w:r>
          </w:p>
        </w:tc>
        <w:tc>
          <w:tcPr>
            <w:tcW w:w="283" w:type="pct"/>
            <w:vAlign w:val="center"/>
            <w:hideMark/>
          </w:tcPr>
          <w:p w14:paraId="23CE56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w:t>
            </w:r>
          </w:p>
        </w:tc>
        <w:tc>
          <w:tcPr>
            <w:tcW w:w="283" w:type="pct"/>
            <w:vAlign w:val="center"/>
            <w:hideMark/>
          </w:tcPr>
          <w:p w14:paraId="3DDFB9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EC6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43C6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41278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E1CC1BB" w14:textId="77777777" w:rsidTr="00322D6C">
        <w:trPr>
          <w:trHeight w:val="20"/>
        </w:trPr>
        <w:tc>
          <w:tcPr>
            <w:tcW w:w="1016" w:type="pct"/>
            <w:vAlign w:val="center"/>
            <w:hideMark/>
          </w:tcPr>
          <w:p w14:paraId="128EFA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22223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B66B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4742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5C8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7EA3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657F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D31E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42EB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5923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0,4</w:t>
            </w:r>
          </w:p>
        </w:tc>
        <w:tc>
          <w:tcPr>
            <w:tcW w:w="283" w:type="pct"/>
            <w:vAlign w:val="center"/>
            <w:hideMark/>
          </w:tcPr>
          <w:p w14:paraId="56B56C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w:t>
            </w:r>
          </w:p>
        </w:tc>
        <w:tc>
          <w:tcPr>
            <w:tcW w:w="283" w:type="pct"/>
            <w:vAlign w:val="center"/>
            <w:hideMark/>
          </w:tcPr>
          <w:p w14:paraId="090E79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w:t>
            </w:r>
          </w:p>
        </w:tc>
        <w:tc>
          <w:tcPr>
            <w:tcW w:w="283" w:type="pct"/>
            <w:vAlign w:val="center"/>
            <w:hideMark/>
          </w:tcPr>
          <w:p w14:paraId="0B5CE7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w:t>
            </w:r>
          </w:p>
        </w:tc>
        <w:tc>
          <w:tcPr>
            <w:tcW w:w="283" w:type="pct"/>
            <w:vAlign w:val="center"/>
            <w:hideMark/>
          </w:tcPr>
          <w:p w14:paraId="061729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w:t>
            </w:r>
          </w:p>
        </w:tc>
        <w:tc>
          <w:tcPr>
            <w:tcW w:w="304" w:type="pct"/>
            <w:vAlign w:val="center"/>
            <w:hideMark/>
          </w:tcPr>
          <w:p w14:paraId="41A18F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w:t>
            </w:r>
          </w:p>
        </w:tc>
      </w:tr>
      <w:tr w:rsidR="00CC2335" w:rsidRPr="00CC2335" w14:paraId="3CE83328" w14:textId="77777777" w:rsidTr="00322D6C">
        <w:trPr>
          <w:trHeight w:val="20"/>
        </w:trPr>
        <w:tc>
          <w:tcPr>
            <w:tcW w:w="5000" w:type="pct"/>
            <w:gridSpan w:val="15"/>
            <w:vAlign w:val="center"/>
            <w:hideMark/>
          </w:tcPr>
          <w:p w14:paraId="60411C5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002.02.01.092 - Строительство тепловой сети для подключения перспективного потребителя Хореографическая школа на 300 учащихся с тепловой нагрузкой - 0,281 Гкал/ч в зоне действия Котельная №28 п. Юность (СГМУП «ГТС») </w:t>
            </w:r>
          </w:p>
        </w:tc>
      </w:tr>
      <w:tr w:rsidR="00CC2335" w:rsidRPr="00CC2335" w14:paraId="5F858C66" w14:textId="77777777" w:rsidTr="00322D6C">
        <w:trPr>
          <w:trHeight w:val="20"/>
        </w:trPr>
        <w:tc>
          <w:tcPr>
            <w:tcW w:w="1016" w:type="pct"/>
            <w:vAlign w:val="center"/>
            <w:hideMark/>
          </w:tcPr>
          <w:p w14:paraId="32FF564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89EC0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588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E767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A98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0D64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CCB5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6895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w:t>
            </w:r>
          </w:p>
        </w:tc>
        <w:tc>
          <w:tcPr>
            <w:tcW w:w="283" w:type="pct"/>
            <w:vAlign w:val="center"/>
            <w:hideMark/>
          </w:tcPr>
          <w:p w14:paraId="1E3C49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3228,0</w:t>
            </w:r>
          </w:p>
        </w:tc>
        <w:tc>
          <w:tcPr>
            <w:tcW w:w="283" w:type="pct"/>
            <w:vAlign w:val="center"/>
            <w:hideMark/>
          </w:tcPr>
          <w:p w14:paraId="09E1A8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0B84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609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3EA7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6C3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6C44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C343BA9" w14:textId="77777777" w:rsidTr="00322D6C">
        <w:trPr>
          <w:trHeight w:val="20"/>
        </w:trPr>
        <w:tc>
          <w:tcPr>
            <w:tcW w:w="1016" w:type="pct"/>
            <w:vAlign w:val="center"/>
            <w:hideMark/>
          </w:tcPr>
          <w:p w14:paraId="21680F0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0146D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A8AE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2E79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FE6A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5B4B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B5D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CAFB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w:t>
            </w:r>
          </w:p>
        </w:tc>
        <w:tc>
          <w:tcPr>
            <w:tcW w:w="283" w:type="pct"/>
            <w:vAlign w:val="center"/>
            <w:hideMark/>
          </w:tcPr>
          <w:p w14:paraId="7E2548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776D7C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3E55F6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02D144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3141D3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455FF7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304" w:type="pct"/>
            <w:vAlign w:val="center"/>
            <w:hideMark/>
          </w:tcPr>
          <w:p w14:paraId="0DAE20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r>
      <w:tr w:rsidR="00CC2335" w:rsidRPr="00CC2335" w14:paraId="2FB45332" w14:textId="77777777" w:rsidTr="00322D6C">
        <w:trPr>
          <w:trHeight w:val="20"/>
        </w:trPr>
        <w:tc>
          <w:tcPr>
            <w:tcW w:w="5000" w:type="pct"/>
            <w:gridSpan w:val="15"/>
            <w:vAlign w:val="center"/>
            <w:hideMark/>
          </w:tcPr>
          <w:p w14:paraId="2AE1B39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002.02.01.093 - Строительство тепловой сети для подключения перспективного потребителя Подстанция скорой помощи на 10 постов с тепловой нагрузкой - 0,04 Гкал/ч в зоне действия Котельная №28 п. Юность (СГМУП «ГТС») </w:t>
            </w:r>
          </w:p>
        </w:tc>
      </w:tr>
      <w:tr w:rsidR="00CC2335" w:rsidRPr="00CC2335" w14:paraId="0BDED577" w14:textId="77777777" w:rsidTr="00322D6C">
        <w:trPr>
          <w:trHeight w:val="20"/>
        </w:trPr>
        <w:tc>
          <w:tcPr>
            <w:tcW w:w="1016" w:type="pct"/>
            <w:vAlign w:val="center"/>
            <w:hideMark/>
          </w:tcPr>
          <w:p w14:paraId="33E871B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76051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33CB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000A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A87D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802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EA2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6D0B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68A4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w:t>
            </w:r>
          </w:p>
        </w:tc>
        <w:tc>
          <w:tcPr>
            <w:tcW w:w="283" w:type="pct"/>
            <w:vAlign w:val="center"/>
            <w:hideMark/>
          </w:tcPr>
          <w:p w14:paraId="466D8F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482,3</w:t>
            </w:r>
          </w:p>
        </w:tc>
        <w:tc>
          <w:tcPr>
            <w:tcW w:w="283" w:type="pct"/>
            <w:vAlign w:val="center"/>
            <w:hideMark/>
          </w:tcPr>
          <w:p w14:paraId="741508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E8E5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B71A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82B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3046D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F8C0687" w14:textId="77777777" w:rsidTr="00322D6C">
        <w:trPr>
          <w:trHeight w:val="20"/>
        </w:trPr>
        <w:tc>
          <w:tcPr>
            <w:tcW w:w="1016" w:type="pct"/>
            <w:vAlign w:val="center"/>
            <w:hideMark/>
          </w:tcPr>
          <w:p w14:paraId="7EAFDAB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B66B0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85F3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C84B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E80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9858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854E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341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A21E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w:t>
            </w:r>
          </w:p>
        </w:tc>
        <w:tc>
          <w:tcPr>
            <w:tcW w:w="283" w:type="pct"/>
            <w:vAlign w:val="center"/>
            <w:hideMark/>
          </w:tcPr>
          <w:p w14:paraId="3F820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517,0</w:t>
            </w:r>
          </w:p>
        </w:tc>
        <w:tc>
          <w:tcPr>
            <w:tcW w:w="283" w:type="pct"/>
            <w:vAlign w:val="center"/>
            <w:hideMark/>
          </w:tcPr>
          <w:p w14:paraId="7ADEB7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517,0</w:t>
            </w:r>
          </w:p>
        </w:tc>
        <w:tc>
          <w:tcPr>
            <w:tcW w:w="283" w:type="pct"/>
            <w:vAlign w:val="center"/>
            <w:hideMark/>
          </w:tcPr>
          <w:p w14:paraId="4D3C24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517,0</w:t>
            </w:r>
          </w:p>
        </w:tc>
        <w:tc>
          <w:tcPr>
            <w:tcW w:w="283" w:type="pct"/>
            <w:vAlign w:val="center"/>
            <w:hideMark/>
          </w:tcPr>
          <w:p w14:paraId="175EB2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517,0</w:t>
            </w:r>
          </w:p>
        </w:tc>
        <w:tc>
          <w:tcPr>
            <w:tcW w:w="283" w:type="pct"/>
            <w:vAlign w:val="center"/>
            <w:hideMark/>
          </w:tcPr>
          <w:p w14:paraId="26FE93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517,0</w:t>
            </w:r>
          </w:p>
        </w:tc>
        <w:tc>
          <w:tcPr>
            <w:tcW w:w="304" w:type="pct"/>
            <w:vAlign w:val="center"/>
            <w:hideMark/>
          </w:tcPr>
          <w:p w14:paraId="0F6BA4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517,0</w:t>
            </w:r>
          </w:p>
        </w:tc>
      </w:tr>
      <w:tr w:rsidR="00CC2335" w:rsidRPr="00CC2335" w14:paraId="0EDA2628" w14:textId="77777777" w:rsidTr="00322D6C">
        <w:trPr>
          <w:trHeight w:val="20"/>
        </w:trPr>
        <w:tc>
          <w:tcPr>
            <w:tcW w:w="5000" w:type="pct"/>
            <w:gridSpan w:val="15"/>
            <w:vAlign w:val="center"/>
            <w:hideMark/>
          </w:tcPr>
          <w:p w14:paraId="29E344F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002.02.01.094 - Строительство тепловой сети для подключения перспективного потребителя Информационно-библотченый центр на 50 тысяч единиц хранения. Музей с тепловой нагрузкой - 0,08 Гкал/ч в зоне действия Котельная №28 п. Юность (СГМУП «ГТС») </w:t>
            </w:r>
          </w:p>
        </w:tc>
      </w:tr>
      <w:tr w:rsidR="00CC2335" w:rsidRPr="00CC2335" w14:paraId="3CF8F7C2" w14:textId="77777777" w:rsidTr="00322D6C">
        <w:trPr>
          <w:trHeight w:val="20"/>
        </w:trPr>
        <w:tc>
          <w:tcPr>
            <w:tcW w:w="1016" w:type="pct"/>
            <w:vAlign w:val="center"/>
            <w:hideMark/>
          </w:tcPr>
          <w:p w14:paraId="61F67F4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87CDF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9E65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AA29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B34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F511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AE7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A52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5AA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488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97B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7706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3CE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0C0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84,5</w:t>
            </w:r>
          </w:p>
        </w:tc>
        <w:tc>
          <w:tcPr>
            <w:tcW w:w="304" w:type="pct"/>
            <w:vAlign w:val="center"/>
            <w:hideMark/>
          </w:tcPr>
          <w:p w14:paraId="5A279E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1171,3</w:t>
            </w:r>
          </w:p>
        </w:tc>
      </w:tr>
      <w:tr w:rsidR="00CC2335" w:rsidRPr="00CC2335" w14:paraId="6DA1AD08" w14:textId="77777777" w:rsidTr="00322D6C">
        <w:trPr>
          <w:trHeight w:val="20"/>
        </w:trPr>
        <w:tc>
          <w:tcPr>
            <w:tcW w:w="1016" w:type="pct"/>
            <w:vAlign w:val="center"/>
            <w:hideMark/>
          </w:tcPr>
          <w:p w14:paraId="3645A41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8B505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A6EF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324F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1F51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981A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2AE8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6F1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0635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39C3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0309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7ED2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68BF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820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84,5</w:t>
            </w:r>
          </w:p>
        </w:tc>
        <w:tc>
          <w:tcPr>
            <w:tcW w:w="304" w:type="pct"/>
            <w:vAlign w:val="center"/>
            <w:hideMark/>
          </w:tcPr>
          <w:p w14:paraId="224289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1255,8</w:t>
            </w:r>
          </w:p>
        </w:tc>
      </w:tr>
      <w:tr w:rsidR="00CC2335" w:rsidRPr="00CC2335" w14:paraId="0F0C4918" w14:textId="77777777" w:rsidTr="00322D6C">
        <w:trPr>
          <w:trHeight w:val="20"/>
        </w:trPr>
        <w:tc>
          <w:tcPr>
            <w:tcW w:w="5000" w:type="pct"/>
            <w:gridSpan w:val="15"/>
            <w:vAlign w:val="center"/>
            <w:hideMark/>
          </w:tcPr>
          <w:p w14:paraId="6E78100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002.02.01.095 - Строительство тепловой сети для подключения перспективного потребителя Офис-центр с тепловой нагрузкой - 0,08 Гкал/ч в зоне действия Котельная №28 п. Юность (СГМУП «ГТС») </w:t>
            </w:r>
          </w:p>
        </w:tc>
      </w:tr>
      <w:tr w:rsidR="00CC2335" w:rsidRPr="00CC2335" w14:paraId="32302B00" w14:textId="77777777" w:rsidTr="00322D6C">
        <w:trPr>
          <w:trHeight w:val="20"/>
        </w:trPr>
        <w:tc>
          <w:tcPr>
            <w:tcW w:w="1016" w:type="pct"/>
            <w:vAlign w:val="center"/>
            <w:hideMark/>
          </w:tcPr>
          <w:p w14:paraId="655CE22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75BDF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9E32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12F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8457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2D69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27D0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64B7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DD6F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F8E2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60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w:t>
            </w:r>
          </w:p>
        </w:tc>
        <w:tc>
          <w:tcPr>
            <w:tcW w:w="283" w:type="pct"/>
            <w:vAlign w:val="center"/>
            <w:hideMark/>
          </w:tcPr>
          <w:p w14:paraId="05977E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1041,4</w:t>
            </w:r>
          </w:p>
        </w:tc>
        <w:tc>
          <w:tcPr>
            <w:tcW w:w="283" w:type="pct"/>
            <w:vAlign w:val="center"/>
            <w:hideMark/>
          </w:tcPr>
          <w:p w14:paraId="1FEDAA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AA77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5C99A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9202998" w14:textId="77777777" w:rsidTr="00322D6C">
        <w:trPr>
          <w:trHeight w:val="20"/>
        </w:trPr>
        <w:tc>
          <w:tcPr>
            <w:tcW w:w="1016" w:type="pct"/>
            <w:vAlign w:val="center"/>
            <w:hideMark/>
          </w:tcPr>
          <w:p w14:paraId="7CEE61F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031E9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CD00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89E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A949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851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E66D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03A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2023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FD0D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FECA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w:t>
            </w:r>
          </w:p>
        </w:tc>
        <w:tc>
          <w:tcPr>
            <w:tcW w:w="283" w:type="pct"/>
            <w:vAlign w:val="center"/>
            <w:hideMark/>
          </w:tcPr>
          <w:p w14:paraId="08BC7A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1116,7</w:t>
            </w:r>
          </w:p>
        </w:tc>
        <w:tc>
          <w:tcPr>
            <w:tcW w:w="283" w:type="pct"/>
            <w:vAlign w:val="center"/>
            <w:hideMark/>
          </w:tcPr>
          <w:p w14:paraId="41A64A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1116,7</w:t>
            </w:r>
          </w:p>
        </w:tc>
        <w:tc>
          <w:tcPr>
            <w:tcW w:w="283" w:type="pct"/>
            <w:vAlign w:val="center"/>
            <w:hideMark/>
          </w:tcPr>
          <w:p w14:paraId="238452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1116,7</w:t>
            </w:r>
          </w:p>
        </w:tc>
        <w:tc>
          <w:tcPr>
            <w:tcW w:w="304" w:type="pct"/>
            <w:vAlign w:val="center"/>
            <w:hideMark/>
          </w:tcPr>
          <w:p w14:paraId="266203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1116,7</w:t>
            </w:r>
          </w:p>
        </w:tc>
      </w:tr>
      <w:tr w:rsidR="00CC2335" w:rsidRPr="00CC2335" w14:paraId="4A390682" w14:textId="77777777" w:rsidTr="00322D6C">
        <w:trPr>
          <w:trHeight w:val="20"/>
        </w:trPr>
        <w:tc>
          <w:tcPr>
            <w:tcW w:w="5000" w:type="pct"/>
            <w:gridSpan w:val="15"/>
            <w:vAlign w:val="center"/>
            <w:hideMark/>
          </w:tcPr>
          <w:p w14:paraId="01E85CB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002.02.01.096 - Строительство тепловой сети для подключения перспективного потребителя Офис-центр с тепловой нагрузкой - 0,08 Гкал/ч в зоне действия Котельная №28 п. Юность (СГМУП «ГТС») </w:t>
            </w:r>
          </w:p>
        </w:tc>
      </w:tr>
      <w:tr w:rsidR="00CC2335" w:rsidRPr="00CC2335" w14:paraId="0CE5747E" w14:textId="77777777" w:rsidTr="00322D6C">
        <w:trPr>
          <w:trHeight w:val="20"/>
        </w:trPr>
        <w:tc>
          <w:tcPr>
            <w:tcW w:w="1016" w:type="pct"/>
            <w:vAlign w:val="center"/>
            <w:hideMark/>
          </w:tcPr>
          <w:p w14:paraId="08BB8E0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E43B8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1BDE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35CC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0528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F736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D77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A1A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8561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08ED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8D00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46D7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78,4</w:t>
            </w:r>
          </w:p>
        </w:tc>
        <w:tc>
          <w:tcPr>
            <w:tcW w:w="283" w:type="pct"/>
            <w:vAlign w:val="center"/>
            <w:hideMark/>
          </w:tcPr>
          <w:p w14:paraId="1ED648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1083,4</w:t>
            </w:r>
          </w:p>
        </w:tc>
        <w:tc>
          <w:tcPr>
            <w:tcW w:w="283" w:type="pct"/>
            <w:vAlign w:val="center"/>
            <w:hideMark/>
          </w:tcPr>
          <w:p w14:paraId="1D9DF4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FC9D4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A078435" w14:textId="77777777" w:rsidTr="00322D6C">
        <w:trPr>
          <w:trHeight w:val="20"/>
        </w:trPr>
        <w:tc>
          <w:tcPr>
            <w:tcW w:w="1016" w:type="pct"/>
            <w:vAlign w:val="center"/>
            <w:hideMark/>
          </w:tcPr>
          <w:p w14:paraId="59B2C4C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A344A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07F3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D19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87DA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E0C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92F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A322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65B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3EF0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9537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7384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78,4</w:t>
            </w:r>
          </w:p>
        </w:tc>
        <w:tc>
          <w:tcPr>
            <w:tcW w:w="283" w:type="pct"/>
            <w:vAlign w:val="center"/>
            <w:hideMark/>
          </w:tcPr>
          <w:p w14:paraId="059EEA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1161,8</w:t>
            </w:r>
          </w:p>
        </w:tc>
        <w:tc>
          <w:tcPr>
            <w:tcW w:w="283" w:type="pct"/>
            <w:vAlign w:val="center"/>
            <w:hideMark/>
          </w:tcPr>
          <w:p w14:paraId="3C9064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1161,8</w:t>
            </w:r>
          </w:p>
        </w:tc>
        <w:tc>
          <w:tcPr>
            <w:tcW w:w="304" w:type="pct"/>
            <w:vAlign w:val="center"/>
            <w:hideMark/>
          </w:tcPr>
          <w:p w14:paraId="0A5AD7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1161,8</w:t>
            </w:r>
          </w:p>
        </w:tc>
      </w:tr>
      <w:tr w:rsidR="00CC2335" w:rsidRPr="00CC2335" w14:paraId="3F239883" w14:textId="77777777" w:rsidTr="00322D6C">
        <w:trPr>
          <w:trHeight w:val="20"/>
        </w:trPr>
        <w:tc>
          <w:tcPr>
            <w:tcW w:w="5000" w:type="pct"/>
            <w:gridSpan w:val="15"/>
            <w:vAlign w:val="center"/>
            <w:hideMark/>
          </w:tcPr>
          <w:p w14:paraId="6D67B8A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002.02.01.097 - Строительство тепловой сети для подключения перспективного потребителя Застройка предприятиями коммунального</w:t>
            </w:r>
            <w:r w:rsidRPr="00CC2335">
              <w:rPr>
                <w:rFonts w:ascii="Times New Roman" w:hAnsi="Times New Roman"/>
                <w:b/>
                <w:bCs/>
                <w:color w:val="000000"/>
                <w:spacing w:val="0"/>
                <w:sz w:val="20"/>
                <w:szCs w:val="20"/>
                <w:lang w:eastAsia="ru-RU"/>
              </w:rPr>
              <w:br/>
              <w:t xml:space="preserve">назначения с тепловой нагрузкой - 0,2 Гкал/ч в зоне действия Котельная №28 п. Юность (СГМУП «ГТС») </w:t>
            </w:r>
          </w:p>
        </w:tc>
      </w:tr>
      <w:tr w:rsidR="00CC2335" w:rsidRPr="00CC2335" w14:paraId="67FBECA1" w14:textId="77777777" w:rsidTr="00322D6C">
        <w:trPr>
          <w:trHeight w:val="20"/>
        </w:trPr>
        <w:tc>
          <w:tcPr>
            <w:tcW w:w="1016" w:type="pct"/>
            <w:vAlign w:val="center"/>
            <w:hideMark/>
          </w:tcPr>
          <w:p w14:paraId="539EBC1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BA3C5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E19F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B304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B7A4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272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BDF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B49C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E0DD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9B9F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181,4</w:t>
            </w:r>
          </w:p>
        </w:tc>
        <w:tc>
          <w:tcPr>
            <w:tcW w:w="283" w:type="pct"/>
            <w:vAlign w:val="center"/>
            <w:hideMark/>
          </w:tcPr>
          <w:p w14:paraId="72502E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2497,5</w:t>
            </w:r>
          </w:p>
        </w:tc>
        <w:tc>
          <w:tcPr>
            <w:tcW w:w="283" w:type="pct"/>
            <w:vAlign w:val="center"/>
            <w:hideMark/>
          </w:tcPr>
          <w:p w14:paraId="090E5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6AE0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3416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B4097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EB2631" w14:textId="77777777" w:rsidTr="00322D6C">
        <w:trPr>
          <w:trHeight w:val="20"/>
        </w:trPr>
        <w:tc>
          <w:tcPr>
            <w:tcW w:w="1016" w:type="pct"/>
            <w:vAlign w:val="center"/>
            <w:hideMark/>
          </w:tcPr>
          <w:p w14:paraId="46B1C38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CA66F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0D85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CA8E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DA06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2D7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A31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8EF0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B74B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DECF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181,4</w:t>
            </w:r>
          </w:p>
        </w:tc>
        <w:tc>
          <w:tcPr>
            <w:tcW w:w="283" w:type="pct"/>
            <w:vAlign w:val="center"/>
            <w:hideMark/>
          </w:tcPr>
          <w:p w14:paraId="4CC600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2678,9</w:t>
            </w:r>
          </w:p>
        </w:tc>
        <w:tc>
          <w:tcPr>
            <w:tcW w:w="283" w:type="pct"/>
            <w:vAlign w:val="center"/>
            <w:hideMark/>
          </w:tcPr>
          <w:p w14:paraId="630911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2678,9</w:t>
            </w:r>
          </w:p>
        </w:tc>
        <w:tc>
          <w:tcPr>
            <w:tcW w:w="283" w:type="pct"/>
            <w:vAlign w:val="center"/>
            <w:hideMark/>
          </w:tcPr>
          <w:p w14:paraId="6DEAB5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2678,9</w:t>
            </w:r>
          </w:p>
        </w:tc>
        <w:tc>
          <w:tcPr>
            <w:tcW w:w="283" w:type="pct"/>
            <w:vAlign w:val="center"/>
            <w:hideMark/>
          </w:tcPr>
          <w:p w14:paraId="602FD4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2678,9</w:t>
            </w:r>
          </w:p>
        </w:tc>
        <w:tc>
          <w:tcPr>
            <w:tcW w:w="304" w:type="pct"/>
            <w:vAlign w:val="center"/>
            <w:hideMark/>
          </w:tcPr>
          <w:p w14:paraId="2605FD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2678,9</w:t>
            </w:r>
          </w:p>
        </w:tc>
      </w:tr>
      <w:tr w:rsidR="00CC2335" w:rsidRPr="00CC2335" w14:paraId="5ECBAD17" w14:textId="77777777" w:rsidTr="00322D6C">
        <w:trPr>
          <w:trHeight w:val="20"/>
        </w:trPr>
        <w:tc>
          <w:tcPr>
            <w:tcW w:w="5000" w:type="pct"/>
            <w:gridSpan w:val="15"/>
            <w:vAlign w:val="center"/>
            <w:hideMark/>
          </w:tcPr>
          <w:p w14:paraId="2E250F6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002.02.01.098 - Строительство тепловой сети для подключения перспективного потребителя Застройка предприятиями коммунального</w:t>
            </w:r>
            <w:r w:rsidRPr="00CC2335">
              <w:rPr>
                <w:rFonts w:ascii="Times New Roman" w:hAnsi="Times New Roman"/>
                <w:b/>
                <w:bCs/>
                <w:color w:val="000000"/>
                <w:spacing w:val="0"/>
                <w:sz w:val="20"/>
                <w:szCs w:val="20"/>
                <w:lang w:eastAsia="ru-RU"/>
              </w:rPr>
              <w:br/>
              <w:t xml:space="preserve">назначения с тепловой нагрузкой - 0,012 Гкал/ч в зоне действия Котельная №28 п. Юность (СГМУП «ГТС») </w:t>
            </w:r>
          </w:p>
        </w:tc>
      </w:tr>
      <w:tr w:rsidR="00CC2335" w:rsidRPr="00CC2335" w14:paraId="0A345FFC" w14:textId="77777777" w:rsidTr="00322D6C">
        <w:trPr>
          <w:trHeight w:val="20"/>
        </w:trPr>
        <w:tc>
          <w:tcPr>
            <w:tcW w:w="1016" w:type="pct"/>
            <w:vAlign w:val="center"/>
            <w:hideMark/>
          </w:tcPr>
          <w:p w14:paraId="46BC35A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D6424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D4AB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B3F2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5EDF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B89B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3A6C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524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w:t>
            </w:r>
          </w:p>
        </w:tc>
        <w:tc>
          <w:tcPr>
            <w:tcW w:w="283" w:type="pct"/>
            <w:vAlign w:val="center"/>
            <w:hideMark/>
          </w:tcPr>
          <w:p w14:paraId="15F7D4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138,0</w:t>
            </w:r>
          </w:p>
        </w:tc>
        <w:tc>
          <w:tcPr>
            <w:tcW w:w="283" w:type="pct"/>
            <w:vAlign w:val="center"/>
            <w:hideMark/>
          </w:tcPr>
          <w:p w14:paraId="5F9BE6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ED7F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48AB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E368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2537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3CC28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37FFDB" w14:textId="77777777" w:rsidTr="00322D6C">
        <w:trPr>
          <w:trHeight w:val="20"/>
        </w:trPr>
        <w:tc>
          <w:tcPr>
            <w:tcW w:w="1016" w:type="pct"/>
            <w:vAlign w:val="center"/>
            <w:hideMark/>
          </w:tcPr>
          <w:p w14:paraId="1652F9E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848CA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7E75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7A2D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2929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170E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686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A65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w:t>
            </w:r>
          </w:p>
        </w:tc>
        <w:tc>
          <w:tcPr>
            <w:tcW w:w="283" w:type="pct"/>
            <w:vAlign w:val="center"/>
            <w:hideMark/>
          </w:tcPr>
          <w:p w14:paraId="048BBD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w:t>
            </w:r>
          </w:p>
        </w:tc>
        <w:tc>
          <w:tcPr>
            <w:tcW w:w="283" w:type="pct"/>
            <w:vAlign w:val="center"/>
            <w:hideMark/>
          </w:tcPr>
          <w:p w14:paraId="7FFEBA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w:t>
            </w:r>
          </w:p>
        </w:tc>
        <w:tc>
          <w:tcPr>
            <w:tcW w:w="283" w:type="pct"/>
            <w:vAlign w:val="center"/>
            <w:hideMark/>
          </w:tcPr>
          <w:p w14:paraId="6A3CC8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w:t>
            </w:r>
          </w:p>
        </w:tc>
        <w:tc>
          <w:tcPr>
            <w:tcW w:w="283" w:type="pct"/>
            <w:vAlign w:val="center"/>
            <w:hideMark/>
          </w:tcPr>
          <w:p w14:paraId="38EE45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w:t>
            </w:r>
          </w:p>
        </w:tc>
        <w:tc>
          <w:tcPr>
            <w:tcW w:w="283" w:type="pct"/>
            <w:vAlign w:val="center"/>
            <w:hideMark/>
          </w:tcPr>
          <w:p w14:paraId="27FE00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w:t>
            </w:r>
          </w:p>
        </w:tc>
        <w:tc>
          <w:tcPr>
            <w:tcW w:w="283" w:type="pct"/>
            <w:vAlign w:val="center"/>
            <w:hideMark/>
          </w:tcPr>
          <w:p w14:paraId="566123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w:t>
            </w:r>
          </w:p>
        </w:tc>
        <w:tc>
          <w:tcPr>
            <w:tcW w:w="304" w:type="pct"/>
            <w:vAlign w:val="center"/>
            <w:hideMark/>
          </w:tcPr>
          <w:p w14:paraId="67A8B5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w:t>
            </w:r>
          </w:p>
        </w:tc>
      </w:tr>
      <w:tr w:rsidR="00CC2335" w:rsidRPr="00CC2335" w14:paraId="46ED3298" w14:textId="77777777" w:rsidTr="00322D6C">
        <w:trPr>
          <w:trHeight w:val="20"/>
        </w:trPr>
        <w:tc>
          <w:tcPr>
            <w:tcW w:w="5000" w:type="pct"/>
            <w:gridSpan w:val="15"/>
            <w:vAlign w:val="center"/>
            <w:hideMark/>
          </w:tcPr>
          <w:p w14:paraId="555F5FD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002.02.01.099 - Строительство тепловой сети для подключения перспективного потребителя Застройка предприятиями коммунального назначения с тепловой нагрузкой - 0,012 Гкал/ч в зоне действия Котельная №28 п. Юность (СГМУП «ГТС») </w:t>
            </w:r>
          </w:p>
        </w:tc>
      </w:tr>
      <w:tr w:rsidR="00CC2335" w:rsidRPr="00CC2335" w14:paraId="35CE685E" w14:textId="77777777" w:rsidTr="00322D6C">
        <w:trPr>
          <w:trHeight w:val="20"/>
        </w:trPr>
        <w:tc>
          <w:tcPr>
            <w:tcW w:w="1016" w:type="pct"/>
            <w:vAlign w:val="center"/>
            <w:hideMark/>
          </w:tcPr>
          <w:p w14:paraId="14BAC97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CD072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25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915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B574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3779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2A09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2F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5051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F9B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1EE1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AC31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E363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w:t>
            </w:r>
          </w:p>
        </w:tc>
        <w:tc>
          <w:tcPr>
            <w:tcW w:w="283" w:type="pct"/>
            <w:vAlign w:val="center"/>
            <w:hideMark/>
          </w:tcPr>
          <w:p w14:paraId="77755E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168,4</w:t>
            </w:r>
          </w:p>
        </w:tc>
        <w:tc>
          <w:tcPr>
            <w:tcW w:w="304" w:type="pct"/>
            <w:vAlign w:val="center"/>
            <w:hideMark/>
          </w:tcPr>
          <w:p w14:paraId="6CA94B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4B59487" w14:textId="77777777" w:rsidTr="00322D6C">
        <w:trPr>
          <w:trHeight w:val="20"/>
        </w:trPr>
        <w:tc>
          <w:tcPr>
            <w:tcW w:w="1016" w:type="pct"/>
            <w:vAlign w:val="center"/>
            <w:hideMark/>
          </w:tcPr>
          <w:p w14:paraId="4A86B71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D2AB8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E6D4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7FB9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D36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5CF3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F08E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883D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9C2C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75CD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59BC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A851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58EE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w:t>
            </w:r>
          </w:p>
        </w:tc>
        <w:tc>
          <w:tcPr>
            <w:tcW w:w="283" w:type="pct"/>
            <w:vAlign w:val="center"/>
            <w:hideMark/>
          </w:tcPr>
          <w:p w14:paraId="7CC5D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180,6</w:t>
            </w:r>
          </w:p>
        </w:tc>
        <w:tc>
          <w:tcPr>
            <w:tcW w:w="304" w:type="pct"/>
            <w:vAlign w:val="center"/>
            <w:hideMark/>
          </w:tcPr>
          <w:p w14:paraId="4D6B33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180,6</w:t>
            </w:r>
          </w:p>
        </w:tc>
      </w:tr>
      <w:tr w:rsidR="00CC2335" w:rsidRPr="00CC2335" w14:paraId="26770788" w14:textId="77777777" w:rsidTr="00322D6C">
        <w:trPr>
          <w:trHeight w:val="20"/>
        </w:trPr>
        <w:tc>
          <w:tcPr>
            <w:tcW w:w="5000" w:type="pct"/>
            <w:gridSpan w:val="15"/>
            <w:vAlign w:val="center"/>
            <w:hideMark/>
          </w:tcPr>
          <w:p w14:paraId="650FB3F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002.02.01.100 - Строительство тепловой сети для подключения перспективного потребителя ООО "Североуральская транспортная компания" с тепловой нагрузкой - 0,004 Гкал/ч в зоне действия Котельная №28 п. Юность (СГМУП «ГТС») </w:t>
            </w:r>
          </w:p>
        </w:tc>
      </w:tr>
      <w:tr w:rsidR="00CC2335" w:rsidRPr="00CC2335" w14:paraId="7DAD64FF" w14:textId="77777777" w:rsidTr="00322D6C">
        <w:trPr>
          <w:trHeight w:val="20"/>
        </w:trPr>
        <w:tc>
          <w:tcPr>
            <w:tcW w:w="1016" w:type="pct"/>
            <w:vAlign w:val="center"/>
            <w:hideMark/>
          </w:tcPr>
          <w:p w14:paraId="3F68C4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13C94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088C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FADD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0ACA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FD92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F599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215E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3C8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A12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4307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8650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DD07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6CBF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w:t>
            </w:r>
          </w:p>
        </w:tc>
        <w:tc>
          <w:tcPr>
            <w:tcW w:w="304" w:type="pct"/>
            <w:vAlign w:val="center"/>
            <w:hideMark/>
          </w:tcPr>
          <w:p w14:paraId="5BF5BF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58,6</w:t>
            </w:r>
          </w:p>
        </w:tc>
      </w:tr>
      <w:tr w:rsidR="00CC2335" w:rsidRPr="00CC2335" w14:paraId="16B5FFD7" w14:textId="77777777" w:rsidTr="00322D6C">
        <w:trPr>
          <w:trHeight w:val="20"/>
        </w:trPr>
        <w:tc>
          <w:tcPr>
            <w:tcW w:w="1016" w:type="pct"/>
            <w:vAlign w:val="center"/>
            <w:hideMark/>
          </w:tcPr>
          <w:p w14:paraId="0008907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39AC2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1A10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ED4A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4D0A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A2F2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C1D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1910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9F2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6267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1EDC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09C8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6314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141D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w:t>
            </w:r>
          </w:p>
        </w:tc>
        <w:tc>
          <w:tcPr>
            <w:tcW w:w="304" w:type="pct"/>
            <w:vAlign w:val="center"/>
            <w:hideMark/>
          </w:tcPr>
          <w:p w14:paraId="0FB7B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w:t>
            </w:r>
          </w:p>
        </w:tc>
      </w:tr>
      <w:tr w:rsidR="00CC2335" w:rsidRPr="00CC2335" w14:paraId="179BA605" w14:textId="77777777" w:rsidTr="00322D6C">
        <w:trPr>
          <w:trHeight w:val="20"/>
        </w:trPr>
        <w:tc>
          <w:tcPr>
            <w:tcW w:w="5000" w:type="pct"/>
            <w:gridSpan w:val="15"/>
            <w:vAlign w:val="center"/>
            <w:hideMark/>
          </w:tcPr>
          <w:p w14:paraId="5F2488A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002.02.01.101 - Строительство тепловой сети для подключения перспективного потребителя Строительство железнодорожного тупика с тепловой нагрузкой - 0,024 Гкал/ч в зоне действия Котельная №28 п. Юность (СГМУП «ГТС») </w:t>
            </w:r>
          </w:p>
        </w:tc>
      </w:tr>
      <w:tr w:rsidR="00CC2335" w:rsidRPr="00CC2335" w14:paraId="60511E61" w14:textId="77777777" w:rsidTr="00322D6C">
        <w:trPr>
          <w:trHeight w:val="20"/>
        </w:trPr>
        <w:tc>
          <w:tcPr>
            <w:tcW w:w="1016" w:type="pct"/>
            <w:vAlign w:val="center"/>
            <w:hideMark/>
          </w:tcPr>
          <w:p w14:paraId="493CD38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D8AAC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0833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A0B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3FB8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997D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783E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F631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E207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3C0F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3B67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04AE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w:t>
            </w:r>
          </w:p>
        </w:tc>
        <w:tc>
          <w:tcPr>
            <w:tcW w:w="283" w:type="pct"/>
            <w:vAlign w:val="center"/>
            <w:hideMark/>
          </w:tcPr>
          <w:p w14:paraId="13AF60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324,2</w:t>
            </w:r>
          </w:p>
        </w:tc>
        <w:tc>
          <w:tcPr>
            <w:tcW w:w="283" w:type="pct"/>
            <w:vAlign w:val="center"/>
            <w:hideMark/>
          </w:tcPr>
          <w:p w14:paraId="4A1C77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11511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E836B4F" w14:textId="77777777" w:rsidTr="00322D6C">
        <w:trPr>
          <w:trHeight w:val="20"/>
        </w:trPr>
        <w:tc>
          <w:tcPr>
            <w:tcW w:w="1016" w:type="pct"/>
            <w:vAlign w:val="center"/>
            <w:hideMark/>
          </w:tcPr>
          <w:p w14:paraId="23075C7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C73D4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A9D3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1A6D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E7E8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D2FD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4BD3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F24B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3917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4FA2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17B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C1F4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w:t>
            </w:r>
          </w:p>
        </w:tc>
        <w:tc>
          <w:tcPr>
            <w:tcW w:w="283" w:type="pct"/>
            <w:vAlign w:val="center"/>
            <w:hideMark/>
          </w:tcPr>
          <w:p w14:paraId="7FD225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347,7</w:t>
            </w:r>
          </w:p>
        </w:tc>
        <w:tc>
          <w:tcPr>
            <w:tcW w:w="283" w:type="pct"/>
            <w:vAlign w:val="center"/>
            <w:hideMark/>
          </w:tcPr>
          <w:p w14:paraId="3BEB9F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347,7</w:t>
            </w:r>
          </w:p>
        </w:tc>
        <w:tc>
          <w:tcPr>
            <w:tcW w:w="304" w:type="pct"/>
            <w:vAlign w:val="center"/>
            <w:hideMark/>
          </w:tcPr>
          <w:p w14:paraId="594671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347,7</w:t>
            </w:r>
          </w:p>
        </w:tc>
      </w:tr>
      <w:tr w:rsidR="00CC2335" w:rsidRPr="00CC2335" w14:paraId="51C88071" w14:textId="77777777" w:rsidTr="00322D6C">
        <w:trPr>
          <w:trHeight w:val="20"/>
        </w:trPr>
        <w:tc>
          <w:tcPr>
            <w:tcW w:w="5000" w:type="pct"/>
            <w:gridSpan w:val="15"/>
            <w:vAlign w:val="center"/>
            <w:hideMark/>
          </w:tcPr>
          <w:p w14:paraId="12B8ACC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002.02.01.102 - Строительство тепловой сети для подключения перспективного потребителя Материальный склад с тепловой нагрузкой - 0,004 Гкал/ч в зоне действия Котельная №28 п. Юность (СГМУП «ГТС») </w:t>
            </w:r>
          </w:p>
        </w:tc>
      </w:tr>
      <w:tr w:rsidR="00CC2335" w:rsidRPr="00CC2335" w14:paraId="46208B34" w14:textId="77777777" w:rsidTr="00322D6C">
        <w:trPr>
          <w:trHeight w:val="20"/>
        </w:trPr>
        <w:tc>
          <w:tcPr>
            <w:tcW w:w="1016" w:type="pct"/>
            <w:vAlign w:val="center"/>
            <w:hideMark/>
          </w:tcPr>
          <w:p w14:paraId="13F4537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327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566E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8F4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2E2B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5899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0FA6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6712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3C64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EF2D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C262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44BE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5EC5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w:t>
            </w:r>
          </w:p>
        </w:tc>
        <w:tc>
          <w:tcPr>
            <w:tcW w:w="283" w:type="pct"/>
            <w:vAlign w:val="center"/>
            <w:hideMark/>
          </w:tcPr>
          <w:p w14:paraId="7CBE1E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w:t>
            </w:r>
          </w:p>
        </w:tc>
        <w:tc>
          <w:tcPr>
            <w:tcW w:w="304" w:type="pct"/>
            <w:vAlign w:val="center"/>
            <w:hideMark/>
          </w:tcPr>
          <w:p w14:paraId="249A1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A4FDABC" w14:textId="77777777" w:rsidTr="00322D6C">
        <w:trPr>
          <w:trHeight w:val="20"/>
        </w:trPr>
        <w:tc>
          <w:tcPr>
            <w:tcW w:w="1016" w:type="pct"/>
            <w:vAlign w:val="center"/>
            <w:hideMark/>
          </w:tcPr>
          <w:p w14:paraId="698926F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A829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3B72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B77E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8EE4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69A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E2BC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5BBC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408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CC77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163E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5BD9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C43E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w:t>
            </w:r>
          </w:p>
        </w:tc>
        <w:tc>
          <w:tcPr>
            <w:tcW w:w="283" w:type="pct"/>
            <w:vAlign w:val="center"/>
            <w:hideMark/>
          </w:tcPr>
          <w:p w14:paraId="38AEDE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60,2</w:t>
            </w:r>
          </w:p>
        </w:tc>
        <w:tc>
          <w:tcPr>
            <w:tcW w:w="304" w:type="pct"/>
            <w:vAlign w:val="center"/>
            <w:hideMark/>
          </w:tcPr>
          <w:p w14:paraId="278DE9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60,2</w:t>
            </w:r>
          </w:p>
        </w:tc>
      </w:tr>
      <w:tr w:rsidR="00CC2335" w:rsidRPr="00CC2335" w14:paraId="3C712E39" w14:textId="77777777" w:rsidTr="00322D6C">
        <w:trPr>
          <w:trHeight w:val="20"/>
        </w:trPr>
        <w:tc>
          <w:tcPr>
            <w:tcW w:w="5000" w:type="pct"/>
            <w:gridSpan w:val="15"/>
            <w:vAlign w:val="center"/>
            <w:hideMark/>
          </w:tcPr>
          <w:p w14:paraId="34870FA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002.02.01.103 - Строительство тепловой сети для подключения перспективного потребителя Гараж с тепловой нагрузкой - 0 Гкал/ч в зоне действия Котельная №28 п. Юность (СГМУП «ГТС») </w:t>
            </w:r>
          </w:p>
        </w:tc>
      </w:tr>
      <w:tr w:rsidR="00CC2335" w:rsidRPr="00CC2335" w14:paraId="1AB8127A" w14:textId="77777777" w:rsidTr="00322D6C">
        <w:trPr>
          <w:trHeight w:val="20"/>
        </w:trPr>
        <w:tc>
          <w:tcPr>
            <w:tcW w:w="1016" w:type="pct"/>
            <w:vAlign w:val="center"/>
            <w:hideMark/>
          </w:tcPr>
          <w:p w14:paraId="5D071A6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48C7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E8ED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D980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080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103C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F52F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380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410D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BD7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F77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1760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EF36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244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0,2</w:t>
            </w:r>
          </w:p>
        </w:tc>
        <w:tc>
          <w:tcPr>
            <w:tcW w:w="304" w:type="pct"/>
            <w:vAlign w:val="center"/>
            <w:hideMark/>
          </w:tcPr>
          <w:p w14:paraId="6CDAA3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w:t>
            </w:r>
          </w:p>
        </w:tc>
      </w:tr>
      <w:tr w:rsidR="00CC2335" w:rsidRPr="00CC2335" w14:paraId="4AC160C5" w14:textId="77777777" w:rsidTr="00322D6C">
        <w:trPr>
          <w:trHeight w:val="20"/>
        </w:trPr>
        <w:tc>
          <w:tcPr>
            <w:tcW w:w="1016" w:type="pct"/>
            <w:vAlign w:val="center"/>
            <w:hideMark/>
          </w:tcPr>
          <w:p w14:paraId="22A980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BBB3D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3615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E2EA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5669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0CDD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92AE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3E96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1D0F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524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A70E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E063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48B1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DE94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0,2</w:t>
            </w:r>
          </w:p>
        </w:tc>
        <w:tc>
          <w:tcPr>
            <w:tcW w:w="304" w:type="pct"/>
            <w:vAlign w:val="center"/>
            <w:hideMark/>
          </w:tcPr>
          <w:p w14:paraId="42E0F2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w:t>
            </w:r>
          </w:p>
        </w:tc>
      </w:tr>
      <w:tr w:rsidR="00CC2335" w:rsidRPr="00CC2335" w14:paraId="57A2FDB9" w14:textId="77777777" w:rsidTr="00322D6C">
        <w:trPr>
          <w:trHeight w:val="20"/>
        </w:trPr>
        <w:tc>
          <w:tcPr>
            <w:tcW w:w="5000" w:type="pct"/>
            <w:gridSpan w:val="15"/>
            <w:vAlign w:val="center"/>
            <w:hideMark/>
          </w:tcPr>
          <w:p w14:paraId="77AA343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002.02.01.104 - Строительство тепловой сети для подключения перспективного потребителя Многоэтажный гараж на 100 м\мест со встроенными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в первом этаже с тепловой нагрузкой - 0,002 Гкал/ч в зоне действия Котельная №28 п. Юность (СГМУП «ГТС») </w:t>
            </w:r>
          </w:p>
        </w:tc>
      </w:tr>
      <w:tr w:rsidR="00CC2335" w:rsidRPr="00CC2335" w14:paraId="2C43BC28" w14:textId="77777777" w:rsidTr="00322D6C">
        <w:trPr>
          <w:trHeight w:val="20"/>
        </w:trPr>
        <w:tc>
          <w:tcPr>
            <w:tcW w:w="1016" w:type="pct"/>
            <w:vAlign w:val="center"/>
            <w:hideMark/>
          </w:tcPr>
          <w:p w14:paraId="22EC7BE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59EA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7DFA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0067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CB9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BF16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C765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EB4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E11C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w:t>
            </w:r>
          </w:p>
        </w:tc>
        <w:tc>
          <w:tcPr>
            <w:tcW w:w="283" w:type="pct"/>
            <w:vAlign w:val="center"/>
            <w:hideMark/>
          </w:tcPr>
          <w:p w14:paraId="670A6D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w:t>
            </w:r>
          </w:p>
        </w:tc>
        <w:tc>
          <w:tcPr>
            <w:tcW w:w="283" w:type="pct"/>
            <w:vAlign w:val="center"/>
            <w:hideMark/>
          </w:tcPr>
          <w:p w14:paraId="161AD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B9C2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659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2C1C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C3E47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D503C7C" w14:textId="77777777" w:rsidTr="00322D6C">
        <w:trPr>
          <w:trHeight w:val="20"/>
        </w:trPr>
        <w:tc>
          <w:tcPr>
            <w:tcW w:w="1016" w:type="pct"/>
            <w:vAlign w:val="center"/>
            <w:hideMark/>
          </w:tcPr>
          <w:p w14:paraId="3D96259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42C20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D8DC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982C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F7AF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793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B3A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3BB2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990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w:t>
            </w:r>
          </w:p>
        </w:tc>
        <w:tc>
          <w:tcPr>
            <w:tcW w:w="283" w:type="pct"/>
            <w:vAlign w:val="center"/>
            <w:hideMark/>
          </w:tcPr>
          <w:p w14:paraId="2C2B96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25,8</w:t>
            </w:r>
          </w:p>
        </w:tc>
        <w:tc>
          <w:tcPr>
            <w:tcW w:w="283" w:type="pct"/>
            <w:vAlign w:val="center"/>
            <w:hideMark/>
          </w:tcPr>
          <w:p w14:paraId="1F333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25,8</w:t>
            </w:r>
          </w:p>
        </w:tc>
        <w:tc>
          <w:tcPr>
            <w:tcW w:w="283" w:type="pct"/>
            <w:vAlign w:val="center"/>
            <w:hideMark/>
          </w:tcPr>
          <w:p w14:paraId="0A1B35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25,8</w:t>
            </w:r>
          </w:p>
        </w:tc>
        <w:tc>
          <w:tcPr>
            <w:tcW w:w="283" w:type="pct"/>
            <w:vAlign w:val="center"/>
            <w:hideMark/>
          </w:tcPr>
          <w:p w14:paraId="50E2A2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25,8</w:t>
            </w:r>
          </w:p>
        </w:tc>
        <w:tc>
          <w:tcPr>
            <w:tcW w:w="283" w:type="pct"/>
            <w:vAlign w:val="center"/>
            <w:hideMark/>
          </w:tcPr>
          <w:p w14:paraId="2177D3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25,8</w:t>
            </w:r>
          </w:p>
        </w:tc>
        <w:tc>
          <w:tcPr>
            <w:tcW w:w="304" w:type="pct"/>
            <w:vAlign w:val="center"/>
            <w:hideMark/>
          </w:tcPr>
          <w:p w14:paraId="0CE9B8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25,8</w:t>
            </w:r>
          </w:p>
        </w:tc>
      </w:tr>
      <w:tr w:rsidR="00CC2335" w:rsidRPr="00CC2335" w14:paraId="06A5CC48" w14:textId="77777777" w:rsidTr="00322D6C">
        <w:trPr>
          <w:trHeight w:val="20"/>
        </w:trPr>
        <w:tc>
          <w:tcPr>
            <w:tcW w:w="5000" w:type="pct"/>
            <w:gridSpan w:val="15"/>
            <w:vAlign w:val="center"/>
            <w:hideMark/>
          </w:tcPr>
          <w:p w14:paraId="0A2D4B1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002.02.01.105 - Строительство тепловой сети для подключения перспективного потребителя Многоэтажный гараж на 100 м\мест со встроенными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в первом этаже с тепловой нагрузкой - 0,002 Гкал/ч в зоне действия Котельная №28 п. Юность (СГМУП «ГТС») </w:t>
            </w:r>
          </w:p>
        </w:tc>
      </w:tr>
      <w:tr w:rsidR="00CC2335" w:rsidRPr="00CC2335" w14:paraId="00EEA793" w14:textId="77777777" w:rsidTr="00322D6C">
        <w:trPr>
          <w:trHeight w:val="20"/>
        </w:trPr>
        <w:tc>
          <w:tcPr>
            <w:tcW w:w="1016" w:type="pct"/>
            <w:vAlign w:val="center"/>
            <w:hideMark/>
          </w:tcPr>
          <w:p w14:paraId="219A98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D3CF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D4BE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AD78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D9C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0B6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88E6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FD4A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0CD0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B0F4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w:t>
            </w:r>
          </w:p>
        </w:tc>
        <w:tc>
          <w:tcPr>
            <w:tcW w:w="283" w:type="pct"/>
            <w:vAlign w:val="center"/>
            <w:hideMark/>
          </w:tcPr>
          <w:p w14:paraId="50A82B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w:t>
            </w:r>
          </w:p>
        </w:tc>
        <w:tc>
          <w:tcPr>
            <w:tcW w:w="283" w:type="pct"/>
            <w:vAlign w:val="center"/>
            <w:hideMark/>
          </w:tcPr>
          <w:p w14:paraId="5E9027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3E4C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F8FA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DA152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F5B19C0" w14:textId="77777777" w:rsidTr="00322D6C">
        <w:trPr>
          <w:trHeight w:val="20"/>
        </w:trPr>
        <w:tc>
          <w:tcPr>
            <w:tcW w:w="1016" w:type="pct"/>
            <w:vAlign w:val="center"/>
            <w:hideMark/>
          </w:tcPr>
          <w:p w14:paraId="5E9F604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3CA4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0AD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14E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0A32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52D7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1C37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7A4B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A833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51D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w:t>
            </w:r>
          </w:p>
        </w:tc>
        <w:tc>
          <w:tcPr>
            <w:tcW w:w="283" w:type="pct"/>
            <w:vAlign w:val="center"/>
            <w:hideMark/>
          </w:tcPr>
          <w:p w14:paraId="61CAEA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283" w:type="pct"/>
            <w:vAlign w:val="center"/>
            <w:hideMark/>
          </w:tcPr>
          <w:p w14:paraId="409BD1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283" w:type="pct"/>
            <w:vAlign w:val="center"/>
            <w:hideMark/>
          </w:tcPr>
          <w:p w14:paraId="34CCF6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283" w:type="pct"/>
            <w:vAlign w:val="center"/>
            <w:hideMark/>
          </w:tcPr>
          <w:p w14:paraId="360BE4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304" w:type="pct"/>
            <w:vAlign w:val="center"/>
            <w:hideMark/>
          </w:tcPr>
          <w:p w14:paraId="014E99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r>
      <w:tr w:rsidR="00CC2335" w:rsidRPr="00CC2335" w14:paraId="4E171F25" w14:textId="77777777" w:rsidTr="00322D6C">
        <w:trPr>
          <w:trHeight w:val="20"/>
        </w:trPr>
        <w:tc>
          <w:tcPr>
            <w:tcW w:w="5000" w:type="pct"/>
            <w:gridSpan w:val="15"/>
            <w:vAlign w:val="center"/>
            <w:hideMark/>
          </w:tcPr>
          <w:p w14:paraId="24F7B63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002.02.01.106 - Строительство тепловой сети для подключения перспективного потребителя Предприятия коммунального назначения ООО "Югорские традиции" с тепловой нагрузкой - 0,036 Гкал/ч в зоне действия Котельная №28 п. Юность (СГМУП «ГТС») </w:t>
            </w:r>
          </w:p>
        </w:tc>
      </w:tr>
      <w:tr w:rsidR="00CC2335" w:rsidRPr="00CC2335" w14:paraId="32A35481" w14:textId="77777777" w:rsidTr="00322D6C">
        <w:trPr>
          <w:trHeight w:val="20"/>
        </w:trPr>
        <w:tc>
          <w:tcPr>
            <w:tcW w:w="1016" w:type="pct"/>
            <w:vAlign w:val="center"/>
            <w:hideMark/>
          </w:tcPr>
          <w:p w14:paraId="6812B8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132E8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05F0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98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17DB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3C4A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0BD8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7113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w:t>
            </w:r>
          </w:p>
        </w:tc>
        <w:tc>
          <w:tcPr>
            <w:tcW w:w="283" w:type="pct"/>
            <w:vAlign w:val="center"/>
            <w:hideMark/>
          </w:tcPr>
          <w:p w14:paraId="1E168C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415,3</w:t>
            </w:r>
          </w:p>
        </w:tc>
        <w:tc>
          <w:tcPr>
            <w:tcW w:w="283" w:type="pct"/>
            <w:vAlign w:val="center"/>
            <w:hideMark/>
          </w:tcPr>
          <w:p w14:paraId="621E61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7FB6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FE6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8442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0224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14517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8C5DD2B" w14:textId="77777777" w:rsidTr="00322D6C">
        <w:trPr>
          <w:trHeight w:val="20"/>
        </w:trPr>
        <w:tc>
          <w:tcPr>
            <w:tcW w:w="1016" w:type="pct"/>
            <w:vAlign w:val="center"/>
            <w:hideMark/>
          </w:tcPr>
          <w:p w14:paraId="3EEDABE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EE7E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A91C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A9D6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D11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A4CD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5F6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02EA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w:t>
            </w:r>
          </w:p>
        </w:tc>
        <w:tc>
          <w:tcPr>
            <w:tcW w:w="283" w:type="pct"/>
            <w:vAlign w:val="center"/>
            <w:hideMark/>
          </w:tcPr>
          <w:p w14:paraId="53DE58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445,4</w:t>
            </w:r>
          </w:p>
        </w:tc>
        <w:tc>
          <w:tcPr>
            <w:tcW w:w="283" w:type="pct"/>
            <w:vAlign w:val="center"/>
            <w:hideMark/>
          </w:tcPr>
          <w:p w14:paraId="13E6A7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445,4</w:t>
            </w:r>
          </w:p>
        </w:tc>
        <w:tc>
          <w:tcPr>
            <w:tcW w:w="283" w:type="pct"/>
            <w:vAlign w:val="center"/>
            <w:hideMark/>
          </w:tcPr>
          <w:p w14:paraId="12A839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445,4</w:t>
            </w:r>
          </w:p>
        </w:tc>
        <w:tc>
          <w:tcPr>
            <w:tcW w:w="283" w:type="pct"/>
            <w:vAlign w:val="center"/>
            <w:hideMark/>
          </w:tcPr>
          <w:p w14:paraId="5A9F6B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445,4</w:t>
            </w:r>
          </w:p>
        </w:tc>
        <w:tc>
          <w:tcPr>
            <w:tcW w:w="283" w:type="pct"/>
            <w:vAlign w:val="center"/>
            <w:hideMark/>
          </w:tcPr>
          <w:p w14:paraId="30F37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445,4</w:t>
            </w:r>
          </w:p>
        </w:tc>
        <w:tc>
          <w:tcPr>
            <w:tcW w:w="283" w:type="pct"/>
            <w:vAlign w:val="center"/>
            <w:hideMark/>
          </w:tcPr>
          <w:p w14:paraId="07F96F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445,4</w:t>
            </w:r>
          </w:p>
        </w:tc>
        <w:tc>
          <w:tcPr>
            <w:tcW w:w="304" w:type="pct"/>
            <w:vAlign w:val="center"/>
            <w:hideMark/>
          </w:tcPr>
          <w:p w14:paraId="07490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445,4</w:t>
            </w:r>
          </w:p>
        </w:tc>
      </w:tr>
      <w:tr w:rsidR="00CC2335" w:rsidRPr="00CC2335" w14:paraId="3625A2CD" w14:textId="77777777" w:rsidTr="00322D6C">
        <w:trPr>
          <w:trHeight w:val="20"/>
        </w:trPr>
        <w:tc>
          <w:tcPr>
            <w:tcW w:w="5000" w:type="pct"/>
            <w:gridSpan w:val="15"/>
            <w:vAlign w:val="center"/>
            <w:hideMark/>
          </w:tcPr>
          <w:p w14:paraId="79C282E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002.02.01.107 - Строительство тепловой сети для подключения перспективного потребителя МБУ ЦСП "Олимпия" Здание спортивно-досугового комплекса   МБУ "Олимпия" с тепловой нагрузкой - 0,326 Гкал/ч в зоне действия Котельная №22 "Олимпия" (СГМУП «ГТС») </w:t>
            </w:r>
          </w:p>
        </w:tc>
      </w:tr>
      <w:tr w:rsidR="00CC2335" w:rsidRPr="00CC2335" w14:paraId="1A6638DE" w14:textId="77777777" w:rsidTr="00322D6C">
        <w:trPr>
          <w:trHeight w:val="20"/>
        </w:trPr>
        <w:tc>
          <w:tcPr>
            <w:tcW w:w="1016" w:type="pct"/>
            <w:vAlign w:val="center"/>
            <w:hideMark/>
          </w:tcPr>
          <w:p w14:paraId="5CE3711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7702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213,8</w:t>
            </w:r>
          </w:p>
        </w:tc>
        <w:tc>
          <w:tcPr>
            <w:tcW w:w="283" w:type="pct"/>
            <w:vAlign w:val="center"/>
            <w:hideMark/>
          </w:tcPr>
          <w:p w14:paraId="1CA62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2841,1</w:t>
            </w:r>
          </w:p>
        </w:tc>
        <w:tc>
          <w:tcPr>
            <w:tcW w:w="283" w:type="pct"/>
            <w:vAlign w:val="center"/>
            <w:hideMark/>
          </w:tcPr>
          <w:p w14:paraId="2C40E6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C9C3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62B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C9A5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EFFB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7ED5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DCD6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10E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A2BF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E9D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34E0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8972B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3B9611A" w14:textId="77777777" w:rsidTr="00322D6C">
        <w:trPr>
          <w:trHeight w:val="20"/>
        </w:trPr>
        <w:tc>
          <w:tcPr>
            <w:tcW w:w="1016" w:type="pct"/>
            <w:vAlign w:val="center"/>
            <w:hideMark/>
          </w:tcPr>
          <w:p w14:paraId="5EA0601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992F1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213,8</w:t>
            </w:r>
          </w:p>
        </w:tc>
        <w:tc>
          <w:tcPr>
            <w:tcW w:w="283" w:type="pct"/>
            <w:vAlign w:val="center"/>
            <w:hideMark/>
          </w:tcPr>
          <w:p w14:paraId="255130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36C687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7945CA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05734D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3378BC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39DE60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2329C5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1485E5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6FCC6D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1096F3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0A06C9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283" w:type="pct"/>
            <w:vAlign w:val="center"/>
            <w:hideMark/>
          </w:tcPr>
          <w:p w14:paraId="4169AF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c>
          <w:tcPr>
            <w:tcW w:w="304" w:type="pct"/>
            <w:vAlign w:val="center"/>
            <w:hideMark/>
          </w:tcPr>
          <w:p w14:paraId="0E7684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3055,0</w:t>
            </w:r>
          </w:p>
        </w:tc>
      </w:tr>
      <w:tr w:rsidR="00CC2335" w:rsidRPr="00CC2335" w14:paraId="06AB3782" w14:textId="77777777" w:rsidTr="00322D6C">
        <w:trPr>
          <w:trHeight w:val="20"/>
        </w:trPr>
        <w:tc>
          <w:tcPr>
            <w:tcW w:w="5000" w:type="pct"/>
            <w:gridSpan w:val="15"/>
            <w:vAlign w:val="center"/>
            <w:hideMark/>
          </w:tcPr>
          <w:p w14:paraId="29CF097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002.02.01.108 - Строительство тепловой сети для подключения перспективного потребителя Здание столовой МБУ ЦСП "Сибирский легион" с тепловой нагрузкой - 0,461 Гкал/ч в зоне действия Котельная №22 "Олимпия" (СГМУП «ГТС») </w:t>
            </w:r>
          </w:p>
        </w:tc>
      </w:tr>
      <w:tr w:rsidR="00CC2335" w:rsidRPr="00CC2335" w14:paraId="54AE1D11" w14:textId="77777777" w:rsidTr="00322D6C">
        <w:trPr>
          <w:trHeight w:val="20"/>
        </w:trPr>
        <w:tc>
          <w:tcPr>
            <w:tcW w:w="1016" w:type="pct"/>
            <w:vAlign w:val="center"/>
            <w:hideMark/>
          </w:tcPr>
          <w:p w14:paraId="717D33D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39BE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520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D0D7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E5A3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335,7</w:t>
            </w:r>
          </w:p>
        </w:tc>
        <w:tc>
          <w:tcPr>
            <w:tcW w:w="283" w:type="pct"/>
            <w:vAlign w:val="center"/>
            <w:hideMark/>
          </w:tcPr>
          <w:p w14:paraId="04B3C3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4700,6</w:t>
            </w:r>
          </w:p>
        </w:tc>
        <w:tc>
          <w:tcPr>
            <w:tcW w:w="283" w:type="pct"/>
            <w:vAlign w:val="center"/>
            <w:hideMark/>
          </w:tcPr>
          <w:p w14:paraId="7F50D7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E7B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B71E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1FB0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B98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A289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7E9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C9D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E469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DA0E2EC" w14:textId="77777777" w:rsidTr="00322D6C">
        <w:trPr>
          <w:trHeight w:val="20"/>
        </w:trPr>
        <w:tc>
          <w:tcPr>
            <w:tcW w:w="1016" w:type="pct"/>
            <w:vAlign w:val="center"/>
            <w:hideMark/>
          </w:tcPr>
          <w:p w14:paraId="369DF5E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4EFB2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9538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B6D9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C72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335,7</w:t>
            </w:r>
          </w:p>
        </w:tc>
        <w:tc>
          <w:tcPr>
            <w:tcW w:w="283" w:type="pct"/>
            <w:vAlign w:val="center"/>
            <w:hideMark/>
          </w:tcPr>
          <w:p w14:paraId="669137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c>
          <w:tcPr>
            <w:tcW w:w="283" w:type="pct"/>
            <w:vAlign w:val="center"/>
            <w:hideMark/>
          </w:tcPr>
          <w:p w14:paraId="6BFBAD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c>
          <w:tcPr>
            <w:tcW w:w="283" w:type="pct"/>
            <w:vAlign w:val="center"/>
            <w:hideMark/>
          </w:tcPr>
          <w:p w14:paraId="314929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c>
          <w:tcPr>
            <w:tcW w:w="283" w:type="pct"/>
            <w:vAlign w:val="center"/>
            <w:hideMark/>
          </w:tcPr>
          <w:p w14:paraId="5ED00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c>
          <w:tcPr>
            <w:tcW w:w="283" w:type="pct"/>
            <w:vAlign w:val="center"/>
            <w:hideMark/>
          </w:tcPr>
          <w:p w14:paraId="6E4FE5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c>
          <w:tcPr>
            <w:tcW w:w="283" w:type="pct"/>
            <w:vAlign w:val="center"/>
            <w:hideMark/>
          </w:tcPr>
          <w:p w14:paraId="0A1F1C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c>
          <w:tcPr>
            <w:tcW w:w="283" w:type="pct"/>
            <w:vAlign w:val="center"/>
            <w:hideMark/>
          </w:tcPr>
          <w:p w14:paraId="6683A4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c>
          <w:tcPr>
            <w:tcW w:w="283" w:type="pct"/>
            <w:vAlign w:val="center"/>
            <w:hideMark/>
          </w:tcPr>
          <w:p w14:paraId="633ECF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c>
          <w:tcPr>
            <w:tcW w:w="283" w:type="pct"/>
            <w:vAlign w:val="center"/>
            <w:hideMark/>
          </w:tcPr>
          <w:p w14:paraId="7BAF45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c>
          <w:tcPr>
            <w:tcW w:w="304" w:type="pct"/>
            <w:vAlign w:val="center"/>
            <w:hideMark/>
          </w:tcPr>
          <w:p w14:paraId="0DF8D2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5036,3</w:t>
            </w:r>
          </w:p>
        </w:tc>
      </w:tr>
      <w:tr w:rsidR="00CC2335" w:rsidRPr="00CC2335" w14:paraId="4AC2F42C" w14:textId="77777777" w:rsidTr="00322D6C">
        <w:trPr>
          <w:trHeight w:val="20"/>
        </w:trPr>
        <w:tc>
          <w:tcPr>
            <w:tcW w:w="5000" w:type="pct"/>
            <w:gridSpan w:val="15"/>
            <w:vAlign w:val="center"/>
            <w:hideMark/>
          </w:tcPr>
          <w:p w14:paraId="402E496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002.02.01.109 - Строительство тепловой сети для подключения перспективного потребителя Здание спального корпуса  МБУ ЦСП "Сибирский</w:t>
            </w:r>
            <w:r w:rsidRPr="00CC2335">
              <w:rPr>
                <w:rFonts w:ascii="Times New Roman" w:hAnsi="Times New Roman"/>
                <w:b/>
                <w:bCs/>
                <w:color w:val="000000"/>
                <w:spacing w:val="0"/>
                <w:sz w:val="20"/>
                <w:szCs w:val="20"/>
                <w:lang w:eastAsia="ru-RU"/>
              </w:rPr>
              <w:br/>
              <w:t xml:space="preserve">легион" с тепловой нагрузкой - 0,331 Гкал/ч в зоне действия Котельная №22 "Олимпия" (СГМУП «ГТС») </w:t>
            </w:r>
          </w:p>
        </w:tc>
      </w:tr>
      <w:tr w:rsidR="00CC2335" w:rsidRPr="00CC2335" w14:paraId="4FB080FE" w14:textId="77777777" w:rsidTr="00322D6C">
        <w:trPr>
          <w:trHeight w:val="20"/>
        </w:trPr>
        <w:tc>
          <w:tcPr>
            <w:tcW w:w="1016" w:type="pct"/>
            <w:vAlign w:val="center"/>
            <w:hideMark/>
          </w:tcPr>
          <w:p w14:paraId="341E0A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F7A8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B59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84F1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2F5E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241,0</w:t>
            </w:r>
          </w:p>
        </w:tc>
        <w:tc>
          <w:tcPr>
            <w:tcW w:w="283" w:type="pct"/>
            <w:vAlign w:val="center"/>
            <w:hideMark/>
          </w:tcPr>
          <w:p w14:paraId="24496E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3375,1</w:t>
            </w:r>
          </w:p>
        </w:tc>
        <w:tc>
          <w:tcPr>
            <w:tcW w:w="283" w:type="pct"/>
            <w:vAlign w:val="center"/>
            <w:hideMark/>
          </w:tcPr>
          <w:p w14:paraId="3025E2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810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8E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9F7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01FD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5E43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4763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C65F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4C56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08DE40A" w14:textId="77777777" w:rsidTr="00322D6C">
        <w:trPr>
          <w:trHeight w:val="20"/>
        </w:trPr>
        <w:tc>
          <w:tcPr>
            <w:tcW w:w="1016" w:type="pct"/>
            <w:vAlign w:val="center"/>
            <w:hideMark/>
          </w:tcPr>
          <w:p w14:paraId="41516C8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BBCA8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883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1BFC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BB67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241,0</w:t>
            </w:r>
          </w:p>
        </w:tc>
        <w:tc>
          <w:tcPr>
            <w:tcW w:w="283" w:type="pct"/>
            <w:vAlign w:val="center"/>
            <w:hideMark/>
          </w:tcPr>
          <w:p w14:paraId="176D44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283" w:type="pct"/>
            <w:vAlign w:val="center"/>
            <w:hideMark/>
          </w:tcPr>
          <w:p w14:paraId="55F34A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283" w:type="pct"/>
            <w:vAlign w:val="center"/>
            <w:hideMark/>
          </w:tcPr>
          <w:p w14:paraId="717349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283" w:type="pct"/>
            <w:vAlign w:val="center"/>
            <w:hideMark/>
          </w:tcPr>
          <w:p w14:paraId="6EDEF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283" w:type="pct"/>
            <w:vAlign w:val="center"/>
            <w:hideMark/>
          </w:tcPr>
          <w:p w14:paraId="7A6DAC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283" w:type="pct"/>
            <w:vAlign w:val="center"/>
            <w:hideMark/>
          </w:tcPr>
          <w:p w14:paraId="5C7424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283" w:type="pct"/>
            <w:vAlign w:val="center"/>
            <w:hideMark/>
          </w:tcPr>
          <w:p w14:paraId="6EB970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283" w:type="pct"/>
            <w:vAlign w:val="center"/>
            <w:hideMark/>
          </w:tcPr>
          <w:p w14:paraId="5B1B58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283" w:type="pct"/>
            <w:vAlign w:val="center"/>
            <w:hideMark/>
          </w:tcPr>
          <w:p w14:paraId="431CE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c>
          <w:tcPr>
            <w:tcW w:w="304" w:type="pct"/>
            <w:vAlign w:val="center"/>
            <w:hideMark/>
          </w:tcPr>
          <w:p w14:paraId="47AF70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3616,1</w:t>
            </w:r>
          </w:p>
        </w:tc>
      </w:tr>
      <w:tr w:rsidR="00CC2335" w:rsidRPr="00CC2335" w14:paraId="09D4D456" w14:textId="77777777" w:rsidTr="00322D6C">
        <w:trPr>
          <w:trHeight w:val="20"/>
        </w:trPr>
        <w:tc>
          <w:tcPr>
            <w:tcW w:w="5000" w:type="pct"/>
            <w:gridSpan w:val="15"/>
            <w:vAlign w:val="center"/>
            <w:hideMark/>
          </w:tcPr>
          <w:p w14:paraId="4E72167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002.02.01.110 - Строительство тепловой сети для подключения перспективного потребителя Здание спортивно-оздоровительного комплекса МБУ ЦСП "Сибирский легион" с тепловой нагрузкой - 0,669 Гкал/ч в зоне действия Котельная №22 "Олимпия" (СГМУП «ГТС») </w:t>
            </w:r>
          </w:p>
        </w:tc>
      </w:tr>
      <w:tr w:rsidR="00CC2335" w:rsidRPr="00CC2335" w14:paraId="1455D4D9" w14:textId="77777777" w:rsidTr="00322D6C">
        <w:trPr>
          <w:trHeight w:val="20"/>
        </w:trPr>
        <w:tc>
          <w:tcPr>
            <w:tcW w:w="1016" w:type="pct"/>
            <w:vAlign w:val="center"/>
            <w:hideMark/>
          </w:tcPr>
          <w:p w14:paraId="44E2997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42578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94D7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10A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E659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487,1</w:t>
            </w:r>
          </w:p>
        </w:tc>
        <w:tc>
          <w:tcPr>
            <w:tcW w:w="283" w:type="pct"/>
            <w:vAlign w:val="center"/>
            <w:hideMark/>
          </w:tcPr>
          <w:p w14:paraId="1F0CBF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6821,5</w:t>
            </w:r>
          </w:p>
        </w:tc>
        <w:tc>
          <w:tcPr>
            <w:tcW w:w="283" w:type="pct"/>
            <w:vAlign w:val="center"/>
            <w:hideMark/>
          </w:tcPr>
          <w:p w14:paraId="47274B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77B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86E6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56CF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5D3F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5A1E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48E2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22B4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7B40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6596379" w14:textId="77777777" w:rsidTr="00322D6C">
        <w:trPr>
          <w:trHeight w:val="20"/>
        </w:trPr>
        <w:tc>
          <w:tcPr>
            <w:tcW w:w="1016" w:type="pct"/>
            <w:vAlign w:val="center"/>
            <w:hideMark/>
          </w:tcPr>
          <w:p w14:paraId="3BD3484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3895F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868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3A41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F2E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487,1</w:t>
            </w:r>
          </w:p>
        </w:tc>
        <w:tc>
          <w:tcPr>
            <w:tcW w:w="283" w:type="pct"/>
            <w:vAlign w:val="center"/>
            <w:hideMark/>
          </w:tcPr>
          <w:p w14:paraId="2CD09F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c>
          <w:tcPr>
            <w:tcW w:w="283" w:type="pct"/>
            <w:vAlign w:val="center"/>
            <w:hideMark/>
          </w:tcPr>
          <w:p w14:paraId="5A7740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c>
          <w:tcPr>
            <w:tcW w:w="283" w:type="pct"/>
            <w:vAlign w:val="center"/>
            <w:hideMark/>
          </w:tcPr>
          <w:p w14:paraId="2BE5D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c>
          <w:tcPr>
            <w:tcW w:w="283" w:type="pct"/>
            <w:vAlign w:val="center"/>
            <w:hideMark/>
          </w:tcPr>
          <w:p w14:paraId="2A8577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c>
          <w:tcPr>
            <w:tcW w:w="283" w:type="pct"/>
            <w:vAlign w:val="center"/>
            <w:hideMark/>
          </w:tcPr>
          <w:p w14:paraId="5D5722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c>
          <w:tcPr>
            <w:tcW w:w="283" w:type="pct"/>
            <w:vAlign w:val="center"/>
            <w:hideMark/>
          </w:tcPr>
          <w:p w14:paraId="72D393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c>
          <w:tcPr>
            <w:tcW w:w="283" w:type="pct"/>
            <w:vAlign w:val="center"/>
            <w:hideMark/>
          </w:tcPr>
          <w:p w14:paraId="39CB40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c>
          <w:tcPr>
            <w:tcW w:w="283" w:type="pct"/>
            <w:vAlign w:val="center"/>
            <w:hideMark/>
          </w:tcPr>
          <w:p w14:paraId="4578EC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c>
          <w:tcPr>
            <w:tcW w:w="283" w:type="pct"/>
            <w:vAlign w:val="center"/>
            <w:hideMark/>
          </w:tcPr>
          <w:p w14:paraId="4B1B33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c>
          <w:tcPr>
            <w:tcW w:w="304" w:type="pct"/>
            <w:vAlign w:val="center"/>
            <w:hideMark/>
          </w:tcPr>
          <w:p w14:paraId="6DA60D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7308,7</w:t>
            </w:r>
          </w:p>
        </w:tc>
      </w:tr>
      <w:tr w:rsidR="00CC2335" w:rsidRPr="00CC2335" w14:paraId="70A78AD2" w14:textId="77777777" w:rsidTr="00322D6C">
        <w:trPr>
          <w:trHeight w:val="20"/>
        </w:trPr>
        <w:tc>
          <w:tcPr>
            <w:tcW w:w="5000" w:type="pct"/>
            <w:gridSpan w:val="15"/>
            <w:vAlign w:val="center"/>
            <w:hideMark/>
          </w:tcPr>
          <w:p w14:paraId="7E49CF6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002.02.01.111 - Строительство тепловой сети для подключения перспективного потребителя Музей "Барсово Гора" с тепловой нагрузкой - 0,407 Гкал/ч в зоне действия Котельная №22 "Олимпия" (СГМУП «ГТС») </w:t>
            </w:r>
          </w:p>
        </w:tc>
      </w:tr>
      <w:tr w:rsidR="00CC2335" w:rsidRPr="00CC2335" w14:paraId="659E3EE8" w14:textId="77777777" w:rsidTr="00322D6C">
        <w:trPr>
          <w:trHeight w:val="20"/>
        </w:trPr>
        <w:tc>
          <w:tcPr>
            <w:tcW w:w="1016" w:type="pct"/>
            <w:vAlign w:val="center"/>
            <w:hideMark/>
          </w:tcPr>
          <w:p w14:paraId="66858EC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CC439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E638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1B3A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283,1</w:t>
            </w:r>
          </w:p>
        </w:tc>
        <w:tc>
          <w:tcPr>
            <w:tcW w:w="283" w:type="pct"/>
            <w:vAlign w:val="center"/>
            <w:hideMark/>
          </w:tcPr>
          <w:p w14:paraId="6C9934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3939,1</w:t>
            </w:r>
          </w:p>
        </w:tc>
        <w:tc>
          <w:tcPr>
            <w:tcW w:w="283" w:type="pct"/>
            <w:vAlign w:val="center"/>
            <w:hideMark/>
          </w:tcPr>
          <w:p w14:paraId="4C7775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E313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666C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4DB9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222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8B92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7419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162E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FBBB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25DDA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3AD324F" w14:textId="77777777" w:rsidTr="00322D6C">
        <w:trPr>
          <w:trHeight w:val="20"/>
        </w:trPr>
        <w:tc>
          <w:tcPr>
            <w:tcW w:w="1016" w:type="pct"/>
            <w:vAlign w:val="center"/>
            <w:hideMark/>
          </w:tcPr>
          <w:p w14:paraId="02E042D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0712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D4DB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FCAE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283,1</w:t>
            </w:r>
          </w:p>
        </w:tc>
        <w:tc>
          <w:tcPr>
            <w:tcW w:w="283" w:type="pct"/>
            <w:vAlign w:val="center"/>
            <w:hideMark/>
          </w:tcPr>
          <w:p w14:paraId="38CCB8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283" w:type="pct"/>
            <w:vAlign w:val="center"/>
            <w:hideMark/>
          </w:tcPr>
          <w:p w14:paraId="20D6FD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283" w:type="pct"/>
            <w:vAlign w:val="center"/>
            <w:hideMark/>
          </w:tcPr>
          <w:p w14:paraId="72D939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283" w:type="pct"/>
            <w:vAlign w:val="center"/>
            <w:hideMark/>
          </w:tcPr>
          <w:p w14:paraId="127934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283" w:type="pct"/>
            <w:vAlign w:val="center"/>
            <w:hideMark/>
          </w:tcPr>
          <w:p w14:paraId="4EDF8B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283" w:type="pct"/>
            <w:vAlign w:val="center"/>
            <w:hideMark/>
          </w:tcPr>
          <w:p w14:paraId="70FE7E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283" w:type="pct"/>
            <w:vAlign w:val="center"/>
            <w:hideMark/>
          </w:tcPr>
          <w:p w14:paraId="6E38C1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283" w:type="pct"/>
            <w:vAlign w:val="center"/>
            <w:hideMark/>
          </w:tcPr>
          <w:p w14:paraId="1259AB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283" w:type="pct"/>
            <w:vAlign w:val="center"/>
            <w:hideMark/>
          </w:tcPr>
          <w:p w14:paraId="1520E0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283" w:type="pct"/>
            <w:vAlign w:val="center"/>
            <w:hideMark/>
          </w:tcPr>
          <w:p w14:paraId="2957CA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c>
          <w:tcPr>
            <w:tcW w:w="304" w:type="pct"/>
            <w:vAlign w:val="center"/>
            <w:hideMark/>
          </w:tcPr>
          <w:p w14:paraId="27ED3F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4222,3</w:t>
            </w:r>
          </w:p>
        </w:tc>
      </w:tr>
      <w:tr w:rsidR="00CC2335" w:rsidRPr="00CC2335" w14:paraId="7FAC08EF" w14:textId="77777777" w:rsidTr="00322D6C">
        <w:trPr>
          <w:trHeight w:val="20"/>
        </w:trPr>
        <w:tc>
          <w:tcPr>
            <w:tcW w:w="5000" w:type="pct"/>
            <w:gridSpan w:val="15"/>
            <w:vAlign w:val="center"/>
            <w:hideMark/>
          </w:tcPr>
          <w:p w14:paraId="366FF23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002.02.01.112 - Строительство тепловой сети для подключения перспективного потребителя ООО"СтройГарант". МКД с офисными помещениями г. Сургут, на пересечении улиц Контейнерной и Привокзальной с тепловой нагрузкой - 0,318 Гкал/ч в зоне действия Котельная №28 п. Юность (СГМУП «ГТС») </w:t>
            </w:r>
          </w:p>
        </w:tc>
      </w:tr>
      <w:tr w:rsidR="00CC2335" w:rsidRPr="00CC2335" w14:paraId="130019D6" w14:textId="77777777" w:rsidTr="00322D6C">
        <w:trPr>
          <w:trHeight w:val="20"/>
        </w:trPr>
        <w:tc>
          <w:tcPr>
            <w:tcW w:w="1016" w:type="pct"/>
            <w:vAlign w:val="center"/>
            <w:hideMark/>
          </w:tcPr>
          <w:p w14:paraId="05DFBAA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3095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5FF7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B39F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EB0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231,5</w:t>
            </w:r>
          </w:p>
        </w:tc>
        <w:tc>
          <w:tcPr>
            <w:tcW w:w="283" w:type="pct"/>
            <w:vAlign w:val="center"/>
            <w:hideMark/>
          </w:tcPr>
          <w:p w14:paraId="6287FB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3242,5</w:t>
            </w:r>
          </w:p>
        </w:tc>
        <w:tc>
          <w:tcPr>
            <w:tcW w:w="283" w:type="pct"/>
            <w:vAlign w:val="center"/>
            <w:hideMark/>
          </w:tcPr>
          <w:p w14:paraId="15D39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512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5676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054D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7B06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A730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94E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6952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B980B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21C8533" w14:textId="77777777" w:rsidTr="00322D6C">
        <w:trPr>
          <w:trHeight w:val="20"/>
        </w:trPr>
        <w:tc>
          <w:tcPr>
            <w:tcW w:w="1016" w:type="pct"/>
            <w:vAlign w:val="center"/>
            <w:hideMark/>
          </w:tcPr>
          <w:p w14:paraId="05EBD2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2FFF4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64DD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9CEA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9DD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231,5</w:t>
            </w:r>
          </w:p>
        </w:tc>
        <w:tc>
          <w:tcPr>
            <w:tcW w:w="283" w:type="pct"/>
            <w:vAlign w:val="center"/>
            <w:hideMark/>
          </w:tcPr>
          <w:p w14:paraId="4F13F8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c>
          <w:tcPr>
            <w:tcW w:w="283" w:type="pct"/>
            <w:vAlign w:val="center"/>
            <w:hideMark/>
          </w:tcPr>
          <w:p w14:paraId="4C25C8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c>
          <w:tcPr>
            <w:tcW w:w="283" w:type="pct"/>
            <w:vAlign w:val="center"/>
            <w:hideMark/>
          </w:tcPr>
          <w:p w14:paraId="6080CF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c>
          <w:tcPr>
            <w:tcW w:w="283" w:type="pct"/>
            <w:vAlign w:val="center"/>
            <w:hideMark/>
          </w:tcPr>
          <w:p w14:paraId="48AC7D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c>
          <w:tcPr>
            <w:tcW w:w="283" w:type="pct"/>
            <w:vAlign w:val="center"/>
            <w:hideMark/>
          </w:tcPr>
          <w:p w14:paraId="1C6542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c>
          <w:tcPr>
            <w:tcW w:w="283" w:type="pct"/>
            <w:vAlign w:val="center"/>
            <w:hideMark/>
          </w:tcPr>
          <w:p w14:paraId="73B42F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c>
          <w:tcPr>
            <w:tcW w:w="283" w:type="pct"/>
            <w:vAlign w:val="center"/>
            <w:hideMark/>
          </w:tcPr>
          <w:p w14:paraId="628341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c>
          <w:tcPr>
            <w:tcW w:w="283" w:type="pct"/>
            <w:vAlign w:val="center"/>
            <w:hideMark/>
          </w:tcPr>
          <w:p w14:paraId="607CFE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c>
          <w:tcPr>
            <w:tcW w:w="283" w:type="pct"/>
            <w:vAlign w:val="center"/>
            <w:hideMark/>
          </w:tcPr>
          <w:p w14:paraId="363463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c>
          <w:tcPr>
            <w:tcW w:w="304" w:type="pct"/>
            <w:vAlign w:val="center"/>
            <w:hideMark/>
          </w:tcPr>
          <w:p w14:paraId="12E97A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3474,1</w:t>
            </w:r>
          </w:p>
        </w:tc>
      </w:tr>
      <w:tr w:rsidR="00CC2335" w:rsidRPr="00CC2335" w14:paraId="0B74B63E" w14:textId="77777777" w:rsidTr="00322D6C">
        <w:trPr>
          <w:trHeight w:val="20"/>
        </w:trPr>
        <w:tc>
          <w:tcPr>
            <w:tcW w:w="5000" w:type="pct"/>
            <w:gridSpan w:val="15"/>
            <w:vAlign w:val="center"/>
            <w:hideMark/>
          </w:tcPr>
          <w:p w14:paraId="3B2EBF7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002.02.01.113 - Строительство тепловой сети для подключения перспективного потребителя ООО"Вторчермет". АБК, Общежитие г. Сургут, пос.</w:t>
            </w:r>
            <w:r w:rsidRPr="00CC2335">
              <w:rPr>
                <w:rFonts w:ascii="Times New Roman" w:hAnsi="Times New Roman"/>
                <w:b/>
                <w:bCs/>
                <w:color w:val="000000"/>
                <w:spacing w:val="0"/>
                <w:sz w:val="20"/>
                <w:szCs w:val="20"/>
                <w:lang w:eastAsia="ru-RU"/>
              </w:rPr>
              <w:br/>
              <w:t xml:space="preserve">Юность, ул. Саянская 18 с тепловой нагрузкой - 0,143 Гкал/ч в зоне действия Котельная №28 п. Юность (СГМУП «ГТС») </w:t>
            </w:r>
          </w:p>
        </w:tc>
      </w:tr>
      <w:tr w:rsidR="00CC2335" w:rsidRPr="00CC2335" w14:paraId="6D9ECC59" w14:textId="77777777" w:rsidTr="00322D6C">
        <w:trPr>
          <w:trHeight w:val="20"/>
        </w:trPr>
        <w:tc>
          <w:tcPr>
            <w:tcW w:w="1016" w:type="pct"/>
            <w:vAlign w:val="center"/>
            <w:hideMark/>
          </w:tcPr>
          <w:p w14:paraId="178012D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7604D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8812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2F8E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99,1</w:t>
            </w:r>
          </w:p>
        </w:tc>
        <w:tc>
          <w:tcPr>
            <w:tcW w:w="283" w:type="pct"/>
            <w:vAlign w:val="center"/>
            <w:hideMark/>
          </w:tcPr>
          <w:p w14:paraId="328887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1378,5</w:t>
            </w:r>
          </w:p>
        </w:tc>
        <w:tc>
          <w:tcPr>
            <w:tcW w:w="283" w:type="pct"/>
            <w:vAlign w:val="center"/>
            <w:hideMark/>
          </w:tcPr>
          <w:p w14:paraId="3AC9FE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3231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9E10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F6DD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924E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D730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59FE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907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1D2F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0B93E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1B7C433" w14:textId="77777777" w:rsidTr="00322D6C">
        <w:trPr>
          <w:trHeight w:val="20"/>
        </w:trPr>
        <w:tc>
          <w:tcPr>
            <w:tcW w:w="1016" w:type="pct"/>
            <w:vAlign w:val="center"/>
            <w:hideMark/>
          </w:tcPr>
          <w:p w14:paraId="0012601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BFDA3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6FBE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E0E5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99,1</w:t>
            </w:r>
          </w:p>
        </w:tc>
        <w:tc>
          <w:tcPr>
            <w:tcW w:w="283" w:type="pct"/>
            <w:vAlign w:val="center"/>
            <w:hideMark/>
          </w:tcPr>
          <w:p w14:paraId="2FE173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283" w:type="pct"/>
            <w:vAlign w:val="center"/>
            <w:hideMark/>
          </w:tcPr>
          <w:p w14:paraId="77166E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283" w:type="pct"/>
            <w:vAlign w:val="center"/>
            <w:hideMark/>
          </w:tcPr>
          <w:p w14:paraId="329329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283" w:type="pct"/>
            <w:vAlign w:val="center"/>
            <w:hideMark/>
          </w:tcPr>
          <w:p w14:paraId="52A98C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283" w:type="pct"/>
            <w:vAlign w:val="center"/>
            <w:hideMark/>
          </w:tcPr>
          <w:p w14:paraId="4D6D8F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283" w:type="pct"/>
            <w:vAlign w:val="center"/>
            <w:hideMark/>
          </w:tcPr>
          <w:p w14:paraId="7F3872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283" w:type="pct"/>
            <w:vAlign w:val="center"/>
            <w:hideMark/>
          </w:tcPr>
          <w:p w14:paraId="338625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283" w:type="pct"/>
            <w:vAlign w:val="center"/>
            <w:hideMark/>
          </w:tcPr>
          <w:p w14:paraId="3C55BF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283" w:type="pct"/>
            <w:vAlign w:val="center"/>
            <w:hideMark/>
          </w:tcPr>
          <w:p w14:paraId="408F3F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283" w:type="pct"/>
            <w:vAlign w:val="center"/>
            <w:hideMark/>
          </w:tcPr>
          <w:p w14:paraId="527EFD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c>
          <w:tcPr>
            <w:tcW w:w="304" w:type="pct"/>
            <w:vAlign w:val="center"/>
            <w:hideMark/>
          </w:tcPr>
          <w:p w14:paraId="6CD77B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1477,6</w:t>
            </w:r>
          </w:p>
        </w:tc>
      </w:tr>
      <w:tr w:rsidR="00CC2335" w:rsidRPr="00CC2335" w14:paraId="5904C272" w14:textId="77777777" w:rsidTr="00322D6C">
        <w:trPr>
          <w:trHeight w:val="20"/>
        </w:trPr>
        <w:tc>
          <w:tcPr>
            <w:tcW w:w="5000" w:type="pct"/>
            <w:gridSpan w:val="15"/>
            <w:vAlign w:val="center"/>
            <w:hideMark/>
          </w:tcPr>
          <w:p w14:paraId="21EE963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002.02.01.114 - Строительство тепловой сети для подключения перспективного потребителя 5-9-ти этажный жилой дом со встроенными помещениями общественного назначения на 1 этаже: офисы на 30 сотр., предприятия торговли торг. Пл. 100 кв. м. с тепловой нагрузкой - 0,362 Гкал/ч в зоне действия Котельная №28 п. Юность (СГМУП «ГТС») </w:t>
            </w:r>
          </w:p>
        </w:tc>
      </w:tr>
      <w:tr w:rsidR="00CC2335" w:rsidRPr="00CC2335" w14:paraId="1116D0B7" w14:textId="77777777" w:rsidTr="00322D6C">
        <w:trPr>
          <w:trHeight w:val="20"/>
        </w:trPr>
        <w:tc>
          <w:tcPr>
            <w:tcW w:w="1016" w:type="pct"/>
            <w:vAlign w:val="center"/>
            <w:hideMark/>
          </w:tcPr>
          <w:p w14:paraId="26A477C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E945B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7B6C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05D9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6A99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F95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7191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E18A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0A1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w:t>
            </w:r>
          </w:p>
        </w:tc>
        <w:tc>
          <w:tcPr>
            <w:tcW w:w="283" w:type="pct"/>
            <w:vAlign w:val="center"/>
            <w:hideMark/>
          </w:tcPr>
          <w:p w14:paraId="57CCCB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4348,9</w:t>
            </w:r>
          </w:p>
        </w:tc>
        <w:tc>
          <w:tcPr>
            <w:tcW w:w="283" w:type="pct"/>
            <w:vAlign w:val="center"/>
            <w:hideMark/>
          </w:tcPr>
          <w:p w14:paraId="66A61D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B90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2389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4F1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930D2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6EBC12E" w14:textId="77777777" w:rsidTr="00322D6C">
        <w:trPr>
          <w:trHeight w:val="20"/>
        </w:trPr>
        <w:tc>
          <w:tcPr>
            <w:tcW w:w="1016" w:type="pct"/>
            <w:vAlign w:val="center"/>
            <w:hideMark/>
          </w:tcPr>
          <w:p w14:paraId="3351C13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26D3D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DB8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BC22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7207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99E3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B1EA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8593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849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w:t>
            </w:r>
          </w:p>
        </w:tc>
        <w:tc>
          <w:tcPr>
            <w:tcW w:w="283" w:type="pct"/>
            <w:vAlign w:val="center"/>
            <w:hideMark/>
          </w:tcPr>
          <w:p w14:paraId="093B6C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47C6DC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330A19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2585D7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1AA95B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304" w:type="pct"/>
            <w:vAlign w:val="center"/>
            <w:hideMark/>
          </w:tcPr>
          <w:p w14:paraId="6E2971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r>
      <w:tr w:rsidR="00CC2335" w:rsidRPr="00CC2335" w14:paraId="1B3C0058" w14:textId="77777777" w:rsidTr="00322D6C">
        <w:trPr>
          <w:trHeight w:val="20"/>
        </w:trPr>
        <w:tc>
          <w:tcPr>
            <w:tcW w:w="5000" w:type="pct"/>
            <w:gridSpan w:val="15"/>
            <w:vAlign w:val="center"/>
            <w:hideMark/>
          </w:tcPr>
          <w:p w14:paraId="5D5EDC7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002.02.01.115 - Строительство тепловой сети для подключения перспективного потребителя 5-ти этажный жилой дом со встроенными помещениями общественного назначения на 1 этаже: офисы на 30 сотр., предприятия торговли</w:t>
            </w:r>
            <w:r w:rsidRPr="00CC2335">
              <w:rPr>
                <w:rFonts w:ascii="Times New Roman" w:hAnsi="Times New Roman"/>
                <w:b/>
                <w:bCs/>
                <w:color w:val="000000"/>
                <w:spacing w:val="0"/>
                <w:sz w:val="20"/>
                <w:szCs w:val="20"/>
                <w:lang w:eastAsia="ru-RU"/>
              </w:rPr>
              <w:br/>
              <w:t xml:space="preserve">торг. Пл. 100 кв. м. с тепловой нагрузкой - 0,362 Гкал/ч в зоне действия Котельная №28 п. Юность (СГМУП «ГТС») </w:t>
            </w:r>
          </w:p>
        </w:tc>
      </w:tr>
      <w:tr w:rsidR="00CC2335" w:rsidRPr="00CC2335" w14:paraId="6678EF17" w14:textId="77777777" w:rsidTr="00322D6C">
        <w:trPr>
          <w:trHeight w:val="20"/>
        </w:trPr>
        <w:tc>
          <w:tcPr>
            <w:tcW w:w="1016" w:type="pct"/>
            <w:vAlign w:val="center"/>
            <w:hideMark/>
          </w:tcPr>
          <w:p w14:paraId="67E5FE4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D586F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C56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9E5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B5E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FB37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DE5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88AD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789D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w:t>
            </w:r>
          </w:p>
        </w:tc>
        <w:tc>
          <w:tcPr>
            <w:tcW w:w="283" w:type="pct"/>
            <w:vAlign w:val="center"/>
            <w:hideMark/>
          </w:tcPr>
          <w:p w14:paraId="4644C5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4348,9</w:t>
            </w:r>
          </w:p>
        </w:tc>
        <w:tc>
          <w:tcPr>
            <w:tcW w:w="283" w:type="pct"/>
            <w:vAlign w:val="center"/>
            <w:hideMark/>
          </w:tcPr>
          <w:p w14:paraId="5760EF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DC06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E204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C46D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6AF84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71FBEF7" w14:textId="77777777" w:rsidTr="00322D6C">
        <w:trPr>
          <w:trHeight w:val="20"/>
        </w:trPr>
        <w:tc>
          <w:tcPr>
            <w:tcW w:w="1016" w:type="pct"/>
            <w:vAlign w:val="center"/>
            <w:hideMark/>
          </w:tcPr>
          <w:p w14:paraId="487931D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C7A52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C0F3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59EA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7B1F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6675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C13A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010B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139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w:t>
            </w:r>
          </w:p>
        </w:tc>
        <w:tc>
          <w:tcPr>
            <w:tcW w:w="283" w:type="pct"/>
            <w:vAlign w:val="center"/>
            <w:hideMark/>
          </w:tcPr>
          <w:p w14:paraId="316482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77F4E2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08A65F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71A5C4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7F7098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304" w:type="pct"/>
            <w:vAlign w:val="center"/>
            <w:hideMark/>
          </w:tcPr>
          <w:p w14:paraId="1DA5A7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r>
      <w:tr w:rsidR="00CC2335" w:rsidRPr="00CC2335" w14:paraId="206A99E2" w14:textId="77777777" w:rsidTr="00322D6C">
        <w:trPr>
          <w:trHeight w:val="20"/>
        </w:trPr>
        <w:tc>
          <w:tcPr>
            <w:tcW w:w="5000" w:type="pct"/>
            <w:gridSpan w:val="15"/>
            <w:vAlign w:val="center"/>
            <w:hideMark/>
          </w:tcPr>
          <w:p w14:paraId="17EDFF5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002.02.01.116 - Строительство тепловой сети для подключения перспективного потребителя 5-ти этажный жилой дом со встроенными помещениями общественного назначения на 1</w:t>
            </w:r>
            <w:r w:rsidRPr="00CC2335">
              <w:rPr>
                <w:rFonts w:ascii="Times New Roman" w:hAnsi="Times New Roman"/>
                <w:b/>
                <w:bCs/>
                <w:color w:val="000000"/>
                <w:spacing w:val="0"/>
                <w:sz w:val="20"/>
                <w:szCs w:val="20"/>
                <w:lang w:eastAsia="ru-RU"/>
              </w:rPr>
              <w:br/>
              <w:t xml:space="preserve">этаже: офисы на 30 сотр., предприятия торговли торг. Пл. 100 кв. м. с тепловой нагрузкой - 0,452 Гкал/ч в зоне действия Котельная №28 п. Юность (СГМУП «ГТС») </w:t>
            </w:r>
          </w:p>
        </w:tc>
      </w:tr>
      <w:tr w:rsidR="00CC2335" w:rsidRPr="00CC2335" w14:paraId="156E574F" w14:textId="77777777" w:rsidTr="00322D6C">
        <w:trPr>
          <w:trHeight w:val="20"/>
        </w:trPr>
        <w:tc>
          <w:tcPr>
            <w:tcW w:w="1016" w:type="pct"/>
            <w:vAlign w:val="center"/>
            <w:hideMark/>
          </w:tcPr>
          <w:p w14:paraId="349E39A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517CC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0B95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678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ADE0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91E1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75BD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00FD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F7F5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2D2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409,2</w:t>
            </w:r>
          </w:p>
        </w:tc>
        <w:tc>
          <w:tcPr>
            <w:tcW w:w="283" w:type="pct"/>
            <w:vAlign w:val="center"/>
            <w:hideMark/>
          </w:tcPr>
          <w:p w14:paraId="13A045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5633,1</w:t>
            </w:r>
          </w:p>
        </w:tc>
        <w:tc>
          <w:tcPr>
            <w:tcW w:w="283" w:type="pct"/>
            <w:vAlign w:val="center"/>
            <w:hideMark/>
          </w:tcPr>
          <w:p w14:paraId="068A4F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214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1F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BB1F7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DCE4A30" w14:textId="77777777" w:rsidTr="00322D6C">
        <w:trPr>
          <w:trHeight w:val="20"/>
        </w:trPr>
        <w:tc>
          <w:tcPr>
            <w:tcW w:w="1016" w:type="pct"/>
            <w:vAlign w:val="center"/>
            <w:hideMark/>
          </w:tcPr>
          <w:p w14:paraId="4518407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E6D51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ED86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4A27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D1FD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008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4851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7466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A02C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1C8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409,2</w:t>
            </w:r>
          </w:p>
        </w:tc>
        <w:tc>
          <w:tcPr>
            <w:tcW w:w="283" w:type="pct"/>
            <w:vAlign w:val="center"/>
            <w:hideMark/>
          </w:tcPr>
          <w:p w14:paraId="61F512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6042,2</w:t>
            </w:r>
          </w:p>
        </w:tc>
        <w:tc>
          <w:tcPr>
            <w:tcW w:w="283" w:type="pct"/>
            <w:vAlign w:val="center"/>
            <w:hideMark/>
          </w:tcPr>
          <w:p w14:paraId="11D119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6042,2</w:t>
            </w:r>
          </w:p>
        </w:tc>
        <w:tc>
          <w:tcPr>
            <w:tcW w:w="283" w:type="pct"/>
            <w:vAlign w:val="center"/>
            <w:hideMark/>
          </w:tcPr>
          <w:p w14:paraId="1DCBE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6042,2</w:t>
            </w:r>
          </w:p>
        </w:tc>
        <w:tc>
          <w:tcPr>
            <w:tcW w:w="283" w:type="pct"/>
            <w:vAlign w:val="center"/>
            <w:hideMark/>
          </w:tcPr>
          <w:p w14:paraId="32CC1D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6042,2</w:t>
            </w:r>
          </w:p>
        </w:tc>
        <w:tc>
          <w:tcPr>
            <w:tcW w:w="304" w:type="pct"/>
            <w:vAlign w:val="center"/>
            <w:hideMark/>
          </w:tcPr>
          <w:p w14:paraId="5B99FE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6042,2</w:t>
            </w:r>
          </w:p>
        </w:tc>
      </w:tr>
      <w:tr w:rsidR="00CC2335" w:rsidRPr="00CC2335" w14:paraId="74FA6A32" w14:textId="77777777" w:rsidTr="00322D6C">
        <w:trPr>
          <w:trHeight w:val="20"/>
        </w:trPr>
        <w:tc>
          <w:tcPr>
            <w:tcW w:w="5000" w:type="pct"/>
            <w:gridSpan w:val="15"/>
            <w:vAlign w:val="center"/>
            <w:hideMark/>
          </w:tcPr>
          <w:p w14:paraId="2E00EFC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002.02.01.117 - Строительство тепловой сети для подключения перспективного потребителя 17-ти этажный жилой дом башенного типа со встроенными помещениями общественноого назначения на 1 этаже: офисы на 10 сотрудников,</w:t>
            </w:r>
            <w:r w:rsidRPr="00CC2335">
              <w:rPr>
                <w:rFonts w:ascii="Times New Roman" w:hAnsi="Times New Roman"/>
                <w:b/>
                <w:bCs/>
                <w:color w:val="000000"/>
                <w:spacing w:val="0"/>
                <w:sz w:val="20"/>
                <w:szCs w:val="20"/>
                <w:lang w:eastAsia="ru-RU"/>
              </w:rPr>
              <w:br/>
              <w:t xml:space="preserve">предприятия общественного питанияя на 25 пос. мест с тепловой нагрузкой - 0,316 Гкал/ч в зоне действия Котельная №28 п. Юность (СГМУП «ГТС») </w:t>
            </w:r>
          </w:p>
        </w:tc>
      </w:tr>
      <w:tr w:rsidR="00CC2335" w:rsidRPr="00CC2335" w14:paraId="2DA5A7C3" w14:textId="77777777" w:rsidTr="00322D6C">
        <w:trPr>
          <w:trHeight w:val="20"/>
        </w:trPr>
        <w:tc>
          <w:tcPr>
            <w:tcW w:w="1016" w:type="pct"/>
            <w:vAlign w:val="center"/>
            <w:hideMark/>
          </w:tcPr>
          <w:p w14:paraId="45C8EB0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ECAC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AF19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537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C49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386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490B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4034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24D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0F5A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1197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296,8</w:t>
            </w:r>
          </w:p>
        </w:tc>
        <w:tc>
          <w:tcPr>
            <w:tcW w:w="283" w:type="pct"/>
            <w:vAlign w:val="center"/>
            <w:hideMark/>
          </w:tcPr>
          <w:p w14:paraId="14ED35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4108,6</w:t>
            </w:r>
          </w:p>
        </w:tc>
        <w:tc>
          <w:tcPr>
            <w:tcW w:w="283" w:type="pct"/>
            <w:vAlign w:val="center"/>
            <w:hideMark/>
          </w:tcPr>
          <w:p w14:paraId="6B331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FE2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371BE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F187C6A" w14:textId="77777777" w:rsidTr="00322D6C">
        <w:trPr>
          <w:trHeight w:val="20"/>
        </w:trPr>
        <w:tc>
          <w:tcPr>
            <w:tcW w:w="1016" w:type="pct"/>
            <w:vAlign w:val="center"/>
            <w:hideMark/>
          </w:tcPr>
          <w:p w14:paraId="4721C2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528C5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3B95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EB4C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E834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32F5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4C8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AA27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1C9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8188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593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296,8</w:t>
            </w:r>
          </w:p>
        </w:tc>
        <w:tc>
          <w:tcPr>
            <w:tcW w:w="283" w:type="pct"/>
            <w:vAlign w:val="center"/>
            <w:hideMark/>
          </w:tcPr>
          <w:p w14:paraId="7D08D7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4405,4</w:t>
            </w:r>
          </w:p>
        </w:tc>
        <w:tc>
          <w:tcPr>
            <w:tcW w:w="283" w:type="pct"/>
            <w:vAlign w:val="center"/>
            <w:hideMark/>
          </w:tcPr>
          <w:p w14:paraId="57371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4405,4</w:t>
            </w:r>
          </w:p>
        </w:tc>
        <w:tc>
          <w:tcPr>
            <w:tcW w:w="283" w:type="pct"/>
            <w:vAlign w:val="center"/>
            <w:hideMark/>
          </w:tcPr>
          <w:p w14:paraId="780FE9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4405,4</w:t>
            </w:r>
          </w:p>
        </w:tc>
        <w:tc>
          <w:tcPr>
            <w:tcW w:w="304" w:type="pct"/>
            <w:vAlign w:val="center"/>
            <w:hideMark/>
          </w:tcPr>
          <w:p w14:paraId="1581C9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4405,4</w:t>
            </w:r>
          </w:p>
        </w:tc>
      </w:tr>
      <w:tr w:rsidR="00CC2335" w:rsidRPr="00CC2335" w14:paraId="485D8558" w14:textId="77777777" w:rsidTr="00322D6C">
        <w:trPr>
          <w:trHeight w:val="20"/>
        </w:trPr>
        <w:tc>
          <w:tcPr>
            <w:tcW w:w="5000" w:type="pct"/>
            <w:gridSpan w:val="15"/>
            <w:vAlign w:val="center"/>
            <w:hideMark/>
          </w:tcPr>
          <w:p w14:paraId="5969BBF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002.02.01.118 - Строительство тепловой сети для подключения перспективного потребителя 13-14-ти этажный жилой дом с тепловой нагрузкой - 0,316 Гкал/ч в зоне действия Котельная №28 п. Юность (СГМУП «ГТС») </w:t>
            </w:r>
          </w:p>
        </w:tc>
      </w:tr>
      <w:tr w:rsidR="00CC2335" w:rsidRPr="00CC2335" w14:paraId="5929E9D5" w14:textId="77777777" w:rsidTr="00322D6C">
        <w:trPr>
          <w:trHeight w:val="20"/>
        </w:trPr>
        <w:tc>
          <w:tcPr>
            <w:tcW w:w="1016" w:type="pct"/>
            <w:vAlign w:val="center"/>
            <w:hideMark/>
          </w:tcPr>
          <w:p w14:paraId="46D14FC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6EEF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41DE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00AB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CD0F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D97F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F709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34EF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DFBB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3844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9AED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A55B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22BC0F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4274,0</w:t>
            </w:r>
          </w:p>
        </w:tc>
        <w:tc>
          <w:tcPr>
            <w:tcW w:w="283" w:type="pct"/>
            <w:vAlign w:val="center"/>
            <w:hideMark/>
          </w:tcPr>
          <w:p w14:paraId="23B394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B58C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875CE59" w14:textId="77777777" w:rsidTr="00322D6C">
        <w:trPr>
          <w:trHeight w:val="20"/>
        </w:trPr>
        <w:tc>
          <w:tcPr>
            <w:tcW w:w="1016" w:type="pct"/>
            <w:vAlign w:val="center"/>
            <w:hideMark/>
          </w:tcPr>
          <w:p w14:paraId="37FC66D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9025D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D6A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D4F5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DDB2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21A8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3920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AC6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C6C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3480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375E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324A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78542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4583,3</w:t>
            </w:r>
          </w:p>
        </w:tc>
        <w:tc>
          <w:tcPr>
            <w:tcW w:w="283" w:type="pct"/>
            <w:vAlign w:val="center"/>
            <w:hideMark/>
          </w:tcPr>
          <w:p w14:paraId="4F7804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4583,3</w:t>
            </w:r>
          </w:p>
        </w:tc>
        <w:tc>
          <w:tcPr>
            <w:tcW w:w="304" w:type="pct"/>
            <w:vAlign w:val="center"/>
            <w:hideMark/>
          </w:tcPr>
          <w:p w14:paraId="4A3EDB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4583,3</w:t>
            </w:r>
          </w:p>
        </w:tc>
      </w:tr>
      <w:tr w:rsidR="00CC2335" w:rsidRPr="00CC2335" w14:paraId="0BD1D808" w14:textId="77777777" w:rsidTr="00322D6C">
        <w:trPr>
          <w:trHeight w:val="20"/>
        </w:trPr>
        <w:tc>
          <w:tcPr>
            <w:tcW w:w="5000" w:type="pct"/>
            <w:gridSpan w:val="15"/>
            <w:vAlign w:val="center"/>
            <w:hideMark/>
          </w:tcPr>
          <w:p w14:paraId="0A7A2B0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002.02.01.119 - Строительство тепловой сети для подключения перспективного потребителя 9-12-ти этажный жилой дом с тепловой нагрузкой - 0,316 Гкал/ч в зоне действия Котельная №28 п. Юность (СГМУП «ГТС») </w:t>
            </w:r>
          </w:p>
        </w:tc>
      </w:tr>
      <w:tr w:rsidR="00CC2335" w:rsidRPr="00CC2335" w14:paraId="42F8ED4A" w14:textId="77777777" w:rsidTr="00322D6C">
        <w:trPr>
          <w:trHeight w:val="20"/>
        </w:trPr>
        <w:tc>
          <w:tcPr>
            <w:tcW w:w="1016" w:type="pct"/>
            <w:vAlign w:val="center"/>
            <w:hideMark/>
          </w:tcPr>
          <w:p w14:paraId="0C5963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C4FDE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0CF6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4C9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EAE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0058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603E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4712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9C54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6809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45DD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5F73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D78F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321,7</w:t>
            </w:r>
          </w:p>
        </w:tc>
        <w:tc>
          <w:tcPr>
            <w:tcW w:w="283" w:type="pct"/>
            <w:vAlign w:val="center"/>
            <w:hideMark/>
          </w:tcPr>
          <w:p w14:paraId="43BAD0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4439,5</w:t>
            </w:r>
          </w:p>
        </w:tc>
        <w:tc>
          <w:tcPr>
            <w:tcW w:w="304" w:type="pct"/>
            <w:vAlign w:val="center"/>
            <w:hideMark/>
          </w:tcPr>
          <w:p w14:paraId="70E602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6E195EA" w14:textId="77777777" w:rsidTr="00322D6C">
        <w:trPr>
          <w:trHeight w:val="20"/>
        </w:trPr>
        <w:tc>
          <w:tcPr>
            <w:tcW w:w="1016" w:type="pct"/>
            <w:vAlign w:val="center"/>
            <w:hideMark/>
          </w:tcPr>
          <w:p w14:paraId="62B3FEE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E47E2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C933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7D7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088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652E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F3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3CB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88B6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DCE7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ABD1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A368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F30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321,7</w:t>
            </w:r>
          </w:p>
        </w:tc>
        <w:tc>
          <w:tcPr>
            <w:tcW w:w="283" w:type="pct"/>
            <w:vAlign w:val="center"/>
            <w:hideMark/>
          </w:tcPr>
          <w:p w14:paraId="1B490F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4761,2</w:t>
            </w:r>
          </w:p>
        </w:tc>
        <w:tc>
          <w:tcPr>
            <w:tcW w:w="304" w:type="pct"/>
            <w:vAlign w:val="center"/>
            <w:hideMark/>
          </w:tcPr>
          <w:p w14:paraId="5CEF6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4761,2</w:t>
            </w:r>
          </w:p>
        </w:tc>
      </w:tr>
      <w:tr w:rsidR="00CC2335" w:rsidRPr="00CC2335" w14:paraId="15BDF204" w14:textId="77777777" w:rsidTr="00322D6C">
        <w:trPr>
          <w:trHeight w:val="20"/>
        </w:trPr>
        <w:tc>
          <w:tcPr>
            <w:tcW w:w="5000" w:type="pct"/>
            <w:gridSpan w:val="15"/>
            <w:vAlign w:val="center"/>
            <w:hideMark/>
          </w:tcPr>
          <w:p w14:paraId="77410DD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002.02.01.120 - Строительство тепловой сети для подключения перспективного потребителя 5-ти этажный жилой дом с тепловой нагрузкой - 0,09 Гкал/ч в зоне действия Котельная №28 п. Юность (СГМУП «ГТС») </w:t>
            </w:r>
          </w:p>
        </w:tc>
      </w:tr>
      <w:tr w:rsidR="00CC2335" w:rsidRPr="00CC2335" w14:paraId="45EFD327" w14:textId="77777777" w:rsidTr="00322D6C">
        <w:trPr>
          <w:trHeight w:val="20"/>
        </w:trPr>
        <w:tc>
          <w:tcPr>
            <w:tcW w:w="1016" w:type="pct"/>
            <w:vAlign w:val="center"/>
            <w:hideMark/>
          </w:tcPr>
          <w:p w14:paraId="32FA3A6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49E54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106A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DAA7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5B9B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B9D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44C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B33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2F6A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2134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1BA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95AA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B4C8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E5A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95,5</w:t>
            </w:r>
          </w:p>
        </w:tc>
        <w:tc>
          <w:tcPr>
            <w:tcW w:w="304" w:type="pct"/>
            <w:vAlign w:val="center"/>
            <w:hideMark/>
          </w:tcPr>
          <w:p w14:paraId="673DB9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1323,6</w:t>
            </w:r>
          </w:p>
        </w:tc>
      </w:tr>
      <w:tr w:rsidR="00CC2335" w:rsidRPr="00CC2335" w14:paraId="0C00044E" w14:textId="77777777" w:rsidTr="00322D6C">
        <w:trPr>
          <w:trHeight w:val="20"/>
        </w:trPr>
        <w:tc>
          <w:tcPr>
            <w:tcW w:w="1016" w:type="pct"/>
            <w:vAlign w:val="center"/>
            <w:hideMark/>
          </w:tcPr>
          <w:p w14:paraId="1C844CF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A88A8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AA51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F417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4954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4BB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0E80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6757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A5E9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F441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9422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EA2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B6F2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7D17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95,5</w:t>
            </w:r>
          </w:p>
        </w:tc>
        <w:tc>
          <w:tcPr>
            <w:tcW w:w="304" w:type="pct"/>
            <w:vAlign w:val="center"/>
            <w:hideMark/>
          </w:tcPr>
          <w:p w14:paraId="13ED27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1419,0</w:t>
            </w:r>
          </w:p>
        </w:tc>
      </w:tr>
      <w:tr w:rsidR="00CC2335" w:rsidRPr="00CC2335" w14:paraId="7E3806A4" w14:textId="77777777" w:rsidTr="00322D6C">
        <w:trPr>
          <w:trHeight w:val="20"/>
        </w:trPr>
        <w:tc>
          <w:tcPr>
            <w:tcW w:w="5000" w:type="pct"/>
            <w:gridSpan w:val="15"/>
            <w:vAlign w:val="center"/>
            <w:hideMark/>
          </w:tcPr>
          <w:p w14:paraId="77B1E20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002.02.01.121 - Строительство тепловой сети для подключения перспективного потребителя 5-7-ти этажный жилой дом с тепловой нагрузкой - 0,362 Гкал/ч в зоне действия Котельная №28 п. Юность (СГМУП «ГТС») </w:t>
            </w:r>
          </w:p>
        </w:tc>
      </w:tr>
      <w:tr w:rsidR="00CC2335" w:rsidRPr="00CC2335" w14:paraId="548092BC" w14:textId="77777777" w:rsidTr="00322D6C">
        <w:trPr>
          <w:trHeight w:val="20"/>
        </w:trPr>
        <w:tc>
          <w:tcPr>
            <w:tcW w:w="1016" w:type="pct"/>
            <w:vAlign w:val="center"/>
            <w:hideMark/>
          </w:tcPr>
          <w:p w14:paraId="4663D07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E414E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5C4D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016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33EF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E1F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CD76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29E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CC86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49A6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89E9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339,2</w:t>
            </w:r>
          </w:p>
        </w:tc>
        <w:tc>
          <w:tcPr>
            <w:tcW w:w="283" w:type="pct"/>
            <w:vAlign w:val="center"/>
            <w:hideMark/>
          </w:tcPr>
          <w:p w14:paraId="35CE73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4695,5</w:t>
            </w:r>
          </w:p>
        </w:tc>
        <w:tc>
          <w:tcPr>
            <w:tcW w:w="283" w:type="pct"/>
            <w:vAlign w:val="center"/>
            <w:hideMark/>
          </w:tcPr>
          <w:p w14:paraId="4C4491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800E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4B666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EE7070A" w14:textId="77777777" w:rsidTr="00322D6C">
        <w:trPr>
          <w:trHeight w:val="20"/>
        </w:trPr>
        <w:tc>
          <w:tcPr>
            <w:tcW w:w="1016" w:type="pct"/>
            <w:vAlign w:val="center"/>
            <w:hideMark/>
          </w:tcPr>
          <w:p w14:paraId="638A178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3B673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7D02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D6E8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9CD9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C79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A05A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CE2C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945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0F0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7EF7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339,2</w:t>
            </w:r>
          </w:p>
        </w:tc>
        <w:tc>
          <w:tcPr>
            <w:tcW w:w="283" w:type="pct"/>
            <w:vAlign w:val="center"/>
            <w:hideMark/>
          </w:tcPr>
          <w:p w14:paraId="17F114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5034,7</w:t>
            </w:r>
          </w:p>
        </w:tc>
        <w:tc>
          <w:tcPr>
            <w:tcW w:w="283" w:type="pct"/>
            <w:vAlign w:val="center"/>
            <w:hideMark/>
          </w:tcPr>
          <w:p w14:paraId="1699F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5034,7</w:t>
            </w:r>
          </w:p>
        </w:tc>
        <w:tc>
          <w:tcPr>
            <w:tcW w:w="283" w:type="pct"/>
            <w:vAlign w:val="center"/>
            <w:hideMark/>
          </w:tcPr>
          <w:p w14:paraId="2AE724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5034,7</w:t>
            </w:r>
          </w:p>
        </w:tc>
        <w:tc>
          <w:tcPr>
            <w:tcW w:w="304" w:type="pct"/>
            <w:vAlign w:val="center"/>
            <w:hideMark/>
          </w:tcPr>
          <w:p w14:paraId="007120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5034,7</w:t>
            </w:r>
          </w:p>
        </w:tc>
      </w:tr>
      <w:tr w:rsidR="00CC2335" w:rsidRPr="00CC2335" w14:paraId="056CAB98" w14:textId="77777777" w:rsidTr="00322D6C">
        <w:trPr>
          <w:trHeight w:val="20"/>
        </w:trPr>
        <w:tc>
          <w:tcPr>
            <w:tcW w:w="5000" w:type="pct"/>
            <w:gridSpan w:val="15"/>
            <w:vAlign w:val="center"/>
            <w:hideMark/>
          </w:tcPr>
          <w:p w14:paraId="5005B13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002.02.01.122 - Строительство тепловой сети для подключения перспективного потребителя 4-5-ти этажный жилой дом со встроенными помещениями общественного назначения на 1 этаже: офисы на 30 сотр. с тепловой нагрузкой - 0,226 Гкал/ч в зоне действия Котельная №28 п. Юность (СГМУП «ГТС») </w:t>
            </w:r>
          </w:p>
        </w:tc>
      </w:tr>
      <w:tr w:rsidR="00CC2335" w:rsidRPr="00CC2335" w14:paraId="58DE5999" w14:textId="77777777" w:rsidTr="00322D6C">
        <w:trPr>
          <w:trHeight w:val="20"/>
        </w:trPr>
        <w:tc>
          <w:tcPr>
            <w:tcW w:w="1016" w:type="pct"/>
            <w:vAlign w:val="center"/>
            <w:hideMark/>
          </w:tcPr>
          <w:p w14:paraId="34FF93C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BD4FD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0FF6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678C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74F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4951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C5E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823A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8FD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12B1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1F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A462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220,9</w:t>
            </w:r>
          </w:p>
        </w:tc>
        <w:tc>
          <w:tcPr>
            <w:tcW w:w="283" w:type="pct"/>
            <w:vAlign w:val="center"/>
            <w:hideMark/>
          </w:tcPr>
          <w:p w14:paraId="185B84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3052,9</w:t>
            </w:r>
          </w:p>
        </w:tc>
        <w:tc>
          <w:tcPr>
            <w:tcW w:w="283" w:type="pct"/>
            <w:vAlign w:val="center"/>
            <w:hideMark/>
          </w:tcPr>
          <w:p w14:paraId="0A0856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CF833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E72910" w14:textId="77777777" w:rsidTr="00322D6C">
        <w:trPr>
          <w:trHeight w:val="20"/>
        </w:trPr>
        <w:tc>
          <w:tcPr>
            <w:tcW w:w="1016" w:type="pct"/>
            <w:vAlign w:val="center"/>
            <w:hideMark/>
          </w:tcPr>
          <w:p w14:paraId="6520376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F9FE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9F82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56F2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A9D3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2BAB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7C6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6302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66EB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67E0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1EA1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208D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220,9</w:t>
            </w:r>
          </w:p>
        </w:tc>
        <w:tc>
          <w:tcPr>
            <w:tcW w:w="283" w:type="pct"/>
            <w:vAlign w:val="center"/>
            <w:hideMark/>
          </w:tcPr>
          <w:p w14:paraId="5BD4D9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3273,8</w:t>
            </w:r>
          </w:p>
        </w:tc>
        <w:tc>
          <w:tcPr>
            <w:tcW w:w="283" w:type="pct"/>
            <w:vAlign w:val="center"/>
            <w:hideMark/>
          </w:tcPr>
          <w:p w14:paraId="0FB761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3273,8</w:t>
            </w:r>
          </w:p>
        </w:tc>
        <w:tc>
          <w:tcPr>
            <w:tcW w:w="304" w:type="pct"/>
            <w:vAlign w:val="center"/>
            <w:hideMark/>
          </w:tcPr>
          <w:p w14:paraId="091536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3273,8</w:t>
            </w:r>
          </w:p>
        </w:tc>
      </w:tr>
      <w:tr w:rsidR="00CC2335" w:rsidRPr="00CC2335" w14:paraId="57F72F97" w14:textId="77777777" w:rsidTr="00322D6C">
        <w:trPr>
          <w:trHeight w:val="20"/>
        </w:trPr>
        <w:tc>
          <w:tcPr>
            <w:tcW w:w="5000" w:type="pct"/>
            <w:gridSpan w:val="15"/>
            <w:vAlign w:val="center"/>
            <w:hideMark/>
          </w:tcPr>
          <w:p w14:paraId="781EFDB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002.02.01.123 - Строительство тепловой сети для подключения перспективного потребителя Детский сад на 300 мест с тепловой нагрузкой - 0,24 Гкал/ч в зоне действия Котельная №28 п. Юность (СГМУП «ГТС») </w:t>
            </w:r>
          </w:p>
        </w:tc>
      </w:tr>
      <w:tr w:rsidR="00CC2335" w:rsidRPr="00CC2335" w14:paraId="134E4475" w14:textId="77777777" w:rsidTr="00322D6C">
        <w:trPr>
          <w:trHeight w:val="20"/>
        </w:trPr>
        <w:tc>
          <w:tcPr>
            <w:tcW w:w="1016" w:type="pct"/>
            <w:vAlign w:val="center"/>
            <w:hideMark/>
          </w:tcPr>
          <w:p w14:paraId="40E9880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1341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B7C7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7E40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83AA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42FD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1372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B64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CBB8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75EA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C42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8317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w:t>
            </w:r>
          </w:p>
        </w:tc>
        <w:tc>
          <w:tcPr>
            <w:tcW w:w="283" w:type="pct"/>
            <w:vAlign w:val="center"/>
            <w:hideMark/>
          </w:tcPr>
          <w:p w14:paraId="342303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3242,0</w:t>
            </w:r>
          </w:p>
        </w:tc>
        <w:tc>
          <w:tcPr>
            <w:tcW w:w="283" w:type="pct"/>
            <w:vAlign w:val="center"/>
            <w:hideMark/>
          </w:tcPr>
          <w:p w14:paraId="3E4C12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77A0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568EF87" w14:textId="77777777" w:rsidTr="00322D6C">
        <w:trPr>
          <w:trHeight w:val="20"/>
        </w:trPr>
        <w:tc>
          <w:tcPr>
            <w:tcW w:w="1016" w:type="pct"/>
            <w:vAlign w:val="center"/>
            <w:hideMark/>
          </w:tcPr>
          <w:p w14:paraId="3CA4E7B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D5B10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4C7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F88D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DAD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F3B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66D6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4A04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99BB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BBAD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CBB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7302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w:t>
            </w:r>
          </w:p>
        </w:tc>
        <w:tc>
          <w:tcPr>
            <w:tcW w:w="283" w:type="pct"/>
            <w:vAlign w:val="center"/>
            <w:hideMark/>
          </w:tcPr>
          <w:p w14:paraId="3C3F66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3476,6</w:t>
            </w:r>
          </w:p>
        </w:tc>
        <w:tc>
          <w:tcPr>
            <w:tcW w:w="283" w:type="pct"/>
            <w:vAlign w:val="center"/>
            <w:hideMark/>
          </w:tcPr>
          <w:p w14:paraId="6744DD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3476,6</w:t>
            </w:r>
          </w:p>
        </w:tc>
        <w:tc>
          <w:tcPr>
            <w:tcW w:w="304" w:type="pct"/>
            <w:vAlign w:val="center"/>
            <w:hideMark/>
          </w:tcPr>
          <w:p w14:paraId="58000F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3476,6</w:t>
            </w:r>
          </w:p>
        </w:tc>
      </w:tr>
      <w:tr w:rsidR="00CC2335" w:rsidRPr="00CC2335" w14:paraId="70FD0B99" w14:textId="77777777" w:rsidTr="00322D6C">
        <w:trPr>
          <w:trHeight w:val="20"/>
        </w:trPr>
        <w:tc>
          <w:tcPr>
            <w:tcW w:w="5000" w:type="pct"/>
            <w:gridSpan w:val="15"/>
            <w:vAlign w:val="center"/>
            <w:hideMark/>
          </w:tcPr>
          <w:p w14:paraId="75B9B90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002.02.01.124 - Строительство тепловой сети для подключения перспективного потребителя 9-ти этажный жилой дом со встроенными помещениями общественного назначения на 1 этаже:  предприятия торговли торг. Пл. 100 кв. м с тепловой нагрузкой - 0,226 Гкал/ч в зоне действия Котельная №28 п. Юность (СГМУП «ГТС») </w:t>
            </w:r>
          </w:p>
        </w:tc>
      </w:tr>
      <w:tr w:rsidR="00CC2335" w:rsidRPr="00CC2335" w14:paraId="35BA6941" w14:textId="77777777" w:rsidTr="00322D6C">
        <w:trPr>
          <w:trHeight w:val="20"/>
        </w:trPr>
        <w:tc>
          <w:tcPr>
            <w:tcW w:w="1016" w:type="pct"/>
            <w:vAlign w:val="center"/>
            <w:hideMark/>
          </w:tcPr>
          <w:p w14:paraId="36B2F1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9F064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4208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46FA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1054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80DE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DC4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EF5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3F32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7DE8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3FB2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BF0B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2087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229,8</w:t>
            </w:r>
          </w:p>
        </w:tc>
        <w:tc>
          <w:tcPr>
            <w:tcW w:w="283" w:type="pct"/>
            <w:vAlign w:val="center"/>
            <w:hideMark/>
          </w:tcPr>
          <w:p w14:paraId="650C30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3171,1</w:t>
            </w:r>
          </w:p>
        </w:tc>
        <w:tc>
          <w:tcPr>
            <w:tcW w:w="304" w:type="pct"/>
            <w:vAlign w:val="center"/>
            <w:hideMark/>
          </w:tcPr>
          <w:p w14:paraId="1FC077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A92E51E" w14:textId="77777777" w:rsidTr="00322D6C">
        <w:trPr>
          <w:trHeight w:val="20"/>
        </w:trPr>
        <w:tc>
          <w:tcPr>
            <w:tcW w:w="1016" w:type="pct"/>
            <w:vAlign w:val="center"/>
            <w:hideMark/>
          </w:tcPr>
          <w:p w14:paraId="4B64AF9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0B016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B02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B5A7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D701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6D12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66E5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7417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BCC6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36B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DF32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A85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2E24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229,8</w:t>
            </w:r>
          </w:p>
        </w:tc>
        <w:tc>
          <w:tcPr>
            <w:tcW w:w="283" w:type="pct"/>
            <w:vAlign w:val="center"/>
            <w:hideMark/>
          </w:tcPr>
          <w:p w14:paraId="77465F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3400,9</w:t>
            </w:r>
          </w:p>
        </w:tc>
        <w:tc>
          <w:tcPr>
            <w:tcW w:w="304" w:type="pct"/>
            <w:vAlign w:val="center"/>
            <w:hideMark/>
          </w:tcPr>
          <w:p w14:paraId="61C7D7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3400,9</w:t>
            </w:r>
          </w:p>
        </w:tc>
      </w:tr>
      <w:tr w:rsidR="00CC2335" w:rsidRPr="00CC2335" w14:paraId="61906AF0" w14:textId="77777777" w:rsidTr="00322D6C">
        <w:trPr>
          <w:trHeight w:val="20"/>
        </w:trPr>
        <w:tc>
          <w:tcPr>
            <w:tcW w:w="5000" w:type="pct"/>
            <w:gridSpan w:val="15"/>
            <w:vAlign w:val="center"/>
            <w:hideMark/>
          </w:tcPr>
          <w:p w14:paraId="006C9B5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Подгруппа проектов 002.02.01.125 - Строительство тепловой сети для подключения перспективного потребителя 9-ти этажный жилой дом со встроенными помещениями общественного назначения на 1 этаже: офисы на 30 сотр.(2 объекта), предприятия</w:t>
            </w:r>
            <w:r w:rsidRPr="00CC2335">
              <w:rPr>
                <w:rFonts w:ascii="Times New Roman" w:hAnsi="Times New Roman"/>
                <w:b/>
                <w:bCs/>
                <w:color w:val="000000"/>
                <w:spacing w:val="0"/>
                <w:sz w:val="20"/>
                <w:szCs w:val="20"/>
                <w:lang w:eastAsia="ru-RU"/>
              </w:rPr>
              <w:br/>
              <w:t xml:space="preserve">торговли торг. Пл. 100 кв. (2 объекта) предприятия общ. Питания на 25 пос. мест с тепловой нагрузкой - 0,723 Гкал/ч в зоне действия Котельная №28 п. Юность (СГМУП «ГТС») </w:t>
            </w:r>
          </w:p>
        </w:tc>
      </w:tr>
      <w:tr w:rsidR="00CC2335" w:rsidRPr="00CC2335" w14:paraId="3B0FE0C1" w14:textId="77777777" w:rsidTr="00322D6C">
        <w:trPr>
          <w:trHeight w:val="20"/>
        </w:trPr>
        <w:tc>
          <w:tcPr>
            <w:tcW w:w="1016" w:type="pct"/>
            <w:vAlign w:val="center"/>
            <w:hideMark/>
          </w:tcPr>
          <w:p w14:paraId="7C636F9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DBC3F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D94C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68F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2F5F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D41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A1AB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36C3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EB8E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BC86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86EC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3320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6C5B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FF63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763,8</w:t>
            </w:r>
          </w:p>
        </w:tc>
        <w:tc>
          <w:tcPr>
            <w:tcW w:w="304" w:type="pct"/>
            <w:vAlign w:val="center"/>
            <w:hideMark/>
          </w:tcPr>
          <w:p w14:paraId="428673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10588,6</w:t>
            </w:r>
          </w:p>
        </w:tc>
      </w:tr>
      <w:tr w:rsidR="00CC2335" w:rsidRPr="00CC2335" w14:paraId="69EA77FD" w14:textId="77777777" w:rsidTr="00322D6C">
        <w:trPr>
          <w:trHeight w:val="20"/>
        </w:trPr>
        <w:tc>
          <w:tcPr>
            <w:tcW w:w="1016" w:type="pct"/>
            <w:vAlign w:val="center"/>
            <w:hideMark/>
          </w:tcPr>
          <w:p w14:paraId="6B2E151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1EC1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3E6C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C6FB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AF96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37CA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52F1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0ED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594A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8CB2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B323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5F3F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1BD5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E210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763,8</w:t>
            </w:r>
          </w:p>
        </w:tc>
        <w:tc>
          <w:tcPr>
            <w:tcW w:w="304" w:type="pct"/>
            <w:vAlign w:val="center"/>
            <w:hideMark/>
          </w:tcPr>
          <w:p w14:paraId="5AAAEA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11352,4</w:t>
            </w:r>
          </w:p>
        </w:tc>
      </w:tr>
      <w:tr w:rsidR="00CC2335" w:rsidRPr="00CC2335" w14:paraId="12FD2C39" w14:textId="77777777" w:rsidTr="00322D6C">
        <w:trPr>
          <w:trHeight w:val="20"/>
        </w:trPr>
        <w:tc>
          <w:tcPr>
            <w:tcW w:w="5000" w:type="pct"/>
            <w:gridSpan w:val="15"/>
            <w:vAlign w:val="center"/>
            <w:hideMark/>
          </w:tcPr>
          <w:p w14:paraId="630A08B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002.02.01.126 - Строительство тепловой сети для подключения перспективного потребителя 9-12-ти этажный жилой дом с тепловой нагрузкой - 0,316 Гкал/ч в зоне действия Котельная №28 п. Юность (СГМУП «ГТС») </w:t>
            </w:r>
          </w:p>
        </w:tc>
      </w:tr>
      <w:tr w:rsidR="00CC2335" w:rsidRPr="00CC2335" w14:paraId="1CA15DAB" w14:textId="77777777" w:rsidTr="00322D6C">
        <w:trPr>
          <w:trHeight w:val="20"/>
        </w:trPr>
        <w:tc>
          <w:tcPr>
            <w:tcW w:w="1016" w:type="pct"/>
            <w:vAlign w:val="center"/>
            <w:hideMark/>
          </w:tcPr>
          <w:p w14:paraId="1596551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34AE0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8C6D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528F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0BD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8429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95E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B2F3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3A45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8564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6596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296,8</w:t>
            </w:r>
          </w:p>
        </w:tc>
        <w:tc>
          <w:tcPr>
            <w:tcW w:w="283" w:type="pct"/>
            <w:vAlign w:val="center"/>
            <w:hideMark/>
          </w:tcPr>
          <w:p w14:paraId="4A4492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4108,6</w:t>
            </w:r>
          </w:p>
        </w:tc>
        <w:tc>
          <w:tcPr>
            <w:tcW w:w="283" w:type="pct"/>
            <w:vAlign w:val="center"/>
            <w:hideMark/>
          </w:tcPr>
          <w:p w14:paraId="43A38A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F727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BC26B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0C34455" w14:textId="77777777" w:rsidTr="00322D6C">
        <w:trPr>
          <w:trHeight w:val="20"/>
        </w:trPr>
        <w:tc>
          <w:tcPr>
            <w:tcW w:w="1016" w:type="pct"/>
            <w:vAlign w:val="center"/>
            <w:hideMark/>
          </w:tcPr>
          <w:p w14:paraId="75932DD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A520D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D18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0F61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11B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6BE7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EC6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6A1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84E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BAD8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1938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296,8</w:t>
            </w:r>
          </w:p>
        </w:tc>
        <w:tc>
          <w:tcPr>
            <w:tcW w:w="283" w:type="pct"/>
            <w:vAlign w:val="center"/>
            <w:hideMark/>
          </w:tcPr>
          <w:p w14:paraId="7E864F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4405,4</w:t>
            </w:r>
          </w:p>
        </w:tc>
        <w:tc>
          <w:tcPr>
            <w:tcW w:w="283" w:type="pct"/>
            <w:vAlign w:val="center"/>
            <w:hideMark/>
          </w:tcPr>
          <w:p w14:paraId="01A243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4405,4</w:t>
            </w:r>
          </w:p>
        </w:tc>
        <w:tc>
          <w:tcPr>
            <w:tcW w:w="283" w:type="pct"/>
            <w:vAlign w:val="center"/>
            <w:hideMark/>
          </w:tcPr>
          <w:p w14:paraId="490BC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4405,4</w:t>
            </w:r>
          </w:p>
        </w:tc>
        <w:tc>
          <w:tcPr>
            <w:tcW w:w="304" w:type="pct"/>
            <w:vAlign w:val="center"/>
            <w:hideMark/>
          </w:tcPr>
          <w:p w14:paraId="64B3CC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4405,4</w:t>
            </w:r>
          </w:p>
        </w:tc>
      </w:tr>
      <w:tr w:rsidR="00CC2335" w:rsidRPr="00CC2335" w14:paraId="1FDA33E5" w14:textId="77777777" w:rsidTr="00322D6C">
        <w:trPr>
          <w:trHeight w:val="20"/>
        </w:trPr>
        <w:tc>
          <w:tcPr>
            <w:tcW w:w="5000" w:type="pct"/>
            <w:gridSpan w:val="15"/>
            <w:vAlign w:val="center"/>
            <w:hideMark/>
          </w:tcPr>
          <w:p w14:paraId="3E21558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002.02.01.127 - Строительство тепловой сети для подключения перспективного потребителя 13-14-ти этажный жилой дом с тепловой нагрузкой - 0,316 Гкал/ч в зоне действия Котельная №28 п. Юность (СГМУП «ГТС») </w:t>
            </w:r>
          </w:p>
        </w:tc>
      </w:tr>
      <w:tr w:rsidR="00CC2335" w:rsidRPr="00CC2335" w14:paraId="14A38801" w14:textId="77777777" w:rsidTr="00322D6C">
        <w:trPr>
          <w:trHeight w:val="20"/>
        </w:trPr>
        <w:tc>
          <w:tcPr>
            <w:tcW w:w="1016" w:type="pct"/>
            <w:vAlign w:val="center"/>
            <w:hideMark/>
          </w:tcPr>
          <w:p w14:paraId="11059F9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C88E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0B7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A2E3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0CEA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911B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CC18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E67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282B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276B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5763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8E8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263509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4274,0</w:t>
            </w:r>
          </w:p>
        </w:tc>
        <w:tc>
          <w:tcPr>
            <w:tcW w:w="283" w:type="pct"/>
            <w:vAlign w:val="center"/>
            <w:hideMark/>
          </w:tcPr>
          <w:p w14:paraId="5BB230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DF4D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371B710" w14:textId="77777777" w:rsidTr="00322D6C">
        <w:trPr>
          <w:trHeight w:val="20"/>
        </w:trPr>
        <w:tc>
          <w:tcPr>
            <w:tcW w:w="1016" w:type="pct"/>
            <w:vAlign w:val="center"/>
            <w:hideMark/>
          </w:tcPr>
          <w:p w14:paraId="60A5419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ED307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C6BC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78C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A0A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A304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E9E5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20E6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2EE3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D39D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EBF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5478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54A65F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4583,3</w:t>
            </w:r>
          </w:p>
        </w:tc>
        <w:tc>
          <w:tcPr>
            <w:tcW w:w="283" w:type="pct"/>
            <w:vAlign w:val="center"/>
            <w:hideMark/>
          </w:tcPr>
          <w:p w14:paraId="0DA81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4583,3</w:t>
            </w:r>
          </w:p>
        </w:tc>
        <w:tc>
          <w:tcPr>
            <w:tcW w:w="304" w:type="pct"/>
            <w:vAlign w:val="center"/>
            <w:hideMark/>
          </w:tcPr>
          <w:p w14:paraId="046CF7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4583,3</w:t>
            </w:r>
          </w:p>
        </w:tc>
      </w:tr>
      <w:tr w:rsidR="00CC2335" w:rsidRPr="00CC2335" w14:paraId="48897B02" w14:textId="77777777" w:rsidTr="00322D6C">
        <w:trPr>
          <w:trHeight w:val="20"/>
        </w:trPr>
        <w:tc>
          <w:tcPr>
            <w:tcW w:w="5000" w:type="pct"/>
            <w:gridSpan w:val="15"/>
            <w:vAlign w:val="center"/>
            <w:hideMark/>
          </w:tcPr>
          <w:p w14:paraId="1C88D61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002.02.01.128 - Строительство тепловой сети для подключения перспективного потребителя Обшеобразовательная школа на 1000 учащихся (пристрой к существующей школе) с тепловой нагрузкой - 0,601 Гкал/ч в зоне действия Котельная №28 п. Юность (СГМУП «ГТС») </w:t>
            </w:r>
          </w:p>
        </w:tc>
      </w:tr>
      <w:tr w:rsidR="00CC2335" w:rsidRPr="00CC2335" w14:paraId="637174CE" w14:textId="77777777" w:rsidTr="00322D6C">
        <w:trPr>
          <w:trHeight w:val="20"/>
        </w:trPr>
        <w:tc>
          <w:tcPr>
            <w:tcW w:w="1016" w:type="pct"/>
            <w:vAlign w:val="center"/>
            <w:hideMark/>
          </w:tcPr>
          <w:p w14:paraId="5D40C8F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96B03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61CB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B90D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42AB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AA40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6779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A660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C1E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25B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BF60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D9C7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BA52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611,3</w:t>
            </w:r>
          </w:p>
        </w:tc>
        <w:tc>
          <w:tcPr>
            <w:tcW w:w="283" w:type="pct"/>
            <w:vAlign w:val="center"/>
            <w:hideMark/>
          </w:tcPr>
          <w:p w14:paraId="0A0753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8435,6</w:t>
            </w:r>
          </w:p>
        </w:tc>
        <w:tc>
          <w:tcPr>
            <w:tcW w:w="304" w:type="pct"/>
            <w:vAlign w:val="center"/>
            <w:hideMark/>
          </w:tcPr>
          <w:p w14:paraId="56144A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77F2BBC" w14:textId="77777777" w:rsidTr="00322D6C">
        <w:trPr>
          <w:trHeight w:val="20"/>
        </w:trPr>
        <w:tc>
          <w:tcPr>
            <w:tcW w:w="1016" w:type="pct"/>
            <w:vAlign w:val="center"/>
            <w:hideMark/>
          </w:tcPr>
          <w:p w14:paraId="129AF0D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D15E7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67CE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61F9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AE61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D39A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EE0E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65E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63FC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E7A9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4C8B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8E71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ACBF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611,3</w:t>
            </w:r>
          </w:p>
        </w:tc>
        <w:tc>
          <w:tcPr>
            <w:tcW w:w="283" w:type="pct"/>
            <w:vAlign w:val="center"/>
            <w:hideMark/>
          </w:tcPr>
          <w:p w14:paraId="103521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9046,9</w:t>
            </w:r>
          </w:p>
        </w:tc>
        <w:tc>
          <w:tcPr>
            <w:tcW w:w="304" w:type="pct"/>
            <w:vAlign w:val="center"/>
            <w:hideMark/>
          </w:tcPr>
          <w:p w14:paraId="616194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9046,9</w:t>
            </w:r>
          </w:p>
        </w:tc>
      </w:tr>
      <w:tr w:rsidR="00CC2335" w:rsidRPr="00CC2335" w14:paraId="5FD023B2" w14:textId="77777777" w:rsidTr="00322D6C">
        <w:trPr>
          <w:trHeight w:val="20"/>
        </w:trPr>
        <w:tc>
          <w:tcPr>
            <w:tcW w:w="5000" w:type="pct"/>
            <w:gridSpan w:val="15"/>
            <w:vAlign w:val="center"/>
            <w:hideMark/>
          </w:tcPr>
          <w:p w14:paraId="64BDC8E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002.02.01.129 - Строительство тепловой сети для подключения перспективного потребителя Детский сад на 300 мест с тепловой нагрузкой - 0,241 Гкал/ч в зоне действия Котельная №28 п. Юность (СГМУП «ГТС») </w:t>
            </w:r>
          </w:p>
        </w:tc>
      </w:tr>
      <w:tr w:rsidR="00CC2335" w:rsidRPr="00CC2335" w14:paraId="12590094" w14:textId="77777777" w:rsidTr="00322D6C">
        <w:trPr>
          <w:trHeight w:val="20"/>
        </w:trPr>
        <w:tc>
          <w:tcPr>
            <w:tcW w:w="1016" w:type="pct"/>
            <w:vAlign w:val="center"/>
            <w:hideMark/>
          </w:tcPr>
          <w:p w14:paraId="4EF65A3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BEF3E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2A80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883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5DA2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29BA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EE14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9E91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39B7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28D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3AA6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2222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9E94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B7A8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254,0</w:t>
            </w:r>
          </w:p>
        </w:tc>
        <w:tc>
          <w:tcPr>
            <w:tcW w:w="304" w:type="pct"/>
            <w:vAlign w:val="center"/>
            <w:hideMark/>
          </w:tcPr>
          <w:p w14:paraId="05BF2E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3521,2</w:t>
            </w:r>
          </w:p>
        </w:tc>
      </w:tr>
      <w:tr w:rsidR="00CC2335" w:rsidRPr="00CC2335" w14:paraId="32FCE068" w14:textId="77777777" w:rsidTr="00322D6C">
        <w:trPr>
          <w:trHeight w:val="20"/>
        </w:trPr>
        <w:tc>
          <w:tcPr>
            <w:tcW w:w="1016" w:type="pct"/>
            <w:vAlign w:val="center"/>
            <w:hideMark/>
          </w:tcPr>
          <w:p w14:paraId="7B77F2C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3A97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DDF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5861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800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5E2B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BAEB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E243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019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17DE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C225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29AF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68B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52F7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254,0</w:t>
            </w:r>
          </w:p>
        </w:tc>
        <w:tc>
          <w:tcPr>
            <w:tcW w:w="304" w:type="pct"/>
            <w:vAlign w:val="center"/>
            <w:hideMark/>
          </w:tcPr>
          <w:p w14:paraId="32EFC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3775,2</w:t>
            </w:r>
          </w:p>
        </w:tc>
      </w:tr>
      <w:tr w:rsidR="00CC2335" w:rsidRPr="00CC2335" w14:paraId="03DF5AF8" w14:textId="77777777" w:rsidTr="00322D6C">
        <w:trPr>
          <w:trHeight w:val="20"/>
        </w:trPr>
        <w:tc>
          <w:tcPr>
            <w:tcW w:w="5000" w:type="pct"/>
            <w:gridSpan w:val="15"/>
            <w:vAlign w:val="center"/>
            <w:hideMark/>
          </w:tcPr>
          <w:p w14:paraId="2A39BB9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002.02.01.130 - Строительство тепловой сети для подключения перспективного потребителя 16-ти этажный жилой дом башенного типа со встроенными помещениями общественноого назначения на 1 этаже: офисы на 10 сотрудников,</w:t>
            </w:r>
            <w:r w:rsidRPr="00CC2335">
              <w:rPr>
                <w:rFonts w:ascii="Times New Roman" w:hAnsi="Times New Roman"/>
                <w:b/>
                <w:bCs/>
                <w:color w:val="000000"/>
                <w:spacing w:val="0"/>
                <w:sz w:val="20"/>
                <w:szCs w:val="20"/>
                <w:lang w:eastAsia="ru-RU"/>
              </w:rPr>
              <w:br/>
              <w:t xml:space="preserve">предприятия общественного питанияя на 25 пос. мест с тепловой нагрузкой - 0,316 Гкал/ч в зоне действия Котельная №28 п. Юность (СГМУП «ГТС») </w:t>
            </w:r>
          </w:p>
        </w:tc>
      </w:tr>
      <w:tr w:rsidR="00CC2335" w:rsidRPr="00CC2335" w14:paraId="3CC63D71" w14:textId="77777777" w:rsidTr="00322D6C">
        <w:trPr>
          <w:trHeight w:val="20"/>
        </w:trPr>
        <w:tc>
          <w:tcPr>
            <w:tcW w:w="1016" w:type="pct"/>
            <w:vAlign w:val="center"/>
            <w:hideMark/>
          </w:tcPr>
          <w:p w14:paraId="2AB182E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6F7DB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AF2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C427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015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E6EB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F7D3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78BA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DF5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872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9D9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789D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4849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321,7</w:t>
            </w:r>
          </w:p>
        </w:tc>
        <w:tc>
          <w:tcPr>
            <w:tcW w:w="283" w:type="pct"/>
            <w:vAlign w:val="center"/>
            <w:hideMark/>
          </w:tcPr>
          <w:p w14:paraId="673B9E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4439,5</w:t>
            </w:r>
          </w:p>
        </w:tc>
        <w:tc>
          <w:tcPr>
            <w:tcW w:w="304" w:type="pct"/>
            <w:vAlign w:val="center"/>
            <w:hideMark/>
          </w:tcPr>
          <w:p w14:paraId="753CE9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5B9A608" w14:textId="77777777" w:rsidTr="00322D6C">
        <w:trPr>
          <w:trHeight w:val="20"/>
        </w:trPr>
        <w:tc>
          <w:tcPr>
            <w:tcW w:w="1016" w:type="pct"/>
            <w:vAlign w:val="center"/>
            <w:hideMark/>
          </w:tcPr>
          <w:p w14:paraId="1C2FF31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68D87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916B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818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5BDB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04E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173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007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C8A4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540C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6D34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A6F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5BA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321,7</w:t>
            </w:r>
          </w:p>
        </w:tc>
        <w:tc>
          <w:tcPr>
            <w:tcW w:w="283" w:type="pct"/>
            <w:vAlign w:val="center"/>
            <w:hideMark/>
          </w:tcPr>
          <w:p w14:paraId="605DA9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4761,2</w:t>
            </w:r>
          </w:p>
        </w:tc>
        <w:tc>
          <w:tcPr>
            <w:tcW w:w="304" w:type="pct"/>
            <w:vAlign w:val="center"/>
            <w:hideMark/>
          </w:tcPr>
          <w:p w14:paraId="044EFF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4761,2</w:t>
            </w:r>
          </w:p>
        </w:tc>
      </w:tr>
      <w:tr w:rsidR="00CC2335" w:rsidRPr="00CC2335" w14:paraId="510BF8A4" w14:textId="77777777" w:rsidTr="00322D6C">
        <w:trPr>
          <w:trHeight w:val="20"/>
        </w:trPr>
        <w:tc>
          <w:tcPr>
            <w:tcW w:w="5000" w:type="pct"/>
            <w:gridSpan w:val="15"/>
            <w:vAlign w:val="center"/>
            <w:hideMark/>
          </w:tcPr>
          <w:p w14:paraId="1E23735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002.02.01.131 - Строительство тепловой сети для подключения перспективного потребителя 16-ти этажный жилой дом башенного типа со встроенными помещениями общественноого назначения на 1 этаже: офисы на 10 сотрудников,</w:t>
            </w:r>
            <w:r w:rsidRPr="00CC2335">
              <w:rPr>
                <w:rFonts w:ascii="Times New Roman" w:hAnsi="Times New Roman"/>
                <w:b/>
                <w:bCs/>
                <w:color w:val="000000"/>
                <w:spacing w:val="0"/>
                <w:sz w:val="20"/>
                <w:szCs w:val="20"/>
                <w:lang w:eastAsia="ru-RU"/>
              </w:rPr>
              <w:br/>
              <w:t xml:space="preserve">предприятия общественного питанияя на 25 пос. мест с тепловой нагрузкой - 0,316 Гкал/ч в зоне действия Котельная №28 п. Юность (СГМУП «ГТС») </w:t>
            </w:r>
          </w:p>
        </w:tc>
      </w:tr>
      <w:tr w:rsidR="00CC2335" w:rsidRPr="00CC2335" w14:paraId="5F5DDF3F" w14:textId="77777777" w:rsidTr="00322D6C">
        <w:trPr>
          <w:trHeight w:val="20"/>
        </w:trPr>
        <w:tc>
          <w:tcPr>
            <w:tcW w:w="1016" w:type="pct"/>
            <w:vAlign w:val="center"/>
            <w:hideMark/>
          </w:tcPr>
          <w:p w14:paraId="534E7BF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4F6FB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282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92F5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D347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D1E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456C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560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78DA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575E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BEC5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BCD6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8DAE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6DD4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334,2</w:t>
            </w:r>
          </w:p>
        </w:tc>
        <w:tc>
          <w:tcPr>
            <w:tcW w:w="304" w:type="pct"/>
            <w:vAlign w:val="center"/>
            <w:hideMark/>
          </w:tcPr>
          <w:p w14:paraId="6B84C3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4632,5</w:t>
            </w:r>
          </w:p>
        </w:tc>
      </w:tr>
      <w:tr w:rsidR="00CC2335" w:rsidRPr="00CC2335" w14:paraId="5C3EF637" w14:textId="77777777" w:rsidTr="00322D6C">
        <w:trPr>
          <w:trHeight w:val="20"/>
        </w:trPr>
        <w:tc>
          <w:tcPr>
            <w:tcW w:w="1016" w:type="pct"/>
            <w:vAlign w:val="center"/>
            <w:hideMark/>
          </w:tcPr>
          <w:p w14:paraId="2F4A66E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45A7E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BEE1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D154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E45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DE52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1CD3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DE53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3E82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7EF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1FCF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58B7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9750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03DE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334,2</w:t>
            </w:r>
          </w:p>
        </w:tc>
        <w:tc>
          <w:tcPr>
            <w:tcW w:w="304" w:type="pct"/>
            <w:vAlign w:val="center"/>
            <w:hideMark/>
          </w:tcPr>
          <w:p w14:paraId="0A7241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4966,7</w:t>
            </w:r>
          </w:p>
        </w:tc>
      </w:tr>
      <w:tr w:rsidR="00CC2335" w:rsidRPr="00CC2335" w14:paraId="093B0936" w14:textId="77777777" w:rsidTr="00322D6C">
        <w:trPr>
          <w:trHeight w:val="20"/>
        </w:trPr>
        <w:tc>
          <w:tcPr>
            <w:tcW w:w="5000" w:type="pct"/>
            <w:gridSpan w:val="15"/>
            <w:vAlign w:val="center"/>
            <w:hideMark/>
          </w:tcPr>
          <w:p w14:paraId="7678895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002.02.01.132 - Строительство тепловой сети для подключения перспективного потребителя 9-12-ти этажный жилой дом со встроенными помещениями общественного назначения на 1 этаже: офисы на 30 сотрудников, предприятия торговли торг. Пл. 100 кв.м., предприятия торговли</w:t>
            </w:r>
            <w:r w:rsidRPr="00CC2335">
              <w:rPr>
                <w:rFonts w:ascii="Times New Roman" w:hAnsi="Times New Roman"/>
                <w:b/>
                <w:bCs/>
                <w:color w:val="000000"/>
                <w:spacing w:val="0"/>
                <w:sz w:val="20"/>
                <w:szCs w:val="20"/>
                <w:lang w:eastAsia="ru-RU"/>
              </w:rPr>
              <w:br/>
              <w:t xml:space="preserve">торг. Пл. 100 кв.м. с тепловой нагрузкой - 0,768 Гкал/ч в зоне действия Котельная №28 п. Юность (СГМУП «ГТС») </w:t>
            </w:r>
          </w:p>
        </w:tc>
      </w:tr>
      <w:tr w:rsidR="00CC2335" w:rsidRPr="00CC2335" w14:paraId="198B58EA" w14:textId="77777777" w:rsidTr="00322D6C">
        <w:trPr>
          <w:trHeight w:val="20"/>
        </w:trPr>
        <w:tc>
          <w:tcPr>
            <w:tcW w:w="1016" w:type="pct"/>
            <w:vAlign w:val="center"/>
            <w:hideMark/>
          </w:tcPr>
          <w:p w14:paraId="38DD0E4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37A3D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95FA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1C7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33E9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F3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0316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91B1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4898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0A44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0554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720,8</w:t>
            </w:r>
          </w:p>
        </w:tc>
        <w:tc>
          <w:tcPr>
            <w:tcW w:w="283" w:type="pct"/>
            <w:vAlign w:val="center"/>
            <w:hideMark/>
          </w:tcPr>
          <w:p w14:paraId="5A8E8F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9978,0</w:t>
            </w:r>
          </w:p>
        </w:tc>
        <w:tc>
          <w:tcPr>
            <w:tcW w:w="283" w:type="pct"/>
            <w:vAlign w:val="center"/>
            <w:hideMark/>
          </w:tcPr>
          <w:p w14:paraId="2A119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DA5D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43BE9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C8B8BD9" w14:textId="77777777" w:rsidTr="00322D6C">
        <w:trPr>
          <w:trHeight w:val="20"/>
        </w:trPr>
        <w:tc>
          <w:tcPr>
            <w:tcW w:w="1016" w:type="pct"/>
            <w:vAlign w:val="center"/>
            <w:hideMark/>
          </w:tcPr>
          <w:p w14:paraId="11DEC01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7BAC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95F0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AD3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AA75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700F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0B17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96C9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491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2DA9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D158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720,8</w:t>
            </w:r>
          </w:p>
        </w:tc>
        <w:tc>
          <w:tcPr>
            <w:tcW w:w="283" w:type="pct"/>
            <w:vAlign w:val="center"/>
            <w:hideMark/>
          </w:tcPr>
          <w:p w14:paraId="052C17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10698,8</w:t>
            </w:r>
          </w:p>
        </w:tc>
        <w:tc>
          <w:tcPr>
            <w:tcW w:w="283" w:type="pct"/>
            <w:vAlign w:val="center"/>
            <w:hideMark/>
          </w:tcPr>
          <w:p w14:paraId="07974A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10698,8</w:t>
            </w:r>
          </w:p>
        </w:tc>
        <w:tc>
          <w:tcPr>
            <w:tcW w:w="283" w:type="pct"/>
            <w:vAlign w:val="center"/>
            <w:hideMark/>
          </w:tcPr>
          <w:p w14:paraId="520F54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10698,8</w:t>
            </w:r>
          </w:p>
        </w:tc>
        <w:tc>
          <w:tcPr>
            <w:tcW w:w="304" w:type="pct"/>
            <w:vAlign w:val="center"/>
            <w:hideMark/>
          </w:tcPr>
          <w:p w14:paraId="312C53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10698,8</w:t>
            </w:r>
          </w:p>
        </w:tc>
      </w:tr>
      <w:tr w:rsidR="00CC2335" w:rsidRPr="00CC2335" w14:paraId="479765C1" w14:textId="77777777" w:rsidTr="00322D6C">
        <w:trPr>
          <w:trHeight w:val="20"/>
        </w:trPr>
        <w:tc>
          <w:tcPr>
            <w:tcW w:w="5000" w:type="pct"/>
            <w:gridSpan w:val="15"/>
            <w:vAlign w:val="center"/>
            <w:hideMark/>
          </w:tcPr>
          <w:p w14:paraId="6080C87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002.02.01.133 - Строительство тепловой сети для подключения перспективного потребителя 9-ти этажный жилой дом со встроенными</w:t>
            </w:r>
            <w:r w:rsidRPr="00CC2335">
              <w:rPr>
                <w:rFonts w:ascii="Times New Roman" w:hAnsi="Times New Roman"/>
                <w:b/>
                <w:bCs/>
                <w:color w:val="000000"/>
                <w:spacing w:val="0"/>
                <w:sz w:val="20"/>
                <w:szCs w:val="20"/>
                <w:lang w:eastAsia="ru-RU"/>
              </w:rPr>
              <w:br/>
              <w:t>помещениями общественного назначения на 1 этаже: офисы на 30 сотр., предприятия торговли торг. Пл. 100 кв. (3 объекта) предприятия общ.</w:t>
            </w:r>
            <w:r w:rsidRPr="00CC2335">
              <w:rPr>
                <w:rFonts w:ascii="Times New Roman" w:hAnsi="Times New Roman"/>
                <w:b/>
                <w:bCs/>
                <w:color w:val="000000"/>
                <w:spacing w:val="0"/>
                <w:sz w:val="20"/>
                <w:szCs w:val="20"/>
                <w:lang w:eastAsia="ru-RU"/>
              </w:rPr>
              <w:br/>
              <w:t xml:space="preserve">Питания на 25 пос. мест с тепловой нагрузкой - 0,678 Гкал/ч в зоне действия Котельная №28 п. Юность (СГМУП «ГТС») </w:t>
            </w:r>
          </w:p>
        </w:tc>
      </w:tr>
      <w:tr w:rsidR="00CC2335" w:rsidRPr="00CC2335" w14:paraId="6E1AD51D" w14:textId="77777777" w:rsidTr="00322D6C">
        <w:trPr>
          <w:trHeight w:val="20"/>
        </w:trPr>
        <w:tc>
          <w:tcPr>
            <w:tcW w:w="1016" w:type="pct"/>
            <w:vAlign w:val="center"/>
            <w:hideMark/>
          </w:tcPr>
          <w:p w14:paraId="162785D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54746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B66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4F8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002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9647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3944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1487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E5F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EEF6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7408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81D0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662,7</w:t>
            </w:r>
          </w:p>
        </w:tc>
        <w:tc>
          <w:tcPr>
            <w:tcW w:w="283" w:type="pct"/>
            <w:vAlign w:val="center"/>
            <w:hideMark/>
          </w:tcPr>
          <w:p w14:paraId="0D37E5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9158,7</w:t>
            </w:r>
          </w:p>
        </w:tc>
        <w:tc>
          <w:tcPr>
            <w:tcW w:w="283" w:type="pct"/>
            <w:vAlign w:val="center"/>
            <w:hideMark/>
          </w:tcPr>
          <w:p w14:paraId="34642A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1C498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CDDE266" w14:textId="77777777" w:rsidTr="00322D6C">
        <w:trPr>
          <w:trHeight w:val="20"/>
        </w:trPr>
        <w:tc>
          <w:tcPr>
            <w:tcW w:w="1016" w:type="pct"/>
            <w:vAlign w:val="center"/>
            <w:hideMark/>
          </w:tcPr>
          <w:p w14:paraId="166EB4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00979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8C9B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33F2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DC98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D09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D056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9CDA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66A1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5292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CDD9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1EA9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662,7</w:t>
            </w:r>
          </w:p>
        </w:tc>
        <w:tc>
          <w:tcPr>
            <w:tcW w:w="283" w:type="pct"/>
            <w:vAlign w:val="center"/>
            <w:hideMark/>
          </w:tcPr>
          <w:p w14:paraId="696433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9821,3</w:t>
            </w:r>
          </w:p>
        </w:tc>
        <w:tc>
          <w:tcPr>
            <w:tcW w:w="283" w:type="pct"/>
            <w:vAlign w:val="center"/>
            <w:hideMark/>
          </w:tcPr>
          <w:p w14:paraId="441542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9821,3</w:t>
            </w:r>
          </w:p>
        </w:tc>
        <w:tc>
          <w:tcPr>
            <w:tcW w:w="304" w:type="pct"/>
            <w:vAlign w:val="center"/>
            <w:hideMark/>
          </w:tcPr>
          <w:p w14:paraId="7EB2CF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9821,3</w:t>
            </w:r>
          </w:p>
        </w:tc>
      </w:tr>
      <w:tr w:rsidR="00CC2335" w:rsidRPr="00CC2335" w14:paraId="49FCA96E" w14:textId="77777777" w:rsidTr="00322D6C">
        <w:trPr>
          <w:trHeight w:val="20"/>
        </w:trPr>
        <w:tc>
          <w:tcPr>
            <w:tcW w:w="5000" w:type="pct"/>
            <w:gridSpan w:val="15"/>
            <w:vAlign w:val="center"/>
            <w:hideMark/>
          </w:tcPr>
          <w:p w14:paraId="5743400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002.02.01.134 - Строительство тепловой сети для подключения перспективного потребителя 9-12-ти этажный жилой дом со встроенными помещениями общественного назначения на 1 этаже: офисы на 30 сотр.(2 объекта), предприятия</w:t>
            </w:r>
            <w:r w:rsidRPr="00CC2335">
              <w:rPr>
                <w:rFonts w:ascii="Times New Roman" w:hAnsi="Times New Roman"/>
                <w:b/>
                <w:bCs/>
                <w:color w:val="000000"/>
                <w:spacing w:val="0"/>
                <w:sz w:val="20"/>
                <w:szCs w:val="20"/>
                <w:lang w:eastAsia="ru-RU"/>
              </w:rPr>
              <w:br/>
              <w:t xml:space="preserve">торговли торг. Пл. 100 кв. (2 объекта) предприятия общ. Питания на 25 пос. мест с тепловой нагрузкой - 0,497 Гкал/ч в зоне действия Котельная №28 п. Юность (СГМУП «ГТС») </w:t>
            </w:r>
          </w:p>
        </w:tc>
      </w:tr>
      <w:tr w:rsidR="00CC2335" w:rsidRPr="00CC2335" w14:paraId="0ABB4185" w14:textId="77777777" w:rsidTr="00322D6C">
        <w:trPr>
          <w:trHeight w:val="20"/>
        </w:trPr>
        <w:tc>
          <w:tcPr>
            <w:tcW w:w="1016" w:type="pct"/>
            <w:vAlign w:val="center"/>
            <w:hideMark/>
          </w:tcPr>
          <w:p w14:paraId="7CFCCD1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9547C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3C7E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C63A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CB64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E9D6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D48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D764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2578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89A8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063B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1D57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AEF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505,5</w:t>
            </w:r>
          </w:p>
        </w:tc>
        <w:tc>
          <w:tcPr>
            <w:tcW w:w="283" w:type="pct"/>
            <w:vAlign w:val="center"/>
            <w:hideMark/>
          </w:tcPr>
          <w:p w14:paraId="610F60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6976,3</w:t>
            </w:r>
          </w:p>
        </w:tc>
        <w:tc>
          <w:tcPr>
            <w:tcW w:w="304" w:type="pct"/>
            <w:vAlign w:val="center"/>
            <w:hideMark/>
          </w:tcPr>
          <w:p w14:paraId="25ECDB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93F1CE9" w14:textId="77777777" w:rsidTr="00322D6C">
        <w:trPr>
          <w:trHeight w:val="20"/>
        </w:trPr>
        <w:tc>
          <w:tcPr>
            <w:tcW w:w="1016" w:type="pct"/>
            <w:vAlign w:val="center"/>
            <w:hideMark/>
          </w:tcPr>
          <w:p w14:paraId="4CCD407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92E00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D8D2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1DF2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DDA1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8934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B557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ECFC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B063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F61B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2D0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E57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EB78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505,5</w:t>
            </w:r>
          </w:p>
        </w:tc>
        <w:tc>
          <w:tcPr>
            <w:tcW w:w="283" w:type="pct"/>
            <w:vAlign w:val="center"/>
            <w:hideMark/>
          </w:tcPr>
          <w:p w14:paraId="637543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7481,9</w:t>
            </w:r>
          </w:p>
        </w:tc>
        <w:tc>
          <w:tcPr>
            <w:tcW w:w="304" w:type="pct"/>
            <w:vAlign w:val="center"/>
            <w:hideMark/>
          </w:tcPr>
          <w:p w14:paraId="24B9D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7481,9</w:t>
            </w:r>
          </w:p>
        </w:tc>
      </w:tr>
      <w:tr w:rsidR="00CC2335" w:rsidRPr="00CC2335" w14:paraId="4A0264D5" w14:textId="77777777" w:rsidTr="00322D6C">
        <w:trPr>
          <w:trHeight w:val="20"/>
        </w:trPr>
        <w:tc>
          <w:tcPr>
            <w:tcW w:w="5000" w:type="pct"/>
            <w:gridSpan w:val="15"/>
            <w:vAlign w:val="center"/>
            <w:hideMark/>
          </w:tcPr>
          <w:p w14:paraId="5544C33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002.02.01.135 - Строительство тепловой сети для подключения перспективного потребителя 9-ти этажный жилой дом со встроенными помещениями общественного назначения на 1 этаже:  предприятия торговли торг. Пл. 100 кв. м с тепловой нагрузкой - 0,226 Гкал/ч в зоне действия Котельная №28 п. Юность (СГМУП «ГТС») </w:t>
            </w:r>
          </w:p>
        </w:tc>
      </w:tr>
      <w:tr w:rsidR="00CC2335" w:rsidRPr="00CC2335" w14:paraId="7B96B3C3" w14:textId="77777777" w:rsidTr="00322D6C">
        <w:trPr>
          <w:trHeight w:val="20"/>
        </w:trPr>
        <w:tc>
          <w:tcPr>
            <w:tcW w:w="1016" w:type="pct"/>
            <w:vAlign w:val="center"/>
            <w:hideMark/>
          </w:tcPr>
          <w:p w14:paraId="58E314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A8D93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6265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CBCC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9E7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D22E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3C74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4EF2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A9A1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B82D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BEB8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B013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E4EB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38BB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238,7</w:t>
            </w:r>
          </w:p>
        </w:tc>
        <w:tc>
          <w:tcPr>
            <w:tcW w:w="304" w:type="pct"/>
            <w:vAlign w:val="center"/>
            <w:hideMark/>
          </w:tcPr>
          <w:p w14:paraId="188684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3308,9</w:t>
            </w:r>
          </w:p>
        </w:tc>
      </w:tr>
      <w:tr w:rsidR="00CC2335" w:rsidRPr="00CC2335" w14:paraId="0BF13C66" w14:textId="77777777" w:rsidTr="00322D6C">
        <w:trPr>
          <w:trHeight w:val="20"/>
        </w:trPr>
        <w:tc>
          <w:tcPr>
            <w:tcW w:w="1016" w:type="pct"/>
            <w:vAlign w:val="center"/>
            <w:hideMark/>
          </w:tcPr>
          <w:p w14:paraId="5F7B2AB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3217C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B8D1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69D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20E0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6185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4ED3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05D0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1DD8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134A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1082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6D20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8B9B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F84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238,7</w:t>
            </w:r>
          </w:p>
        </w:tc>
        <w:tc>
          <w:tcPr>
            <w:tcW w:w="304" w:type="pct"/>
            <w:vAlign w:val="center"/>
            <w:hideMark/>
          </w:tcPr>
          <w:p w14:paraId="03DE8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3547,6</w:t>
            </w:r>
          </w:p>
        </w:tc>
      </w:tr>
      <w:tr w:rsidR="00CC2335" w:rsidRPr="00CC2335" w14:paraId="57DE0CCB" w14:textId="77777777" w:rsidTr="00322D6C">
        <w:trPr>
          <w:trHeight w:val="20"/>
        </w:trPr>
        <w:tc>
          <w:tcPr>
            <w:tcW w:w="5000" w:type="pct"/>
            <w:gridSpan w:val="15"/>
            <w:vAlign w:val="center"/>
            <w:hideMark/>
          </w:tcPr>
          <w:p w14:paraId="40A6BE4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002.02.01.136 - Строительство тепловой сети для подключения перспективного потребителя Многоэтажный гараж на 300 м/м с тепловой нагрузкой - 0,002 Гкал/ч в зоне действия Котельная №28 п. Юность (СГМУП «ГТС») </w:t>
            </w:r>
          </w:p>
        </w:tc>
      </w:tr>
      <w:tr w:rsidR="00CC2335" w:rsidRPr="00CC2335" w14:paraId="03F1040C" w14:textId="77777777" w:rsidTr="00322D6C">
        <w:trPr>
          <w:trHeight w:val="20"/>
        </w:trPr>
        <w:tc>
          <w:tcPr>
            <w:tcW w:w="1016" w:type="pct"/>
            <w:vAlign w:val="center"/>
            <w:hideMark/>
          </w:tcPr>
          <w:p w14:paraId="7C9DBC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A5A7A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197C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C08C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DEB2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695E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537F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3CD4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BEC1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020F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0E3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w:t>
            </w:r>
          </w:p>
        </w:tc>
        <w:tc>
          <w:tcPr>
            <w:tcW w:w="283" w:type="pct"/>
            <w:vAlign w:val="center"/>
            <w:hideMark/>
          </w:tcPr>
          <w:p w14:paraId="186008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26,0</w:t>
            </w:r>
          </w:p>
        </w:tc>
        <w:tc>
          <w:tcPr>
            <w:tcW w:w="283" w:type="pct"/>
            <w:vAlign w:val="center"/>
            <w:hideMark/>
          </w:tcPr>
          <w:p w14:paraId="37270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57CB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92964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8B73755" w14:textId="77777777" w:rsidTr="00322D6C">
        <w:trPr>
          <w:trHeight w:val="20"/>
        </w:trPr>
        <w:tc>
          <w:tcPr>
            <w:tcW w:w="1016" w:type="pct"/>
            <w:vAlign w:val="center"/>
            <w:hideMark/>
          </w:tcPr>
          <w:p w14:paraId="5034FD5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BE839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586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F2F8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3552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A20B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960B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4E01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0AE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7CE4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5897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w:t>
            </w:r>
          </w:p>
        </w:tc>
        <w:tc>
          <w:tcPr>
            <w:tcW w:w="283" w:type="pct"/>
            <w:vAlign w:val="center"/>
            <w:hideMark/>
          </w:tcPr>
          <w:p w14:paraId="16B4AA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w:t>
            </w:r>
          </w:p>
        </w:tc>
        <w:tc>
          <w:tcPr>
            <w:tcW w:w="283" w:type="pct"/>
            <w:vAlign w:val="center"/>
            <w:hideMark/>
          </w:tcPr>
          <w:p w14:paraId="2C009B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w:t>
            </w:r>
          </w:p>
        </w:tc>
        <w:tc>
          <w:tcPr>
            <w:tcW w:w="283" w:type="pct"/>
            <w:vAlign w:val="center"/>
            <w:hideMark/>
          </w:tcPr>
          <w:p w14:paraId="2E6100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w:t>
            </w:r>
          </w:p>
        </w:tc>
        <w:tc>
          <w:tcPr>
            <w:tcW w:w="304" w:type="pct"/>
            <w:vAlign w:val="center"/>
            <w:hideMark/>
          </w:tcPr>
          <w:p w14:paraId="5A53B7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w:t>
            </w:r>
          </w:p>
        </w:tc>
      </w:tr>
      <w:tr w:rsidR="00CC2335" w:rsidRPr="00CC2335" w14:paraId="33A037DB" w14:textId="77777777" w:rsidTr="00322D6C">
        <w:trPr>
          <w:trHeight w:val="20"/>
        </w:trPr>
        <w:tc>
          <w:tcPr>
            <w:tcW w:w="5000" w:type="pct"/>
            <w:gridSpan w:val="15"/>
            <w:vAlign w:val="center"/>
            <w:hideMark/>
          </w:tcPr>
          <w:p w14:paraId="07D28E0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002.02.01.137 - Строительство тепловой сети для подключения перспективного потребителя Многоэтажный гараж на 300 м/м с тепловой нагрузкой - 0,002 Гкал/ч в зоне действия Котельная №28 п. Юность (СГМУП «ГТС») </w:t>
            </w:r>
          </w:p>
        </w:tc>
      </w:tr>
      <w:tr w:rsidR="00CC2335" w:rsidRPr="00CC2335" w14:paraId="4316157C" w14:textId="77777777" w:rsidTr="00322D6C">
        <w:trPr>
          <w:trHeight w:val="20"/>
        </w:trPr>
        <w:tc>
          <w:tcPr>
            <w:tcW w:w="1016" w:type="pct"/>
            <w:vAlign w:val="center"/>
            <w:hideMark/>
          </w:tcPr>
          <w:p w14:paraId="248B89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82E7A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1514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CD2D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67FB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2DD0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9BAD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A98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C46D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B30E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33D3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5138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w:t>
            </w:r>
          </w:p>
        </w:tc>
        <w:tc>
          <w:tcPr>
            <w:tcW w:w="283" w:type="pct"/>
            <w:vAlign w:val="center"/>
            <w:hideMark/>
          </w:tcPr>
          <w:p w14:paraId="49E565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w:t>
            </w:r>
          </w:p>
        </w:tc>
        <w:tc>
          <w:tcPr>
            <w:tcW w:w="283" w:type="pct"/>
            <w:vAlign w:val="center"/>
            <w:hideMark/>
          </w:tcPr>
          <w:p w14:paraId="007A7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290E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3C8A3A6" w14:textId="77777777" w:rsidTr="00322D6C">
        <w:trPr>
          <w:trHeight w:val="20"/>
        </w:trPr>
        <w:tc>
          <w:tcPr>
            <w:tcW w:w="1016" w:type="pct"/>
            <w:vAlign w:val="center"/>
            <w:hideMark/>
          </w:tcPr>
          <w:p w14:paraId="41430AF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40791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C50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5235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E115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0EDE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6A4F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6593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8BA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6EAC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EDD5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31A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w:t>
            </w:r>
          </w:p>
        </w:tc>
        <w:tc>
          <w:tcPr>
            <w:tcW w:w="283" w:type="pct"/>
            <w:vAlign w:val="center"/>
            <w:hideMark/>
          </w:tcPr>
          <w:p w14:paraId="3E7C7E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w:t>
            </w:r>
          </w:p>
        </w:tc>
        <w:tc>
          <w:tcPr>
            <w:tcW w:w="283" w:type="pct"/>
            <w:vAlign w:val="center"/>
            <w:hideMark/>
          </w:tcPr>
          <w:p w14:paraId="491646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w:t>
            </w:r>
          </w:p>
        </w:tc>
        <w:tc>
          <w:tcPr>
            <w:tcW w:w="304" w:type="pct"/>
            <w:vAlign w:val="center"/>
            <w:hideMark/>
          </w:tcPr>
          <w:p w14:paraId="76AE32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29,0</w:t>
            </w:r>
          </w:p>
        </w:tc>
      </w:tr>
      <w:tr w:rsidR="00CC2335" w:rsidRPr="00CC2335" w14:paraId="537C1591" w14:textId="77777777" w:rsidTr="00322D6C">
        <w:trPr>
          <w:trHeight w:val="20"/>
        </w:trPr>
        <w:tc>
          <w:tcPr>
            <w:tcW w:w="5000" w:type="pct"/>
            <w:gridSpan w:val="15"/>
            <w:vAlign w:val="center"/>
            <w:hideMark/>
          </w:tcPr>
          <w:p w14:paraId="133AD7F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002.02.01.138 - Строительство тепловой сети для подключения перспективного потребителя Многоэтажный гараж на 300 м/м с тепловой нагрузкой - 0,002 Гкал/ч в зоне действия Котельная №28 п. Юность (СГМУП «ГТС») </w:t>
            </w:r>
          </w:p>
        </w:tc>
      </w:tr>
      <w:tr w:rsidR="00CC2335" w:rsidRPr="00CC2335" w14:paraId="27D637C5" w14:textId="77777777" w:rsidTr="00322D6C">
        <w:trPr>
          <w:trHeight w:val="20"/>
        </w:trPr>
        <w:tc>
          <w:tcPr>
            <w:tcW w:w="1016" w:type="pct"/>
            <w:vAlign w:val="center"/>
            <w:hideMark/>
          </w:tcPr>
          <w:p w14:paraId="5A5438A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C0E95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7E64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F28F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825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63D4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F58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8F83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AFC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32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DB90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52AC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AFDE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w:t>
            </w:r>
          </w:p>
        </w:tc>
        <w:tc>
          <w:tcPr>
            <w:tcW w:w="283" w:type="pct"/>
            <w:vAlign w:val="center"/>
            <w:hideMark/>
          </w:tcPr>
          <w:p w14:paraId="4CED0D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w:t>
            </w:r>
          </w:p>
        </w:tc>
        <w:tc>
          <w:tcPr>
            <w:tcW w:w="304" w:type="pct"/>
            <w:vAlign w:val="center"/>
            <w:hideMark/>
          </w:tcPr>
          <w:p w14:paraId="3D3EA8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792A87B" w14:textId="77777777" w:rsidTr="00322D6C">
        <w:trPr>
          <w:trHeight w:val="20"/>
        </w:trPr>
        <w:tc>
          <w:tcPr>
            <w:tcW w:w="1016" w:type="pct"/>
            <w:vAlign w:val="center"/>
            <w:hideMark/>
          </w:tcPr>
          <w:p w14:paraId="602639A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57EF1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158E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0157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7451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61D1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A818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C934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E424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DEC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4258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5470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673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w:t>
            </w:r>
          </w:p>
        </w:tc>
        <w:tc>
          <w:tcPr>
            <w:tcW w:w="283" w:type="pct"/>
            <w:vAlign w:val="center"/>
            <w:hideMark/>
          </w:tcPr>
          <w:p w14:paraId="47C4B3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w:t>
            </w:r>
          </w:p>
        </w:tc>
        <w:tc>
          <w:tcPr>
            <w:tcW w:w="304" w:type="pct"/>
            <w:vAlign w:val="center"/>
            <w:hideMark/>
          </w:tcPr>
          <w:p w14:paraId="601884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w:t>
            </w:r>
          </w:p>
        </w:tc>
      </w:tr>
      <w:tr w:rsidR="00CC2335" w:rsidRPr="00CC2335" w14:paraId="491A04D6" w14:textId="77777777" w:rsidTr="00322D6C">
        <w:trPr>
          <w:trHeight w:val="20"/>
        </w:trPr>
        <w:tc>
          <w:tcPr>
            <w:tcW w:w="5000" w:type="pct"/>
            <w:gridSpan w:val="15"/>
            <w:vAlign w:val="center"/>
            <w:hideMark/>
          </w:tcPr>
          <w:p w14:paraId="4056482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002.02.01.139 - Строительство тепловой сети для подключения перспективного потребителя Многоэтажный гараж на 300 м/м с тепловой нагрузкой - 0,002 Гкал/ч в зоне действия Котельная №28 п. Юность (СГМУП «ГТС») </w:t>
            </w:r>
          </w:p>
        </w:tc>
      </w:tr>
      <w:tr w:rsidR="00CC2335" w:rsidRPr="00CC2335" w14:paraId="3CFDF051" w14:textId="77777777" w:rsidTr="00322D6C">
        <w:trPr>
          <w:trHeight w:val="20"/>
        </w:trPr>
        <w:tc>
          <w:tcPr>
            <w:tcW w:w="1016" w:type="pct"/>
            <w:vAlign w:val="center"/>
            <w:hideMark/>
          </w:tcPr>
          <w:p w14:paraId="0638605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D467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93BC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DA3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37B4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27B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35EF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2BC0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9293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227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F668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0110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D1E8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D2CE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w:t>
            </w:r>
          </w:p>
        </w:tc>
        <w:tc>
          <w:tcPr>
            <w:tcW w:w="304" w:type="pct"/>
            <w:vAlign w:val="center"/>
            <w:hideMark/>
          </w:tcPr>
          <w:p w14:paraId="4F564E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w:t>
            </w:r>
          </w:p>
        </w:tc>
      </w:tr>
      <w:tr w:rsidR="00CC2335" w:rsidRPr="00CC2335" w14:paraId="3CA6DF06" w14:textId="77777777" w:rsidTr="00322D6C">
        <w:trPr>
          <w:trHeight w:val="20"/>
        </w:trPr>
        <w:tc>
          <w:tcPr>
            <w:tcW w:w="1016" w:type="pct"/>
            <w:vAlign w:val="center"/>
            <w:hideMark/>
          </w:tcPr>
          <w:p w14:paraId="74F91CD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3D4D7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63B5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E81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26CB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51E0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2709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9C9E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7E16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4146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AD5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FFB6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0D29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FF1C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w:t>
            </w:r>
          </w:p>
        </w:tc>
        <w:tc>
          <w:tcPr>
            <w:tcW w:w="304" w:type="pct"/>
            <w:vAlign w:val="center"/>
            <w:hideMark/>
          </w:tcPr>
          <w:p w14:paraId="35EF69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31,4</w:t>
            </w:r>
          </w:p>
        </w:tc>
      </w:tr>
      <w:tr w:rsidR="00CC2335" w:rsidRPr="00CC2335" w14:paraId="2D4B3BF2" w14:textId="77777777" w:rsidTr="00322D6C">
        <w:trPr>
          <w:trHeight w:val="20"/>
        </w:trPr>
        <w:tc>
          <w:tcPr>
            <w:tcW w:w="5000" w:type="pct"/>
            <w:gridSpan w:val="15"/>
            <w:vAlign w:val="center"/>
            <w:hideMark/>
          </w:tcPr>
          <w:p w14:paraId="68C6CA4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002.02.01.140 - Строительство тепловой сети для подключения перспективного потребителя 9-ти этажный жилой дом со встроенными</w:t>
            </w:r>
            <w:r w:rsidRPr="00CC2335">
              <w:rPr>
                <w:rFonts w:ascii="Times New Roman" w:hAnsi="Times New Roman"/>
                <w:b/>
                <w:bCs/>
                <w:color w:val="000000"/>
                <w:spacing w:val="0"/>
                <w:sz w:val="20"/>
                <w:szCs w:val="20"/>
                <w:lang w:eastAsia="ru-RU"/>
              </w:rPr>
              <w:br/>
              <w:t xml:space="preserve">помещениями общественного назначения на 1 этаже: офисы на 30 сотрудников с тепловой нагрузкой - 0,452 Гкал/ч в зоне действия Котельная №28 п. Юность (СГМУП «ГТС») </w:t>
            </w:r>
          </w:p>
        </w:tc>
      </w:tr>
      <w:tr w:rsidR="00CC2335" w:rsidRPr="00CC2335" w14:paraId="3B083638" w14:textId="77777777" w:rsidTr="00322D6C">
        <w:trPr>
          <w:trHeight w:val="20"/>
        </w:trPr>
        <w:tc>
          <w:tcPr>
            <w:tcW w:w="1016" w:type="pct"/>
            <w:vAlign w:val="center"/>
            <w:hideMark/>
          </w:tcPr>
          <w:p w14:paraId="3A477C3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37456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2223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B8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25F2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DD48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40F1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FEE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190C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036D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7CEC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424,0</w:t>
            </w:r>
          </w:p>
        </w:tc>
        <w:tc>
          <w:tcPr>
            <w:tcW w:w="283" w:type="pct"/>
            <w:vAlign w:val="center"/>
            <w:hideMark/>
          </w:tcPr>
          <w:p w14:paraId="4C885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5869,4</w:t>
            </w:r>
          </w:p>
        </w:tc>
        <w:tc>
          <w:tcPr>
            <w:tcW w:w="283" w:type="pct"/>
            <w:vAlign w:val="center"/>
            <w:hideMark/>
          </w:tcPr>
          <w:p w14:paraId="25168A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CD29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5B425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CF2317" w14:textId="77777777" w:rsidTr="00322D6C">
        <w:trPr>
          <w:trHeight w:val="20"/>
        </w:trPr>
        <w:tc>
          <w:tcPr>
            <w:tcW w:w="1016" w:type="pct"/>
            <w:vAlign w:val="center"/>
            <w:hideMark/>
          </w:tcPr>
          <w:p w14:paraId="4514D91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BD9EE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8E2B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1E6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907B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EFB0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4D6A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0708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EB46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FD5D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F5AA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424,0</w:t>
            </w:r>
          </w:p>
        </w:tc>
        <w:tc>
          <w:tcPr>
            <w:tcW w:w="283" w:type="pct"/>
            <w:vAlign w:val="center"/>
            <w:hideMark/>
          </w:tcPr>
          <w:p w14:paraId="059858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6293,4</w:t>
            </w:r>
          </w:p>
        </w:tc>
        <w:tc>
          <w:tcPr>
            <w:tcW w:w="283" w:type="pct"/>
            <w:vAlign w:val="center"/>
            <w:hideMark/>
          </w:tcPr>
          <w:p w14:paraId="409AB4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6293,4</w:t>
            </w:r>
          </w:p>
        </w:tc>
        <w:tc>
          <w:tcPr>
            <w:tcW w:w="283" w:type="pct"/>
            <w:vAlign w:val="center"/>
            <w:hideMark/>
          </w:tcPr>
          <w:p w14:paraId="0A1072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6293,4</w:t>
            </w:r>
          </w:p>
        </w:tc>
        <w:tc>
          <w:tcPr>
            <w:tcW w:w="304" w:type="pct"/>
            <w:vAlign w:val="center"/>
            <w:hideMark/>
          </w:tcPr>
          <w:p w14:paraId="340D6B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6293,4</w:t>
            </w:r>
          </w:p>
        </w:tc>
      </w:tr>
      <w:tr w:rsidR="00CC2335" w:rsidRPr="00CC2335" w14:paraId="4D09F1A5" w14:textId="77777777" w:rsidTr="00322D6C">
        <w:trPr>
          <w:trHeight w:val="20"/>
        </w:trPr>
        <w:tc>
          <w:tcPr>
            <w:tcW w:w="5000" w:type="pct"/>
            <w:gridSpan w:val="15"/>
            <w:vAlign w:val="center"/>
            <w:hideMark/>
          </w:tcPr>
          <w:p w14:paraId="0281EA6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002.02.01.141 - Строительство тепловой сети для подключения перспективного потребителя Клуб на 150 мест и выстовычный зал общей площадью 300 кв.м с тепловой нагрузкой - 0,08 Гкал/ч в зоне действия Котельная №28 п. Юность (СГМУП «ГТС») </w:t>
            </w:r>
          </w:p>
        </w:tc>
      </w:tr>
      <w:tr w:rsidR="00CC2335" w:rsidRPr="00CC2335" w14:paraId="33EE8597" w14:textId="77777777" w:rsidTr="00322D6C">
        <w:trPr>
          <w:trHeight w:val="20"/>
        </w:trPr>
        <w:tc>
          <w:tcPr>
            <w:tcW w:w="1016" w:type="pct"/>
            <w:vAlign w:val="center"/>
            <w:hideMark/>
          </w:tcPr>
          <w:p w14:paraId="118826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F32F2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979D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7755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1D6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2FF8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63CE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173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A6A4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7A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439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75,0</w:t>
            </w:r>
          </w:p>
        </w:tc>
        <w:tc>
          <w:tcPr>
            <w:tcW w:w="283" w:type="pct"/>
            <w:vAlign w:val="center"/>
            <w:hideMark/>
          </w:tcPr>
          <w:p w14:paraId="7F4AF5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1038,8</w:t>
            </w:r>
          </w:p>
        </w:tc>
        <w:tc>
          <w:tcPr>
            <w:tcW w:w="283" w:type="pct"/>
            <w:vAlign w:val="center"/>
            <w:hideMark/>
          </w:tcPr>
          <w:p w14:paraId="79C3A6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DE8E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202E3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7BE19D9" w14:textId="77777777" w:rsidTr="00322D6C">
        <w:trPr>
          <w:trHeight w:val="20"/>
        </w:trPr>
        <w:tc>
          <w:tcPr>
            <w:tcW w:w="1016" w:type="pct"/>
            <w:vAlign w:val="center"/>
            <w:hideMark/>
          </w:tcPr>
          <w:p w14:paraId="6087B5D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156E3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531D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A1CA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F091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1F0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655F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0EAA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AE0E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765B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8E83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75,0</w:t>
            </w:r>
          </w:p>
        </w:tc>
        <w:tc>
          <w:tcPr>
            <w:tcW w:w="283" w:type="pct"/>
            <w:vAlign w:val="center"/>
            <w:hideMark/>
          </w:tcPr>
          <w:p w14:paraId="4C5A2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1113,9</w:t>
            </w:r>
          </w:p>
        </w:tc>
        <w:tc>
          <w:tcPr>
            <w:tcW w:w="283" w:type="pct"/>
            <w:vAlign w:val="center"/>
            <w:hideMark/>
          </w:tcPr>
          <w:p w14:paraId="398C40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1113,9</w:t>
            </w:r>
          </w:p>
        </w:tc>
        <w:tc>
          <w:tcPr>
            <w:tcW w:w="283" w:type="pct"/>
            <w:vAlign w:val="center"/>
            <w:hideMark/>
          </w:tcPr>
          <w:p w14:paraId="54A2B2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1113,9</w:t>
            </w:r>
          </w:p>
        </w:tc>
        <w:tc>
          <w:tcPr>
            <w:tcW w:w="304" w:type="pct"/>
            <w:vAlign w:val="center"/>
            <w:hideMark/>
          </w:tcPr>
          <w:p w14:paraId="00A72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1113,9</w:t>
            </w:r>
          </w:p>
        </w:tc>
      </w:tr>
      <w:tr w:rsidR="00CC2335" w:rsidRPr="00CC2335" w14:paraId="6A6089C0" w14:textId="77777777" w:rsidTr="00322D6C">
        <w:trPr>
          <w:trHeight w:val="20"/>
        </w:trPr>
        <w:tc>
          <w:tcPr>
            <w:tcW w:w="5000" w:type="pct"/>
            <w:gridSpan w:val="15"/>
            <w:vAlign w:val="center"/>
            <w:hideMark/>
          </w:tcPr>
          <w:p w14:paraId="42F2743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002.02.01.142 - Строительство тепловой сети для подключения перспективного потребителя 3-х этажный блок-секционный многоквартирный жилой дом с тепловой нагрузкой - 0,136 Гкал/ч в зоне действия Котельная №28 п. Юность (СГМУП «ГТС») </w:t>
            </w:r>
          </w:p>
        </w:tc>
      </w:tr>
      <w:tr w:rsidR="00CC2335" w:rsidRPr="00CC2335" w14:paraId="6FB3CC14" w14:textId="77777777" w:rsidTr="00322D6C">
        <w:trPr>
          <w:trHeight w:val="20"/>
        </w:trPr>
        <w:tc>
          <w:tcPr>
            <w:tcW w:w="1016" w:type="pct"/>
            <w:vAlign w:val="center"/>
            <w:hideMark/>
          </w:tcPr>
          <w:p w14:paraId="14917C5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C5BFD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1A21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8E7A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AD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17D2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E57B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127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E1FD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w:t>
            </w:r>
          </w:p>
        </w:tc>
        <w:tc>
          <w:tcPr>
            <w:tcW w:w="283" w:type="pct"/>
            <w:vAlign w:val="center"/>
            <w:hideMark/>
          </w:tcPr>
          <w:p w14:paraId="56BF4D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1630,8</w:t>
            </w:r>
          </w:p>
        </w:tc>
        <w:tc>
          <w:tcPr>
            <w:tcW w:w="283" w:type="pct"/>
            <w:vAlign w:val="center"/>
            <w:hideMark/>
          </w:tcPr>
          <w:p w14:paraId="03FE18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09F3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D3E6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3962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678B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C2A893C" w14:textId="77777777" w:rsidTr="00322D6C">
        <w:trPr>
          <w:trHeight w:val="20"/>
        </w:trPr>
        <w:tc>
          <w:tcPr>
            <w:tcW w:w="1016" w:type="pct"/>
            <w:vAlign w:val="center"/>
            <w:hideMark/>
          </w:tcPr>
          <w:p w14:paraId="5FA91E5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5FCD7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E14D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72D6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9D4B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7828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C175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B76D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FD69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w:t>
            </w:r>
          </w:p>
        </w:tc>
        <w:tc>
          <w:tcPr>
            <w:tcW w:w="283" w:type="pct"/>
            <w:vAlign w:val="center"/>
            <w:hideMark/>
          </w:tcPr>
          <w:p w14:paraId="39CC28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1748,2</w:t>
            </w:r>
          </w:p>
        </w:tc>
        <w:tc>
          <w:tcPr>
            <w:tcW w:w="283" w:type="pct"/>
            <w:vAlign w:val="center"/>
            <w:hideMark/>
          </w:tcPr>
          <w:p w14:paraId="68302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1748,2</w:t>
            </w:r>
          </w:p>
        </w:tc>
        <w:tc>
          <w:tcPr>
            <w:tcW w:w="283" w:type="pct"/>
            <w:vAlign w:val="center"/>
            <w:hideMark/>
          </w:tcPr>
          <w:p w14:paraId="1A7FC1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1748,2</w:t>
            </w:r>
          </w:p>
        </w:tc>
        <w:tc>
          <w:tcPr>
            <w:tcW w:w="283" w:type="pct"/>
            <w:vAlign w:val="center"/>
            <w:hideMark/>
          </w:tcPr>
          <w:p w14:paraId="323779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1748,2</w:t>
            </w:r>
          </w:p>
        </w:tc>
        <w:tc>
          <w:tcPr>
            <w:tcW w:w="283" w:type="pct"/>
            <w:vAlign w:val="center"/>
            <w:hideMark/>
          </w:tcPr>
          <w:p w14:paraId="154B4B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1748,2</w:t>
            </w:r>
          </w:p>
        </w:tc>
        <w:tc>
          <w:tcPr>
            <w:tcW w:w="304" w:type="pct"/>
            <w:vAlign w:val="center"/>
            <w:hideMark/>
          </w:tcPr>
          <w:p w14:paraId="049D93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1748,2</w:t>
            </w:r>
          </w:p>
        </w:tc>
      </w:tr>
      <w:tr w:rsidR="00CC2335" w:rsidRPr="00CC2335" w14:paraId="7B8BCAC1" w14:textId="77777777" w:rsidTr="00322D6C">
        <w:trPr>
          <w:trHeight w:val="20"/>
        </w:trPr>
        <w:tc>
          <w:tcPr>
            <w:tcW w:w="5000" w:type="pct"/>
            <w:gridSpan w:val="15"/>
            <w:vAlign w:val="center"/>
            <w:hideMark/>
          </w:tcPr>
          <w:p w14:paraId="76DF9CB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002.02.01.143 - Строительство тепловой сети для подключения перспективного потребителя 3-х этажный блок-секционный многоквартирный жилой дом с тепловой нагрузкой - 0,136 Гкал/ч в зоне действия Котельная №28 п. Юность (СГМУП «ГТС») </w:t>
            </w:r>
          </w:p>
        </w:tc>
      </w:tr>
      <w:tr w:rsidR="00CC2335" w:rsidRPr="00CC2335" w14:paraId="44F42B2B" w14:textId="77777777" w:rsidTr="00322D6C">
        <w:trPr>
          <w:trHeight w:val="20"/>
        </w:trPr>
        <w:tc>
          <w:tcPr>
            <w:tcW w:w="1016" w:type="pct"/>
            <w:vAlign w:val="center"/>
            <w:hideMark/>
          </w:tcPr>
          <w:p w14:paraId="3CEE49D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92D2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B2E5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2AA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9EAB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351A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58B7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8FD1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712E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0EA3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A33D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7141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132,5</w:t>
            </w:r>
          </w:p>
        </w:tc>
        <w:tc>
          <w:tcPr>
            <w:tcW w:w="283" w:type="pct"/>
            <w:vAlign w:val="center"/>
            <w:hideMark/>
          </w:tcPr>
          <w:p w14:paraId="31F9EE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1831,7</w:t>
            </w:r>
          </w:p>
        </w:tc>
        <w:tc>
          <w:tcPr>
            <w:tcW w:w="283" w:type="pct"/>
            <w:vAlign w:val="center"/>
            <w:hideMark/>
          </w:tcPr>
          <w:p w14:paraId="5C35AA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1DF77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0BE51D0" w14:textId="77777777" w:rsidTr="00322D6C">
        <w:trPr>
          <w:trHeight w:val="20"/>
        </w:trPr>
        <w:tc>
          <w:tcPr>
            <w:tcW w:w="1016" w:type="pct"/>
            <w:vAlign w:val="center"/>
            <w:hideMark/>
          </w:tcPr>
          <w:p w14:paraId="6628E36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9A94E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3CDF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628C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C21E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18DA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8E13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7CF4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516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F851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5B28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3A8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132,5</w:t>
            </w:r>
          </w:p>
        </w:tc>
        <w:tc>
          <w:tcPr>
            <w:tcW w:w="283" w:type="pct"/>
            <w:vAlign w:val="center"/>
            <w:hideMark/>
          </w:tcPr>
          <w:p w14:paraId="665F56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1964,3</w:t>
            </w:r>
          </w:p>
        </w:tc>
        <w:tc>
          <w:tcPr>
            <w:tcW w:w="283" w:type="pct"/>
            <w:vAlign w:val="center"/>
            <w:hideMark/>
          </w:tcPr>
          <w:p w14:paraId="72887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1964,3</w:t>
            </w:r>
          </w:p>
        </w:tc>
        <w:tc>
          <w:tcPr>
            <w:tcW w:w="304" w:type="pct"/>
            <w:vAlign w:val="center"/>
            <w:hideMark/>
          </w:tcPr>
          <w:p w14:paraId="77B2C8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1964,3</w:t>
            </w:r>
          </w:p>
        </w:tc>
      </w:tr>
      <w:tr w:rsidR="00CC2335" w:rsidRPr="00CC2335" w14:paraId="24CE5C3C" w14:textId="77777777" w:rsidTr="00322D6C">
        <w:trPr>
          <w:trHeight w:val="20"/>
        </w:trPr>
        <w:tc>
          <w:tcPr>
            <w:tcW w:w="5000" w:type="pct"/>
            <w:gridSpan w:val="15"/>
            <w:vAlign w:val="center"/>
            <w:hideMark/>
          </w:tcPr>
          <w:p w14:paraId="405555E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002.02.01.144 - Строительство тепловой сети для подключения перспективного потребителя 3-х этажный блок-секционный многоквартирный жилой дом с тепловой нагрузкой - 0,136 Гкал/ч в зоне действия Котельная №28 п. Юность (СГМУП «ГТС») </w:t>
            </w:r>
          </w:p>
        </w:tc>
      </w:tr>
      <w:tr w:rsidR="00CC2335" w:rsidRPr="00CC2335" w14:paraId="1669B6D7" w14:textId="77777777" w:rsidTr="00322D6C">
        <w:trPr>
          <w:trHeight w:val="20"/>
        </w:trPr>
        <w:tc>
          <w:tcPr>
            <w:tcW w:w="1016" w:type="pct"/>
            <w:vAlign w:val="center"/>
            <w:hideMark/>
          </w:tcPr>
          <w:p w14:paraId="1BB53C4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2D6E2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E75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131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D4A9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7BAA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3884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2DD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36D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5DC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FAF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CE1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FEE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137,9</w:t>
            </w:r>
          </w:p>
        </w:tc>
        <w:tc>
          <w:tcPr>
            <w:tcW w:w="283" w:type="pct"/>
            <w:vAlign w:val="center"/>
            <w:hideMark/>
          </w:tcPr>
          <w:p w14:paraId="4D1BEF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1902,6</w:t>
            </w:r>
          </w:p>
        </w:tc>
        <w:tc>
          <w:tcPr>
            <w:tcW w:w="304" w:type="pct"/>
            <w:vAlign w:val="center"/>
            <w:hideMark/>
          </w:tcPr>
          <w:p w14:paraId="43AE72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EF90326" w14:textId="77777777" w:rsidTr="00322D6C">
        <w:trPr>
          <w:trHeight w:val="20"/>
        </w:trPr>
        <w:tc>
          <w:tcPr>
            <w:tcW w:w="1016" w:type="pct"/>
            <w:vAlign w:val="center"/>
            <w:hideMark/>
          </w:tcPr>
          <w:p w14:paraId="709822C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77A3F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DD0F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9FD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1694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3CB0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5BEA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3D6D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A29F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CE3F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661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C69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D0C6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137,9</w:t>
            </w:r>
          </w:p>
        </w:tc>
        <w:tc>
          <w:tcPr>
            <w:tcW w:w="283" w:type="pct"/>
            <w:vAlign w:val="center"/>
            <w:hideMark/>
          </w:tcPr>
          <w:p w14:paraId="6F5F4F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2040,5</w:t>
            </w:r>
          </w:p>
        </w:tc>
        <w:tc>
          <w:tcPr>
            <w:tcW w:w="304" w:type="pct"/>
            <w:vAlign w:val="center"/>
            <w:hideMark/>
          </w:tcPr>
          <w:p w14:paraId="368031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2040,5</w:t>
            </w:r>
          </w:p>
        </w:tc>
      </w:tr>
      <w:tr w:rsidR="00CC2335" w:rsidRPr="00CC2335" w14:paraId="69BF68EC" w14:textId="77777777" w:rsidTr="00322D6C">
        <w:trPr>
          <w:trHeight w:val="20"/>
        </w:trPr>
        <w:tc>
          <w:tcPr>
            <w:tcW w:w="5000" w:type="pct"/>
            <w:gridSpan w:val="15"/>
            <w:vAlign w:val="center"/>
            <w:hideMark/>
          </w:tcPr>
          <w:p w14:paraId="61FAB35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002.02.01.145 - Строительство тепловой сети для подключения перспективного потребителя Поликлиника на 300 пос. в смену с тепловой нагрузкой - 0,24 Гкал/ч в зоне действия Котельная №28 п. Юность (СГМУП «ГТС») </w:t>
            </w:r>
          </w:p>
        </w:tc>
      </w:tr>
      <w:tr w:rsidR="00CC2335" w:rsidRPr="00CC2335" w14:paraId="4CA3A6F8" w14:textId="77777777" w:rsidTr="00322D6C">
        <w:trPr>
          <w:trHeight w:val="20"/>
        </w:trPr>
        <w:tc>
          <w:tcPr>
            <w:tcW w:w="1016" w:type="pct"/>
            <w:vAlign w:val="center"/>
            <w:hideMark/>
          </w:tcPr>
          <w:p w14:paraId="6F290EC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5290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37B6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548A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524C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4DE2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FA4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7FE3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180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CE38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217,3</w:t>
            </w:r>
          </w:p>
        </w:tc>
        <w:tc>
          <w:tcPr>
            <w:tcW w:w="283" w:type="pct"/>
            <w:vAlign w:val="center"/>
            <w:hideMark/>
          </w:tcPr>
          <w:p w14:paraId="616921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2991,0</w:t>
            </w:r>
          </w:p>
        </w:tc>
        <w:tc>
          <w:tcPr>
            <w:tcW w:w="283" w:type="pct"/>
            <w:vAlign w:val="center"/>
            <w:hideMark/>
          </w:tcPr>
          <w:p w14:paraId="192A84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2C00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284B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2F218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CF6E565" w14:textId="77777777" w:rsidTr="00322D6C">
        <w:trPr>
          <w:trHeight w:val="20"/>
        </w:trPr>
        <w:tc>
          <w:tcPr>
            <w:tcW w:w="1016" w:type="pct"/>
            <w:vAlign w:val="center"/>
            <w:hideMark/>
          </w:tcPr>
          <w:p w14:paraId="3D494D4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026D7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6A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2020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933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161F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B2AF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0C5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E04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078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217,3</w:t>
            </w:r>
          </w:p>
        </w:tc>
        <w:tc>
          <w:tcPr>
            <w:tcW w:w="283" w:type="pct"/>
            <w:vAlign w:val="center"/>
            <w:hideMark/>
          </w:tcPr>
          <w:p w14:paraId="758108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3208,3</w:t>
            </w:r>
          </w:p>
        </w:tc>
        <w:tc>
          <w:tcPr>
            <w:tcW w:w="283" w:type="pct"/>
            <w:vAlign w:val="center"/>
            <w:hideMark/>
          </w:tcPr>
          <w:p w14:paraId="7226E6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3208,3</w:t>
            </w:r>
          </w:p>
        </w:tc>
        <w:tc>
          <w:tcPr>
            <w:tcW w:w="283" w:type="pct"/>
            <w:vAlign w:val="center"/>
            <w:hideMark/>
          </w:tcPr>
          <w:p w14:paraId="596A84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3208,3</w:t>
            </w:r>
          </w:p>
        </w:tc>
        <w:tc>
          <w:tcPr>
            <w:tcW w:w="283" w:type="pct"/>
            <w:vAlign w:val="center"/>
            <w:hideMark/>
          </w:tcPr>
          <w:p w14:paraId="6672D6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3208,3</w:t>
            </w:r>
          </w:p>
        </w:tc>
        <w:tc>
          <w:tcPr>
            <w:tcW w:w="304" w:type="pct"/>
            <w:vAlign w:val="center"/>
            <w:hideMark/>
          </w:tcPr>
          <w:p w14:paraId="5E9A9F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3208,3</w:t>
            </w:r>
          </w:p>
        </w:tc>
      </w:tr>
      <w:tr w:rsidR="00CC2335" w:rsidRPr="00CC2335" w14:paraId="51A626A1" w14:textId="77777777" w:rsidTr="00322D6C">
        <w:trPr>
          <w:trHeight w:val="20"/>
        </w:trPr>
        <w:tc>
          <w:tcPr>
            <w:tcW w:w="5000" w:type="pct"/>
            <w:gridSpan w:val="15"/>
            <w:vAlign w:val="center"/>
            <w:hideMark/>
          </w:tcPr>
          <w:p w14:paraId="56CB55C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002.02.01.146 - Строительство тепловой сети для подключения перспективного потребителя Комплекс общественных зданий с предприятиями</w:t>
            </w:r>
            <w:r w:rsidRPr="00CC2335">
              <w:rPr>
                <w:rFonts w:ascii="Times New Roman" w:hAnsi="Times New Roman"/>
                <w:b/>
                <w:bCs/>
                <w:color w:val="000000"/>
                <w:spacing w:val="0"/>
                <w:sz w:val="20"/>
                <w:szCs w:val="20"/>
                <w:lang w:eastAsia="ru-RU"/>
              </w:rPr>
              <w:br/>
              <w:t>общественного назначения: офисы на 15 сотрудников, предприятия торговли торг. Пл. 100</w:t>
            </w:r>
            <w:r w:rsidRPr="00CC2335">
              <w:rPr>
                <w:rFonts w:ascii="Times New Roman" w:hAnsi="Times New Roman"/>
                <w:b/>
                <w:bCs/>
                <w:color w:val="000000"/>
                <w:spacing w:val="0"/>
                <w:sz w:val="20"/>
                <w:szCs w:val="20"/>
                <w:lang w:eastAsia="ru-RU"/>
              </w:rPr>
              <w:br/>
              <w:t xml:space="preserve">кв.м, многоэтажная стоянка (2эт.) на 70 м/м с тепловой нагрузкой - 0,12 Гкал/ч в зоне действия Котельная №28 п. Юность (СГМУП «ГТС») </w:t>
            </w:r>
          </w:p>
        </w:tc>
      </w:tr>
      <w:tr w:rsidR="00CC2335" w:rsidRPr="00CC2335" w14:paraId="751B0B74" w14:textId="77777777" w:rsidTr="00322D6C">
        <w:trPr>
          <w:trHeight w:val="20"/>
        </w:trPr>
        <w:tc>
          <w:tcPr>
            <w:tcW w:w="1016" w:type="pct"/>
            <w:vAlign w:val="center"/>
            <w:hideMark/>
          </w:tcPr>
          <w:p w14:paraId="6E24D3F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5E39C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E9F7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DA34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1E77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D5E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0407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AA7E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w:t>
            </w:r>
          </w:p>
        </w:tc>
        <w:tc>
          <w:tcPr>
            <w:tcW w:w="283" w:type="pct"/>
            <w:vAlign w:val="center"/>
            <w:hideMark/>
          </w:tcPr>
          <w:p w14:paraId="48BB84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1380,5</w:t>
            </w:r>
          </w:p>
        </w:tc>
        <w:tc>
          <w:tcPr>
            <w:tcW w:w="283" w:type="pct"/>
            <w:vAlign w:val="center"/>
            <w:hideMark/>
          </w:tcPr>
          <w:p w14:paraId="5CC68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34FB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8F8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0035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094D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F2A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E5B71F0" w14:textId="77777777" w:rsidTr="00322D6C">
        <w:trPr>
          <w:trHeight w:val="20"/>
        </w:trPr>
        <w:tc>
          <w:tcPr>
            <w:tcW w:w="1016" w:type="pct"/>
            <w:vAlign w:val="center"/>
            <w:hideMark/>
          </w:tcPr>
          <w:p w14:paraId="299347A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2304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BA12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636C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509F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160E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3994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10A0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100,0</w:t>
            </w:r>
          </w:p>
        </w:tc>
        <w:tc>
          <w:tcPr>
            <w:tcW w:w="283" w:type="pct"/>
            <w:vAlign w:val="center"/>
            <w:hideMark/>
          </w:tcPr>
          <w:p w14:paraId="48FD5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1480,4</w:t>
            </w:r>
          </w:p>
        </w:tc>
        <w:tc>
          <w:tcPr>
            <w:tcW w:w="283" w:type="pct"/>
            <w:vAlign w:val="center"/>
            <w:hideMark/>
          </w:tcPr>
          <w:p w14:paraId="3A2A25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1480,4</w:t>
            </w:r>
          </w:p>
        </w:tc>
        <w:tc>
          <w:tcPr>
            <w:tcW w:w="283" w:type="pct"/>
            <w:vAlign w:val="center"/>
            <w:hideMark/>
          </w:tcPr>
          <w:p w14:paraId="7DF07E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1480,4</w:t>
            </w:r>
          </w:p>
        </w:tc>
        <w:tc>
          <w:tcPr>
            <w:tcW w:w="283" w:type="pct"/>
            <w:vAlign w:val="center"/>
            <w:hideMark/>
          </w:tcPr>
          <w:p w14:paraId="0E3E39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1480,4</w:t>
            </w:r>
          </w:p>
        </w:tc>
        <w:tc>
          <w:tcPr>
            <w:tcW w:w="283" w:type="pct"/>
            <w:vAlign w:val="center"/>
            <w:hideMark/>
          </w:tcPr>
          <w:p w14:paraId="042702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1480,4</w:t>
            </w:r>
          </w:p>
        </w:tc>
        <w:tc>
          <w:tcPr>
            <w:tcW w:w="283" w:type="pct"/>
            <w:vAlign w:val="center"/>
            <w:hideMark/>
          </w:tcPr>
          <w:p w14:paraId="679A8F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1480,4</w:t>
            </w:r>
          </w:p>
        </w:tc>
        <w:tc>
          <w:tcPr>
            <w:tcW w:w="304" w:type="pct"/>
            <w:vAlign w:val="center"/>
            <w:hideMark/>
          </w:tcPr>
          <w:p w14:paraId="2F795F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1480,4</w:t>
            </w:r>
          </w:p>
        </w:tc>
      </w:tr>
      <w:tr w:rsidR="00CC2335" w:rsidRPr="00CC2335" w14:paraId="22DD3AA6" w14:textId="77777777" w:rsidTr="00322D6C">
        <w:trPr>
          <w:trHeight w:val="20"/>
        </w:trPr>
        <w:tc>
          <w:tcPr>
            <w:tcW w:w="5000" w:type="pct"/>
            <w:gridSpan w:val="15"/>
            <w:vAlign w:val="center"/>
            <w:hideMark/>
          </w:tcPr>
          <w:p w14:paraId="752EE39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002.02.01.147 - Строительство тепловой сети для подключения перспективного потребителя 3-х этажный блок-секционный многоквартирный</w:t>
            </w:r>
            <w:r w:rsidRPr="00CC2335">
              <w:rPr>
                <w:rFonts w:ascii="Times New Roman" w:hAnsi="Times New Roman"/>
                <w:b/>
                <w:bCs/>
                <w:color w:val="000000"/>
                <w:spacing w:val="0"/>
                <w:sz w:val="20"/>
                <w:szCs w:val="20"/>
                <w:lang w:eastAsia="ru-RU"/>
              </w:rPr>
              <w:br/>
              <w:t xml:space="preserve">жилой дом с тепловой нагрузкой - 0,09 Гкал/ч в зоне действия Котельная №28 п. Юность (СГМУП «ГТС») </w:t>
            </w:r>
          </w:p>
        </w:tc>
      </w:tr>
      <w:tr w:rsidR="00CC2335" w:rsidRPr="00CC2335" w14:paraId="012F3E5D" w14:textId="77777777" w:rsidTr="00322D6C">
        <w:trPr>
          <w:trHeight w:val="20"/>
        </w:trPr>
        <w:tc>
          <w:tcPr>
            <w:tcW w:w="1016" w:type="pct"/>
            <w:vAlign w:val="center"/>
            <w:hideMark/>
          </w:tcPr>
          <w:p w14:paraId="1C1FA74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56138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AA4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1DFC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EF2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489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23BB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EB01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9CBB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C500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E15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5E7B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BB83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BDFA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95,5</w:t>
            </w:r>
          </w:p>
        </w:tc>
        <w:tc>
          <w:tcPr>
            <w:tcW w:w="304" w:type="pct"/>
            <w:vAlign w:val="center"/>
            <w:hideMark/>
          </w:tcPr>
          <w:p w14:paraId="4B3311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1323,6</w:t>
            </w:r>
          </w:p>
        </w:tc>
      </w:tr>
      <w:tr w:rsidR="00CC2335" w:rsidRPr="00CC2335" w14:paraId="3CD8221C" w14:textId="77777777" w:rsidTr="00322D6C">
        <w:trPr>
          <w:trHeight w:val="20"/>
        </w:trPr>
        <w:tc>
          <w:tcPr>
            <w:tcW w:w="1016" w:type="pct"/>
            <w:vAlign w:val="center"/>
            <w:hideMark/>
          </w:tcPr>
          <w:p w14:paraId="0C78342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A748E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826F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EE0B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3BDE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C28D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BCA1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89B8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7AC1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5AA3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FDA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E36F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492F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B17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95,5</w:t>
            </w:r>
          </w:p>
        </w:tc>
        <w:tc>
          <w:tcPr>
            <w:tcW w:w="304" w:type="pct"/>
            <w:vAlign w:val="center"/>
            <w:hideMark/>
          </w:tcPr>
          <w:p w14:paraId="5E5D50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1419,0</w:t>
            </w:r>
          </w:p>
        </w:tc>
      </w:tr>
      <w:tr w:rsidR="00CC2335" w:rsidRPr="00CC2335" w14:paraId="2DC7A7C5" w14:textId="77777777" w:rsidTr="00322D6C">
        <w:trPr>
          <w:trHeight w:val="20"/>
        </w:trPr>
        <w:tc>
          <w:tcPr>
            <w:tcW w:w="5000" w:type="pct"/>
            <w:gridSpan w:val="15"/>
            <w:vAlign w:val="center"/>
            <w:hideMark/>
          </w:tcPr>
          <w:p w14:paraId="4AA16C6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002.02.01.148 - Строительство тепловой сети для подключения перспективного потребителя 4-х этажный блок-секционный многоквартирный жилой дом со встроенными предприятиями</w:t>
            </w:r>
            <w:r w:rsidRPr="00CC2335">
              <w:rPr>
                <w:rFonts w:ascii="Times New Roman" w:hAnsi="Times New Roman"/>
                <w:b/>
                <w:bCs/>
                <w:color w:val="000000"/>
                <w:spacing w:val="0"/>
                <w:sz w:val="20"/>
                <w:szCs w:val="20"/>
                <w:lang w:eastAsia="ru-RU"/>
              </w:rPr>
              <w:br/>
              <w:t xml:space="preserve">общественного назначения с тепловой нагрузкой - 0,181 Гкал/ч в зоне действия Котельная №28 п. Юность (СГМУП «ГТС») </w:t>
            </w:r>
          </w:p>
        </w:tc>
      </w:tr>
      <w:tr w:rsidR="00CC2335" w:rsidRPr="00CC2335" w14:paraId="646FA855" w14:textId="77777777" w:rsidTr="00322D6C">
        <w:trPr>
          <w:trHeight w:val="20"/>
        </w:trPr>
        <w:tc>
          <w:tcPr>
            <w:tcW w:w="1016" w:type="pct"/>
            <w:vAlign w:val="center"/>
            <w:hideMark/>
          </w:tcPr>
          <w:p w14:paraId="5F7C04E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3D632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6B4E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AFD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EB3B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5CE3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81C1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DAD0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7F8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AABA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C92F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169,6</w:t>
            </w:r>
          </w:p>
        </w:tc>
        <w:tc>
          <w:tcPr>
            <w:tcW w:w="283" w:type="pct"/>
            <w:vAlign w:val="center"/>
            <w:hideMark/>
          </w:tcPr>
          <w:p w14:paraId="633BD6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2347,8</w:t>
            </w:r>
          </w:p>
        </w:tc>
        <w:tc>
          <w:tcPr>
            <w:tcW w:w="283" w:type="pct"/>
            <w:vAlign w:val="center"/>
            <w:hideMark/>
          </w:tcPr>
          <w:p w14:paraId="0999AB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47ED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D62DA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601AF6E" w14:textId="77777777" w:rsidTr="00322D6C">
        <w:trPr>
          <w:trHeight w:val="20"/>
        </w:trPr>
        <w:tc>
          <w:tcPr>
            <w:tcW w:w="1016" w:type="pct"/>
            <w:vAlign w:val="center"/>
            <w:hideMark/>
          </w:tcPr>
          <w:p w14:paraId="2A99ACE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48A12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E43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2C4B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59EB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B26A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B2E5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17A4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207D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C0A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76C2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169,6</w:t>
            </w:r>
          </w:p>
        </w:tc>
        <w:tc>
          <w:tcPr>
            <w:tcW w:w="283" w:type="pct"/>
            <w:vAlign w:val="center"/>
            <w:hideMark/>
          </w:tcPr>
          <w:p w14:paraId="300F35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2517,4</w:t>
            </w:r>
          </w:p>
        </w:tc>
        <w:tc>
          <w:tcPr>
            <w:tcW w:w="283" w:type="pct"/>
            <w:vAlign w:val="center"/>
            <w:hideMark/>
          </w:tcPr>
          <w:p w14:paraId="527354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2517,4</w:t>
            </w:r>
          </w:p>
        </w:tc>
        <w:tc>
          <w:tcPr>
            <w:tcW w:w="283" w:type="pct"/>
            <w:vAlign w:val="center"/>
            <w:hideMark/>
          </w:tcPr>
          <w:p w14:paraId="2D7E44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2517,4</w:t>
            </w:r>
          </w:p>
        </w:tc>
        <w:tc>
          <w:tcPr>
            <w:tcW w:w="304" w:type="pct"/>
            <w:vAlign w:val="center"/>
            <w:hideMark/>
          </w:tcPr>
          <w:p w14:paraId="601739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2517,4</w:t>
            </w:r>
          </w:p>
        </w:tc>
      </w:tr>
      <w:tr w:rsidR="00CC2335" w:rsidRPr="00CC2335" w14:paraId="49FEC3DE" w14:textId="77777777" w:rsidTr="00322D6C">
        <w:trPr>
          <w:trHeight w:val="20"/>
        </w:trPr>
        <w:tc>
          <w:tcPr>
            <w:tcW w:w="5000" w:type="pct"/>
            <w:gridSpan w:val="15"/>
            <w:vAlign w:val="center"/>
            <w:hideMark/>
          </w:tcPr>
          <w:p w14:paraId="39B403B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002.02.01.149 - Строительство тепловой сети для подключения перспективного потребителя 4-х этажный блок-секционный многоквартирный жилой дом со встроенными предприятиями</w:t>
            </w:r>
            <w:r w:rsidRPr="00CC2335">
              <w:rPr>
                <w:rFonts w:ascii="Times New Roman" w:hAnsi="Times New Roman"/>
                <w:b/>
                <w:bCs/>
                <w:color w:val="000000"/>
                <w:spacing w:val="0"/>
                <w:sz w:val="20"/>
                <w:szCs w:val="20"/>
                <w:lang w:eastAsia="ru-RU"/>
              </w:rPr>
              <w:br/>
              <w:t xml:space="preserve">общественного назначения с тепловой нагрузкой - 0,181 Гкал/ч в зоне действия Котельная №28 п. Юность (СГМУП «ГТС») </w:t>
            </w:r>
          </w:p>
        </w:tc>
      </w:tr>
      <w:tr w:rsidR="00CC2335" w:rsidRPr="00CC2335" w14:paraId="5F2CFBA0" w14:textId="77777777" w:rsidTr="00322D6C">
        <w:trPr>
          <w:trHeight w:val="20"/>
        </w:trPr>
        <w:tc>
          <w:tcPr>
            <w:tcW w:w="1016" w:type="pct"/>
            <w:vAlign w:val="center"/>
            <w:hideMark/>
          </w:tcPr>
          <w:p w14:paraId="4DACED5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E193C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67E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E088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F251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2E88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7C0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822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2031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0B29AB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2174,4</w:t>
            </w:r>
          </w:p>
        </w:tc>
        <w:tc>
          <w:tcPr>
            <w:tcW w:w="283" w:type="pct"/>
            <w:vAlign w:val="center"/>
            <w:hideMark/>
          </w:tcPr>
          <w:p w14:paraId="589593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5428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ABD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9F31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83CCA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EA442D9" w14:textId="77777777" w:rsidTr="00322D6C">
        <w:trPr>
          <w:trHeight w:val="20"/>
        </w:trPr>
        <w:tc>
          <w:tcPr>
            <w:tcW w:w="1016" w:type="pct"/>
            <w:vAlign w:val="center"/>
            <w:hideMark/>
          </w:tcPr>
          <w:p w14:paraId="5BBE03C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A42D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84C8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10B4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EF5C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BBD7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47AD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963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88C0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775D7B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58548A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3E52D1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0A337D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74549A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304" w:type="pct"/>
            <w:vAlign w:val="center"/>
            <w:hideMark/>
          </w:tcPr>
          <w:p w14:paraId="6CBB0B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r>
      <w:tr w:rsidR="00CC2335" w:rsidRPr="00CC2335" w14:paraId="080E12BF" w14:textId="77777777" w:rsidTr="00322D6C">
        <w:trPr>
          <w:trHeight w:val="20"/>
        </w:trPr>
        <w:tc>
          <w:tcPr>
            <w:tcW w:w="5000" w:type="pct"/>
            <w:gridSpan w:val="15"/>
            <w:vAlign w:val="center"/>
            <w:hideMark/>
          </w:tcPr>
          <w:p w14:paraId="5EA5572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Подгруппа проектов 002.02.01.150 - Строительство тепловой сети для подключения перспективного потребителя 4-х этажный блок-секционный многоквартирный жилой дом со встроенными предприятиями</w:t>
            </w:r>
            <w:r w:rsidRPr="00CC2335">
              <w:rPr>
                <w:rFonts w:ascii="Times New Roman" w:hAnsi="Times New Roman"/>
                <w:b/>
                <w:bCs/>
                <w:color w:val="000000"/>
                <w:spacing w:val="0"/>
                <w:sz w:val="20"/>
                <w:szCs w:val="20"/>
                <w:lang w:eastAsia="ru-RU"/>
              </w:rPr>
              <w:br/>
              <w:t xml:space="preserve">общественного назначения с тепловой нагрузкой - 0,362 Гкал/ч в зоне действия Котельная №28 п. Юность (СГМУП «ГТС») </w:t>
            </w:r>
          </w:p>
        </w:tc>
      </w:tr>
      <w:tr w:rsidR="00CC2335" w:rsidRPr="00CC2335" w14:paraId="262FE90D" w14:textId="77777777" w:rsidTr="00322D6C">
        <w:trPr>
          <w:trHeight w:val="20"/>
        </w:trPr>
        <w:tc>
          <w:tcPr>
            <w:tcW w:w="1016" w:type="pct"/>
            <w:vAlign w:val="center"/>
            <w:hideMark/>
          </w:tcPr>
          <w:p w14:paraId="1EF1E21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07C1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EE1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7822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C16E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A9C4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F88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5167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FEA8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w:t>
            </w:r>
          </w:p>
        </w:tc>
        <w:tc>
          <w:tcPr>
            <w:tcW w:w="283" w:type="pct"/>
            <w:vAlign w:val="center"/>
            <w:hideMark/>
          </w:tcPr>
          <w:p w14:paraId="1C7FD3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4348,9</w:t>
            </w:r>
          </w:p>
        </w:tc>
        <w:tc>
          <w:tcPr>
            <w:tcW w:w="283" w:type="pct"/>
            <w:vAlign w:val="center"/>
            <w:hideMark/>
          </w:tcPr>
          <w:p w14:paraId="6EE87F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656C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FA66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3A2F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D3C87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D9F6F05" w14:textId="77777777" w:rsidTr="00322D6C">
        <w:trPr>
          <w:trHeight w:val="20"/>
        </w:trPr>
        <w:tc>
          <w:tcPr>
            <w:tcW w:w="1016" w:type="pct"/>
            <w:vAlign w:val="center"/>
            <w:hideMark/>
          </w:tcPr>
          <w:p w14:paraId="170C629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12E8C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DE4C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354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5B3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2A9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5B78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32D2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B056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313,1</w:t>
            </w:r>
          </w:p>
        </w:tc>
        <w:tc>
          <w:tcPr>
            <w:tcW w:w="283" w:type="pct"/>
            <w:vAlign w:val="center"/>
            <w:hideMark/>
          </w:tcPr>
          <w:p w14:paraId="5EF9CF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308E41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5C84D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6EF122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283" w:type="pct"/>
            <w:vAlign w:val="center"/>
            <w:hideMark/>
          </w:tcPr>
          <w:p w14:paraId="33BC44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c>
          <w:tcPr>
            <w:tcW w:w="304" w:type="pct"/>
            <w:vAlign w:val="center"/>
            <w:hideMark/>
          </w:tcPr>
          <w:p w14:paraId="58ACF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4662,0</w:t>
            </w:r>
          </w:p>
        </w:tc>
      </w:tr>
      <w:tr w:rsidR="00CC2335" w:rsidRPr="00CC2335" w14:paraId="1E9F9BBE" w14:textId="77777777" w:rsidTr="00322D6C">
        <w:trPr>
          <w:trHeight w:val="20"/>
        </w:trPr>
        <w:tc>
          <w:tcPr>
            <w:tcW w:w="5000" w:type="pct"/>
            <w:gridSpan w:val="15"/>
            <w:vAlign w:val="center"/>
            <w:hideMark/>
          </w:tcPr>
          <w:p w14:paraId="6872FEA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002.02.01.151 - Строительство тепловой сети для подключения перспективного потребителя 4-х этажный блок-секционный многоквартирный</w:t>
            </w:r>
            <w:r w:rsidRPr="00CC2335">
              <w:rPr>
                <w:rFonts w:ascii="Times New Roman" w:hAnsi="Times New Roman"/>
                <w:b/>
                <w:bCs/>
                <w:color w:val="000000"/>
                <w:spacing w:val="0"/>
                <w:sz w:val="20"/>
                <w:szCs w:val="20"/>
                <w:lang w:eastAsia="ru-RU"/>
              </w:rPr>
              <w:br/>
              <w:t xml:space="preserve">жилой дом с тепловой нагрузкой - 0,181 Гкал/ч в зоне действия Котельная №28 п. Юность (СГМУП «ГТС») </w:t>
            </w:r>
          </w:p>
        </w:tc>
      </w:tr>
      <w:tr w:rsidR="00CC2335" w:rsidRPr="00CC2335" w14:paraId="57AF4B15" w14:textId="77777777" w:rsidTr="00322D6C">
        <w:trPr>
          <w:trHeight w:val="20"/>
        </w:trPr>
        <w:tc>
          <w:tcPr>
            <w:tcW w:w="1016" w:type="pct"/>
            <w:vAlign w:val="center"/>
            <w:hideMark/>
          </w:tcPr>
          <w:p w14:paraId="6C268A6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D98B5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7554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3EDD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BD7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789D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2F4D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CA7D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40B1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5DEEA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2174,4</w:t>
            </w:r>
          </w:p>
        </w:tc>
        <w:tc>
          <w:tcPr>
            <w:tcW w:w="283" w:type="pct"/>
            <w:vAlign w:val="center"/>
            <w:hideMark/>
          </w:tcPr>
          <w:p w14:paraId="2839D8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35C6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19AD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3126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933D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D9FD726" w14:textId="77777777" w:rsidTr="00322D6C">
        <w:trPr>
          <w:trHeight w:val="20"/>
        </w:trPr>
        <w:tc>
          <w:tcPr>
            <w:tcW w:w="1016" w:type="pct"/>
            <w:vAlign w:val="center"/>
            <w:hideMark/>
          </w:tcPr>
          <w:p w14:paraId="7AE0546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B138D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2363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9EDF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E67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BCCD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3366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F382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E71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697CC9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734A96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0F8261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17D50E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639AF4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304" w:type="pct"/>
            <w:vAlign w:val="center"/>
            <w:hideMark/>
          </w:tcPr>
          <w:p w14:paraId="4AB06F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r>
      <w:tr w:rsidR="00CC2335" w:rsidRPr="00CC2335" w14:paraId="3284AE3C" w14:textId="77777777" w:rsidTr="00322D6C">
        <w:trPr>
          <w:trHeight w:val="20"/>
        </w:trPr>
        <w:tc>
          <w:tcPr>
            <w:tcW w:w="5000" w:type="pct"/>
            <w:gridSpan w:val="15"/>
            <w:vAlign w:val="center"/>
            <w:hideMark/>
          </w:tcPr>
          <w:p w14:paraId="280DBFD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002.02.01.152 - Строительство тепловой сети для подключения перспективного потребителя 4-х этажный блок-секционный многоквартирный</w:t>
            </w:r>
            <w:r w:rsidRPr="00CC2335">
              <w:rPr>
                <w:rFonts w:ascii="Times New Roman" w:hAnsi="Times New Roman"/>
                <w:b/>
                <w:bCs/>
                <w:color w:val="000000"/>
                <w:spacing w:val="0"/>
                <w:sz w:val="20"/>
                <w:szCs w:val="20"/>
                <w:lang w:eastAsia="ru-RU"/>
              </w:rPr>
              <w:br/>
              <w:t xml:space="preserve">жилой дом с тепловой нагрузкой - 0,181 Гкал/ч в зоне действия Котельная №28 п. Юность (СГМУП «ГТС») </w:t>
            </w:r>
          </w:p>
        </w:tc>
      </w:tr>
      <w:tr w:rsidR="00CC2335" w:rsidRPr="00CC2335" w14:paraId="7C26171E" w14:textId="77777777" w:rsidTr="00322D6C">
        <w:trPr>
          <w:trHeight w:val="20"/>
        </w:trPr>
        <w:tc>
          <w:tcPr>
            <w:tcW w:w="1016" w:type="pct"/>
            <w:vAlign w:val="center"/>
            <w:hideMark/>
          </w:tcPr>
          <w:p w14:paraId="271D108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11112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0CBA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5F0F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E9D5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A37A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613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6AF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A3E2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1923EB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2174,4</w:t>
            </w:r>
          </w:p>
        </w:tc>
        <w:tc>
          <w:tcPr>
            <w:tcW w:w="283" w:type="pct"/>
            <w:vAlign w:val="center"/>
            <w:hideMark/>
          </w:tcPr>
          <w:p w14:paraId="121A2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EDD8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8F2A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625E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2C073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6EC8684" w14:textId="77777777" w:rsidTr="00322D6C">
        <w:trPr>
          <w:trHeight w:val="20"/>
        </w:trPr>
        <w:tc>
          <w:tcPr>
            <w:tcW w:w="1016" w:type="pct"/>
            <w:vAlign w:val="center"/>
            <w:hideMark/>
          </w:tcPr>
          <w:p w14:paraId="5C51E6D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1193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492E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8C7A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4328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33C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B651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72AC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5525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0085F1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2DA15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214A5F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3D4EBC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10AD37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304" w:type="pct"/>
            <w:vAlign w:val="center"/>
            <w:hideMark/>
          </w:tcPr>
          <w:p w14:paraId="602DC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r>
      <w:tr w:rsidR="00CC2335" w:rsidRPr="00CC2335" w14:paraId="294F30BC" w14:textId="77777777" w:rsidTr="00322D6C">
        <w:trPr>
          <w:trHeight w:val="20"/>
        </w:trPr>
        <w:tc>
          <w:tcPr>
            <w:tcW w:w="5000" w:type="pct"/>
            <w:gridSpan w:val="15"/>
            <w:vAlign w:val="center"/>
            <w:hideMark/>
          </w:tcPr>
          <w:p w14:paraId="4AF1622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002.02.01.153 - Строительство тепловой сети для подключения перспективного потребителя 4-х этажный блок-секционный многоквартирный жилой дом со встроенными предприятиями</w:t>
            </w:r>
            <w:r w:rsidRPr="00CC2335">
              <w:rPr>
                <w:rFonts w:ascii="Times New Roman" w:hAnsi="Times New Roman"/>
                <w:b/>
                <w:bCs/>
                <w:color w:val="000000"/>
                <w:spacing w:val="0"/>
                <w:sz w:val="20"/>
                <w:szCs w:val="20"/>
                <w:lang w:eastAsia="ru-RU"/>
              </w:rPr>
              <w:br/>
              <w:t xml:space="preserve">общественного назначения с тепловой нагрузкой - 0,407 Гкал/ч в зоне действия Котельная №28 п. Юность (СГМУП «ГТС») </w:t>
            </w:r>
          </w:p>
        </w:tc>
      </w:tr>
      <w:tr w:rsidR="00CC2335" w:rsidRPr="00CC2335" w14:paraId="73A86ACD" w14:textId="77777777" w:rsidTr="00322D6C">
        <w:trPr>
          <w:trHeight w:val="20"/>
        </w:trPr>
        <w:tc>
          <w:tcPr>
            <w:tcW w:w="1016" w:type="pct"/>
            <w:vAlign w:val="center"/>
            <w:hideMark/>
          </w:tcPr>
          <w:p w14:paraId="5E0D697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39424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3F3D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33F0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8BA8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BD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C27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A683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06E4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352,2</w:t>
            </w:r>
          </w:p>
        </w:tc>
        <w:tc>
          <w:tcPr>
            <w:tcW w:w="283" w:type="pct"/>
            <w:vAlign w:val="center"/>
            <w:hideMark/>
          </w:tcPr>
          <w:p w14:paraId="657CCF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4892,5</w:t>
            </w:r>
          </w:p>
        </w:tc>
        <w:tc>
          <w:tcPr>
            <w:tcW w:w="283" w:type="pct"/>
            <w:vAlign w:val="center"/>
            <w:hideMark/>
          </w:tcPr>
          <w:p w14:paraId="002E36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060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EE11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1F8E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AA414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F0F3F7A" w14:textId="77777777" w:rsidTr="00322D6C">
        <w:trPr>
          <w:trHeight w:val="20"/>
        </w:trPr>
        <w:tc>
          <w:tcPr>
            <w:tcW w:w="1016" w:type="pct"/>
            <w:vAlign w:val="center"/>
            <w:hideMark/>
          </w:tcPr>
          <w:p w14:paraId="1F163F1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37F69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ED7E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2DD8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E014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706D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2122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24BB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34F3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352,2</w:t>
            </w:r>
          </w:p>
        </w:tc>
        <w:tc>
          <w:tcPr>
            <w:tcW w:w="283" w:type="pct"/>
            <w:vAlign w:val="center"/>
            <w:hideMark/>
          </w:tcPr>
          <w:p w14:paraId="0F609E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5244,7</w:t>
            </w:r>
          </w:p>
        </w:tc>
        <w:tc>
          <w:tcPr>
            <w:tcW w:w="283" w:type="pct"/>
            <w:vAlign w:val="center"/>
            <w:hideMark/>
          </w:tcPr>
          <w:p w14:paraId="08B8AF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5244,7</w:t>
            </w:r>
          </w:p>
        </w:tc>
        <w:tc>
          <w:tcPr>
            <w:tcW w:w="283" w:type="pct"/>
            <w:vAlign w:val="center"/>
            <w:hideMark/>
          </w:tcPr>
          <w:p w14:paraId="302285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5244,7</w:t>
            </w:r>
          </w:p>
        </w:tc>
        <w:tc>
          <w:tcPr>
            <w:tcW w:w="283" w:type="pct"/>
            <w:vAlign w:val="center"/>
            <w:hideMark/>
          </w:tcPr>
          <w:p w14:paraId="375874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5244,7</w:t>
            </w:r>
          </w:p>
        </w:tc>
        <w:tc>
          <w:tcPr>
            <w:tcW w:w="283" w:type="pct"/>
            <w:vAlign w:val="center"/>
            <w:hideMark/>
          </w:tcPr>
          <w:p w14:paraId="577A7F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5244,7</w:t>
            </w:r>
          </w:p>
        </w:tc>
        <w:tc>
          <w:tcPr>
            <w:tcW w:w="304" w:type="pct"/>
            <w:vAlign w:val="center"/>
            <w:hideMark/>
          </w:tcPr>
          <w:p w14:paraId="116948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5244,7</w:t>
            </w:r>
          </w:p>
        </w:tc>
      </w:tr>
      <w:tr w:rsidR="00CC2335" w:rsidRPr="00CC2335" w14:paraId="26EA4A19" w14:textId="77777777" w:rsidTr="00322D6C">
        <w:trPr>
          <w:trHeight w:val="20"/>
        </w:trPr>
        <w:tc>
          <w:tcPr>
            <w:tcW w:w="5000" w:type="pct"/>
            <w:gridSpan w:val="15"/>
            <w:vAlign w:val="center"/>
            <w:hideMark/>
          </w:tcPr>
          <w:p w14:paraId="5702F12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002.02.01.154 - Строительство тепловой сети для подключения перспективного потребителя 4-х этажный блок-секционный многоквартирный жилой дом со встроенными предприятиями</w:t>
            </w:r>
            <w:r w:rsidRPr="00CC2335">
              <w:rPr>
                <w:rFonts w:ascii="Times New Roman" w:hAnsi="Times New Roman"/>
                <w:b/>
                <w:bCs/>
                <w:color w:val="000000"/>
                <w:spacing w:val="0"/>
                <w:sz w:val="20"/>
                <w:szCs w:val="20"/>
                <w:lang w:eastAsia="ru-RU"/>
              </w:rPr>
              <w:br/>
              <w:t xml:space="preserve">общественного назначения с тепловой нагрузкой - 0,226 Гкал/ч в зоне действия Котельная №28 п. Юность (СГМУП «ГТС») </w:t>
            </w:r>
          </w:p>
        </w:tc>
      </w:tr>
      <w:tr w:rsidR="00CC2335" w:rsidRPr="00CC2335" w14:paraId="319FC688" w14:textId="77777777" w:rsidTr="00322D6C">
        <w:trPr>
          <w:trHeight w:val="20"/>
        </w:trPr>
        <w:tc>
          <w:tcPr>
            <w:tcW w:w="1016" w:type="pct"/>
            <w:vAlign w:val="center"/>
            <w:hideMark/>
          </w:tcPr>
          <w:p w14:paraId="05296E4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177B7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BE64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280F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F870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EDE6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8EF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ECEE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907F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195,7</w:t>
            </w:r>
          </w:p>
        </w:tc>
        <w:tc>
          <w:tcPr>
            <w:tcW w:w="283" w:type="pct"/>
            <w:vAlign w:val="center"/>
            <w:hideMark/>
          </w:tcPr>
          <w:p w14:paraId="2D657D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2718,1</w:t>
            </w:r>
          </w:p>
        </w:tc>
        <w:tc>
          <w:tcPr>
            <w:tcW w:w="283" w:type="pct"/>
            <w:vAlign w:val="center"/>
            <w:hideMark/>
          </w:tcPr>
          <w:p w14:paraId="298EF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BD6C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0560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68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CF4AD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14F3A9E" w14:textId="77777777" w:rsidTr="00322D6C">
        <w:trPr>
          <w:trHeight w:val="20"/>
        </w:trPr>
        <w:tc>
          <w:tcPr>
            <w:tcW w:w="1016" w:type="pct"/>
            <w:vAlign w:val="center"/>
            <w:hideMark/>
          </w:tcPr>
          <w:p w14:paraId="59901E1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8DEDA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DD0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B993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60FA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6977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1168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E5B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571D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195,7</w:t>
            </w:r>
          </w:p>
        </w:tc>
        <w:tc>
          <w:tcPr>
            <w:tcW w:w="283" w:type="pct"/>
            <w:vAlign w:val="center"/>
            <w:hideMark/>
          </w:tcPr>
          <w:p w14:paraId="5F06DD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2913,7</w:t>
            </w:r>
          </w:p>
        </w:tc>
        <w:tc>
          <w:tcPr>
            <w:tcW w:w="283" w:type="pct"/>
            <w:vAlign w:val="center"/>
            <w:hideMark/>
          </w:tcPr>
          <w:p w14:paraId="257034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2913,7</w:t>
            </w:r>
          </w:p>
        </w:tc>
        <w:tc>
          <w:tcPr>
            <w:tcW w:w="283" w:type="pct"/>
            <w:vAlign w:val="center"/>
            <w:hideMark/>
          </w:tcPr>
          <w:p w14:paraId="5CA4F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2913,7</w:t>
            </w:r>
          </w:p>
        </w:tc>
        <w:tc>
          <w:tcPr>
            <w:tcW w:w="283" w:type="pct"/>
            <w:vAlign w:val="center"/>
            <w:hideMark/>
          </w:tcPr>
          <w:p w14:paraId="3EEBCA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2913,7</w:t>
            </w:r>
          </w:p>
        </w:tc>
        <w:tc>
          <w:tcPr>
            <w:tcW w:w="283" w:type="pct"/>
            <w:vAlign w:val="center"/>
            <w:hideMark/>
          </w:tcPr>
          <w:p w14:paraId="76C9E0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2913,7</w:t>
            </w:r>
          </w:p>
        </w:tc>
        <w:tc>
          <w:tcPr>
            <w:tcW w:w="304" w:type="pct"/>
            <w:vAlign w:val="center"/>
            <w:hideMark/>
          </w:tcPr>
          <w:p w14:paraId="39A53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2913,7</w:t>
            </w:r>
          </w:p>
        </w:tc>
      </w:tr>
      <w:tr w:rsidR="00CC2335" w:rsidRPr="00CC2335" w14:paraId="37E575F9" w14:textId="77777777" w:rsidTr="00322D6C">
        <w:trPr>
          <w:trHeight w:val="20"/>
        </w:trPr>
        <w:tc>
          <w:tcPr>
            <w:tcW w:w="5000" w:type="pct"/>
            <w:gridSpan w:val="15"/>
            <w:vAlign w:val="center"/>
            <w:hideMark/>
          </w:tcPr>
          <w:p w14:paraId="27886DB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002.02.01.155 - Строительство тепловой сети для подключения перспективного потребителя Детский сад на 71 мест с тепловой нагрузкой - 0,241 Гкал/ч в зоне действия Котельная №28 п. Юность (СГМУП «ГТС») </w:t>
            </w:r>
          </w:p>
        </w:tc>
      </w:tr>
      <w:tr w:rsidR="00CC2335" w:rsidRPr="00CC2335" w14:paraId="41973745" w14:textId="77777777" w:rsidTr="00322D6C">
        <w:trPr>
          <w:trHeight w:val="20"/>
        </w:trPr>
        <w:tc>
          <w:tcPr>
            <w:tcW w:w="1016" w:type="pct"/>
            <w:vAlign w:val="center"/>
            <w:hideMark/>
          </w:tcPr>
          <w:p w14:paraId="78EB944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0A4DB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82B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BDA5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8AEA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5F3A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5433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5781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0382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208,2</w:t>
            </w:r>
          </w:p>
        </w:tc>
        <w:tc>
          <w:tcPr>
            <w:tcW w:w="283" w:type="pct"/>
            <w:vAlign w:val="center"/>
            <w:hideMark/>
          </w:tcPr>
          <w:p w14:paraId="77C18C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2892,4</w:t>
            </w:r>
          </w:p>
        </w:tc>
        <w:tc>
          <w:tcPr>
            <w:tcW w:w="283" w:type="pct"/>
            <w:vAlign w:val="center"/>
            <w:hideMark/>
          </w:tcPr>
          <w:p w14:paraId="5735B1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E95A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473F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588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25D6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5C5C55E" w14:textId="77777777" w:rsidTr="00322D6C">
        <w:trPr>
          <w:trHeight w:val="20"/>
        </w:trPr>
        <w:tc>
          <w:tcPr>
            <w:tcW w:w="1016" w:type="pct"/>
            <w:vAlign w:val="center"/>
            <w:hideMark/>
          </w:tcPr>
          <w:p w14:paraId="61303C9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29238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7F8B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1D34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6E1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F742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CF34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1801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F64E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208,2</w:t>
            </w:r>
          </w:p>
        </w:tc>
        <w:tc>
          <w:tcPr>
            <w:tcW w:w="283" w:type="pct"/>
            <w:vAlign w:val="center"/>
            <w:hideMark/>
          </w:tcPr>
          <w:p w14:paraId="7224A2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3100,7</w:t>
            </w:r>
          </w:p>
        </w:tc>
        <w:tc>
          <w:tcPr>
            <w:tcW w:w="283" w:type="pct"/>
            <w:vAlign w:val="center"/>
            <w:hideMark/>
          </w:tcPr>
          <w:p w14:paraId="028D0D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3100,7</w:t>
            </w:r>
          </w:p>
        </w:tc>
        <w:tc>
          <w:tcPr>
            <w:tcW w:w="283" w:type="pct"/>
            <w:vAlign w:val="center"/>
            <w:hideMark/>
          </w:tcPr>
          <w:p w14:paraId="784679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3100,7</w:t>
            </w:r>
          </w:p>
        </w:tc>
        <w:tc>
          <w:tcPr>
            <w:tcW w:w="283" w:type="pct"/>
            <w:vAlign w:val="center"/>
            <w:hideMark/>
          </w:tcPr>
          <w:p w14:paraId="42B515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3100,7</w:t>
            </w:r>
          </w:p>
        </w:tc>
        <w:tc>
          <w:tcPr>
            <w:tcW w:w="283" w:type="pct"/>
            <w:vAlign w:val="center"/>
            <w:hideMark/>
          </w:tcPr>
          <w:p w14:paraId="37FFB0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3100,7</w:t>
            </w:r>
          </w:p>
        </w:tc>
        <w:tc>
          <w:tcPr>
            <w:tcW w:w="304" w:type="pct"/>
            <w:vAlign w:val="center"/>
            <w:hideMark/>
          </w:tcPr>
          <w:p w14:paraId="672A88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3100,7</w:t>
            </w:r>
          </w:p>
        </w:tc>
      </w:tr>
      <w:tr w:rsidR="00CC2335" w:rsidRPr="00CC2335" w14:paraId="59C0D4FC" w14:textId="77777777" w:rsidTr="00322D6C">
        <w:trPr>
          <w:trHeight w:val="20"/>
        </w:trPr>
        <w:tc>
          <w:tcPr>
            <w:tcW w:w="5000" w:type="pct"/>
            <w:gridSpan w:val="15"/>
            <w:vAlign w:val="center"/>
            <w:hideMark/>
          </w:tcPr>
          <w:p w14:paraId="6F3184C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002.02.01.156 - Строительство тепловой сети для подключения перспективного потребителя Торговый центр, торг.пл. - 600 кв.м с тепловой нагрузкой - 0,08 Гкал/ч в зоне действия Котельная №28 п. Юность (СГМУП «ГТС») </w:t>
            </w:r>
          </w:p>
        </w:tc>
      </w:tr>
      <w:tr w:rsidR="00CC2335" w:rsidRPr="00CC2335" w14:paraId="32C29A6B" w14:textId="77777777" w:rsidTr="00322D6C">
        <w:trPr>
          <w:trHeight w:val="20"/>
        </w:trPr>
        <w:tc>
          <w:tcPr>
            <w:tcW w:w="1016" w:type="pct"/>
            <w:vAlign w:val="center"/>
            <w:hideMark/>
          </w:tcPr>
          <w:p w14:paraId="55B7B50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3A842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15B9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8BCF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AA5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D38B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8DEE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139D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8F8D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40B7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w:t>
            </w:r>
          </w:p>
        </w:tc>
        <w:tc>
          <w:tcPr>
            <w:tcW w:w="283" w:type="pct"/>
            <w:vAlign w:val="center"/>
            <w:hideMark/>
          </w:tcPr>
          <w:p w14:paraId="77D1B5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999,5</w:t>
            </w:r>
          </w:p>
        </w:tc>
        <w:tc>
          <w:tcPr>
            <w:tcW w:w="283" w:type="pct"/>
            <w:vAlign w:val="center"/>
            <w:hideMark/>
          </w:tcPr>
          <w:p w14:paraId="4339D9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6D3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D6C4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644A6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A396D98" w14:textId="77777777" w:rsidTr="00322D6C">
        <w:trPr>
          <w:trHeight w:val="20"/>
        </w:trPr>
        <w:tc>
          <w:tcPr>
            <w:tcW w:w="1016" w:type="pct"/>
            <w:vAlign w:val="center"/>
            <w:hideMark/>
          </w:tcPr>
          <w:p w14:paraId="6EAAD9C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B7292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7E0E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FEA0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73A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2EEF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A867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8E3E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10A5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A7EB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w:t>
            </w:r>
          </w:p>
        </w:tc>
        <w:tc>
          <w:tcPr>
            <w:tcW w:w="283" w:type="pct"/>
            <w:vAlign w:val="center"/>
            <w:hideMark/>
          </w:tcPr>
          <w:p w14:paraId="690ABB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1072,1</w:t>
            </w:r>
          </w:p>
        </w:tc>
        <w:tc>
          <w:tcPr>
            <w:tcW w:w="283" w:type="pct"/>
            <w:vAlign w:val="center"/>
            <w:hideMark/>
          </w:tcPr>
          <w:p w14:paraId="5BC7E6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1072,1</w:t>
            </w:r>
          </w:p>
        </w:tc>
        <w:tc>
          <w:tcPr>
            <w:tcW w:w="283" w:type="pct"/>
            <w:vAlign w:val="center"/>
            <w:hideMark/>
          </w:tcPr>
          <w:p w14:paraId="1ED933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1072,1</w:t>
            </w:r>
          </w:p>
        </w:tc>
        <w:tc>
          <w:tcPr>
            <w:tcW w:w="283" w:type="pct"/>
            <w:vAlign w:val="center"/>
            <w:hideMark/>
          </w:tcPr>
          <w:p w14:paraId="0DA3AC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1072,1</w:t>
            </w:r>
          </w:p>
        </w:tc>
        <w:tc>
          <w:tcPr>
            <w:tcW w:w="304" w:type="pct"/>
            <w:vAlign w:val="center"/>
            <w:hideMark/>
          </w:tcPr>
          <w:p w14:paraId="5B0E9A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1072,1</w:t>
            </w:r>
          </w:p>
        </w:tc>
      </w:tr>
      <w:tr w:rsidR="00CC2335" w:rsidRPr="00CC2335" w14:paraId="5108BC86" w14:textId="77777777" w:rsidTr="00322D6C">
        <w:trPr>
          <w:trHeight w:val="20"/>
        </w:trPr>
        <w:tc>
          <w:tcPr>
            <w:tcW w:w="5000" w:type="pct"/>
            <w:gridSpan w:val="15"/>
            <w:vAlign w:val="center"/>
            <w:hideMark/>
          </w:tcPr>
          <w:p w14:paraId="682E3DE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002.02.01.157 - Строительство тепловой сети для подключения перспективного потребителя 4-х этажный блок-секционный многоквартирный жилой дом со встроенными предприятиями</w:t>
            </w:r>
            <w:r w:rsidRPr="00CC2335">
              <w:rPr>
                <w:rFonts w:ascii="Times New Roman" w:hAnsi="Times New Roman"/>
                <w:b/>
                <w:bCs/>
                <w:color w:val="000000"/>
                <w:spacing w:val="0"/>
                <w:sz w:val="20"/>
                <w:szCs w:val="20"/>
                <w:lang w:eastAsia="ru-RU"/>
              </w:rPr>
              <w:br/>
              <w:t xml:space="preserve">общественного назначения с тепловой нагрузкой - 0,181 Гкал/ч в зоне действия Котельная №28 п. Юность (СГМУП «ГТС») </w:t>
            </w:r>
          </w:p>
        </w:tc>
      </w:tr>
      <w:tr w:rsidR="00CC2335" w:rsidRPr="00CC2335" w14:paraId="6E38DB9A" w14:textId="77777777" w:rsidTr="00322D6C">
        <w:trPr>
          <w:trHeight w:val="20"/>
        </w:trPr>
        <w:tc>
          <w:tcPr>
            <w:tcW w:w="1016" w:type="pct"/>
            <w:vAlign w:val="center"/>
            <w:hideMark/>
          </w:tcPr>
          <w:p w14:paraId="57354E1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3011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D8A5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5C0D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702B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4504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D2B7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D852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813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957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163,7</w:t>
            </w:r>
          </w:p>
        </w:tc>
        <w:tc>
          <w:tcPr>
            <w:tcW w:w="283" w:type="pct"/>
            <w:vAlign w:val="center"/>
            <w:hideMark/>
          </w:tcPr>
          <w:p w14:paraId="715649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2253,2</w:t>
            </w:r>
          </w:p>
        </w:tc>
        <w:tc>
          <w:tcPr>
            <w:tcW w:w="283" w:type="pct"/>
            <w:vAlign w:val="center"/>
            <w:hideMark/>
          </w:tcPr>
          <w:p w14:paraId="163DDF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AD5E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0A5F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0F7C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FECA455" w14:textId="77777777" w:rsidTr="00322D6C">
        <w:trPr>
          <w:trHeight w:val="20"/>
        </w:trPr>
        <w:tc>
          <w:tcPr>
            <w:tcW w:w="1016" w:type="pct"/>
            <w:vAlign w:val="center"/>
            <w:hideMark/>
          </w:tcPr>
          <w:p w14:paraId="164D89A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7A766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14F0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6500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C911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AFE2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BE5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EA5F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70A8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05B6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163,7</w:t>
            </w:r>
          </w:p>
        </w:tc>
        <w:tc>
          <w:tcPr>
            <w:tcW w:w="283" w:type="pct"/>
            <w:vAlign w:val="center"/>
            <w:hideMark/>
          </w:tcPr>
          <w:p w14:paraId="572A7E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2416,9</w:t>
            </w:r>
          </w:p>
        </w:tc>
        <w:tc>
          <w:tcPr>
            <w:tcW w:w="283" w:type="pct"/>
            <w:vAlign w:val="center"/>
            <w:hideMark/>
          </w:tcPr>
          <w:p w14:paraId="1438E1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2416,9</w:t>
            </w:r>
          </w:p>
        </w:tc>
        <w:tc>
          <w:tcPr>
            <w:tcW w:w="283" w:type="pct"/>
            <w:vAlign w:val="center"/>
            <w:hideMark/>
          </w:tcPr>
          <w:p w14:paraId="65380C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2416,9</w:t>
            </w:r>
          </w:p>
        </w:tc>
        <w:tc>
          <w:tcPr>
            <w:tcW w:w="283" w:type="pct"/>
            <w:vAlign w:val="center"/>
            <w:hideMark/>
          </w:tcPr>
          <w:p w14:paraId="323A43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2416,9</w:t>
            </w:r>
          </w:p>
        </w:tc>
        <w:tc>
          <w:tcPr>
            <w:tcW w:w="304" w:type="pct"/>
            <w:vAlign w:val="center"/>
            <w:hideMark/>
          </w:tcPr>
          <w:p w14:paraId="002BEB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2416,9</w:t>
            </w:r>
          </w:p>
        </w:tc>
      </w:tr>
      <w:tr w:rsidR="00CC2335" w:rsidRPr="00CC2335" w14:paraId="6FEC682B" w14:textId="77777777" w:rsidTr="00322D6C">
        <w:trPr>
          <w:trHeight w:val="20"/>
        </w:trPr>
        <w:tc>
          <w:tcPr>
            <w:tcW w:w="5000" w:type="pct"/>
            <w:gridSpan w:val="15"/>
            <w:vAlign w:val="center"/>
            <w:hideMark/>
          </w:tcPr>
          <w:p w14:paraId="24691F8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002.02.01.158 - Строительство тепловой сети для подключения перспективного потребителя 5-12-ти этажный жилой дом со встроенными помещениями общественного назначения на 1 этаже: офисы на 40 сотрудников, предприятия</w:t>
            </w:r>
            <w:r w:rsidRPr="00CC2335">
              <w:rPr>
                <w:rFonts w:ascii="Times New Roman" w:hAnsi="Times New Roman"/>
                <w:b/>
                <w:bCs/>
                <w:color w:val="000000"/>
                <w:spacing w:val="0"/>
                <w:sz w:val="20"/>
                <w:szCs w:val="20"/>
                <w:lang w:eastAsia="ru-RU"/>
              </w:rPr>
              <w:br/>
              <w:t xml:space="preserve">торговли торг.пл. 100 кв.м. с тепловой нагрузкой - 1,085 Гкал/ч в зоне действия Котельная №28 п. Юность (СГМУП «ГТС») </w:t>
            </w:r>
          </w:p>
        </w:tc>
      </w:tr>
      <w:tr w:rsidR="00CC2335" w:rsidRPr="00CC2335" w14:paraId="3CF92E87" w14:textId="77777777" w:rsidTr="00322D6C">
        <w:trPr>
          <w:trHeight w:val="20"/>
        </w:trPr>
        <w:tc>
          <w:tcPr>
            <w:tcW w:w="1016" w:type="pct"/>
            <w:vAlign w:val="center"/>
            <w:hideMark/>
          </w:tcPr>
          <w:p w14:paraId="5B6534C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A78D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FF03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4437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040B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FEE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E1D3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7BC6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905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939,5</w:t>
            </w:r>
          </w:p>
        </w:tc>
        <w:tc>
          <w:tcPr>
            <w:tcW w:w="283" w:type="pct"/>
            <w:vAlign w:val="center"/>
            <w:hideMark/>
          </w:tcPr>
          <w:p w14:paraId="5BAB54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13049,1</w:t>
            </w:r>
          </w:p>
        </w:tc>
        <w:tc>
          <w:tcPr>
            <w:tcW w:w="283" w:type="pct"/>
            <w:vAlign w:val="center"/>
            <w:hideMark/>
          </w:tcPr>
          <w:p w14:paraId="56E2FF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29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313D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488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3EB82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F4747E9" w14:textId="77777777" w:rsidTr="00322D6C">
        <w:trPr>
          <w:trHeight w:val="20"/>
        </w:trPr>
        <w:tc>
          <w:tcPr>
            <w:tcW w:w="1016" w:type="pct"/>
            <w:vAlign w:val="center"/>
            <w:hideMark/>
          </w:tcPr>
          <w:p w14:paraId="3E7AD15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8BD46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4C44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FCB3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7D38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FE3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B05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E2A7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3D1F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939,5</w:t>
            </w:r>
          </w:p>
        </w:tc>
        <w:tc>
          <w:tcPr>
            <w:tcW w:w="283" w:type="pct"/>
            <w:vAlign w:val="center"/>
            <w:hideMark/>
          </w:tcPr>
          <w:p w14:paraId="45DCAF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13988,6</w:t>
            </w:r>
          </w:p>
        </w:tc>
        <w:tc>
          <w:tcPr>
            <w:tcW w:w="283" w:type="pct"/>
            <w:vAlign w:val="center"/>
            <w:hideMark/>
          </w:tcPr>
          <w:p w14:paraId="3E513E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13988,6</w:t>
            </w:r>
          </w:p>
        </w:tc>
        <w:tc>
          <w:tcPr>
            <w:tcW w:w="283" w:type="pct"/>
            <w:vAlign w:val="center"/>
            <w:hideMark/>
          </w:tcPr>
          <w:p w14:paraId="4DCE74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13988,6</w:t>
            </w:r>
          </w:p>
        </w:tc>
        <w:tc>
          <w:tcPr>
            <w:tcW w:w="283" w:type="pct"/>
            <w:vAlign w:val="center"/>
            <w:hideMark/>
          </w:tcPr>
          <w:p w14:paraId="045EA6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13988,6</w:t>
            </w:r>
          </w:p>
        </w:tc>
        <w:tc>
          <w:tcPr>
            <w:tcW w:w="283" w:type="pct"/>
            <w:vAlign w:val="center"/>
            <w:hideMark/>
          </w:tcPr>
          <w:p w14:paraId="3E1DC9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13988,6</w:t>
            </w:r>
          </w:p>
        </w:tc>
        <w:tc>
          <w:tcPr>
            <w:tcW w:w="304" w:type="pct"/>
            <w:vAlign w:val="center"/>
            <w:hideMark/>
          </w:tcPr>
          <w:p w14:paraId="17CF1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13988,6</w:t>
            </w:r>
          </w:p>
        </w:tc>
      </w:tr>
      <w:tr w:rsidR="00CC2335" w:rsidRPr="00CC2335" w14:paraId="1C7FDC84" w14:textId="77777777" w:rsidTr="00322D6C">
        <w:trPr>
          <w:trHeight w:val="20"/>
        </w:trPr>
        <w:tc>
          <w:tcPr>
            <w:tcW w:w="5000" w:type="pct"/>
            <w:gridSpan w:val="15"/>
            <w:vAlign w:val="center"/>
            <w:hideMark/>
          </w:tcPr>
          <w:p w14:paraId="6C9EA07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002.02.01.159 - Строительство тепловой сети для подключения перспективного потребителя Детский сад на 350 мест с тепловой нагрузкой - 0,281 Гкал/ч в зоне действия Котельная №28 п. Юность (СГМУП «ГТС») </w:t>
            </w:r>
          </w:p>
        </w:tc>
      </w:tr>
      <w:tr w:rsidR="00CC2335" w:rsidRPr="00CC2335" w14:paraId="19457EE9" w14:textId="77777777" w:rsidTr="00322D6C">
        <w:trPr>
          <w:trHeight w:val="20"/>
        </w:trPr>
        <w:tc>
          <w:tcPr>
            <w:tcW w:w="1016" w:type="pct"/>
            <w:vAlign w:val="center"/>
            <w:hideMark/>
          </w:tcPr>
          <w:p w14:paraId="703B663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1CDBA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805A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EED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B05F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7EF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C52E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C52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w:t>
            </w:r>
          </w:p>
        </w:tc>
        <w:tc>
          <w:tcPr>
            <w:tcW w:w="283" w:type="pct"/>
            <w:vAlign w:val="center"/>
            <w:hideMark/>
          </w:tcPr>
          <w:p w14:paraId="5A44C4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3228,0</w:t>
            </w:r>
          </w:p>
        </w:tc>
        <w:tc>
          <w:tcPr>
            <w:tcW w:w="283" w:type="pct"/>
            <w:vAlign w:val="center"/>
            <w:hideMark/>
          </w:tcPr>
          <w:p w14:paraId="1B25B7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025C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A194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BC5C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2722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7395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7A09B5B" w14:textId="77777777" w:rsidTr="00322D6C">
        <w:trPr>
          <w:trHeight w:val="20"/>
        </w:trPr>
        <w:tc>
          <w:tcPr>
            <w:tcW w:w="1016" w:type="pct"/>
            <w:vAlign w:val="center"/>
            <w:hideMark/>
          </w:tcPr>
          <w:p w14:paraId="1A226A0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54AE0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9BB9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2B28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B2FB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5A0F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A4B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FE5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w:t>
            </w:r>
          </w:p>
        </w:tc>
        <w:tc>
          <w:tcPr>
            <w:tcW w:w="283" w:type="pct"/>
            <w:vAlign w:val="center"/>
            <w:hideMark/>
          </w:tcPr>
          <w:p w14:paraId="7697CD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38C4B9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6E0840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4D9060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36DD1C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283" w:type="pct"/>
            <w:vAlign w:val="center"/>
            <w:hideMark/>
          </w:tcPr>
          <w:p w14:paraId="5BAC05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c>
          <w:tcPr>
            <w:tcW w:w="304" w:type="pct"/>
            <w:vAlign w:val="center"/>
            <w:hideMark/>
          </w:tcPr>
          <w:p w14:paraId="716CD7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3461,8</w:t>
            </w:r>
          </w:p>
        </w:tc>
      </w:tr>
      <w:tr w:rsidR="00CC2335" w:rsidRPr="00CC2335" w14:paraId="0BAFCF67" w14:textId="77777777" w:rsidTr="00322D6C">
        <w:trPr>
          <w:trHeight w:val="20"/>
        </w:trPr>
        <w:tc>
          <w:tcPr>
            <w:tcW w:w="5000" w:type="pct"/>
            <w:gridSpan w:val="15"/>
            <w:vAlign w:val="center"/>
            <w:hideMark/>
          </w:tcPr>
          <w:p w14:paraId="6774ECD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002.02.01.160 - Строительство тепловой сети для подключения перспективного потребителя Торговый центр, торг. Пл. - 600 м2 с тепловой нагрузкой - 0,052 Гкал/ч в зоне действия Котельная №28 п. Юность (СГМУП «ГТС») </w:t>
            </w:r>
          </w:p>
        </w:tc>
      </w:tr>
      <w:tr w:rsidR="00CC2335" w:rsidRPr="00CC2335" w14:paraId="3107106C" w14:textId="77777777" w:rsidTr="00322D6C">
        <w:trPr>
          <w:trHeight w:val="20"/>
        </w:trPr>
        <w:tc>
          <w:tcPr>
            <w:tcW w:w="1016" w:type="pct"/>
            <w:vAlign w:val="center"/>
            <w:hideMark/>
          </w:tcPr>
          <w:p w14:paraId="72B4523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AC32A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36CA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F457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BAC2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C327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DA8B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230D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D7C5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w:t>
            </w:r>
          </w:p>
        </w:tc>
        <w:tc>
          <w:tcPr>
            <w:tcW w:w="283" w:type="pct"/>
            <w:vAlign w:val="center"/>
            <w:hideMark/>
          </w:tcPr>
          <w:p w14:paraId="4AC0C7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626,6</w:t>
            </w:r>
          </w:p>
        </w:tc>
        <w:tc>
          <w:tcPr>
            <w:tcW w:w="283" w:type="pct"/>
            <w:vAlign w:val="center"/>
            <w:hideMark/>
          </w:tcPr>
          <w:p w14:paraId="60A6A1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805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E0EE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265D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6DFC1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B11C5B" w14:textId="77777777" w:rsidTr="00322D6C">
        <w:trPr>
          <w:trHeight w:val="20"/>
        </w:trPr>
        <w:tc>
          <w:tcPr>
            <w:tcW w:w="1016" w:type="pct"/>
            <w:vAlign w:val="center"/>
            <w:hideMark/>
          </w:tcPr>
          <w:p w14:paraId="770DBF3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56DCC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3F4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DD1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D57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FE0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158D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D611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6661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w:t>
            </w:r>
          </w:p>
        </w:tc>
        <w:tc>
          <w:tcPr>
            <w:tcW w:w="283" w:type="pct"/>
            <w:vAlign w:val="center"/>
            <w:hideMark/>
          </w:tcPr>
          <w:p w14:paraId="5DAEB7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671,7</w:t>
            </w:r>
          </w:p>
        </w:tc>
        <w:tc>
          <w:tcPr>
            <w:tcW w:w="283" w:type="pct"/>
            <w:vAlign w:val="center"/>
            <w:hideMark/>
          </w:tcPr>
          <w:p w14:paraId="12D04F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671,7</w:t>
            </w:r>
          </w:p>
        </w:tc>
        <w:tc>
          <w:tcPr>
            <w:tcW w:w="283" w:type="pct"/>
            <w:vAlign w:val="center"/>
            <w:hideMark/>
          </w:tcPr>
          <w:p w14:paraId="5C7F62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671,7</w:t>
            </w:r>
          </w:p>
        </w:tc>
        <w:tc>
          <w:tcPr>
            <w:tcW w:w="283" w:type="pct"/>
            <w:vAlign w:val="center"/>
            <w:hideMark/>
          </w:tcPr>
          <w:p w14:paraId="1DE3D9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671,7</w:t>
            </w:r>
          </w:p>
        </w:tc>
        <w:tc>
          <w:tcPr>
            <w:tcW w:w="283" w:type="pct"/>
            <w:vAlign w:val="center"/>
            <w:hideMark/>
          </w:tcPr>
          <w:p w14:paraId="4912B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671,7</w:t>
            </w:r>
          </w:p>
        </w:tc>
        <w:tc>
          <w:tcPr>
            <w:tcW w:w="304" w:type="pct"/>
            <w:vAlign w:val="center"/>
            <w:hideMark/>
          </w:tcPr>
          <w:p w14:paraId="6E8209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671,7</w:t>
            </w:r>
          </w:p>
        </w:tc>
      </w:tr>
      <w:tr w:rsidR="00CC2335" w:rsidRPr="00CC2335" w14:paraId="414B9DCA" w14:textId="77777777" w:rsidTr="00322D6C">
        <w:trPr>
          <w:trHeight w:val="20"/>
        </w:trPr>
        <w:tc>
          <w:tcPr>
            <w:tcW w:w="5000" w:type="pct"/>
            <w:gridSpan w:val="15"/>
            <w:vAlign w:val="center"/>
            <w:hideMark/>
          </w:tcPr>
          <w:p w14:paraId="5E997C8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002.02.01.161 - Строительство тепловой сети для подключения перспективного потребителя Многоэтажный гараж на 300 м\мест с тепловой нагрузкой - 0,002 Гкал/ч в зоне действия Котельная №28 п. Юность (СГМУП «ГТС») </w:t>
            </w:r>
          </w:p>
        </w:tc>
      </w:tr>
      <w:tr w:rsidR="00CC2335" w:rsidRPr="00CC2335" w14:paraId="07058B50" w14:textId="77777777" w:rsidTr="00322D6C">
        <w:trPr>
          <w:trHeight w:val="20"/>
        </w:trPr>
        <w:tc>
          <w:tcPr>
            <w:tcW w:w="1016" w:type="pct"/>
            <w:vAlign w:val="center"/>
            <w:hideMark/>
          </w:tcPr>
          <w:p w14:paraId="0CF1183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839C0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89B2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7F81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910B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6FDF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DF78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2023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0FBE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0368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w:t>
            </w:r>
          </w:p>
        </w:tc>
        <w:tc>
          <w:tcPr>
            <w:tcW w:w="283" w:type="pct"/>
            <w:vAlign w:val="center"/>
            <w:hideMark/>
          </w:tcPr>
          <w:p w14:paraId="66CFFE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24,9</w:t>
            </w:r>
          </w:p>
        </w:tc>
        <w:tc>
          <w:tcPr>
            <w:tcW w:w="283" w:type="pct"/>
            <w:vAlign w:val="center"/>
            <w:hideMark/>
          </w:tcPr>
          <w:p w14:paraId="54582E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FE44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993F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02F70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7D83FE6" w14:textId="77777777" w:rsidTr="00322D6C">
        <w:trPr>
          <w:trHeight w:val="20"/>
        </w:trPr>
        <w:tc>
          <w:tcPr>
            <w:tcW w:w="1016" w:type="pct"/>
            <w:vAlign w:val="center"/>
            <w:hideMark/>
          </w:tcPr>
          <w:p w14:paraId="7ABE1E7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AA330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8073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D44A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46A8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A859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7E58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0C2D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29F0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00B8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w:t>
            </w:r>
          </w:p>
        </w:tc>
        <w:tc>
          <w:tcPr>
            <w:tcW w:w="283" w:type="pct"/>
            <w:vAlign w:val="center"/>
            <w:hideMark/>
          </w:tcPr>
          <w:p w14:paraId="62B34E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283" w:type="pct"/>
            <w:vAlign w:val="center"/>
            <w:hideMark/>
          </w:tcPr>
          <w:p w14:paraId="13DC7C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283" w:type="pct"/>
            <w:vAlign w:val="center"/>
            <w:hideMark/>
          </w:tcPr>
          <w:p w14:paraId="0CB0C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283" w:type="pct"/>
            <w:vAlign w:val="center"/>
            <w:hideMark/>
          </w:tcPr>
          <w:p w14:paraId="7571BF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304" w:type="pct"/>
            <w:vAlign w:val="center"/>
            <w:hideMark/>
          </w:tcPr>
          <w:p w14:paraId="27D6D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r>
      <w:tr w:rsidR="00CC2335" w:rsidRPr="00CC2335" w14:paraId="48C02664" w14:textId="77777777" w:rsidTr="00322D6C">
        <w:trPr>
          <w:trHeight w:val="20"/>
        </w:trPr>
        <w:tc>
          <w:tcPr>
            <w:tcW w:w="5000" w:type="pct"/>
            <w:gridSpan w:val="15"/>
            <w:vAlign w:val="center"/>
            <w:hideMark/>
          </w:tcPr>
          <w:p w14:paraId="3E1863F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002.02.01.162 - Строительство тепловой сети для подключения перспективного потребителя 6-12-ти этажный жилой дом со встроенными</w:t>
            </w:r>
            <w:r w:rsidRPr="00CC2335">
              <w:rPr>
                <w:rFonts w:ascii="Times New Roman" w:hAnsi="Times New Roman"/>
                <w:b/>
                <w:bCs/>
                <w:color w:val="000000"/>
                <w:spacing w:val="0"/>
                <w:sz w:val="20"/>
                <w:szCs w:val="20"/>
                <w:lang w:eastAsia="ru-RU"/>
              </w:rPr>
              <w:br/>
              <w:t>помещениями общественного назначения на 1 этаже: офисы на 40 сотрудников, предприятия</w:t>
            </w:r>
            <w:r w:rsidRPr="00CC2335">
              <w:rPr>
                <w:rFonts w:ascii="Times New Roman" w:hAnsi="Times New Roman"/>
                <w:b/>
                <w:bCs/>
                <w:color w:val="000000"/>
                <w:spacing w:val="0"/>
                <w:sz w:val="20"/>
                <w:szCs w:val="20"/>
                <w:lang w:eastAsia="ru-RU"/>
              </w:rPr>
              <w:br/>
              <w:t xml:space="preserve">торговли торг.пл. 100 кв.м (2 объекта), предприятие общественного питания на 50 пост. Мест с тепловой нагрузкой - 0,723 Гкал/ч в зоне действия Котельная №28 п. Юность (СГМУП «ГТС») </w:t>
            </w:r>
          </w:p>
        </w:tc>
      </w:tr>
      <w:tr w:rsidR="00CC2335" w:rsidRPr="00CC2335" w14:paraId="35F7B507" w14:textId="77777777" w:rsidTr="00322D6C">
        <w:trPr>
          <w:trHeight w:val="20"/>
        </w:trPr>
        <w:tc>
          <w:tcPr>
            <w:tcW w:w="1016" w:type="pct"/>
            <w:vAlign w:val="center"/>
            <w:hideMark/>
          </w:tcPr>
          <w:p w14:paraId="0E8DA97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ABEE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DA8F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E46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805E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A313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234B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13BF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A350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6275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9352,4</w:t>
            </w:r>
          </w:p>
        </w:tc>
        <w:tc>
          <w:tcPr>
            <w:tcW w:w="283" w:type="pct"/>
            <w:vAlign w:val="center"/>
            <w:hideMark/>
          </w:tcPr>
          <w:p w14:paraId="674348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407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09C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EE17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E0A8E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152977A" w14:textId="77777777" w:rsidTr="00322D6C">
        <w:trPr>
          <w:trHeight w:val="20"/>
        </w:trPr>
        <w:tc>
          <w:tcPr>
            <w:tcW w:w="1016" w:type="pct"/>
            <w:vAlign w:val="center"/>
            <w:hideMark/>
          </w:tcPr>
          <w:p w14:paraId="7AE8AB8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B0845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5212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AB2B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212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B92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8B2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7190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B2D8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18DA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9352,4</w:t>
            </w:r>
          </w:p>
        </w:tc>
        <w:tc>
          <w:tcPr>
            <w:tcW w:w="283" w:type="pct"/>
            <w:vAlign w:val="center"/>
            <w:hideMark/>
          </w:tcPr>
          <w:p w14:paraId="1186FD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9352,4</w:t>
            </w:r>
          </w:p>
        </w:tc>
        <w:tc>
          <w:tcPr>
            <w:tcW w:w="283" w:type="pct"/>
            <w:vAlign w:val="center"/>
            <w:hideMark/>
          </w:tcPr>
          <w:p w14:paraId="02AB2F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9352,4</w:t>
            </w:r>
          </w:p>
        </w:tc>
        <w:tc>
          <w:tcPr>
            <w:tcW w:w="283" w:type="pct"/>
            <w:vAlign w:val="center"/>
            <w:hideMark/>
          </w:tcPr>
          <w:p w14:paraId="7C47CD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9352,4</w:t>
            </w:r>
          </w:p>
        </w:tc>
        <w:tc>
          <w:tcPr>
            <w:tcW w:w="283" w:type="pct"/>
            <w:vAlign w:val="center"/>
            <w:hideMark/>
          </w:tcPr>
          <w:p w14:paraId="699824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9352,4</w:t>
            </w:r>
          </w:p>
        </w:tc>
        <w:tc>
          <w:tcPr>
            <w:tcW w:w="304" w:type="pct"/>
            <w:vAlign w:val="center"/>
            <w:hideMark/>
          </w:tcPr>
          <w:p w14:paraId="0CCA8B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9352,4</w:t>
            </w:r>
          </w:p>
        </w:tc>
      </w:tr>
      <w:tr w:rsidR="00CC2335" w:rsidRPr="00CC2335" w14:paraId="13DB3BE0" w14:textId="77777777" w:rsidTr="00322D6C">
        <w:trPr>
          <w:trHeight w:val="20"/>
        </w:trPr>
        <w:tc>
          <w:tcPr>
            <w:tcW w:w="5000" w:type="pct"/>
            <w:gridSpan w:val="15"/>
            <w:vAlign w:val="center"/>
            <w:hideMark/>
          </w:tcPr>
          <w:p w14:paraId="688A11D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Подгруппа проектов 002.02.01.163 - Строительство тепловой сети для подключения перспективного потребителя 6-10-ти этажный жилой дом со встроенными помещениями общественного назначения на 1 этаже: предприятие общественного питания на 50 пост. Мест, помещения медицинского назначения на 100 посещений, предприятия торговой торг. Пл.</w:t>
            </w:r>
            <w:r w:rsidRPr="00CC2335">
              <w:rPr>
                <w:rFonts w:ascii="Times New Roman" w:hAnsi="Times New Roman"/>
                <w:b/>
                <w:bCs/>
                <w:color w:val="000000"/>
                <w:spacing w:val="0"/>
                <w:sz w:val="20"/>
                <w:szCs w:val="20"/>
                <w:lang w:eastAsia="ru-RU"/>
              </w:rPr>
              <w:br/>
              <w:t xml:space="preserve">100 кв.м. с тепловой нагрузкой - 0,904 Гкал/ч в зоне действия Котельная №28 п. Юность (СГМУП «ГТС») </w:t>
            </w:r>
          </w:p>
        </w:tc>
      </w:tr>
      <w:tr w:rsidR="00CC2335" w:rsidRPr="00CC2335" w14:paraId="1CBF591D" w14:textId="77777777" w:rsidTr="00322D6C">
        <w:trPr>
          <w:trHeight w:val="20"/>
        </w:trPr>
        <w:tc>
          <w:tcPr>
            <w:tcW w:w="1016" w:type="pct"/>
            <w:vAlign w:val="center"/>
            <w:hideMark/>
          </w:tcPr>
          <w:p w14:paraId="5C94C0E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1B8AD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FAE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2392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A3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C807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D653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AB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3E0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C690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11691,9</w:t>
            </w:r>
          </w:p>
        </w:tc>
        <w:tc>
          <w:tcPr>
            <w:tcW w:w="283" w:type="pct"/>
            <w:vAlign w:val="center"/>
            <w:hideMark/>
          </w:tcPr>
          <w:p w14:paraId="40AF7C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4125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37B7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37C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453C5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BE792D9" w14:textId="77777777" w:rsidTr="00322D6C">
        <w:trPr>
          <w:trHeight w:val="20"/>
        </w:trPr>
        <w:tc>
          <w:tcPr>
            <w:tcW w:w="1016" w:type="pct"/>
            <w:vAlign w:val="center"/>
            <w:hideMark/>
          </w:tcPr>
          <w:p w14:paraId="73CA6F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81AA9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D98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07FF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D58F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EB60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EB62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3AC7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F85F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7163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11691,9</w:t>
            </w:r>
          </w:p>
        </w:tc>
        <w:tc>
          <w:tcPr>
            <w:tcW w:w="283" w:type="pct"/>
            <w:vAlign w:val="center"/>
            <w:hideMark/>
          </w:tcPr>
          <w:p w14:paraId="4F0A2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11691,9</w:t>
            </w:r>
          </w:p>
        </w:tc>
        <w:tc>
          <w:tcPr>
            <w:tcW w:w="283" w:type="pct"/>
            <w:vAlign w:val="center"/>
            <w:hideMark/>
          </w:tcPr>
          <w:p w14:paraId="54519B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11691,9</w:t>
            </w:r>
          </w:p>
        </w:tc>
        <w:tc>
          <w:tcPr>
            <w:tcW w:w="283" w:type="pct"/>
            <w:vAlign w:val="center"/>
            <w:hideMark/>
          </w:tcPr>
          <w:p w14:paraId="59CFF2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11691,9</w:t>
            </w:r>
          </w:p>
        </w:tc>
        <w:tc>
          <w:tcPr>
            <w:tcW w:w="283" w:type="pct"/>
            <w:vAlign w:val="center"/>
            <w:hideMark/>
          </w:tcPr>
          <w:p w14:paraId="199DDB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11691,9</w:t>
            </w:r>
          </w:p>
        </w:tc>
        <w:tc>
          <w:tcPr>
            <w:tcW w:w="304" w:type="pct"/>
            <w:vAlign w:val="center"/>
            <w:hideMark/>
          </w:tcPr>
          <w:p w14:paraId="57F3B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11691,9</w:t>
            </w:r>
          </w:p>
        </w:tc>
      </w:tr>
      <w:tr w:rsidR="00CC2335" w:rsidRPr="00CC2335" w14:paraId="25A70F59" w14:textId="77777777" w:rsidTr="00322D6C">
        <w:trPr>
          <w:trHeight w:val="20"/>
        </w:trPr>
        <w:tc>
          <w:tcPr>
            <w:tcW w:w="5000" w:type="pct"/>
            <w:gridSpan w:val="15"/>
            <w:vAlign w:val="center"/>
            <w:hideMark/>
          </w:tcPr>
          <w:p w14:paraId="3DF9726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002.02.01.164 - Строительство тепловой сети для подключения перспективного потребителя 6-12-ти этажный жилой дом со встроенными помещениями общественного назначения на 1 этаже: офисы на 40 сотрудников, предприятия</w:t>
            </w:r>
            <w:r w:rsidRPr="00CC2335">
              <w:rPr>
                <w:rFonts w:ascii="Times New Roman" w:hAnsi="Times New Roman"/>
                <w:b/>
                <w:bCs/>
                <w:color w:val="000000"/>
                <w:spacing w:val="0"/>
                <w:sz w:val="20"/>
                <w:szCs w:val="20"/>
                <w:lang w:eastAsia="ru-RU"/>
              </w:rPr>
              <w:br/>
              <w:t xml:space="preserve">торговли торг.пл. 100 кв.м (2 объекта), фитнес- центра на 150 мест с тепловой нагрузкой - 0,995 Гкал/ч в зоне действия Котельная №28 п. Юность (СГМУП «ГТС») </w:t>
            </w:r>
          </w:p>
        </w:tc>
      </w:tr>
      <w:tr w:rsidR="00CC2335" w:rsidRPr="00CC2335" w14:paraId="4368D531" w14:textId="77777777" w:rsidTr="00322D6C">
        <w:trPr>
          <w:trHeight w:val="20"/>
        </w:trPr>
        <w:tc>
          <w:tcPr>
            <w:tcW w:w="1016" w:type="pct"/>
            <w:vAlign w:val="center"/>
            <w:hideMark/>
          </w:tcPr>
          <w:p w14:paraId="15047D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5761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3D55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F62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1F95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A8A7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24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54D0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CA00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807A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12860,9</w:t>
            </w:r>
          </w:p>
        </w:tc>
        <w:tc>
          <w:tcPr>
            <w:tcW w:w="283" w:type="pct"/>
            <w:vAlign w:val="center"/>
            <w:hideMark/>
          </w:tcPr>
          <w:p w14:paraId="5EF2B1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8F94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3A09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842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78D3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68FCA48" w14:textId="77777777" w:rsidTr="00322D6C">
        <w:trPr>
          <w:trHeight w:val="20"/>
        </w:trPr>
        <w:tc>
          <w:tcPr>
            <w:tcW w:w="1016" w:type="pct"/>
            <w:vAlign w:val="center"/>
            <w:hideMark/>
          </w:tcPr>
          <w:p w14:paraId="27C79BA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FAA5F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276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94D1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27F6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3683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3AC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E8DF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D823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DE0F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12860,9</w:t>
            </w:r>
          </w:p>
        </w:tc>
        <w:tc>
          <w:tcPr>
            <w:tcW w:w="283" w:type="pct"/>
            <w:vAlign w:val="center"/>
            <w:hideMark/>
          </w:tcPr>
          <w:p w14:paraId="7FF41F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12860,9</w:t>
            </w:r>
          </w:p>
        </w:tc>
        <w:tc>
          <w:tcPr>
            <w:tcW w:w="283" w:type="pct"/>
            <w:vAlign w:val="center"/>
            <w:hideMark/>
          </w:tcPr>
          <w:p w14:paraId="53719F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12860,9</w:t>
            </w:r>
          </w:p>
        </w:tc>
        <w:tc>
          <w:tcPr>
            <w:tcW w:w="283" w:type="pct"/>
            <w:vAlign w:val="center"/>
            <w:hideMark/>
          </w:tcPr>
          <w:p w14:paraId="4911F9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12860,9</w:t>
            </w:r>
          </w:p>
        </w:tc>
        <w:tc>
          <w:tcPr>
            <w:tcW w:w="283" w:type="pct"/>
            <w:vAlign w:val="center"/>
            <w:hideMark/>
          </w:tcPr>
          <w:p w14:paraId="519CB3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12860,9</w:t>
            </w:r>
          </w:p>
        </w:tc>
        <w:tc>
          <w:tcPr>
            <w:tcW w:w="304" w:type="pct"/>
            <w:vAlign w:val="center"/>
            <w:hideMark/>
          </w:tcPr>
          <w:p w14:paraId="039001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12860,9</w:t>
            </w:r>
          </w:p>
        </w:tc>
      </w:tr>
      <w:tr w:rsidR="00CC2335" w:rsidRPr="00CC2335" w14:paraId="3BF702CE" w14:textId="77777777" w:rsidTr="00322D6C">
        <w:trPr>
          <w:trHeight w:val="20"/>
        </w:trPr>
        <w:tc>
          <w:tcPr>
            <w:tcW w:w="5000" w:type="pct"/>
            <w:gridSpan w:val="15"/>
            <w:vAlign w:val="center"/>
            <w:hideMark/>
          </w:tcPr>
          <w:p w14:paraId="1550130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002.02.01.165 - Строительство тепловой сети для подключения перспективного потребителя 12-ти этажный жилой дом башенного типа с тепловой нагрузкой - 0,136 Гкал/ч в зоне действия Котельная №28 п. Юность (СГМУП «ГТС») </w:t>
            </w:r>
          </w:p>
        </w:tc>
      </w:tr>
      <w:tr w:rsidR="00CC2335" w:rsidRPr="00CC2335" w14:paraId="35FA9399" w14:textId="77777777" w:rsidTr="00322D6C">
        <w:trPr>
          <w:trHeight w:val="20"/>
        </w:trPr>
        <w:tc>
          <w:tcPr>
            <w:tcW w:w="1016" w:type="pct"/>
            <w:vAlign w:val="center"/>
            <w:hideMark/>
          </w:tcPr>
          <w:p w14:paraId="0E337E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7814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C52F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AC3F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1869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81E4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38E2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5AA4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54C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0473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0DCC6F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D3F1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EEC3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BD6A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ABB7E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7304D49" w14:textId="77777777" w:rsidTr="00322D6C">
        <w:trPr>
          <w:trHeight w:val="20"/>
        </w:trPr>
        <w:tc>
          <w:tcPr>
            <w:tcW w:w="1016" w:type="pct"/>
            <w:vAlign w:val="center"/>
            <w:hideMark/>
          </w:tcPr>
          <w:p w14:paraId="68FD141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FF9C4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EC8C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C58C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D5E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0982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ECDA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8A38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9D03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94C4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4444CF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1EEB8E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4DD028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45BEE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304" w:type="pct"/>
            <w:vAlign w:val="center"/>
            <w:hideMark/>
          </w:tcPr>
          <w:p w14:paraId="480C33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r>
      <w:tr w:rsidR="00CC2335" w:rsidRPr="00CC2335" w14:paraId="46984A9C" w14:textId="77777777" w:rsidTr="00322D6C">
        <w:trPr>
          <w:trHeight w:val="20"/>
        </w:trPr>
        <w:tc>
          <w:tcPr>
            <w:tcW w:w="5000" w:type="pct"/>
            <w:gridSpan w:val="15"/>
            <w:vAlign w:val="center"/>
            <w:hideMark/>
          </w:tcPr>
          <w:p w14:paraId="3311A29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002.02.01.166 - Строительство тепловой сети для подключения перспективного потребителя 14-ти этажный жилой дом башенного типа с тепловой нагрузкой - 0,181 Гкал/ч в зоне действия Котельная №28 п. Юность (СГМУП «ГТС») </w:t>
            </w:r>
          </w:p>
        </w:tc>
      </w:tr>
      <w:tr w:rsidR="00CC2335" w:rsidRPr="00CC2335" w14:paraId="2DC8F60E" w14:textId="77777777" w:rsidTr="00322D6C">
        <w:trPr>
          <w:trHeight w:val="20"/>
        </w:trPr>
        <w:tc>
          <w:tcPr>
            <w:tcW w:w="1016" w:type="pct"/>
            <w:vAlign w:val="center"/>
            <w:hideMark/>
          </w:tcPr>
          <w:p w14:paraId="5B7319E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9B503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5F2C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3D2B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A9D8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EC68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73FB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894C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55C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0E151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2174,4</w:t>
            </w:r>
          </w:p>
        </w:tc>
        <w:tc>
          <w:tcPr>
            <w:tcW w:w="283" w:type="pct"/>
            <w:vAlign w:val="center"/>
            <w:hideMark/>
          </w:tcPr>
          <w:p w14:paraId="5B64F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53E6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BCB8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FCD2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415A7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EF3AC42" w14:textId="77777777" w:rsidTr="00322D6C">
        <w:trPr>
          <w:trHeight w:val="20"/>
        </w:trPr>
        <w:tc>
          <w:tcPr>
            <w:tcW w:w="1016" w:type="pct"/>
            <w:vAlign w:val="center"/>
            <w:hideMark/>
          </w:tcPr>
          <w:p w14:paraId="1194554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2981E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CE0D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ED23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8A9D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CC8D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5504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A82F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3362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3A463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31B697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44EBE5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28D41E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6C99B7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304" w:type="pct"/>
            <w:vAlign w:val="center"/>
            <w:hideMark/>
          </w:tcPr>
          <w:p w14:paraId="602538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r>
      <w:tr w:rsidR="00CC2335" w:rsidRPr="00CC2335" w14:paraId="47B71086" w14:textId="77777777" w:rsidTr="00322D6C">
        <w:trPr>
          <w:trHeight w:val="20"/>
        </w:trPr>
        <w:tc>
          <w:tcPr>
            <w:tcW w:w="5000" w:type="pct"/>
            <w:gridSpan w:val="15"/>
            <w:vAlign w:val="center"/>
            <w:hideMark/>
          </w:tcPr>
          <w:p w14:paraId="35242BF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002.02.01.167 - Строительство тепловой сети для подключения перспективного потребителя 16-ти этажный жилой дом башенного типа с тепловой нагрузкой - 0,181 Гкал/ч в зоне действия Котельная №28 п. Юность (СГМУП «ГТС») </w:t>
            </w:r>
          </w:p>
        </w:tc>
      </w:tr>
      <w:tr w:rsidR="00CC2335" w:rsidRPr="00CC2335" w14:paraId="44408F30" w14:textId="77777777" w:rsidTr="00322D6C">
        <w:trPr>
          <w:trHeight w:val="20"/>
        </w:trPr>
        <w:tc>
          <w:tcPr>
            <w:tcW w:w="1016" w:type="pct"/>
            <w:vAlign w:val="center"/>
            <w:hideMark/>
          </w:tcPr>
          <w:p w14:paraId="5501B93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E2AAF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8EF6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829D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ECA1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EC73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268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09C3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A37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7AE4EE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2174,4</w:t>
            </w:r>
          </w:p>
        </w:tc>
        <w:tc>
          <w:tcPr>
            <w:tcW w:w="283" w:type="pct"/>
            <w:vAlign w:val="center"/>
            <w:hideMark/>
          </w:tcPr>
          <w:p w14:paraId="3B8DD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63E1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BCB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C042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0B6EA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8C6ABC" w14:textId="77777777" w:rsidTr="00322D6C">
        <w:trPr>
          <w:trHeight w:val="20"/>
        </w:trPr>
        <w:tc>
          <w:tcPr>
            <w:tcW w:w="1016" w:type="pct"/>
            <w:vAlign w:val="center"/>
            <w:hideMark/>
          </w:tcPr>
          <w:p w14:paraId="7BC1FBC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BE5DF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C4F7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5034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EE1E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1031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359F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32EA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649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156,6</w:t>
            </w:r>
          </w:p>
        </w:tc>
        <w:tc>
          <w:tcPr>
            <w:tcW w:w="283" w:type="pct"/>
            <w:vAlign w:val="center"/>
            <w:hideMark/>
          </w:tcPr>
          <w:p w14:paraId="561F6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0CC4B7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71CA50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7991C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283" w:type="pct"/>
            <w:vAlign w:val="center"/>
            <w:hideMark/>
          </w:tcPr>
          <w:p w14:paraId="687E35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c>
          <w:tcPr>
            <w:tcW w:w="304" w:type="pct"/>
            <w:vAlign w:val="center"/>
            <w:hideMark/>
          </w:tcPr>
          <w:p w14:paraId="4CC62B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2331,0</w:t>
            </w:r>
          </w:p>
        </w:tc>
      </w:tr>
      <w:tr w:rsidR="00CC2335" w:rsidRPr="00CC2335" w14:paraId="32C29155" w14:textId="77777777" w:rsidTr="00322D6C">
        <w:trPr>
          <w:trHeight w:val="20"/>
        </w:trPr>
        <w:tc>
          <w:tcPr>
            <w:tcW w:w="5000" w:type="pct"/>
            <w:gridSpan w:val="15"/>
            <w:vAlign w:val="center"/>
            <w:hideMark/>
          </w:tcPr>
          <w:p w14:paraId="4AE79EC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002.02.01.168 - Строительство тепловой сети для подключения перспективного потребителя 14-ти этажный жилой дом башенного типа с тепловой нагрузкой - 0,181 Гкал/ч в зоне действия Котельная №28 п. Юность (СГМУП «ГТС») </w:t>
            </w:r>
          </w:p>
        </w:tc>
      </w:tr>
      <w:tr w:rsidR="00CC2335" w:rsidRPr="00CC2335" w14:paraId="69469A14" w14:textId="77777777" w:rsidTr="00322D6C">
        <w:trPr>
          <w:trHeight w:val="20"/>
        </w:trPr>
        <w:tc>
          <w:tcPr>
            <w:tcW w:w="1016" w:type="pct"/>
            <w:vAlign w:val="center"/>
            <w:hideMark/>
          </w:tcPr>
          <w:p w14:paraId="6D4E32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EDD9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BE99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215E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4525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CE2E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500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7A2A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BE1D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7571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2338,1</w:t>
            </w:r>
          </w:p>
        </w:tc>
        <w:tc>
          <w:tcPr>
            <w:tcW w:w="283" w:type="pct"/>
            <w:vAlign w:val="center"/>
            <w:hideMark/>
          </w:tcPr>
          <w:p w14:paraId="2E8588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CE92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738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CD61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915ED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16BB0F7" w14:textId="77777777" w:rsidTr="00322D6C">
        <w:trPr>
          <w:trHeight w:val="20"/>
        </w:trPr>
        <w:tc>
          <w:tcPr>
            <w:tcW w:w="1016" w:type="pct"/>
            <w:vAlign w:val="center"/>
            <w:hideMark/>
          </w:tcPr>
          <w:p w14:paraId="5491CE0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899B7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1F15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9483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73CC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6B02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4613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7683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44A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CBAF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2338,1</w:t>
            </w:r>
          </w:p>
        </w:tc>
        <w:tc>
          <w:tcPr>
            <w:tcW w:w="283" w:type="pct"/>
            <w:vAlign w:val="center"/>
            <w:hideMark/>
          </w:tcPr>
          <w:p w14:paraId="4E14C9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2338,1</w:t>
            </w:r>
          </w:p>
        </w:tc>
        <w:tc>
          <w:tcPr>
            <w:tcW w:w="283" w:type="pct"/>
            <w:vAlign w:val="center"/>
            <w:hideMark/>
          </w:tcPr>
          <w:p w14:paraId="0E75A2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2338,1</w:t>
            </w:r>
          </w:p>
        </w:tc>
        <w:tc>
          <w:tcPr>
            <w:tcW w:w="283" w:type="pct"/>
            <w:vAlign w:val="center"/>
            <w:hideMark/>
          </w:tcPr>
          <w:p w14:paraId="51ECBC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2338,1</w:t>
            </w:r>
          </w:p>
        </w:tc>
        <w:tc>
          <w:tcPr>
            <w:tcW w:w="283" w:type="pct"/>
            <w:vAlign w:val="center"/>
            <w:hideMark/>
          </w:tcPr>
          <w:p w14:paraId="020B3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2338,1</w:t>
            </w:r>
          </w:p>
        </w:tc>
        <w:tc>
          <w:tcPr>
            <w:tcW w:w="304" w:type="pct"/>
            <w:vAlign w:val="center"/>
            <w:hideMark/>
          </w:tcPr>
          <w:p w14:paraId="030427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2338,1</w:t>
            </w:r>
          </w:p>
        </w:tc>
      </w:tr>
      <w:tr w:rsidR="00CC2335" w:rsidRPr="00CC2335" w14:paraId="2373A7B9" w14:textId="77777777" w:rsidTr="00322D6C">
        <w:trPr>
          <w:trHeight w:val="20"/>
        </w:trPr>
        <w:tc>
          <w:tcPr>
            <w:tcW w:w="5000" w:type="pct"/>
            <w:gridSpan w:val="15"/>
            <w:vAlign w:val="center"/>
            <w:hideMark/>
          </w:tcPr>
          <w:p w14:paraId="2B70DA4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002.02.01.169 - Строительство тепловой сети для подключения перспективного потребителя 12-ти этажный жилой дом башенного типа с тепловой нагрузкой - 0,136 Гкал/ч в зоне действия Котельная №28 п. Юность (СГМУП «ГТС») </w:t>
            </w:r>
          </w:p>
        </w:tc>
      </w:tr>
      <w:tr w:rsidR="00CC2335" w:rsidRPr="00CC2335" w14:paraId="56403D38" w14:textId="77777777" w:rsidTr="00322D6C">
        <w:trPr>
          <w:trHeight w:val="20"/>
        </w:trPr>
        <w:tc>
          <w:tcPr>
            <w:tcW w:w="1016" w:type="pct"/>
            <w:vAlign w:val="center"/>
            <w:hideMark/>
          </w:tcPr>
          <w:p w14:paraId="26F61F5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B1C99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889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215E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3ADD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450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4918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2E05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A5E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B045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376B95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4933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3692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9154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E6A7C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EE66B37" w14:textId="77777777" w:rsidTr="00322D6C">
        <w:trPr>
          <w:trHeight w:val="20"/>
        </w:trPr>
        <w:tc>
          <w:tcPr>
            <w:tcW w:w="1016" w:type="pct"/>
            <w:vAlign w:val="center"/>
            <w:hideMark/>
          </w:tcPr>
          <w:p w14:paraId="7979702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2D138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66E6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B14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473D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6BC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77E0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FB71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348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6E63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47DF74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627744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149717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283" w:type="pct"/>
            <w:vAlign w:val="center"/>
            <w:hideMark/>
          </w:tcPr>
          <w:p w14:paraId="035B6E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c>
          <w:tcPr>
            <w:tcW w:w="304" w:type="pct"/>
            <w:vAlign w:val="center"/>
            <w:hideMark/>
          </w:tcPr>
          <w:p w14:paraId="65A4D0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1753,6</w:t>
            </w:r>
          </w:p>
        </w:tc>
      </w:tr>
      <w:tr w:rsidR="00CC2335" w:rsidRPr="00CC2335" w14:paraId="2B5BE31B" w14:textId="77777777" w:rsidTr="00322D6C">
        <w:trPr>
          <w:trHeight w:val="20"/>
        </w:trPr>
        <w:tc>
          <w:tcPr>
            <w:tcW w:w="5000" w:type="pct"/>
            <w:gridSpan w:val="15"/>
            <w:vAlign w:val="center"/>
            <w:hideMark/>
          </w:tcPr>
          <w:p w14:paraId="68AC0C2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002.02.01.170 - Строительство тепловой сети для подключения перспективного потребителя 9-ти этажный жилой дом башенного типа с тепловой нагрузкой - 0,316 Гкал/ч в зоне действия Котельная №28 п. Юность (СГМУП «ГТС») </w:t>
            </w:r>
          </w:p>
        </w:tc>
      </w:tr>
      <w:tr w:rsidR="00CC2335" w:rsidRPr="00CC2335" w14:paraId="06A00EC9" w14:textId="77777777" w:rsidTr="00322D6C">
        <w:trPr>
          <w:trHeight w:val="20"/>
        </w:trPr>
        <w:tc>
          <w:tcPr>
            <w:tcW w:w="1016" w:type="pct"/>
            <w:vAlign w:val="center"/>
            <w:hideMark/>
          </w:tcPr>
          <w:p w14:paraId="7F24449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D6867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712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6909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A318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F60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80DA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416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63B3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274,0</w:t>
            </w:r>
          </w:p>
        </w:tc>
        <w:tc>
          <w:tcPr>
            <w:tcW w:w="283" w:type="pct"/>
            <w:vAlign w:val="center"/>
            <w:hideMark/>
          </w:tcPr>
          <w:p w14:paraId="1BF86A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3805,3</w:t>
            </w:r>
          </w:p>
        </w:tc>
        <w:tc>
          <w:tcPr>
            <w:tcW w:w="283" w:type="pct"/>
            <w:vAlign w:val="center"/>
            <w:hideMark/>
          </w:tcPr>
          <w:p w14:paraId="240927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46B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1948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01FB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B1599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BCB53BA" w14:textId="77777777" w:rsidTr="00322D6C">
        <w:trPr>
          <w:trHeight w:val="20"/>
        </w:trPr>
        <w:tc>
          <w:tcPr>
            <w:tcW w:w="1016" w:type="pct"/>
            <w:vAlign w:val="center"/>
            <w:hideMark/>
          </w:tcPr>
          <w:p w14:paraId="4563E44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43A29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45B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BF72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A11A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8AD3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ECE4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F39D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DFD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274,0</w:t>
            </w:r>
          </w:p>
        </w:tc>
        <w:tc>
          <w:tcPr>
            <w:tcW w:w="283" w:type="pct"/>
            <w:vAlign w:val="center"/>
            <w:hideMark/>
          </w:tcPr>
          <w:p w14:paraId="2D9288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4079,2</w:t>
            </w:r>
          </w:p>
        </w:tc>
        <w:tc>
          <w:tcPr>
            <w:tcW w:w="283" w:type="pct"/>
            <w:vAlign w:val="center"/>
            <w:hideMark/>
          </w:tcPr>
          <w:p w14:paraId="697ABB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4079,2</w:t>
            </w:r>
          </w:p>
        </w:tc>
        <w:tc>
          <w:tcPr>
            <w:tcW w:w="283" w:type="pct"/>
            <w:vAlign w:val="center"/>
            <w:hideMark/>
          </w:tcPr>
          <w:p w14:paraId="247B20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4079,2</w:t>
            </w:r>
          </w:p>
        </w:tc>
        <w:tc>
          <w:tcPr>
            <w:tcW w:w="283" w:type="pct"/>
            <w:vAlign w:val="center"/>
            <w:hideMark/>
          </w:tcPr>
          <w:p w14:paraId="22AB80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4079,2</w:t>
            </w:r>
          </w:p>
        </w:tc>
        <w:tc>
          <w:tcPr>
            <w:tcW w:w="283" w:type="pct"/>
            <w:vAlign w:val="center"/>
            <w:hideMark/>
          </w:tcPr>
          <w:p w14:paraId="287D4F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4079,2</w:t>
            </w:r>
          </w:p>
        </w:tc>
        <w:tc>
          <w:tcPr>
            <w:tcW w:w="304" w:type="pct"/>
            <w:vAlign w:val="center"/>
            <w:hideMark/>
          </w:tcPr>
          <w:p w14:paraId="6A6B27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4079,2</w:t>
            </w:r>
          </w:p>
        </w:tc>
      </w:tr>
      <w:tr w:rsidR="00CC2335" w:rsidRPr="00CC2335" w14:paraId="6B8624A6" w14:textId="77777777" w:rsidTr="00322D6C">
        <w:trPr>
          <w:trHeight w:val="20"/>
        </w:trPr>
        <w:tc>
          <w:tcPr>
            <w:tcW w:w="5000" w:type="pct"/>
            <w:gridSpan w:val="15"/>
            <w:vAlign w:val="center"/>
            <w:hideMark/>
          </w:tcPr>
          <w:p w14:paraId="3257C0A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002.02.01.171 - Строительство тепловой сети для подключения перспективного потребителя 9-10-ти этажный жилой дом со встроенными помещениями общественного назначения на 1</w:t>
            </w:r>
            <w:r w:rsidRPr="00CC2335">
              <w:rPr>
                <w:rFonts w:ascii="Times New Roman" w:hAnsi="Times New Roman"/>
                <w:b/>
                <w:bCs/>
                <w:color w:val="000000"/>
                <w:spacing w:val="0"/>
                <w:sz w:val="20"/>
                <w:szCs w:val="20"/>
                <w:lang w:eastAsia="ru-RU"/>
              </w:rPr>
              <w:br/>
              <w:t xml:space="preserve">этаже: офисы на 40 сотрудников, предприятия торговли торг.пл. 100 кв.м (2 объекта) с тепловой нагрузкой - 0,542 Гкал/ч в зоне действия Котельная №28 п. Юность (СГМУП «ГТС») </w:t>
            </w:r>
          </w:p>
        </w:tc>
      </w:tr>
      <w:tr w:rsidR="00CC2335" w:rsidRPr="00CC2335" w14:paraId="19E48B05" w14:textId="77777777" w:rsidTr="00322D6C">
        <w:trPr>
          <w:trHeight w:val="20"/>
        </w:trPr>
        <w:tc>
          <w:tcPr>
            <w:tcW w:w="1016" w:type="pct"/>
            <w:vAlign w:val="center"/>
            <w:hideMark/>
          </w:tcPr>
          <w:p w14:paraId="1438E2A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5CCF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9AEE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96B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3851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906C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227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9256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0E43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35B4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7014,3</w:t>
            </w:r>
          </w:p>
        </w:tc>
        <w:tc>
          <w:tcPr>
            <w:tcW w:w="283" w:type="pct"/>
            <w:vAlign w:val="center"/>
            <w:hideMark/>
          </w:tcPr>
          <w:p w14:paraId="056607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2DEF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4F13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9C08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409E0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0373A22" w14:textId="77777777" w:rsidTr="00322D6C">
        <w:trPr>
          <w:trHeight w:val="20"/>
        </w:trPr>
        <w:tc>
          <w:tcPr>
            <w:tcW w:w="1016" w:type="pct"/>
            <w:vAlign w:val="center"/>
            <w:hideMark/>
          </w:tcPr>
          <w:p w14:paraId="6FB5F8C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3170D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7425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C8B0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2AE5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C365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19D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9575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B34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72A1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7014,3</w:t>
            </w:r>
          </w:p>
        </w:tc>
        <w:tc>
          <w:tcPr>
            <w:tcW w:w="283" w:type="pct"/>
            <w:vAlign w:val="center"/>
            <w:hideMark/>
          </w:tcPr>
          <w:p w14:paraId="02B04D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7014,3</w:t>
            </w:r>
          </w:p>
        </w:tc>
        <w:tc>
          <w:tcPr>
            <w:tcW w:w="283" w:type="pct"/>
            <w:vAlign w:val="center"/>
            <w:hideMark/>
          </w:tcPr>
          <w:p w14:paraId="408D72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7014,3</w:t>
            </w:r>
          </w:p>
        </w:tc>
        <w:tc>
          <w:tcPr>
            <w:tcW w:w="283" w:type="pct"/>
            <w:vAlign w:val="center"/>
            <w:hideMark/>
          </w:tcPr>
          <w:p w14:paraId="0D5EDC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7014,3</w:t>
            </w:r>
          </w:p>
        </w:tc>
        <w:tc>
          <w:tcPr>
            <w:tcW w:w="283" w:type="pct"/>
            <w:vAlign w:val="center"/>
            <w:hideMark/>
          </w:tcPr>
          <w:p w14:paraId="0B489D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7014,3</w:t>
            </w:r>
          </w:p>
        </w:tc>
        <w:tc>
          <w:tcPr>
            <w:tcW w:w="304" w:type="pct"/>
            <w:vAlign w:val="center"/>
            <w:hideMark/>
          </w:tcPr>
          <w:p w14:paraId="7BC499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7014,3</w:t>
            </w:r>
          </w:p>
        </w:tc>
      </w:tr>
      <w:tr w:rsidR="00CC2335" w:rsidRPr="00CC2335" w14:paraId="13CA456C" w14:textId="77777777" w:rsidTr="00322D6C">
        <w:trPr>
          <w:trHeight w:val="20"/>
        </w:trPr>
        <w:tc>
          <w:tcPr>
            <w:tcW w:w="5000" w:type="pct"/>
            <w:gridSpan w:val="15"/>
            <w:vAlign w:val="center"/>
            <w:hideMark/>
          </w:tcPr>
          <w:p w14:paraId="21BE122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002.02.01.172 - Строительство тепловой сети для подключения перспективного потребителя Общеобразовательная школа на 844 учащихся с тепловой нагрузкой - 0,561 Гкал/ч в зоне действия Котельная №28 п. Юность (СГМУП «ГТС») </w:t>
            </w:r>
          </w:p>
        </w:tc>
      </w:tr>
      <w:tr w:rsidR="00CC2335" w:rsidRPr="00CC2335" w14:paraId="5FC95668" w14:textId="77777777" w:rsidTr="00322D6C">
        <w:trPr>
          <w:trHeight w:val="20"/>
        </w:trPr>
        <w:tc>
          <w:tcPr>
            <w:tcW w:w="1016" w:type="pct"/>
            <w:vAlign w:val="center"/>
            <w:hideMark/>
          </w:tcPr>
          <w:p w14:paraId="51D5F40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7FEDE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A1EC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F46E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51D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B548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9CB5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F114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ABFD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6940,7</w:t>
            </w:r>
          </w:p>
        </w:tc>
        <w:tc>
          <w:tcPr>
            <w:tcW w:w="283" w:type="pct"/>
            <w:vAlign w:val="center"/>
            <w:hideMark/>
          </w:tcPr>
          <w:p w14:paraId="6B20DF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3355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652B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43D4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2F9F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5F4EA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4CD8AD3" w14:textId="77777777" w:rsidTr="00322D6C">
        <w:trPr>
          <w:trHeight w:val="20"/>
        </w:trPr>
        <w:tc>
          <w:tcPr>
            <w:tcW w:w="1016" w:type="pct"/>
            <w:vAlign w:val="center"/>
            <w:hideMark/>
          </w:tcPr>
          <w:p w14:paraId="4A04B03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0EA19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F0BB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4CE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5E78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3E9B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D031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17F4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0D28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6940,7</w:t>
            </w:r>
          </w:p>
        </w:tc>
        <w:tc>
          <w:tcPr>
            <w:tcW w:w="283" w:type="pct"/>
            <w:vAlign w:val="center"/>
            <w:hideMark/>
          </w:tcPr>
          <w:p w14:paraId="21E40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6940,7</w:t>
            </w:r>
          </w:p>
        </w:tc>
        <w:tc>
          <w:tcPr>
            <w:tcW w:w="283" w:type="pct"/>
            <w:vAlign w:val="center"/>
            <w:hideMark/>
          </w:tcPr>
          <w:p w14:paraId="43DC88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6940,7</w:t>
            </w:r>
          </w:p>
        </w:tc>
        <w:tc>
          <w:tcPr>
            <w:tcW w:w="283" w:type="pct"/>
            <w:vAlign w:val="center"/>
            <w:hideMark/>
          </w:tcPr>
          <w:p w14:paraId="7E7F76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6940,7</w:t>
            </w:r>
          </w:p>
        </w:tc>
        <w:tc>
          <w:tcPr>
            <w:tcW w:w="283" w:type="pct"/>
            <w:vAlign w:val="center"/>
            <w:hideMark/>
          </w:tcPr>
          <w:p w14:paraId="7B030E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6940,7</w:t>
            </w:r>
          </w:p>
        </w:tc>
        <w:tc>
          <w:tcPr>
            <w:tcW w:w="283" w:type="pct"/>
            <w:vAlign w:val="center"/>
            <w:hideMark/>
          </w:tcPr>
          <w:p w14:paraId="3F4F8C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6940,7</w:t>
            </w:r>
          </w:p>
        </w:tc>
        <w:tc>
          <w:tcPr>
            <w:tcW w:w="304" w:type="pct"/>
            <w:vAlign w:val="center"/>
            <w:hideMark/>
          </w:tcPr>
          <w:p w14:paraId="69CEF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6940,7</w:t>
            </w:r>
          </w:p>
        </w:tc>
      </w:tr>
      <w:tr w:rsidR="00CC2335" w:rsidRPr="00CC2335" w14:paraId="4BF940DD" w14:textId="77777777" w:rsidTr="00322D6C">
        <w:trPr>
          <w:trHeight w:val="20"/>
        </w:trPr>
        <w:tc>
          <w:tcPr>
            <w:tcW w:w="5000" w:type="pct"/>
            <w:gridSpan w:val="15"/>
            <w:vAlign w:val="center"/>
            <w:hideMark/>
          </w:tcPr>
          <w:p w14:paraId="1C538A9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002.02.01.173 - Строительство тепловой сети для подключения перспективного потребителя Многоэтажный гараж на 100 м\мест со встроенными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в первом этаже с подземным гаражом на 80 м\мест с тепловой нагрузкой - 0,016 Гкал/ч в зоне действия Котельная №28 п. Юность (СГМУП «ГТС») </w:t>
            </w:r>
          </w:p>
        </w:tc>
      </w:tr>
      <w:tr w:rsidR="00CC2335" w:rsidRPr="00CC2335" w14:paraId="64F93F50" w14:textId="77777777" w:rsidTr="00322D6C">
        <w:trPr>
          <w:trHeight w:val="20"/>
        </w:trPr>
        <w:tc>
          <w:tcPr>
            <w:tcW w:w="1016" w:type="pct"/>
            <w:vAlign w:val="center"/>
            <w:hideMark/>
          </w:tcPr>
          <w:p w14:paraId="343A2EF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72945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4BC7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B1B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A5D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7D8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D8F0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903F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DD8D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7F4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206,9</w:t>
            </w:r>
          </w:p>
        </w:tc>
        <w:tc>
          <w:tcPr>
            <w:tcW w:w="283" w:type="pct"/>
            <w:vAlign w:val="center"/>
            <w:hideMark/>
          </w:tcPr>
          <w:p w14:paraId="105245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60F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F49E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6097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A8F42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87C3735" w14:textId="77777777" w:rsidTr="00322D6C">
        <w:trPr>
          <w:trHeight w:val="20"/>
        </w:trPr>
        <w:tc>
          <w:tcPr>
            <w:tcW w:w="1016" w:type="pct"/>
            <w:vAlign w:val="center"/>
            <w:hideMark/>
          </w:tcPr>
          <w:p w14:paraId="48FED87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3C36F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A5D1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6827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D023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F6BF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206F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026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C17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6FE4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206,9</w:t>
            </w:r>
          </w:p>
        </w:tc>
        <w:tc>
          <w:tcPr>
            <w:tcW w:w="283" w:type="pct"/>
            <w:vAlign w:val="center"/>
            <w:hideMark/>
          </w:tcPr>
          <w:p w14:paraId="5EA157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206,9</w:t>
            </w:r>
          </w:p>
        </w:tc>
        <w:tc>
          <w:tcPr>
            <w:tcW w:w="283" w:type="pct"/>
            <w:vAlign w:val="center"/>
            <w:hideMark/>
          </w:tcPr>
          <w:p w14:paraId="6E96C5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206,9</w:t>
            </w:r>
          </w:p>
        </w:tc>
        <w:tc>
          <w:tcPr>
            <w:tcW w:w="283" w:type="pct"/>
            <w:vAlign w:val="center"/>
            <w:hideMark/>
          </w:tcPr>
          <w:p w14:paraId="293114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206,9</w:t>
            </w:r>
          </w:p>
        </w:tc>
        <w:tc>
          <w:tcPr>
            <w:tcW w:w="283" w:type="pct"/>
            <w:vAlign w:val="center"/>
            <w:hideMark/>
          </w:tcPr>
          <w:p w14:paraId="5AE7EB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206,9</w:t>
            </w:r>
          </w:p>
        </w:tc>
        <w:tc>
          <w:tcPr>
            <w:tcW w:w="304" w:type="pct"/>
            <w:vAlign w:val="center"/>
            <w:hideMark/>
          </w:tcPr>
          <w:p w14:paraId="0E504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206,9</w:t>
            </w:r>
          </w:p>
        </w:tc>
      </w:tr>
      <w:tr w:rsidR="00CC2335" w:rsidRPr="00CC2335" w14:paraId="1CF10EC4" w14:textId="77777777" w:rsidTr="00322D6C">
        <w:trPr>
          <w:trHeight w:val="20"/>
        </w:trPr>
        <w:tc>
          <w:tcPr>
            <w:tcW w:w="5000" w:type="pct"/>
            <w:gridSpan w:val="15"/>
            <w:vAlign w:val="center"/>
            <w:hideMark/>
          </w:tcPr>
          <w:p w14:paraId="105EB92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002.02.01.174 - Строительство тепловой сети для подключения перспективного потребителя Многоэтажный гараж на 100 м\мест с подземным гаражом на 80 м\мест с тепловой нагрузкой - 0,001 Гкал/ч в зоне действия Котельная №28 п. Юность (СГМУП «ГТС») </w:t>
            </w:r>
          </w:p>
        </w:tc>
      </w:tr>
      <w:tr w:rsidR="00CC2335" w:rsidRPr="00CC2335" w14:paraId="6A427277" w14:textId="77777777" w:rsidTr="00322D6C">
        <w:trPr>
          <w:trHeight w:val="20"/>
        </w:trPr>
        <w:tc>
          <w:tcPr>
            <w:tcW w:w="1016" w:type="pct"/>
            <w:vAlign w:val="center"/>
            <w:hideMark/>
          </w:tcPr>
          <w:p w14:paraId="66D03E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DFFA6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B625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C7C2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7A05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3FF9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5A4E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8220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182C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7497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DDEA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w:t>
            </w:r>
          </w:p>
        </w:tc>
        <w:tc>
          <w:tcPr>
            <w:tcW w:w="283" w:type="pct"/>
            <w:vAlign w:val="center"/>
            <w:hideMark/>
          </w:tcPr>
          <w:p w14:paraId="676D7B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266A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C275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91E4B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E57E6B3" w14:textId="77777777" w:rsidTr="00322D6C">
        <w:trPr>
          <w:trHeight w:val="20"/>
        </w:trPr>
        <w:tc>
          <w:tcPr>
            <w:tcW w:w="1016" w:type="pct"/>
            <w:vAlign w:val="center"/>
            <w:hideMark/>
          </w:tcPr>
          <w:p w14:paraId="122E35B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1CEA7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0888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5F76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4E63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638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02D6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D8D2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109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CA1F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362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w:t>
            </w:r>
          </w:p>
        </w:tc>
        <w:tc>
          <w:tcPr>
            <w:tcW w:w="283" w:type="pct"/>
            <w:vAlign w:val="center"/>
            <w:hideMark/>
          </w:tcPr>
          <w:p w14:paraId="4C71A1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w:t>
            </w:r>
          </w:p>
        </w:tc>
        <w:tc>
          <w:tcPr>
            <w:tcW w:w="283" w:type="pct"/>
            <w:vAlign w:val="center"/>
            <w:hideMark/>
          </w:tcPr>
          <w:p w14:paraId="3E4B86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w:t>
            </w:r>
          </w:p>
        </w:tc>
        <w:tc>
          <w:tcPr>
            <w:tcW w:w="283" w:type="pct"/>
            <w:vAlign w:val="center"/>
            <w:hideMark/>
          </w:tcPr>
          <w:p w14:paraId="72619E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w:t>
            </w:r>
          </w:p>
        </w:tc>
        <w:tc>
          <w:tcPr>
            <w:tcW w:w="304" w:type="pct"/>
            <w:vAlign w:val="center"/>
            <w:hideMark/>
          </w:tcPr>
          <w:p w14:paraId="2615D3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w:t>
            </w:r>
          </w:p>
        </w:tc>
      </w:tr>
      <w:tr w:rsidR="00CC2335" w:rsidRPr="00CC2335" w14:paraId="398D3AE3" w14:textId="77777777" w:rsidTr="00322D6C">
        <w:trPr>
          <w:trHeight w:val="20"/>
        </w:trPr>
        <w:tc>
          <w:tcPr>
            <w:tcW w:w="5000" w:type="pct"/>
            <w:gridSpan w:val="15"/>
            <w:vAlign w:val="center"/>
            <w:hideMark/>
          </w:tcPr>
          <w:p w14:paraId="7D3A1D9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Подгруппа проектов 002.02.01.175 - Строительство тепловой сети для подключения перспективного потребителя Многоэтажный гараж на 100 м\мест со встроенными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в первом этаже с подземным гаражом на 80 м\мест с тепловой нагрузкой - 0,016 Гкал/ч в зоне действия Котельная №28 п. Юность (СГМУП «ГТС») </w:t>
            </w:r>
          </w:p>
        </w:tc>
      </w:tr>
      <w:tr w:rsidR="00CC2335" w:rsidRPr="00CC2335" w14:paraId="4F8DA571" w14:textId="77777777" w:rsidTr="00322D6C">
        <w:trPr>
          <w:trHeight w:val="20"/>
        </w:trPr>
        <w:tc>
          <w:tcPr>
            <w:tcW w:w="1016" w:type="pct"/>
            <w:vAlign w:val="center"/>
            <w:hideMark/>
          </w:tcPr>
          <w:p w14:paraId="7A18F00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9BC3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EB28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855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2956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EF49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F68D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B1C7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4F9E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197,9</w:t>
            </w:r>
          </w:p>
        </w:tc>
        <w:tc>
          <w:tcPr>
            <w:tcW w:w="283" w:type="pct"/>
            <w:vAlign w:val="center"/>
            <w:hideMark/>
          </w:tcPr>
          <w:p w14:paraId="0D89E2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120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FC6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360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F80F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28A52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FB32AA3" w14:textId="77777777" w:rsidTr="00322D6C">
        <w:trPr>
          <w:trHeight w:val="20"/>
        </w:trPr>
        <w:tc>
          <w:tcPr>
            <w:tcW w:w="1016" w:type="pct"/>
            <w:vAlign w:val="center"/>
            <w:hideMark/>
          </w:tcPr>
          <w:p w14:paraId="0810BF1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57E88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4A5F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389B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A0D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E385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8A3A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E664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B5FC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197,9</w:t>
            </w:r>
          </w:p>
        </w:tc>
        <w:tc>
          <w:tcPr>
            <w:tcW w:w="283" w:type="pct"/>
            <w:vAlign w:val="center"/>
            <w:hideMark/>
          </w:tcPr>
          <w:p w14:paraId="62B575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197,9</w:t>
            </w:r>
          </w:p>
        </w:tc>
        <w:tc>
          <w:tcPr>
            <w:tcW w:w="283" w:type="pct"/>
            <w:vAlign w:val="center"/>
            <w:hideMark/>
          </w:tcPr>
          <w:p w14:paraId="66705C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197,9</w:t>
            </w:r>
          </w:p>
        </w:tc>
        <w:tc>
          <w:tcPr>
            <w:tcW w:w="283" w:type="pct"/>
            <w:vAlign w:val="center"/>
            <w:hideMark/>
          </w:tcPr>
          <w:p w14:paraId="7F9FD8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197,9</w:t>
            </w:r>
          </w:p>
        </w:tc>
        <w:tc>
          <w:tcPr>
            <w:tcW w:w="283" w:type="pct"/>
            <w:vAlign w:val="center"/>
            <w:hideMark/>
          </w:tcPr>
          <w:p w14:paraId="323D97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197,9</w:t>
            </w:r>
          </w:p>
        </w:tc>
        <w:tc>
          <w:tcPr>
            <w:tcW w:w="283" w:type="pct"/>
            <w:vAlign w:val="center"/>
            <w:hideMark/>
          </w:tcPr>
          <w:p w14:paraId="7FE7D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197,9</w:t>
            </w:r>
          </w:p>
        </w:tc>
        <w:tc>
          <w:tcPr>
            <w:tcW w:w="304" w:type="pct"/>
            <w:vAlign w:val="center"/>
            <w:hideMark/>
          </w:tcPr>
          <w:p w14:paraId="7CC514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197,9</w:t>
            </w:r>
          </w:p>
        </w:tc>
      </w:tr>
      <w:tr w:rsidR="00CC2335" w:rsidRPr="00CC2335" w14:paraId="0F0E388E" w14:textId="77777777" w:rsidTr="00322D6C">
        <w:trPr>
          <w:trHeight w:val="20"/>
        </w:trPr>
        <w:tc>
          <w:tcPr>
            <w:tcW w:w="5000" w:type="pct"/>
            <w:gridSpan w:val="15"/>
            <w:vAlign w:val="center"/>
            <w:hideMark/>
          </w:tcPr>
          <w:p w14:paraId="077783F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002.02.01.176 - Строительство тепловой сети для подключения перспективного потребителя Гостиничный комплекс с тепловой нагрузкой - 0,12 Гкал/ч в зоне действия Котельная №28 п. Юность (СГМУП «ГТС») </w:t>
            </w:r>
          </w:p>
        </w:tc>
      </w:tr>
      <w:tr w:rsidR="00CC2335" w:rsidRPr="00CC2335" w14:paraId="2B18194E" w14:textId="77777777" w:rsidTr="00322D6C">
        <w:trPr>
          <w:trHeight w:val="20"/>
        </w:trPr>
        <w:tc>
          <w:tcPr>
            <w:tcW w:w="1016" w:type="pct"/>
            <w:vAlign w:val="center"/>
            <w:hideMark/>
          </w:tcPr>
          <w:p w14:paraId="2F9C5E4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DA8B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16A0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0659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9DC0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DFC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0CBB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9440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F2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3E32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1554,4</w:t>
            </w:r>
          </w:p>
        </w:tc>
        <w:tc>
          <w:tcPr>
            <w:tcW w:w="283" w:type="pct"/>
            <w:vAlign w:val="center"/>
            <w:hideMark/>
          </w:tcPr>
          <w:p w14:paraId="002FB3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FF2A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04D4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64DF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D42E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5BC4D0E" w14:textId="77777777" w:rsidTr="00322D6C">
        <w:trPr>
          <w:trHeight w:val="20"/>
        </w:trPr>
        <w:tc>
          <w:tcPr>
            <w:tcW w:w="1016" w:type="pct"/>
            <w:vAlign w:val="center"/>
            <w:hideMark/>
          </w:tcPr>
          <w:p w14:paraId="568F807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A3FC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EA29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350C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2770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636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536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3C2C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88CE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6B4A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1554,4</w:t>
            </w:r>
          </w:p>
        </w:tc>
        <w:tc>
          <w:tcPr>
            <w:tcW w:w="283" w:type="pct"/>
            <w:vAlign w:val="center"/>
            <w:hideMark/>
          </w:tcPr>
          <w:p w14:paraId="171EBE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1554,4</w:t>
            </w:r>
          </w:p>
        </w:tc>
        <w:tc>
          <w:tcPr>
            <w:tcW w:w="283" w:type="pct"/>
            <w:vAlign w:val="center"/>
            <w:hideMark/>
          </w:tcPr>
          <w:p w14:paraId="11899F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1554,4</w:t>
            </w:r>
          </w:p>
        </w:tc>
        <w:tc>
          <w:tcPr>
            <w:tcW w:w="283" w:type="pct"/>
            <w:vAlign w:val="center"/>
            <w:hideMark/>
          </w:tcPr>
          <w:p w14:paraId="67C353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1554,4</w:t>
            </w:r>
          </w:p>
        </w:tc>
        <w:tc>
          <w:tcPr>
            <w:tcW w:w="283" w:type="pct"/>
            <w:vAlign w:val="center"/>
            <w:hideMark/>
          </w:tcPr>
          <w:p w14:paraId="4B6F2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1554,4</w:t>
            </w:r>
          </w:p>
        </w:tc>
        <w:tc>
          <w:tcPr>
            <w:tcW w:w="304" w:type="pct"/>
            <w:vAlign w:val="center"/>
            <w:hideMark/>
          </w:tcPr>
          <w:p w14:paraId="030584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1554,4</w:t>
            </w:r>
          </w:p>
        </w:tc>
      </w:tr>
      <w:tr w:rsidR="00CC2335" w:rsidRPr="00CC2335" w14:paraId="1BCF3EB8" w14:textId="77777777" w:rsidTr="00322D6C">
        <w:trPr>
          <w:trHeight w:val="20"/>
        </w:trPr>
        <w:tc>
          <w:tcPr>
            <w:tcW w:w="5000" w:type="pct"/>
            <w:gridSpan w:val="15"/>
            <w:vAlign w:val="center"/>
            <w:hideMark/>
          </w:tcPr>
          <w:p w14:paraId="23E4CE6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002.02.01.177 - Строительство тепловой сети для подключения перспективного потребителя Автомагазин с тепловой нагрузкой - 0,032 Гкал/ч в зоне действия Котельная №28 п. Юность (СГМУП «ГТС») </w:t>
            </w:r>
          </w:p>
        </w:tc>
      </w:tr>
      <w:tr w:rsidR="00CC2335" w:rsidRPr="00CC2335" w14:paraId="6EDC3332" w14:textId="77777777" w:rsidTr="00322D6C">
        <w:trPr>
          <w:trHeight w:val="20"/>
        </w:trPr>
        <w:tc>
          <w:tcPr>
            <w:tcW w:w="1016" w:type="pct"/>
            <w:vAlign w:val="center"/>
            <w:hideMark/>
          </w:tcPr>
          <w:p w14:paraId="78A5E65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F831A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9D4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B89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9CA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184F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BDD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975A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6896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664E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EC41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430,2</w:t>
            </w:r>
          </w:p>
        </w:tc>
        <w:tc>
          <w:tcPr>
            <w:tcW w:w="283" w:type="pct"/>
            <w:vAlign w:val="center"/>
            <w:hideMark/>
          </w:tcPr>
          <w:p w14:paraId="3D9DE8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FC70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6E5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B08E2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E041C8C" w14:textId="77777777" w:rsidTr="00322D6C">
        <w:trPr>
          <w:trHeight w:val="20"/>
        </w:trPr>
        <w:tc>
          <w:tcPr>
            <w:tcW w:w="1016" w:type="pct"/>
            <w:vAlign w:val="center"/>
            <w:hideMark/>
          </w:tcPr>
          <w:p w14:paraId="10A4FA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4338B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24D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03B3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0B5C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DEAF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069B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475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90AA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D3D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9B2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430,2</w:t>
            </w:r>
          </w:p>
        </w:tc>
        <w:tc>
          <w:tcPr>
            <w:tcW w:w="283" w:type="pct"/>
            <w:vAlign w:val="center"/>
            <w:hideMark/>
          </w:tcPr>
          <w:p w14:paraId="2A0D71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430,2</w:t>
            </w:r>
          </w:p>
        </w:tc>
        <w:tc>
          <w:tcPr>
            <w:tcW w:w="283" w:type="pct"/>
            <w:vAlign w:val="center"/>
            <w:hideMark/>
          </w:tcPr>
          <w:p w14:paraId="60D711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430,2</w:t>
            </w:r>
          </w:p>
        </w:tc>
        <w:tc>
          <w:tcPr>
            <w:tcW w:w="283" w:type="pct"/>
            <w:vAlign w:val="center"/>
            <w:hideMark/>
          </w:tcPr>
          <w:p w14:paraId="35D63E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430,2</w:t>
            </w:r>
          </w:p>
        </w:tc>
        <w:tc>
          <w:tcPr>
            <w:tcW w:w="304" w:type="pct"/>
            <w:vAlign w:val="center"/>
            <w:hideMark/>
          </w:tcPr>
          <w:p w14:paraId="7724E8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430,2</w:t>
            </w:r>
          </w:p>
        </w:tc>
      </w:tr>
      <w:tr w:rsidR="00CC2335" w:rsidRPr="00CC2335" w14:paraId="3BE08CE7" w14:textId="77777777" w:rsidTr="00322D6C">
        <w:trPr>
          <w:trHeight w:val="20"/>
        </w:trPr>
        <w:tc>
          <w:tcPr>
            <w:tcW w:w="5000" w:type="pct"/>
            <w:gridSpan w:val="15"/>
            <w:vAlign w:val="center"/>
            <w:hideMark/>
          </w:tcPr>
          <w:p w14:paraId="5EC80E7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002.02.01.178 - Строительство тепловой сети для подключения перспективного потребителя Многоэтажный гараж на 80 м\мест с тепловой нагрузкой - 0,16 Гкал/ч в зоне действия Котельная №28 п. Юность (СГМУП «ГТС») </w:t>
            </w:r>
          </w:p>
        </w:tc>
      </w:tr>
      <w:tr w:rsidR="00CC2335" w:rsidRPr="00CC2335" w14:paraId="0EBF514C" w14:textId="77777777" w:rsidTr="00322D6C">
        <w:trPr>
          <w:trHeight w:val="20"/>
        </w:trPr>
        <w:tc>
          <w:tcPr>
            <w:tcW w:w="1016" w:type="pct"/>
            <w:vAlign w:val="center"/>
            <w:hideMark/>
          </w:tcPr>
          <w:p w14:paraId="308A5C4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03BC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5FB1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3225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D5A6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5982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FA1B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BF5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375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1982,9</w:t>
            </w:r>
          </w:p>
        </w:tc>
        <w:tc>
          <w:tcPr>
            <w:tcW w:w="283" w:type="pct"/>
            <w:vAlign w:val="center"/>
            <w:hideMark/>
          </w:tcPr>
          <w:p w14:paraId="2F88D5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7E31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370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B6BF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75F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43C0C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DA8D8AA" w14:textId="77777777" w:rsidTr="00322D6C">
        <w:trPr>
          <w:trHeight w:val="20"/>
        </w:trPr>
        <w:tc>
          <w:tcPr>
            <w:tcW w:w="1016" w:type="pct"/>
            <w:vAlign w:val="center"/>
            <w:hideMark/>
          </w:tcPr>
          <w:p w14:paraId="5C9E7B2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6E801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7D47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1FB7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DEE1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874B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687C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6A6B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A594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1982,9</w:t>
            </w:r>
          </w:p>
        </w:tc>
        <w:tc>
          <w:tcPr>
            <w:tcW w:w="283" w:type="pct"/>
            <w:vAlign w:val="center"/>
            <w:hideMark/>
          </w:tcPr>
          <w:p w14:paraId="7E3AB6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1982,9</w:t>
            </w:r>
          </w:p>
        </w:tc>
        <w:tc>
          <w:tcPr>
            <w:tcW w:w="283" w:type="pct"/>
            <w:vAlign w:val="center"/>
            <w:hideMark/>
          </w:tcPr>
          <w:p w14:paraId="2D8064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1982,9</w:t>
            </w:r>
          </w:p>
        </w:tc>
        <w:tc>
          <w:tcPr>
            <w:tcW w:w="283" w:type="pct"/>
            <w:vAlign w:val="center"/>
            <w:hideMark/>
          </w:tcPr>
          <w:p w14:paraId="3189F0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1982,9</w:t>
            </w:r>
          </w:p>
        </w:tc>
        <w:tc>
          <w:tcPr>
            <w:tcW w:w="283" w:type="pct"/>
            <w:vAlign w:val="center"/>
            <w:hideMark/>
          </w:tcPr>
          <w:p w14:paraId="13CB13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1982,9</w:t>
            </w:r>
          </w:p>
        </w:tc>
        <w:tc>
          <w:tcPr>
            <w:tcW w:w="283" w:type="pct"/>
            <w:vAlign w:val="center"/>
            <w:hideMark/>
          </w:tcPr>
          <w:p w14:paraId="70BA6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1982,9</w:t>
            </w:r>
          </w:p>
        </w:tc>
        <w:tc>
          <w:tcPr>
            <w:tcW w:w="304" w:type="pct"/>
            <w:vAlign w:val="center"/>
            <w:hideMark/>
          </w:tcPr>
          <w:p w14:paraId="3A8C2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1982,9</w:t>
            </w:r>
          </w:p>
        </w:tc>
      </w:tr>
      <w:tr w:rsidR="00CC2335" w:rsidRPr="00CC2335" w14:paraId="4E43C298" w14:textId="77777777" w:rsidTr="00322D6C">
        <w:trPr>
          <w:trHeight w:val="20"/>
        </w:trPr>
        <w:tc>
          <w:tcPr>
            <w:tcW w:w="5000" w:type="pct"/>
            <w:gridSpan w:val="15"/>
            <w:vAlign w:val="center"/>
            <w:hideMark/>
          </w:tcPr>
          <w:p w14:paraId="418CB68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002.02.01.179 - Строительство тепловой сети для подключения перспективного потребителя Многоэтажный гараж на 80 м\мест с тепловой нагрузкой - 0,321 Гкал/ч в зоне действия Котельная №28 п. Юность (СГМУП «ГТС») </w:t>
            </w:r>
          </w:p>
        </w:tc>
      </w:tr>
      <w:tr w:rsidR="00CC2335" w:rsidRPr="00CC2335" w14:paraId="71AA74CC" w14:textId="77777777" w:rsidTr="00322D6C">
        <w:trPr>
          <w:trHeight w:val="20"/>
        </w:trPr>
        <w:tc>
          <w:tcPr>
            <w:tcW w:w="1016" w:type="pct"/>
            <w:vAlign w:val="center"/>
            <w:hideMark/>
          </w:tcPr>
          <w:p w14:paraId="188D21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953B4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44AE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F75D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BB0E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291C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314A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11D3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ECD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w:t>
            </w:r>
          </w:p>
        </w:tc>
        <w:tc>
          <w:tcPr>
            <w:tcW w:w="283" w:type="pct"/>
            <w:vAlign w:val="center"/>
            <w:hideMark/>
          </w:tcPr>
          <w:p w14:paraId="2C8E09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3855,8</w:t>
            </w:r>
          </w:p>
        </w:tc>
        <w:tc>
          <w:tcPr>
            <w:tcW w:w="283" w:type="pct"/>
            <w:vAlign w:val="center"/>
            <w:hideMark/>
          </w:tcPr>
          <w:p w14:paraId="6019AC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ED0E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4405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8AF6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2200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A218144" w14:textId="77777777" w:rsidTr="00322D6C">
        <w:trPr>
          <w:trHeight w:val="20"/>
        </w:trPr>
        <w:tc>
          <w:tcPr>
            <w:tcW w:w="1016" w:type="pct"/>
            <w:vAlign w:val="center"/>
            <w:hideMark/>
          </w:tcPr>
          <w:p w14:paraId="334FA60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1A228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09BF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F722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0467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FD75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827A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9F9D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76E6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277,6</w:t>
            </w:r>
          </w:p>
        </w:tc>
        <w:tc>
          <w:tcPr>
            <w:tcW w:w="283" w:type="pct"/>
            <w:vAlign w:val="center"/>
            <w:hideMark/>
          </w:tcPr>
          <w:p w14:paraId="406FA2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4133,4</w:t>
            </w:r>
          </w:p>
        </w:tc>
        <w:tc>
          <w:tcPr>
            <w:tcW w:w="283" w:type="pct"/>
            <w:vAlign w:val="center"/>
            <w:hideMark/>
          </w:tcPr>
          <w:p w14:paraId="15B7DF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4133,4</w:t>
            </w:r>
          </w:p>
        </w:tc>
        <w:tc>
          <w:tcPr>
            <w:tcW w:w="283" w:type="pct"/>
            <w:vAlign w:val="center"/>
            <w:hideMark/>
          </w:tcPr>
          <w:p w14:paraId="4A064D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4133,4</w:t>
            </w:r>
          </w:p>
        </w:tc>
        <w:tc>
          <w:tcPr>
            <w:tcW w:w="283" w:type="pct"/>
            <w:vAlign w:val="center"/>
            <w:hideMark/>
          </w:tcPr>
          <w:p w14:paraId="6EE667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4133,4</w:t>
            </w:r>
          </w:p>
        </w:tc>
        <w:tc>
          <w:tcPr>
            <w:tcW w:w="283" w:type="pct"/>
            <w:vAlign w:val="center"/>
            <w:hideMark/>
          </w:tcPr>
          <w:p w14:paraId="181AFE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4133,4</w:t>
            </w:r>
          </w:p>
        </w:tc>
        <w:tc>
          <w:tcPr>
            <w:tcW w:w="304" w:type="pct"/>
            <w:vAlign w:val="center"/>
            <w:hideMark/>
          </w:tcPr>
          <w:p w14:paraId="5E92A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4133,4</w:t>
            </w:r>
          </w:p>
        </w:tc>
      </w:tr>
      <w:tr w:rsidR="00CC2335" w:rsidRPr="00CC2335" w14:paraId="7B1AAD19" w14:textId="77777777" w:rsidTr="00322D6C">
        <w:trPr>
          <w:trHeight w:val="20"/>
        </w:trPr>
        <w:tc>
          <w:tcPr>
            <w:tcW w:w="5000" w:type="pct"/>
            <w:gridSpan w:val="15"/>
            <w:vAlign w:val="center"/>
            <w:hideMark/>
          </w:tcPr>
          <w:p w14:paraId="3268D75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002.02.01.180 - Строительство тепловой сети для подключения перспективного потребителя Многоэтажный гараж на 250 м\мест с подземным</w:t>
            </w:r>
            <w:r w:rsidRPr="00CC2335">
              <w:rPr>
                <w:rFonts w:ascii="Times New Roman" w:hAnsi="Times New Roman"/>
                <w:b/>
                <w:bCs/>
                <w:color w:val="000000"/>
                <w:spacing w:val="0"/>
                <w:sz w:val="20"/>
                <w:szCs w:val="20"/>
                <w:lang w:eastAsia="ru-RU"/>
              </w:rPr>
              <w:br/>
              <w:t xml:space="preserve">гаражом на 50 м\м с тепловой нагрузкой - 0,241 Гкал/ч в зоне действия Котельная №28 п. Юность (СГМУП «ГТС») </w:t>
            </w:r>
          </w:p>
        </w:tc>
      </w:tr>
      <w:tr w:rsidR="00CC2335" w:rsidRPr="00CC2335" w14:paraId="0A65FD2B" w14:textId="77777777" w:rsidTr="00322D6C">
        <w:trPr>
          <w:trHeight w:val="20"/>
        </w:trPr>
        <w:tc>
          <w:tcPr>
            <w:tcW w:w="1016" w:type="pct"/>
            <w:vAlign w:val="center"/>
            <w:hideMark/>
          </w:tcPr>
          <w:p w14:paraId="496F9F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4BAD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4F6C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FC5A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3C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E600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B909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AB25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B7C7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6B34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1E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3222,8</w:t>
            </w:r>
          </w:p>
        </w:tc>
        <w:tc>
          <w:tcPr>
            <w:tcW w:w="283" w:type="pct"/>
            <w:vAlign w:val="center"/>
            <w:hideMark/>
          </w:tcPr>
          <w:p w14:paraId="182BA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4BF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70C3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80748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FFF709F" w14:textId="77777777" w:rsidTr="00322D6C">
        <w:trPr>
          <w:trHeight w:val="20"/>
        </w:trPr>
        <w:tc>
          <w:tcPr>
            <w:tcW w:w="1016" w:type="pct"/>
            <w:vAlign w:val="center"/>
            <w:hideMark/>
          </w:tcPr>
          <w:p w14:paraId="05AE076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05FD2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243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AA28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CF0E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74E2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22BF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2665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0E34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FB69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0E9A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3222,8</w:t>
            </w:r>
          </w:p>
        </w:tc>
        <w:tc>
          <w:tcPr>
            <w:tcW w:w="283" w:type="pct"/>
            <w:vAlign w:val="center"/>
            <w:hideMark/>
          </w:tcPr>
          <w:p w14:paraId="5B3F6A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3222,8</w:t>
            </w:r>
          </w:p>
        </w:tc>
        <w:tc>
          <w:tcPr>
            <w:tcW w:w="283" w:type="pct"/>
            <w:vAlign w:val="center"/>
            <w:hideMark/>
          </w:tcPr>
          <w:p w14:paraId="2AF027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3222,8</w:t>
            </w:r>
          </w:p>
        </w:tc>
        <w:tc>
          <w:tcPr>
            <w:tcW w:w="283" w:type="pct"/>
            <w:vAlign w:val="center"/>
            <w:hideMark/>
          </w:tcPr>
          <w:p w14:paraId="5A2C8B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3222,8</w:t>
            </w:r>
          </w:p>
        </w:tc>
        <w:tc>
          <w:tcPr>
            <w:tcW w:w="304" w:type="pct"/>
            <w:vAlign w:val="center"/>
            <w:hideMark/>
          </w:tcPr>
          <w:p w14:paraId="79E7E3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3222,8</w:t>
            </w:r>
          </w:p>
        </w:tc>
      </w:tr>
      <w:tr w:rsidR="00CC2335" w:rsidRPr="00CC2335" w14:paraId="61F5C57D" w14:textId="77777777" w:rsidTr="00322D6C">
        <w:trPr>
          <w:trHeight w:val="20"/>
        </w:trPr>
        <w:tc>
          <w:tcPr>
            <w:tcW w:w="5000" w:type="pct"/>
            <w:gridSpan w:val="15"/>
            <w:vAlign w:val="center"/>
            <w:hideMark/>
          </w:tcPr>
          <w:p w14:paraId="1590756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002.02.01.181 - Строительство тепловой сети для подключения перспективного потребителя Приходской храмовый комплекс на 300 человек с тепловой нагрузкой - 0,084 Гкал/ч в зоне действия Котельная №28 п. Юность (СГМУП «ГТС») </w:t>
            </w:r>
          </w:p>
        </w:tc>
      </w:tr>
      <w:tr w:rsidR="00CC2335" w:rsidRPr="00CC2335" w14:paraId="6F9E3F0B" w14:textId="77777777" w:rsidTr="00322D6C">
        <w:trPr>
          <w:trHeight w:val="20"/>
        </w:trPr>
        <w:tc>
          <w:tcPr>
            <w:tcW w:w="1016" w:type="pct"/>
            <w:vAlign w:val="center"/>
            <w:hideMark/>
          </w:tcPr>
          <w:p w14:paraId="2CA6460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1D900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E536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72D0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C214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9886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7677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DDC2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83D3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1041,5</w:t>
            </w:r>
          </w:p>
        </w:tc>
        <w:tc>
          <w:tcPr>
            <w:tcW w:w="283" w:type="pct"/>
            <w:vAlign w:val="center"/>
            <w:hideMark/>
          </w:tcPr>
          <w:p w14:paraId="2E66F9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456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96C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474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2D9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D132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127FF90" w14:textId="77777777" w:rsidTr="00322D6C">
        <w:trPr>
          <w:trHeight w:val="20"/>
        </w:trPr>
        <w:tc>
          <w:tcPr>
            <w:tcW w:w="1016" w:type="pct"/>
            <w:vAlign w:val="center"/>
            <w:hideMark/>
          </w:tcPr>
          <w:p w14:paraId="24E5841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09C4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B3AC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E2DD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FF1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E7E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916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5FC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46B8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1041,5</w:t>
            </w:r>
          </w:p>
        </w:tc>
        <w:tc>
          <w:tcPr>
            <w:tcW w:w="283" w:type="pct"/>
            <w:vAlign w:val="center"/>
            <w:hideMark/>
          </w:tcPr>
          <w:p w14:paraId="341430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1041,5</w:t>
            </w:r>
          </w:p>
        </w:tc>
        <w:tc>
          <w:tcPr>
            <w:tcW w:w="283" w:type="pct"/>
            <w:vAlign w:val="center"/>
            <w:hideMark/>
          </w:tcPr>
          <w:p w14:paraId="058421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1041,5</w:t>
            </w:r>
          </w:p>
        </w:tc>
        <w:tc>
          <w:tcPr>
            <w:tcW w:w="283" w:type="pct"/>
            <w:vAlign w:val="center"/>
            <w:hideMark/>
          </w:tcPr>
          <w:p w14:paraId="39120E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1041,5</w:t>
            </w:r>
          </w:p>
        </w:tc>
        <w:tc>
          <w:tcPr>
            <w:tcW w:w="283" w:type="pct"/>
            <w:vAlign w:val="center"/>
            <w:hideMark/>
          </w:tcPr>
          <w:p w14:paraId="04C4A6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1041,5</w:t>
            </w:r>
          </w:p>
        </w:tc>
        <w:tc>
          <w:tcPr>
            <w:tcW w:w="283" w:type="pct"/>
            <w:vAlign w:val="center"/>
            <w:hideMark/>
          </w:tcPr>
          <w:p w14:paraId="07267D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1041,5</w:t>
            </w:r>
          </w:p>
        </w:tc>
        <w:tc>
          <w:tcPr>
            <w:tcW w:w="304" w:type="pct"/>
            <w:vAlign w:val="center"/>
            <w:hideMark/>
          </w:tcPr>
          <w:p w14:paraId="6A9780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1041,5</w:t>
            </w:r>
          </w:p>
        </w:tc>
      </w:tr>
      <w:tr w:rsidR="00CC2335" w:rsidRPr="00CC2335" w14:paraId="172D8D54" w14:textId="77777777" w:rsidTr="00322D6C">
        <w:trPr>
          <w:trHeight w:val="20"/>
        </w:trPr>
        <w:tc>
          <w:tcPr>
            <w:tcW w:w="5000" w:type="pct"/>
            <w:gridSpan w:val="15"/>
            <w:vAlign w:val="center"/>
            <w:hideMark/>
          </w:tcPr>
          <w:p w14:paraId="0684293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002.02.01.182 - Строительство тепловой сети для подключения перспективного потребителя Офис-центр с тепловой нагрузкой - 0,241 Гкал/ч в зоне действия Котельная №28 п. Юность (СГМУП «ГТС») </w:t>
            </w:r>
          </w:p>
        </w:tc>
      </w:tr>
      <w:tr w:rsidR="00CC2335" w:rsidRPr="00CC2335" w14:paraId="4EBFD091" w14:textId="77777777" w:rsidTr="00322D6C">
        <w:trPr>
          <w:trHeight w:val="20"/>
        </w:trPr>
        <w:tc>
          <w:tcPr>
            <w:tcW w:w="1016" w:type="pct"/>
            <w:vAlign w:val="center"/>
            <w:hideMark/>
          </w:tcPr>
          <w:p w14:paraId="4993966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DFD9A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1B0D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F45F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F05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3872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9D9B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5521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E75D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024A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3110,2</w:t>
            </w:r>
          </w:p>
        </w:tc>
        <w:tc>
          <w:tcPr>
            <w:tcW w:w="283" w:type="pct"/>
            <w:vAlign w:val="center"/>
            <w:hideMark/>
          </w:tcPr>
          <w:p w14:paraId="17DF02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820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E5B2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F6B4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C6737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3AF85F3" w14:textId="77777777" w:rsidTr="00322D6C">
        <w:trPr>
          <w:trHeight w:val="20"/>
        </w:trPr>
        <w:tc>
          <w:tcPr>
            <w:tcW w:w="1016" w:type="pct"/>
            <w:vAlign w:val="center"/>
            <w:hideMark/>
          </w:tcPr>
          <w:p w14:paraId="2FB1329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BEF15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116F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0F8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426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FCD5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BF6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3FE5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5EDD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61B2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3110,2</w:t>
            </w:r>
          </w:p>
        </w:tc>
        <w:tc>
          <w:tcPr>
            <w:tcW w:w="283" w:type="pct"/>
            <w:vAlign w:val="center"/>
            <w:hideMark/>
          </w:tcPr>
          <w:p w14:paraId="660CCE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3110,2</w:t>
            </w:r>
          </w:p>
        </w:tc>
        <w:tc>
          <w:tcPr>
            <w:tcW w:w="283" w:type="pct"/>
            <w:vAlign w:val="center"/>
            <w:hideMark/>
          </w:tcPr>
          <w:p w14:paraId="144AA7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3110,2</w:t>
            </w:r>
          </w:p>
        </w:tc>
        <w:tc>
          <w:tcPr>
            <w:tcW w:w="283" w:type="pct"/>
            <w:vAlign w:val="center"/>
            <w:hideMark/>
          </w:tcPr>
          <w:p w14:paraId="0F159D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3110,2</w:t>
            </w:r>
          </w:p>
        </w:tc>
        <w:tc>
          <w:tcPr>
            <w:tcW w:w="283" w:type="pct"/>
            <w:vAlign w:val="center"/>
            <w:hideMark/>
          </w:tcPr>
          <w:p w14:paraId="4B35D8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3110,2</w:t>
            </w:r>
          </w:p>
        </w:tc>
        <w:tc>
          <w:tcPr>
            <w:tcW w:w="304" w:type="pct"/>
            <w:vAlign w:val="center"/>
            <w:hideMark/>
          </w:tcPr>
          <w:p w14:paraId="6BC65B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3110,2</w:t>
            </w:r>
          </w:p>
        </w:tc>
      </w:tr>
      <w:tr w:rsidR="00CC2335" w:rsidRPr="00CC2335" w14:paraId="2F9402A5" w14:textId="77777777" w:rsidTr="00322D6C">
        <w:trPr>
          <w:trHeight w:val="20"/>
        </w:trPr>
        <w:tc>
          <w:tcPr>
            <w:tcW w:w="5000" w:type="pct"/>
            <w:gridSpan w:val="15"/>
            <w:vAlign w:val="center"/>
            <w:hideMark/>
          </w:tcPr>
          <w:p w14:paraId="6FB28B3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002.02.01.183 - Строительство тепловой сети для подключения перспективного потребителя Офис-центр с тепловой нагрузкой - 0,281 Гкал/ч в зоне действия Котельная №28 п. Юность (СГМУП «ГТС») </w:t>
            </w:r>
          </w:p>
        </w:tc>
      </w:tr>
      <w:tr w:rsidR="00CC2335" w:rsidRPr="00CC2335" w14:paraId="1DB64A9A" w14:textId="77777777" w:rsidTr="00322D6C">
        <w:trPr>
          <w:trHeight w:val="20"/>
        </w:trPr>
        <w:tc>
          <w:tcPr>
            <w:tcW w:w="1016" w:type="pct"/>
            <w:vAlign w:val="center"/>
            <w:hideMark/>
          </w:tcPr>
          <w:p w14:paraId="5C362E0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58FFA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7CE5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42A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909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5206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DCDF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EDF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7DD4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5E65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254,0</w:t>
            </w:r>
          </w:p>
        </w:tc>
        <w:tc>
          <w:tcPr>
            <w:tcW w:w="283" w:type="pct"/>
            <w:vAlign w:val="center"/>
            <w:hideMark/>
          </w:tcPr>
          <w:p w14:paraId="74729F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3497,0</w:t>
            </w:r>
          </w:p>
        </w:tc>
        <w:tc>
          <w:tcPr>
            <w:tcW w:w="283" w:type="pct"/>
            <w:vAlign w:val="center"/>
            <w:hideMark/>
          </w:tcPr>
          <w:p w14:paraId="6C54BA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C9F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4BB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62B1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C6FB580" w14:textId="77777777" w:rsidTr="00322D6C">
        <w:trPr>
          <w:trHeight w:val="20"/>
        </w:trPr>
        <w:tc>
          <w:tcPr>
            <w:tcW w:w="1016" w:type="pct"/>
            <w:vAlign w:val="center"/>
            <w:hideMark/>
          </w:tcPr>
          <w:p w14:paraId="7558C91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A284F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346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6450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6B5A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88FB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29A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124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DB9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C58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254,0</w:t>
            </w:r>
          </w:p>
        </w:tc>
        <w:tc>
          <w:tcPr>
            <w:tcW w:w="283" w:type="pct"/>
            <w:vAlign w:val="center"/>
            <w:hideMark/>
          </w:tcPr>
          <w:p w14:paraId="5E68F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3751,0</w:t>
            </w:r>
          </w:p>
        </w:tc>
        <w:tc>
          <w:tcPr>
            <w:tcW w:w="283" w:type="pct"/>
            <w:vAlign w:val="center"/>
            <w:hideMark/>
          </w:tcPr>
          <w:p w14:paraId="7B2303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3751,0</w:t>
            </w:r>
          </w:p>
        </w:tc>
        <w:tc>
          <w:tcPr>
            <w:tcW w:w="283" w:type="pct"/>
            <w:vAlign w:val="center"/>
            <w:hideMark/>
          </w:tcPr>
          <w:p w14:paraId="094850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3751,0</w:t>
            </w:r>
          </w:p>
        </w:tc>
        <w:tc>
          <w:tcPr>
            <w:tcW w:w="283" w:type="pct"/>
            <w:vAlign w:val="center"/>
            <w:hideMark/>
          </w:tcPr>
          <w:p w14:paraId="36427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3751,0</w:t>
            </w:r>
          </w:p>
        </w:tc>
        <w:tc>
          <w:tcPr>
            <w:tcW w:w="304" w:type="pct"/>
            <w:vAlign w:val="center"/>
            <w:hideMark/>
          </w:tcPr>
          <w:p w14:paraId="2FCED2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3751,0</w:t>
            </w:r>
          </w:p>
        </w:tc>
      </w:tr>
      <w:tr w:rsidR="00CC2335" w:rsidRPr="00CC2335" w14:paraId="1CE70FEE" w14:textId="77777777" w:rsidTr="00322D6C">
        <w:trPr>
          <w:trHeight w:val="20"/>
        </w:trPr>
        <w:tc>
          <w:tcPr>
            <w:tcW w:w="5000" w:type="pct"/>
            <w:gridSpan w:val="15"/>
            <w:vAlign w:val="center"/>
            <w:hideMark/>
          </w:tcPr>
          <w:p w14:paraId="5492C04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002.02.01.184 - Строительство тепловой сети для подключения перспективного потребителя Торгово-развлекательный комплекс с тепловой нагрузкой - 0,361 Гкал/ч в зоне действия Котельная №28 п. Юность (СГМУП «ГТС») </w:t>
            </w:r>
          </w:p>
        </w:tc>
      </w:tr>
      <w:tr w:rsidR="00CC2335" w:rsidRPr="00CC2335" w14:paraId="5B1E604A" w14:textId="77777777" w:rsidTr="00322D6C">
        <w:trPr>
          <w:trHeight w:val="20"/>
        </w:trPr>
        <w:tc>
          <w:tcPr>
            <w:tcW w:w="1016" w:type="pct"/>
            <w:vAlign w:val="center"/>
            <w:hideMark/>
          </w:tcPr>
          <w:p w14:paraId="675AD0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1FA39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86E4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E89E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238F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33CE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932E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286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9ECC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4461,8</w:t>
            </w:r>
          </w:p>
        </w:tc>
        <w:tc>
          <w:tcPr>
            <w:tcW w:w="283" w:type="pct"/>
            <w:vAlign w:val="center"/>
            <w:hideMark/>
          </w:tcPr>
          <w:p w14:paraId="382452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7D09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DDC0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08F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2B0F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7FDB5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570F86C" w14:textId="77777777" w:rsidTr="00322D6C">
        <w:trPr>
          <w:trHeight w:val="20"/>
        </w:trPr>
        <w:tc>
          <w:tcPr>
            <w:tcW w:w="1016" w:type="pct"/>
            <w:vAlign w:val="center"/>
            <w:hideMark/>
          </w:tcPr>
          <w:p w14:paraId="3760D83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9538D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96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6C2B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CD45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52E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15C9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E9EF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4E4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4461,8</w:t>
            </w:r>
          </w:p>
        </w:tc>
        <w:tc>
          <w:tcPr>
            <w:tcW w:w="283" w:type="pct"/>
            <w:vAlign w:val="center"/>
            <w:hideMark/>
          </w:tcPr>
          <w:p w14:paraId="69E0F6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4461,8</w:t>
            </w:r>
          </w:p>
        </w:tc>
        <w:tc>
          <w:tcPr>
            <w:tcW w:w="283" w:type="pct"/>
            <w:vAlign w:val="center"/>
            <w:hideMark/>
          </w:tcPr>
          <w:p w14:paraId="765F46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4461,8</w:t>
            </w:r>
          </w:p>
        </w:tc>
        <w:tc>
          <w:tcPr>
            <w:tcW w:w="283" w:type="pct"/>
            <w:vAlign w:val="center"/>
            <w:hideMark/>
          </w:tcPr>
          <w:p w14:paraId="401FAC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4461,8</w:t>
            </w:r>
          </w:p>
        </w:tc>
        <w:tc>
          <w:tcPr>
            <w:tcW w:w="283" w:type="pct"/>
            <w:vAlign w:val="center"/>
            <w:hideMark/>
          </w:tcPr>
          <w:p w14:paraId="1A2BB5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4461,8</w:t>
            </w:r>
          </w:p>
        </w:tc>
        <w:tc>
          <w:tcPr>
            <w:tcW w:w="283" w:type="pct"/>
            <w:vAlign w:val="center"/>
            <w:hideMark/>
          </w:tcPr>
          <w:p w14:paraId="19E68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4461,8</w:t>
            </w:r>
          </w:p>
        </w:tc>
        <w:tc>
          <w:tcPr>
            <w:tcW w:w="304" w:type="pct"/>
            <w:vAlign w:val="center"/>
            <w:hideMark/>
          </w:tcPr>
          <w:p w14:paraId="3BBDA5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4461,8</w:t>
            </w:r>
          </w:p>
        </w:tc>
      </w:tr>
      <w:tr w:rsidR="00CC2335" w:rsidRPr="00CC2335" w14:paraId="6DDB6CAD" w14:textId="77777777" w:rsidTr="00322D6C">
        <w:trPr>
          <w:trHeight w:val="20"/>
        </w:trPr>
        <w:tc>
          <w:tcPr>
            <w:tcW w:w="5000" w:type="pct"/>
            <w:gridSpan w:val="15"/>
            <w:vAlign w:val="center"/>
            <w:hideMark/>
          </w:tcPr>
          <w:p w14:paraId="09F7433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002.02.01.185 - Строительство тепловой сети для подключения перспективного потребителя Магазин торговой площадью 250 м2 с тепловой нагрузкой - 0,04 Гкал/ч в зоне действия Котельная №28 п. Юность (СГМУП «ГТС») </w:t>
            </w:r>
          </w:p>
        </w:tc>
      </w:tr>
      <w:tr w:rsidR="00CC2335" w:rsidRPr="00CC2335" w14:paraId="3E71628E" w14:textId="77777777" w:rsidTr="00322D6C">
        <w:trPr>
          <w:trHeight w:val="20"/>
        </w:trPr>
        <w:tc>
          <w:tcPr>
            <w:tcW w:w="1016" w:type="pct"/>
            <w:vAlign w:val="center"/>
            <w:hideMark/>
          </w:tcPr>
          <w:p w14:paraId="15E509C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EB5FF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6A4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AE60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A8DC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01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9589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4B2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BF6D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CA14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518,6</w:t>
            </w:r>
          </w:p>
        </w:tc>
        <w:tc>
          <w:tcPr>
            <w:tcW w:w="283" w:type="pct"/>
            <w:vAlign w:val="center"/>
            <w:hideMark/>
          </w:tcPr>
          <w:p w14:paraId="7078D5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AB9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30E9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2D3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006C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8649F05" w14:textId="77777777" w:rsidTr="00322D6C">
        <w:trPr>
          <w:trHeight w:val="20"/>
        </w:trPr>
        <w:tc>
          <w:tcPr>
            <w:tcW w:w="1016" w:type="pct"/>
            <w:vAlign w:val="center"/>
            <w:hideMark/>
          </w:tcPr>
          <w:p w14:paraId="1EDEB49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0C382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608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AA8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79F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EFBC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1C97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FC98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6856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C231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518,6</w:t>
            </w:r>
          </w:p>
        </w:tc>
        <w:tc>
          <w:tcPr>
            <w:tcW w:w="283" w:type="pct"/>
            <w:vAlign w:val="center"/>
            <w:hideMark/>
          </w:tcPr>
          <w:p w14:paraId="3CFED5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518,6</w:t>
            </w:r>
          </w:p>
        </w:tc>
        <w:tc>
          <w:tcPr>
            <w:tcW w:w="283" w:type="pct"/>
            <w:vAlign w:val="center"/>
            <w:hideMark/>
          </w:tcPr>
          <w:p w14:paraId="174BC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518,6</w:t>
            </w:r>
          </w:p>
        </w:tc>
        <w:tc>
          <w:tcPr>
            <w:tcW w:w="283" w:type="pct"/>
            <w:vAlign w:val="center"/>
            <w:hideMark/>
          </w:tcPr>
          <w:p w14:paraId="51E350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518,6</w:t>
            </w:r>
          </w:p>
        </w:tc>
        <w:tc>
          <w:tcPr>
            <w:tcW w:w="283" w:type="pct"/>
            <w:vAlign w:val="center"/>
            <w:hideMark/>
          </w:tcPr>
          <w:p w14:paraId="18A28C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518,6</w:t>
            </w:r>
          </w:p>
        </w:tc>
        <w:tc>
          <w:tcPr>
            <w:tcW w:w="304" w:type="pct"/>
            <w:vAlign w:val="center"/>
            <w:hideMark/>
          </w:tcPr>
          <w:p w14:paraId="2EF001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518,6</w:t>
            </w:r>
          </w:p>
        </w:tc>
      </w:tr>
      <w:tr w:rsidR="00CC2335" w:rsidRPr="00CC2335" w14:paraId="34CEAF1A" w14:textId="77777777" w:rsidTr="00322D6C">
        <w:trPr>
          <w:trHeight w:val="20"/>
        </w:trPr>
        <w:tc>
          <w:tcPr>
            <w:tcW w:w="5000" w:type="pct"/>
            <w:gridSpan w:val="15"/>
            <w:vAlign w:val="center"/>
            <w:hideMark/>
          </w:tcPr>
          <w:p w14:paraId="57355A1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002.02.01.186 - Строительство тепловой сети для подключения перспективного потребителя Магазин торговой площадью 50 м2 с тепловой нагрузкой - 0,012 Гкал/ч в зоне действия Котельная №28 п. Юность (СГМУП «ГТС») </w:t>
            </w:r>
          </w:p>
        </w:tc>
      </w:tr>
      <w:tr w:rsidR="00CC2335" w:rsidRPr="00CC2335" w14:paraId="7283AB32" w14:textId="77777777" w:rsidTr="00322D6C">
        <w:trPr>
          <w:trHeight w:val="20"/>
        </w:trPr>
        <w:tc>
          <w:tcPr>
            <w:tcW w:w="1016" w:type="pct"/>
            <w:vAlign w:val="center"/>
            <w:hideMark/>
          </w:tcPr>
          <w:p w14:paraId="7820447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8F0A3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CFF1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6EF9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64E3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6C4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1AF3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03B0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9171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C93C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2A28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w:t>
            </w:r>
          </w:p>
        </w:tc>
        <w:tc>
          <w:tcPr>
            <w:tcW w:w="283" w:type="pct"/>
            <w:vAlign w:val="center"/>
            <w:hideMark/>
          </w:tcPr>
          <w:p w14:paraId="1256B9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1646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A7ED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65914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8D43CB" w14:textId="77777777" w:rsidTr="00322D6C">
        <w:trPr>
          <w:trHeight w:val="20"/>
        </w:trPr>
        <w:tc>
          <w:tcPr>
            <w:tcW w:w="1016" w:type="pct"/>
            <w:vAlign w:val="center"/>
            <w:hideMark/>
          </w:tcPr>
          <w:p w14:paraId="404B8F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DD5C8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719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1823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13CD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1D3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D3D7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F04F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25A9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F4C2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CA84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w:t>
            </w:r>
          </w:p>
        </w:tc>
        <w:tc>
          <w:tcPr>
            <w:tcW w:w="283" w:type="pct"/>
            <w:vAlign w:val="center"/>
            <w:hideMark/>
          </w:tcPr>
          <w:p w14:paraId="6C3CA8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w:t>
            </w:r>
          </w:p>
        </w:tc>
        <w:tc>
          <w:tcPr>
            <w:tcW w:w="283" w:type="pct"/>
            <w:vAlign w:val="center"/>
            <w:hideMark/>
          </w:tcPr>
          <w:p w14:paraId="6E1568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w:t>
            </w:r>
          </w:p>
        </w:tc>
        <w:tc>
          <w:tcPr>
            <w:tcW w:w="283" w:type="pct"/>
            <w:vAlign w:val="center"/>
            <w:hideMark/>
          </w:tcPr>
          <w:p w14:paraId="464D9B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w:t>
            </w:r>
          </w:p>
        </w:tc>
        <w:tc>
          <w:tcPr>
            <w:tcW w:w="304" w:type="pct"/>
            <w:vAlign w:val="center"/>
            <w:hideMark/>
          </w:tcPr>
          <w:p w14:paraId="2A43CF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160,8</w:t>
            </w:r>
          </w:p>
        </w:tc>
      </w:tr>
      <w:tr w:rsidR="00CC2335" w:rsidRPr="00CC2335" w14:paraId="4ED0E253" w14:textId="77777777" w:rsidTr="00322D6C">
        <w:trPr>
          <w:trHeight w:val="20"/>
        </w:trPr>
        <w:tc>
          <w:tcPr>
            <w:tcW w:w="5000" w:type="pct"/>
            <w:gridSpan w:val="15"/>
            <w:vAlign w:val="center"/>
            <w:hideMark/>
          </w:tcPr>
          <w:p w14:paraId="746E842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002.02.01.187 - Строительство тепловой сети для подключения перспективного потребителя Молодежно-подростковый центр с тепловой нагрузкой - 0,281 Гкал/ч в зоне действия Котельная №28 п. Юность (СГМУП «ГТС») </w:t>
            </w:r>
          </w:p>
        </w:tc>
      </w:tr>
      <w:tr w:rsidR="00CC2335" w:rsidRPr="00CC2335" w14:paraId="73B0B723" w14:textId="77777777" w:rsidTr="00322D6C">
        <w:trPr>
          <w:trHeight w:val="20"/>
        </w:trPr>
        <w:tc>
          <w:tcPr>
            <w:tcW w:w="1016" w:type="pct"/>
            <w:vAlign w:val="center"/>
            <w:hideMark/>
          </w:tcPr>
          <w:p w14:paraId="3E87644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1F58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903C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7BE0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5E60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A584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DF7C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C64E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B6D1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3471,0</w:t>
            </w:r>
          </w:p>
        </w:tc>
        <w:tc>
          <w:tcPr>
            <w:tcW w:w="283" w:type="pct"/>
            <w:vAlign w:val="center"/>
            <w:hideMark/>
          </w:tcPr>
          <w:p w14:paraId="7C86E9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C278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A76C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F1C3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EF5C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CABBE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46BDEB3" w14:textId="77777777" w:rsidTr="00322D6C">
        <w:trPr>
          <w:trHeight w:val="20"/>
        </w:trPr>
        <w:tc>
          <w:tcPr>
            <w:tcW w:w="1016" w:type="pct"/>
            <w:vAlign w:val="center"/>
            <w:hideMark/>
          </w:tcPr>
          <w:p w14:paraId="5D6E9CC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7811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2DD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DE6A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9EC2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B7F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A64A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7E5E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01A9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3471,0</w:t>
            </w:r>
          </w:p>
        </w:tc>
        <w:tc>
          <w:tcPr>
            <w:tcW w:w="283" w:type="pct"/>
            <w:vAlign w:val="center"/>
            <w:hideMark/>
          </w:tcPr>
          <w:p w14:paraId="75D13B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3471,0</w:t>
            </w:r>
          </w:p>
        </w:tc>
        <w:tc>
          <w:tcPr>
            <w:tcW w:w="283" w:type="pct"/>
            <w:vAlign w:val="center"/>
            <w:hideMark/>
          </w:tcPr>
          <w:p w14:paraId="76E050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3471,0</w:t>
            </w:r>
          </w:p>
        </w:tc>
        <w:tc>
          <w:tcPr>
            <w:tcW w:w="283" w:type="pct"/>
            <w:vAlign w:val="center"/>
            <w:hideMark/>
          </w:tcPr>
          <w:p w14:paraId="168220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3471,0</w:t>
            </w:r>
          </w:p>
        </w:tc>
        <w:tc>
          <w:tcPr>
            <w:tcW w:w="283" w:type="pct"/>
            <w:vAlign w:val="center"/>
            <w:hideMark/>
          </w:tcPr>
          <w:p w14:paraId="1925E3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3471,0</w:t>
            </w:r>
          </w:p>
        </w:tc>
        <w:tc>
          <w:tcPr>
            <w:tcW w:w="283" w:type="pct"/>
            <w:vAlign w:val="center"/>
            <w:hideMark/>
          </w:tcPr>
          <w:p w14:paraId="5DA7FC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3471,0</w:t>
            </w:r>
          </w:p>
        </w:tc>
        <w:tc>
          <w:tcPr>
            <w:tcW w:w="304" w:type="pct"/>
            <w:vAlign w:val="center"/>
            <w:hideMark/>
          </w:tcPr>
          <w:p w14:paraId="108835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3471,0</w:t>
            </w:r>
          </w:p>
        </w:tc>
      </w:tr>
      <w:tr w:rsidR="00CC2335" w:rsidRPr="00CC2335" w14:paraId="6CF2BB12" w14:textId="77777777" w:rsidTr="00322D6C">
        <w:trPr>
          <w:trHeight w:val="20"/>
        </w:trPr>
        <w:tc>
          <w:tcPr>
            <w:tcW w:w="5000" w:type="pct"/>
            <w:gridSpan w:val="15"/>
            <w:vAlign w:val="center"/>
            <w:hideMark/>
          </w:tcPr>
          <w:p w14:paraId="494B687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002.02.01.188 - Строительство тепловой сети для подключения перспективного потребителя Магазин торговой площадью 150 м2 с тепловой нагрузкой - 0,02 Гкал/ч в зоне действия Котельная №28 п. Юность (СГМУП «ГТС») </w:t>
            </w:r>
          </w:p>
        </w:tc>
      </w:tr>
      <w:tr w:rsidR="00CC2335" w:rsidRPr="00CC2335" w14:paraId="6CBDE1C3" w14:textId="77777777" w:rsidTr="00322D6C">
        <w:trPr>
          <w:trHeight w:val="20"/>
        </w:trPr>
        <w:tc>
          <w:tcPr>
            <w:tcW w:w="1016" w:type="pct"/>
            <w:vAlign w:val="center"/>
            <w:hideMark/>
          </w:tcPr>
          <w:p w14:paraId="36FFA3B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83784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F72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2863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7CFC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F3DC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BFA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8144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1B3A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9F18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87A9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88CB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05EE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751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301,7</w:t>
            </w:r>
          </w:p>
        </w:tc>
        <w:tc>
          <w:tcPr>
            <w:tcW w:w="304" w:type="pct"/>
            <w:vAlign w:val="center"/>
            <w:hideMark/>
          </w:tcPr>
          <w:p w14:paraId="1E20D5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685936" w14:textId="77777777" w:rsidTr="00322D6C">
        <w:trPr>
          <w:trHeight w:val="20"/>
        </w:trPr>
        <w:tc>
          <w:tcPr>
            <w:tcW w:w="1016" w:type="pct"/>
            <w:vAlign w:val="center"/>
            <w:hideMark/>
          </w:tcPr>
          <w:p w14:paraId="4B8ADF0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9B5D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59DE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A973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C354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994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228F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F761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7435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34A9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6953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AF8F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A43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59C5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301,7</w:t>
            </w:r>
          </w:p>
        </w:tc>
        <w:tc>
          <w:tcPr>
            <w:tcW w:w="304" w:type="pct"/>
            <w:vAlign w:val="center"/>
            <w:hideMark/>
          </w:tcPr>
          <w:p w14:paraId="3708D8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301,7</w:t>
            </w:r>
          </w:p>
        </w:tc>
      </w:tr>
      <w:tr w:rsidR="00CC2335" w:rsidRPr="00CC2335" w14:paraId="41D50028" w14:textId="77777777" w:rsidTr="00322D6C">
        <w:trPr>
          <w:trHeight w:val="20"/>
        </w:trPr>
        <w:tc>
          <w:tcPr>
            <w:tcW w:w="5000" w:type="pct"/>
            <w:gridSpan w:val="15"/>
            <w:vAlign w:val="center"/>
            <w:hideMark/>
          </w:tcPr>
          <w:p w14:paraId="63334B1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002.02.01.189 - Строительство тепловой сети для подключения перспективного потребителя Магазин торговой площадью 90 м2 с тепловой нагрузкой - 0,016 Гкал/ч в зоне действия Котельная №28 п. Юность (СГМУП «ГТС») </w:t>
            </w:r>
          </w:p>
        </w:tc>
      </w:tr>
      <w:tr w:rsidR="00CC2335" w:rsidRPr="00CC2335" w14:paraId="74038AFF" w14:textId="77777777" w:rsidTr="00322D6C">
        <w:trPr>
          <w:trHeight w:val="20"/>
        </w:trPr>
        <w:tc>
          <w:tcPr>
            <w:tcW w:w="1016" w:type="pct"/>
            <w:vAlign w:val="center"/>
            <w:hideMark/>
          </w:tcPr>
          <w:p w14:paraId="2373E4F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02370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9E10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DC4F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E383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EF1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EC53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4623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C5DE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E83E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A283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8E02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FA1D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49E0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D3C79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251,9</w:t>
            </w:r>
          </w:p>
        </w:tc>
      </w:tr>
      <w:tr w:rsidR="00CC2335" w:rsidRPr="00CC2335" w14:paraId="3AC318B5" w14:textId="77777777" w:rsidTr="00322D6C">
        <w:trPr>
          <w:trHeight w:val="20"/>
        </w:trPr>
        <w:tc>
          <w:tcPr>
            <w:tcW w:w="1016" w:type="pct"/>
            <w:vAlign w:val="center"/>
            <w:hideMark/>
          </w:tcPr>
          <w:p w14:paraId="46F84C2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3E8F37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5BE0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CFD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9DCA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59B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F10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0A28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BAB1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3E2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4DA6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09F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B52D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008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D8177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251,9</w:t>
            </w:r>
          </w:p>
        </w:tc>
      </w:tr>
      <w:tr w:rsidR="00CC2335" w:rsidRPr="00CC2335" w14:paraId="78D5E4CC" w14:textId="77777777" w:rsidTr="00322D6C">
        <w:trPr>
          <w:trHeight w:val="20"/>
        </w:trPr>
        <w:tc>
          <w:tcPr>
            <w:tcW w:w="5000" w:type="pct"/>
            <w:gridSpan w:val="15"/>
            <w:vAlign w:val="center"/>
            <w:hideMark/>
          </w:tcPr>
          <w:p w14:paraId="69979FA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002.02.01.190 - Строительство тепловой сети для подключения перспективного потребителя Торговый комплекс с тепловой нагрузкой - 0,08 Гкал/ч в зоне действия Котельная №28 п. Юность (СГМУП «ГТС») </w:t>
            </w:r>
          </w:p>
        </w:tc>
      </w:tr>
      <w:tr w:rsidR="00CC2335" w:rsidRPr="00CC2335" w14:paraId="021D2A05" w14:textId="77777777" w:rsidTr="00322D6C">
        <w:trPr>
          <w:trHeight w:val="20"/>
        </w:trPr>
        <w:tc>
          <w:tcPr>
            <w:tcW w:w="1016" w:type="pct"/>
            <w:vAlign w:val="center"/>
            <w:hideMark/>
          </w:tcPr>
          <w:p w14:paraId="40B759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EB93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7D22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9B5B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01B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D1C4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7A1B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6C36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8162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B814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E574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B863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1119,8</w:t>
            </w:r>
          </w:p>
        </w:tc>
        <w:tc>
          <w:tcPr>
            <w:tcW w:w="283" w:type="pct"/>
            <w:vAlign w:val="center"/>
            <w:hideMark/>
          </w:tcPr>
          <w:p w14:paraId="42BF1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F418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A5B0D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0F5C8FE" w14:textId="77777777" w:rsidTr="00322D6C">
        <w:trPr>
          <w:trHeight w:val="20"/>
        </w:trPr>
        <w:tc>
          <w:tcPr>
            <w:tcW w:w="1016" w:type="pct"/>
            <w:vAlign w:val="center"/>
            <w:hideMark/>
          </w:tcPr>
          <w:p w14:paraId="33E1A4E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27F4C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9CC4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33A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461C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BD3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FE1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C057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D82D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4A95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5EF4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C7B3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1119,8</w:t>
            </w:r>
          </w:p>
        </w:tc>
        <w:tc>
          <w:tcPr>
            <w:tcW w:w="283" w:type="pct"/>
            <w:vAlign w:val="center"/>
            <w:hideMark/>
          </w:tcPr>
          <w:p w14:paraId="773C6E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1119,8</w:t>
            </w:r>
          </w:p>
        </w:tc>
        <w:tc>
          <w:tcPr>
            <w:tcW w:w="283" w:type="pct"/>
            <w:vAlign w:val="center"/>
            <w:hideMark/>
          </w:tcPr>
          <w:p w14:paraId="6473FD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1119,8</w:t>
            </w:r>
          </w:p>
        </w:tc>
        <w:tc>
          <w:tcPr>
            <w:tcW w:w="304" w:type="pct"/>
            <w:vAlign w:val="center"/>
            <w:hideMark/>
          </w:tcPr>
          <w:p w14:paraId="50C56D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1119,8</w:t>
            </w:r>
          </w:p>
        </w:tc>
      </w:tr>
      <w:tr w:rsidR="00CC2335" w:rsidRPr="00CC2335" w14:paraId="37EB7FD9" w14:textId="77777777" w:rsidTr="00322D6C">
        <w:trPr>
          <w:trHeight w:val="20"/>
        </w:trPr>
        <w:tc>
          <w:tcPr>
            <w:tcW w:w="5000" w:type="pct"/>
            <w:gridSpan w:val="15"/>
            <w:vAlign w:val="center"/>
            <w:hideMark/>
          </w:tcPr>
          <w:p w14:paraId="302C8B5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002.02.01.191 - Строительство тепловой сети для подключения перспективного потребителя Офис-центр с тепловой нагрузкой - 0,16 Гкал/ч в зоне действия Котельная №28 п. Юность (СГМУП «ГТС») </w:t>
            </w:r>
          </w:p>
        </w:tc>
      </w:tr>
      <w:tr w:rsidR="00CC2335" w:rsidRPr="00CC2335" w14:paraId="0D8D18A2" w14:textId="77777777" w:rsidTr="00322D6C">
        <w:trPr>
          <w:trHeight w:val="20"/>
        </w:trPr>
        <w:tc>
          <w:tcPr>
            <w:tcW w:w="1016" w:type="pct"/>
            <w:vAlign w:val="center"/>
            <w:hideMark/>
          </w:tcPr>
          <w:p w14:paraId="609474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A458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58C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AF0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AA4F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AC51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C756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5C02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C77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E731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758D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BAAD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9CCC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2324,0</w:t>
            </w:r>
          </w:p>
        </w:tc>
        <w:tc>
          <w:tcPr>
            <w:tcW w:w="283" w:type="pct"/>
            <w:vAlign w:val="center"/>
            <w:hideMark/>
          </w:tcPr>
          <w:p w14:paraId="0161EF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538C2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127AB11" w14:textId="77777777" w:rsidTr="00322D6C">
        <w:trPr>
          <w:trHeight w:val="20"/>
        </w:trPr>
        <w:tc>
          <w:tcPr>
            <w:tcW w:w="1016" w:type="pct"/>
            <w:vAlign w:val="center"/>
            <w:hideMark/>
          </w:tcPr>
          <w:p w14:paraId="78F6C9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EA379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886D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E95E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4F5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E14E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2EE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FAC5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6FC9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C6C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16B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29CE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D2EA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2324,0</w:t>
            </w:r>
          </w:p>
        </w:tc>
        <w:tc>
          <w:tcPr>
            <w:tcW w:w="283" w:type="pct"/>
            <w:vAlign w:val="center"/>
            <w:hideMark/>
          </w:tcPr>
          <w:p w14:paraId="3B7AC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2324,0</w:t>
            </w:r>
          </w:p>
        </w:tc>
        <w:tc>
          <w:tcPr>
            <w:tcW w:w="304" w:type="pct"/>
            <w:vAlign w:val="center"/>
            <w:hideMark/>
          </w:tcPr>
          <w:p w14:paraId="6FB79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2324,0</w:t>
            </w:r>
          </w:p>
        </w:tc>
      </w:tr>
      <w:tr w:rsidR="00CC2335" w:rsidRPr="00CC2335" w14:paraId="72191A93" w14:textId="77777777" w:rsidTr="00322D6C">
        <w:trPr>
          <w:trHeight w:val="20"/>
        </w:trPr>
        <w:tc>
          <w:tcPr>
            <w:tcW w:w="5000" w:type="pct"/>
            <w:gridSpan w:val="15"/>
            <w:vAlign w:val="center"/>
            <w:hideMark/>
          </w:tcPr>
          <w:p w14:paraId="19DA988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002.02.01.192 - Строительство тепловой сети для подключения перспективного потребителя Спортивный центр на 450 мест с тепловой нагрузкой - 0,361 Гкал/ч в зоне действия Котельная №28 п. Юность (СГМУП «ГТС») </w:t>
            </w:r>
          </w:p>
        </w:tc>
      </w:tr>
      <w:tr w:rsidR="00CC2335" w:rsidRPr="00CC2335" w14:paraId="0C896326" w14:textId="77777777" w:rsidTr="00322D6C">
        <w:trPr>
          <w:trHeight w:val="20"/>
        </w:trPr>
        <w:tc>
          <w:tcPr>
            <w:tcW w:w="1016" w:type="pct"/>
            <w:vAlign w:val="center"/>
            <w:hideMark/>
          </w:tcPr>
          <w:p w14:paraId="481D5C7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970D3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6C4E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19A8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6351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B61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4D6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9B9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0831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5BD4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E1A5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A919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3E47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366,7</w:t>
            </w:r>
          </w:p>
        </w:tc>
        <w:tc>
          <w:tcPr>
            <w:tcW w:w="283" w:type="pct"/>
            <w:vAlign w:val="center"/>
            <w:hideMark/>
          </w:tcPr>
          <w:p w14:paraId="074F56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5061,1</w:t>
            </w:r>
          </w:p>
        </w:tc>
        <w:tc>
          <w:tcPr>
            <w:tcW w:w="304" w:type="pct"/>
            <w:vAlign w:val="center"/>
            <w:hideMark/>
          </w:tcPr>
          <w:p w14:paraId="09B1FE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3BEE9B6" w14:textId="77777777" w:rsidTr="00322D6C">
        <w:trPr>
          <w:trHeight w:val="20"/>
        </w:trPr>
        <w:tc>
          <w:tcPr>
            <w:tcW w:w="1016" w:type="pct"/>
            <w:vAlign w:val="center"/>
            <w:hideMark/>
          </w:tcPr>
          <w:p w14:paraId="0DAD5B1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E8D1D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BEF2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783F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36B5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DE2D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993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2B3D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E0C0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491E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27A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51EF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62F5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366,7</w:t>
            </w:r>
          </w:p>
        </w:tc>
        <w:tc>
          <w:tcPr>
            <w:tcW w:w="283" w:type="pct"/>
            <w:vAlign w:val="center"/>
            <w:hideMark/>
          </w:tcPr>
          <w:p w14:paraId="325F5C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5427,8</w:t>
            </w:r>
          </w:p>
        </w:tc>
        <w:tc>
          <w:tcPr>
            <w:tcW w:w="304" w:type="pct"/>
            <w:vAlign w:val="center"/>
            <w:hideMark/>
          </w:tcPr>
          <w:p w14:paraId="0F7201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5427,8</w:t>
            </w:r>
          </w:p>
        </w:tc>
      </w:tr>
      <w:tr w:rsidR="00CC2335" w:rsidRPr="00CC2335" w14:paraId="416C402F" w14:textId="77777777" w:rsidTr="00322D6C">
        <w:trPr>
          <w:trHeight w:val="20"/>
        </w:trPr>
        <w:tc>
          <w:tcPr>
            <w:tcW w:w="5000" w:type="pct"/>
            <w:gridSpan w:val="15"/>
            <w:vAlign w:val="center"/>
            <w:hideMark/>
          </w:tcPr>
          <w:p w14:paraId="6E189DD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002.02.01.193 - Строительство тепловой сети для подключения перспективного потребителя Дворец спорта с тепловой нагрузкой - 0,16 Гкал/ч в зоне действия Котельная №28 п. Юность (СГМУП «ГТС») </w:t>
            </w:r>
          </w:p>
        </w:tc>
      </w:tr>
      <w:tr w:rsidR="00CC2335" w:rsidRPr="00CC2335" w14:paraId="4E2072F3" w14:textId="77777777" w:rsidTr="00322D6C">
        <w:trPr>
          <w:trHeight w:val="20"/>
        </w:trPr>
        <w:tc>
          <w:tcPr>
            <w:tcW w:w="1016" w:type="pct"/>
            <w:vAlign w:val="center"/>
            <w:hideMark/>
          </w:tcPr>
          <w:p w14:paraId="70E7274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EDBF2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F48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F58A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CE37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861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2186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3D18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F3F2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AFF3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0D82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5C53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F409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113E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169,3</w:t>
            </w:r>
          </w:p>
        </w:tc>
        <w:tc>
          <w:tcPr>
            <w:tcW w:w="304" w:type="pct"/>
            <w:vAlign w:val="center"/>
            <w:hideMark/>
          </w:tcPr>
          <w:p w14:paraId="3CA983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2347,0</w:t>
            </w:r>
          </w:p>
        </w:tc>
      </w:tr>
      <w:tr w:rsidR="00CC2335" w:rsidRPr="00CC2335" w14:paraId="04C94673" w14:textId="77777777" w:rsidTr="00322D6C">
        <w:trPr>
          <w:trHeight w:val="20"/>
        </w:trPr>
        <w:tc>
          <w:tcPr>
            <w:tcW w:w="1016" w:type="pct"/>
            <w:vAlign w:val="center"/>
            <w:hideMark/>
          </w:tcPr>
          <w:p w14:paraId="4DE6C60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477D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9F5B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8802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E2E5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9A8D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43DA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2312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7E58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1D45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F3EF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36AE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DCD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4AE7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169,3</w:t>
            </w:r>
          </w:p>
        </w:tc>
        <w:tc>
          <w:tcPr>
            <w:tcW w:w="304" w:type="pct"/>
            <w:vAlign w:val="center"/>
            <w:hideMark/>
          </w:tcPr>
          <w:p w14:paraId="11ABBE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2516,3</w:t>
            </w:r>
          </w:p>
        </w:tc>
      </w:tr>
      <w:tr w:rsidR="00CC2335" w:rsidRPr="00CC2335" w14:paraId="7A7F9FC8" w14:textId="77777777" w:rsidTr="00322D6C">
        <w:trPr>
          <w:trHeight w:val="20"/>
        </w:trPr>
        <w:tc>
          <w:tcPr>
            <w:tcW w:w="5000" w:type="pct"/>
            <w:gridSpan w:val="15"/>
            <w:vAlign w:val="center"/>
            <w:hideMark/>
          </w:tcPr>
          <w:p w14:paraId="38A058E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002.02.01.194 - Строительство тепловой сети для подключения перспективного потребителя Кулаженко Юлия Ивановна Амбулаторно- поликлинический центр с тепловой нагрузкой - 0,342 Гкал/ч в зоне действия СГРЭС-1 (СГМУП «ГТС») </w:t>
            </w:r>
          </w:p>
        </w:tc>
      </w:tr>
      <w:tr w:rsidR="00CC2335" w:rsidRPr="00CC2335" w14:paraId="0662C52F" w14:textId="77777777" w:rsidTr="00322D6C">
        <w:trPr>
          <w:trHeight w:val="20"/>
        </w:trPr>
        <w:tc>
          <w:tcPr>
            <w:tcW w:w="1016" w:type="pct"/>
            <w:vAlign w:val="center"/>
            <w:hideMark/>
          </w:tcPr>
          <w:p w14:paraId="0D21C44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372A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F7AC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9747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237,8</w:t>
            </w:r>
          </w:p>
        </w:tc>
        <w:tc>
          <w:tcPr>
            <w:tcW w:w="283" w:type="pct"/>
            <w:vAlign w:val="center"/>
            <w:hideMark/>
          </w:tcPr>
          <w:p w14:paraId="5E9EBA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3308,4</w:t>
            </w:r>
          </w:p>
        </w:tc>
        <w:tc>
          <w:tcPr>
            <w:tcW w:w="283" w:type="pct"/>
            <w:vAlign w:val="center"/>
            <w:hideMark/>
          </w:tcPr>
          <w:p w14:paraId="0A728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774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DE1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3C0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1C0A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BDE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A97A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D48E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1FE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874DD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8838885" w14:textId="77777777" w:rsidTr="00322D6C">
        <w:trPr>
          <w:trHeight w:val="20"/>
        </w:trPr>
        <w:tc>
          <w:tcPr>
            <w:tcW w:w="1016" w:type="pct"/>
            <w:vAlign w:val="center"/>
            <w:hideMark/>
          </w:tcPr>
          <w:p w14:paraId="1633405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73820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362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0758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237,8</w:t>
            </w:r>
          </w:p>
        </w:tc>
        <w:tc>
          <w:tcPr>
            <w:tcW w:w="283" w:type="pct"/>
            <w:vAlign w:val="center"/>
            <w:hideMark/>
          </w:tcPr>
          <w:p w14:paraId="13CF33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283" w:type="pct"/>
            <w:vAlign w:val="center"/>
            <w:hideMark/>
          </w:tcPr>
          <w:p w14:paraId="0F0718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283" w:type="pct"/>
            <w:vAlign w:val="center"/>
            <w:hideMark/>
          </w:tcPr>
          <w:p w14:paraId="1E44F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283" w:type="pct"/>
            <w:vAlign w:val="center"/>
            <w:hideMark/>
          </w:tcPr>
          <w:p w14:paraId="57C417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283" w:type="pct"/>
            <w:vAlign w:val="center"/>
            <w:hideMark/>
          </w:tcPr>
          <w:p w14:paraId="18C98B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283" w:type="pct"/>
            <w:vAlign w:val="center"/>
            <w:hideMark/>
          </w:tcPr>
          <w:p w14:paraId="06EBC0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283" w:type="pct"/>
            <w:vAlign w:val="center"/>
            <w:hideMark/>
          </w:tcPr>
          <w:p w14:paraId="1D322E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283" w:type="pct"/>
            <w:vAlign w:val="center"/>
            <w:hideMark/>
          </w:tcPr>
          <w:p w14:paraId="292BBE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283" w:type="pct"/>
            <w:vAlign w:val="center"/>
            <w:hideMark/>
          </w:tcPr>
          <w:p w14:paraId="0E314E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283" w:type="pct"/>
            <w:vAlign w:val="center"/>
            <w:hideMark/>
          </w:tcPr>
          <w:p w14:paraId="14AB76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c>
          <w:tcPr>
            <w:tcW w:w="304" w:type="pct"/>
            <w:vAlign w:val="center"/>
            <w:hideMark/>
          </w:tcPr>
          <w:p w14:paraId="10FCAC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3546,2</w:t>
            </w:r>
          </w:p>
        </w:tc>
      </w:tr>
      <w:tr w:rsidR="00CC2335" w:rsidRPr="00CC2335" w14:paraId="56679F8E" w14:textId="77777777" w:rsidTr="00322D6C">
        <w:trPr>
          <w:trHeight w:val="20"/>
        </w:trPr>
        <w:tc>
          <w:tcPr>
            <w:tcW w:w="5000" w:type="pct"/>
            <w:gridSpan w:val="15"/>
            <w:vAlign w:val="center"/>
            <w:hideMark/>
          </w:tcPr>
          <w:p w14:paraId="7919308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002.02.01.195 - Строительство тепловой сети для подключения перспективного потребителя БУ "Сургутский реабилитационный центр" Здание нежилое (Центр реабилитции детей с</w:t>
            </w:r>
            <w:r w:rsidRPr="00CC2335">
              <w:rPr>
                <w:rFonts w:ascii="Times New Roman" w:hAnsi="Times New Roman"/>
                <w:b/>
                <w:bCs/>
                <w:color w:val="000000"/>
                <w:spacing w:val="0"/>
                <w:sz w:val="20"/>
                <w:szCs w:val="20"/>
                <w:lang w:eastAsia="ru-RU"/>
              </w:rPr>
              <w:br/>
              <w:t xml:space="preserve">ограниченными возможностяси "Добрый волшебник") с тепловой нагрузкой - 0,061 Гкал/ч в зоне действия СГРЭС-1 (СГМУП «ГТС») </w:t>
            </w:r>
          </w:p>
        </w:tc>
      </w:tr>
      <w:tr w:rsidR="00CC2335" w:rsidRPr="00CC2335" w14:paraId="10BED0D1" w14:textId="77777777" w:rsidTr="00322D6C">
        <w:trPr>
          <w:trHeight w:val="20"/>
        </w:trPr>
        <w:tc>
          <w:tcPr>
            <w:tcW w:w="1016" w:type="pct"/>
            <w:vAlign w:val="center"/>
            <w:hideMark/>
          </w:tcPr>
          <w:p w14:paraId="6060F5C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2C2DD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40,0</w:t>
            </w:r>
          </w:p>
        </w:tc>
        <w:tc>
          <w:tcPr>
            <w:tcW w:w="283" w:type="pct"/>
            <w:vAlign w:val="center"/>
            <w:hideMark/>
          </w:tcPr>
          <w:p w14:paraId="08AF56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531,6</w:t>
            </w:r>
          </w:p>
        </w:tc>
        <w:tc>
          <w:tcPr>
            <w:tcW w:w="283" w:type="pct"/>
            <w:vAlign w:val="center"/>
            <w:hideMark/>
          </w:tcPr>
          <w:p w14:paraId="498688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39EB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0438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F825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580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9D33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C807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CE9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0171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968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7BA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2187E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697995" w14:textId="77777777" w:rsidTr="00322D6C">
        <w:trPr>
          <w:trHeight w:val="20"/>
        </w:trPr>
        <w:tc>
          <w:tcPr>
            <w:tcW w:w="1016" w:type="pct"/>
            <w:vAlign w:val="center"/>
            <w:hideMark/>
          </w:tcPr>
          <w:p w14:paraId="035D8BB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6C692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40,0</w:t>
            </w:r>
          </w:p>
        </w:tc>
        <w:tc>
          <w:tcPr>
            <w:tcW w:w="283" w:type="pct"/>
            <w:vAlign w:val="center"/>
            <w:hideMark/>
          </w:tcPr>
          <w:p w14:paraId="7AF989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522A34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382B32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6C3412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24AEE5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649E65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2B978D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701D13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267F8D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0669EA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285FB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283" w:type="pct"/>
            <w:vAlign w:val="center"/>
            <w:hideMark/>
          </w:tcPr>
          <w:p w14:paraId="7A5372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c>
          <w:tcPr>
            <w:tcW w:w="304" w:type="pct"/>
            <w:vAlign w:val="center"/>
            <w:hideMark/>
          </w:tcPr>
          <w:p w14:paraId="6E4FCC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571,6</w:t>
            </w:r>
          </w:p>
        </w:tc>
      </w:tr>
      <w:tr w:rsidR="00CC2335" w:rsidRPr="00CC2335" w14:paraId="56E1A56E" w14:textId="77777777" w:rsidTr="00322D6C">
        <w:trPr>
          <w:trHeight w:val="20"/>
        </w:trPr>
        <w:tc>
          <w:tcPr>
            <w:tcW w:w="5000" w:type="pct"/>
            <w:gridSpan w:val="15"/>
            <w:vAlign w:val="center"/>
            <w:hideMark/>
          </w:tcPr>
          <w:p w14:paraId="1769F4D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002.02.01.196 - Строительство тепловой сети для подключения перспективного потребителя МБОУ СОШ №32 с тепловой нагрузкой - 0,854 Гкал/ч в зоне действия СГРЭС-1 (СГМУП «ГТС») </w:t>
            </w:r>
          </w:p>
        </w:tc>
      </w:tr>
      <w:tr w:rsidR="00CC2335" w:rsidRPr="00CC2335" w14:paraId="112B378E" w14:textId="77777777" w:rsidTr="00322D6C">
        <w:trPr>
          <w:trHeight w:val="20"/>
        </w:trPr>
        <w:tc>
          <w:tcPr>
            <w:tcW w:w="1016" w:type="pct"/>
            <w:vAlign w:val="center"/>
            <w:hideMark/>
          </w:tcPr>
          <w:p w14:paraId="29944CF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958AD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560,2</w:t>
            </w:r>
          </w:p>
        </w:tc>
        <w:tc>
          <w:tcPr>
            <w:tcW w:w="283" w:type="pct"/>
            <w:vAlign w:val="center"/>
            <w:hideMark/>
          </w:tcPr>
          <w:p w14:paraId="1A0667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7442,7</w:t>
            </w:r>
          </w:p>
        </w:tc>
        <w:tc>
          <w:tcPr>
            <w:tcW w:w="283" w:type="pct"/>
            <w:vAlign w:val="center"/>
            <w:hideMark/>
          </w:tcPr>
          <w:p w14:paraId="02CB76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8393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B77B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FB25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EB1B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7FDB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094C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B5B4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E23E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7BD7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185A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D64DA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6F34F15" w14:textId="77777777" w:rsidTr="00322D6C">
        <w:trPr>
          <w:trHeight w:val="20"/>
        </w:trPr>
        <w:tc>
          <w:tcPr>
            <w:tcW w:w="1016" w:type="pct"/>
            <w:vAlign w:val="center"/>
            <w:hideMark/>
          </w:tcPr>
          <w:p w14:paraId="41FEFBD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E0FEB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560,2</w:t>
            </w:r>
          </w:p>
        </w:tc>
        <w:tc>
          <w:tcPr>
            <w:tcW w:w="283" w:type="pct"/>
            <w:vAlign w:val="center"/>
            <w:hideMark/>
          </w:tcPr>
          <w:p w14:paraId="73CB69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5D88A9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5EE22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254B55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5612E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2E0E4E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75EF80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00123E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56ED47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67CA8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5ED14E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283" w:type="pct"/>
            <w:vAlign w:val="center"/>
            <w:hideMark/>
          </w:tcPr>
          <w:p w14:paraId="1EC931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c>
          <w:tcPr>
            <w:tcW w:w="304" w:type="pct"/>
            <w:vAlign w:val="center"/>
            <w:hideMark/>
          </w:tcPr>
          <w:p w14:paraId="2777B8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8002,9</w:t>
            </w:r>
          </w:p>
        </w:tc>
      </w:tr>
      <w:tr w:rsidR="00CC2335" w:rsidRPr="00CC2335" w14:paraId="086668C9" w14:textId="77777777" w:rsidTr="00322D6C">
        <w:trPr>
          <w:trHeight w:val="20"/>
        </w:trPr>
        <w:tc>
          <w:tcPr>
            <w:tcW w:w="5000" w:type="pct"/>
            <w:gridSpan w:val="15"/>
            <w:vAlign w:val="center"/>
            <w:hideMark/>
          </w:tcPr>
          <w:p w14:paraId="2F2DBAD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002.02.01.197 - Строительство тепловой сети для подключения перспективного потребителя ООО "ИнвестТорг". Комерчиский банный комплекс с тепловой нагрузкой - 0,275 Гкал/ч в зоне действия СГРЭС-1 (СГМУП «ГТС») </w:t>
            </w:r>
          </w:p>
        </w:tc>
      </w:tr>
      <w:tr w:rsidR="00CC2335" w:rsidRPr="00CC2335" w14:paraId="79339122" w14:textId="77777777" w:rsidTr="00322D6C">
        <w:trPr>
          <w:trHeight w:val="20"/>
        </w:trPr>
        <w:tc>
          <w:tcPr>
            <w:tcW w:w="1016" w:type="pct"/>
            <w:vAlign w:val="center"/>
            <w:hideMark/>
          </w:tcPr>
          <w:p w14:paraId="5BCE98D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CA8E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180,4</w:t>
            </w:r>
          </w:p>
        </w:tc>
        <w:tc>
          <w:tcPr>
            <w:tcW w:w="283" w:type="pct"/>
            <w:vAlign w:val="center"/>
            <w:hideMark/>
          </w:tcPr>
          <w:p w14:paraId="38CF83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2396,6</w:t>
            </w:r>
          </w:p>
        </w:tc>
        <w:tc>
          <w:tcPr>
            <w:tcW w:w="283" w:type="pct"/>
            <w:vAlign w:val="center"/>
            <w:hideMark/>
          </w:tcPr>
          <w:p w14:paraId="0C0793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B707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9E80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9CB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B72E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8056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8C9A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058F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6A27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2E1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08A7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1050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EF5C0D1" w14:textId="77777777" w:rsidTr="00322D6C">
        <w:trPr>
          <w:trHeight w:val="20"/>
        </w:trPr>
        <w:tc>
          <w:tcPr>
            <w:tcW w:w="1016" w:type="pct"/>
            <w:vAlign w:val="center"/>
            <w:hideMark/>
          </w:tcPr>
          <w:p w14:paraId="4A53B1E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7DD8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180,4</w:t>
            </w:r>
          </w:p>
        </w:tc>
        <w:tc>
          <w:tcPr>
            <w:tcW w:w="283" w:type="pct"/>
            <w:vAlign w:val="center"/>
            <w:hideMark/>
          </w:tcPr>
          <w:p w14:paraId="5958FF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465D5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06A49F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747A7F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1A744D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7ACFFA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17C450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6155BC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312990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22A07E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02233C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283" w:type="pct"/>
            <w:vAlign w:val="center"/>
            <w:hideMark/>
          </w:tcPr>
          <w:p w14:paraId="1CCF99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c>
          <w:tcPr>
            <w:tcW w:w="304" w:type="pct"/>
            <w:vAlign w:val="center"/>
            <w:hideMark/>
          </w:tcPr>
          <w:p w14:paraId="63416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2577,0</w:t>
            </w:r>
          </w:p>
        </w:tc>
      </w:tr>
      <w:tr w:rsidR="00CC2335" w:rsidRPr="00CC2335" w14:paraId="461D91F2" w14:textId="77777777" w:rsidTr="00322D6C">
        <w:trPr>
          <w:trHeight w:val="20"/>
        </w:trPr>
        <w:tc>
          <w:tcPr>
            <w:tcW w:w="5000" w:type="pct"/>
            <w:gridSpan w:val="15"/>
            <w:vAlign w:val="center"/>
            <w:hideMark/>
          </w:tcPr>
          <w:p w14:paraId="14F2EA9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002.02.01.198 - Строительство тепловой сети для подключения перспективного потребителя ООО "Газпром трансгаз Сургут". Спортивно- оздоровительный комплекс с тепловой нагрузкой - 0,491 Гкал/ч в зоне действия СГРЭС-1 (СГМУП «ГТС») </w:t>
            </w:r>
          </w:p>
        </w:tc>
      </w:tr>
      <w:tr w:rsidR="00CC2335" w:rsidRPr="00CC2335" w14:paraId="5FB09195" w14:textId="77777777" w:rsidTr="00322D6C">
        <w:trPr>
          <w:trHeight w:val="20"/>
        </w:trPr>
        <w:tc>
          <w:tcPr>
            <w:tcW w:w="1016" w:type="pct"/>
            <w:vAlign w:val="center"/>
            <w:hideMark/>
          </w:tcPr>
          <w:p w14:paraId="7774BF8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E3F3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322,1</w:t>
            </w:r>
          </w:p>
        </w:tc>
        <w:tc>
          <w:tcPr>
            <w:tcW w:w="283" w:type="pct"/>
            <w:vAlign w:val="center"/>
            <w:hideMark/>
          </w:tcPr>
          <w:p w14:paraId="47F52F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4279,1</w:t>
            </w:r>
          </w:p>
        </w:tc>
        <w:tc>
          <w:tcPr>
            <w:tcW w:w="283" w:type="pct"/>
            <w:vAlign w:val="center"/>
            <w:hideMark/>
          </w:tcPr>
          <w:p w14:paraId="2437FA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A34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A431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140D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670B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3B7A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C91D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845F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61A8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8BD0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C446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DBFBC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7297C3D" w14:textId="77777777" w:rsidTr="00322D6C">
        <w:trPr>
          <w:trHeight w:val="20"/>
        </w:trPr>
        <w:tc>
          <w:tcPr>
            <w:tcW w:w="1016" w:type="pct"/>
            <w:vAlign w:val="center"/>
            <w:hideMark/>
          </w:tcPr>
          <w:p w14:paraId="13CDFBB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03E55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322,1</w:t>
            </w:r>
          </w:p>
        </w:tc>
        <w:tc>
          <w:tcPr>
            <w:tcW w:w="283" w:type="pct"/>
            <w:vAlign w:val="center"/>
            <w:hideMark/>
          </w:tcPr>
          <w:p w14:paraId="525953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47F12B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0A0D7F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42DE02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5A1AED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5627DB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520F00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24818B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18D27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5C7570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2076CA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283" w:type="pct"/>
            <w:vAlign w:val="center"/>
            <w:hideMark/>
          </w:tcPr>
          <w:p w14:paraId="084003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c>
          <w:tcPr>
            <w:tcW w:w="304" w:type="pct"/>
            <w:vAlign w:val="center"/>
            <w:hideMark/>
          </w:tcPr>
          <w:p w14:paraId="1AE53B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4601,2</w:t>
            </w:r>
          </w:p>
        </w:tc>
      </w:tr>
      <w:tr w:rsidR="00CC2335" w:rsidRPr="00CC2335" w14:paraId="5B5AC278" w14:textId="77777777" w:rsidTr="00322D6C">
        <w:trPr>
          <w:trHeight w:val="20"/>
        </w:trPr>
        <w:tc>
          <w:tcPr>
            <w:tcW w:w="5000" w:type="pct"/>
            <w:gridSpan w:val="15"/>
            <w:vAlign w:val="center"/>
            <w:hideMark/>
          </w:tcPr>
          <w:p w14:paraId="3D9013F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002.02.01.199 - Строительство тепловой сети для подключения перспективного потребителя Спортивный центр с универсальным игровым</w:t>
            </w:r>
            <w:r w:rsidRPr="00CC2335">
              <w:rPr>
                <w:rFonts w:ascii="Times New Roman" w:hAnsi="Times New Roman"/>
                <w:b/>
                <w:bCs/>
                <w:color w:val="000000"/>
                <w:spacing w:val="0"/>
                <w:sz w:val="20"/>
                <w:szCs w:val="20"/>
                <w:lang w:eastAsia="ru-RU"/>
              </w:rPr>
              <w:br/>
              <w:t xml:space="preserve">залом №9 (СОШ №5, мкр. 15А) с тепловой нагрузкой - 0,26 Гкал/ч в зоне действия СГРЭС-1 (СГМУП «ГТС») </w:t>
            </w:r>
          </w:p>
        </w:tc>
      </w:tr>
      <w:tr w:rsidR="00CC2335" w:rsidRPr="00CC2335" w14:paraId="2637C3D8" w14:textId="77777777" w:rsidTr="00322D6C">
        <w:trPr>
          <w:trHeight w:val="20"/>
        </w:trPr>
        <w:tc>
          <w:tcPr>
            <w:tcW w:w="1016" w:type="pct"/>
            <w:vAlign w:val="center"/>
            <w:hideMark/>
          </w:tcPr>
          <w:p w14:paraId="43E36A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67318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825C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2DF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CBD6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58FBD6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5471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471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2A2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86C4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F0D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864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9C6B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D07C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D3786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9AEB69" w14:textId="77777777" w:rsidTr="00322D6C">
        <w:trPr>
          <w:trHeight w:val="20"/>
        </w:trPr>
        <w:tc>
          <w:tcPr>
            <w:tcW w:w="1016" w:type="pct"/>
            <w:vAlign w:val="center"/>
            <w:hideMark/>
          </w:tcPr>
          <w:p w14:paraId="4460F32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65C4B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C5E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0F73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DE44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12F4E0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57515C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67603E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7251D9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490B3A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4EDE17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394827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20203B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283" w:type="pct"/>
            <w:vAlign w:val="center"/>
            <w:hideMark/>
          </w:tcPr>
          <w:p w14:paraId="0FA613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c>
          <w:tcPr>
            <w:tcW w:w="304" w:type="pct"/>
            <w:vAlign w:val="center"/>
            <w:hideMark/>
          </w:tcPr>
          <w:p w14:paraId="71483E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2708,6</w:t>
            </w:r>
          </w:p>
        </w:tc>
      </w:tr>
      <w:tr w:rsidR="00CC2335" w:rsidRPr="00CC2335" w14:paraId="7A90EBB2" w14:textId="77777777" w:rsidTr="00322D6C">
        <w:trPr>
          <w:trHeight w:val="20"/>
        </w:trPr>
        <w:tc>
          <w:tcPr>
            <w:tcW w:w="5000" w:type="pct"/>
            <w:gridSpan w:val="15"/>
            <w:vAlign w:val="center"/>
            <w:hideMark/>
          </w:tcPr>
          <w:p w14:paraId="014621F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002.02.01.200 - Строительство тепловой сети для подключения перспективного потребителя Средняя общеобразовательная школа в 16А микрорайоне г. Сургута (Общеобразовательная</w:t>
            </w:r>
            <w:r w:rsidRPr="00CC2335">
              <w:rPr>
                <w:rFonts w:ascii="Times New Roman" w:hAnsi="Times New Roman"/>
                <w:b/>
                <w:bCs/>
                <w:color w:val="000000"/>
                <w:spacing w:val="0"/>
                <w:sz w:val="20"/>
                <w:szCs w:val="20"/>
                <w:lang w:eastAsia="ru-RU"/>
              </w:rPr>
              <w:br/>
              <w:t xml:space="preserve">организация с универсальной безбарьерной средой) с тепловой нагрузкой - 3,569 Гкал/ч в зоне действия СГРЭС-1 (СГМУП «ГТС») </w:t>
            </w:r>
          </w:p>
        </w:tc>
      </w:tr>
      <w:tr w:rsidR="00CC2335" w:rsidRPr="00CC2335" w14:paraId="30CAFD20" w14:textId="77777777" w:rsidTr="00322D6C">
        <w:trPr>
          <w:trHeight w:val="20"/>
        </w:trPr>
        <w:tc>
          <w:tcPr>
            <w:tcW w:w="1016" w:type="pct"/>
            <w:vAlign w:val="center"/>
            <w:hideMark/>
          </w:tcPr>
          <w:p w14:paraId="24AF010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C653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8276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A2C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9193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DAA2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2739,2</w:t>
            </w:r>
          </w:p>
        </w:tc>
        <w:tc>
          <w:tcPr>
            <w:tcW w:w="283" w:type="pct"/>
            <w:vAlign w:val="center"/>
            <w:hideMark/>
          </w:tcPr>
          <w:p w14:paraId="63A8FA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37947,0</w:t>
            </w:r>
          </w:p>
        </w:tc>
        <w:tc>
          <w:tcPr>
            <w:tcW w:w="283" w:type="pct"/>
            <w:vAlign w:val="center"/>
            <w:hideMark/>
          </w:tcPr>
          <w:p w14:paraId="64932E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68D2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5CAC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4751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11A3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B1FF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03B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A15C8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D4E8A6A" w14:textId="77777777" w:rsidTr="00322D6C">
        <w:trPr>
          <w:trHeight w:val="20"/>
        </w:trPr>
        <w:tc>
          <w:tcPr>
            <w:tcW w:w="1016" w:type="pct"/>
            <w:vAlign w:val="center"/>
            <w:hideMark/>
          </w:tcPr>
          <w:p w14:paraId="765D8F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E51BB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8D3A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FC7E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814A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246A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2739,2</w:t>
            </w:r>
          </w:p>
        </w:tc>
        <w:tc>
          <w:tcPr>
            <w:tcW w:w="283" w:type="pct"/>
            <w:vAlign w:val="center"/>
            <w:hideMark/>
          </w:tcPr>
          <w:p w14:paraId="6C10A2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40686,1</w:t>
            </w:r>
          </w:p>
        </w:tc>
        <w:tc>
          <w:tcPr>
            <w:tcW w:w="283" w:type="pct"/>
            <w:vAlign w:val="center"/>
            <w:hideMark/>
          </w:tcPr>
          <w:p w14:paraId="553D0E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40686,1</w:t>
            </w:r>
          </w:p>
        </w:tc>
        <w:tc>
          <w:tcPr>
            <w:tcW w:w="283" w:type="pct"/>
            <w:vAlign w:val="center"/>
            <w:hideMark/>
          </w:tcPr>
          <w:p w14:paraId="225F4E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40686,1</w:t>
            </w:r>
          </w:p>
        </w:tc>
        <w:tc>
          <w:tcPr>
            <w:tcW w:w="283" w:type="pct"/>
            <w:vAlign w:val="center"/>
            <w:hideMark/>
          </w:tcPr>
          <w:p w14:paraId="3D451C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40686,1</w:t>
            </w:r>
          </w:p>
        </w:tc>
        <w:tc>
          <w:tcPr>
            <w:tcW w:w="283" w:type="pct"/>
            <w:vAlign w:val="center"/>
            <w:hideMark/>
          </w:tcPr>
          <w:p w14:paraId="1F5DBD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40686,1</w:t>
            </w:r>
          </w:p>
        </w:tc>
        <w:tc>
          <w:tcPr>
            <w:tcW w:w="283" w:type="pct"/>
            <w:vAlign w:val="center"/>
            <w:hideMark/>
          </w:tcPr>
          <w:p w14:paraId="6A2D6E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40686,1</w:t>
            </w:r>
          </w:p>
        </w:tc>
        <w:tc>
          <w:tcPr>
            <w:tcW w:w="283" w:type="pct"/>
            <w:vAlign w:val="center"/>
            <w:hideMark/>
          </w:tcPr>
          <w:p w14:paraId="6BEDA5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40686,1</w:t>
            </w:r>
          </w:p>
        </w:tc>
        <w:tc>
          <w:tcPr>
            <w:tcW w:w="283" w:type="pct"/>
            <w:vAlign w:val="center"/>
            <w:hideMark/>
          </w:tcPr>
          <w:p w14:paraId="1703CE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40686,1</w:t>
            </w:r>
          </w:p>
        </w:tc>
        <w:tc>
          <w:tcPr>
            <w:tcW w:w="304" w:type="pct"/>
            <w:vAlign w:val="center"/>
            <w:hideMark/>
          </w:tcPr>
          <w:p w14:paraId="0822E2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40686,1</w:t>
            </w:r>
          </w:p>
        </w:tc>
      </w:tr>
      <w:tr w:rsidR="00CC2335" w:rsidRPr="00CC2335" w14:paraId="4DDF03EA" w14:textId="77777777" w:rsidTr="00322D6C">
        <w:trPr>
          <w:trHeight w:val="20"/>
        </w:trPr>
        <w:tc>
          <w:tcPr>
            <w:tcW w:w="5000" w:type="pct"/>
            <w:gridSpan w:val="15"/>
            <w:vAlign w:val="center"/>
            <w:hideMark/>
          </w:tcPr>
          <w:p w14:paraId="0920E43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002.02.01.201 - Строительство тепловой сети для подключения перспективного потребителя ООО "Навистар" Нежилое здание магазина</w:t>
            </w:r>
            <w:r w:rsidRPr="00CC2335">
              <w:rPr>
                <w:rFonts w:ascii="Times New Roman" w:hAnsi="Times New Roman"/>
                <w:b/>
                <w:bCs/>
                <w:color w:val="000000"/>
                <w:spacing w:val="0"/>
                <w:sz w:val="20"/>
                <w:szCs w:val="20"/>
                <w:lang w:eastAsia="ru-RU"/>
              </w:rPr>
              <w:br/>
              <w:t xml:space="preserve">"Автомир". Блок "Б" с тепловой нагрузкой - 0,319 Гкал/ч в зоне действия СГРЭС-1 (СГМУП «ГТС») </w:t>
            </w:r>
          </w:p>
        </w:tc>
      </w:tr>
      <w:tr w:rsidR="00CC2335" w:rsidRPr="00CC2335" w14:paraId="24F5A273" w14:textId="77777777" w:rsidTr="00322D6C">
        <w:trPr>
          <w:trHeight w:val="20"/>
        </w:trPr>
        <w:tc>
          <w:tcPr>
            <w:tcW w:w="1016" w:type="pct"/>
            <w:vAlign w:val="center"/>
            <w:hideMark/>
          </w:tcPr>
          <w:p w14:paraId="7FA619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2228B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209,3</w:t>
            </w:r>
          </w:p>
        </w:tc>
        <w:tc>
          <w:tcPr>
            <w:tcW w:w="283" w:type="pct"/>
            <w:vAlign w:val="center"/>
            <w:hideMark/>
          </w:tcPr>
          <w:p w14:paraId="224143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2780,1</w:t>
            </w:r>
          </w:p>
        </w:tc>
        <w:tc>
          <w:tcPr>
            <w:tcW w:w="283" w:type="pct"/>
            <w:vAlign w:val="center"/>
            <w:hideMark/>
          </w:tcPr>
          <w:p w14:paraId="3CBF4B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CD6E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1F32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D265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8791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D397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5F61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2E21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B9F7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47CE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D8F5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35D14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AF00DBC" w14:textId="77777777" w:rsidTr="00322D6C">
        <w:trPr>
          <w:trHeight w:val="20"/>
        </w:trPr>
        <w:tc>
          <w:tcPr>
            <w:tcW w:w="1016" w:type="pct"/>
            <w:vAlign w:val="center"/>
            <w:hideMark/>
          </w:tcPr>
          <w:p w14:paraId="7E65D28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4B04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209,3</w:t>
            </w:r>
          </w:p>
        </w:tc>
        <w:tc>
          <w:tcPr>
            <w:tcW w:w="283" w:type="pct"/>
            <w:vAlign w:val="center"/>
            <w:hideMark/>
          </w:tcPr>
          <w:p w14:paraId="0FEED8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58F48A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387BE9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04B20A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3D5C41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174907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679EFD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597196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759C71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0DC8A9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6609AD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283" w:type="pct"/>
            <w:vAlign w:val="center"/>
            <w:hideMark/>
          </w:tcPr>
          <w:p w14:paraId="1C4D97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c>
          <w:tcPr>
            <w:tcW w:w="304" w:type="pct"/>
            <w:vAlign w:val="center"/>
            <w:hideMark/>
          </w:tcPr>
          <w:p w14:paraId="67AB1F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2989,4</w:t>
            </w:r>
          </w:p>
        </w:tc>
      </w:tr>
      <w:tr w:rsidR="00CC2335" w:rsidRPr="00CC2335" w14:paraId="306C905B" w14:textId="77777777" w:rsidTr="00322D6C">
        <w:trPr>
          <w:trHeight w:val="20"/>
        </w:trPr>
        <w:tc>
          <w:tcPr>
            <w:tcW w:w="5000" w:type="pct"/>
            <w:gridSpan w:val="15"/>
            <w:vAlign w:val="center"/>
            <w:hideMark/>
          </w:tcPr>
          <w:p w14:paraId="564BAE5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002.02.01.202 - Строительство тепловой сети для подключения перспективного потребителя ИП Аглямов Ф.Г. Нежилое здание магазина . Блок</w:t>
            </w:r>
            <w:r w:rsidRPr="00CC2335">
              <w:rPr>
                <w:rFonts w:ascii="Times New Roman" w:hAnsi="Times New Roman"/>
                <w:b/>
                <w:bCs/>
                <w:color w:val="000000"/>
                <w:spacing w:val="0"/>
                <w:sz w:val="20"/>
                <w:szCs w:val="20"/>
                <w:lang w:eastAsia="ru-RU"/>
              </w:rPr>
              <w:br/>
              <w:t xml:space="preserve">"А" с тепловой нагрузкой - 0,09 Гкал/ч в зоне действия СГРЭС-1 (СГМУП «ГТС») </w:t>
            </w:r>
          </w:p>
        </w:tc>
      </w:tr>
      <w:tr w:rsidR="00CC2335" w:rsidRPr="00CC2335" w14:paraId="33D448AA" w14:textId="77777777" w:rsidTr="00322D6C">
        <w:trPr>
          <w:trHeight w:val="20"/>
        </w:trPr>
        <w:tc>
          <w:tcPr>
            <w:tcW w:w="1016" w:type="pct"/>
            <w:vAlign w:val="center"/>
            <w:hideMark/>
          </w:tcPr>
          <w:p w14:paraId="4FEACED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E0E21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w:t>
            </w:r>
          </w:p>
        </w:tc>
        <w:tc>
          <w:tcPr>
            <w:tcW w:w="283" w:type="pct"/>
            <w:vAlign w:val="center"/>
            <w:hideMark/>
          </w:tcPr>
          <w:p w14:paraId="7F35FC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784,4</w:t>
            </w:r>
          </w:p>
        </w:tc>
        <w:tc>
          <w:tcPr>
            <w:tcW w:w="283" w:type="pct"/>
            <w:vAlign w:val="center"/>
            <w:hideMark/>
          </w:tcPr>
          <w:p w14:paraId="552911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8EE0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34A3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6828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F2AD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0422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9CB8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B1E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AA7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B9AB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028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A7C0B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0AD081F" w14:textId="77777777" w:rsidTr="00322D6C">
        <w:trPr>
          <w:trHeight w:val="20"/>
        </w:trPr>
        <w:tc>
          <w:tcPr>
            <w:tcW w:w="1016" w:type="pct"/>
            <w:vAlign w:val="center"/>
            <w:hideMark/>
          </w:tcPr>
          <w:p w14:paraId="71F461D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7599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w:t>
            </w:r>
          </w:p>
        </w:tc>
        <w:tc>
          <w:tcPr>
            <w:tcW w:w="283" w:type="pct"/>
            <w:vAlign w:val="center"/>
            <w:hideMark/>
          </w:tcPr>
          <w:p w14:paraId="539242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2D1827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12B332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7FA376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3CFBE3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265EB0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199E2D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643F86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741AB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4042A6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57FFD7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283" w:type="pct"/>
            <w:vAlign w:val="center"/>
            <w:hideMark/>
          </w:tcPr>
          <w:p w14:paraId="0CF319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c>
          <w:tcPr>
            <w:tcW w:w="304" w:type="pct"/>
            <w:vAlign w:val="center"/>
            <w:hideMark/>
          </w:tcPr>
          <w:p w14:paraId="652392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843,4</w:t>
            </w:r>
          </w:p>
        </w:tc>
      </w:tr>
      <w:tr w:rsidR="00CC2335" w:rsidRPr="00CC2335" w14:paraId="65124442" w14:textId="77777777" w:rsidTr="00322D6C">
        <w:trPr>
          <w:trHeight w:val="20"/>
        </w:trPr>
        <w:tc>
          <w:tcPr>
            <w:tcW w:w="5000" w:type="pct"/>
            <w:gridSpan w:val="15"/>
            <w:vAlign w:val="center"/>
            <w:hideMark/>
          </w:tcPr>
          <w:p w14:paraId="291D535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002.02.01.203 - Строительство тепловой сети для подключения перспективного потребителя Мебельный центр "Виктория" с тепловой нагрузкой - 0,155 Гкал/ч в зоне действия СГРЭС-1 (СГМУП «ГТС») </w:t>
            </w:r>
          </w:p>
        </w:tc>
      </w:tr>
      <w:tr w:rsidR="00CC2335" w:rsidRPr="00CC2335" w14:paraId="279ABD8B" w14:textId="77777777" w:rsidTr="00322D6C">
        <w:trPr>
          <w:trHeight w:val="20"/>
        </w:trPr>
        <w:tc>
          <w:tcPr>
            <w:tcW w:w="1016" w:type="pct"/>
            <w:vAlign w:val="center"/>
            <w:hideMark/>
          </w:tcPr>
          <w:p w14:paraId="08D17F2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w:t>
            </w:r>
          </w:p>
        </w:tc>
        <w:tc>
          <w:tcPr>
            <w:tcW w:w="282" w:type="pct"/>
            <w:vAlign w:val="center"/>
            <w:hideMark/>
          </w:tcPr>
          <w:p w14:paraId="6807D9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32D7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28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9311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1B0054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C391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A43E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0C79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8BEC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ED13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0F7B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FF6A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936F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8267D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BE4F52" w14:textId="77777777" w:rsidTr="00322D6C">
        <w:trPr>
          <w:trHeight w:val="20"/>
        </w:trPr>
        <w:tc>
          <w:tcPr>
            <w:tcW w:w="1016" w:type="pct"/>
            <w:vAlign w:val="center"/>
            <w:hideMark/>
          </w:tcPr>
          <w:p w14:paraId="7666489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CFB09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A421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934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45E4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214CCB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1A1E68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1BA4D2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1D22FF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62A7FD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61AED5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0B3EF3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0912DF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283" w:type="pct"/>
            <w:vAlign w:val="center"/>
            <w:hideMark/>
          </w:tcPr>
          <w:p w14:paraId="340BE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c>
          <w:tcPr>
            <w:tcW w:w="304" w:type="pct"/>
            <w:vAlign w:val="center"/>
            <w:hideMark/>
          </w:tcPr>
          <w:p w14:paraId="46F00A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1613,3</w:t>
            </w:r>
          </w:p>
        </w:tc>
      </w:tr>
      <w:tr w:rsidR="00CC2335" w:rsidRPr="00CC2335" w14:paraId="78B72F87" w14:textId="77777777" w:rsidTr="00322D6C">
        <w:trPr>
          <w:trHeight w:val="20"/>
        </w:trPr>
        <w:tc>
          <w:tcPr>
            <w:tcW w:w="5000" w:type="pct"/>
            <w:gridSpan w:val="15"/>
            <w:vAlign w:val="center"/>
            <w:hideMark/>
          </w:tcPr>
          <w:p w14:paraId="7CF5B1E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002.02.01.204 - Строительство тепловой сети для подключения перспективного потребителя ООО "Автомаг" ул Профсоюзов,60 с тепловой нагрузкой - 0,05 Гкал/ч в зоне действия СГРЭС-1 (СГМУП «ГТС») </w:t>
            </w:r>
          </w:p>
        </w:tc>
      </w:tr>
      <w:tr w:rsidR="00CC2335" w:rsidRPr="00CC2335" w14:paraId="5F088BF3" w14:textId="77777777" w:rsidTr="00322D6C">
        <w:trPr>
          <w:trHeight w:val="20"/>
        </w:trPr>
        <w:tc>
          <w:tcPr>
            <w:tcW w:w="1016" w:type="pct"/>
            <w:vAlign w:val="center"/>
            <w:hideMark/>
          </w:tcPr>
          <w:p w14:paraId="26A756F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CBF09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w:t>
            </w:r>
          </w:p>
        </w:tc>
        <w:tc>
          <w:tcPr>
            <w:tcW w:w="283" w:type="pct"/>
            <w:vAlign w:val="center"/>
            <w:hideMark/>
          </w:tcPr>
          <w:p w14:paraId="47E15A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435,8</w:t>
            </w:r>
          </w:p>
        </w:tc>
        <w:tc>
          <w:tcPr>
            <w:tcW w:w="283" w:type="pct"/>
            <w:vAlign w:val="center"/>
            <w:hideMark/>
          </w:tcPr>
          <w:p w14:paraId="2B5ABC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A2F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BA5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DD1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BFD3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2375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58FE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2FAA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B4DC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89CE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C2CD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35C17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DCA8C7F" w14:textId="77777777" w:rsidTr="00322D6C">
        <w:trPr>
          <w:trHeight w:val="20"/>
        </w:trPr>
        <w:tc>
          <w:tcPr>
            <w:tcW w:w="1016" w:type="pct"/>
            <w:vAlign w:val="center"/>
            <w:hideMark/>
          </w:tcPr>
          <w:p w14:paraId="65EDC9A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E5D3C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w:t>
            </w:r>
          </w:p>
        </w:tc>
        <w:tc>
          <w:tcPr>
            <w:tcW w:w="283" w:type="pct"/>
            <w:vAlign w:val="center"/>
            <w:hideMark/>
          </w:tcPr>
          <w:p w14:paraId="09DFE1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6CEABC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045ADD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2CE85C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693C83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518808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6ACC83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42CE96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0A6D91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287623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573B8A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283" w:type="pct"/>
            <w:vAlign w:val="center"/>
            <w:hideMark/>
          </w:tcPr>
          <w:p w14:paraId="223C93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c>
          <w:tcPr>
            <w:tcW w:w="304" w:type="pct"/>
            <w:vAlign w:val="center"/>
            <w:hideMark/>
          </w:tcPr>
          <w:p w14:paraId="08EE01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468,6</w:t>
            </w:r>
          </w:p>
        </w:tc>
      </w:tr>
      <w:tr w:rsidR="00CC2335" w:rsidRPr="00CC2335" w14:paraId="22ADB033" w14:textId="77777777" w:rsidTr="00322D6C">
        <w:trPr>
          <w:trHeight w:val="20"/>
        </w:trPr>
        <w:tc>
          <w:tcPr>
            <w:tcW w:w="5000" w:type="pct"/>
            <w:gridSpan w:val="15"/>
            <w:vAlign w:val="center"/>
            <w:hideMark/>
          </w:tcPr>
          <w:p w14:paraId="4E7CBEB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002.02.01.205 - Строительство тепловой сети для подключения перспективного потребителя Пефтиев Иван Дмитриевич. Жилой дом г. Сургут,</w:t>
            </w:r>
            <w:r w:rsidRPr="00CC2335">
              <w:rPr>
                <w:rFonts w:ascii="Times New Roman" w:hAnsi="Times New Roman"/>
                <w:b/>
                <w:bCs/>
                <w:color w:val="000000"/>
                <w:spacing w:val="0"/>
                <w:sz w:val="20"/>
                <w:szCs w:val="20"/>
                <w:lang w:eastAsia="ru-RU"/>
              </w:rPr>
              <w:br/>
              <w:t xml:space="preserve">пос. Лунный, ул. Лесная , дом 18 с тепловой нагрузкой - 0,006 Гкал/ч в зоне действия Котельная №30 п. Лунный (СГМУП «ГТС») </w:t>
            </w:r>
          </w:p>
        </w:tc>
      </w:tr>
      <w:tr w:rsidR="00CC2335" w:rsidRPr="00CC2335" w14:paraId="11FC115C" w14:textId="77777777" w:rsidTr="00322D6C">
        <w:trPr>
          <w:trHeight w:val="20"/>
        </w:trPr>
        <w:tc>
          <w:tcPr>
            <w:tcW w:w="1016" w:type="pct"/>
            <w:vAlign w:val="center"/>
            <w:hideMark/>
          </w:tcPr>
          <w:p w14:paraId="7C4D6B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11163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w:t>
            </w:r>
          </w:p>
        </w:tc>
        <w:tc>
          <w:tcPr>
            <w:tcW w:w="283" w:type="pct"/>
            <w:vAlign w:val="center"/>
            <w:hideMark/>
          </w:tcPr>
          <w:p w14:paraId="532367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54,0</w:t>
            </w:r>
          </w:p>
        </w:tc>
        <w:tc>
          <w:tcPr>
            <w:tcW w:w="283" w:type="pct"/>
            <w:vAlign w:val="center"/>
            <w:hideMark/>
          </w:tcPr>
          <w:p w14:paraId="104BC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9B0A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014A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95D7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740A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BC7E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573D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DF48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F57F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3993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CBE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ACC12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D39E341" w14:textId="77777777" w:rsidTr="00322D6C">
        <w:trPr>
          <w:trHeight w:val="20"/>
        </w:trPr>
        <w:tc>
          <w:tcPr>
            <w:tcW w:w="1016" w:type="pct"/>
            <w:vAlign w:val="center"/>
            <w:hideMark/>
          </w:tcPr>
          <w:p w14:paraId="0E32B9F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B13D2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w:t>
            </w:r>
          </w:p>
        </w:tc>
        <w:tc>
          <w:tcPr>
            <w:tcW w:w="283" w:type="pct"/>
            <w:vAlign w:val="center"/>
            <w:hideMark/>
          </w:tcPr>
          <w:p w14:paraId="528145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444348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644096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1CD814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28A720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2EA0A4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63DFC6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1ADAC7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562CB3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0BEE8D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59B6CE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283" w:type="pct"/>
            <w:vAlign w:val="center"/>
            <w:hideMark/>
          </w:tcPr>
          <w:p w14:paraId="5518F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c>
          <w:tcPr>
            <w:tcW w:w="304" w:type="pct"/>
            <w:vAlign w:val="center"/>
            <w:hideMark/>
          </w:tcPr>
          <w:p w14:paraId="3AEE90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w:t>
            </w:r>
          </w:p>
        </w:tc>
      </w:tr>
      <w:tr w:rsidR="00CC2335" w:rsidRPr="00CC2335" w14:paraId="2B5C6C25" w14:textId="77777777" w:rsidTr="00322D6C">
        <w:trPr>
          <w:trHeight w:val="20"/>
        </w:trPr>
        <w:tc>
          <w:tcPr>
            <w:tcW w:w="5000" w:type="pct"/>
            <w:gridSpan w:val="15"/>
            <w:vAlign w:val="center"/>
            <w:hideMark/>
          </w:tcPr>
          <w:p w14:paraId="60D01FA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002.02.01.206 - Строительство тепловой сети для подключения перспективного потребителя Тишина Ольга Андреевна. Жилой дом г. Сургут,</w:t>
            </w:r>
            <w:r w:rsidRPr="00CC2335">
              <w:rPr>
                <w:rFonts w:ascii="Times New Roman" w:hAnsi="Times New Roman"/>
                <w:b/>
                <w:bCs/>
                <w:color w:val="000000"/>
                <w:spacing w:val="0"/>
                <w:sz w:val="20"/>
                <w:szCs w:val="20"/>
                <w:lang w:eastAsia="ru-RU"/>
              </w:rPr>
              <w:br/>
              <w:t xml:space="preserve">пос. Лунный, ул. Линия 7, д.16 с тепловой нагрузкой - 0,029 Гкал/ч в зоне действия Котельная №30 п. Лунный (СГМУП «ГТС») </w:t>
            </w:r>
          </w:p>
        </w:tc>
      </w:tr>
      <w:tr w:rsidR="00CC2335" w:rsidRPr="00CC2335" w14:paraId="4125B1CC" w14:textId="77777777" w:rsidTr="00322D6C">
        <w:trPr>
          <w:trHeight w:val="20"/>
        </w:trPr>
        <w:tc>
          <w:tcPr>
            <w:tcW w:w="1016" w:type="pct"/>
            <w:vAlign w:val="center"/>
            <w:hideMark/>
          </w:tcPr>
          <w:p w14:paraId="13AD8CA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3FA9C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19,2</w:t>
            </w:r>
          </w:p>
        </w:tc>
        <w:tc>
          <w:tcPr>
            <w:tcW w:w="283" w:type="pct"/>
            <w:vAlign w:val="center"/>
            <w:hideMark/>
          </w:tcPr>
          <w:p w14:paraId="404E96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255,4</w:t>
            </w:r>
          </w:p>
        </w:tc>
        <w:tc>
          <w:tcPr>
            <w:tcW w:w="283" w:type="pct"/>
            <w:vAlign w:val="center"/>
            <w:hideMark/>
          </w:tcPr>
          <w:p w14:paraId="21EF7A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3198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145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EFDD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1FBE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D582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F07E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2A04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EA23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5D78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DCA6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2EB1F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7DE1DCF" w14:textId="77777777" w:rsidTr="00322D6C">
        <w:trPr>
          <w:trHeight w:val="20"/>
        </w:trPr>
        <w:tc>
          <w:tcPr>
            <w:tcW w:w="1016" w:type="pct"/>
            <w:vAlign w:val="center"/>
            <w:hideMark/>
          </w:tcPr>
          <w:p w14:paraId="5E22AF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3B9A3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19,2</w:t>
            </w:r>
          </w:p>
        </w:tc>
        <w:tc>
          <w:tcPr>
            <w:tcW w:w="283" w:type="pct"/>
            <w:vAlign w:val="center"/>
            <w:hideMark/>
          </w:tcPr>
          <w:p w14:paraId="33D4E0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08AAD7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1D11A0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483BA3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32FAC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59656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22D011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2331A0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41E85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0AAAE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59DD1B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283" w:type="pct"/>
            <w:vAlign w:val="center"/>
            <w:hideMark/>
          </w:tcPr>
          <w:p w14:paraId="1283B7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c>
          <w:tcPr>
            <w:tcW w:w="304" w:type="pct"/>
            <w:vAlign w:val="center"/>
            <w:hideMark/>
          </w:tcPr>
          <w:p w14:paraId="622EC8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274,6</w:t>
            </w:r>
          </w:p>
        </w:tc>
      </w:tr>
      <w:tr w:rsidR="00CC2335" w:rsidRPr="00CC2335" w14:paraId="7944F509" w14:textId="77777777" w:rsidTr="00322D6C">
        <w:trPr>
          <w:trHeight w:val="20"/>
        </w:trPr>
        <w:tc>
          <w:tcPr>
            <w:tcW w:w="5000" w:type="pct"/>
            <w:gridSpan w:val="15"/>
            <w:vAlign w:val="center"/>
            <w:hideMark/>
          </w:tcPr>
          <w:p w14:paraId="5F2A6A8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002.02.01.207 - Строительство тепловой сети для подключения перспективного потребителя Горобец Андрей Михайлович. Жилой дом г. Сургут, пос. Лунный, ул. Линия 6, д.12 с тепловой нагрузкой - 0,03 Гкал/ч в зоне действия Котельная №30 п. Лунный (СГМУП «ГТС») </w:t>
            </w:r>
          </w:p>
        </w:tc>
      </w:tr>
      <w:tr w:rsidR="00CC2335" w:rsidRPr="00CC2335" w14:paraId="05777017" w14:textId="77777777" w:rsidTr="00322D6C">
        <w:trPr>
          <w:trHeight w:val="20"/>
        </w:trPr>
        <w:tc>
          <w:tcPr>
            <w:tcW w:w="1016" w:type="pct"/>
            <w:vAlign w:val="center"/>
            <w:hideMark/>
          </w:tcPr>
          <w:p w14:paraId="6579451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85D6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w:t>
            </w:r>
          </w:p>
        </w:tc>
        <w:tc>
          <w:tcPr>
            <w:tcW w:w="283" w:type="pct"/>
            <w:vAlign w:val="center"/>
            <w:hideMark/>
          </w:tcPr>
          <w:p w14:paraId="32D0C7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264,9</w:t>
            </w:r>
          </w:p>
        </w:tc>
        <w:tc>
          <w:tcPr>
            <w:tcW w:w="283" w:type="pct"/>
            <w:vAlign w:val="center"/>
            <w:hideMark/>
          </w:tcPr>
          <w:p w14:paraId="0E8D1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FC76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5999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5768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479C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43CD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3B02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CF1D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AC0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BCBB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6F17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9F84B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F95239D" w14:textId="77777777" w:rsidTr="00322D6C">
        <w:trPr>
          <w:trHeight w:val="20"/>
        </w:trPr>
        <w:tc>
          <w:tcPr>
            <w:tcW w:w="1016" w:type="pct"/>
            <w:vAlign w:val="center"/>
            <w:hideMark/>
          </w:tcPr>
          <w:p w14:paraId="5213CC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C8F2E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w:t>
            </w:r>
          </w:p>
        </w:tc>
        <w:tc>
          <w:tcPr>
            <w:tcW w:w="283" w:type="pct"/>
            <w:vAlign w:val="center"/>
            <w:hideMark/>
          </w:tcPr>
          <w:p w14:paraId="7BFBC0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0405B6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6A42E5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2365E3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16C8E6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3436FC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3C8A11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17C4F8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7A8AAD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352B9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637AAF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283" w:type="pct"/>
            <w:vAlign w:val="center"/>
            <w:hideMark/>
          </w:tcPr>
          <w:p w14:paraId="74AF6C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c>
          <w:tcPr>
            <w:tcW w:w="304" w:type="pct"/>
            <w:vAlign w:val="center"/>
            <w:hideMark/>
          </w:tcPr>
          <w:p w14:paraId="08DBB4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284,9</w:t>
            </w:r>
          </w:p>
        </w:tc>
      </w:tr>
      <w:tr w:rsidR="00CC2335" w:rsidRPr="00CC2335" w14:paraId="32CE0FF4" w14:textId="77777777" w:rsidTr="00322D6C">
        <w:trPr>
          <w:trHeight w:val="20"/>
        </w:trPr>
        <w:tc>
          <w:tcPr>
            <w:tcW w:w="5000" w:type="pct"/>
            <w:gridSpan w:val="15"/>
            <w:vAlign w:val="center"/>
            <w:hideMark/>
          </w:tcPr>
          <w:p w14:paraId="4784200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002.02.01.208 - Строительство тепловой сети для подключения перспективного потребителя Сиротюк Ирина Владимировна. Жилой дом г.</w:t>
            </w:r>
            <w:r w:rsidRPr="00CC2335">
              <w:rPr>
                <w:rFonts w:ascii="Times New Roman" w:hAnsi="Times New Roman"/>
                <w:b/>
                <w:bCs/>
                <w:color w:val="000000"/>
                <w:spacing w:val="0"/>
                <w:sz w:val="20"/>
                <w:szCs w:val="20"/>
                <w:lang w:eastAsia="ru-RU"/>
              </w:rPr>
              <w:br/>
              <w:t xml:space="preserve">Сургут, пос. Лунный, ул. Линия 7, д. 11 с тепловой нагрузкой - 0,011 Гкал/ч в зоне действия Котельная №30 п. Лунный (СГМУП «ГТС») </w:t>
            </w:r>
          </w:p>
        </w:tc>
      </w:tr>
      <w:tr w:rsidR="00CC2335" w:rsidRPr="00CC2335" w14:paraId="55E18BDA" w14:textId="77777777" w:rsidTr="00322D6C">
        <w:trPr>
          <w:trHeight w:val="20"/>
        </w:trPr>
        <w:tc>
          <w:tcPr>
            <w:tcW w:w="1016" w:type="pct"/>
            <w:vAlign w:val="center"/>
            <w:hideMark/>
          </w:tcPr>
          <w:p w14:paraId="2646C1D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386D9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w:t>
            </w:r>
          </w:p>
        </w:tc>
        <w:tc>
          <w:tcPr>
            <w:tcW w:w="283" w:type="pct"/>
            <w:vAlign w:val="center"/>
            <w:hideMark/>
          </w:tcPr>
          <w:p w14:paraId="67429F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95,9</w:t>
            </w:r>
          </w:p>
        </w:tc>
        <w:tc>
          <w:tcPr>
            <w:tcW w:w="283" w:type="pct"/>
            <w:vAlign w:val="center"/>
            <w:hideMark/>
          </w:tcPr>
          <w:p w14:paraId="01F90C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552D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D0E3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B0B7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7385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C897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74F4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D6DE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1B0D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DB5C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6B42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0D1A6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5D9C29" w14:textId="77777777" w:rsidTr="00322D6C">
        <w:trPr>
          <w:trHeight w:val="20"/>
        </w:trPr>
        <w:tc>
          <w:tcPr>
            <w:tcW w:w="1016" w:type="pct"/>
            <w:vAlign w:val="center"/>
            <w:hideMark/>
          </w:tcPr>
          <w:p w14:paraId="48BF132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54F44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w:t>
            </w:r>
          </w:p>
        </w:tc>
        <w:tc>
          <w:tcPr>
            <w:tcW w:w="283" w:type="pct"/>
            <w:vAlign w:val="center"/>
            <w:hideMark/>
          </w:tcPr>
          <w:p w14:paraId="2D0FE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56B1A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777029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24F818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5CCE5C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73B8BB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110239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1D5AFD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46AF98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597F97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0EE8E3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283" w:type="pct"/>
            <w:vAlign w:val="center"/>
            <w:hideMark/>
          </w:tcPr>
          <w:p w14:paraId="176651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c>
          <w:tcPr>
            <w:tcW w:w="304" w:type="pct"/>
            <w:vAlign w:val="center"/>
            <w:hideMark/>
          </w:tcPr>
          <w:p w14:paraId="4B3E69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w:t>
            </w:r>
          </w:p>
        </w:tc>
      </w:tr>
      <w:tr w:rsidR="00CC2335" w:rsidRPr="00CC2335" w14:paraId="5D5E0346" w14:textId="77777777" w:rsidTr="00322D6C">
        <w:trPr>
          <w:trHeight w:val="20"/>
        </w:trPr>
        <w:tc>
          <w:tcPr>
            <w:tcW w:w="5000" w:type="pct"/>
            <w:gridSpan w:val="15"/>
            <w:vAlign w:val="center"/>
            <w:hideMark/>
          </w:tcPr>
          <w:p w14:paraId="063C964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002.02.01.209 - Строительство тепловой сети для подключения перспективного потребителя ООО "Газпром переработка" Производственный корпус с тепловой нагрузкой - 0,129 Гкал/ч в зоне действия Котельная №30 п. Лунный (СГМУП «ГТС») </w:t>
            </w:r>
          </w:p>
        </w:tc>
      </w:tr>
      <w:tr w:rsidR="00CC2335" w:rsidRPr="00CC2335" w14:paraId="4B7F9A4A" w14:textId="77777777" w:rsidTr="00322D6C">
        <w:trPr>
          <w:trHeight w:val="20"/>
        </w:trPr>
        <w:tc>
          <w:tcPr>
            <w:tcW w:w="1016" w:type="pct"/>
            <w:vAlign w:val="center"/>
            <w:hideMark/>
          </w:tcPr>
          <w:p w14:paraId="7AB07A5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51E9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84,6</w:t>
            </w:r>
          </w:p>
        </w:tc>
        <w:tc>
          <w:tcPr>
            <w:tcW w:w="283" w:type="pct"/>
            <w:vAlign w:val="center"/>
            <w:hideMark/>
          </w:tcPr>
          <w:p w14:paraId="6487AA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1124,2</w:t>
            </w:r>
          </w:p>
        </w:tc>
        <w:tc>
          <w:tcPr>
            <w:tcW w:w="283" w:type="pct"/>
            <w:vAlign w:val="center"/>
            <w:hideMark/>
          </w:tcPr>
          <w:p w14:paraId="43A59B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49F4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F1B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2C8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328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89B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BF69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4BE3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73C2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0AEB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08A7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610BF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B114C5A" w14:textId="77777777" w:rsidTr="00322D6C">
        <w:trPr>
          <w:trHeight w:val="20"/>
        </w:trPr>
        <w:tc>
          <w:tcPr>
            <w:tcW w:w="1016" w:type="pct"/>
            <w:vAlign w:val="center"/>
            <w:hideMark/>
          </w:tcPr>
          <w:p w14:paraId="794EE6E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2FD9D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84,6</w:t>
            </w:r>
          </w:p>
        </w:tc>
        <w:tc>
          <w:tcPr>
            <w:tcW w:w="283" w:type="pct"/>
            <w:vAlign w:val="center"/>
            <w:hideMark/>
          </w:tcPr>
          <w:p w14:paraId="36954F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190A7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424FC7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0998F9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4CA633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1F1A37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4BC037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2827F5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200127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675B25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2EC63E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283" w:type="pct"/>
            <w:vAlign w:val="center"/>
            <w:hideMark/>
          </w:tcPr>
          <w:p w14:paraId="0658BF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c>
          <w:tcPr>
            <w:tcW w:w="304" w:type="pct"/>
            <w:vAlign w:val="center"/>
            <w:hideMark/>
          </w:tcPr>
          <w:p w14:paraId="15B9F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1208,9</w:t>
            </w:r>
          </w:p>
        </w:tc>
      </w:tr>
      <w:tr w:rsidR="00CC2335" w:rsidRPr="00CC2335" w14:paraId="110E3E29" w14:textId="77777777" w:rsidTr="00322D6C">
        <w:trPr>
          <w:trHeight w:val="20"/>
        </w:trPr>
        <w:tc>
          <w:tcPr>
            <w:tcW w:w="5000" w:type="pct"/>
            <w:gridSpan w:val="15"/>
            <w:vAlign w:val="center"/>
            <w:hideMark/>
          </w:tcPr>
          <w:p w14:paraId="01AAD08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002.02.01.210 - Строительство тепловой сети для подключения перспективного потребителя ООО "СПЕЦГЛАВСНАБ" Склад с тепловой нагрузкой - 0,117 Гкал/ч в зоне действия Котельная №7 (СГМУП «ГТС») </w:t>
            </w:r>
          </w:p>
        </w:tc>
      </w:tr>
      <w:tr w:rsidR="00CC2335" w:rsidRPr="00CC2335" w14:paraId="0716F094" w14:textId="77777777" w:rsidTr="00322D6C">
        <w:trPr>
          <w:trHeight w:val="20"/>
        </w:trPr>
        <w:tc>
          <w:tcPr>
            <w:tcW w:w="1016" w:type="pct"/>
            <w:vAlign w:val="center"/>
            <w:hideMark/>
          </w:tcPr>
          <w:p w14:paraId="6A73551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93D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76,7</w:t>
            </w:r>
          </w:p>
        </w:tc>
        <w:tc>
          <w:tcPr>
            <w:tcW w:w="283" w:type="pct"/>
            <w:vAlign w:val="center"/>
            <w:hideMark/>
          </w:tcPr>
          <w:p w14:paraId="744DF6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1019,7</w:t>
            </w:r>
          </w:p>
        </w:tc>
        <w:tc>
          <w:tcPr>
            <w:tcW w:w="283" w:type="pct"/>
            <w:vAlign w:val="center"/>
            <w:hideMark/>
          </w:tcPr>
          <w:p w14:paraId="6DEF6E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86F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66D4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FDE2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E3A3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FA7E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874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2349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B65A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C283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305D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A83A3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244768F" w14:textId="77777777" w:rsidTr="00322D6C">
        <w:trPr>
          <w:trHeight w:val="20"/>
        </w:trPr>
        <w:tc>
          <w:tcPr>
            <w:tcW w:w="1016" w:type="pct"/>
            <w:vAlign w:val="center"/>
            <w:hideMark/>
          </w:tcPr>
          <w:p w14:paraId="161824B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745A7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76,7</w:t>
            </w:r>
          </w:p>
        </w:tc>
        <w:tc>
          <w:tcPr>
            <w:tcW w:w="283" w:type="pct"/>
            <w:vAlign w:val="center"/>
            <w:hideMark/>
          </w:tcPr>
          <w:p w14:paraId="063A68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09B976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2B0510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7C4D67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40783F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602759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60A42F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15C7A5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2722ED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01ED79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0E4E58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283" w:type="pct"/>
            <w:vAlign w:val="center"/>
            <w:hideMark/>
          </w:tcPr>
          <w:p w14:paraId="6E9AF7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c>
          <w:tcPr>
            <w:tcW w:w="304" w:type="pct"/>
            <w:vAlign w:val="center"/>
            <w:hideMark/>
          </w:tcPr>
          <w:p w14:paraId="4A177D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1096,4</w:t>
            </w:r>
          </w:p>
        </w:tc>
      </w:tr>
      <w:tr w:rsidR="00CC2335" w:rsidRPr="00CC2335" w14:paraId="62C3BBBB" w14:textId="77777777" w:rsidTr="00322D6C">
        <w:trPr>
          <w:trHeight w:val="20"/>
        </w:trPr>
        <w:tc>
          <w:tcPr>
            <w:tcW w:w="5000" w:type="pct"/>
            <w:gridSpan w:val="15"/>
            <w:vAlign w:val="center"/>
            <w:hideMark/>
          </w:tcPr>
          <w:p w14:paraId="1784F55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002.02.01.211 - Строительство тепловой сети для подключения перспективного потребителя ООО "Строймашдеталь" Магазин автозапчастей.</w:t>
            </w:r>
            <w:r w:rsidRPr="00CC2335">
              <w:rPr>
                <w:rFonts w:ascii="Times New Roman" w:hAnsi="Times New Roman"/>
                <w:b/>
                <w:bCs/>
                <w:color w:val="000000"/>
                <w:spacing w:val="0"/>
                <w:sz w:val="20"/>
                <w:szCs w:val="20"/>
                <w:lang w:eastAsia="ru-RU"/>
              </w:rPr>
              <w:br/>
              <w:t xml:space="preserve">Теплая стоянка с тепловой нагрузкой - 0,054 Гкал/ч в зоне действия Котельная №7 (СГМУП «ГТС») </w:t>
            </w:r>
          </w:p>
        </w:tc>
      </w:tr>
      <w:tr w:rsidR="00CC2335" w:rsidRPr="00CC2335" w14:paraId="1E7A68FF" w14:textId="77777777" w:rsidTr="00322D6C">
        <w:trPr>
          <w:trHeight w:val="20"/>
        </w:trPr>
        <w:tc>
          <w:tcPr>
            <w:tcW w:w="1016" w:type="pct"/>
            <w:vAlign w:val="center"/>
            <w:hideMark/>
          </w:tcPr>
          <w:p w14:paraId="0A05D2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5E8D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w:t>
            </w:r>
          </w:p>
        </w:tc>
        <w:tc>
          <w:tcPr>
            <w:tcW w:w="283" w:type="pct"/>
            <w:vAlign w:val="center"/>
            <w:hideMark/>
          </w:tcPr>
          <w:p w14:paraId="726D1B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470,6</w:t>
            </w:r>
          </w:p>
        </w:tc>
        <w:tc>
          <w:tcPr>
            <w:tcW w:w="283" w:type="pct"/>
            <w:vAlign w:val="center"/>
            <w:hideMark/>
          </w:tcPr>
          <w:p w14:paraId="5EBD5E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EA7B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8F8F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A74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A2F0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F1D8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071F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3E8A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5F3E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E01E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05E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8C311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87FA8FF" w14:textId="77777777" w:rsidTr="00322D6C">
        <w:trPr>
          <w:trHeight w:val="20"/>
        </w:trPr>
        <w:tc>
          <w:tcPr>
            <w:tcW w:w="1016" w:type="pct"/>
            <w:vAlign w:val="center"/>
            <w:hideMark/>
          </w:tcPr>
          <w:p w14:paraId="591ACBD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409C7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w:t>
            </w:r>
          </w:p>
        </w:tc>
        <w:tc>
          <w:tcPr>
            <w:tcW w:w="283" w:type="pct"/>
            <w:vAlign w:val="center"/>
            <w:hideMark/>
          </w:tcPr>
          <w:p w14:paraId="3644AF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03FFD3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0869F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6399CA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1E047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2B986D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11AA25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47667B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41AC20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03749C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2B9F87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283" w:type="pct"/>
            <w:vAlign w:val="center"/>
            <w:hideMark/>
          </w:tcPr>
          <w:p w14:paraId="222ACD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c>
          <w:tcPr>
            <w:tcW w:w="304" w:type="pct"/>
            <w:vAlign w:val="center"/>
            <w:hideMark/>
          </w:tcPr>
          <w:p w14:paraId="5F158A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506,0</w:t>
            </w:r>
          </w:p>
        </w:tc>
      </w:tr>
      <w:tr w:rsidR="00CC2335" w:rsidRPr="00CC2335" w14:paraId="262EDC66" w14:textId="77777777" w:rsidTr="00322D6C">
        <w:trPr>
          <w:trHeight w:val="20"/>
        </w:trPr>
        <w:tc>
          <w:tcPr>
            <w:tcW w:w="5000" w:type="pct"/>
            <w:gridSpan w:val="15"/>
            <w:vAlign w:val="center"/>
            <w:hideMark/>
          </w:tcPr>
          <w:p w14:paraId="348324F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002.02.01.212 - Строительство тепловой сети для подключения перспективного потребителя Нежилое здание для размещения дошкольной образовательной организации с тепловой нагрузкой - 0,3 Гкал/ч в зоне действия Котельная №30 п. Лунный (СГМУП «ГТС») </w:t>
            </w:r>
          </w:p>
        </w:tc>
      </w:tr>
      <w:tr w:rsidR="00CC2335" w:rsidRPr="00CC2335" w14:paraId="129C7ED4" w14:textId="77777777" w:rsidTr="00322D6C">
        <w:trPr>
          <w:trHeight w:val="20"/>
        </w:trPr>
        <w:tc>
          <w:tcPr>
            <w:tcW w:w="1016" w:type="pct"/>
            <w:vAlign w:val="center"/>
            <w:hideMark/>
          </w:tcPr>
          <w:p w14:paraId="6EC9EA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33257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60DE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57BB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B54F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C4F3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C8D8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240,4</w:t>
            </w:r>
          </w:p>
        </w:tc>
        <w:tc>
          <w:tcPr>
            <w:tcW w:w="283" w:type="pct"/>
            <w:vAlign w:val="center"/>
            <w:hideMark/>
          </w:tcPr>
          <w:p w14:paraId="68305E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3324,9</w:t>
            </w:r>
          </w:p>
        </w:tc>
        <w:tc>
          <w:tcPr>
            <w:tcW w:w="283" w:type="pct"/>
            <w:vAlign w:val="center"/>
            <w:hideMark/>
          </w:tcPr>
          <w:p w14:paraId="22A7F3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2443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4D59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7204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203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E5D8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2A94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60FE65B" w14:textId="77777777" w:rsidTr="00322D6C">
        <w:trPr>
          <w:trHeight w:val="20"/>
        </w:trPr>
        <w:tc>
          <w:tcPr>
            <w:tcW w:w="1016" w:type="pct"/>
            <w:vAlign w:val="center"/>
            <w:hideMark/>
          </w:tcPr>
          <w:p w14:paraId="18BA37D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AFC64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B9D3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F502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5B25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C5F4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4F1E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240,4</w:t>
            </w:r>
          </w:p>
        </w:tc>
        <w:tc>
          <w:tcPr>
            <w:tcW w:w="283" w:type="pct"/>
            <w:vAlign w:val="center"/>
            <w:hideMark/>
          </w:tcPr>
          <w:p w14:paraId="325961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3565,3</w:t>
            </w:r>
          </w:p>
        </w:tc>
        <w:tc>
          <w:tcPr>
            <w:tcW w:w="283" w:type="pct"/>
            <w:vAlign w:val="center"/>
            <w:hideMark/>
          </w:tcPr>
          <w:p w14:paraId="2A0955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3565,3</w:t>
            </w:r>
          </w:p>
        </w:tc>
        <w:tc>
          <w:tcPr>
            <w:tcW w:w="283" w:type="pct"/>
            <w:vAlign w:val="center"/>
            <w:hideMark/>
          </w:tcPr>
          <w:p w14:paraId="430FD4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3565,3</w:t>
            </w:r>
          </w:p>
        </w:tc>
        <w:tc>
          <w:tcPr>
            <w:tcW w:w="283" w:type="pct"/>
            <w:vAlign w:val="center"/>
            <w:hideMark/>
          </w:tcPr>
          <w:p w14:paraId="51635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3565,3</w:t>
            </w:r>
          </w:p>
        </w:tc>
        <w:tc>
          <w:tcPr>
            <w:tcW w:w="283" w:type="pct"/>
            <w:vAlign w:val="center"/>
            <w:hideMark/>
          </w:tcPr>
          <w:p w14:paraId="6AC57D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3565,3</w:t>
            </w:r>
          </w:p>
        </w:tc>
        <w:tc>
          <w:tcPr>
            <w:tcW w:w="283" w:type="pct"/>
            <w:vAlign w:val="center"/>
            <w:hideMark/>
          </w:tcPr>
          <w:p w14:paraId="3562C4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3565,3</w:t>
            </w:r>
          </w:p>
        </w:tc>
        <w:tc>
          <w:tcPr>
            <w:tcW w:w="283" w:type="pct"/>
            <w:vAlign w:val="center"/>
            <w:hideMark/>
          </w:tcPr>
          <w:p w14:paraId="29251A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3565,3</w:t>
            </w:r>
          </w:p>
        </w:tc>
        <w:tc>
          <w:tcPr>
            <w:tcW w:w="304" w:type="pct"/>
            <w:vAlign w:val="center"/>
            <w:hideMark/>
          </w:tcPr>
          <w:p w14:paraId="0F832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3565,3</w:t>
            </w:r>
          </w:p>
        </w:tc>
      </w:tr>
      <w:tr w:rsidR="00CC2335" w:rsidRPr="00CC2335" w14:paraId="29D95E3D" w14:textId="77777777" w:rsidTr="00322D6C">
        <w:trPr>
          <w:trHeight w:val="20"/>
        </w:trPr>
        <w:tc>
          <w:tcPr>
            <w:tcW w:w="5000" w:type="pct"/>
            <w:gridSpan w:val="15"/>
            <w:vAlign w:val="center"/>
            <w:hideMark/>
          </w:tcPr>
          <w:p w14:paraId="1B04FFE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002.02.01.213 - Строительство тепловой сети для подключения перспективного потребителя АУ ХМАО-Югры "Социально-оздоровительный центр "Сыновья" Лечебный профилакторий.</w:t>
            </w:r>
            <w:r w:rsidRPr="00CC2335">
              <w:rPr>
                <w:rFonts w:ascii="Times New Roman" w:hAnsi="Times New Roman"/>
                <w:b/>
                <w:bCs/>
                <w:color w:val="000000"/>
                <w:spacing w:val="0"/>
                <w:sz w:val="20"/>
                <w:szCs w:val="20"/>
                <w:lang w:eastAsia="ru-RU"/>
              </w:rPr>
              <w:br/>
              <w:t xml:space="preserve">Спортивно-оздоровительный комплекс с тепловой нагрузкой - 0,158 Гкал/ч в зоне действия Котельная №9 (СГМУП «ГТС») </w:t>
            </w:r>
          </w:p>
        </w:tc>
      </w:tr>
      <w:tr w:rsidR="00CC2335" w:rsidRPr="00CC2335" w14:paraId="13093E11" w14:textId="77777777" w:rsidTr="00322D6C">
        <w:trPr>
          <w:trHeight w:val="20"/>
        </w:trPr>
        <w:tc>
          <w:tcPr>
            <w:tcW w:w="1016" w:type="pct"/>
            <w:vAlign w:val="center"/>
            <w:hideMark/>
          </w:tcPr>
          <w:p w14:paraId="13011B8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C8A1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103,6</w:t>
            </w:r>
          </w:p>
        </w:tc>
        <w:tc>
          <w:tcPr>
            <w:tcW w:w="283" w:type="pct"/>
            <w:vAlign w:val="center"/>
            <w:hideMark/>
          </w:tcPr>
          <w:p w14:paraId="483913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1377,0</w:t>
            </w:r>
          </w:p>
        </w:tc>
        <w:tc>
          <w:tcPr>
            <w:tcW w:w="283" w:type="pct"/>
            <w:vAlign w:val="center"/>
            <w:hideMark/>
          </w:tcPr>
          <w:p w14:paraId="50A388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BFA2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B6C0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06BA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38CD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20F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07A6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CC5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43E2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551B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1EE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28E9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E2BAA46" w14:textId="77777777" w:rsidTr="00322D6C">
        <w:trPr>
          <w:trHeight w:val="20"/>
        </w:trPr>
        <w:tc>
          <w:tcPr>
            <w:tcW w:w="1016" w:type="pct"/>
            <w:vAlign w:val="center"/>
            <w:hideMark/>
          </w:tcPr>
          <w:p w14:paraId="649ED6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C926C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103,6</w:t>
            </w:r>
          </w:p>
        </w:tc>
        <w:tc>
          <w:tcPr>
            <w:tcW w:w="283" w:type="pct"/>
            <w:vAlign w:val="center"/>
            <w:hideMark/>
          </w:tcPr>
          <w:p w14:paraId="585945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73D06D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1DF578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6D15DC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7AC827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6BA962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5C4387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25B57F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3EF0D9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38DBD8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6508D7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283" w:type="pct"/>
            <w:vAlign w:val="center"/>
            <w:hideMark/>
          </w:tcPr>
          <w:p w14:paraId="1F4DC5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c>
          <w:tcPr>
            <w:tcW w:w="304" w:type="pct"/>
            <w:vAlign w:val="center"/>
            <w:hideMark/>
          </w:tcPr>
          <w:p w14:paraId="059E8A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1480,6</w:t>
            </w:r>
          </w:p>
        </w:tc>
      </w:tr>
      <w:tr w:rsidR="00CC2335" w:rsidRPr="00CC2335" w14:paraId="39DC398B" w14:textId="77777777" w:rsidTr="00322D6C">
        <w:trPr>
          <w:trHeight w:val="20"/>
        </w:trPr>
        <w:tc>
          <w:tcPr>
            <w:tcW w:w="5000" w:type="pct"/>
            <w:gridSpan w:val="15"/>
            <w:vAlign w:val="center"/>
            <w:hideMark/>
          </w:tcPr>
          <w:p w14:paraId="5C30092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002.02.01.214 - Строительство тепловой сети для подключения перспективного потребителя Кардымон Дмитрий Викторович Склад Нефтеюганское шоссе 27/1 с тепловой нагрузкой - 0,494 Гкал/ч в зоне действия СГРЭС-1 (СГМУП «ГТС») </w:t>
            </w:r>
          </w:p>
        </w:tc>
      </w:tr>
      <w:tr w:rsidR="00CC2335" w:rsidRPr="00CC2335" w14:paraId="0AE01FA9" w14:textId="77777777" w:rsidTr="00322D6C">
        <w:trPr>
          <w:trHeight w:val="20"/>
        </w:trPr>
        <w:tc>
          <w:tcPr>
            <w:tcW w:w="1016" w:type="pct"/>
            <w:vAlign w:val="center"/>
            <w:hideMark/>
          </w:tcPr>
          <w:p w14:paraId="5098668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1A346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CED2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6C75D4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793A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C1DC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39DF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37C2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2787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76E8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B8F0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EDB9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F088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A636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08FE2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D56BDD" w14:textId="77777777" w:rsidTr="00322D6C">
        <w:trPr>
          <w:trHeight w:val="20"/>
        </w:trPr>
        <w:tc>
          <w:tcPr>
            <w:tcW w:w="1016" w:type="pct"/>
            <w:vAlign w:val="center"/>
            <w:hideMark/>
          </w:tcPr>
          <w:p w14:paraId="532B5CE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197E0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9940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644078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185A0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50BD3E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0710EA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2EEF40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2B8D11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5DD435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310714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779DA6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75F6AC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283" w:type="pct"/>
            <w:vAlign w:val="center"/>
            <w:hideMark/>
          </w:tcPr>
          <w:p w14:paraId="1348CF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c>
          <w:tcPr>
            <w:tcW w:w="304" w:type="pct"/>
            <w:vAlign w:val="center"/>
            <w:hideMark/>
          </w:tcPr>
          <w:p w14:paraId="6B5465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4629,3</w:t>
            </w:r>
          </w:p>
        </w:tc>
      </w:tr>
      <w:tr w:rsidR="00CC2335" w:rsidRPr="00CC2335" w14:paraId="306CC093" w14:textId="77777777" w:rsidTr="00322D6C">
        <w:trPr>
          <w:trHeight w:val="20"/>
        </w:trPr>
        <w:tc>
          <w:tcPr>
            <w:tcW w:w="5000" w:type="pct"/>
            <w:gridSpan w:val="15"/>
            <w:vAlign w:val="center"/>
            <w:hideMark/>
          </w:tcPr>
          <w:p w14:paraId="5997D25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002.02.01.215 - Строительство тепловой сети для подключения перспективного потребителя Попов Игорь Евгеньевич Склад с тепловой нагрузкой - 0,105 Гкал/ч в зоне действия СГРЭС-1 (СГМУП «ГТС») </w:t>
            </w:r>
          </w:p>
        </w:tc>
      </w:tr>
      <w:tr w:rsidR="00CC2335" w:rsidRPr="00CC2335" w14:paraId="730E4D4C" w14:textId="77777777" w:rsidTr="00322D6C">
        <w:trPr>
          <w:trHeight w:val="20"/>
        </w:trPr>
        <w:tc>
          <w:tcPr>
            <w:tcW w:w="1016" w:type="pct"/>
            <w:vAlign w:val="center"/>
            <w:hideMark/>
          </w:tcPr>
          <w:p w14:paraId="57249BF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28162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68,9</w:t>
            </w:r>
          </w:p>
        </w:tc>
        <w:tc>
          <w:tcPr>
            <w:tcW w:w="283" w:type="pct"/>
            <w:vAlign w:val="center"/>
            <w:hideMark/>
          </w:tcPr>
          <w:p w14:paraId="28A2F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915,1</w:t>
            </w:r>
          </w:p>
        </w:tc>
        <w:tc>
          <w:tcPr>
            <w:tcW w:w="283" w:type="pct"/>
            <w:vAlign w:val="center"/>
            <w:hideMark/>
          </w:tcPr>
          <w:p w14:paraId="0F18E3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E100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DC77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29C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6A40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A8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1740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0FAA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1D46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2D29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8AA9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FA333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D526380" w14:textId="77777777" w:rsidTr="00322D6C">
        <w:trPr>
          <w:trHeight w:val="20"/>
        </w:trPr>
        <w:tc>
          <w:tcPr>
            <w:tcW w:w="1016" w:type="pct"/>
            <w:vAlign w:val="center"/>
            <w:hideMark/>
          </w:tcPr>
          <w:p w14:paraId="06B8407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58EDA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68,9</w:t>
            </w:r>
          </w:p>
        </w:tc>
        <w:tc>
          <w:tcPr>
            <w:tcW w:w="283" w:type="pct"/>
            <w:vAlign w:val="center"/>
            <w:hideMark/>
          </w:tcPr>
          <w:p w14:paraId="345581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4F518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05FE13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7F34AE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230FA1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29A365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7C8100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7C0020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2BE52C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11E454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7F8826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25323B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304" w:type="pct"/>
            <w:vAlign w:val="center"/>
            <w:hideMark/>
          </w:tcPr>
          <w:p w14:paraId="13123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r>
      <w:tr w:rsidR="00CC2335" w:rsidRPr="00CC2335" w14:paraId="0B8E4B79" w14:textId="77777777" w:rsidTr="00322D6C">
        <w:trPr>
          <w:trHeight w:val="20"/>
        </w:trPr>
        <w:tc>
          <w:tcPr>
            <w:tcW w:w="5000" w:type="pct"/>
            <w:gridSpan w:val="15"/>
            <w:vAlign w:val="center"/>
            <w:hideMark/>
          </w:tcPr>
          <w:p w14:paraId="1CBFF7B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002.02.01.216 - Строительство тепловой сети для подключения перспективного потребителя Организация дополнительного образования на 300 мест (мкр. X) с тепловой нагрузкой - 0,3 Гкал/ч в зоне действия СГРЭС-1 (СГМУП «ГТС») </w:t>
            </w:r>
          </w:p>
        </w:tc>
      </w:tr>
      <w:tr w:rsidR="00CC2335" w:rsidRPr="00CC2335" w14:paraId="24EF5A2D" w14:textId="77777777" w:rsidTr="00322D6C">
        <w:trPr>
          <w:trHeight w:val="20"/>
        </w:trPr>
        <w:tc>
          <w:tcPr>
            <w:tcW w:w="1016" w:type="pct"/>
            <w:vAlign w:val="center"/>
            <w:hideMark/>
          </w:tcPr>
          <w:p w14:paraId="6CF212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w:t>
            </w:r>
          </w:p>
        </w:tc>
        <w:tc>
          <w:tcPr>
            <w:tcW w:w="282" w:type="pct"/>
            <w:vAlign w:val="center"/>
            <w:hideMark/>
          </w:tcPr>
          <w:p w14:paraId="1DB63B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19F6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085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84E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5B72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45B5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4857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605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AB9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8099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281,8</w:t>
            </w:r>
          </w:p>
        </w:tc>
        <w:tc>
          <w:tcPr>
            <w:tcW w:w="283" w:type="pct"/>
            <w:vAlign w:val="center"/>
            <w:hideMark/>
          </w:tcPr>
          <w:p w14:paraId="397E22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3900,8</w:t>
            </w:r>
          </w:p>
        </w:tc>
        <w:tc>
          <w:tcPr>
            <w:tcW w:w="283" w:type="pct"/>
            <w:vAlign w:val="center"/>
            <w:hideMark/>
          </w:tcPr>
          <w:p w14:paraId="36F6FC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3FBA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3D3F1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F77A85" w14:textId="77777777" w:rsidTr="00322D6C">
        <w:trPr>
          <w:trHeight w:val="20"/>
        </w:trPr>
        <w:tc>
          <w:tcPr>
            <w:tcW w:w="1016" w:type="pct"/>
            <w:vAlign w:val="center"/>
            <w:hideMark/>
          </w:tcPr>
          <w:p w14:paraId="0D6345F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480EC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F812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F1A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0E13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044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323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91FF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025B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805D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A08E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281,8</w:t>
            </w:r>
          </w:p>
        </w:tc>
        <w:tc>
          <w:tcPr>
            <w:tcW w:w="283" w:type="pct"/>
            <w:vAlign w:val="center"/>
            <w:hideMark/>
          </w:tcPr>
          <w:p w14:paraId="719583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0FE205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6D02E7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304" w:type="pct"/>
            <w:vAlign w:val="center"/>
            <w:hideMark/>
          </w:tcPr>
          <w:p w14:paraId="2376CF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r>
      <w:tr w:rsidR="00CC2335" w:rsidRPr="00CC2335" w14:paraId="270C6DB7" w14:textId="77777777" w:rsidTr="00322D6C">
        <w:trPr>
          <w:trHeight w:val="20"/>
        </w:trPr>
        <w:tc>
          <w:tcPr>
            <w:tcW w:w="5000" w:type="pct"/>
            <w:gridSpan w:val="15"/>
            <w:vAlign w:val="center"/>
            <w:hideMark/>
          </w:tcPr>
          <w:p w14:paraId="7424137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002.02.01.217 - Строительство тепловой сети для подключения перспективного потребителя Нежилое здание заявитель Попов Игорь Евгеньевич с тепловой нагрузкой - 0,2 Гкал/ч в зоне действия СГРЭС-1 (СГМУП «ГТС») </w:t>
            </w:r>
          </w:p>
        </w:tc>
      </w:tr>
      <w:tr w:rsidR="00CC2335" w:rsidRPr="00CC2335" w14:paraId="6C563496" w14:textId="77777777" w:rsidTr="00322D6C">
        <w:trPr>
          <w:trHeight w:val="20"/>
        </w:trPr>
        <w:tc>
          <w:tcPr>
            <w:tcW w:w="1016" w:type="pct"/>
            <w:vAlign w:val="center"/>
            <w:hideMark/>
          </w:tcPr>
          <w:p w14:paraId="22D9CE1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8C3FC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31AF4B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1743,0</w:t>
            </w:r>
          </w:p>
        </w:tc>
        <w:tc>
          <w:tcPr>
            <w:tcW w:w="283" w:type="pct"/>
            <w:vAlign w:val="center"/>
            <w:hideMark/>
          </w:tcPr>
          <w:p w14:paraId="2CEC9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CC1F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EBCF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81D3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A47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88F1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A55A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88C2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8981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2F8E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88E4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A23E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3C2B819" w14:textId="77777777" w:rsidTr="00322D6C">
        <w:trPr>
          <w:trHeight w:val="20"/>
        </w:trPr>
        <w:tc>
          <w:tcPr>
            <w:tcW w:w="1016" w:type="pct"/>
            <w:vAlign w:val="center"/>
            <w:hideMark/>
          </w:tcPr>
          <w:p w14:paraId="422C5AC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AA42B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4717AE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728244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0A87CD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16D198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01C222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0FB280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4DEB81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5EDFB5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474948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61676A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575B16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283" w:type="pct"/>
            <w:vAlign w:val="center"/>
            <w:hideMark/>
          </w:tcPr>
          <w:p w14:paraId="5C7D56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c>
          <w:tcPr>
            <w:tcW w:w="304" w:type="pct"/>
            <w:vAlign w:val="center"/>
            <w:hideMark/>
          </w:tcPr>
          <w:p w14:paraId="4F6C2B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1874,2</w:t>
            </w:r>
          </w:p>
        </w:tc>
      </w:tr>
      <w:tr w:rsidR="00CC2335" w:rsidRPr="00CC2335" w14:paraId="5E0A29E5" w14:textId="77777777" w:rsidTr="00322D6C">
        <w:trPr>
          <w:trHeight w:val="20"/>
        </w:trPr>
        <w:tc>
          <w:tcPr>
            <w:tcW w:w="5000" w:type="pct"/>
            <w:gridSpan w:val="15"/>
            <w:vAlign w:val="center"/>
            <w:hideMark/>
          </w:tcPr>
          <w:p w14:paraId="601D45C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002.02.01.218 - Строительство тепловой сети для подключения перспективного потребителя АО "Мостострой-11". Нежилое здание производственного назначения, АБК с тепловой нагрузкой - 0,399 Гкал/ч в зоне действия СГРЭС-1 (СГМУП «ГТС») </w:t>
            </w:r>
          </w:p>
        </w:tc>
      </w:tr>
      <w:tr w:rsidR="00CC2335" w:rsidRPr="00CC2335" w14:paraId="766CB6A6" w14:textId="77777777" w:rsidTr="00322D6C">
        <w:trPr>
          <w:trHeight w:val="20"/>
        </w:trPr>
        <w:tc>
          <w:tcPr>
            <w:tcW w:w="1016" w:type="pct"/>
            <w:vAlign w:val="center"/>
            <w:hideMark/>
          </w:tcPr>
          <w:p w14:paraId="46F631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DC85B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261,7</w:t>
            </w:r>
          </w:p>
        </w:tc>
        <w:tc>
          <w:tcPr>
            <w:tcW w:w="283" w:type="pct"/>
            <w:vAlign w:val="center"/>
            <w:hideMark/>
          </w:tcPr>
          <w:p w14:paraId="3A67DE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3477,3</w:t>
            </w:r>
          </w:p>
        </w:tc>
        <w:tc>
          <w:tcPr>
            <w:tcW w:w="283" w:type="pct"/>
            <w:vAlign w:val="center"/>
            <w:hideMark/>
          </w:tcPr>
          <w:p w14:paraId="3DDC45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156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49A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292D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C35D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E49F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B4B2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ECF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B508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155F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FA31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E51E2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AC07D3C" w14:textId="77777777" w:rsidTr="00322D6C">
        <w:trPr>
          <w:trHeight w:val="20"/>
        </w:trPr>
        <w:tc>
          <w:tcPr>
            <w:tcW w:w="1016" w:type="pct"/>
            <w:vAlign w:val="center"/>
            <w:hideMark/>
          </w:tcPr>
          <w:p w14:paraId="43A7FB6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E65B8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261,7</w:t>
            </w:r>
          </w:p>
        </w:tc>
        <w:tc>
          <w:tcPr>
            <w:tcW w:w="283" w:type="pct"/>
            <w:vAlign w:val="center"/>
            <w:hideMark/>
          </w:tcPr>
          <w:p w14:paraId="3F5E25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19C4BF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2BF787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520702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720842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41E8FA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21E010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2BE1B6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0D14D5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7358DE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3356C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283" w:type="pct"/>
            <w:vAlign w:val="center"/>
            <w:hideMark/>
          </w:tcPr>
          <w:p w14:paraId="241B76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c>
          <w:tcPr>
            <w:tcW w:w="304" w:type="pct"/>
            <w:vAlign w:val="center"/>
            <w:hideMark/>
          </w:tcPr>
          <w:p w14:paraId="4C9CE9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3739,0</w:t>
            </w:r>
          </w:p>
        </w:tc>
      </w:tr>
      <w:tr w:rsidR="00CC2335" w:rsidRPr="00CC2335" w14:paraId="310797C6" w14:textId="77777777" w:rsidTr="00322D6C">
        <w:trPr>
          <w:trHeight w:val="20"/>
        </w:trPr>
        <w:tc>
          <w:tcPr>
            <w:tcW w:w="5000" w:type="pct"/>
            <w:gridSpan w:val="15"/>
            <w:vAlign w:val="center"/>
            <w:hideMark/>
          </w:tcPr>
          <w:p w14:paraId="059144C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002.02.01.219 - Строительство тепловой сети для подключения перспективного потребителя ОАО  "СПОПАТ". Корпус капитального ремонта автобусов с тепловой нагрузкой - 1,1 Гкал/ч в зоне действия СГРЭС-1 (СГМУП «ГТС») </w:t>
            </w:r>
          </w:p>
        </w:tc>
      </w:tr>
      <w:tr w:rsidR="00CC2335" w:rsidRPr="00CC2335" w14:paraId="5D1D44A5" w14:textId="77777777" w:rsidTr="00322D6C">
        <w:trPr>
          <w:trHeight w:val="20"/>
        </w:trPr>
        <w:tc>
          <w:tcPr>
            <w:tcW w:w="1016" w:type="pct"/>
            <w:vAlign w:val="center"/>
            <w:hideMark/>
          </w:tcPr>
          <w:p w14:paraId="0B5663D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C4111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721,6</w:t>
            </w:r>
          </w:p>
        </w:tc>
        <w:tc>
          <w:tcPr>
            <w:tcW w:w="283" w:type="pct"/>
            <w:vAlign w:val="center"/>
            <w:hideMark/>
          </w:tcPr>
          <w:p w14:paraId="3759EE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9586,6</w:t>
            </w:r>
          </w:p>
        </w:tc>
        <w:tc>
          <w:tcPr>
            <w:tcW w:w="283" w:type="pct"/>
            <w:vAlign w:val="center"/>
            <w:hideMark/>
          </w:tcPr>
          <w:p w14:paraId="100EDF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AB10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AAEE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E51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E59A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61A6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2E2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63A5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DBB5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BCE9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66B9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BE4A1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C1123F3" w14:textId="77777777" w:rsidTr="00322D6C">
        <w:trPr>
          <w:trHeight w:val="20"/>
        </w:trPr>
        <w:tc>
          <w:tcPr>
            <w:tcW w:w="1016" w:type="pct"/>
            <w:vAlign w:val="center"/>
            <w:hideMark/>
          </w:tcPr>
          <w:p w14:paraId="46DF53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08961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721,6</w:t>
            </w:r>
          </w:p>
        </w:tc>
        <w:tc>
          <w:tcPr>
            <w:tcW w:w="283" w:type="pct"/>
            <w:vAlign w:val="center"/>
            <w:hideMark/>
          </w:tcPr>
          <w:p w14:paraId="316FDA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2B11D1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65A023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4B8F81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5B7AE0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1409A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51A958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68AF9C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340C69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5B2CB5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5D4CFE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283" w:type="pct"/>
            <w:vAlign w:val="center"/>
            <w:hideMark/>
          </w:tcPr>
          <w:p w14:paraId="6DD5CC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c>
          <w:tcPr>
            <w:tcW w:w="304" w:type="pct"/>
            <w:vAlign w:val="center"/>
            <w:hideMark/>
          </w:tcPr>
          <w:p w14:paraId="3E158E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10308,1</w:t>
            </w:r>
          </w:p>
        </w:tc>
      </w:tr>
      <w:tr w:rsidR="00CC2335" w:rsidRPr="00CC2335" w14:paraId="5BDB82BB" w14:textId="77777777" w:rsidTr="00322D6C">
        <w:trPr>
          <w:trHeight w:val="20"/>
        </w:trPr>
        <w:tc>
          <w:tcPr>
            <w:tcW w:w="5000" w:type="pct"/>
            <w:gridSpan w:val="15"/>
            <w:vAlign w:val="center"/>
            <w:hideMark/>
          </w:tcPr>
          <w:p w14:paraId="189D0BD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002.02.01.220 - Строительство тепловой сети для подключения перспективного потребителя ОАО  "СПОПАТ". Корпус механизированной мойки автобусов с тепловой нагрузкой - 0,18 Гкал/ч в зоне действия СГРЭС-1 (СГМУП «ГТС») </w:t>
            </w:r>
          </w:p>
        </w:tc>
      </w:tr>
      <w:tr w:rsidR="00CC2335" w:rsidRPr="00CC2335" w14:paraId="31B49F74" w14:textId="77777777" w:rsidTr="00322D6C">
        <w:trPr>
          <w:trHeight w:val="20"/>
        </w:trPr>
        <w:tc>
          <w:tcPr>
            <w:tcW w:w="1016" w:type="pct"/>
            <w:vAlign w:val="center"/>
            <w:hideMark/>
          </w:tcPr>
          <w:p w14:paraId="0F331B0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6A170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118,1</w:t>
            </w:r>
          </w:p>
        </w:tc>
        <w:tc>
          <w:tcPr>
            <w:tcW w:w="283" w:type="pct"/>
            <w:vAlign w:val="center"/>
            <w:hideMark/>
          </w:tcPr>
          <w:p w14:paraId="6A61FF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1568,7</w:t>
            </w:r>
          </w:p>
        </w:tc>
        <w:tc>
          <w:tcPr>
            <w:tcW w:w="283" w:type="pct"/>
            <w:vAlign w:val="center"/>
            <w:hideMark/>
          </w:tcPr>
          <w:p w14:paraId="4C92BF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950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F6AA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02F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1FE0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EE4C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FA0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08B8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8D85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4208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49B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0ED11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26ABC19" w14:textId="77777777" w:rsidTr="00322D6C">
        <w:trPr>
          <w:trHeight w:val="20"/>
        </w:trPr>
        <w:tc>
          <w:tcPr>
            <w:tcW w:w="1016" w:type="pct"/>
            <w:vAlign w:val="center"/>
            <w:hideMark/>
          </w:tcPr>
          <w:p w14:paraId="7955FCA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2CA98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118,1</w:t>
            </w:r>
          </w:p>
        </w:tc>
        <w:tc>
          <w:tcPr>
            <w:tcW w:w="283" w:type="pct"/>
            <w:vAlign w:val="center"/>
            <w:hideMark/>
          </w:tcPr>
          <w:p w14:paraId="61573C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6AB578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4ECFAB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1003F7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0335C1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404EB6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26C217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7F109E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3BA064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1340B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345C47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533249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304" w:type="pct"/>
            <w:vAlign w:val="center"/>
            <w:hideMark/>
          </w:tcPr>
          <w:p w14:paraId="4B2E83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r>
      <w:tr w:rsidR="00CC2335" w:rsidRPr="00CC2335" w14:paraId="2C27B181" w14:textId="77777777" w:rsidTr="00322D6C">
        <w:trPr>
          <w:trHeight w:val="20"/>
        </w:trPr>
        <w:tc>
          <w:tcPr>
            <w:tcW w:w="5000" w:type="pct"/>
            <w:gridSpan w:val="15"/>
            <w:vAlign w:val="center"/>
            <w:hideMark/>
          </w:tcPr>
          <w:p w14:paraId="63BEDCC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002.02.01.221 - Строительство тепловой сети для подключения перспективного потребителя Здание производственное административное трест "Сургутремстрой" ПАО "Сургутнефтегаз" с тепловой нагрузкой - 1,025 Гкал/ч в зоне действия СГРЭС-1 (СГМУП «ГТС») </w:t>
            </w:r>
          </w:p>
        </w:tc>
      </w:tr>
      <w:tr w:rsidR="00CC2335" w:rsidRPr="00CC2335" w14:paraId="134A8A97" w14:textId="77777777" w:rsidTr="00322D6C">
        <w:trPr>
          <w:trHeight w:val="20"/>
        </w:trPr>
        <w:tc>
          <w:tcPr>
            <w:tcW w:w="1016" w:type="pct"/>
            <w:vAlign w:val="center"/>
            <w:hideMark/>
          </w:tcPr>
          <w:p w14:paraId="09D1701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C5EE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672,4</w:t>
            </w:r>
          </w:p>
        </w:tc>
        <w:tc>
          <w:tcPr>
            <w:tcW w:w="283" w:type="pct"/>
            <w:vAlign w:val="center"/>
            <w:hideMark/>
          </w:tcPr>
          <w:p w14:paraId="3E4C74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8932,9</w:t>
            </w:r>
          </w:p>
        </w:tc>
        <w:tc>
          <w:tcPr>
            <w:tcW w:w="283" w:type="pct"/>
            <w:vAlign w:val="center"/>
            <w:hideMark/>
          </w:tcPr>
          <w:p w14:paraId="1610B6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3D52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9128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BE04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CE2C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E4D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81CD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C3FF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35D4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1A24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07A3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A0881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39B1AC" w14:textId="77777777" w:rsidTr="00322D6C">
        <w:trPr>
          <w:trHeight w:val="20"/>
        </w:trPr>
        <w:tc>
          <w:tcPr>
            <w:tcW w:w="1016" w:type="pct"/>
            <w:vAlign w:val="center"/>
            <w:hideMark/>
          </w:tcPr>
          <w:p w14:paraId="2DB37A4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967C5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672,4</w:t>
            </w:r>
          </w:p>
        </w:tc>
        <w:tc>
          <w:tcPr>
            <w:tcW w:w="283" w:type="pct"/>
            <w:vAlign w:val="center"/>
            <w:hideMark/>
          </w:tcPr>
          <w:p w14:paraId="7D1822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21FC8E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70E0B3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775BA7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1239D8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50383A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182C32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729696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160C0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657786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35790A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283" w:type="pct"/>
            <w:vAlign w:val="center"/>
            <w:hideMark/>
          </w:tcPr>
          <w:p w14:paraId="7F8FFF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c>
          <w:tcPr>
            <w:tcW w:w="304" w:type="pct"/>
            <w:vAlign w:val="center"/>
            <w:hideMark/>
          </w:tcPr>
          <w:p w14:paraId="524AEB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9605,3</w:t>
            </w:r>
          </w:p>
        </w:tc>
      </w:tr>
      <w:tr w:rsidR="00CC2335" w:rsidRPr="00CC2335" w14:paraId="58F53EB8" w14:textId="77777777" w:rsidTr="00322D6C">
        <w:trPr>
          <w:trHeight w:val="20"/>
        </w:trPr>
        <w:tc>
          <w:tcPr>
            <w:tcW w:w="5000" w:type="pct"/>
            <w:gridSpan w:val="15"/>
            <w:vAlign w:val="center"/>
            <w:hideMark/>
          </w:tcPr>
          <w:p w14:paraId="0361C5F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002.02.01.222 - Строительство тепловой сети для подключения перспективного потребителя ИП Ковальчук М.Д. Кафе "Батьковская хата" с тепловой нагрузкой - 0,18 Гкал/ч в зоне действия СГРЭС-1 (СГМУП «ГТС») </w:t>
            </w:r>
          </w:p>
        </w:tc>
      </w:tr>
      <w:tr w:rsidR="00CC2335" w:rsidRPr="00CC2335" w14:paraId="044D539A" w14:textId="77777777" w:rsidTr="00322D6C">
        <w:trPr>
          <w:trHeight w:val="20"/>
        </w:trPr>
        <w:tc>
          <w:tcPr>
            <w:tcW w:w="1016" w:type="pct"/>
            <w:vAlign w:val="center"/>
            <w:hideMark/>
          </w:tcPr>
          <w:p w14:paraId="5374017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4683B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118,1</w:t>
            </w:r>
          </w:p>
        </w:tc>
        <w:tc>
          <w:tcPr>
            <w:tcW w:w="283" w:type="pct"/>
            <w:vAlign w:val="center"/>
            <w:hideMark/>
          </w:tcPr>
          <w:p w14:paraId="4DC9C7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1568,7</w:t>
            </w:r>
          </w:p>
        </w:tc>
        <w:tc>
          <w:tcPr>
            <w:tcW w:w="283" w:type="pct"/>
            <w:vAlign w:val="center"/>
            <w:hideMark/>
          </w:tcPr>
          <w:p w14:paraId="510068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C794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8FA1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36C9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E728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0DE2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D15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F96F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43C7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3BB9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5972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07CF1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7ADFB60" w14:textId="77777777" w:rsidTr="00322D6C">
        <w:trPr>
          <w:trHeight w:val="20"/>
        </w:trPr>
        <w:tc>
          <w:tcPr>
            <w:tcW w:w="1016" w:type="pct"/>
            <w:vAlign w:val="center"/>
            <w:hideMark/>
          </w:tcPr>
          <w:p w14:paraId="258CE6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6D04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118,1</w:t>
            </w:r>
          </w:p>
        </w:tc>
        <w:tc>
          <w:tcPr>
            <w:tcW w:w="283" w:type="pct"/>
            <w:vAlign w:val="center"/>
            <w:hideMark/>
          </w:tcPr>
          <w:p w14:paraId="5660CF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5B046D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53F58D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0E2FC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59A900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43761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2532E4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2C689C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44380C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35433E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6FC90A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283" w:type="pct"/>
            <w:vAlign w:val="center"/>
            <w:hideMark/>
          </w:tcPr>
          <w:p w14:paraId="0E9586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c>
          <w:tcPr>
            <w:tcW w:w="304" w:type="pct"/>
            <w:vAlign w:val="center"/>
            <w:hideMark/>
          </w:tcPr>
          <w:p w14:paraId="195C5E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1686,8</w:t>
            </w:r>
          </w:p>
        </w:tc>
      </w:tr>
      <w:tr w:rsidR="00CC2335" w:rsidRPr="00CC2335" w14:paraId="3A2987D5" w14:textId="77777777" w:rsidTr="00322D6C">
        <w:trPr>
          <w:trHeight w:val="20"/>
        </w:trPr>
        <w:tc>
          <w:tcPr>
            <w:tcW w:w="5000" w:type="pct"/>
            <w:gridSpan w:val="15"/>
            <w:vAlign w:val="center"/>
            <w:hideMark/>
          </w:tcPr>
          <w:p w14:paraId="389152F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002.02.01.223 - Строительство тепловой сети для подключения перспективного потребителя Детский сад на 198 мест с начальной школой на 90 учащихся с тепловой нагрузкой - 0,744 Гкал/ч в зоне действия СГРЭС-2 (СГМУП «ГТС») </w:t>
            </w:r>
          </w:p>
        </w:tc>
      </w:tr>
      <w:tr w:rsidR="00CC2335" w:rsidRPr="00CC2335" w14:paraId="2CACB75E" w14:textId="77777777" w:rsidTr="00322D6C">
        <w:trPr>
          <w:trHeight w:val="20"/>
        </w:trPr>
        <w:tc>
          <w:tcPr>
            <w:tcW w:w="1016" w:type="pct"/>
            <w:vAlign w:val="center"/>
            <w:hideMark/>
          </w:tcPr>
          <w:p w14:paraId="664CBAA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8A0EB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488,0</w:t>
            </w:r>
          </w:p>
        </w:tc>
        <w:tc>
          <w:tcPr>
            <w:tcW w:w="283" w:type="pct"/>
            <w:vAlign w:val="center"/>
            <w:hideMark/>
          </w:tcPr>
          <w:p w14:paraId="406E40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6484,0</w:t>
            </w:r>
          </w:p>
        </w:tc>
        <w:tc>
          <w:tcPr>
            <w:tcW w:w="283" w:type="pct"/>
            <w:vAlign w:val="center"/>
            <w:hideMark/>
          </w:tcPr>
          <w:p w14:paraId="60A6D2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DE8A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693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40B1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E1B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8B45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FBD7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876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7E9D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7BD8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23A7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9CA9B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F819363" w14:textId="77777777" w:rsidTr="00322D6C">
        <w:trPr>
          <w:trHeight w:val="20"/>
        </w:trPr>
        <w:tc>
          <w:tcPr>
            <w:tcW w:w="1016" w:type="pct"/>
            <w:vAlign w:val="center"/>
            <w:hideMark/>
          </w:tcPr>
          <w:p w14:paraId="79036E3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3A7D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488,0</w:t>
            </w:r>
          </w:p>
        </w:tc>
        <w:tc>
          <w:tcPr>
            <w:tcW w:w="283" w:type="pct"/>
            <w:vAlign w:val="center"/>
            <w:hideMark/>
          </w:tcPr>
          <w:p w14:paraId="29171F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772F53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6D9509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09875A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28A708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2B0D9F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44AD99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52D6F7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1BD446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39B279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0EDC7C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283" w:type="pct"/>
            <w:vAlign w:val="center"/>
            <w:hideMark/>
          </w:tcPr>
          <w:p w14:paraId="3BB3C5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c>
          <w:tcPr>
            <w:tcW w:w="304" w:type="pct"/>
            <w:vAlign w:val="center"/>
            <w:hideMark/>
          </w:tcPr>
          <w:p w14:paraId="7AB1B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6972,1</w:t>
            </w:r>
          </w:p>
        </w:tc>
      </w:tr>
      <w:tr w:rsidR="00CC2335" w:rsidRPr="00CC2335" w14:paraId="0FEB5761" w14:textId="77777777" w:rsidTr="00322D6C">
        <w:trPr>
          <w:trHeight w:val="20"/>
        </w:trPr>
        <w:tc>
          <w:tcPr>
            <w:tcW w:w="5000" w:type="pct"/>
            <w:gridSpan w:val="15"/>
            <w:vAlign w:val="center"/>
            <w:hideMark/>
          </w:tcPr>
          <w:p w14:paraId="78FFFF2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002.02.01.224 - Строительство тепловой сети для подключения перспективного потребителя Магазин повседневного спроса с тепловой нагрузкой - 0,251 Гкал/ч в зоне действия СГРЭС-2 (СГМУП «ГТС») </w:t>
            </w:r>
          </w:p>
        </w:tc>
      </w:tr>
      <w:tr w:rsidR="00CC2335" w:rsidRPr="00CC2335" w14:paraId="6C0C5350" w14:textId="77777777" w:rsidTr="00322D6C">
        <w:trPr>
          <w:trHeight w:val="20"/>
        </w:trPr>
        <w:tc>
          <w:tcPr>
            <w:tcW w:w="1016" w:type="pct"/>
            <w:vAlign w:val="center"/>
            <w:hideMark/>
          </w:tcPr>
          <w:p w14:paraId="5283D55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69B5D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164,6</w:t>
            </w:r>
          </w:p>
        </w:tc>
        <w:tc>
          <w:tcPr>
            <w:tcW w:w="283" w:type="pct"/>
            <w:vAlign w:val="center"/>
            <w:hideMark/>
          </w:tcPr>
          <w:p w14:paraId="3156CA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2187,5</w:t>
            </w:r>
          </w:p>
        </w:tc>
        <w:tc>
          <w:tcPr>
            <w:tcW w:w="283" w:type="pct"/>
            <w:vAlign w:val="center"/>
            <w:hideMark/>
          </w:tcPr>
          <w:p w14:paraId="69926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0720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6EB0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72C4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DCB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FA1C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36C1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B65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9BFB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11DE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8095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9EAB4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037AD46" w14:textId="77777777" w:rsidTr="00322D6C">
        <w:trPr>
          <w:trHeight w:val="20"/>
        </w:trPr>
        <w:tc>
          <w:tcPr>
            <w:tcW w:w="1016" w:type="pct"/>
            <w:vAlign w:val="center"/>
            <w:hideMark/>
          </w:tcPr>
          <w:p w14:paraId="2FE5064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02F4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164,6</w:t>
            </w:r>
          </w:p>
        </w:tc>
        <w:tc>
          <w:tcPr>
            <w:tcW w:w="283" w:type="pct"/>
            <w:vAlign w:val="center"/>
            <w:hideMark/>
          </w:tcPr>
          <w:p w14:paraId="313DA5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251129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1E7A21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4E58A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3AC843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2FBFD8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6DEE17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6214FF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5A9C8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4312B8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40386E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283" w:type="pct"/>
            <w:vAlign w:val="center"/>
            <w:hideMark/>
          </w:tcPr>
          <w:p w14:paraId="4FE7A7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c>
          <w:tcPr>
            <w:tcW w:w="304" w:type="pct"/>
            <w:vAlign w:val="center"/>
            <w:hideMark/>
          </w:tcPr>
          <w:p w14:paraId="051ACD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2352,1</w:t>
            </w:r>
          </w:p>
        </w:tc>
      </w:tr>
      <w:tr w:rsidR="00CC2335" w:rsidRPr="00CC2335" w14:paraId="38D394CA" w14:textId="77777777" w:rsidTr="00322D6C">
        <w:trPr>
          <w:trHeight w:val="20"/>
        </w:trPr>
        <w:tc>
          <w:tcPr>
            <w:tcW w:w="5000" w:type="pct"/>
            <w:gridSpan w:val="15"/>
            <w:vAlign w:val="center"/>
            <w:hideMark/>
          </w:tcPr>
          <w:p w14:paraId="22FF57A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002.02.01.225 - Строительство тепловой сети для подключения перспективного потребителя Учебно-производственный центр "Сургутской районной оборонной спортивно-технической</w:t>
            </w:r>
            <w:r w:rsidRPr="00CC2335">
              <w:rPr>
                <w:rFonts w:ascii="Times New Roman" w:hAnsi="Times New Roman"/>
                <w:b/>
                <w:bCs/>
                <w:color w:val="000000"/>
                <w:spacing w:val="0"/>
                <w:sz w:val="20"/>
                <w:szCs w:val="20"/>
                <w:lang w:eastAsia="ru-RU"/>
              </w:rPr>
              <w:br/>
              <w:t xml:space="preserve">организации" с тепловой нагрузкой - 0,3 Гкал/ч в зоне действия СГРЭС-1 (СГМУП «ГТС») </w:t>
            </w:r>
          </w:p>
        </w:tc>
      </w:tr>
      <w:tr w:rsidR="00CC2335" w:rsidRPr="00CC2335" w14:paraId="5FBC2C75" w14:textId="77777777" w:rsidTr="00322D6C">
        <w:trPr>
          <w:trHeight w:val="20"/>
        </w:trPr>
        <w:tc>
          <w:tcPr>
            <w:tcW w:w="1016" w:type="pct"/>
            <w:vAlign w:val="center"/>
            <w:hideMark/>
          </w:tcPr>
          <w:p w14:paraId="27FFD6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D149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FD4E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B2A1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D8E3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E7B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F2E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13E6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443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5B8A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D224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C244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293,6</w:t>
            </w:r>
          </w:p>
        </w:tc>
        <w:tc>
          <w:tcPr>
            <w:tcW w:w="283" w:type="pct"/>
            <w:vAlign w:val="center"/>
            <w:hideMark/>
          </w:tcPr>
          <w:p w14:paraId="21C472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4057,9</w:t>
            </w:r>
          </w:p>
        </w:tc>
        <w:tc>
          <w:tcPr>
            <w:tcW w:w="283" w:type="pct"/>
            <w:vAlign w:val="center"/>
            <w:hideMark/>
          </w:tcPr>
          <w:p w14:paraId="0863E2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AE5DF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69F2F8E" w14:textId="77777777" w:rsidTr="00322D6C">
        <w:trPr>
          <w:trHeight w:val="20"/>
        </w:trPr>
        <w:tc>
          <w:tcPr>
            <w:tcW w:w="1016" w:type="pct"/>
            <w:vAlign w:val="center"/>
            <w:hideMark/>
          </w:tcPr>
          <w:p w14:paraId="5102613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35762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734F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C9BB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18B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3DA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8244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92BD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476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B2FF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08BB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110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293,6</w:t>
            </w:r>
          </w:p>
        </w:tc>
        <w:tc>
          <w:tcPr>
            <w:tcW w:w="283" w:type="pct"/>
            <w:vAlign w:val="center"/>
            <w:hideMark/>
          </w:tcPr>
          <w:p w14:paraId="79D47B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4351,5</w:t>
            </w:r>
          </w:p>
        </w:tc>
        <w:tc>
          <w:tcPr>
            <w:tcW w:w="283" w:type="pct"/>
            <w:vAlign w:val="center"/>
            <w:hideMark/>
          </w:tcPr>
          <w:p w14:paraId="6796DD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4351,5</w:t>
            </w:r>
          </w:p>
        </w:tc>
        <w:tc>
          <w:tcPr>
            <w:tcW w:w="304" w:type="pct"/>
            <w:vAlign w:val="center"/>
            <w:hideMark/>
          </w:tcPr>
          <w:p w14:paraId="21B48D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4351,5</w:t>
            </w:r>
          </w:p>
        </w:tc>
      </w:tr>
      <w:tr w:rsidR="00CC2335" w:rsidRPr="00CC2335" w14:paraId="6BF38680" w14:textId="77777777" w:rsidTr="00322D6C">
        <w:trPr>
          <w:trHeight w:val="20"/>
        </w:trPr>
        <w:tc>
          <w:tcPr>
            <w:tcW w:w="5000" w:type="pct"/>
            <w:gridSpan w:val="15"/>
            <w:vAlign w:val="center"/>
            <w:hideMark/>
          </w:tcPr>
          <w:p w14:paraId="43F0121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002.02.01.226 - Строительство тепловой сети для подключения перспективного потребителя Административные здания с тепловой нагрузкой - 0,086 Гкал/ч в зоне действия СГРЭС-1 (СГМУП «ГТС») </w:t>
            </w:r>
          </w:p>
        </w:tc>
      </w:tr>
      <w:tr w:rsidR="00CC2335" w:rsidRPr="00CC2335" w14:paraId="611C98BE" w14:textId="77777777" w:rsidTr="00322D6C">
        <w:trPr>
          <w:trHeight w:val="20"/>
        </w:trPr>
        <w:tc>
          <w:tcPr>
            <w:tcW w:w="1016" w:type="pct"/>
            <w:vAlign w:val="center"/>
            <w:hideMark/>
          </w:tcPr>
          <w:p w14:paraId="787BBD8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E22EC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E887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A820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F4AA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33E6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10AF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68,8</w:t>
            </w:r>
          </w:p>
        </w:tc>
        <w:tc>
          <w:tcPr>
            <w:tcW w:w="283" w:type="pct"/>
            <w:vAlign w:val="center"/>
            <w:hideMark/>
          </w:tcPr>
          <w:p w14:paraId="6D36D7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951,9</w:t>
            </w:r>
          </w:p>
        </w:tc>
        <w:tc>
          <w:tcPr>
            <w:tcW w:w="283" w:type="pct"/>
            <w:vAlign w:val="center"/>
            <w:hideMark/>
          </w:tcPr>
          <w:p w14:paraId="6BEE52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E98F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2D56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5948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3393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B396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A942A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BEFCF2B" w14:textId="77777777" w:rsidTr="00322D6C">
        <w:trPr>
          <w:trHeight w:val="20"/>
        </w:trPr>
        <w:tc>
          <w:tcPr>
            <w:tcW w:w="1016" w:type="pct"/>
            <w:vAlign w:val="center"/>
            <w:hideMark/>
          </w:tcPr>
          <w:p w14:paraId="211CA13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260AB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9D00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4F6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DB4C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02B1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6BB5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68,8</w:t>
            </w:r>
          </w:p>
        </w:tc>
        <w:tc>
          <w:tcPr>
            <w:tcW w:w="283" w:type="pct"/>
            <w:vAlign w:val="center"/>
            <w:hideMark/>
          </w:tcPr>
          <w:p w14:paraId="022779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1020,7</w:t>
            </w:r>
          </w:p>
        </w:tc>
        <w:tc>
          <w:tcPr>
            <w:tcW w:w="283" w:type="pct"/>
            <w:vAlign w:val="center"/>
            <w:hideMark/>
          </w:tcPr>
          <w:p w14:paraId="3F6D61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1020,7</w:t>
            </w:r>
          </w:p>
        </w:tc>
        <w:tc>
          <w:tcPr>
            <w:tcW w:w="283" w:type="pct"/>
            <w:vAlign w:val="center"/>
            <w:hideMark/>
          </w:tcPr>
          <w:p w14:paraId="623D37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1020,7</w:t>
            </w:r>
          </w:p>
        </w:tc>
        <w:tc>
          <w:tcPr>
            <w:tcW w:w="283" w:type="pct"/>
            <w:vAlign w:val="center"/>
            <w:hideMark/>
          </w:tcPr>
          <w:p w14:paraId="618BF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1020,7</w:t>
            </w:r>
          </w:p>
        </w:tc>
        <w:tc>
          <w:tcPr>
            <w:tcW w:w="283" w:type="pct"/>
            <w:vAlign w:val="center"/>
            <w:hideMark/>
          </w:tcPr>
          <w:p w14:paraId="5257DD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1020,7</w:t>
            </w:r>
          </w:p>
        </w:tc>
        <w:tc>
          <w:tcPr>
            <w:tcW w:w="283" w:type="pct"/>
            <w:vAlign w:val="center"/>
            <w:hideMark/>
          </w:tcPr>
          <w:p w14:paraId="0FD13D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1020,7</w:t>
            </w:r>
          </w:p>
        </w:tc>
        <w:tc>
          <w:tcPr>
            <w:tcW w:w="283" w:type="pct"/>
            <w:vAlign w:val="center"/>
            <w:hideMark/>
          </w:tcPr>
          <w:p w14:paraId="693B78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1020,7</w:t>
            </w:r>
          </w:p>
        </w:tc>
        <w:tc>
          <w:tcPr>
            <w:tcW w:w="304" w:type="pct"/>
            <w:vAlign w:val="center"/>
            <w:hideMark/>
          </w:tcPr>
          <w:p w14:paraId="2999CA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1020,7</w:t>
            </w:r>
          </w:p>
        </w:tc>
      </w:tr>
      <w:tr w:rsidR="00CC2335" w:rsidRPr="00CC2335" w14:paraId="22C25E39" w14:textId="77777777" w:rsidTr="00322D6C">
        <w:trPr>
          <w:trHeight w:val="20"/>
        </w:trPr>
        <w:tc>
          <w:tcPr>
            <w:tcW w:w="5000" w:type="pct"/>
            <w:gridSpan w:val="15"/>
            <w:vAlign w:val="center"/>
            <w:hideMark/>
          </w:tcPr>
          <w:p w14:paraId="09EB4BA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002.02.01.227 - Строительство тепловой сети для подключения перспективного потребителя Многофункциональный культурный центр на 1000 мест с тепловой нагрузкой - 0,397 Гкал/ч в зоне действия СГРЭС-1 (СГМУП «ГТС») </w:t>
            </w:r>
          </w:p>
        </w:tc>
      </w:tr>
      <w:tr w:rsidR="00CC2335" w:rsidRPr="00CC2335" w14:paraId="103DDF14" w14:textId="77777777" w:rsidTr="00322D6C">
        <w:trPr>
          <w:trHeight w:val="20"/>
        </w:trPr>
        <w:tc>
          <w:tcPr>
            <w:tcW w:w="1016" w:type="pct"/>
            <w:vAlign w:val="center"/>
            <w:hideMark/>
          </w:tcPr>
          <w:p w14:paraId="15A583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9B87A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3DA2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9D7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EB59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C3F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D64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A399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5671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3C9F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BAE5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05AE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FC12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403,9</w:t>
            </w:r>
          </w:p>
        </w:tc>
        <w:tc>
          <w:tcPr>
            <w:tcW w:w="283" w:type="pct"/>
            <w:vAlign w:val="center"/>
            <w:hideMark/>
          </w:tcPr>
          <w:p w14:paraId="6A66DB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5573,2</w:t>
            </w:r>
          </w:p>
        </w:tc>
        <w:tc>
          <w:tcPr>
            <w:tcW w:w="304" w:type="pct"/>
            <w:vAlign w:val="center"/>
            <w:hideMark/>
          </w:tcPr>
          <w:p w14:paraId="06FC18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8205098" w14:textId="77777777" w:rsidTr="00322D6C">
        <w:trPr>
          <w:trHeight w:val="20"/>
        </w:trPr>
        <w:tc>
          <w:tcPr>
            <w:tcW w:w="1016" w:type="pct"/>
            <w:vAlign w:val="center"/>
            <w:hideMark/>
          </w:tcPr>
          <w:p w14:paraId="30A3BB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51E2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61B7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B917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B88A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AFD2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1AF3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EEE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A52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9A81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6168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F604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2603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403,9</w:t>
            </w:r>
          </w:p>
        </w:tc>
        <w:tc>
          <w:tcPr>
            <w:tcW w:w="283" w:type="pct"/>
            <w:vAlign w:val="center"/>
            <w:hideMark/>
          </w:tcPr>
          <w:p w14:paraId="014F14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5977,1</w:t>
            </w:r>
          </w:p>
        </w:tc>
        <w:tc>
          <w:tcPr>
            <w:tcW w:w="304" w:type="pct"/>
            <w:vAlign w:val="center"/>
            <w:hideMark/>
          </w:tcPr>
          <w:p w14:paraId="51DF21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5977,1</w:t>
            </w:r>
          </w:p>
        </w:tc>
      </w:tr>
      <w:tr w:rsidR="00CC2335" w:rsidRPr="00CC2335" w14:paraId="2362B891" w14:textId="77777777" w:rsidTr="00322D6C">
        <w:trPr>
          <w:trHeight w:val="20"/>
        </w:trPr>
        <w:tc>
          <w:tcPr>
            <w:tcW w:w="5000" w:type="pct"/>
            <w:gridSpan w:val="15"/>
            <w:vAlign w:val="center"/>
            <w:hideMark/>
          </w:tcPr>
          <w:p w14:paraId="0AC0D97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002.02.01.228 - Строительство тепловой сети для подключения перспективного потребителя Плавательный бассейн площадь зеркала 1050 м2 с тепловой нагрузкой - 2,361 Гкал/ч в зоне действия СГРЭС-1 (СГМУП «ГТС») </w:t>
            </w:r>
          </w:p>
        </w:tc>
      </w:tr>
      <w:tr w:rsidR="00CC2335" w:rsidRPr="00CC2335" w14:paraId="670C7310" w14:textId="77777777" w:rsidTr="00322D6C">
        <w:trPr>
          <w:trHeight w:val="20"/>
        </w:trPr>
        <w:tc>
          <w:tcPr>
            <w:tcW w:w="1016" w:type="pct"/>
            <w:vAlign w:val="center"/>
            <w:hideMark/>
          </w:tcPr>
          <w:p w14:paraId="1D4F577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7DB19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7FF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8971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C89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0FCA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D63F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519A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ACB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1669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E414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F1DC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AB51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7102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D815E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37173,2</w:t>
            </w:r>
          </w:p>
        </w:tc>
      </w:tr>
      <w:tr w:rsidR="00CC2335" w:rsidRPr="00CC2335" w14:paraId="4ACE8F87" w14:textId="77777777" w:rsidTr="00322D6C">
        <w:trPr>
          <w:trHeight w:val="20"/>
        </w:trPr>
        <w:tc>
          <w:tcPr>
            <w:tcW w:w="1016" w:type="pct"/>
            <w:vAlign w:val="center"/>
            <w:hideMark/>
          </w:tcPr>
          <w:p w14:paraId="63A70FA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B0FF6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7CB3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0D6D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22E2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511E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0771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8A50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4D93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1495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AF43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B29C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2311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676D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ED27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37173,2</w:t>
            </w:r>
          </w:p>
        </w:tc>
      </w:tr>
      <w:tr w:rsidR="00CC2335" w:rsidRPr="00CC2335" w14:paraId="4E649E52" w14:textId="77777777" w:rsidTr="00322D6C">
        <w:trPr>
          <w:trHeight w:val="20"/>
        </w:trPr>
        <w:tc>
          <w:tcPr>
            <w:tcW w:w="5000" w:type="pct"/>
            <w:gridSpan w:val="15"/>
            <w:vAlign w:val="center"/>
            <w:hideMark/>
          </w:tcPr>
          <w:p w14:paraId="7165185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002.02.01.229 - Строительство тепловой сети для подключения перспективного потребителя Многофункциональный комплекс «Югра» площадью 12000 кв.м. с тепловой нагрузкой - 1,181 Гкал/ч в зоне действия СГРЭС-1 (СГМУП «ГТС») </w:t>
            </w:r>
          </w:p>
        </w:tc>
      </w:tr>
      <w:tr w:rsidR="00CC2335" w:rsidRPr="00CC2335" w14:paraId="7AA74E00" w14:textId="77777777" w:rsidTr="00322D6C">
        <w:trPr>
          <w:trHeight w:val="20"/>
        </w:trPr>
        <w:tc>
          <w:tcPr>
            <w:tcW w:w="1016" w:type="pct"/>
            <w:vAlign w:val="center"/>
            <w:hideMark/>
          </w:tcPr>
          <w:p w14:paraId="051A976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2F9F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0195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C459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93E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EDB1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CC65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5A7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9955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7117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A9A1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1107,6</w:t>
            </w:r>
          </w:p>
        </w:tc>
        <w:tc>
          <w:tcPr>
            <w:tcW w:w="283" w:type="pct"/>
            <w:vAlign w:val="center"/>
            <w:hideMark/>
          </w:tcPr>
          <w:p w14:paraId="269285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15333,2</w:t>
            </w:r>
          </w:p>
        </w:tc>
        <w:tc>
          <w:tcPr>
            <w:tcW w:w="283" w:type="pct"/>
            <w:vAlign w:val="center"/>
            <w:hideMark/>
          </w:tcPr>
          <w:p w14:paraId="5E1077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C8EA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EE823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9D07398" w14:textId="77777777" w:rsidTr="00322D6C">
        <w:trPr>
          <w:trHeight w:val="20"/>
        </w:trPr>
        <w:tc>
          <w:tcPr>
            <w:tcW w:w="1016" w:type="pct"/>
            <w:vAlign w:val="center"/>
            <w:hideMark/>
          </w:tcPr>
          <w:p w14:paraId="7F68480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5EA093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A3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A407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D1A4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A88C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2D33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1664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174D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FECE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4DCA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1107,6</w:t>
            </w:r>
          </w:p>
        </w:tc>
        <w:tc>
          <w:tcPr>
            <w:tcW w:w="283" w:type="pct"/>
            <w:vAlign w:val="center"/>
            <w:hideMark/>
          </w:tcPr>
          <w:p w14:paraId="2D681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16440,9</w:t>
            </w:r>
          </w:p>
        </w:tc>
        <w:tc>
          <w:tcPr>
            <w:tcW w:w="283" w:type="pct"/>
            <w:vAlign w:val="center"/>
            <w:hideMark/>
          </w:tcPr>
          <w:p w14:paraId="0DC944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16440,9</w:t>
            </w:r>
          </w:p>
        </w:tc>
        <w:tc>
          <w:tcPr>
            <w:tcW w:w="283" w:type="pct"/>
            <w:vAlign w:val="center"/>
            <w:hideMark/>
          </w:tcPr>
          <w:p w14:paraId="7D63F0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16440,9</w:t>
            </w:r>
          </w:p>
        </w:tc>
        <w:tc>
          <w:tcPr>
            <w:tcW w:w="304" w:type="pct"/>
            <w:vAlign w:val="center"/>
            <w:hideMark/>
          </w:tcPr>
          <w:p w14:paraId="7E20C2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16440,9</w:t>
            </w:r>
          </w:p>
        </w:tc>
      </w:tr>
      <w:tr w:rsidR="00CC2335" w:rsidRPr="00CC2335" w14:paraId="66A322B0" w14:textId="77777777" w:rsidTr="00322D6C">
        <w:trPr>
          <w:trHeight w:val="20"/>
        </w:trPr>
        <w:tc>
          <w:tcPr>
            <w:tcW w:w="5000" w:type="pct"/>
            <w:gridSpan w:val="15"/>
            <w:vAlign w:val="center"/>
            <w:hideMark/>
          </w:tcPr>
          <w:p w14:paraId="5CEF628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002.02.01.230 - Строительство тепловой сети для подключения перспективного потребителя Административно-бытовой корпус со складскими помещениями, ремонтная мастерская с тепловой нагрузкой - 0,278 Гкал/ч в зоне действия СГРЭС-2 (СГМУП «ГТС») </w:t>
            </w:r>
          </w:p>
        </w:tc>
      </w:tr>
      <w:tr w:rsidR="00CC2335" w:rsidRPr="00CC2335" w14:paraId="544697E1" w14:textId="77777777" w:rsidTr="00322D6C">
        <w:trPr>
          <w:trHeight w:val="20"/>
        </w:trPr>
        <w:tc>
          <w:tcPr>
            <w:tcW w:w="1016" w:type="pct"/>
            <w:vAlign w:val="center"/>
            <w:hideMark/>
          </w:tcPr>
          <w:p w14:paraId="1B76B7B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473CC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880A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0CF7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8BD6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16A85B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C47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28F0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AB7B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F09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FAAF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27FC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0ACA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FAA9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D507F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21EA4B8" w14:textId="77777777" w:rsidTr="00322D6C">
        <w:trPr>
          <w:trHeight w:val="20"/>
        </w:trPr>
        <w:tc>
          <w:tcPr>
            <w:tcW w:w="1016" w:type="pct"/>
            <w:vAlign w:val="center"/>
            <w:hideMark/>
          </w:tcPr>
          <w:p w14:paraId="333D74F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7BD2C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7264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9311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07B8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764B6F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4702F3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575769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4F6456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576018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1C8890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3E19AB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79DAB1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283" w:type="pct"/>
            <w:vAlign w:val="center"/>
            <w:hideMark/>
          </w:tcPr>
          <w:p w14:paraId="55C757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c>
          <w:tcPr>
            <w:tcW w:w="304" w:type="pct"/>
            <w:vAlign w:val="center"/>
            <w:hideMark/>
          </w:tcPr>
          <w:p w14:paraId="5B6D10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2891,7</w:t>
            </w:r>
          </w:p>
        </w:tc>
      </w:tr>
      <w:tr w:rsidR="00CC2335" w:rsidRPr="00CC2335" w14:paraId="162AA585" w14:textId="77777777" w:rsidTr="00322D6C">
        <w:trPr>
          <w:trHeight w:val="20"/>
        </w:trPr>
        <w:tc>
          <w:tcPr>
            <w:tcW w:w="5000" w:type="pct"/>
            <w:gridSpan w:val="15"/>
            <w:vAlign w:val="center"/>
            <w:hideMark/>
          </w:tcPr>
          <w:p w14:paraId="6CA1CC6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002.02.01.231 - Строительство тепловой сети для подключения перспективного потребителя Асликян Т. М., Гарибян А. Р. РММ-1, РММ-2 с тепловой нагрузкой - 0,15 Гкал/ч в зоне действия СГРЭС-2 (СГМУП «ГТС») </w:t>
            </w:r>
          </w:p>
        </w:tc>
      </w:tr>
      <w:tr w:rsidR="00CC2335" w:rsidRPr="00CC2335" w14:paraId="48DEFA26" w14:textId="77777777" w:rsidTr="00322D6C">
        <w:trPr>
          <w:trHeight w:val="20"/>
        </w:trPr>
        <w:tc>
          <w:tcPr>
            <w:tcW w:w="1016" w:type="pct"/>
            <w:vAlign w:val="center"/>
            <w:hideMark/>
          </w:tcPr>
          <w:p w14:paraId="7D1CA8A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F7FA1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6975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CCEC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104,3</w:t>
            </w:r>
          </w:p>
        </w:tc>
        <w:tc>
          <w:tcPr>
            <w:tcW w:w="283" w:type="pct"/>
            <w:vAlign w:val="center"/>
            <w:hideMark/>
          </w:tcPr>
          <w:p w14:paraId="769A4F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1451,1</w:t>
            </w:r>
          </w:p>
        </w:tc>
        <w:tc>
          <w:tcPr>
            <w:tcW w:w="283" w:type="pct"/>
            <w:vAlign w:val="center"/>
            <w:hideMark/>
          </w:tcPr>
          <w:p w14:paraId="18D99F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D2FD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6100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5F7E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304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7D85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7053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92E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9A66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352C1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98871FA" w14:textId="77777777" w:rsidTr="00322D6C">
        <w:trPr>
          <w:trHeight w:val="20"/>
        </w:trPr>
        <w:tc>
          <w:tcPr>
            <w:tcW w:w="1016" w:type="pct"/>
            <w:vAlign w:val="center"/>
            <w:hideMark/>
          </w:tcPr>
          <w:p w14:paraId="2D2F6E2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FA0B8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C5E4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6E4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104,3</w:t>
            </w:r>
          </w:p>
        </w:tc>
        <w:tc>
          <w:tcPr>
            <w:tcW w:w="283" w:type="pct"/>
            <w:vAlign w:val="center"/>
            <w:hideMark/>
          </w:tcPr>
          <w:p w14:paraId="44063A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283" w:type="pct"/>
            <w:vAlign w:val="center"/>
            <w:hideMark/>
          </w:tcPr>
          <w:p w14:paraId="3E0252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283" w:type="pct"/>
            <w:vAlign w:val="center"/>
            <w:hideMark/>
          </w:tcPr>
          <w:p w14:paraId="7A1A3F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283" w:type="pct"/>
            <w:vAlign w:val="center"/>
            <w:hideMark/>
          </w:tcPr>
          <w:p w14:paraId="5BF7CB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283" w:type="pct"/>
            <w:vAlign w:val="center"/>
            <w:hideMark/>
          </w:tcPr>
          <w:p w14:paraId="4C56AC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283" w:type="pct"/>
            <w:vAlign w:val="center"/>
            <w:hideMark/>
          </w:tcPr>
          <w:p w14:paraId="34377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283" w:type="pct"/>
            <w:vAlign w:val="center"/>
            <w:hideMark/>
          </w:tcPr>
          <w:p w14:paraId="4EB97C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283" w:type="pct"/>
            <w:vAlign w:val="center"/>
            <w:hideMark/>
          </w:tcPr>
          <w:p w14:paraId="3CF03D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283" w:type="pct"/>
            <w:vAlign w:val="center"/>
            <w:hideMark/>
          </w:tcPr>
          <w:p w14:paraId="676E9D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283" w:type="pct"/>
            <w:vAlign w:val="center"/>
            <w:hideMark/>
          </w:tcPr>
          <w:p w14:paraId="199788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c>
          <w:tcPr>
            <w:tcW w:w="304" w:type="pct"/>
            <w:vAlign w:val="center"/>
            <w:hideMark/>
          </w:tcPr>
          <w:p w14:paraId="656E74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1555,4</w:t>
            </w:r>
          </w:p>
        </w:tc>
      </w:tr>
      <w:tr w:rsidR="00CC2335" w:rsidRPr="00CC2335" w14:paraId="4B6AA79A" w14:textId="77777777" w:rsidTr="00322D6C">
        <w:trPr>
          <w:trHeight w:val="20"/>
        </w:trPr>
        <w:tc>
          <w:tcPr>
            <w:tcW w:w="5000" w:type="pct"/>
            <w:gridSpan w:val="15"/>
            <w:vAlign w:val="center"/>
            <w:hideMark/>
          </w:tcPr>
          <w:p w14:paraId="6289616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002.02.01.232 - Строительство тепловой сети для подключения перспективного потребителя ООО "Ханты-Мансийск СтройРесурс" Жилой дом № 24 в зоне многоэтажной жилой застройки микрорайона № 30 г.Сургута с тепловой нагрузкой - 1,405 Гкал/ч в зоне действия СГРЭС-2 (СГМУП «ГТС») </w:t>
            </w:r>
          </w:p>
        </w:tc>
      </w:tr>
      <w:tr w:rsidR="00CC2335" w:rsidRPr="00CC2335" w14:paraId="0F3A209B" w14:textId="77777777" w:rsidTr="00322D6C">
        <w:trPr>
          <w:trHeight w:val="20"/>
        </w:trPr>
        <w:tc>
          <w:tcPr>
            <w:tcW w:w="1016" w:type="pct"/>
            <w:vAlign w:val="center"/>
            <w:hideMark/>
          </w:tcPr>
          <w:p w14:paraId="55AC8A1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73AC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921,6</w:t>
            </w:r>
          </w:p>
        </w:tc>
        <w:tc>
          <w:tcPr>
            <w:tcW w:w="283" w:type="pct"/>
            <w:vAlign w:val="center"/>
            <w:hideMark/>
          </w:tcPr>
          <w:p w14:paraId="0432D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12244,7</w:t>
            </w:r>
          </w:p>
        </w:tc>
        <w:tc>
          <w:tcPr>
            <w:tcW w:w="283" w:type="pct"/>
            <w:vAlign w:val="center"/>
            <w:hideMark/>
          </w:tcPr>
          <w:p w14:paraId="2D26D7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310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ABC9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5B25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BE57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4182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36B9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7C9B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5601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7C6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C0B5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807D3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10554D0" w14:textId="77777777" w:rsidTr="00322D6C">
        <w:trPr>
          <w:trHeight w:val="20"/>
        </w:trPr>
        <w:tc>
          <w:tcPr>
            <w:tcW w:w="1016" w:type="pct"/>
            <w:vAlign w:val="center"/>
            <w:hideMark/>
          </w:tcPr>
          <w:p w14:paraId="4401887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9DD12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921,6</w:t>
            </w:r>
          </w:p>
        </w:tc>
        <w:tc>
          <w:tcPr>
            <w:tcW w:w="283" w:type="pct"/>
            <w:vAlign w:val="center"/>
            <w:hideMark/>
          </w:tcPr>
          <w:p w14:paraId="0129E6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3F7ACA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64A933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4A2D51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4790B2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150E29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5B5FBB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029DE9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7F148A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521336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461F05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283" w:type="pct"/>
            <w:vAlign w:val="center"/>
            <w:hideMark/>
          </w:tcPr>
          <w:p w14:paraId="2F22C5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c>
          <w:tcPr>
            <w:tcW w:w="304" w:type="pct"/>
            <w:vAlign w:val="center"/>
            <w:hideMark/>
          </w:tcPr>
          <w:p w14:paraId="63EDB3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13166,3</w:t>
            </w:r>
          </w:p>
        </w:tc>
      </w:tr>
      <w:tr w:rsidR="00CC2335" w:rsidRPr="00CC2335" w14:paraId="1B55C2BB" w14:textId="77777777" w:rsidTr="00322D6C">
        <w:trPr>
          <w:trHeight w:val="20"/>
        </w:trPr>
        <w:tc>
          <w:tcPr>
            <w:tcW w:w="5000" w:type="pct"/>
            <w:gridSpan w:val="15"/>
            <w:vAlign w:val="center"/>
            <w:hideMark/>
          </w:tcPr>
          <w:p w14:paraId="34938B5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002.02.01.233 - Строительство тепловой сети для подключения перспективного потребителя Городская поликлиника в мкр. "Взлетный" на 250 посещений в смену с тепловой нагрузкой - 0,075 Гкал/ч в зоне действия СГРЭС-2 (СГМУП «ГТС») </w:t>
            </w:r>
          </w:p>
        </w:tc>
      </w:tr>
      <w:tr w:rsidR="00CC2335" w:rsidRPr="00CC2335" w14:paraId="34B67AE5" w14:textId="77777777" w:rsidTr="00322D6C">
        <w:trPr>
          <w:trHeight w:val="20"/>
        </w:trPr>
        <w:tc>
          <w:tcPr>
            <w:tcW w:w="1016" w:type="pct"/>
            <w:vAlign w:val="center"/>
            <w:hideMark/>
          </w:tcPr>
          <w:p w14:paraId="441C3AE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A0C87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C5CC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3E98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7DA7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88CB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016C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60,2</w:t>
            </w:r>
          </w:p>
        </w:tc>
        <w:tc>
          <w:tcPr>
            <w:tcW w:w="283" w:type="pct"/>
            <w:vAlign w:val="center"/>
            <w:hideMark/>
          </w:tcPr>
          <w:p w14:paraId="7BBD58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832,3</w:t>
            </w:r>
          </w:p>
        </w:tc>
        <w:tc>
          <w:tcPr>
            <w:tcW w:w="283" w:type="pct"/>
            <w:vAlign w:val="center"/>
            <w:hideMark/>
          </w:tcPr>
          <w:p w14:paraId="29F275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88A6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AB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FDAA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7521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9C10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D30D0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38A1472" w14:textId="77777777" w:rsidTr="00322D6C">
        <w:trPr>
          <w:trHeight w:val="20"/>
        </w:trPr>
        <w:tc>
          <w:tcPr>
            <w:tcW w:w="1016" w:type="pct"/>
            <w:vAlign w:val="center"/>
            <w:hideMark/>
          </w:tcPr>
          <w:p w14:paraId="5795676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9ABB2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FD15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386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1A78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93ED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043B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60,2</w:t>
            </w:r>
          </w:p>
        </w:tc>
        <w:tc>
          <w:tcPr>
            <w:tcW w:w="283" w:type="pct"/>
            <w:vAlign w:val="center"/>
            <w:hideMark/>
          </w:tcPr>
          <w:p w14:paraId="3D6300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1A16A9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7267D0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13ACCC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671F5C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392AF2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3F9BB9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304" w:type="pct"/>
            <w:vAlign w:val="center"/>
            <w:hideMark/>
          </w:tcPr>
          <w:p w14:paraId="542FA9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r>
      <w:tr w:rsidR="00CC2335" w:rsidRPr="00CC2335" w14:paraId="48ACCCA9" w14:textId="77777777" w:rsidTr="00322D6C">
        <w:trPr>
          <w:trHeight w:val="20"/>
        </w:trPr>
        <w:tc>
          <w:tcPr>
            <w:tcW w:w="5000" w:type="pct"/>
            <w:gridSpan w:val="15"/>
            <w:vAlign w:val="center"/>
            <w:hideMark/>
          </w:tcPr>
          <w:p w14:paraId="233F264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002.02.01.234 - Строительство тепловой сети для подключения перспективного потребителя Средняя общеобразовательная школа в микрорайоне 30 г. Сургута (Общеобразовательная организация с универсальной безбарьерной средой) с тепловой нагрузкой - 4,748 Гкал/ч в зоне действия СГРЭС-2 (СГМУП «ГТС») </w:t>
            </w:r>
          </w:p>
        </w:tc>
      </w:tr>
      <w:tr w:rsidR="00CC2335" w:rsidRPr="00CC2335" w14:paraId="4F529DFC" w14:textId="77777777" w:rsidTr="00322D6C">
        <w:trPr>
          <w:trHeight w:val="20"/>
        </w:trPr>
        <w:tc>
          <w:tcPr>
            <w:tcW w:w="1016" w:type="pct"/>
            <w:vAlign w:val="center"/>
            <w:hideMark/>
          </w:tcPr>
          <w:p w14:paraId="283438D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674D0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AC2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4ED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68BE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6848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B997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3799,8</w:t>
            </w:r>
          </w:p>
        </w:tc>
        <w:tc>
          <w:tcPr>
            <w:tcW w:w="283" w:type="pct"/>
            <w:vAlign w:val="center"/>
            <w:hideMark/>
          </w:tcPr>
          <w:p w14:paraId="5CF8C4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52551,5</w:t>
            </w:r>
          </w:p>
        </w:tc>
        <w:tc>
          <w:tcPr>
            <w:tcW w:w="283" w:type="pct"/>
            <w:vAlign w:val="center"/>
            <w:hideMark/>
          </w:tcPr>
          <w:p w14:paraId="4E8B1A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3F7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CC8E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7C1C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5B7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DD5A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DEC5A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0CF7FD7" w14:textId="77777777" w:rsidTr="00322D6C">
        <w:trPr>
          <w:trHeight w:val="20"/>
        </w:trPr>
        <w:tc>
          <w:tcPr>
            <w:tcW w:w="1016" w:type="pct"/>
            <w:vAlign w:val="center"/>
            <w:hideMark/>
          </w:tcPr>
          <w:p w14:paraId="2F83B95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B6A34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7CED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C116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9B92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54A5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83F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3799,8</w:t>
            </w:r>
          </w:p>
        </w:tc>
        <w:tc>
          <w:tcPr>
            <w:tcW w:w="283" w:type="pct"/>
            <w:vAlign w:val="center"/>
            <w:hideMark/>
          </w:tcPr>
          <w:p w14:paraId="2854F4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56351,3</w:t>
            </w:r>
          </w:p>
        </w:tc>
        <w:tc>
          <w:tcPr>
            <w:tcW w:w="283" w:type="pct"/>
            <w:vAlign w:val="center"/>
            <w:hideMark/>
          </w:tcPr>
          <w:p w14:paraId="5E4091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56351,3</w:t>
            </w:r>
          </w:p>
        </w:tc>
        <w:tc>
          <w:tcPr>
            <w:tcW w:w="283" w:type="pct"/>
            <w:vAlign w:val="center"/>
            <w:hideMark/>
          </w:tcPr>
          <w:p w14:paraId="6E14EF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56351,3</w:t>
            </w:r>
          </w:p>
        </w:tc>
        <w:tc>
          <w:tcPr>
            <w:tcW w:w="283" w:type="pct"/>
            <w:vAlign w:val="center"/>
            <w:hideMark/>
          </w:tcPr>
          <w:p w14:paraId="3438D2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56351,3</w:t>
            </w:r>
          </w:p>
        </w:tc>
        <w:tc>
          <w:tcPr>
            <w:tcW w:w="283" w:type="pct"/>
            <w:vAlign w:val="center"/>
            <w:hideMark/>
          </w:tcPr>
          <w:p w14:paraId="02FD7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56351,3</w:t>
            </w:r>
          </w:p>
        </w:tc>
        <w:tc>
          <w:tcPr>
            <w:tcW w:w="283" w:type="pct"/>
            <w:vAlign w:val="center"/>
            <w:hideMark/>
          </w:tcPr>
          <w:p w14:paraId="4FF8FF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56351,3</w:t>
            </w:r>
          </w:p>
        </w:tc>
        <w:tc>
          <w:tcPr>
            <w:tcW w:w="283" w:type="pct"/>
            <w:vAlign w:val="center"/>
            <w:hideMark/>
          </w:tcPr>
          <w:p w14:paraId="1E6888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56351,3</w:t>
            </w:r>
          </w:p>
        </w:tc>
        <w:tc>
          <w:tcPr>
            <w:tcW w:w="304" w:type="pct"/>
            <w:vAlign w:val="center"/>
            <w:hideMark/>
          </w:tcPr>
          <w:p w14:paraId="2B4568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56351,3</w:t>
            </w:r>
          </w:p>
        </w:tc>
      </w:tr>
      <w:tr w:rsidR="00CC2335" w:rsidRPr="00CC2335" w14:paraId="59DBFD9C" w14:textId="77777777" w:rsidTr="00322D6C">
        <w:trPr>
          <w:trHeight w:val="20"/>
        </w:trPr>
        <w:tc>
          <w:tcPr>
            <w:tcW w:w="5000" w:type="pct"/>
            <w:gridSpan w:val="15"/>
            <w:vAlign w:val="center"/>
            <w:hideMark/>
          </w:tcPr>
          <w:p w14:paraId="53680D8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002.02.01.235 - Строительство тепловой сети для подключения перспективного потребителя Средняя общеобразовательная школа в микрорайоне 30 г. Сургута (Общеобразовательная организация с универсальной безбарьерной средой) с тепловой нагрузкой - 3,218 Гкал/ч в зоне действия СГРЭС-2 (СГМУП «ГТС») </w:t>
            </w:r>
          </w:p>
        </w:tc>
      </w:tr>
      <w:tr w:rsidR="00CC2335" w:rsidRPr="00CC2335" w14:paraId="1977CF4B" w14:textId="77777777" w:rsidTr="00322D6C">
        <w:trPr>
          <w:trHeight w:val="20"/>
        </w:trPr>
        <w:tc>
          <w:tcPr>
            <w:tcW w:w="1016" w:type="pct"/>
            <w:vAlign w:val="center"/>
            <w:hideMark/>
          </w:tcPr>
          <w:p w14:paraId="679D366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53C89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7A62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538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1C02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9DE5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8217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2575,3</w:t>
            </w:r>
          </w:p>
        </w:tc>
        <w:tc>
          <w:tcPr>
            <w:tcW w:w="283" w:type="pct"/>
            <w:vAlign w:val="center"/>
            <w:hideMark/>
          </w:tcPr>
          <w:p w14:paraId="77BD7C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35617,3</w:t>
            </w:r>
          </w:p>
        </w:tc>
        <w:tc>
          <w:tcPr>
            <w:tcW w:w="283" w:type="pct"/>
            <w:vAlign w:val="center"/>
            <w:hideMark/>
          </w:tcPr>
          <w:p w14:paraId="3B5EAA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CB1B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F134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781A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978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4451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0E62D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E6F0B55" w14:textId="77777777" w:rsidTr="00322D6C">
        <w:trPr>
          <w:trHeight w:val="20"/>
        </w:trPr>
        <w:tc>
          <w:tcPr>
            <w:tcW w:w="1016" w:type="pct"/>
            <w:vAlign w:val="center"/>
            <w:hideMark/>
          </w:tcPr>
          <w:p w14:paraId="24581E1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387B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8764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67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6A76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737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287F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2575,3</w:t>
            </w:r>
          </w:p>
        </w:tc>
        <w:tc>
          <w:tcPr>
            <w:tcW w:w="283" w:type="pct"/>
            <w:vAlign w:val="center"/>
            <w:hideMark/>
          </w:tcPr>
          <w:p w14:paraId="51BA55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746A0F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23D520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4242BD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157700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1167FC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283" w:type="pct"/>
            <w:vAlign w:val="center"/>
            <w:hideMark/>
          </w:tcPr>
          <w:p w14:paraId="5D4F27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c>
          <w:tcPr>
            <w:tcW w:w="304" w:type="pct"/>
            <w:vAlign w:val="center"/>
            <w:hideMark/>
          </w:tcPr>
          <w:p w14:paraId="40AE01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38192,6</w:t>
            </w:r>
          </w:p>
        </w:tc>
      </w:tr>
      <w:tr w:rsidR="00CC2335" w:rsidRPr="00CC2335" w14:paraId="2A1F8AE1" w14:textId="77777777" w:rsidTr="00322D6C">
        <w:trPr>
          <w:trHeight w:val="20"/>
        </w:trPr>
        <w:tc>
          <w:tcPr>
            <w:tcW w:w="5000" w:type="pct"/>
            <w:gridSpan w:val="15"/>
            <w:vAlign w:val="center"/>
            <w:hideMark/>
          </w:tcPr>
          <w:p w14:paraId="3512B7B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002.02.01.236 - Строительство тепловой сети для подключения перспективного потребителя Средняя общеобразовательная школа в микрорайоне 30А г. Сургута</w:t>
            </w:r>
            <w:r w:rsidRPr="00CC2335">
              <w:rPr>
                <w:rFonts w:ascii="Times New Roman" w:hAnsi="Times New Roman"/>
                <w:b/>
                <w:bCs/>
                <w:color w:val="000000"/>
                <w:spacing w:val="0"/>
                <w:sz w:val="20"/>
                <w:szCs w:val="20"/>
                <w:lang w:eastAsia="ru-RU"/>
              </w:rPr>
              <w:br/>
              <w:t xml:space="preserve">(Общеобразовательная организация с универсальной безбарьерной средой) с тепловой нагрузкой - 3,75 Гкал/ч в зоне действия СГРЭС-1 (СГМУП «ГТС») </w:t>
            </w:r>
          </w:p>
        </w:tc>
      </w:tr>
      <w:tr w:rsidR="00CC2335" w:rsidRPr="00CC2335" w14:paraId="67FC0667" w14:textId="77777777" w:rsidTr="00322D6C">
        <w:trPr>
          <w:trHeight w:val="20"/>
        </w:trPr>
        <w:tc>
          <w:tcPr>
            <w:tcW w:w="1016" w:type="pct"/>
            <w:vAlign w:val="center"/>
            <w:hideMark/>
          </w:tcPr>
          <w:p w14:paraId="171F9C9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2C68E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2459,9</w:t>
            </w:r>
          </w:p>
        </w:tc>
        <w:tc>
          <w:tcPr>
            <w:tcW w:w="283" w:type="pct"/>
            <w:vAlign w:val="center"/>
            <w:hideMark/>
          </w:tcPr>
          <w:p w14:paraId="0647D3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32681,5</w:t>
            </w:r>
          </w:p>
        </w:tc>
        <w:tc>
          <w:tcPr>
            <w:tcW w:w="283" w:type="pct"/>
            <w:vAlign w:val="center"/>
            <w:hideMark/>
          </w:tcPr>
          <w:p w14:paraId="0C8F2F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1430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BA8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D562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2B1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D26A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4AF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06A0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35FA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D983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9E8F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AE46B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2685D71" w14:textId="77777777" w:rsidTr="00322D6C">
        <w:trPr>
          <w:trHeight w:val="20"/>
        </w:trPr>
        <w:tc>
          <w:tcPr>
            <w:tcW w:w="1016" w:type="pct"/>
            <w:vAlign w:val="center"/>
            <w:hideMark/>
          </w:tcPr>
          <w:p w14:paraId="4A8E95F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B1C7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2459,9</w:t>
            </w:r>
          </w:p>
        </w:tc>
        <w:tc>
          <w:tcPr>
            <w:tcW w:w="283" w:type="pct"/>
            <w:vAlign w:val="center"/>
            <w:hideMark/>
          </w:tcPr>
          <w:p w14:paraId="6EBF8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43BF93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277827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477DBC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3DB4E0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5F20E6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0C3F2C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6EA5C0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67DBE7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7A55EB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4D4766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283" w:type="pct"/>
            <w:vAlign w:val="center"/>
            <w:hideMark/>
          </w:tcPr>
          <w:p w14:paraId="4731C4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c>
          <w:tcPr>
            <w:tcW w:w="304" w:type="pct"/>
            <w:vAlign w:val="center"/>
            <w:hideMark/>
          </w:tcPr>
          <w:p w14:paraId="5B395B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35141,4</w:t>
            </w:r>
          </w:p>
        </w:tc>
      </w:tr>
      <w:tr w:rsidR="00CC2335" w:rsidRPr="00CC2335" w14:paraId="75A679D9" w14:textId="77777777" w:rsidTr="00322D6C">
        <w:trPr>
          <w:trHeight w:val="20"/>
        </w:trPr>
        <w:tc>
          <w:tcPr>
            <w:tcW w:w="5000" w:type="pct"/>
            <w:gridSpan w:val="15"/>
            <w:vAlign w:val="center"/>
            <w:hideMark/>
          </w:tcPr>
          <w:p w14:paraId="38D59AF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002.02.01.237 - Строительство тепловой сети для подключения перспективного потребителя Спортивный комплекс с универсальным игровым</w:t>
            </w:r>
            <w:r w:rsidRPr="00CC2335">
              <w:rPr>
                <w:rFonts w:ascii="Times New Roman" w:hAnsi="Times New Roman"/>
                <w:b/>
                <w:bCs/>
                <w:color w:val="000000"/>
                <w:spacing w:val="0"/>
                <w:sz w:val="20"/>
                <w:szCs w:val="20"/>
                <w:lang w:eastAsia="ru-RU"/>
              </w:rPr>
              <w:br/>
              <w:t xml:space="preserve">залом с тепловой нагрузкой - 0,402 Гкал/ч в зоне действия СГРЭС-1 (СГМУП «ГТС») </w:t>
            </w:r>
          </w:p>
        </w:tc>
      </w:tr>
      <w:tr w:rsidR="00CC2335" w:rsidRPr="00CC2335" w14:paraId="7E189769" w14:textId="77777777" w:rsidTr="00322D6C">
        <w:trPr>
          <w:trHeight w:val="20"/>
        </w:trPr>
        <w:tc>
          <w:tcPr>
            <w:tcW w:w="1016" w:type="pct"/>
            <w:vAlign w:val="center"/>
            <w:hideMark/>
          </w:tcPr>
          <w:p w14:paraId="0E9D79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A511D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EEB1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11E8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12FA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6924EB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6D08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1F6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C262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566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C096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66AF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A2B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5E0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219AD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013A1BE" w14:textId="77777777" w:rsidTr="00322D6C">
        <w:trPr>
          <w:trHeight w:val="20"/>
        </w:trPr>
        <w:tc>
          <w:tcPr>
            <w:tcW w:w="1016" w:type="pct"/>
            <w:vAlign w:val="center"/>
            <w:hideMark/>
          </w:tcPr>
          <w:p w14:paraId="1075A09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B9D93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26B7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4915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B9C8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434042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1348F8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717BA4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2F64C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494E1D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54C33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5FFD42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11E36D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5CEEFE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304" w:type="pct"/>
            <w:vAlign w:val="center"/>
            <w:hideMark/>
          </w:tcPr>
          <w:p w14:paraId="57B043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r>
      <w:tr w:rsidR="00CC2335" w:rsidRPr="00CC2335" w14:paraId="655B9D35" w14:textId="77777777" w:rsidTr="00322D6C">
        <w:trPr>
          <w:trHeight w:val="20"/>
        </w:trPr>
        <w:tc>
          <w:tcPr>
            <w:tcW w:w="5000" w:type="pct"/>
            <w:gridSpan w:val="15"/>
            <w:vAlign w:val="center"/>
            <w:hideMark/>
          </w:tcPr>
          <w:p w14:paraId="2C30C0A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002.02.01.238 - Строительство тепловой сети для подключения перспективного потребителя Дворец боевых искусств с тепловой нагрузкой - 0,345 Гкал/ч в зоне действия СГРЭС-1 (СГМУП «ГТС») </w:t>
            </w:r>
          </w:p>
        </w:tc>
      </w:tr>
      <w:tr w:rsidR="00CC2335" w:rsidRPr="00CC2335" w14:paraId="74CCB09E" w14:textId="77777777" w:rsidTr="00322D6C">
        <w:trPr>
          <w:trHeight w:val="20"/>
        </w:trPr>
        <w:tc>
          <w:tcPr>
            <w:tcW w:w="1016" w:type="pct"/>
            <w:vAlign w:val="center"/>
            <w:hideMark/>
          </w:tcPr>
          <w:p w14:paraId="06AAF29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72959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52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51A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239,9</w:t>
            </w:r>
          </w:p>
        </w:tc>
        <w:tc>
          <w:tcPr>
            <w:tcW w:w="283" w:type="pct"/>
            <w:vAlign w:val="center"/>
            <w:hideMark/>
          </w:tcPr>
          <w:p w14:paraId="25D785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3337,4</w:t>
            </w:r>
          </w:p>
        </w:tc>
        <w:tc>
          <w:tcPr>
            <w:tcW w:w="283" w:type="pct"/>
            <w:vAlign w:val="center"/>
            <w:hideMark/>
          </w:tcPr>
          <w:p w14:paraId="58284E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4ABD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52E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77BF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F039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E99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99CA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B96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A359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E9D54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4E1213" w14:textId="77777777" w:rsidTr="00322D6C">
        <w:trPr>
          <w:trHeight w:val="20"/>
        </w:trPr>
        <w:tc>
          <w:tcPr>
            <w:tcW w:w="1016" w:type="pct"/>
            <w:vAlign w:val="center"/>
            <w:hideMark/>
          </w:tcPr>
          <w:p w14:paraId="6BA0889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8A61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300B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3030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239,9</w:t>
            </w:r>
          </w:p>
        </w:tc>
        <w:tc>
          <w:tcPr>
            <w:tcW w:w="283" w:type="pct"/>
            <w:vAlign w:val="center"/>
            <w:hideMark/>
          </w:tcPr>
          <w:p w14:paraId="3FC51A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283" w:type="pct"/>
            <w:vAlign w:val="center"/>
            <w:hideMark/>
          </w:tcPr>
          <w:p w14:paraId="078AEE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283" w:type="pct"/>
            <w:vAlign w:val="center"/>
            <w:hideMark/>
          </w:tcPr>
          <w:p w14:paraId="77E67B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283" w:type="pct"/>
            <w:vAlign w:val="center"/>
            <w:hideMark/>
          </w:tcPr>
          <w:p w14:paraId="601581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283" w:type="pct"/>
            <w:vAlign w:val="center"/>
            <w:hideMark/>
          </w:tcPr>
          <w:p w14:paraId="341AE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283" w:type="pct"/>
            <w:vAlign w:val="center"/>
            <w:hideMark/>
          </w:tcPr>
          <w:p w14:paraId="074766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283" w:type="pct"/>
            <w:vAlign w:val="center"/>
            <w:hideMark/>
          </w:tcPr>
          <w:p w14:paraId="592949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283" w:type="pct"/>
            <w:vAlign w:val="center"/>
            <w:hideMark/>
          </w:tcPr>
          <w:p w14:paraId="1FEF3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283" w:type="pct"/>
            <w:vAlign w:val="center"/>
            <w:hideMark/>
          </w:tcPr>
          <w:p w14:paraId="381D58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283" w:type="pct"/>
            <w:vAlign w:val="center"/>
            <w:hideMark/>
          </w:tcPr>
          <w:p w14:paraId="58E988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c>
          <w:tcPr>
            <w:tcW w:w="304" w:type="pct"/>
            <w:vAlign w:val="center"/>
            <w:hideMark/>
          </w:tcPr>
          <w:p w14:paraId="123272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3577,3</w:t>
            </w:r>
          </w:p>
        </w:tc>
      </w:tr>
      <w:tr w:rsidR="00CC2335" w:rsidRPr="00CC2335" w14:paraId="6302432E" w14:textId="77777777" w:rsidTr="00322D6C">
        <w:trPr>
          <w:trHeight w:val="20"/>
        </w:trPr>
        <w:tc>
          <w:tcPr>
            <w:tcW w:w="5000" w:type="pct"/>
            <w:gridSpan w:val="15"/>
            <w:vAlign w:val="center"/>
            <w:hideMark/>
          </w:tcPr>
          <w:p w14:paraId="321822F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002.02.01.239 - Строительство тепловой сети для подключения перспективного потребителя ДАиГ. Жилой дом на 237 кв. переменной этажности от 9 до 12 этажей со встроенно-пристроенными</w:t>
            </w:r>
            <w:r w:rsidRPr="00CC2335">
              <w:rPr>
                <w:rFonts w:ascii="Times New Roman" w:hAnsi="Times New Roman"/>
                <w:b/>
                <w:bCs/>
                <w:color w:val="000000"/>
                <w:spacing w:val="0"/>
                <w:sz w:val="20"/>
                <w:szCs w:val="20"/>
                <w:lang w:eastAsia="ru-RU"/>
              </w:rPr>
              <w:br/>
              <w:t xml:space="preserve">помещениями и подземной автостоянкой (поз 5 по генплану мкр. 30А) с тепловой нагрузкой - 2,205 Гкал/ч в зоне действия СГРЭС-1 (СГМУП «ГТС») </w:t>
            </w:r>
          </w:p>
        </w:tc>
      </w:tr>
      <w:tr w:rsidR="00CC2335" w:rsidRPr="00CC2335" w14:paraId="17E97008" w14:textId="77777777" w:rsidTr="00322D6C">
        <w:trPr>
          <w:trHeight w:val="20"/>
        </w:trPr>
        <w:tc>
          <w:tcPr>
            <w:tcW w:w="1016" w:type="pct"/>
            <w:vAlign w:val="center"/>
            <w:hideMark/>
          </w:tcPr>
          <w:p w14:paraId="68D839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A2915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CF0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21D1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5F21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9B6D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1692,3</w:t>
            </w:r>
          </w:p>
        </w:tc>
        <w:tc>
          <w:tcPr>
            <w:tcW w:w="283" w:type="pct"/>
            <w:vAlign w:val="center"/>
            <w:hideMark/>
          </w:tcPr>
          <w:p w14:paraId="45C27D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23444,4</w:t>
            </w:r>
          </w:p>
        </w:tc>
        <w:tc>
          <w:tcPr>
            <w:tcW w:w="283" w:type="pct"/>
            <w:vAlign w:val="center"/>
            <w:hideMark/>
          </w:tcPr>
          <w:p w14:paraId="515409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0CF4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128F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1E8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2C32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A010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A024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9B10A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1163BE4" w14:textId="77777777" w:rsidTr="00322D6C">
        <w:trPr>
          <w:trHeight w:val="20"/>
        </w:trPr>
        <w:tc>
          <w:tcPr>
            <w:tcW w:w="1016" w:type="pct"/>
            <w:vAlign w:val="center"/>
            <w:hideMark/>
          </w:tcPr>
          <w:p w14:paraId="717BAF8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0AD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6CF5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08BF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A302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A29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1692,3</w:t>
            </w:r>
          </w:p>
        </w:tc>
        <w:tc>
          <w:tcPr>
            <w:tcW w:w="283" w:type="pct"/>
            <w:vAlign w:val="center"/>
            <w:hideMark/>
          </w:tcPr>
          <w:p w14:paraId="7C7F1A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25136,7</w:t>
            </w:r>
          </w:p>
        </w:tc>
        <w:tc>
          <w:tcPr>
            <w:tcW w:w="283" w:type="pct"/>
            <w:vAlign w:val="center"/>
            <w:hideMark/>
          </w:tcPr>
          <w:p w14:paraId="3321A7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25136,7</w:t>
            </w:r>
          </w:p>
        </w:tc>
        <w:tc>
          <w:tcPr>
            <w:tcW w:w="283" w:type="pct"/>
            <w:vAlign w:val="center"/>
            <w:hideMark/>
          </w:tcPr>
          <w:p w14:paraId="2D1C74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25136,7</w:t>
            </w:r>
          </w:p>
        </w:tc>
        <w:tc>
          <w:tcPr>
            <w:tcW w:w="283" w:type="pct"/>
            <w:vAlign w:val="center"/>
            <w:hideMark/>
          </w:tcPr>
          <w:p w14:paraId="37B663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25136,7</w:t>
            </w:r>
          </w:p>
        </w:tc>
        <w:tc>
          <w:tcPr>
            <w:tcW w:w="283" w:type="pct"/>
            <w:vAlign w:val="center"/>
            <w:hideMark/>
          </w:tcPr>
          <w:p w14:paraId="6B0E49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25136,7</w:t>
            </w:r>
          </w:p>
        </w:tc>
        <w:tc>
          <w:tcPr>
            <w:tcW w:w="283" w:type="pct"/>
            <w:vAlign w:val="center"/>
            <w:hideMark/>
          </w:tcPr>
          <w:p w14:paraId="1E2619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25136,7</w:t>
            </w:r>
          </w:p>
        </w:tc>
        <w:tc>
          <w:tcPr>
            <w:tcW w:w="283" w:type="pct"/>
            <w:vAlign w:val="center"/>
            <w:hideMark/>
          </w:tcPr>
          <w:p w14:paraId="36AA3C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25136,7</w:t>
            </w:r>
          </w:p>
        </w:tc>
        <w:tc>
          <w:tcPr>
            <w:tcW w:w="283" w:type="pct"/>
            <w:vAlign w:val="center"/>
            <w:hideMark/>
          </w:tcPr>
          <w:p w14:paraId="3BD9DC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25136,7</w:t>
            </w:r>
          </w:p>
        </w:tc>
        <w:tc>
          <w:tcPr>
            <w:tcW w:w="304" w:type="pct"/>
            <w:vAlign w:val="center"/>
            <w:hideMark/>
          </w:tcPr>
          <w:p w14:paraId="2FE64C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25136,7</w:t>
            </w:r>
          </w:p>
        </w:tc>
      </w:tr>
      <w:tr w:rsidR="00CC2335" w:rsidRPr="00CC2335" w14:paraId="6C3B56CB" w14:textId="77777777" w:rsidTr="00322D6C">
        <w:trPr>
          <w:trHeight w:val="20"/>
        </w:trPr>
        <w:tc>
          <w:tcPr>
            <w:tcW w:w="5000" w:type="pct"/>
            <w:gridSpan w:val="15"/>
            <w:vAlign w:val="center"/>
            <w:hideMark/>
          </w:tcPr>
          <w:p w14:paraId="3D04624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002.02.01.240 - Строительство тепловой сети для подключения перспективного потребителя ДАиГ. Жилой дом на 149 кв. переменной этажности</w:t>
            </w:r>
            <w:r w:rsidRPr="00CC2335">
              <w:rPr>
                <w:rFonts w:ascii="Times New Roman" w:hAnsi="Times New Roman"/>
                <w:b/>
                <w:bCs/>
                <w:color w:val="000000"/>
                <w:spacing w:val="0"/>
                <w:sz w:val="20"/>
                <w:szCs w:val="20"/>
                <w:lang w:eastAsia="ru-RU"/>
              </w:rPr>
              <w:br/>
              <w:t xml:space="preserve">от 7 до 14 этажей со встроенно-пристроенными с тепловой нагрузкой - 3,414 Гкал/ч в зоне действия СГРЭС-1 (СГМУП «ГТС») </w:t>
            </w:r>
          </w:p>
        </w:tc>
      </w:tr>
      <w:tr w:rsidR="00CC2335" w:rsidRPr="00CC2335" w14:paraId="1AA694FE" w14:textId="77777777" w:rsidTr="00322D6C">
        <w:trPr>
          <w:trHeight w:val="20"/>
        </w:trPr>
        <w:tc>
          <w:tcPr>
            <w:tcW w:w="1016" w:type="pct"/>
            <w:vAlign w:val="center"/>
            <w:hideMark/>
          </w:tcPr>
          <w:p w14:paraId="3B7DA68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E6966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03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4065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2373,9</w:t>
            </w:r>
          </w:p>
        </w:tc>
        <w:tc>
          <w:tcPr>
            <w:tcW w:w="283" w:type="pct"/>
            <w:vAlign w:val="center"/>
            <w:hideMark/>
          </w:tcPr>
          <w:p w14:paraId="139270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33026,1</w:t>
            </w:r>
          </w:p>
        </w:tc>
        <w:tc>
          <w:tcPr>
            <w:tcW w:w="283" w:type="pct"/>
            <w:vAlign w:val="center"/>
            <w:hideMark/>
          </w:tcPr>
          <w:p w14:paraId="73EB90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1E8C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019C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EF70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C042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CE9C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66A7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537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5C81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BDA24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AA70D11" w14:textId="77777777" w:rsidTr="00322D6C">
        <w:trPr>
          <w:trHeight w:val="20"/>
        </w:trPr>
        <w:tc>
          <w:tcPr>
            <w:tcW w:w="1016" w:type="pct"/>
            <w:vAlign w:val="center"/>
            <w:hideMark/>
          </w:tcPr>
          <w:p w14:paraId="03AE8E9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AA036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5D86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0464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2373,9</w:t>
            </w:r>
          </w:p>
        </w:tc>
        <w:tc>
          <w:tcPr>
            <w:tcW w:w="283" w:type="pct"/>
            <w:vAlign w:val="center"/>
            <w:hideMark/>
          </w:tcPr>
          <w:p w14:paraId="0D9BF1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283" w:type="pct"/>
            <w:vAlign w:val="center"/>
            <w:hideMark/>
          </w:tcPr>
          <w:p w14:paraId="327A6A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283" w:type="pct"/>
            <w:vAlign w:val="center"/>
            <w:hideMark/>
          </w:tcPr>
          <w:p w14:paraId="1D4A98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283" w:type="pct"/>
            <w:vAlign w:val="center"/>
            <w:hideMark/>
          </w:tcPr>
          <w:p w14:paraId="51B808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283" w:type="pct"/>
            <w:vAlign w:val="center"/>
            <w:hideMark/>
          </w:tcPr>
          <w:p w14:paraId="1C1DD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283" w:type="pct"/>
            <w:vAlign w:val="center"/>
            <w:hideMark/>
          </w:tcPr>
          <w:p w14:paraId="3F524C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283" w:type="pct"/>
            <w:vAlign w:val="center"/>
            <w:hideMark/>
          </w:tcPr>
          <w:p w14:paraId="5354DC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283" w:type="pct"/>
            <w:vAlign w:val="center"/>
            <w:hideMark/>
          </w:tcPr>
          <w:p w14:paraId="798E59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283" w:type="pct"/>
            <w:vAlign w:val="center"/>
            <w:hideMark/>
          </w:tcPr>
          <w:p w14:paraId="651E79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283" w:type="pct"/>
            <w:vAlign w:val="center"/>
            <w:hideMark/>
          </w:tcPr>
          <w:p w14:paraId="5D3481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c>
          <w:tcPr>
            <w:tcW w:w="304" w:type="pct"/>
            <w:vAlign w:val="center"/>
            <w:hideMark/>
          </w:tcPr>
          <w:p w14:paraId="426729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35400,0</w:t>
            </w:r>
          </w:p>
        </w:tc>
      </w:tr>
      <w:tr w:rsidR="00CC2335" w:rsidRPr="00CC2335" w14:paraId="19D438EF" w14:textId="77777777" w:rsidTr="00322D6C">
        <w:trPr>
          <w:trHeight w:val="20"/>
        </w:trPr>
        <w:tc>
          <w:tcPr>
            <w:tcW w:w="5000" w:type="pct"/>
            <w:gridSpan w:val="15"/>
            <w:vAlign w:val="center"/>
            <w:hideMark/>
          </w:tcPr>
          <w:p w14:paraId="45AD063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002.02.01.241 - Строительство тепловой сети для подключения перспективного потребителя Жилой дом на 165 кв. с тепловой нагрузкой - 1,49 Гкал/ч в зоне действия СГРЭС-1 (СГМУП «ГТС») </w:t>
            </w:r>
          </w:p>
        </w:tc>
      </w:tr>
      <w:tr w:rsidR="00CC2335" w:rsidRPr="00CC2335" w14:paraId="1A257119" w14:textId="77777777" w:rsidTr="00322D6C">
        <w:trPr>
          <w:trHeight w:val="20"/>
        </w:trPr>
        <w:tc>
          <w:tcPr>
            <w:tcW w:w="1016" w:type="pct"/>
            <w:vAlign w:val="center"/>
            <w:hideMark/>
          </w:tcPr>
          <w:p w14:paraId="7D98F13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F6A43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AEC5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EAF9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7726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0419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4AAE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1292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17732,8</w:t>
            </w:r>
          </w:p>
        </w:tc>
        <w:tc>
          <w:tcPr>
            <w:tcW w:w="283" w:type="pct"/>
            <w:vAlign w:val="center"/>
            <w:hideMark/>
          </w:tcPr>
          <w:p w14:paraId="1F8CBD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EE3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D50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63A3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8133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958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47BBD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E49374B" w14:textId="77777777" w:rsidTr="00322D6C">
        <w:trPr>
          <w:trHeight w:val="20"/>
        </w:trPr>
        <w:tc>
          <w:tcPr>
            <w:tcW w:w="1016" w:type="pct"/>
            <w:vAlign w:val="center"/>
            <w:hideMark/>
          </w:tcPr>
          <w:p w14:paraId="29708FB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E4746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6F9F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481D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94B3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A984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40CE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76C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17732,8</w:t>
            </w:r>
          </w:p>
        </w:tc>
        <w:tc>
          <w:tcPr>
            <w:tcW w:w="283" w:type="pct"/>
            <w:vAlign w:val="center"/>
            <w:hideMark/>
          </w:tcPr>
          <w:p w14:paraId="7E143D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17732,8</w:t>
            </w:r>
          </w:p>
        </w:tc>
        <w:tc>
          <w:tcPr>
            <w:tcW w:w="283" w:type="pct"/>
            <w:vAlign w:val="center"/>
            <w:hideMark/>
          </w:tcPr>
          <w:p w14:paraId="69821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17732,8</w:t>
            </w:r>
          </w:p>
        </w:tc>
        <w:tc>
          <w:tcPr>
            <w:tcW w:w="283" w:type="pct"/>
            <w:vAlign w:val="center"/>
            <w:hideMark/>
          </w:tcPr>
          <w:p w14:paraId="3EAB31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17732,8</w:t>
            </w:r>
          </w:p>
        </w:tc>
        <w:tc>
          <w:tcPr>
            <w:tcW w:w="283" w:type="pct"/>
            <w:vAlign w:val="center"/>
            <w:hideMark/>
          </w:tcPr>
          <w:p w14:paraId="48999D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17732,8</w:t>
            </w:r>
          </w:p>
        </w:tc>
        <w:tc>
          <w:tcPr>
            <w:tcW w:w="283" w:type="pct"/>
            <w:vAlign w:val="center"/>
            <w:hideMark/>
          </w:tcPr>
          <w:p w14:paraId="48378F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17732,8</w:t>
            </w:r>
          </w:p>
        </w:tc>
        <w:tc>
          <w:tcPr>
            <w:tcW w:w="283" w:type="pct"/>
            <w:vAlign w:val="center"/>
            <w:hideMark/>
          </w:tcPr>
          <w:p w14:paraId="168110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17732,8</w:t>
            </w:r>
          </w:p>
        </w:tc>
        <w:tc>
          <w:tcPr>
            <w:tcW w:w="304" w:type="pct"/>
            <w:vAlign w:val="center"/>
            <w:hideMark/>
          </w:tcPr>
          <w:p w14:paraId="70559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17732,8</w:t>
            </w:r>
          </w:p>
        </w:tc>
      </w:tr>
      <w:tr w:rsidR="00CC2335" w:rsidRPr="00CC2335" w14:paraId="61664949" w14:textId="77777777" w:rsidTr="00322D6C">
        <w:trPr>
          <w:trHeight w:val="20"/>
        </w:trPr>
        <w:tc>
          <w:tcPr>
            <w:tcW w:w="5000" w:type="pct"/>
            <w:gridSpan w:val="15"/>
            <w:vAlign w:val="center"/>
            <w:hideMark/>
          </w:tcPr>
          <w:p w14:paraId="79DAFE9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002.02.01.242 - Строительство тепловой сети для подключения перспективного потребителя Молодежный центр с тепловой нагрузкой - 3,13 Гкал/ч в зоне действия СГРЭС-1 (СГМУП «ГТС») </w:t>
            </w:r>
          </w:p>
        </w:tc>
      </w:tr>
      <w:tr w:rsidR="00CC2335" w:rsidRPr="00CC2335" w14:paraId="426C7107" w14:textId="77777777" w:rsidTr="00322D6C">
        <w:trPr>
          <w:trHeight w:val="20"/>
        </w:trPr>
        <w:tc>
          <w:tcPr>
            <w:tcW w:w="1016" w:type="pct"/>
            <w:vAlign w:val="center"/>
            <w:hideMark/>
          </w:tcPr>
          <w:p w14:paraId="2C1672B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43C11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6704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2488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912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A4C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D621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C9BF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240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B75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79F3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7B33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6DA6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45463,6</w:t>
            </w:r>
          </w:p>
        </w:tc>
        <w:tc>
          <w:tcPr>
            <w:tcW w:w="283" w:type="pct"/>
            <w:vAlign w:val="center"/>
            <w:hideMark/>
          </w:tcPr>
          <w:p w14:paraId="3E86A2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E0C21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3BDA38F" w14:textId="77777777" w:rsidTr="00322D6C">
        <w:trPr>
          <w:trHeight w:val="20"/>
        </w:trPr>
        <w:tc>
          <w:tcPr>
            <w:tcW w:w="1016" w:type="pct"/>
            <w:vAlign w:val="center"/>
            <w:hideMark/>
          </w:tcPr>
          <w:p w14:paraId="5538E61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02E0FF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9C8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118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CA9E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2B18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5AAC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A10F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DF30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461E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0E18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C54F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7787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45463,6</w:t>
            </w:r>
          </w:p>
        </w:tc>
        <w:tc>
          <w:tcPr>
            <w:tcW w:w="283" w:type="pct"/>
            <w:vAlign w:val="center"/>
            <w:hideMark/>
          </w:tcPr>
          <w:p w14:paraId="689481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45463,6</w:t>
            </w:r>
          </w:p>
        </w:tc>
        <w:tc>
          <w:tcPr>
            <w:tcW w:w="304" w:type="pct"/>
            <w:vAlign w:val="center"/>
            <w:hideMark/>
          </w:tcPr>
          <w:p w14:paraId="2438D7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45463,6</w:t>
            </w:r>
          </w:p>
        </w:tc>
      </w:tr>
      <w:tr w:rsidR="00CC2335" w:rsidRPr="00CC2335" w14:paraId="478249CD" w14:textId="77777777" w:rsidTr="00322D6C">
        <w:trPr>
          <w:trHeight w:val="20"/>
        </w:trPr>
        <w:tc>
          <w:tcPr>
            <w:tcW w:w="5000" w:type="pct"/>
            <w:gridSpan w:val="15"/>
            <w:vAlign w:val="center"/>
            <w:hideMark/>
          </w:tcPr>
          <w:p w14:paraId="0D3864D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002.02.01.243 - Строительство тепловой сети для подключения перспективного потребителя Детский образовательный центр со станцией юннатов и зоосадом на 300 мест с тепловой нагрузкой - 0,05 Гкал/ч в зоне действия СГРЭС-1 (СГМУП «ГТС») </w:t>
            </w:r>
          </w:p>
        </w:tc>
      </w:tr>
      <w:tr w:rsidR="00CC2335" w:rsidRPr="00CC2335" w14:paraId="1D835504" w14:textId="77777777" w:rsidTr="00322D6C">
        <w:trPr>
          <w:trHeight w:val="20"/>
        </w:trPr>
        <w:tc>
          <w:tcPr>
            <w:tcW w:w="1016" w:type="pct"/>
            <w:vAlign w:val="center"/>
            <w:hideMark/>
          </w:tcPr>
          <w:p w14:paraId="6C561D4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EAF1F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5402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E100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EA8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1BD2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7A0A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E456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DC3D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3E76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5966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C724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C658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50,8</w:t>
            </w:r>
          </w:p>
        </w:tc>
        <w:tc>
          <w:tcPr>
            <w:tcW w:w="283" w:type="pct"/>
            <w:vAlign w:val="center"/>
            <w:hideMark/>
          </w:tcPr>
          <w:p w14:paraId="2A46E1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701,6</w:t>
            </w:r>
          </w:p>
        </w:tc>
        <w:tc>
          <w:tcPr>
            <w:tcW w:w="304" w:type="pct"/>
            <w:vAlign w:val="center"/>
            <w:hideMark/>
          </w:tcPr>
          <w:p w14:paraId="7C4927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9850378" w14:textId="77777777" w:rsidTr="00322D6C">
        <w:trPr>
          <w:trHeight w:val="20"/>
        </w:trPr>
        <w:tc>
          <w:tcPr>
            <w:tcW w:w="1016" w:type="pct"/>
            <w:vAlign w:val="center"/>
            <w:hideMark/>
          </w:tcPr>
          <w:p w14:paraId="52612D0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50956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4F5C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B4E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5E57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DA0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0DAB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6B1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3722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3A82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B4A8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AF30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D328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50,8</w:t>
            </w:r>
          </w:p>
        </w:tc>
        <w:tc>
          <w:tcPr>
            <w:tcW w:w="283" w:type="pct"/>
            <w:vAlign w:val="center"/>
            <w:hideMark/>
          </w:tcPr>
          <w:p w14:paraId="02BC35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w:t>
            </w:r>
          </w:p>
        </w:tc>
        <w:tc>
          <w:tcPr>
            <w:tcW w:w="304" w:type="pct"/>
            <w:vAlign w:val="center"/>
            <w:hideMark/>
          </w:tcPr>
          <w:p w14:paraId="094B51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w:t>
            </w:r>
          </w:p>
        </w:tc>
      </w:tr>
      <w:tr w:rsidR="00CC2335" w:rsidRPr="00CC2335" w14:paraId="0D760EFF" w14:textId="77777777" w:rsidTr="00322D6C">
        <w:trPr>
          <w:trHeight w:val="20"/>
        </w:trPr>
        <w:tc>
          <w:tcPr>
            <w:tcW w:w="5000" w:type="pct"/>
            <w:gridSpan w:val="15"/>
            <w:vAlign w:val="center"/>
            <w:hideMark/>
          </w:tcPr>
          <w:p w14:paraId="6EE2CA4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002.02.01.244 - Строительство тепловой сети для подключения перспективного потребителя Детский сад на 300 мест с тепловой нагрузкой - 1,411 Гкал/ч в зоне действия СГРЭС-1 (СГМУП «ГТС») </w:t>
            </w:r>
          </w:p>
        </w:tc>
      </w:tr>
      <w:tr w:rsidR="00CC2335" w:rsidRPr="00CC2335" w14:paraId="606B9E5F" w14:textId="77777777" w:rsidTr="00322D6C">
        <w:trPr>
          <w:trHeight w:val="20"/>
        </w:trPr>
        <w:tc>
          <w:tcPr>
            <w:tcW w:w="1016" w:type="pct"/>
            <w:vAlign w:val="center"/>
            <w:hideMark/>
          </w:tcPr>
          <w:p w14:paraId="052A13B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A4448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976B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16F9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667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B1D5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5243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F61C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B57D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A99F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4AC9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1288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B04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DF63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1490,2</w:t>
            </w:r>
          </w:p>
        </w:tc>
        <w:tc>
          <w:tcPr>
            <w:tcW w:w="304" w:type="pct"/>
            <w:vAlign w:val="center"/>
            <w:hideMark/>
          </w:tcPr>
          <w:p w14:paraId="45FB9A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20658,9</w:t>
            </w:r>
          </w:p>
        </w:tc>
      </w:tr>
      <w:tr w:rsidR="00CC2335" w:rsidRPr="00CC2335" w14:paraId="7A8F942B" w14:textId="77777777" w:rsidTr="00322D6C">
        <w:trPr>
          <w:trHeight w:val="20"/>
        </w:trPr>
        <w:tc>
          <w:tcPr>
            <w:tcW w:w="1016" w:type="pct"/>
            <w:vAlign w:val="center"/>
            <w:hideMark/>
          </w:tcPr>
          <w:p w14:paraId="1BA7835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465AE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DE19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801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C747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E7A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831B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BEF8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5564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F5A4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BC79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82F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006E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AD88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1490,2</w:t>
            </w:r>
          </w:p>
        </w:tc>
        <w:tc>
          <w:tcPr>
            <w:tcW w:w="304" w:type="pct"/>
            <w:vAlign w:val="center"/>
            <w:hideMark/>
          </w:tcPr>
          <w:p w14:paraId="31573B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22149,1</w:t>
            </w:r>
          </w:p>
        </w:tc>
      </w:tr>
      <w:tr w:rsidR="00CC2335" w:rsidRPr="00CC2335" w14:paraId="7A71F7DD" w14:textId="77777777" w:rsidTr="00322D6C">
        <w:trPr>
          <w:trHeight w:val="20"/>
        </w:trPr>
        <w:tc>
          <w:tcPr>
            <w:tcW w:w="5000" w:type="pct"/>
            <w:gridSpan w:val="15"/>
            <w:vAlign w:val="center"/>
            <w:hideMark/>
          </w:tcPr>
          <w:p w14:paraId="7134321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002.02.01.245 - Строительство тепловой сети для подключения перспективного потребителя Жилой дом с тепловой нагрузкой - 0,98 Гкал/ч в зоне действия СГРЭС-1 (СГМУП «ГТС») </w:t>
            </w:r>
          </w:p>
        </w:tc>
      </w:tr>
      <w:tr w:rsidR="00CC2335" w:rsidRPr="00CC2335" w14:paraId="4EA35F89" w14:textId="77777777" w:rsidTr="00322D6C">
        <w:trPr>
          <w:trHeight w:val="20"/>
        </w:trPr>
        <w:tc>
          <w:tcPr>
            <w:tcW w:w="1016" w:type="pct"/>
            <w:vAlign w:val="center"/>
            <w:hideMark/>
          </w:tcPr>
          <w:p w14:paraId="013EC7F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089C0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A7A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D48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468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612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AA43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DD69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1DB0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848,6</w:t>
            </w:r>
          </w:p>
        </w:tc>
        <w:tc>
          <w:tcPr>
            <w:tcW w:w="283" w:type="pct"/>
            <w:vAlign w:val="center"/>
            <w:hideMark/>
          </w:tcPr>
          <w:p w14:paraId="2A1840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11786,3</w:t>
            </w:r>
          </w:p>
        </w:tc>
        <w:tc>
          <w:tcPr>
            <w:tcW w:w="283" w:type="pct"/>
            <w:vAlign w:val="center"/>
            <w:hideMark/>
          </w:tcPr>
          <w:p w14:paraId="7F5DD3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8F0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9EC7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451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9261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9B09E09" w14:textId="77777777" w:rsidTr="00322D6C">
        <w:trPr>
          <w:trHeight w:val="20"/>
        </w:trPr>
        <w:tc>
          <w:tcPr>
            <w:tcW w:w="1016" w:type="pct"/>
            <w:vAlign w:val="center"/>
            <w:hideMark/>
          </w:tcPr>
          <w:p w14:paraId="6C94DCB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5E533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05C8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F98D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ABCA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7908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4622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AB68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C8A9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848,6</w:t>
            </w:r>
          </w:p>
        </w:tc>
        <w:tc>
          <w:tcPr>
            <w:tcW w:w="283" w:type="pct"/>
            <w:vAlign w:val="center"/>
            <w:hideMark/>
          </w:tcPr>
          <w:p w14:paraId="342B63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12634,8</w:t>
            </w:r>
          </w:p>
        </w:tc>
        <w:tc>
          <w:tcPr>
            <w:tcW w:w="283" w:type="pct"/>
            <w:vAlign w:val="center"/>
            <w:hideMark/>
          </w:tcPr>
          <w:p w14:paraId="7FA566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12634,8</w:t>
            </w:r>
          </w:p>
        </w:tc>
        <w:tc>
          <w:tcPr>
            <w:tcW w:w="283" w:type="pct"/>
            <w:vAlign w:val="center"/>
            <w:hideMark/>
          </w:tcPr>
          <w:p w14:paraId="07674D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12634,8</w:t>
            </w:r>
          </w:p>
        </w:tc>
        <w:tc>
          <w:tcPr>
            <w:tcW w:w="283" w:type="pct"/>
            <w:vAlign w:val="center"/>
            <w:hideMark/>
          </w:tcPr>
          <w:p w14:paraId="21264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12634,8</w:t>
            </w:r>
          </w:p>
        </w:tc>
        <w:tc>
          <w:tcPr>
            <w:tcW w:w="283" w:type="pct"/>
            <w:vAlign w:val="center"/>
            <w:hideMark/>
          </w:tcPr>
          <w:p w14:paraId="54D524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12634,8</w:t>
            </w:r>
          </w:p>
        </w:tc>
        <w:tc>
          <w:tcPr>
            <w:tcW w:w="304" w:type="pct"/>
            <w:vAlign w:val="center"/>
            <w:hideMark/>
          </w:tcPr>
          <w:p w14:paraId="0FEAB1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12634,8</w:t>
            </w:r>
          </w:p>
        </w:tc>
      </w:tr>
      <w:tr w:rsidR="00CC2335" w:rsidRPr="00CC2335" w14:paraId="1BBEE8A0" w14:textId="77777777" w:rsidTr="00322D6C">
        <w:trPr>
          <w:trHeight w:val="20"/>
        </w:trPr>
        <w:tc>
          <w:tcPr>
            <w:tcW w:w="5000" w:type="pct"/>
            <w:gridSpan w:val="15"/>
            <w:vAlign w:val="center"/>
            <w:hideMark/>
          </w:tcPr>
          <w:p w14:paraId="47AB8FF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002.02.01.246 - Строительство тепловой сети для подключения перспективного потребителя Подземная автостоянка с тепловой нагрузкой - 0,022 Гкал/ч в зоне действия СГРЭС-1 (СГМУП «ГТС») </w:t>
            </w:r>
          </w:p>
        </w:tc>
      </w:tr>
      <w:tr w:rsidR="00CC2335" w:rsidRPr="00CC2335" w14:paraId="029B986F" w14:textId="77777777" w:rsidTr="00322D6C">
        <w:trPr>
          <w:trHeight w:val="20"/>
        </w:trPr>
        <w:tc>
          <w:tcPr>
            <w:tcW w:w="1016" w:type="pct"/>
            <w:vAlign w:val="center"/>
            <w:hideMark/>
          </w:tcPr>
          <w:p w14:paraId="05EEF93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DAE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FEF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F561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A429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w:t>
            </w:r>
          </w:p>
        </w:tc>
        <w:tc>
          <w:tcPr>
            <w:tcW w:w="283" w:type="pct"/>
            <w:vAlign w:val="center"/>
            <w:hideMark/>
          </w:tcPr>
          <w:p w14:paraId="73CAF8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224,3</w:t>
            </w:r>
          </w:p>
        </w:tc>
        <w:tc>
          <w:tcPr>
            <w:tcW w:w="283" w:type="pct"/>
            <w:vAlign w:val="center"/>
            <w:hideMark/>
          </w:tcPr>
          <w:p w14:paraId="4C9C2B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4545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852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3A71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2435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2537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C3BF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9943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DC4D1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219321A" w14:textId="77777777" w:rsidTr="00322D6C">
        <w:trPr>
          <w:trHeight w:val="20"/>
        </w:trPr>
        <w:tc>
          <w:tcPr>
            <w:tcW w:w="1016" w:type="pct"/>
            <w:vAlign w:val="center"/>
            <w:hideMark/>
          </w:tcPr>
          <w:p w14:paraId="26337F4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0A61C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9614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8BD9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2654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w:t>
            </w:r>
          </w:p>
        </w:tc>
        <w:tc>
          <w:tcPr>
            <w:tcW w:w="283" w:type="pct"/>
            <w:vAlign w:val="center"/>
            <w:hideMark/>
          </w:tcPr>
          <w:p w14:paraId="1C9442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c>
          <w:tcPr>
            <w:tcW w:w="283" w:type="pct"/>
            <w:vAlign w:val="center"/>
            <w:hideMark/>
          </w:tcPr>
          <w:p w14:paraId="7EBC19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c>
          <w:tcPr>
            <w:tcW w:w="283" w:type="pct"/>
            <w:vAlign w:val="center"/>
            <w:hideMark/>
          </w:tcPr>
          <w:p w14:paraId="112E43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c>
          <w:tcPr>
            <w:tcW w:w="283" w:type="pct"/>
            <w:vAlign w:val="center"/>
            <w:hideMark/>
          </w:tcPr>
          <w:p w14:paraId="36DD35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c>
          <w:tcPr>
            <w:tcW w:w="283" w:type="pct"/>
            <w:vAlign w:val="center"/>
            <w:hideMark/>
          </w:tcPr>
          <w:p w14:paraId="5F4994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c>
          <w:tcPr>
            <w:tcW w:w="283" w:type="pct"/>
            <w:vAlign w:val="center"/>
            <w:hideMark/>
          </w:tcPr>
          <w:p w14:paraId="24DE95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c>
          <w:tcPr>
            <w:tcW w:w="283" w:type="pct"/>
            <w:vAlign w:val="center"/>
            <w:hideMark/>
          </w:tcPr>
          <w:p w14:paraId="0A1C1F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c>
          <w:tcPr>
            <w:tcW w:w="283" w:type="pct"/>
            <w:vAlign w:val="center"/>
            <w:hideMark/>
          </w:tcPr>
          <w:p w14:paraId="73F47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c>
          <w:tcPr>
            <w:tcW w:w="283" w:type="pct"/>
            <w:vAlign w:val="center"/>
            <w:hideMark/>
          </w:tcPr>
          <w:p w14:paraId="057BD6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c>
          <w:tcPr>
            <w:tcW w:w="304" w:type="pct"/>
            <w:vAlign w:val="center"/>
            <w:hideMark/>
          </w:tcPr>
          <w:p w14:paraId="7AD901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240,3</w:t>
            </w:r>
          </w:p>
        </w:tc>
      </w:tr>
      <w:tr w:rsidR="00CC2335" w:rsidRPr="00CC2335" w14:paraId="6C83CCE2" w14:textId="77777777" w:rsidTr="00322D6C">
        <w:trPr>
          <w:trHeight w:val="20"/>
        </w:trPr>
        <w:tc>
          <w:tcPr>
            <w:tcW w:w="5000" w:type="pct"/>
            <w:gridSpan w:val="15"/>
            <w:vAlign w:val="center"/>
            <w:hideMark/>
          </w:tcPr>
          <w:p w14:paraId="4BA3F89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002.02.01.247 - Строительство тепловой сети для подключения перспективного потребителя Акуев Осман Харонович. Центр реабилитации и профилактики инвалидов с тепловой нагрузкой - 0,309 Гкал/ч в зоне действия СГРЭС-1 (СГМУП «ГТС») </w:t>
            </w:r>
          </w:p>
        </w:tc>
      </w:tr>
      <w:tr w:rsidR="00CC2335" w:rsidRPr="00CC2335" w14:paraId="5F6BD10A" w14:textId="77777777" w:rsidTr="00322D6C">
        <w:trPr>
          <w:trHeight w:val="20"/>
        </w:trPr>
        <w:tc>
          <w:tcPr>
            <w:tcW w:w="1016" w:type="pct"/>
            <w:vAlign w:val="center"/>
            <w:hideMark/>
          </w:tcPr>
          <w:p w14:paraId="1757DDC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0E325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202,7</w:t>
            </w:r>
          </w:p>
        </w:tc>
        <w:tc>
          <w:tcPr>
            <w:tcW w:w="283" w:type="pct"/>
            <w:vAlign w:val="center"/>
            <w:hideMark/>
          </w:tcPr>
          <w:p w14:paraId="451FD1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2693,0</w:t>
            </w:r>
          </w:p>
        </w:tc>
        <w:tc>
          <w:tcPr>
            <w:tcW w:w="283" w:type="pct"/>
            <w:vAlign w:val="center"/>
            <w:hideMark/>
          </w:tcPr>
          <w:p w14:paraId="70B585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523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B41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3A64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3DC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D2C2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72A7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DF7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6899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DBEF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7C9B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465C6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6B0F9D5" w14:textId="77777777" w:rsidTr="00322D6C">
        <w:trPr>
          <w:trHeight w:val="20"/>
        </w:trPr>
        <w:tc>
          <w:tcPr>
            <w:tcW w:w="1016" w:type="pct"/>
            <w:vAlign w:val="center"/>
            <w:hideMark/>
          </w:tcPr>
          <w:p w14:paraId="463F513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61A6F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202,7</w:t>
            </w:r>
          </w:p>
        </w:tc>
        <w:tc>
          <w:tcPr>
            <w:tcW w:w="283" w:type="pct"/>
            <w:vAlign w:val="center"/>
            <w:hideMark/>
          </w:tcPr>
          <w:p w14:paraId="3F265D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3DD3F0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06CFD4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6E0E6E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3AB790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2F21E4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42418B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6795CD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7902C5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7A599A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5A7DC9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283" w:type="pct"/>
            <w:vAlign w:val="center"/>
            <w:hideMark/>
          </w:tcPr>
          <w:p w14:paraId="26BA7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c>
          <w:tcPr>
            <w:tcW w:w="304" w:type="pct"/>
            <w:vAlign w:val="center"/>
            <w:hideMark/>
          </w:tcPr>
          <w:p w14:paraId="5B62C1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2895,7</w:t>
            </w:r>
          </w:p>
        </w:tc>
      </w:tr>
      <w:tr w:rsidR="00CC2335" w:rsidRPr="00CC2335" w14:paraId="44476F80" w14:textId="77777777" w:rsidTr="00322D6C">
        <w:trPr>
          <w:trHeight w:val="20"/>
        </w:trPr>
        <w:tc>
          <w:tcPr>
            <w:tcW w:w="5000" w:type="pct"/>
            <w:gridSpan w:val="15"/>
            <w:vAlign w:val="center"/>
            <w:hideMark/>
          </w:tcPr>
          <w:p w14:paraId="7E6D5AF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002.02.01.248 - Строительство тепловой сети для подключения перспективного потребителя Вспомогательный корпус центра реабилитации и профилактики инвалидов с тепловой нагрузкой - 0,04 Гкал/ч в зоне действия СГРЭС-1 (СГМУП «ГТС») </w:t>
            </w:r>
          </w:p>
        </w:tc>
      </w:tr>
      <w:tr w:rsidR="00CC2335" w:rsidRPr="00CC2335" w14:paraId="5F0092A1" w14:textId="77777777" w:rsidTr="00322D6C">
        <w:trPr>
          <w:trHeight w:val="20"/>
        </w:trPr>
        <w:tc>
          <w:tcPr>
            <w:tcW w:w="1016" w:type="pct"/>
            <w:vAlign w:val="center"/>
            <w:hideMark/>
          </w:tcPr>
          <w:p w14:paraId="038D5D2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3AE7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C36C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2881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F012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w:t>
            </w:r>
          </w:p>
        </w:tc>
        <w:tc>
          <w:tcPr>
            <w:tcW w:w="283" w:type="pct"/>
            <w:vAlign w:val="center"/>
            <w:hideMark/>
          </w:tcPr>
          <w:p w14:paraId="6C05AE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410,9</w:t>
            </w:r>
          </w:p>
        </w:tc>
        <w:tc>
          <w:tcPr>
            <w:tcW w:w="283" w:type="pct"/>
            <w:vAlign w:val="center"/>
            <w:hideMark/>
          </w:tcPr>
          <w:p w14:paraId="30FCBE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2332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6825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7BEF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B1B4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6DBB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C879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FCD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8D719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A060380" w14:textId="77777777" w:rsidTr="00322D6C">
        <w:trPr>
          <w:trHeight w:val="20"/>
        </w:trPr>
        <w:tc>
          <w:tcPr>
            <w:tcW w:w="1016" w:type="pct"/>
            <w:vAlign w:val="center"/>
            <w:hideMark/>
          </w:tcPr>
          <w:p w14:paraId="34061E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9D4A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D90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D738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A3C5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w:t>
            </w:r>
          </w:p>
        </w:tc>
        <w:tc>
          <w:tcPr>
            <w:tcW w:w="283" w:type="pct"/>
            <w:vAlign w:val="center"/>
            <w:hideMark/>
          </w:tcPr>
          <w:p w14:paraId="43CFA5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c>
          <w:tcPr>
            <w:tcW w:w="283" w:type="pct"/>
            <w:vAlign w:val="center"/>
            <w:hideMark/>
          </w:tcPr>
          <w:p w14:paraId="1019EA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c>
          <w:tcPr>
            <w:tcW w:w="283" w:type="pct"/>
            <w:vAlign w:val="center"/>
            <w:hideMark/>
          </w:tcPr>
          <w:p w14:paraId="4D5239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c>
          <w:tcPr>
            <w:tcW w:w="283" w:type="pct"/>
            <w:vAlign w:val="center"/>
            <w:hideMark/>
          </w:tcPr>
          <w:p w14:paraId="666A56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c>
          <w:tcPr>
            <w:tcW w:w="283" w:type="pct"/>
            <w:vAlign w:val="center"/>
            <w:hideMark/>
          </w:tcPr>
          <w:p w14:paraId="187579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c>
          <w:tcPr>
            <w:tcW w:w="283" w:type="pct"/>
            <w:vAlign w:val="center"/>
            <w:hideMark/>
          </w:tcPr>
          <w:p w14:paraId="6DB12F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c>
          <w:tcPr>
            <w:tcW w:w="283" w:type="pct"/>
            <w:vAlign w:val="center"/>
            <w:hideMark/>
          </w:tcPr>
          <w:p w14:paraId="41763F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c>
          <w:tcPr>
            <w:tcW w:w="283" w:type="pct"/>
            <w:vAlign w:val="center"/>
            <w:hideMark/>
          </w:tcPr>
          <w:p w14:paraId="706240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c>
          <w:tcPr>
            <w:tcW w:w="283" w:type="pct"/>
            <w:vAlign w:val="center"/>
            <w:hideMark/>
          </w:tcPr>
          <w:p w14:paraId="04439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c>
          <w:tcPr>
            <w:tcW w:w="304" w:type="pct"/>
            <w:vAlign w:val="center"/>
            <w:hideMark/>
          </w:tcPr>
          <w:p w14:paraId="302BC3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440,3</w:t>
            </w:r>
          </w:p>
        </w:tc>
      </w:tr>
      <w:tr w:rsidR="00CC2335" w:rsidRPr="00CC2335" w14:paraId="5171EE92" w14:textId="77777777" w:rsidTr="00322D6C">
        <w:trPr>
          <w:trHeight w:val="20"/>
        </w:trPr>
        <w:tc>
          <w:tcPr>
            <w:tcW w:w="5000" w:type="pct"/>
            <w:gridSpan w:val="15"/>
            <w:vAlign w:val="center"/>
            <w:hideMark/>
          </w:tcPr>
          <w:p w14:paraId="73C115E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002.02.01.249 - Строительство тепловой сети для подключения перспективного потребителя Объект медицинского обслуживания с тепловой нагрузкой - 1,27 Гкал/ч в зоне действия СГРЭС-1 (СГМУП «ГТС») </w:t>
            </w:r>
          </w:p>
        </w:tc>
      </w:tr>
      <w:tr w:rsidR="00CC2335" w:rsidRPr="00CC2335" w14:paraId="5896F283" w14:textId="77777777" w:rsidTr="00322D6C">
        <w:trPr>
          <w:trHeight w:val="20"/>
        </w:trPr>
        <w:tc>
          <w:tcPr>
            <w:tcW w:w="1016" w:type="pct"/>
            <w:vAlign w:val="center"/>
            <w:hideMark/>
          </w:tcPr>
          <w:p w14:paraId="1ADA44F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9456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D0E5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F6EE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2234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924,7</w:t>
            </w:r>
          </w:p>
        </w:tc>
        <w:tc>
          <w:tcPr>
            <w:tcW w:w="283" w:type="pct"/>
            <w:vAlign w:val="center"/>
            <w:hideMark/>
          </w:tcPr>
          <w:p w14:paraId="1A3C7C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12949,7</w:t>
            </w:r>
          </w:p>
        </w:tc>
        <w:tc>
          <w:tcPr>
            <w:tcW w:w="283" w:type="pct"/>
            <w:vAlign w:val="center"/>
            <w:hideMark/>
          </w:tcPr>
          <w:p w14:paraId="1D76C7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DA65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7BF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CB7A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24A6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0F97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37C9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C96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63B36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22616D4" w14:textId="77777777" w:rsidTr="00322D6C">
        <w:trPr>
          <w:trHeight w:val="20"/>
        </w:trPr>
        <w:tc>
          <w:tcPr>
            <w:tcW w:w="1016" w:type="pct"/>
            <w:vAlign w:val="center"/>
            <w:hideMark/>
          </w:tcPr>
          <w:p w14:paraId="31E263A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51501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F078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59A1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A42E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924,7</w:t>
            </w:r>
          </w:p>
        </w:tc>
        <w:tc>
          <w:tcPr>
            <w:tcW w:w="283" w:type="pct"/>
            <w:vAlign w:val="center"/>
            <w:hideMark/>
          </w:tcPr>
          <w:p w14:paraId="639E5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c>
          <w:tcPr>
            <w:tcW w:w="283" w:type="pct"/>
            <w:vAlign w:val="center"/>
            <w:hideMark/>
          </w:tcPr>
          <w:p w14:paraId="4D8C4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c>
          <w:tcPr>
            <w:tcW w:w="283" w:type="pct"/>
            <w:vAlign w:val="center"/>
            <w:hideMark/>
          </w:tcPr>
          <w:p w14:paraId="1A573B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c>
          <w:tcPr>
            <w:tcW w:w="283" w:type="pct"/>
            <w:vAlign w:val="center"/>
            <w:hideMark/>
          </w:tcPr>
          <w:p w14:paraId="1F89D3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c>
          <w:tcPr>
            <w:tcW w:w="283" w:type="pct"/>
            <w:vAlign w:val="center"/>
            <w:hideMark/>
          </w:tcPr>
          <w:p w14:paraId="0581FF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c>
          <w:tcPr>
            <w:tcW w:w="283" w:type="pct"/>
            <w:vAlign w:val="center"/>
            <w:hideMark/>
          </w:tcPr>
          <w:p w14:paraId="6745F6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c>
          <w:tcPr>
            <w:tcW w:w="283" w:type="pct"/>
            <w:vAlign w:val="center"/>
            <w:hideMark/>
          </w:tcPr>
          <w:p w14:paraId="021A26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c>
          <w:tcPr>
            <w:tcW w:w="283" w:type="pct"/>
            <w:vAlign w:val="center"/>
            <w:hideMark/>
          </w:tcPr>
          <w:p w14:paraId="404900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c>
          <w:tcPr>
            <w:tcW w:w="283" w:type="pct"/>
            <w:vAlign w:val="center"/>
            <w:hideMark/>
          </w:tcPr>
          <w:p w14:paraId="4BB72E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c>
          <w:tcPr>
            <w:tcW w:w="304" w:type="pct"/>
            <w:vAlign w:val="center"/>
            <w:hideMark/>
          </w:tcPr>
          <w:p w14:paraId="4D7CA7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13874,4</w:t>
            </w:r>
          </w:p>
        </w:tc>
      </w:tr>
      <w:tr w:rsidR="00CC2335" w:rsidRPr="00CC2335" w14:paraId="1374DE4B" w14:textId="77777777" w:rsidTr="00322D6C">
        <w:trPr>
          <w:trHeight w:val="20"/>
        </w:trPr>
        <w:tc>
          <w:tcPr>
            <w:tcW w:w="5000" w:type="pct"/>
            <w:gridSpan w:val="15"/>
            <w:vAlign w:val="center"/>
            <w:hideMark/>
          </w:tcPr>
          <w:p w14:paraId="4A46A6A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002.02.01.250 - Строительство тепловой сети для подключения перспективного потребителя Кожно-венерологический диспансер с тепловой нагрузкой - 1,08 Гкал/ч в зоне действия СГРЭС-1 (СГМУП «ГТС») </w:t>
            </w:r>
          </w:p>
        </w:tc>
      </w:tr>
      <w:tr w:rsidR="00CC2335" w:rsidRPr="00CC2335" w14:paraId="6607DB45" w14:textId="77777777" w:rsidTr="00322D6C">
        <w:trPr>
          <w:trHeight w:val="20"/>
        </w:trPr>
        <w:tc>
          <w:tcPr>
            <w:tcW w:w="1016" w:type="pct"/>
            <w:vAlign w:val="center"/>
            <w:hideMark/>
          </w:tcPr>
          <w:p w14:paraId="0580938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0A76E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4A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1A3C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F9D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A81D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283" w:type="pct"/>
            <w:vAlign w:val="center"/>
            <w:hideMark/>
          </w:tcPr>
          <w:p w14:paraId="3D78C9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DD9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CC0D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2D6C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AAC4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3F5E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1720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37FD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10634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3144800" w14:textId="77777777" w:rsidTr="00322D6C">
        <w:trPr>
          <w:trHeight w:val="20"/>
        </w:trPr>
        <w:tc>
          <w:tcPr>
            <w:tcW w:w="1016" w:type="pct"/>
            <w:vAlign w:val="center"/>
            <w:hideMark/>
          </w:tcPr>
          <w:p w14:paraId="5673CC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3704F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968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DA35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5112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3295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283" w:type="pct"/>
            <w:vAlign w:val="center"/>
            <w:hideMark/>
          </w:tcPr>
          <w:p w14:paraId="329FEF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283" w:type="pct"/>
            <w:vAlign w:val="center"/>
            <w:hideMark/>
          </w:tcPr>
          <w:p w14:paraId="3CC16F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283" w:type="pct"/>
            <w:vAlign w:val="center"/>
            <w:hideMark/>
          </w:tcPr>
          <w:p w14:paraId="63EA59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283" w:type="pct"/>
            <w:vAlign w:val="center"/>
            <w:hideMark/>
          </w:tcPr>
          <w:p w14:paraId="308970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283" w:type="pct"/>
            <w:vAlign w:val="center"/>
            <w:hideMark/>
          </w:tcPr>
          <w:p w14:paraId="23A54C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283" w:type="pct"/>
            <w:vAlign w:val="center"/>
            <w:hideMark/>
          </w:tcPr>
          <w:p w14:paraId="17637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283" w:type="pct"/>
            <w:vAlign w:val="center"/>
            <w:hideMark/>
          </w:tcPr>
          <w:p w14:paraId="5EBFEA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283" w:type="pct"/>
            <w:vAlign w:val="center"/>
            <w:hideMark/>
          </w:tcPr>
          <w:p w14:paraId="039AE2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c>
          <w:tcPr>
            <w:tcW w:w="304" w:type="pct"/>
            <w:vAlign w:val="center"/>
            <w:hideMark/>
          </w:tcPr>
          <w:p w14:paraId="67E04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11841,2</w:t>
            </w:r>
          </w:p>
        </w:tc>
      </w:tr>
      <w:tr w:rsidR="00CC2335" w:rsidRPr="00CC2335" w14:paraId="0D6E287A" w14:textId="77777777" w:rsidTr="00322D6C">
        <w:trPr>
          <w:trHeight w:val="20"/>
        </w:trPr>
        <w:tc>
          <w:tcPr>
            <w:tcW w:w="5000" w:type="pct"/>
            <w:gridSpan w:val="15"/>
            <w:vAlign w:val="center"/>
            <w:hideMark/>
          </w:tcPr>
          <w:p w14:paraId="5C1ADBC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002.02.01.251 - Строительство тепловой сети для подключения перспективного потребителя Поликлиника с тепловой нагрузкой - 1,47 Гкал/ч в зоне действия СГРЭС-1 (СГМУП «ГТС») </w:t>
            </w:r>
          </w:p>
        </w:tc>
      </w:tr>
      <w:tr w:rsidR="00CC2335" w:rsidRPr="00CC2335" w14:paraId="3AEFDCB5" w14:textId="77777777" w:rsidTr="00322D6C">
        <w:trPr>
          <w:trHeight w:val="20"/>
        </w:trPr>
        <w:tc>
          <w:tcPr>
            <w:tcW w:w="1016" w:type="pct"/>
            <w:vAlign w:val="center"/>
            <w:hideMark/>
          </w:tcPr>
          <w:p w14:paraId="561399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8EA15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52F0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BC8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A97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1070,4</w:t>
            </w:r>
          </w:p>
        </w:tc>
        <w:tc>
          <w:tcPr>
            <w:tcW w:w="283" w:type="pct"/>
            <w:vAlign w:val="center"/>
            <w:hideMark/>
          </w:tcPr>
          <w:p w14:paraId="251D88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14989,0</w:t>
            </w:r>
          </w:p>
        </w:tc>
        <w:tc>
          <w:tcPr>
            <w:tcW w:w="283" w:type="pct"/>
            <w:vAlign w:val="center"/>
            <w:hideMark/>
          </w:tcPr>
          <w:p w14:paraId="78FB53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B921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3982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3EF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C941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D13C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1D37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F7A1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80E62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7499FC6" w14:textId="77777777" w:rsidTr="00322D6C">
        <w:trPr>
          <w:trHeight w:val="20"/>
        </w:trPr>
        <w:tc>
          <w:tcPr>
            <w:tcW w:w="1016" w:type="pct"/>
            <w:vAlign w:val="center"/>
            <w:hideMark/>
          </w:tcPr>
          <w:p w14:paraId="1EF2EDF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8A0BB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425C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F58E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6021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1070,4</w:t>
            </w:r>
          </w:p>
        </w:tc>
        <w:tc>
          <w:tcPr>
            <w:tcW w:w="283" w:type="pct"/>
            <w:vAlign w:val="center"/>
            <w:hideMark/>
          </w:tcPr>
          <w:p w14:paraId="36E368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c>
          <w:tcPr>
            <w:tcW w:w="283" w:type="pct"/>
            <w:vAlign w:val="center"/>
            <w:hideMark/>
          </w:tcPr>
          <w:p w14:paraId="4D231C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c>
          <w:tcPr>
            <w:tcW w:w="283" w:type="pct"/>
            <w:vAlign w:val="center"/>
            <w:hideMark/>
          </w:tcPr>
          <w:p w14:paraId="57050A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c>
          <w:tcPr>
            <w:tcW w:w="283" w:type="pct"/>
            <w:vAlign w:val="center"/>
            <w:hideMark/>
          </w:tcPr>
          <w:p w14:paraId="7772EE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c>
          <w:tcPr>
            <w:tcW w:w="283" w:type="pct"/>
            <w:vAlign w:val="center"/>
            <w:hideMark/>
          </w:tcPr>
          <w:p w14:paraId="0F4053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c>
          <w:tcPr>
            <w:tcW w:w="283" w:type="pct"/>
            <w:vAlign w:val="center"/>
            <w:hideMark/>
          </w:tcPr>
          <w:p w14:paraId="31CBF5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c>
          <w:tcPr>
            <w:tcW w:w="283" w:type="pct"/>
            <w:vAlign w:val="center"/>
            <w:hideMark/>
          </w:tcPr>
          <w:p w14:paraId="788B7A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c>
          <w:tcPr>
            <w:tcW w:w="283" w:type="pct"/>
            <w:vAlign w:val="center"/>
            <w:hideMark/>
          </w:tcPr>
          <w:p w14:paraId="19D43A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c>
          <w:tcPr>
            <w:tcW w:w="283" w:type="pct"/>
            <w:vAlign w:val="center"/>
            <w:hideMark/>
          </w:tcPr>
          <w:p w14:paraId="7DCA90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c>
          <w:tcPr>
            <w:tcW w:w="304" w:type="pct"/>
            <w:vAlign w:val="center"/>
            <w:hideMark/>
          </w:tcPr>
          <w:p w14:paraId="5F03FE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16059,4</w:t>
            </w:r>
          </w:p>
        </w:tc>
      </w:tr>
      <w:tr w:rsidR="00CC2335" w:rsidRPr="00CC2335" w14:paraId="29FC483C" w14:textId="77777777" w:rsidTr="00322D6C">
        <w:trPr>
          <w:trHeight w:val="20"/>
        </w:trPr>
        <w:tc>
          <w:tcPr>
            <w:tcW w:w="5000" w:type="pct"/>
            <w:gridSpan w:val="15"/>
            <w:vAlign w:val="center"/>
            <w:hideMark/>
          </w:tcPr>
          <w:p w14:paraId="1E83310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002.02.01.252 - Строительство тепловой сети для подключения перспективного потребителя Патолого-анатомический корпус с отделением</w:t>
            </w:r>
            <w:r w:rsidRPr="00CC2335">
              <w:rPr>
                <w:rFonts w:ascii="Times New Roman" w:hAnsi="Times New Roman"/>
                <w:b/>
                <w:bCs/>
                <w:color w:val="000000"/>
                <w:spacing w:val="0"/>
                <w:sz w:val="20"/>
                <w:szCs w:val="20"/>
                <w:lang w:eastAsia="ru-RU"/>
              </w:rPr>
              <w:br/>
              <w:t xml:space="preserve">судмедэкспертизы с тепловой нагрузкой - 1,02 Гкал/ч в зоне действия СГРЭС-1 (СГМУП «ГТС») </w:t>
            </w:r>
          </w:p>
        </w:tc>
      </w:tr>
      <w:tr w:rsidR="00CC2335" w:rsidRPr="00CC2335" w14:paraId="178D2148" w14:textId="77777777" w:rsidTr="00322D6C">
        <w:trPr>
          <w:trHeight w:val="20"/>
        </w:trPr>
        <w:tc>
          <w:tcPr>
            <w:tcW w:w="1016" w:type="pct"/>
            <w:vAlign w:val="center"/>
            <w:hideMark/>
          </w:tcPr>
          <w:p w14:paraId="4E6C013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0773F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BF4A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9C26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C42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742,7</w:t>
            </w:r>
          </w:p>
        </w:tc>
        <w:tc>
          <w:tcPr>
            <w:tcW w:w="283" w:type="pct"/>
            <w:vAlign w:val="center"/>
            <w:hideMark/>
          </w:tcPr>
          <w:p w14:paraId="5B40CF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10400,6</w:t>
            </w:r>
          </w:p>
        </w:tc>
        <w:tc>
          <w:tcPr>
            <w:tcW w:w="283" w:type="pct"/>
            <w:vAlign w:val="center"/>
            <w:hideMark/>
          </w:tcPr>
          <w:p w14:paraId="607632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78A2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F1EB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EBB5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952A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9B7A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B526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901A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A58B1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1F333FF" w14:textId="77777777" w:rsidTr="00322D6C">
        <w:trPr>
          <w:trHeight w:val="20"/>
        </w:trPr>
        <w:tc>
          <w:tcPr>
            <w:tcW w:w="1016" w:type="pct"/>
            <w:vAlign w:val="center"/>
            <w:hideMark/>
          </w:tcPr>
          <w:p w14:paraId="1C428DA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04189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4B8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85C4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C74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742,7</w:t>
            </w:r>
          </w:p>
        </w:tc>
        <w:tc>
          <w:tcPr>
            <w:tcW w:w="283" w:type="pct"/>
            <w:vAlign w:val="center"/>
            <w:hideMark/>
          </w:tcPr>
          <w:p w14:paraId="2A88D7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c>
          <w:tcPr>
            <w:tcW w:w="283" w:type="pct"/>
            <w:vAlign w:val="center"/>
            <w:hideMark/>
          </w:tcPr>
          <w:p w14:paraId="5EB549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c>
          <w:tcPr>
            <w:tcW w:w="283" w:type="pct"/>
            <w:vAlign w:val="center"/>
            <w:hideMark/>
          </w:tcPr>
          <w:p w14:paraId="6BC9CD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c>
          <w:tcPr>
            <w:tcW w:w="283" w:type="pct"/>
            <w:vAlign w:val="center"/>
            <w:hideMark/>
          </w:tcPr>
          <w:p w14:paraId="37D094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c>
          <w:tcPr>
            <w:tcW w:w="283" w:type="pct"/>
            <w:vAlign w:val="center"/>
            <w:hideMark/>
          </w:tcPr>
          <w:p w14:paraId="57EF46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c>
          <w:tcPr>
            <w:tcW w:w="283" w:type="pct"/>
            <w:vAlign w:val="center"/>
            <w:hideMark/>
          </w:tcPr>
          <w:p w14:paraId="11748C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c>
          <w:tcPr>
            <w:tcW w:w="283" w:type="pct"/>
            <w:vAlign w:val="center"/>
            <w:hideMark/>
          </w:tcPr>
          <w:p w14:paraId="3F470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c>
          <w:tcPr>
            <w:tcW w:w="283" w:type="pct"/>
            <w:vAlign w:val="center"/>
            <w:hideMark/>
          </w:tcPr>
          <w:p w14:paraId="23871D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c>
          <w:tcPr>
            <w:tcW w:w="283" w:type="pct"/>
            <w:vAlign w:val="center"/>
            <w:hideMark/>
          </w:tcPr>
          <w:p w14:paraId="117BA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c>
          <w:tcPr>
            <w:tcW w:w="304" w:type="pct"/>
            <w:vAlign w:val="center"/>
            <w:hideMark/>
          </w:tcPr>
          <w:p w14:paraId="4F2678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11143,3</w:t>
            </w:r>
          </w:p>
        </w:tc>
      </w:tr>
      <w:tr w:rsidR="00CC2335" w:rsidRPr="00CC2335" w14:paraId="3D4AD2AE" w14:textId="77777777" w:rsidTr="00322D6C">
        <w:trPr>
          <w:trHeight w:val="20"/>
        </w:trPr>
        <w:tc>
          <w:tcPr>
            <w:tcW w:w="5000" w:type="pct"/>
            <w:gridSpan w:val="15"/>
            <w:vAlign w:val="center"/>
            <w:hideMark/>
          </w:tcPr>
          <w:p w14:paraId="3A1E73B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002.02.01.253 - Строительство тепловой сети для подключения перспективного потребителя Автомойка с тепловой нагрузкой - 0,02 Гкал/ч в зоне действия СГРЭС-1 (СГМУП «ГТС») </w:t>
            </w:r>
          </w:p>
        </w:tc>
      </w:tr>
      <w:tr w:rsidR="00CC2335" w:rsidRPr="00CC2335" w14:paraId="614DE064" w14:textId="77777777" w:rsidTr="00322D6C">
        <w:trPr>
          <w:trHeight w:val="20"/>
        </w:trPr>
        <w:tc>
          <w:tcPr>
            <w:tcW w:w="1016" w:type="pct"/>
            <w:vAlign w:val="center"/>
            <w:hideMark/>
          </w:tcPr>
          <w:p w14:paraId="7A813FD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B7A10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CEC4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FFE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153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14,6</w:t>
            </w:r>
          </w:p>
        </w:tc>
        <w:tc>
          <w:tcPr>
            <w:tcW w:w="283" w:type="pct"/>
            <w:vAlign w:val="center"/>
            <w:hideMark/>
          </w:tcPr>
          <w:p w14:paraId="7D485C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203,9</w:t>
            </w:r>
          </w:p>
        </w:tc>
        <w:tc>
          <w:tcPr>
            <w:tcW w:w="283" w:type="pct"/>
            <w:vAlign w:val="center"/>
            <w:hideMark/>
          </w:tcPr>
          <w:p w14:paraId="5C09A1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96FF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D301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FF78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C2D9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3D0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14D8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BC73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4A4CC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AD8233A" w14:textId="77777777" w:rsidTr="00322D6C">
        <w:trPr>
          <w:trHeight w:val="20"/>
        </w:trPr>
        <w:tc>
          <w:tcPr>
            <w:tcW w:w="1016" w:type="pct"/>
            <w:vAlign w:val="center"/>
            <w:hideMark/>
          </w:tcPr>
          <w:p w14:paraId="03A655B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330A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33F7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AEC7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3403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14,6</w:t>
            </w:r>
          </w:p>
        </w:tc>
        <w:tc>
          <w:tcPr>
            <w:tcW w:w="283" w:type="pct"/>
            <w:vAlign w:val="center"/>
            <w:hideMark/>
          </w:tcPr>
          <w:p w14:paraId="1A69B6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c>
          <w:tcPr>
            <w:tcW w:w="283" w:type="pct"/>
            <w:vAlign w:val="center"/>
            <w:hideMark/>
          </w:tcPr>
          <w:p w14:paraId="648843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c>
          <w:tcPr>
            <w:tcW w:w="283" w:type="pct"/>
            <w:vAlign w:val="center"/>
            <w:hideMark/>
          </w:tcPr>
          <w:p w14:paraId="5A9144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c>
          <w:tcPr>
            <w:tcW w:w="283" w:type="pct"/>
            <w:vAlign w:val="center"/>
            <w:hideMark/>
          </w:tcPr>
          <w:p w14:paraId="120006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c>
          <w:tcPr>
            <w:tcW w:w="283" w:type="pct"/>
            <w:vAlign w:val="center"/>
            <w:hideMark/>
          </w:tcPr>
          <w:p w14:paraId="26009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c>
          <w:tcPr>
            <w:tcW w:w="283" w:type="pct"/>
            <w:vAlign w:val="center"/>
            <w:hideMark/>
          </w:tcPr>
          <w:p w14:paraId="7F33B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c>
          <w:tcPr>
            <w:tcW w:w="283" w:type="pct"/>
            <w:vAlign w:val="center"/>
            <w:hideMark/>
          </w:tcPr>
          <w:p w14:paraId="7D6923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c>
          <w:tcPr>
            <w:tcW w:w="283" w:type="pct"/>
            <w:vAlign w:val="center"/>
            <w:hideMark/>
          </w:tcPr>
          <w:p w14:paraId="4575C3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c>
          <w:tcPr>
            <w:tcW w:w="283" w:type="pct"/>
            <w:vAlign w:val="center"/>
            <w:hideMark/>
          </w:tcPr>
          <w:p w14:paraId="51E220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c>
          <w:tcPr>
            <w:tcW w:w="304" w:type="pct"/>
            <w:vAlign w:val="center"/>
            <w:hideMark/>
          </w:tcPr>
          <w:p w14:paraId="6B0FDE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w:t>
            </w:r>
          </w:p>
        </w:tc>
      </w:tr>
      <w:tr w:rsidR="00CC2335" w:rsidRPr="00CC2335" w14:paraId="27E3CF7D" w14:textId="77777777" w:rsidTr="00322D6C">
        <w:trPr>
          <w:trHeight w:val="20"/>
        </w:trPr>
        <w:tc>
          <w:tcPr>
            <w:tcW w:w="5000" w:type="pct"/>
            <w:gridSpan w:val="15"/>
            <w:vAlign w:val="center"/>
            <w:hideMark/>
          </w:tcPr>
          <w:p w14:paraId="30CC479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002.02.01.254 - Строительство тепловой сети для подключения перспективного потребителя Стоматологический комплекс с аптекой с тепловой нагрузкой - 0,383 Гкал/ч в зоне действия СГРЭС-1 (СГМУП «ГТС») </w:t>
            </w:r>
          </w:p>
        </w:tc>
      </w:tr>
      <w:tr w:rsidR="00CC2335" w:rsidRPr="00CC2335" w14:paraId="24549E5A" w14:textId="77777777" w:rsidTr="00322D6C">
        <w:trPr>
          <w:trHeight w:val="20"/>
        </w:trPr>
        <w:tc>
          <w:tcPr>
            <w:tcW w:w="1016" w:type="pct"/>
            <w:vAlign w:val="center"/>
            <w:hideMark/>
          </w:tcPr>
          <w:p w14:paraId="699BC18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75B5C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FACC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95F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88D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w:t>
            </w:r>
          </w:p>
        </w:tc>
        <w:tc>
          <w:tcPr>
            <w:tcW w:w="283" w:type="pct"/>
            <w:vAlign w:val="center"/>
            <w:hideMark/>
          </w:tcPr>
          <w:p w14:paraId="712FD2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3905,3</w:t>
            </w:r>
          </w:p>
        </w:tc>
        <w:tc>
          <w:tcPr>
            <w:tcW w:w="283" w:type="pct"/>
            <w:vAlign w:val="center"/>
            <w:hideMark/>
          </w:tcPr>
          <w:p w14:paraId="52B4E8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46F9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DD3B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3010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F630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C06A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BCC3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3E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67C0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D683145" w14:textId="77777777" w:rsidTr="00322D6C">
        <w:trPr>
          <w:trHeight w:val="20"/>
        </w:trPr>
        <w:tc>
          <w:tcPr>
            <w:tcW w:w="1016" w:type="pct"/>
            <w:vAlign w:val="center"/>
            <w:hideMark/>
          </w:tcPr>
          <w:p w14:paraId="5D4BA4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9EC2F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C1E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94C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49D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w:t>
            </w:r>
          </w:p>
        </w:tc>
        <w:tc>
          <w:tcPr>
            <w:tcW w:w="283" w:type="pct"/>
            <w:vAlign w:val="center"/>
            <w:hideMark/>
          </w:tcPr>
          <w:p w14:paraId="7005B1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c>
          <w:tcPr>
            <w:tcW w:w="283" w:type="pct"/>
            <w:vAlign w:val="center"/>
            <w:hideMark/>
          </w:tcPr>
          <w:p w14:paraId="25664F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c>
          <w:tcPr>
            <w:tcW w:w="283" w:type="pct"/>
            <w:vAlign w:val="center"/>
            <w:hideMark/>
          </w:tcPr>
          <w:p w14:paraId="610DB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c>
          <w:tcPr>
            <w:tcW w:w="283" w:type="pct"/>
            <w:vAlign w:val="center"/>
            <w:hideMark/>
          </w:tcPr>
          <w:p w14:paraId="6730BD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c>
          <w:tcPr>
            <w:tcW w:w="283" w:type="pct"/>
            <w:vAlign w:val="center"/>
            <w:hideMark/>
          </w:tcPr>
          <w:p w14:paraId="53E791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c>
          <w:tcPr>
            <w:tcW w:w="283" w:type="pct"/>
            <w:vAlign w:val="center"/>
            <w:hideMark/>
          </w:tcPr>
          <w:p w14:paraId="75D0FD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c>
          <w:tcPr>
            <w:tcW w:w="283" w:type="pct"/>
            <w:vAlign w:val="center"/>
            <w:hideMark/>
          </w:tcPr>
          <w:p w14:paraId="6D9803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c>
          <w:tcPr>
            <w:tcW w:w="283" w:type="pct"/>
            <w:vAlign w:val="center"/>
            <w:hideMark/>
          </w:tcPr>
          <w:p w14:paraId="7BC7B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c>
          <w:tcPr>
            <w:tcW w:w="283" w:type="pct"/>
            <w:vAlign w:val="center"/>
            <w:hideMark/>
          </w:tcPr>
          <w:p w14:paraId="38A575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c>
          <w:tcPr>
            <w:tcW w:w="304" w:type="pct"/>
            <w:vAlign w:val="center"/>
            <w:hideMark/>
          </w:tcPr>
          <w:p w14:paraId="3EA7FB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4184,2</w:t>
            </w:r>
          </w:p>
        </w:tc>
      </w:tr>
      <w:tr w:rsidR="00CC2335" w:rsidRPr="00CC2335" w14:paraId="2624BA0A" w14:textId="77777777" w:rsidTr="00322D6C">
        <w:trPr>
          <w:trHeight w:val="20"/>
        </w:trPr>
        <w:tc>
          <w:tcPr>
            <w:tcW w:w="5000" w:type="pct"/>
            <w:gridSpan w:val="15"/>
            <w:vAlign w:val="center"/>
            <w:hideMark/>
          </w:tcPr>
          <w:p w14:paraId="313700C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002.02.01.255 - Строительство тепловой сети для подключения перспективного потребителя Межбольничная аптека с тепловой нагрузкой - 0,02 Гкал/ч в зоне действия СГРЭС-1 (СГМУП «ГТС») </w:t>
            </w:r>
          </w:p>
        </w:tc>
      </w:tr>
      <w:tr w:rsidR="00CC2335" w:rsidRPr="00CC2335" w14:paraId="4CE041D0" w14:textId="77777777" w:rsidTr="00322D6C">
        <w:trPr>
          <w:trHeight w:val="20"/>
        </w:trPr>
        <w:tc>
          <w:tcPr>
            <w:tcW w:w="1016" w:type="pct"/>
            <w:vAlign w:val="center"/>
            <w:hideMark/>
          </w:tcPr>
          <w:p w14:paraId="6A01E7D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62958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41E9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9953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1AD9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14,6</w:t>
            </w:r>
          </w:p>
        </w:tc>
        <w:tc>
          <w:tcPr>
            <w:tcW w:w="283" w:type="pct"/>
            <w:vAlign w:val="center"/>
            <w:hideMark/>
          </w:tcPr>
          <w:p w14:paraId="1C2144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w:t>
            </w:r>
          </w:p>
        </w:tc>
        <w:tc>
          <w:tcPr>
            <w:tcW w:w="283" w:type="pct"/>
            <w:vAlign w:val="center"/>
            <w:hideMark/>
          </w:tcPr>
          <w:p w14:paraId="434E4F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5269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93DD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9ACF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280A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1B07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FFCC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5178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8365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3B7681C" w14:textId="77777777" w:rsidTr="00322D6C">
        <w:trPr>
          <w:trHeight w:val="20"/>
        </w:trPr>
        <w:tc>
          <w:tcPr>
            <w:tcW w:w="1016" w:type="pct"/>
            <w:vAlign w:val="center"/>
            <w:hideMark/>
          </w:tcPr>
          <w:p w14:paraId="5249A99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EFC0E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CBD0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00F3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7CF9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14,6</w:t>
            </w:r>
          </w:p>
        </w:tc>
        <w:tc>
          <w:tcPr>
            <w:tcW w:w="283" w:type="pct"/>
            <w:vAlign w:val="center"/>
            <w:hideMark/>
          </w:tcPr>
          <w:p w14:paraId="3C6C73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c>
          <w:tcPr>
            <w:tcW w:w="283" w:type="pct"/>
            <w:vAlign w:val="center"/>
            <w:hideMark/>
          </w:tcPr>
          <w:p w14:paraId="278EF3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c>
          <w:tcPr>
            <w:tcW w:w="283" w:type="pct"/>
            <w:vAlign w:val="center"/>
            <w:hideMark/>
          </w:tcPr>
          <w:p w14:paraId="3219F8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c>
          <w:tcPr>
            <w:tcW w:w="283" w:type="pct"/>
            <w:vAlign w:val="center"/>
            <w:hideMark/>
          </w:tcPr>
          <w:p w14:paraId="296C3E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c>
          <w:tcPr>
            <w:tcW w:w="283" w:type="pct"/>
            <w:vAlign w:val="center"/>
            <w:hideMark/>
          </w:tcPr>
          <w:p w14:paraId="38AE36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c>
          <w:tcPr>
            <w:tcW w:w="283" w:type="pct"/>
            <w:vAlign w:val="center"/>
            <w:hideMark/>
          </w:tcPr>
          <w:p w14:paraId="0E77B9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c>
          <w:tcPr>
            <w:tcW w:w="283" w:type="pct"/>
            <w:vAlign w:val="center"/>
            <w:hideMark/>
          </w:tcPr>
          <w:p w14:paraId="2217E5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c>
          <w:tcPr>
            <w:tcW w:w="283" w:type="pct"/>
            <w:vAlign w:val="center"/>
            <w:hideMark/>
          </w:tcPr>
          <w:p w14:paraId="09CBF4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c>
          <w:tcPr>
            <w:tcW w:w="283" w:type="pct"/>
            <w:vAlign w:val="center"/>
            <w:hideMark/>
          </w:tcPr>
          <w:p w14:paraId="706EE7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c>
          <w:tcPr>
            <w:tcW w:w="304" w:type="pct"/>
            <w:vAlign w:val="center"/>
            <w:hideMark/>
          </w:tcPr>
          <w:p w14:paraId="69A5AB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w:t>
            </w:r>
          </w:p>
        </w:tc>
      </w:tr>
      <w:tr w:rsidR="00CC2335" w:rsidRPr="00CC2335" w14:paraId="6F1D934F" w14:textId="77777777" w:rsidTr="00322D6C">
        <w:trPr>
          <w:trHeight w:val="20"/>
        </w:trPr>
        <w:tc>
          <w:tcPr>
            <w:tcW w:w="5000" w:type="pct"/>
            <w:gridSpan w:val="15"/>
            <w:vAlign w:val="center"/>
            <w:hideMark/>
          </w:tcPr>
          <w:p w14:paraId="7E21BB5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002.02.01.256 - Строительство тепловой сети для подключения перспективного потребителя Больница восстановительного лечения с тепловой нагрузкой - 2,52 Гкал/ч в зоне действия СГРЭС-1 (СГМУП «ГТС») </w:t>
            </w:r>
          </w:p>
        </w:tc>
      </w:tr>
      <w:tr w:rsidR="00CC2335" w:rsidRPr="00CC2335" w14:paraId="46AC149C" w14:textId="77777777" w:rsidTr="00322D6C">
        <w:trPr>
          <w:trHeight w:val="20"/>
        </w:trPr>
        <w:tc>
          <w:tcPr>
            <w:tcW w:w="1016" w:type="pct"/>
            <w:vAlign w:val="center"/>
            <w:hideMark/>
          </w:tcPr>
          <w:p w14:paraId="5CA9244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E184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41B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902D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3461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1834,9</w:t>
            </w:r>
          </w:p>
        </w:tc>
        <w:tc>
          <w:tcPr>
            <w:tcW w:w="283" w:type="pct"/>
            <w:vAlign w:val="center"/>
            <w:hideMark/>
          </w:tcPr>
          <w:p w14:paraId="77855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25695,5</w:t>
            </w:r>
          </w:p>
        </w:tc>
        <w:tc>
          <w:tcPr>
            <w:tcW w:w="283" w:type="pct"/>
            <w:vAlign w:val="center"/>
            <w:hideMark/>
          </w:tcPr>
          <w:p w14:paraId="525651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9046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F948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6971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3AD7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7BB1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4B45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C2B9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E56E5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CF9BB2B" w14:textId="77777777" w:rsidTr="00322D6C">
        <w:trPr>
          <w:trHeight w:val="20"/>
        </w:trPr>
        <w:tc>
          <w:tcPr>
            <w:tcW w:w="1016" w:type="pct"/>
            <w:vAlign w:val="center"/>
            <w:hideMark/>
          </w:tcPr>
          <w:p w14:paraId="529F7D3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B945B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8590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08B8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A2FF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1834,9</w:t>
            </w:r>
          </w:p>
        </w:tc>
        <w:tc>
          <w:tcPr>
            <w:tcW w:w="283" w:type="pct"/>
            <w:vAlign w:val="center"/>
            <w:hideMark/>
          </w:tcPr>
          <w:p w14:paraId="6D2BD6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c>
          <w:tcPr>
            <w:tcW w:w="283" w:type="pct"/>
            <w:vAlign w:val="center"/>
            <w:hideMark/>
          </w:tcPr>
          <w:p w14:paraId="45DF10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c>
          <w:tcPr>
            <w:tcW w:w="283" w:type="pct"/>
            <w:vAlign w:val="center"/>
            <w:hideMark/>
          </w:tcPr>
          <w:p w14:paraId="19857F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c>
          <w:tcPr>
            <w:tcW w:w="283" w:type="pct"/>
            <w:vAlign w:val="center"/>
            <w:hideMark/>
          </w:tcPr>
          <w:p w14:paraId="31779A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c>
          <w:tcPr>
            <w:tcW w:w="283" w:type="pct"/>
            <w:vAlign w:val="center"/>
            <w:hideMark/>
          </w:tcPr>
          <w:p w14:paraId="54654E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c>
          <w:tcPr>
            <w:tcW w:w="283" w:type="pct"/>
            <w:vAlign w:val="center"/>
            <w:hideMark/>
          </w:tcPr>
          <w:p w14:paraId="4D839E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c>
          <w:tcPr>
            <w:tcW w:w="283" w:type="pct"/>
            <w:vAlign w:val="center"/>
            <w:hideMark/>
          </w:tcPr>
          <w:p w14:paraId="4D62FE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c>
          <w:tcPr>
            <w:tcW w:w="283" w:type="pct"/>
            <w:vAlign w:val="center"/>
            <w:hideMark/>
          </w:tcPr>
          <w:p w14:paraId="69D94B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c>
          <w:tcPr>
            <w:tcW w:w="283" w:type="pct"/>
            <w:vAlign w:val="center"/>
            <w:hideMark/>
          </w:tcPr>
          <w:p w14:paraId="5031F2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c>
          <w:tcPr>
            <w:tcW w:w="304" w:type="pct"/>
            <w:vAlign w:val="center"/>
            <w:hideMark/>
          </w:tcPr>
          <w:p w14:paraId="272BF8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27530,4</w:t>
            </w:r>
          </w:p>
        </w:tc>
      </w:tr>
      <w:tr w:rsidR="00CC2335" w:rsidRPr="00CC2335" w14:paraId="35FA8949" w14:textId="77777777" w:rsidTr="00322D6C">
        <w:trPr>
          <w:trHeight w:val="20"/>
        </w:trPr>
        <w:tc>
          <w:tcPr>
            <w:tcW w:w="5000" w:type="pct"/>
            <w:gridSpan w:val="15"/>
            <w:vAlign w:val="center"/>
            <w:hideMark/>
          </w:tcPr>
          <w:p w14:paraId="738E525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002.02.01.257 - Строительство тепловой сети для подключения перспективного потребителя АЗС с тепловой нагрузкой - 0,001 Гкал/ч в зоне действия СГРЭС-1 (СГМУП «ГТС») </w:t>
            </w:r>
          </w:p>
        </w:tc>
      </w:tr>
      <w:tr w:rsidR="00CC2335" w:rsidRPr="00CC2335" w14:paraId="011CE411" w14:textId="77777777" w:rsidTr="00322D6C">
        <w:trPr>
          <w:trHeight w:val="20"/>
        </w:trPr>
        <w:tc>
          <w:tcPr>
            <w:tcW w:w="1016" w:type="pct"/>
            <w:vAlign w:val="center"/>
            <w:hideMark/>
          </w:tcPr>
          <w:p w14:paraId="677184B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8FD60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6A4B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E46B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00E6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99E0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6C3B0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650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1C4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850E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98D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C35E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0DD1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DD8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EFDFE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C1112CE" w14:textId="77777777" w:rsidTr="00322D6C">
        <w:trPr>
          <w:trHeight w:val="20"/>
        </w:trPr>
        <w:tc>
          <w:tcPr>
            <w:tcW w:w="1016" w:type="pct"/>
            <w:vAlign w:val="center"/>
            <w:hideMark/>
          </w:tcPr>
          <w:p w14:paraId="4C66014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04C7F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B1FA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DA20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19C5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B1E0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2008FD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13F87E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3F2C6F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26C509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700782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6B2CE5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347840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283" w:type="pct"/>
            <w:vAlign w:val="center"/>
            <w:hideMark/>
          </w:tcPr>
          <w:p w14:paraId="043D88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c>
          <w:tcPr>
            <w:tcW w:w="304" w:type="pct"/>
            <w:vAlign w:val="center"/>
            <w:hideMark/>
          </w:tcPr>
          <w:p w14:paraId="47A626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w:t>
            </w:r>
          </w:p>
        </w:tc>
      </w:tr>
      <w:tr w:rsidR="00CC2335" w:rsidRPr="00CC2335" w14:paraId="3BBE795A" w14:textId="77777777" w:rsidTr="00322D6C">
        <w:trPr>
          <w:trHeight w:val="20"/>
        </w:trPr>
        <w:tc>
          <w:tcPr>
            <w:tcW w:w="5000" w:type="pct"/>
            <w:gridSpan w:val="15"/>
            <w:vAlign w:val="center"/>
            <w:hideMark/>
          </w:tcPr>
          <w:p w14:paraId="460B54B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002.02.01.258 - Строительство тепловой сети для подключения перспективного потребителя Детская больница с тепловой нагрузкой - 1,18 Гкал/ч в зоне действия СГРЭС-1 (СГМУП «ГТС») </w:t>
            </w:r>
          </w:p>
        </w:tc>
      </w:tr>
      <w:tr w:rsidR="00CC2335" w:rsidRPr="00CC2335" w14:paraId="56E1C35D" w14:textId="77777777" w:rsidTr="00322D6C">
        <w:trPr>
          <w:trHeight w:val="20"/>
        </w:trPr>
        <w:tc>
          <w:tcPr>
            <w:tcW w:w="1016" w:type="pct"/>
            <w:vAlign w:val="center"/>
            <w:hideMark/>
          </w:tcPr>
          <w:p w14:paraId="15424F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BEB31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E418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9AB7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830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859,2</w:t>
            </w:r>
          </w:p>
        </w:tc>
        <w:tc>
          <w:tcPr>
            <w:tcW w:w="283" w:type="pct"/>
            <w:vAlign w:val="center"/>
            <w:hideMark/>
          </w:tcPr>
          <w:p w14:paraId="47B4B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12032,0</w:t>
            </w:r>
          </w:p>
        </w:tc>
        <w:tc>
          <w:tcPr>
            <w:tcW w:w="283" w:type="pct"/>
            <w:vAlign w:val="center"/>
            <w:hideMark/>
          </w:tcPr>
          <w:p w14:paraId="7A416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9B69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3B7C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298D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2EC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6DB8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5EED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C719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2873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B6256D3" w14:textId="77777777" w:rsidTr="00322D6C">
        <w:trPr>
          <w:trHeight w:val="20"/>
        </w:trPr>
        <w:tc>
          <w:tcPr>
            <w:tcW w:w="1016" w:type="pct"/>
            <w:vAlign w:val="center"/>
            <w:hideMark/>
          </w:tcPr>
          <w:p w14:paraId="2E10B6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23C05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B666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17A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3F27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859,2</w:t>
            </w:r>
          </w:p>
        </w:tc>
        <w:tc>
          <w:tcPr>
            <w:tcW w:w="283" w:type="pct"/>
            <w:vAlign w:val="center"/>
            <w:hideMark/>
          </w:tcPr>
          <w:p w14:paraId="2AE6FF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c>
          <w:tcPr>
            <w:tcW w:w="283" w:type="pct"/>
            <w:vAlign w:val="center"/>
            <w:hideMark/>
          </w:tcPr>
          <w:p w14:paraId="7AE965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c>
          <w:tcPr>
            <w:tcW w:w="283" w:type="pct"/>
            <w:vAlign w:val="center"/>
            <w:hideMark/>
          </w:tcPr>
          <w:p w14:paraId="66DF51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c>
          <w:tcPr>
            <w:tcW w:w="283" w:type="pct"/>
            <w:vAlign w:val="center"/>
            <w:hideMark/>
          </w:tcPr>
          <w:p w14:paraId="2056B1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c>
          <w:tcPr>
            <w:tcW w:w="283" w:type="pct"/>
            <w:vAlign w:val="center"/>
            <w:hideMark/>
          </w:tcPr>
          <w:p w14:paraId="38EE56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c>
          <w:tcPr>
            <w:tcW w:w="283" w:type="pct"/>
            <w:vAlign w:val="center"/>
            <w:hideMark/>
          </w:tcPr>
          <w:p w14:paraId="2A7218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c>
          <w:tcPr>
            <w:tcW w:w="283" w:type="pct"/>
            <w:vAlign w:val="center"/>
            <w:hideMark/>
          </w:tcPr>
          <w:p w14:paraId="76116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c>
          <w:tcPr>
            <w:tcW w:w="283" w:type="pct"/>
            <w:vAlign w:val="center"/>
            <w:hideMark/>
          </w:tcPr>
          <w:p w14:paraId="15BBE0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c>
          <w:tcPr>
            <w:tcW w:w="283" w:type="pct"/>
            <w:vAlign w:val="center"/>
            <w:hideMark/>
          </w:tcPr>
          <w:p w14:paraId="63A644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c>
          <w:tcPr>
            <w:tcW w:w="304" w:type="pct"/>
            <w:vAlign w:val="center"/>
            <w:hideMark/>
          </w:tcPr>
          <w:p w14:paraId="7CA685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12891,2</w:t>
            </w:r>
          </w:p>
        </w:tc>
      </w:tr>
      <w:tr w:rsidR="00CC2335" w:rsidRPr="00CC2335" w14:paraId="5375435D" w14:textId="77777777" w:rsidTr="00322D6C">
        <w:trPr>
          <w:trHeight w:val="20"/>
        </w:trPr>
        <w:tc>
          <w:tcPr>
            <w:tcW w:w="5000" w:type="pct"/>
            <w:gridSpan w:val="15"/>
            <w:vAlign w:val="center"/>
            <w:hideMark/>
          </w:tcPr>
          <w:p w14:paraId="26A9999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002.02.01.259 - Строительство тепловой сети для подключения перспективного потребителя СТО с тепловой нагрузкой - 0,008 Гкал/ч в зоне действия СГРЭС-1 (СГМУП «ГТС») </w:t>
            </w:r>
          </w:p>
        </w:tc>
      </w:tr>
      <w:tr w:rsidR="00CC2335" w:rsidRPr="00CC2335" w14:paraId="5A54AB76" w14:textId="77777777" w:rsidTr="00322D6C">
        <w:trPr>
          <w:trHeight w:val="20"/>
        </w:trPr>
        <w:tc>
          <w:tcPr>
            <w:tcW w:w="1016" w:type="pct"/>
            <w:vAlign w:val="center"/>
            <w:hideMark/>
          </w:tcPr>
          <w:p w14:paraId="54A6320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6D94D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8A41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F18D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D87E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w:t>
            </w:r>
          </w:p>
        </w:tc>
        <w:tc>
          <w:tcPr>
            <w:tcW w:w="283" w:type="pct"/>
            <w:vAlign w:val="center"/>
            <w:hideMark/>
          </w:tcPr>
          <w:p w14:paraId="248A4B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w:t>
            </w:r>
          </w:p>
        </w:tc>
        <w:tc>
          <w:tcPr>
            <w:tcW w:w="283" w:type="pct"/>
            <w:vAlign w:val="center"/>
            <w:hideMark/>
          </w:tcPr>
          <w:p w14:paraId="687C5B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DCB0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695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531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8E4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B7A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CAAA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0A47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C6C1A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1F51DC0" w14:textId="77777777" w:rsidTr="00322D6C">
        <w:trPr>
          <w:trHeight w:val="20"/>
        </w:trPr>
        <w:tc>
          <w:tcPr>
            <w:tcW w:w="1016" w:type="pct"/>
            <w:vAlign w:val="center"/>
            <w:hideMark/>
          </w:tcPr>
          <w:p w14:paraId="7D42AD6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20312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D4A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C79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A5E7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w:t>
            </w:r>
          </w:p>
        </w:tc>
        <w:tc>
          <w:tcPr>
            <w:tcW w:w="283" w:type="pct"/>
            <w:vAlign w:val="center"/>
            <w:hideMark/>
          </w:tcPr>
          <w:p w14:paraId="41A719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c>
          <w:tcPr>
            <w:tcW w:w="283" w:type="pct"/>
            <w:vAlign w:val="center"/>
            <w:hideMark/>
          </w:tcPr>
          <w:p w14:paraId="427D2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c>
          <w:tcPr>
            <w:tcW w:w="283" w:type="pct"/>
            <w:vAlign w:val="center"/>
            <w:hideMark/>
          </w:tcPr>
          <w:p w14:paraId="57A0D4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c>
          <w:tcPr>
            <w:tcW w:w="283" w:type="pct"/>
            <w:vAlign w:val="center"/>
            <w:hideMark/>
          </w:tcPr>
          <w:p w14:paraId="5003F4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c>
          <w:tcPr>
            <w:tcW w:w="283" w:type="pct"/>
            <w:vAlign w:val="center"/>
            <w:hideMark/>
          </w:tcPr>
          <w:p w14:paraId="42C6FA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c>
          <w:tcPr>
            <w:tcW w:w="283" w:type="pct"/>
            <w:vAlign w:val="center"/>
            <w:hideMark/>
          </w:tcPr>
          <w:p w14:paraId="667D8A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c>
          <w:tcPr>
            <w:tcW w:w="283" w:type="pct"/>
            <w:vAlign w:val="center"/>
            <w:hideMark/>
          </w:tcPr>
          <w:p w14:paraId="79394B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c>
          <w:tcPr>
            <w:tcW w:w="283" w:type="pct"/>
            <w:vAlign w:val="center"/>
            <w:hideMark/>
          </w:tcPr>
          <w:p w14:paraId="26242F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c>
          <w:tcPr>
            <w:tcW w:w="283" w:type="pct"/>
            <w:vAlign w:val="center"/>
            <w:hideMark/>
          </w:tcPr>
          <w:p w14:paraId="55401D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c>
          <w:tcPr>
            <w:tcW w:w="304" w:type="pct"/>
            <w:vAlign w:val="center"/>
            <w:hideMark/>
          </w:tcPr>
          <w:p w14:paraId="17CB6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87,4</w:t>
            </w:r>
          </w:p>
        </w:tc>
      </w:tr>
      <w:tr w:rsidR="00CC2335" w:rsidRPr="00CC2335" w14:paraId="3C11BF80" w14:textId="77777777" w:rsidTr="00322D6C">
        <w:trPr>
          <w:trHeight w:val="20"/>
        </w:trPr>
        <w:tc>
          <w:tcPr>
            <w:tcW w:w="5000" w:type="pct"/>
            <w:gridSpan w:val="15"/>
            <w:vAlign w:val="center"/>
            <w:hideMark/>
          </w:tcPr>
          <w:p w14:paraId="6383383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002.02.01.260 - Строительство тепловой сети для подключения перспективного потребителя Объект торговли с тепловой нагрузкой - 0,05 Гкал/ч в зоне действия СГРЭС-1 (СГМУП «ГТС») </w:t>
            </w:r>
          </w:p>
        </w:tc>
      </w:tr>
      <w:tr w:rsidR="00CC2335" w:rsidRPr="00CC2335" w14:paraId="7209DA97" w14:textId="77777777" w:rsidTr="00322D6C">
        <w:trPr>
          <w:trHeight w:val="20"/>
        </w:trPr>
        <w:tc>
          <w:tcPr>
            <w:tcW w:w="1016" w:type="pct"/>
            <w:vAlign w:val="center"/>
            <w:hideMark/>
          </w:tcPr>
          <w:p w14:paraId="0FEC599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93578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6D07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60C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008F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w:t>
            </w:r>
          </w:p>
        </w:tc>
        <w:tc>
          <w:tcPr>
            <w:tcW w:w="283" w:type="pct"/>
            <w:vAlign w:val="center"/>
            <w:hideMark/>
          </w:tcPr>
          <w:p w14:paraId="3F8547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513,9</w:t>
            </w:r>
          </w:p>
        </w:tc>
        <w:tc>
          <w:tcPr>
            <w:tcW w:w="283" w:type="pct"/>
            <w:vAlign w:val="center"/>
            <w:hideMark/>
          </w:tcPr>
          <w:p w14:paraId="771D4F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71BD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9F0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CDF9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E3E9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9323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D670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956F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FE728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35BC1DB" w14:textId="77777777" w:rsidTr="00322D6C">
        <w:trPr>
          <w:trHeight w:val="20"/>
        </w:trPr>
        <w:tc>
          <w:tcPr>
            <w:tcW w:w="1016" w:type="pct"/>
            <w:vAlign w:val="center"/>
            <w:hideMark/>
          </w:tcPr>
          <w:p w14:paraId="7F13CB1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56405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435E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8127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C833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36,7</w:t>
            </w:r>
          </w:p>
        </w:tc>
        <w:tc>
          <w:tcPr>
            <w:tcW w:w="283" w:type="pct"/>
            <w:vAlign w:val="center"/>
            <w:hideMark/>
          </w:tcPr>
          <w:p w14:paraId="647CD1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c>
          <w:tcPr>
            <w:tcW w:w="283" w:type="pct"/>
            <w:vAlign w:val="center"/>
            <w:hideMark/>
          </w:tcPr>
          <w:p w14:paraId="23795E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c>
          <w:tcPr>
            <w:tcW w:w="283" w:type="pct"/>
            <w:vAlign w:val="center"/>
            <w:hideMark/>
          </w:tcPr>
          <w:p w14:paraId="022F87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c>
          <w:tcPr>
            <w:tcW w:w="283" w:type="pct"/>
            <w:vAlign w:val="center"/>
            <w:hideMark/>
          </w:tcPr>
          <w:p w14:paraId="747B6F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c>
          <w:tcPr>
            <w:tcW w:w="283" w:type="pct"/>
            <w:vAlign w:val="center"/>
            <w:hideMark/>
          </w:tcPr>
          <w:p w14:paraId="3E6C33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c>
          <w:tcPr>
            <w:tcW w:w="283" w:type="pct"/>
            <w:vAlign w:val="center"/>
            <w:hideMark/>
          </w:tcPr>
          <w:p w14:paraId="57FA07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c>
          <w:tcPr>
            <w:tcW w:w="283" w:type="pct"/>
            <w:vAlign w:val="center"/>
            <w:hideMark/>
          </w:tcPr>
          <w:p w14:paraId="2E05D3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c>
          <w:tcPr>
            <w:tcW w:w="283" w:type="pct"/>
            <w:vAlign w:val="center"/>
            <w:hideMark/>
          </w:tcPr>
          <w:p w14:paraId="30911E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c>
          <w:tcPr>
            <w:tcW w:w="283" w:type="pct"/>
            <w:vAlign w:val="center"/>
            <w:hideMark/>
          </w:tcPr>
          <w:p w14:paraId="4A4B74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c>
          <w:tcPr>
            <w:tcW w:w="304" w:type="pct"/>
            <w:vAlign w:val="center"/>
            <w:hideMark/>
          </w:tcPr>
          <w:p w14:paraId="4BC443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550,6</w:t>
            </w:r>
          </w:p>
        </w:tc>
      </w:tr>
      <w:tr w:rsidR="00CC2335" w:rsidRPr="00CC2335" w14:paraId="609FCE1B" w14:textId="77777777" w:rsidTr="00322D6C">
        <w:trPr>
          <w:trHeight w:val="20"/>
        </w:trPr>
        <w:tc>
          <w:tcPr>
            <w:tcW w:w="5000" w:type="pct"/>
            <w:gridSpan w:val="15"/>
            <w:vAlign w:val="center"/>
            <w:hideMark/>
          </w:tcPr>
          <w:p w14:paraId="3228C1C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002.02.01.261 - Строительство тепловой сети для подключения перспективного потребителя Фонд защиты прав граждан - участников долевого строительства ХМАО-Югры (ранее ООО "Дорожно- эксплуатационное предприятие").</w:t>
            </w:r>
            <w:r w:rsidRPr="00CC2335">
              <w:rPr>
                <w:rFonts w:ascii="Times New Roman" w:hAnsi="Times New Roman"/>
                <w:b/>
                <w:bCs/>
                <w:color w:val="000000"/>
                <w:spacing w:val="0"/>
                <w:sz w:val="20"/>
                <w:szCs w:val="20"/>
                <w:lang w:eastAsia="ru-RU"/>
              </w:rPr>
              <w:br/>
              <w:t xml:space="preserve">Многоквартирный жилой дом №1 со встроенными помещениями с тепловой нагрузкой - 1,122 Гкал/ч в зоне действия СГРЭС-1 (СГМУП «ГТС») </w:t>
            </w:r>
          </w:p>
        </w:tc>
      </w:tr>
      <w:tr w:rsidR="00CC2335" w:rsidRPr="00CC2335" w14:paraId="2F3EA769" w14:textId="77777777" w:rsidTr="00322D6C">
        <w:trPr>
          <w:trHeight w:val="20"/>
        </w:trPr>
        <w:tc>
          <w:tcPr>
            <w:tcW w:w="1016" w:type="pct"/>
            <w:vAlign w:val="center"/>
            <w:hideMark/>
          </w:tcPr>
          <w:p w14:paraId="6DB2CC9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F5F43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B6EB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78756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804C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310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9FEE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861F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7E99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177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D19A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0F94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B37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A35D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B5321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370DD5E" w14:textId="77777777" w:rsidTr="00322D6C">
        <w:trPr>
          <w:trHeight w:val="20"/>
        </w:trPr>
        <w:tc>
          <w:tcPr>
            <w:tcW w:w="1016" w:type="pct"/>
            <w:vAlign w:val="center"/>
            <w:hideMark/>
          </w:tcPr>
          <w:p w14:paraId="11A9334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20CC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60EC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6D670B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252DCB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68F45A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013DC4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39ABA9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0984FD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4E0D90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796152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259E93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4F9FF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283" w:type="pct"/>
            <w:vAlign w:val="center"/>
            <w:hideMark/>
          </w:tcPr>
          <w:p w14:paraId="4828A3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c>
          <w:tcPr>
            <w:tcW w:w="304" w:type="pct"/>
            <w:vAlign w:val="center"/>
            <w:hideMark/>
          </w:tcPr>
          <w:p w14:paraId="5A1144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10514,3</w:t>
            </w:r>
          </w:p>
        </w:tc>
      </w:tr>
      <w:tr w:rsidR="00CC2335" w:rsidRPr="00CC2335" w14:paraId="3E0B0A45" w14:textId="77777777" w:rsidTr="00322D6C">
        <w:trPr>
          <w:trHeight w:val="20"/>
        </w:trPr>
        <w:tc>
          <w:tcPr>
            <w:tcW w:w="5000" w:type="pct"/>
            <w:gridSpan w:val="15"/>
            <w:vAlign w:val="center"/>
            <w:hideMark/>
          </w:tcPr>
          <w:p w14:paraId="7BE93E6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002.02.01.262 - Строительство тепловой сети для подключения перспективного потребителя Фонд защиты прав граждан - участников долевого строительства ХМАО-Югры (ранее ООО "Дорожно-</w:t>
            </w:r>
            <w:r w:rsidRPr="00CC2335">
              <w:rPr>
                <w:rFonts w:ascii="Times New Roman" w:hAnsi="Times New Roman"/>
                <w:b/>
                <w:bCs/>
                <w:color w:val="000000"/>
                <w:spacing w:val="0"/>
                <w:sz w:val="20"/>
                <w:szCs w:val="20"/>
                <w:lang w:eastAsia="ru-RU"/>
              </w:rPr>
              <w:br/>
              <w:t xml:space="preserve">эксплуатационное предприятие") Многоквартирный жилой дом №2 с тепловой нагрузкой - 1,146 Гкал/ч в зоне действия СГРЭС-1 (СГМУП «ГТС») </w:t>
            </w:r>
          </w:p>
        </w:tc>
      </w:tr>
      <w:tr w:rsidR="00CC2335" w:rsidRPr="00CC2335" w14:paraId="5C8C1072" w14:textId="77777777" w:rsidTr="00322D6C">
        <w:trPr>
          <w:trHeight w:val="20"/>
        </w:trPr>
        <w:tc>
          <w:tcPr>
            <w:tcW w:w="1016" w:type="pct"/>
            <w:vAlign w:val="center"/>
            <w:hideMark/>
          </w:tcPr>
          <w:p w14:paraId="4895DCC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8444E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306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751,7</w:t>
            </w:r>
          </w:p>
        </w:tc>
        <w:tc>
          <w:tcPr>
            <w:tcW w:w="283" w:type="pct"/>
            <w:vAlign w:val="center"/>
            <w:hideMark/>
          </w:tcPr>
          <w:p w14:paraId="3670F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10586,7</w:t>
            </w:r>
          </w:p>
        </w:tc>
        <w:tc>
          <w:tcPr>
            <w:tcW w:w="283" w:type="pct"/>
            <w:vAlign w:val="center"/>
            <w:hideMark/>
          </w:tcPr>
          <w:p w14:paraId="266FE2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5D15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0C35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653C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C6A5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CD7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2E8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2FB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2F66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513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44595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E30BFB0" w14:textId="77777777" w:rsidTr="00322D6C">
        <w:trPr>
          <w:trHeight w:val="20"/>
        </w:trPr>
        <w:tc>
          <w:tcPr>
            <w:tcW w:w="1016" w:type="pct"/>
            <w:vAlign w:val="center"/>
            <w:hideMark/>
          </w:tcPr>
          <w:p w14:paraId="045FD64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BAB6A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24B0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751,7</w:t>
            </w:r>
          </w:p>
        </w:tc>
        <w:tc>
          <w:tcPr>
            <w:tcW w:w="283" w:type="pct"/>
            <w:vAlign w:val="center"/>
            <w:hideMark/>
          </w:tcPr>
          <w:p w14:paraId="5C8DEE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4BF4E0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0C43FC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2738F5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4F1C4C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0BA178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4C8E85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129F2C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7F767F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7FF89C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283" w:type="pct"/>
            <w:vAlign w:val="center"/>
            <w:hideMark/>
          </w:tcPr>
          <w:p w14:paraId="7F9C00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c>
          <w:tcPr>
            <w:tcW w:w="304" w:type="pct"/>
            <w:vAlign w:val="center"/>
            <w:hideMark/>
          </w:tcPr>
          <w:p w14:paraId="1EDC8D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11338,5</w:t>
            </w:r>
          </w:p>
        </w:tc>
      </w:tr>
      <w:tr w:rsidR="00CC2335" w:rsidRPr="00CC2335" w14:paraId="668C3C23" w14:textId="77777777" w:rsidTr="00322D6C">
        <w:trPr>
          <w:trHeight w:val="20"/>
        </w:trPr>
        <w:tc>
          <w:tcPr>
            <w:tcW w:w="5000" w:type="pct"/>
            <w:gridSpan w:val="15"/>
            <w:vAlign w:val="center"/>
            <w:hideMark/>
          </w:tcPr>
          <w:p w14:paraId="7F3670A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002.02.01.263 - Строительство тепловой сети для подключения перспективного потребителя ООО "Дорожно-эксплуатационное предприятие" Жилой дом №6 с тепловой нагрузкой - 0,596 Гкал/ч в зоне действия СГРЭС-1 (СГМУП «ГТС») </w:t>
            </w:r>
          </w:p>
        </w:tc>
      </w:tr>
      <w:tr w:rsidR="00CC2335" w:rsidRPr="00CC2335" w14:paraId="60318163" w14:textId="77777777" w:rsidTr="00322D6C">
        <w:trPr>
          <w:trHeight w:val="20"/>
        </w:trPr>
        <w:tc>
          <w:tcPr>
            <w:tcW w:w="1016" w:type="pct"/>
            <w:vAlign w:val="center"/>
            <w:hideMark/>
          </w:tcPr>
          <w:p w14:paraId="2CEBEE9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22D1B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391,0</w:t>
            </w:r>
          </w:p>
        </w:tc>
        <w:tc>
          <w:tcPr>
            <w:tcW w:w="283" w:type="pct"/>
            <w:vAlign w:val="center"/>
            <w:hideMark/>
          </w:tcPr>
          <w:p w14:paraId="479543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5194,2</w:t>
            </w:r>
          </w:p>
        </w:tc>
        <w:tc>
          <w:tcPr>
            <w:tcW w:w="283" w:type="pct"/>
            <w:vAlign w:val="center"/>
            <w:hideMark/>
          </w:tcPr>
          <w:p w14:paraId="44539D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2A3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E843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7E9F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A71A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A1DD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BD05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9716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537C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D007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C10B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CE88B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F4B8EAE" w14:textId="77777777" w:rsidTr="00322D6C">
        <w:trPr>
          <w:trHeight w:val="20"/>
        </w:trPr>
        <w:tc>
          <w:tcPr>
            <w:tcW w:w="1016" w:type="pct"/>
            <w:vAlign w:val="center"/>
            <w:hideMark/>
          </w:tcPr>
          <w:p w14:paraId="663DACF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720B5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391,0</w:t>
            </w:r>
          </w:p>
        </w:tc>
        <w:tc>
          <w:tcPr>
            <w:tcW w:w="283" w:type="pct"/>
            <w:vAlign w:val="center"/>
            <w:hideMark/>
          </w:tcPr>
          <w:p w14:paraId="6CCDA3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280E52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48840E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0D239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294F94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6D0164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697A10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0ADC50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40FD5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52E533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3DE424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283" w:type="pct"/>
            <w:vAlign w:val="center"/>
            <w:hideMark/>
          </w:tcPr>
          <w:p w14:paraId="7461FD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c>
          <w:tcPr>
            <w:tcW w:w="304" w:type="pct"/>
            <w:vAlign w:val="center"/>
            <w:hideMark/>
          </w:tcPr>
          <w:p w14:paraId="6E52F3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5585,1</w:t>
            </w:r>
          </w:p>
        </w:tc>
      </w:tr>
      <w:tr w:rsidR="00CC2335" w:rsidRPr="00CC2335" w14:paraId="715498BC" w14:textId="77777777" w:rsidTr="00322D6C">
        <w:trPr>
          <w:trHeight w:val="20"/>
        </w:trPr>
        <w:tc>
          <w:tcPr>
            <w:tcW w:w="5000" w:type="pct"/>
            <w:gridSpan w:val="15"/>
            <w:vAlign w:val="center"/>
            <w:hideMark/>
          </w:tcPr>
          <w:p w14:paraId="10ADA9B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002.02.01.264 - Строительство тепловой сети для подключения перспективного потребителя ООО "Дорожно-эксплуатационное предприятие" Жилой дом №5 со встроенными предприятиями</w:t>
            </w:r>
            <w:r w:rsidRPr="00CC2335">
              <w:rPr>
                <w:rFonts w:ascii="Times New Roman" w:hAnsi="Times New Roman"/>
                <w:b/>
                <w:bCs/>
                <w:color w:val="000000"/>
                <w:spacing w:val="0"/>
                <w:sz w:val="20"/>
                <w:szCs w:val="20"/>
                <w:lang w:eastAsia="ru-RU"/>
              </w:rPr>
              <w:br/>
              <w:t xml:space="preserve">общественного назначения с тепловой нагрузкой - 0,766 Гкал/ч в зоне действия СГРЭС-1 (СГМУП «ГТС») </w:t>
            </w:r>
          </w:p>
        </w:tc>
      </w:tr>
      <w:tr w:rsidR="00CC2335" w:rsidRPr="00CC2335" w14:paraId="63C6CCE8" w14:textId="77777777" w:rsidTr="00322D6C">
        <w:trPr>
          <w:trHeight w:val="20"/>
        </w:trPr>
        <w:tc>
          <w:tcPr>
            <w:tcW w:w="1016" w:type="pct"/>
            <w:vAlign w:val="center"/>
            <w:hideMark/>
          </w:tcPr>
          <w:p w14:paraId="55745A8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C205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5AB1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6B5E5B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7076,3</w:t>
            </w:r>
          </w:p>
        </w:tc>
        <w:tc>
          <w:tcPr>
            <w:tcW w:w="283" w:type="pct"/>
            <w:vAlign w:val="center"/>
            <w:hideMark/>
          </w:tcPr>
          <w:p w14:paraId="1DD857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98BF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FBEA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5317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CB15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606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02A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F4A8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FB8F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B9CD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00967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B55B5A" w14:textId="77777777" w:rsidTr="00322D6C">
        <w:trPr>
          <w:trHeight w:val="20"/>
        </w:trPr>
        <w:tc>
          <w:tcPr>
            <w:tcW w:w="1016" w:type="pct"/>
            <w:vAlign w:val="center"/>
            <w:hideMark/>
          </w:tcPr>
          <w:p w14:paraId="5CAFD1A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00AA0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B573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562B75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5C55E4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663A18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5DC415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46841C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5551D6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3F9C6B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6EC53A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1F6154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73F1C2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283" w:type="pct"/>
            <w:vAlign w:val="center"/>
            <w:hideMark/>
          </w:tcPr>
          <w:p w14:paraId="1CD1CC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c>
          <w:tcPr>
            <w:tcW w:w="304" w:type="pct"/>
            <w:vAlign w:val="center"/>
            <w:hideMark/>
          </w:tcPr>
          <w:p w14:paraId="37A623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7578,8</w:t>
            </w:r>
          </w:p>
        </w:tc>
      </w:tr>
      <w:tr w:rsidR="00CC2335" w:rsidRPr="00CC2335" w14:paraId="4B54191D" w14:textId="77777777" w:rsidTr="00322D6C">
        <w:trPr>
          <w:trHeight w:val="20"/>
        </w:trPr>
        <w:tc>
          <w:tcPr>
            <w:tcW w:w="5000" w:type="pct"/>
            <w:gridSpan w:val="15"/>
            <w:vAlign w:val="center"/>
            <w:hideMark/>
          </w:tcPr>
          <w:p w14:paraId="777E822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002.02.01.265 - Строительство тепловой сети для подключения перспективного потребителя Многоквартирный жилой дом №7 с тепловой нагрузкой - 0,985 Гкал/ч в зоне действия СГРЭС-1 (СГМУП «ГТС») </w:t>
            </w:r>
          </w:p>
        </w:tc>
      </w:tr>
      <w:tr w:rsidR="00CC2335" w:rsidRPr="00CC2335" w14:paraId="6C7CD6DB" w14:textId="77777777" w:rsidTr="00322D6C">
        <w:trPr>
          <w:trHeight w:val="20"/>
        </w:trPr>
        <w:tc>
          <w:tcPr>
            <w:tcW w:w="1016" w:type="pct"/>
            <w:vAlign w:val="center"/>
            <w:hideMark/>
          </w:tcPr>
          <w:p w14:paraId="74544C9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0C36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936B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938E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6DD517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2D4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88B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29F0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0B7D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E01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01E7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1B6A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AD4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56B1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EE684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52C0192" w14:textId="77777777" w:rsidTr="00322D6C">
        <w:trPr>
          <w:trHeight w:val="20"/>
        </w:trPr>
        <w:tc>
          <w:tcPr>
            <w:tcW w:w="1016" w:type="pct"/>
            <w:vAlign w:val="center"/>
            <w:hideMark/>
          </w:tcPr>
          <w:p w14:paraId="0C4B931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A5577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E57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1495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59AD76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6EA197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4848CB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2BC69E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7DB4A1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15B12D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492714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7B38C5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4BEE98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283" w:type="pct"/>
            <w:vAlign w:val="center"/>
            <w:hideMark/>
          </w:tcPr>
          <w:p w14:paraId="1B5256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c>
          <w:tcPr>
            <w:tcW w:w="304" w:type="pct"/>
            <w:vAlign w:val="center"/>
            <w:hideMark/>
          </w:tcPr>
          <w:p w14:paraId="40BE72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9784,3</w:t>
            </w:r>
          </w:p>
        </w:tc>
      </w:tr>
      <w:tr w:rsidR="00CC2335" w:rsidRPr="00CC2335" w14:paraId="4CABA223" w14:textId="77777777" w:rsidTr="00322D6C">
        <w:trPr>
          <w:trHeight w:val="20"/>
        </w:trPr>
        <w:tc>
          <w:tcPr>
            <w:tcW w:w="5000" w:type="pct"/>
            <w:gridSpan w:val="15"/>
            <w:vAlign w:val="center"/>
            <w:hideMark/>
          </w:tcPr>
          <w:p w14:paraId="64452BB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002.02.01.266 - Строительство тепловой сети для подключения перспективного потребителя Нежилое здание для размещения</w:t>
            </w:r>
            <w:r w:rsidRPr="00CC2335">
              <w:rPr>
                <w:rFonts w:ascii="Times New Roman" w:hAnsi="Times New Roman"/>
                <w:b/>
                <w:bCs/>
                <w:color w:val="000000"/>
                <w:spacing w:val="0"/>
                <w:sz w:val="20"/>
                <w:szCs w:val="20"/>
                <w:lang w:eastAsia="ru-RU"/>
              </w:rPr>
              <w:br/>
              <w:t xml:space="preserve">общеобразовательной организации с универсальной безбарьерной средой с тепловой нагрузкой - 3,569 Гкал/ч в зоне действия СГРЭС-1 (СГМУП «ГТС») </w:t>
            </w:r>
          </w:p>
        </w:tc>
      </w:tr>
      <w:tr w:rsidR="00CC2335" w:rsidRPr="00CC2335" w14:paraId="3C7243CB" w14:textId="77777777" w:rsidTr="00322D6C">
        <w:trPr>
          <w:trHeight w:val="20"/>
        </w:trPr>
        <w:tc>
          <w:tcPr>
            <w:tcW w:w="1016" w:type="pct"/>
            <w:vAlign w:val="center"/>
            <w:hideMark/>
          </w:tcPr>
          <w:p w14:paraId="6F78068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AA080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7745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A86E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9F80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FFE2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A858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2856,2</w:t>
            </w:r>
          </w:p>
        </w:tc>
        <w:tc>
          <w:tcPr>
            <w:tcW w:w="283" w:type="pct"/>
            <w:vAlign w:val="center"/>
            <w:hideMark/>
          </w:tcPr>
          <w:p w14:paraId="196082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39502,2</w:t>
            </w:r>
          </w:p>
        </w:tc>
        <w:tc>
          <w:tcPr>
            <w:tcW w:w="283" w:type="pct"/>
            <w:vAlign w:val="center"/>
            <w:hideMark/>
          </w:tcPr>
          <w:p w14:paraId="26788B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9C03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4D4B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56E8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1450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6D54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54C55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A6F55F6" w14:textId="77777777" w:rsidTr="00322D6C">
        <w:trPr>
          <w:trHeight w:val="20"/>
        </w:trPr>
        <w:tc>
          <w:tcPr>
            <w:tcW w:w="1016" w:type="pct"/>
            <w:vAlign w:val="center"/>
            <w:hideMark/>
          </w:tcPr>
          <w:p w14:paraId="069F992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3C2BE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0435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8C11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CCC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B20E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D6AB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2856,2</w:t>
            </w:r>
          </w:p>
        </w:tc>
        <w:tc>
          <w:tcPr>
            <w:tcW w:w="283" w:type="pct"/>
            <w:vAlign w:val="center"/>
            <w:hideMark/>
          </w:tcPr>
          <w:p w14:paraId="7A893D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7DFF84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4E7A1C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3D95C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362764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203BC0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283" w:type="pct"/>
            <w:vAlign w:val="center"/>
            <w:hideMark/>
          </w:tcPr>
          <w:p w14:paraId="2F44D1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c>
          <w:tcPr>
            <w:tcW w:w="304" w:type="pct"/>
            <w:vAlign w:val="center"/>
            <w:hideMark/>
          </w:tcPr>
          <w:p w14:paraId="7E213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42358,4</w:t>
            </w:r>
          </w:p>
        </w:tc>
      </w:tr>
      <w:tr w:rsidR="00CC2335" w:rsidRPr="00CC2335" w14:paraId="7BA6F8DA" w14:textId="77777777" w:rsidTr="00322D6C">
        <w:trPr>
          <w:trHeight w:val="20"/>
        </w:trPr>
        <w:tc>
          <w:tcPr>
            <w:tcW w:w="5000" w:type="pct"/>
            <w:gridSpan w:val="15"/>
            <w:vAlign w:val="center"/>
            <w:hideMark/>
          </w:tcPr>
          <w:p w14:paraId="7C41996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002.02.01.267 - Строительство тепловой сети для подключения перспективного потребителя Детский сад на 280 мест с тепловой нагрузкой - 0,69 Гкал/ч в зоне действия СГРЭС-1 (СГМУП «ГТС») </w:t>
            </w:r>
          </w:p>
        </w:tc>
      </w:tr>
      <w:tr w:rsidR="00CC2335" w:rsidRPr="00CC2335" w14:paraId="5AFC79E9" w14:textId="77777777" w:rsidTr="00322D6C">
        <w:trPr>
          <w:trHeight w:val="20"/>
        </w:trPr>
        <w:tc>
          <w:tcPr>
            <w:tcW w:w="1016" w:type="pct"/>
            <w:vAlign w:val="center"/>
            <w:hideMark/>
          </w:tcPr>
          <w:p w14:paraId="4FA5CDE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6D85F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DC0E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2602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8F6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3230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355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7D00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7C10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8605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9ABB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647,2</w:t>
            </w:r>
          </w:p>
        </w:tc>
        <w:tc>
          <w:tcPr>
            <w:tcW w:w="283" w:type="pct"/>
            <w:vAlign w:val="center"/>
            <w:hideMark/>
          </w:tcPr>
          <w:p w14:paraId="650514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8960,0</w:t>
            </w:r>
          </w:p>
        </w:tc>
        <w:tc>
          <w:tcPr>
            <w:tcW w:w="283" w:type="pct"/>
            <w:vAlign w:val="center"/>
            <w:hideMark/>
          </w:tcPr>
          <w:p w14:paraId="0EF0EF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13BE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C768C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A437D51" w14:textId="77777777" w:rsidTr="00322D6C">
        <w:trPr>
          <w:trHeight w:val="20"/>
        </w:trPr>
        <w:tc>
          <w:tcPr>
            <w:tcW w:w="1016" w:type="pct"/>
            <w:vAlign w:val="center"/>
            <w:hideMark/>
          </w:tcPr>
          <w:p w14:paraId="22DDBF8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00A71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A73C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C41B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5DC5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7AE8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2BB1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563F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C70A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F5F2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7723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647,2</w:t>
            </w:r>
          </w:p>
        </w:tc>
        <w:tc>
          <w:tcPr>
            <w:tcW w:w="283" w:type="pct"/>
            <w:vAlign w:val="center"/>
            <w:hideMark/>
          </w:tcPr>
          <w:p w14:paraId="1099FF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9607,2</w:t>
            </w:r>
          </w:p>
        </w:tc>
        <w:tc>
          <w:tcPr>
            <w:tcW w:w="283" w:type="pct"/>
            <w:vAlign w:val="center"/>
            <w:hideMark/>
          </w:tcPr>
          <w:p w14:paraId="7ED990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9607,2</w:t>
            </w:r>
          </w:p>
        </w:tc>
        <w:tc>
          <w:tcPr>
            <w:tcW w:w="283" w:type="pct"/>
            <w:vAlign w:val="center"/>
            <w:hideMark/>
          </w:tcPr>
          <w:p w14:paraId="7B839A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9607,2</w:t>
            </w:r>
          </w:p>
        </w:tc>
        <w:tc>
          <w:tcPr>
            <w:tcW w:w="304" w:type="pct"/>
            <w:vAlign w:val="center"/>
            <w:hideMark/>
          </w:tcPr>
          <w:p w14:paraId="02C13C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9607,2</w:t>
            </w:r>
          </w:p>
        </w:tc>
      </w:tr>
      <w:tr w:rsidR="00CC2335" w:rsidRPr="00CC2335" w14:paraId="0EF93C21" w14:textId="77777777" w:rsidTr="00322D6C">
        <w:trPr>
          <w:trHeight w:val="20"/>
        </w:trPr>
        <w:tc>
          <w:tcPr>
            <w:tcW w:w="5000" w:type="pct"/>
            <w:gridSpan w:val="15"/>
            <w:vAlign w:val="center"/>
            <w:hideMark/>
          </w:tcPr>
          <w:p w14:paraId="1A2B6CC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002.02.01.268 - Строительство тепловой сети для подключения перспективного потребителя Городской молодежный многофункциональный центр с концертным залом с тепловой нагрузкой - 0,98 Гкал/ч в зоне действия СГРЭС-1 (СГМУП «ГТС») </w:t>
            </w:r>
          </w:p>
        </w:tc>
      </w:tr>
      <w:tr w:rsidR="00CC2335" w:rsidRPr="00CC2335" w14:paraId="2385BB0E" w14:textId="77777777" w:rsidTr="00322D6C">
        <w:trPr>
          <w:trHeight w:val="20"/>
        </w:trPr>
        <w:tc>
          <w:tcPr>
            <w:tcW w:w="1016" w:type="pct"/>
            <w:vAlign w:val="center"/>
            <w:hideMark/>
          </w:tcPr>
          <w:p w14:paraId="0A84810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85799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958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7E9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ACE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4C0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A1ED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1374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7911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427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4BC9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919,3</w:t>
            </w:r>
          </w:p>
        </w:tc>
        <w:tc>
          <w:tcPr>
            <w:tcW w:w="283" w:type="pct"/>
            <w:vAlign w:val="center"/>
            <w:hideMark/>
          </w:tcPr>
          <w:p w14:paraId="658436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12725,7</w:t>
            </w:r>
          </w:p>
        </w:tc>
        <w:tc>
          <w:tcPr>
            <w:tcW w:w="283" w:type="pct"/>
            <w:vAlign w:val="center"/>
            <w:hideMark/>
          </w:tcPr>
          <w:p w14:paraId="1C2612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9B09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5DA51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5CD1FDF" w14:textId="77777777" w:rsidTr="00322D6C">
        <w:trPr>
          <w:trHeight w:val="20"/>
        </w:trPr>
        <w:tc>
          <w:tcPr>
            <w:tcW w:w="1016" w:type="pct"/>
            <w:vAlign w:val="center"/>
            <w:hideMark/>
          </w:tcPr>
          <w:p w14:paraId="5C65C64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77462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347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0332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B1AD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47B8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8EA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EE78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8200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6BF2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678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919,3</w:t>
            </w:r>
          </w:p>
        </w:tc>
        <w:tc>
          <w:tcPr>
            <w:tcW w:w="283" w:type="pct"/>
            <w:vAlign w:val="center"/>
            <w:hideMark/>
          </w:tcPr>
          <w:p w14:paraId="7DAC0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13645,0</w:t>
            </w:r>
          </w:p>
        </w:tc>
        <w:tc>
          <w:tcPr>
            <w:tcW w:w="283" w:type="pct"/>
            <w:vAlign w:val="center"/>
            <w:hideMark/>
          </w:tcPr>
          <w:p w14:paraId="4CB2C7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13645,0</w:t>
            </w:r>
          </w:p>
        </w:tc>
        <w:tc>
          <w:tcPr>
            <w:tcW w:w="283" w:type="pct"/>
            <w:vAlign w:val="center"/>
            <w:hideMark/>
          </w:tcPr>
          <w:p w14:paraId="01914B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13645,0</w:t>
            </w:r>
          </w:p>
        </w:tc>
        <w:tc>
          <w:tcPr>
            <w:tcW w:w="304" w:type="pct"/>
            <w:vAlign w:val="center"/>
            <w:hideMark/>
          </w:tcPr>
          <w:p w14:paraId="3E080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13645,0</w:t>
            </w:r>
          </w:p>
        </w:tc>
      </w:tr>
      <w:tr w:rsidR="00CC2335" w:rsidRPr="00CC2335" w14:paraId="47B9CB3B" w14:textId="77777777" w:rsidTr="00322D6C">
        <w:trPr>
          <w:trHeight w:val="20"/>
        </w:trPr>
        <w:tc>
          <w:tcPr>
            <w:tcW w:w="5000" w:type="pct"/>
            <w:gridSpan w:val="15"/>
            <w:vAlign w:val="center"/>
            <w:hideMark/>
          </w:tcPr>
          <w:p w14:paraId="394C85E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002.02.01.269 - Строительство тепловой сети для подключения перспективного потребителя Спортивный комплекс с игровыми залами общей площадью 450 м2 (315 м2, 135 м2) с тепловой нагрузкой - 0,05 Гкал/ч в зоне действия СГРЭС-1 (СГМУП «ГТС») </w:t>
            </w:r>
          </w:p>
        </w:tc>
      </w:tr>
      <w:tr w:rsidR="00CC2335" w:rsidRPr="00CC2335" w14:paraId="7E4FBA9A" w14:textId="77777777" w:rsidTr="00322D6C">
        <w:trPr>
          <w:trHeight w:val="20"/>
        </w:trPr>
        <w:tc>
          <w:tcPr>
            <w:tcW w:w="1016" w:type="pct"/>
            <w:vAlign w:val="center"/>
            <w:hideMark/>
          </w:tcPr>
          <w:p w14:paraId="3DB667E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9BC0D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20E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C306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D3E8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8C08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29AD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F7BF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037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D618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891B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FB0C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48,9</w:t>
            </w:r>
          </w:p>
        </w:tc>
        <w:tc>
          <w:tcPr>
            <w:tcW w:w="283" w:type="pct"/>
            <w:vAlign w:val="center"/>
            <w:hideMark/>
          </w:tcPr>
          <w:p w14:paraId="260B98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675,4</w:t>
            </w:r>
          </w:p>
        </w:tc>
        <w:tc>
          <w:tcPr>
            <w:tcW w:w="283" w:type="pct"/>
            <w:vAlign w:val="center"/>
            <w:hideMark/>
          </w:tcPr>
          <w:p w14:paraId="25ED52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86E6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8A387C9" w14:textId="77777777" w:rsidTr="00322D6C">
        <w:trPr>
          <w:trHeight w:val="20"/>
        </w:trPr>
        <w:tc>
          <w:tcPr>
            <w:tcW w:w="1016" w:type="pct"/>
            <w:vAlign w:val="center"/>
            <w:hideMark/>
          </w:tcPr>
          <w:p w14:paraId="53B6982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EF749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D1B5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1F94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DEB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98CE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3DC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E3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7376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A88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97E8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272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48,9</w:t>
            </w:r>
          </w:p>
        </w:tc>
        <w:tc>
          <w:tcPr>
            <w:tcW w:w="283" w:type="pct"/>
            <w:vAlign w:val="center"/>
            <w:hideMark/>
          </w:tcPr>
          <w:p w14:paraId="1CE7C0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724,3</w:t>
            </w:r>
          </w:p>
        </w:tc>
        <w:tc>
          <w:tcPr>
            <w:tcW w:w="283" w:type="pct"/>
            <w:vAlign w:val="center"/>
            <w:hideMark/>
          </w:tcPr>
          <w:p w14:paraId="01BFB0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724,3</w:t>
            </w:r>
          </w:p>
        </w:tc>
        <w:tc>
          <w:tcPr>
            <w:tcW w:w="304" w:type="pct"/>
            <w:vAlign w:val="center"/>
            <w:hideMark/>
          </w:tcPr>
          <w:p w14:paraId="31DB64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724,3</w:t>
            </w:r>
          </w:p>
        </w:tc>
      </w:tr>
      <w:tr w:rsidR="00CC2335" w:rsidRPr="00CC2335" w14:paraId="5667C391" w14:textId="77777777" w:rsidTr="00322D6C">
        <w:trPr>
          <w:trHeight w:val="20"/>
        </w:trPr>
        <w:tc>
          <w:tcPr>
            <w:tcW w:w="5000" w:type="pct"/>
            <w:gridSpan w:val="15"/>
            <w:vAlign w:val="center"/>
            <w:hideMark/>
          </w:tcPr>
          <w:p w14:paraId="449D022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Подгруппа проектов 002.02.01.270 - Строительство тепловой сети для подключения перспективного потребителя Общество с ограниченной ответственностью "Брусника". Специализированный застройщик" Многоквартирный жилой дом со встроено-</w:t>
            </w:r>
            <w:r w:rsidRPr="00CC2335">
              <w:rPr>
                <w:rFonts w:ascii="Times New Roman" w:hAnsi="Times New Roman"/>
                <w:b/>
                <w:bCs/>
                <w:color w:val="000000"/>
                <w:spacing w:val="0"/>
                <w:sz w:val="20"/>
                <w:szCs w:val="20"/>
                <w:lang w:eastAsia="ru-RU"/>
              </w:rPr>
              <w:br/>
              <w:t xml:space="preserve">пристроенными помещениями и подземной автостоянкой в границах жилой застройки в мкр. 32 в г.Сургуте с тепловой нагрузкой - 1,5 Гкал/ч в зоне действия СГРЭС-1 (СГМУП «ГТС») </w:t>
            </w:r>
          </w:p>
        </w:tc>
      </w:tr>
      <w:tr w:rsidR="00CC2335" w:rsidRPr="00CC2335" w14:paraId="091BC6D8" w14:textId="77777777" w:rsidTr="00322D6C">
        <w:trPr>
          <w:trHeight w:val="20"/>
        </w:trPr>
        <w:tc>
          <w:tcPr>
            <w:tcW w:w="1016" w:type="pct"/>
            <w:vAlign w:val="center"/>
            <w:hideMark/>
          </w:tcPr>
          <w:p w14:paraId="65C67D1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ABAFA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421E9F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13072,6</w:t>
            </w:r>
          </w:p>
        </w:tc>
        <w:tc>
          <w:tcPr>
            <w:tcW w:w="283" w:type="pct"/>
            <w:vAlign w:val="center"/>
            <w:hideMark/>
          </w:tcPr>
          <w:p w14:paraId="2BE614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B9E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99D9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2F2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C878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6B4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47E7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9664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974E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BE0B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DAE4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D76FE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8E1F877" w14:textId="77777777" w:rsidTr="00322D6C">
        <w:trPr>
          <w:trHeight w:val="20"/>
        </w:trPr>
        <w:tc>
          <w:tcPr>
            <w:tcW w:w="1016" w:type="pct"/>
            <w:vAlign w:val="center"/>
            <w:hideMark/>
          </w:tcPr>
          <w:p w14:paraId="09A7F14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ADF51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984,0</w:t>
            </w:r>
          </w:p>
        </w:tc>
        <w:tc>
          <w:tcPr>
            <w:tcW w:w="283" w:type="pct"/>
            <w:vAlign w:val="center"/>
            <w:hideMark/>
          </w:tcPr>
          <w:p w14:paraId="345719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0C72E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2E91BC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280A66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320688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3FB375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62A8F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07BB70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3CDDD5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256365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712C03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283" w:type="pct"/>
            <w:vAlign w:val="center"/>
            <w:hideMark/>
          </w:tcPr>
          <w:p w14:paraId="4096B9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c>
          <w:tcPr>
            <w:tcW w:w="304" w:type="pct"/>
            <w:vAlign w:val="center"/>
            <w:hideMark/>
          </w:tcPr>
          <w:p w14:paraId="71669E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14056,6</w:t>
            </w:r>
          </w:p>
        </w:tc>
      </w:tr>
      <w:tr w:rsidR="00CC2335" w:rsidRPr="00CC2335" w14:paraId="54070502" w14:textId="77777777" w:rsidTr="00322D6C">
        <w:trPr>
          <w:trHeight w:val="20"/>
        </w:trPr>
        <w:tc>
          <w:tcPr>
            <w:tcW w:w="5000" w:type="pct"/>
            <w:gridSpan w:val="15"/>
            <w:vAlign w:val="center"/>
            <w:hideMark/>
          </w:tcPr>
          <w:p w14:paraId="6005A7E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002.02.01.271 - Строительство тепловой сети для подключения перспективного потребителя МБОУ НШ "Перспектива". Блок 2 с тепловой нагрузкой - 0,81 Гкал/ч в зоне действия СГРЭС-1 (СГМУП «ГТС») </w:t>
            </w:r>
          </w:p>
        </w:tc>
      </w:tr>
      <w:tr w:rsidR="00CC2335" w:rsidRPr="00CC2335" w14:paraId="13564CBA" w14:textId="77777777" w:rsidTr="00322D6C">
        <w:trPr>
          <w:trHeight w:val="20"/>
        </w:trPr>
        <w:tc>
          <w:tcPr>
            <w:tcW w:w="1016" w:type="pct"/>
            <w:vAlign w:val="center"/>
            <w:hideMark/>
          </w:tcPr>
          <w:p w14:paraId="2C58117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9A3DA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618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F5B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563,2</w:t>
            </w:r>
          </w:p>
        </w:tc>
        <w:tc>
          <w:tcPr>
            <w:tcW w:w="283" w:type="pct"/>
            <w:vAlign w:val="center"/>
            <w:hideMark/>
          </w:tcPr>
          <w:p w14:paraId="00C3D8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7835,7</w:t>
            </w:r>
          </w:p>
        </w:tc>
        <w:tc>
          <w:tcPr>
            <w:tcW w:w="283" w:type="pct"/>
            <w:vAlign w:val="center"/>
            <w:hideMark/>
          </w:tcPr>
          <w:p w14:paraId="745F0F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F0BA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3CFE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F4F0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C2A7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AFBD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F6C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C17C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528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A6EAF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50F1207" w14:textId="77777777" w:rsidTr="00322D6C">
        <w:trPr>
          <w:trHeight w:val="20"/>
        </w:trPr>
        <w:tc>
          <w:tcPr>
            <w:tcW w:w="1016" w:type="pct"/>
            <w:vAlign w:val="center"/>
            <w:hideMark/>
          </w:tcPr>
          <w:p w14:paraId="70CA3CF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99258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6C48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37C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563,2</w:t>
            </w:r>
          </w:p>
        </w:tc>
        <w:tc>
          <w:tcPr>
            <w:tcW w:w="283" w:type="pct"/>
            <w:vAlign w:val="center"/>
            <w:hideMark/>
          </w:tcPr>
          <w:p w14:paraId="66AF06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283" w:type="pct"/>
            <w:vAlign w:val="center"/>
            <w:hideMark/>
          </w:tcPr>
          <w:p w14:paraId="638AEF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283" w:type="pct"/>
            <w:vAlign w:val="center"/>
            <w:hideMark/>
          </w:tcPr>
          <w:p w14:paraId="641AFD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283" w:type="pct"/>
            <w:vAlign w:val="center"/>
            <w:hideMark/>
          </w:tcPr>
          <w:p w14:paraId="7A6E61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283" w:type="pct"/>
            <w:vAlign w:val="center"/>
            <w:hideMark/>
          </w:tcPr>
          <w:p w14:paraId="778F71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283" w:type="pct"/>
            <w:vAlign w:val="center"/>
            <w:hideMark/>
          </w:tcPr>
          <w:p w14:paraId="54FCFE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283" w:type="pct"/>
            <w:vAlign w:val="center"/>
            <w:hideMark/>
          </w:tcPr>
          <w:p w14:paraId="08AA85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283" w:type="pct"/>
            <w:vAlign w:val="center"/>
            <w:hideMark/>
          </w:tcPr>
          <w:p w14:paraId="10DDA2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283" w:type="pct"/>
            <w:vAlign w:val="center"/>
            <w:hideMark/>
          </w:tcPr>
          <w:p w14:paraId="21BDA1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283" w:type="pct"/>
            <w:vAlign w:val="center"/>
            <w:hideMark/>
          </w:tcPr>
          <w:p w14:paraId="02E0BB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c>
          <w:tcPr>
            <w:tcW w:w="304" w:type="pct"/>
            <w:vAlign w:val="center"/>
            <w:hideMark/>
          </w:tcPr>
          <w:p w14:paraId="028A77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8398,9</w:t>
            </w:r>
          </w:p>
        </w:tc>
      </w:tr>
      <w:tr w:rsidR="00CC2335" w:rsidRPr="00CC2335" w14:paraId="1126DFF1" w14:textId="77777777" w:rsidTr="00322D6C">
        <w:trPr>
          <w:trHeight w:val="20"/>
        </w:trPr>
        <w:tc>
          <w:tcPr>
            <w:tcW w:w="5000" w:type="pct"/>
            <w:gridSpan w:val="15"/>
            <w:vAlign w:val="center"/>
            <w:hideMark/>
          </w:tcPr>
          <w:p w14:paraId="7E334D3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002.02.01.272 - Строительство тепловой сети для подключения перспективного потребителя Общеобразовательная школа на 90 учащихся с тепловой нагрузкой - 0,09 Гкал/ч в зоне действия СГРЭС-2 (СГМУП «ГТС») </w:t>
            </w:r>
          </w:p>
        </w:tc>
      </w:tr>
      <w:tr w:rsidR="00CC2335" w:rsidRPr="00CC2335" w14:paraId="1B7046E6" w14:textId="77777777" w:rsidTr="00322D6C">
        <w:trPr>
          <w:trHeight w:val="20"/>
        </w:trPr>
        <w:tc>
          <w:tcPr>
            <w:tcW w:w="1016" w:type="pct"/>
            <w:vAlign w:val="center"/>
            <w:hideMark/>
          </w:tcPr>
          <w:p w14:paraId="1B69EC9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9A6B7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E5DD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F9A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7D2A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D21C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A79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A249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472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DA00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3FF0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02BD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29DE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w:t>
            </w:r>
          </w:p>
        </w:tc>
        <w:tc>
          <w:tcPr>
            <w:tcW w:w="283" w:type="pct"/>
            <w:vAlign w:val="center"/>
            <w:hideMark/>
          </w:tcPr>
          <w:p w14:paraId="6B5287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1262,8</w:t>
            </w:r>
          </w:p>
        </w:tc>
        <w:tc>
          <w:tcPr>
            <w:tcW w:w="304" w:type="pct"/>
            <w:vAlign w:val="center"/>
            <w:hideMark/>
          </w:tcPr>
          <w:p w14:paraId="5824E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B64859D" w14:textId="77777777" w:rsidTr="00322D6C">
        <w:trPr>
          <w:trHeight w:val="20"/>
        </w:trPr>
        <w:tc>
          <w:tcPr>
            <w:tcW w:w="1016" w:type="pct"/>
            <w:vAlign w:val="center"/>
            <w:hideMark/>
          </w:tcPr>
          <w:p w14:paraId="3D5C9D0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4FFF2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0F88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EF13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CC0C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135B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A842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00FF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6955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0B22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214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171F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1978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w:t>
            </w:r>
          </w:p>
        </w:tc>
        <w:tc>
          <w:tcPr>
            <w:tcW w:w="283" w:type="pct"/>
            <w:vAlign w:val="center"/>
            <w:hideMark/>
          </w:tcPr>
          <w:p w14:paraId="2337C0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1354,3</w:t>
            </w:r>
          </w:p>
        </w:tc>
        <w:tc>
          <w:tcPr>
            <w:tcW w:w="304" w:type="pct"/>
            <w:vAlign w:val="center"/>
            <w:hideMark/>
          </w:tcPr>
          <w:p w14:paraId="2CF3AD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1354,3</w:t>
            </w:r>
          </w:p>
        </w:tc>
      </w:tr>
      <w:tr w:rsidR="00CC2335" w:rsidRPr="00CC2335" w14:paraId="4DF13082" w14:textId="77777777" w:rsidTr="00322D6C">
        <w:trPr>
          <w:trHeight w:val="20"/>
        </w:trPr>
        <w:tc>
          <w:tcPr>
            <w:tcW w:w="5000" w:type="pct"/>
            <w:gridSpan w:val="15"/>
            <w:vAlign w:val="center"/>
            <w:hideMark/>
          </w:tcPr>
          <w:p w14:paraId="7A669F1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002.02.01.273 - Строительство тепловой сети для подключения перспективного потребителя Дошкольная образовательная организация на 198</w:t>
            </w:r>
            <w:r w:rsidRPr="00CC2335">
              <w:rPr>
                <w:rFonts w:ascii="Times New Roman" w:hAnsi="Times New Roman"/>
                <w:b/>
                <w:bCs/>
                <w:color w:val="000000"/>
                <w:spacing w:val="0"/>
                <w:sz w:val="20"/>
                <w:szCs w:val="20"/>
                <w:lang w:eastAsia="ru-RU"/>
              </w:rPr>
              <w:br/>
              <w:t xml:space="preserve">мест с тепловой нагрузкой - 0,19 Гкал/ч в зоне действия СГРЭС-2 (СГМУП «ГТС») </w:t>
            </w:r>
          </w:p>
        </w:tc>
      </w:tr>
      <w:tr w:rsidR="00CC2335" w:rsidRPr="00CC2335" w14:paraId="5BEC4A56" w14:textId="77777777" w:rsidTr="00322D6C">
        <w:trPr>
          <w:trHeight w:val="20"/>
        </w:trPr>
        <w:tc>
          <w:tcPr>
            <w:tcW w:w="1016" w:type="pct"/>
            <w:vAlign w:val="center"/>
            <w:hideMark/>
          </w:tcPr>
          <w:p w14:paraId="38DEC3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F5F1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4FE6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57D8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08D7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489B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9513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0E60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9E80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C67A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5BC9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522B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6D18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3F2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200,7</w:t>
            </w:r>
          </w:p>
        </w:tc>
        <w:tc>
          <w:tcPr>
            <w:tcW w:w="304" w:type="pct"/>
            <w:vAlign w:val="center"/>
            <w:hideMark/>
          </w:tcPr>
          <w:p w14:paraId="76920C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2781,8</w:t>
            </w:r>
          </w:p>
        </w:tc>
      </w:tr>
      <w:tr w:rsidR="00CC2335" w:rsidRPr="00CC2335" w14:paraId="4F757C1F" w14:textId="77777777" w:rsidTr="00322D6C">
        <w:trPr>
          <w:trHeight w:val="20"/>
        </w:trPr>
        <w:tc>
          <w:tcPr>
            <w:tcW w:w="1016" w:type="pct"/>
            <w:vAlign w:val="center"/>
            <w:hideMark/>
          </w:tcPr>
          <w:p w14:paraId="12ECBED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6283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5A57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C894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0856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E377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76E2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E71C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3E22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CE3A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A75C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EBB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B5DF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59B9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200,7</w:t>
            </w:r>
          </w:p>
        </w:tc>
        <w:tc>
          <w:tcPr>
            <w:tcW w:w="304" w:type="pct"/>
            <w:vAlign w:val="center"/>
            <w:hideMark/>
          </w:tcPr>
          <w:p w14:paraId="143EFC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2982,5</w:t>
            </w:r>
          </w:p>
        </w:tc>
      </w:tr>
      <w:tr w:rsidR="00CC2335" w:rsidRPr="00CC2335" w14:paraId="2E3848CC" w14:textId="77777777" w:rsidTr="00322D6C">
        <w:trPr>
          <w:trHeight w:val="20"/>
        </w:trPr>
        <w:tc>
          <w:tcPr>
            <w:tcW w:w="5000" w:type="pct"/>
            <w:gridSpan w:val="15"/>
            <w:vAlign w:val="center"/>
            <w:hideMark/>
          </w:tcPr>
          <w:p w14:paraId="692792D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002.02.01.274 - Строительство тепловой сети для подключения перспективного потребителя ДАиГ. Спортивный центр с универсальным игровым залом МБОУ "СОШ №29" с тепловой нагрузкой - 0,252 Гкал/ч в зоне действия Котельная №14 (СГМУП «ГТС») </w:t>
            </w:r>
          </w:p>
        </w:tc>
      </w:tr>
      <w:tr w:rsidR="00CC2335" w:rsidRPr="00CC2335" w14:paraId="64EB3D58" w14:textId="77777777" w:rsidTr="00322D6C">
        <w:trPr>
          <w:trHeight w:val="20"/>
        </w:trPr>
        <w:tc>
          <w:tcPr>
            <w:tcW w:w="1016" w:type="pct"/>
            <w:vAlign w:val="center"/>
            <w:hideMark/>
          </w:tcPr>
          <w:p w14:paraId="404D910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AC187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165,3</w:t>
            </w:r>
          </w:p>
        </w:tc>
        <w:tc>
          <w:tcPr>
            <w:tcW w:w="283" w:type="pct"/>
            <w:vAlign w:val="center"/>
            <w:hideMark/>
          </w:tcPr>
          <w:p w14:paraId="6D8AF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2196,2</w:t>
            </w:r>
          </w:p>
        </w:tc>
        <w:tc>
          <w:tcPr>
            <w:tcW w:w="283" w:type="pct"/>
            <w:vAlign w:val="center"/>
            <w:hideMark/>
          </w:tcPr>
          <w:p w14:paraId="07EFBF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95CD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F9E3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90AF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9FF4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6E13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E2E0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DA7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0C3A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FBF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B37E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DF7C2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90D3FC2" w14:textId="77777777" w:rsidTr="00322D6C">
        <w:trPr>
          <w:trHeight w:val="20"/>
        </w:trPr>
        <w:tc>
          <w:tcPr>
            <w:tcW w:w="1016" w:type="pct"/>
            <w:vAlign w:val="center"/>
            <w:hideMark/>
          </w:tcPr>
          <w:p w14:paraId="2F9D401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EAFC9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165,3</w:t>
            </w:r>
          </w:p>
        </w:tc>
        <w:tc>
          <w:tcPr>
            <w:tcW w:w="283" w:type="pct"/>
            <w:vAlign w:val="center"/>
            <w:hideMark/>
          </w:tcPr>
          <w:p w14:paraId="78E47B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705165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7DB0FB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099D25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6CA253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2A6F62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0E2BD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427BD6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23DC03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4A75C1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2289A9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283" w:type="pct"/>
            <w:vAlign w:val="center"/>
            <w:hideMark/>
          </w:tcPr>
          <w:p w14:paraId="1628D0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c>
          <w:tcPr>
            <w:tcW w:w="304" w:type="pct"/>
            <w:vAlign w:val="center"/>
            <w:hideMark/>
          </w:tcPr>
          <w:p w14:paraId="36CB87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2361,5</w:t>
            </w:r>
          </w:p>
        </w:tc>
      </w:tr>
      <w:tr w:rsidR="00CC2335" w:rsidRPr="00CC2335" w14:paraId="44D538A7" w14:textId="77777777" w:rsidTr="00322D6C">
        <w:trPr>
          <w:trHeight w:val="20"/>
        </w:trPr>
        <w:tc>
          <w:tcPr>
            <w:tcW w:w="5000" w:type="pct"/>
            <w:gridSpan w:val="15"/>
            <w:vAlign w:val="center"/>
            <w:hideMark/>
          </w:tcPr>
          <w:p w14:paraId="4C53C5B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002.02.01.275 - Строительство тепловой сети для подключения перспективного потребителя Ворникова О.В. Спортивно-оздоровительный</w:t>
            </w:r>
            <w:r w:rsidRPr="00CC2335">
              <w:rPr>
                <w:rFonts w:ascii="Times New Roman" w:hAnsi="Times New Roman"/>
                <w:b/>
                <w:bCs/>
                <w:color w:val="000000"/>
                <w:spacing w:val="0"/>
                <w:sz w:val="20"/>
                <w:szCs w:val="20"/>
                <w:lang w:eastAsia="ru-RU"/>
              </w:rPr>
              <w:br/>
              <w:t xml:space="preserve">комплекс с плавательным бассейном и гостиницей с тепловой нагрузкой - 0,396 Гкал/ч в зоне действия Котельная №14 (СГМУП «ГТС») </w:t>
            </w:r>
          </w:p>
        </w:tc>
      </w:tr>
      <w:tr w:rsidR="00CC2335" w:rsidRPr="00CC2335" w14:paraId="01A07B41" w14:textId="77777777" w:rsidTr="00322D6C">
        <w:trPr>
          <w:trHeight w:val="20"/>
        </w:trPr>
        <w:tc>
          <w:tcPr>
            <w:tcW w:w="1016" w:type="pct"/>
            <w:vAlign w:val="center"/>
            <w:hideMark/>
          </w:tcPr>
          <w:p w14:paraId="42EB2E7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36276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259,7</w:t>
            </w:r>
          </w:p>
        </w:tc>
        <w:tc>
          <w:tcPr>
            <w:tcW w:w="283" w:type="pct"/>
            <w:vAlign w:val="center"/>
            <w:hideMark/>
          </w:tcPr>
          <w:p w14:paraId="035E7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3450,3</w:t>
            </w:r>
          </w:p>
        </w:tc>
        <w:tc>
          <w:tcPr>
            <w:tcW w:w="283" w:type="pct"/>
            <w:vAlign w:val="center"/>
            <w:hideMark/>
          </w:tcPr>
          <w:p w14:paraId="5A1EEA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2903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73B7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6298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776A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38B5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8F14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1047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D73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99AE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B936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E68B2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A3DC081" w14:textId="77777777" w:rsidTr="00322D6C">
        <w:trPr>
          <w:trHeight w:val="20"/>
        </w:trPr>
        <w:tc>
          <w:tcPr>
            <w:tcW w:w="1016" w:type="pct"/>
            <w:vAlign w:val="center"/>
            <w:hideMark/>
          </w:tcPr>
          <w:p w14:paraId="04A52E1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FE66B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259,7</w:t>
            </w:r>
          </w:p>
        </w:tc>
        <w:tc>
          <w:tcPr>
            <w:tcW w:w="283" w:type="pct"/>
            <w:vAlign w:val="center"/>
            <w:hideMark/>
          </w:tcPr>
          <w:p w14:paraId="55C41E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5FE578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013F1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6BA3C1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043026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46334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376CC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629F6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18886E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44FBD6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0C6DB4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283" w:type="pct"/>
            <w:vAlign w:val="center"/>
            <w:hideMark/>
          </w:tcPr>
          <w:p w14:paraId="67AA98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c>
          <w:tcPr>
            <w:tcW w:w="304" w:type="pct"/>
            <w:vAlign w:val="center"/>
            <w:hideMark/>
          </w:tcPr>
          <w:p w14:paraId="16A1DA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3710,0</w:t>
            </w:r>
          </w:p>
        </w:tc>
      </w:tr>
      <w:tr w:rsidR="00CC2335" w:rsidRPr="00CC2335" w14:paraId="70D0BF90" w14:textId="77777777" w:rsidTr="00322D6C">
        <w:trPr>
          <w:trHeight w:val="20"/>
        </w:trPr>
        <w:tc>
          <w:tcPr>
            <w:tcW w:w="5000" w:type="pct"/>
            <w:gridSpan w:val="15"/>
            <w:vAlign w:val="center"/>
            <w:hideMark/>
          </w:tcPr>
          <w:p w14:paraId="0E0F021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002.02.01.276 - Строительство тепловой сети для подключения перспективного потребителя ООО "Сургутстройтрест". Ресторан быстрого питания с ночным клубом и встроенным</w:t>
            </w:r>
            <w:r w:rsidRPr="00CC2335">
              <w:rPr>
                <w:rFonts w:ascii="Times New Roman" w:hAnsi="Times New Roman"/>
                <w:b/>
                <w:bCs/>
                <w:color w:val="000000"/>
                <w:spacing w:val="0"/>
                <w:sz w:val="20"/>
                <w:szCs w:val="20"/>
                <w:lang w:eastAsia="ru-RU"/>
              </w:rPr>
              <w:br/>
              <w:t xml:space="preserve">общественным туалетом с тепловой нагрузкой - 0,701 Гкал/ч в зоне действия СГРЭС-1 (СГМУП «ГТС») </w:t>
            </w:r>
          </w:p>
        </w:tc>
      </w:tr>
      <w:tr w:rsidR="00CC2335" w:rsidRPr="00CC2335" w14:paraId="23C1B6E4" w14:textId="77777777" w:rsidTr="00322D6C">
        <w:trPr>
          <w:trHeight w:val="20"/>
        </w:trPr>
        <w:tc>
          <w:tcPr>
            <w:tcW w:w="1016" w:type="pct"/>
            <w:vAlign w:val="center"/>
            <w:hideMark/>
          </w:tcPr>
          <w:p w14:paraId="1351FDE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B85A9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C980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8D2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487,4</w:t>
            </w:r>
          </w:p>
        </w:tc>
        <w:tc>
          <w:tcPr>
            <w:tcW w:w="283" w:type="pct"/>
            <w:vAlign w:val="center"/>
            <w:hideMark/>
          </w:tcPr>
          <w:p w14:paraId="26BCFF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6781,3</w:t>
            </w:r>
          </w:p>
        </w:tc>
        <w:tc>
          <w:tcPr>
            <w:tcW w:w="283" w:type="pct"/>
            <w:vAlign w:val="center"/>
            <w:hideMark/>
          </w:tcPr>
          <w:p w14:paraId="3BAF41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6741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FA1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2B1B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C174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0A9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9365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A5C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12A8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CDC8A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05DCBF8" w14:textId="77777777" w:rsidTr="00322D6C">
        <w:trPr>
          <w:trHeight w:val="20"/>
        </w:trPr>
        <w:tc>
          <w:tcPr>
            <w:tcW w:w="1016" w:type="pct"/>
            <w:vAlign w:val="center"/>
            <w:hideMark/>
          </w:tcPr>
          <w:p w14:paraId="599215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45782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2975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C4D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487,4</w:t>
            </w:r>
          </w:p>
        </w:tc>
        <w:tc>
          <w:tcPr>
            <w:tcW w:w="283" w:type="pct"/>
            <w:vAlign w:val="center"/>
            <w:hideMark/>
          </w:tcPr>
          <w:p w14:paraId="44C3DE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283" w:type="pct"/>
            <w:vAlign w:val="center"/>
            <w:hideMark/>
          </w:tcPr>
          <w:p w14:paraId="293A6A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283" w:type="pct"/>
            <w:vAlign w:val="center"/>
            <w:hideMark/>
          </w:tcPr>
          <w:p w14:paraId="411480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283" w:type="pct"/>
            <w:vAlign w:val="center"/>
            <w:hideMark/>
          </w:tcPr>
          <w:p w14:paraId="4A87EE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283" w:type="pct"/>
            <w:vAlign w:val="center"/>
            <w:hideMark/>
          </w:tcPr>
          <w:p w14:paraId="5BDE8E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283" w:type="pct"/>
            <w:vAlign w:val="center"/>
            <w:hideMark/>
          </w:tcPr>
          <w:p w14:paraId="041E9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283" w:type="pct"/>
            <w:vAlign w:val="center"/>
            <w:hideMark/>
          </w:tcPr>
          <w:p w14:paraId="2550AD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283" w:type="pct"/>
            <w:vAlign w:val="center"/>
            <w:hideMark/>
          </w:tcPr>
          <w:p w14:paraId="232CA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283" w:type="pct"/>
            <w:vAlign w:val="center"/>
            <w:hideMark/>
          </w:tcPr>
          <w:p w14:paraId="027CE5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283" w:type="pct"/>
            <w:vAlign w:val="center"/>
            <w:hideMark/>
          </w:tcPr>
          <w:p w14:paraId="0C8C2E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c>
          <w:tcPr>
            <w:tcW w:w="304" w:type="pct"/>
            <w:vAlign w:val="center"/>
            <w:hideMark/>
          </w:tcPr>
          <w:p w14:paraId="78F0FE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7268,7</w:t>
            </w:r>
          </w:p>
        </w:tc>
      </w:tr>
      <w:tr w:rsidR="00CC2335" w:rsidRPr="00CC2335" w14:paraId="37651015" w14:textId="77777777" w:rsidTr="00322D6C">
        <w:trPr>
          <w:trHeight w:val="20"/>
        </w:trPr>
        <w:tc>
          <w:tcPr>
            <w:tcW w:w="5000" w:type="pct"/>
            <w:gridSpan w:val="15"/>
            <w:vAlign w:val="center"/>
            <w:hideMark/>
          </w:tcPr>
          <w:p w14:paraId="3966CA2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002.02.01.277 - Строительство тепловой сети для подключения перспективного потребителя Универсальный блок поз. 1. с тепловой нагрузкой - 0,625 Гкал/ч в зоне действия СГРЭС-1 (СГМУП «ГТС») </w:t>
            </w:r>
          </w:p>
        </w:tc>
      </w:tr>
      <w:tr w:rsidR="00CC2335" w:rsidRPr="00CC2335" w14:paraId="07FA834D" w14:textId="77777777" w:rsidTr="00322D6C">
        <w:trPr>
          <w:trHeight w:val="20"/>
        </w:trPr>
        <w:tc>
          <w:tcPr>
            <w:tcW w:w="1016" w:type="pct"/>
            <w:vAlign w:val="center"/>
            <w:hideMark/>
          </w:tcPr>
          <w:p w14:paraId="3B26C30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914D5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5860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7107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3150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E6C4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1231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FB19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B7C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E24B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565,6</w:t>
            </w:r>
          </w:p>
        </w:tc>
        <w:tc>
          <w:tcPr>
            <w:tcW w:w="283" w:type="pct"/>
            <w:vAlign w:val="center"/>
            <w:hideMark/>
          </w:tcPr>
          <w:p w14:paraId="027473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7786,6</w:t>
            </w:r>
          </w:p>
        </w:tc>
        <w:tc>
          <w:tcPr>
            <w:tcW w:w="283" w:type="pct"/>
            <w:vAlign w:val="center"/>
            <w:hideMark/>
          </w:tcPr>
          <w:p w14:paraId="488F66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6C24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CDD9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7216A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53B046A" w14:textId="77777777" w:rsidTr="00322D6C">
        <w:trPr>
          <w:trHeight w:val="20"/>
        </w:trPr>
        <w:tc>
          <w:tcPr>
            <w:tcW w:w="1016" w:type="pct"/>
            <w:vAlign w:val="center"/>
            <w:hideMark/>
          </w:tcPr>
          <w:p w14:paraId="308BCA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DEC62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827C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EA7F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2C8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967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E05D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6F6F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11D1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9786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565,6</w:t>
            </w:r>
          </w:p>
        </w:tc>
        <w:tc>
          <w:tcPr>
            <w:tcW w:w="283" w:type="pct"/>
            <w:vAlign w:val="center"/>
            <w:hideMark/>
          </w:tcPr>
          <w:p w14:paraId="37FFD1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8352,2</w:t>
            </w:r>
          </w:p>
        </w:tc>
        <w:tc>
          <w:tcPr>
            <w:tcW w:w="283" w:type="pct"/>
            <w:vAlign w:val="center"/>
            <w:hideMark/>
          </w:tcPr>
          <w:p w14:paraId="6C0CA8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8352,2</w:t>
            </w:r>
          </w:p>
        </w:tc>
        <w:tc>
          <w:tcPr>
            <w:tcW w:w="283" w:type="pct"/>
            <w:vAlign w:val="center"/>
            <w:hideMark/>
          </w:tcPr>
          <w:p w14:paraId="3CA70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8352,2</w:t>
            </w:r>
          </w:p>
        </w:tc>
        <w:tc>
          <w:tcPr>
            <w:tcW w:w="283" w:type="pct"/>
            <w:vAlign w:val="center"/>
            <w:hideMark/>
          </w:tcPr>
          <w:p w14:paraId="70171F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8352,2</w:t>
            </w:r>
          </w:p>
        </w:tc>
        <w:tc>
          <w:tcPr>
            <w:tcW w:w="304" w:type="pct"/>
            <w:vAlign w:val="center"/>
            <w:hideMark/>
          </w:tcPr>
          <w:p w14:paraId="423137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8352,2</w:t>
            </w:r>
          </w:p>
        </w:tc>
      </w:tr>
      <w:tr w:rsidR="00CC2335" w:rsidRPr="00CC2335" w14:paraId="56E3FCCB" w14:textId="77777777" w:rsidTr="00322D6C">
        <w:trPr>
          <w:trHeight w:val="20"/>
        </w:trPr>
        <w:tc>
          <w:tcPr>
            <w:tcW w:w="5000" w:type="pct"/>
            <w:gridSpan w:val="15"/>
            <w:vAlign w:val="center"/>
            <w:hideMark/>
          </w:tcPr>
          <w:p w14:paraId="742552B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002.02.01.278 - Строительство тепловой сети для подключения перспективного потребителя Дилерский центр поз. 2. с тепловой нагрузкой - 0,762 Гкал/ч в зоне действия СГРЭС-1 (СГМУП «ГТС») </w:t>
            </w:r>
          </w:p>
        </w:tc>
      </w:tr>
      <w:tr w:rsidR="00CC2335" w:rsidRPr="00CC2335" w14:paraId="60B92DB2" w14:textId="77777777" w:rsidTr="00322D6C">
        <w:trPr>
          <w:trHeight w:val="20"/>
        </w:trPr>
        <w:tc>
          <w:tcPr>
            <w:tcW w:w="1016" w:type="pct"/>
            <w:vAlign w:val="center"/>
            <w:hideMark/>
          </w:tcPr>
          <w:p w14:paraId="0365D36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46B36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05C7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B108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9ED4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59D4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3AB3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10B6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634,8</w:t>
            </w:r>
          </w:p>
        </w:tc>
        <w:tc>
          <w:tcPr>
            <w:tcW w:w="283" w:type="pct"/>
            <w:vAlign w:val="center"/>
            <w:hideMark/>
          </w:tcPr>
          <w:p w14:paraId="122BF1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8766,0</w:t>
            </w:r>
          </w:p>
        </w:tc>
        <w:tc>
          <w:tcPr>
            <w:tcW w:w="283" w:type="pct"/>
            <w:vAlign w:val="center"/>
            <w:hideMark/>
          </w:tcPr>
          <w:p w14:paraId="3AE8A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7A8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1565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E185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DCBC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63F2D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2EDD0CE" w14:textId="77777777" w:rsidTr="00322D6C">
        <w:trPr>
          <w:trHeight w:val="20"/>
        </w:trPr>
        <w:tc>
          <w:tcPr>
            <w:tcW w:w="1016" w:type="pct"/>
            <w:vAlign w:val="center"/>
            <w:hideMark/>
          </w:tcPr>
          <w:p w14:paraId="3B1B00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5E551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208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E849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615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9DD1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7CAF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5F81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634,8</w:t>
            </w:r>
          </w:p>
        </w:tc>
        <w:tc>
          <w:tcPr>
            <w:tcW w:w="283" w:type="pct"/>
            <w:vAlign w:val="center"/>
            <w:hideMark/>
          </w:tcPr>
          <w:p w14:paraId="2FF372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9400,8</w:t>
            </w:r>
          </w:p>
        </w:tc>
        <w:tc>
          <w:tcPr>
            <w:tcW w:w="283" w:type="pct"/>
            <w:vAlign w:val="center"/>
            <w:hideMark/>
          </w:tcPr>
          <w:p w14:paraId="29711A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9400,8</w:t>
            </w:r>
          </w:p>
        </w:tc>
        <w:tc>
          <w:tcPr>
            <w:tcW w:w="283" w:type="pct"/>
            <w:vAlign w:val="center"/>
            <w:hideMark/>
          </w:tcPr>
          <w:p w14:paraId="730F59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9400,8</w:t>
            </w:r>
          </w:p>
        </w:tc>
        <w:tc>
          <w:tcPr>
            <w:tcW w:w="283" w:type="pct"/>
            <w:vAlign w:val="center"/>
            <w:hideMark/>
          </w:tcPr>
          <w:p w14:paraId="2EE6B3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9400,8</w:t>
            </w:r>
          </w:p>
        </w:tc>
        <w:tc>
          <w:tcPr>
            <w:tcW w:w="283" w:type="pct"/>
            <w:vAlign w:val="center"/>
            <w:hideMark/>
          </w:tcPr>
          <w:p w14:paraId="63867C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9400,8</w:t>
            </w:r>
          </w:p>
        </w:tc>
        <w:tc>
          <w:tcPr>
            <w:tcW w:w="283" w:type="pct"/>
            <w:vAlign w:val="center"/>
            <w:hideMark/>
          </w:tcPr>
          <w:p w14:paraId="3974AF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9400,8</w:t>
            </w:r>
          </w:p>
        </w:tc>
        <w:tc>
          <w:tcPr>
            <w:tcW w:w="304" w:type="pct"/>
            <w:vAlign w:val="center"/>
            <w:hideMark/>
          </w:tcPr>
          <w:p w14:paraId="4C891B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9400,8</w:t>
            </w:r>
          </w:p>
        </w:tc>
      </w:tr>
      <w:tr w:rsidR="00CC2335" w:rsidRPr="00CC2335" w14:paraId="47981B66" w14:textId="77777777" w:rsidTr="00322D6C">
        <w:trPr>
          <w:trHeight w:val="20"/>
        </w:trPr>
        <w:tc>
          <w:tcPr>
            <w:tcW w:w="5000" w:type="pct"/>
            <w:gridSpan w:val="15"/>
            <w:vAlign w:val="center"/>
            <w:hideMark/>
          </w:tcPr>
          <w:p w14:paraId="38704F1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002.02.01.279 - Строительство тепловой сети для подключения перспективного потребителя Торговый центр поз. 3. с тепловой нагрузкой - 6,238 Гкал/ч в зоне действия СГРЭС-1 (СГМУП «ГТС») </w:t>
            </w:r>
          </w:p>
        </w:tc>
      </w:tr>
      <w:tr w:rsidR="00CC2335" w:rsidRPr="00CC2335" w14:paraId="228E32DB" w14:textId="77777777" w:rsidTr="00322D6C">
        <w:trPr>
          <w:trHeight w:val="20"/>
        </w:trPr>
        <w:tc>
          <w:tcPr>
            <w:tcW w:w="1016" w:type="pct"/>
            <w:vAlign w:val="center"/>
            <w:hideMark/>
          </w:tcPr>
          <w:p w14:paraId="315FE84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5FC0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6598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9EC3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B03E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579D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54A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1E3A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A537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5401,4</w:t>
            </w:r>
          </w:p>
        </w:tc>
        <w:tc>
          <w:tcPr>
            <w:tcW w:w="283" w:type="pct"/>
            <w:vAlign w:val="center"/>
            <w:hideMark/>
          </w:tcPr>
          <w:p w14:paraId="21482C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75023,1</w:t>
            </w:r>
          </w:p>
        </w:tc>
        <w:tc>
          <w:tcPr>
            <w:tcW w:w="283" w:type="pct"/>
            <w:vAlign w:val="center"/>
            <w:hideMark/>
          </w:tcPr>
          <w:p w14:paraId="68E55F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9FCF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F532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A569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8BF6B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F7B1DF" w14:textId="77777777" w:rsidTr="00322D6C">
        <w:trPr>
          <w:trHeight w:val="20"/>
        </w:trPr>
        <w:tc>
          <w:tcPr>
            <w:tcW w:w="1016" w:type="pct"/>
            <w:vAlign w:val="center"/>
            <w:hideMark/>
          </w:tcPr>
          <w:p w14:paraId="4441B03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712BB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E3E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64B2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0E49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37CA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6D72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D7DE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85A1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5401,4</w:t>
            </w:r>
          </w:p>
        </w:tc>
        <w:tc>
          <w:tcPr>
            <w:tcW w:w="283" w:type="pct"/>
            <w:vAlign w:val="center"/>
            <w:hideMark/>
          </w:tcPr>
          <w:p w14:paraId="139697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80424,5</w:t>
            </w:r>
          </w:p>
        </w:tc>
        <w:tc>
          <w:tcPr>
            <w:tcW w:w="283" w:type="pct"/>
            <w:vAlign w:val="center"/>
            <w:hideMark/>
          </w:tcPr>
          <w:p w14:paraId="1340AB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80424,5</w:t>
            </w:r>
          </w:p>
        </w:tc>
        <w:tc>
          <w:tcPr>
            <w:tcW w:w="283" w:type="pct"/>
            <w:vAlign w:val="center"/>
            <w:hideMark/>
          </w:tcPr>
          <w:p w14:paraId="33031E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80424,5</w:t>
            </w:r>
          </w:p>
        </w:tc>
        <w:tc>
          <w:tcPr>
            <w:tcW w:w="283" w:type="pct"/>
            <w:vAlign w:val="center"/>
            <w:hideMark/>
          </w:tcPr>
          <w:p w14:paraId="19C1E7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80424,5</w:t>
            </w:r>
          </w:p>
        </w:tc>
        <w:tc>
          <w:tcPr>
            <w:tcW w:w="283" w:type="pct"/>
            <w:vAlign w:val="center"/>
            <w:hideMark/>
          </w:tcPr>
          <w:p w14:paraId="3ED846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80424,5</w:t>
            </w:r>
          </w:p>
        </w:tc>
        <w:tc>
          <w:tcPr>
            <w:tcW w:w="304" w:type="pct"/>
            <w:vAlign w:val="center"/>
            <w:hideMark/>
          </w:tcPr>
          <w:p w14:paraId="0A267F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80424,5</w:t>
            </w:r>
          </w:p>
        </w:tc>
      </w:tr>
      <w:tr w:rsidR="00CC2335" w:rsidRPr="00CC2335" w14:paraId="4898AD52" w14:textId="77777777" w:rsidTr="00322D6C">
        <w:trPr>
          <w:trHeight w:val="20"/>
        </w:trPr>
        <w:tc>
          <w:tcPr>
            <w:tcW w:w="5000" w:type="pct"/>
            <w:gridSpan w:val="15"/>
            <w:vAlign w:val="center"/>
            <w:hideMark/>
          </w:tcPr>
          <w:p w14:paraId="166F583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002.02.01.280 - Строительство тепловой сети для подключения перспективного потребителя Гостиница поз. 5. с тепловой нагрузкой - 0,395 Гкал/ч в зоне действия СГРЭС-1 (СГМУП «ГТС») </w:t>
            </w:r>
          </w:p>
        </w:tc>
      </w:tr>
      <w:tr w:rsidR="00CC2335" w:rsidRPr="00CC2335" w14:paraId="568AE221" w14:textId="77777777" w:rsidTr="00322D6C">
        <w:trPr>
          <w:trHeight w:val="20"/>
        </w:trPr>
        <w:tc>
          <w:tcPr>
            <w:tcW w:w="1016" w:type="pct"/>
            <w:vAlign w:val="center"/>
            <w:hideMark/>
          </w:tcPr>
          <w:p w14:paraId="243E041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A30F1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A32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347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0B55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EB9E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2FE3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3BF9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D784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FDE6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357,8</w:t>
            </w:r>
          </w:p>
        </w:tc>
        <w:tc>
          <w:tcPr>
            <w:tcW w:w="283" w:type="pct"/>
            <w:vAlign w:val="center"/>
            <w:hideMark/>
          </w:tcPr>
          <w:p w14:paraId="42932D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4925,2</w:t>
            </w:r>
          </w:p>
        </w:tc>
        <w:tc>
          <w:tcPr>
            <w:tcW w:w="283" w:type="pct"/>
            <w:vAlign w:val="center"/>
            <w:hideMark/>
          </w:tcPr>
          <w:p w14:paraId="2341E3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B3DF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97E2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9C64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523051" w14:textId="77777777" w:rsidTr="00322D6C">
        <w:trPr>
          <w:trHeight w:val="20"/>
        </w:trPr>
        <w:tc>
          <w:tcPr>
            <w:tcW w:w="1016" w:type="pct"/>
            <w:vAlign w:val="center"/>
            <w:hideMark/>
          </w:tcPr>
          <w:p w14:paraId="2911F91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8D8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BD2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6CDC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6172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7695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47A1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10D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2DE0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15B3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357,8</w:t>
            </w:r>
          </w:p>
        </w:tc>
        <w:tc>
          <w:tcPr>
            <w:tcW w:w="283" w:type="pct"/>
            <w:vAlign w:val="center"/>
            <w:hideMark/>
          </w:tcPr>
          <w:p w14:paraId="0E8F25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5283,0</w:t>
            </w:r>
          </w:p>
        </w:tc>
        <w:tc>
          <w:tcPr>
            <w:tcW w:w="283" w:type="pct"/>
            <w:vAlign w:val="center"/>
            <w:hideMark/>
          </w:tcPr>
          <w:p w14:paraId="249969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5283,0</w:t>
            </w:r>
          </w:p>
        </w:tc>
        <w:tc>
          <w:tcPr>
            <w:tcW w:w="283" w:type="pct"/>
            <w:vAlign w:val="center"/>
            <w:hideMark/>
          </w:tcPr>
          <w:p w14:paraId="2C724C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5283,0</w:t>
            </w:r>
          </w:p>
        </w:tc>
        <w:tc>
          <w:tcPr>
            <w:tcW w:w="283" w:type="pct"/>
            <w:vAlign w:val="center"/>
            <w:hideMark/>
          </w:tcPr>
          <w:p w14:paraId="37FAA4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5283,0</w:t>
            </w:r>
          </w:p>
        </w:tc>
        <w:tc>
          <w:tcPr>
            <w:tcW w:w="304" w:type="pct"/>
            <w:vAlign w:val="center"/>
            <w:hideMark/>
          </w:tcPr>
          <w:p w14:paraId="25747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5283,0</w:t>
            </w:r>
          </w:p>
        </w:tc>
      </w:tr>
      <w:tr w:rsidR="00CC2335" w:rsidRPr="00CC2335" w14:paraId="2C49A290" w14:textId="77777777" w:rsidTr="00322D6C">
        <w:trPr>
          <w:trHeight w:val="20"/>
        </w:trPr>
        <w:tc>
          <w:tcPr>
            <w:tcW w:w="5000" w:type="pct"/>
            <w:gridSpan w:val="15"/>
            <w:vAlign w:val="center"/>
            <w:hideMark/>
          </w:tcPr>
          <w:p w14:paraId="4914569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002.02.01.281 - Строительство тепловой сети для подключения перспективного потребителя Офис поз. 6. с тепловой нагрузкой - 0,754 Гкал/ч в зоне действия СГРЭС-1 (СГМУП «ГТС») </w:t>
            </w:r>
          </w:p>
        </w:tc>
      </w:tr>
      <w:tr w:rsidR="00CC2335" w:rsidRPr="00CC2335" w14:paraId="47DFA458" w14:textId="77777777" w:rsidTr="00322D6C">
        <w:trPr>
          <w:trHeight w:val="20"/>
        </w:trPr>
        <w:tc>
          <w:tcPr>
            <w:tcW w:w="1016" w:type="pct"/>
            <w:vAlign w:val="center"/>
            <w:hideMark/>
          </w:tcPr>
          <w:p w14:paraId="1FEE41D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2615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2E3F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DCB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7E3C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570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2BB7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B64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627,8</w:t>
            </w:r>
          </w:p>
        </w:tc>
        <w:tc>
          <w:tcPr>
            <w:tcW w:w="283" w:type="pct"/>
            <w:vAlign w:val="center"/>
            <w:hideMark/>
          </w:tcPr>
          <w:p w14:paraId="5FDAA5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8669,3</w:t>
            </w:r>
          </w:p>
        </w:tc>
        <w:tc>
          <w:tcPr>
            <w:tcW w:w="283" w:type="pct"/>
            <w:vAlign w:val="center"/>
            <w:hideMark/>
          </w:tcPr>
          <w:p w14:paraId="621C9F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2AB3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2E07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DC51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1F0F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9AD49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BCFF417" w14:textId="77777777" w:rsidTr="00322D6C">
        <w:trPr>
          <w:trHeight w:val="20"/>
        </w:trPr>
        <w:tc>
          <w:tcPr>
            <w:tcW w:w="1016" w:type="pct"/>
            <w:vAlign w:val="center"/>
            <w:hideMark/>
          </w:tcPr>
          <w:p w14:paraId="69B08F1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56F79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8A34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19A0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E89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28D7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F283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A55B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627,8</w:t>
            </w:r>
          </w:p>
        </w:tc>
        <w:tc>
          <w:tcPr>
            <w:tcW w:w="283" w:type="pct"/>
            <w:vAlign w:val="center"/>
            <w:hideMark/>
          </w:tcPr>
          <w:p w14:paraId="0EA88F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9297,1</w:t>
            </w:r>
          </w:p>
        </w:tc>
        <w:tc>
          <w:tcPr>
            <w:tcW w:w="283" w:type="pct"/>
            <w:vAlign w:val="center"/>
            <w:hideMark/>
          </w:tcPr>
          <w:p w14:paraId="73835D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9297,1</w:t>
            </w:r>
          </w:p>
        </w:tc>
        <w:tc>
          <w:tcPr>
            <w:tcW w:w="283" w:type="pct"/>
            <w:vAlign w:val="center"/>
            <w:hideMark/>
          </w:tcPr>
          <w:p w14:paraId="11B90B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9297,1</w:t>
            </w:r>
          </w:p>
        </w:tc>
        <w:tc>
          <w:tcPr>
            <w:tcW w:w="283" w:type="pct"/>
            <w:vAlign w:val="center"/>
            <w:hideMark/>
          </w:tcPr>
          <w:p w14:paraId="02F252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9297,1</w:t>
            </w:r>
          </w:p>
        </w:tc>
        <w:tc>
          <w:tcPr>
            <w:tcW w:w="283" w:type="pct"/>
            <w:vAlign w:val="center"/>
            <w:hideMark/>
          </w:tcPr>
          <w:p w14:paraId="2565EC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9297,1</w:t>
            </w:r>
          </w:p>
        </w:tc>
        <w:tc>
          <w:tcPr>
            <w:tcW w:w="283" w:type="pct"/>
            <w:vAlign w:val="center"/>
            <w:hideMark/>
          </w:tcPr>
          <w:p w14:paraId="522C06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9297,1</w:t>
            </w:r>
          </w:p>
        </w:tc>
        <w:tc>
          <w:tcPr>
            <w:tcW w:w="304" w:type="pct"/>
            <w:vAlign w:val="center"/>
            <w:hideMark/>
          </w:tcPr>
          <w:p w14:paraId="7E1021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9297,1</w:t>
            </w:r>
          </w:p>
        </w:tc>
      </w:tr>
      <w:tr w:rsidR="00CC2335" w:rsidRPr="00CC2335" w14:paraId="76676C2D" w14:textId="77777777" w:rsidTr="00322D6C">
        <w:trPr>
          <w:trHeight w:val="20"/>
        </w:trPr>
        <w:tc>
          <w:tcPr>
            <w:tcW w:w="5000" w:type="pct"/>
            <w:gridSpan w:val="15"/>
            <w:vAlign w:val="center"/>
            <w:hideMark/>
          </w:tcPr>
          <w:p w14:paraId="03D3FB9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002.02.01.282 - Строительство тепловой сети для подключения перспективного потребителя Подземная стоянка на 1675 м/м поз. 4. с тепловой нагрузкой - 0,855 Гкал/ч в зоне действия СГРЭС-1 (СГМУП «ГТС») </w:t>
            </w:r>
          </w:p>
        </w:tc>
      </w:tr>
      <w:tr w:rsidR="00CC2335" w:rsidRPr="00CC2335" w14:paraId="50445ACD" w14:textId="77777777" w:rsidTr="00322D6C">
        <w:trPr>
          <w:trHeight w:val="20"/>
        </w:trPr>
        <w:tc>
          <w:tcPr>
            <w:tcW w:w="1016" w:type="pct"/>
            <w:vAlign w:val="center"/>
            <w:hideMark/>
          </w:tcPr>
          <w:p w14:paraId="78ADED8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37D9B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C245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F30E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8CEE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AE23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936F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2122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DDB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740,3</w:t>
            </w:r>
          </w:p>
        </w:tc>
        <w:tc>
          <w:tcPr>
            <w:tcW w:w="283" w:type="pct"/>
            <w:vAlign w:val="center"/>
            <w:hideMark/>
          </w:tcPr>
          <w:p w14:paraId="054FB2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10282,9</w:t>
            </w:r>
          </w:p>
        </w:tc>
        <w:tc>
          <w:tcPr>
            <w:tcW w:w="283" w:type="pct"/>
            <w:vAlign w:val="center"/>
            <w:hideMark/>
          </w:tcPr>
          <w:p w14:paraId="5D8CA5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B78B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661A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164A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94251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BB549FE" w14:textId="77777777" w:rsidTr="00322D6C">
        <w:trPr>
          <w:trHeight w:val="20"/>
        </w:trPr>
        <w:tc>
          <w:tcPr>
            <w:tcW w:w="1016" w:type="pct"/>
            <w:vAlign w:val="center"/>
            <w:hideMark/>
          </w:tcPr>
          <w:p w14:paraId="695C4C1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E01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3663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85B4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6B09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5408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CBD3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6AF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1118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740,3</w:t>
            </w:r>
          </w:p>
        </w:tc>
        <w:tc>
          <w:tcPr>
            <w:tcW w:w="283" w:type="pct"/>
            <w:vAlign w:val="center"/>
            <w:hideMark/>
          </w:tcPr>
          <w:p w14:paraId="17D7F1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11023,2</w:t>
            </w:r>
          </w:p>
        </w:tc>
        <w:tc>
          <w:tcPr>
            <w:tcW w:w="283" w:type="pct"/>
            <w:vAlign w:val="center"/>
            <w:hideMark/>
          </w:tcPr>
          <w:p w14:paraId="525690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11023,2</w:t>
            </w:r>
          </w:p>
        </w:tc>
        <w:tc>
          <w:tcPr>
            <w:tcW w:w="283" w:type="pct"/>
            <w:vAlign w:val="center"/>
            <w:hideMark/>
          </w:tcPr>
          <w:p w14:paraId="5DF1B8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11023,2</w:t>
            </w:r>
          </w:p>
        </w:tc>
        <w:tc>
          <w:tcPr>
            <w:tcW w:w="283" w:type="pct"/>
            <w:vAlign w:val="center"/>
            <w:hideMark/>
          </w:tcPr>
          <w:p w14:paraId="1D3AC7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11023,2</w:t>
            </w:r>
          </w:p>
        </w:tc>
        <w:tc>
          <w:tcPr>
            <w:tcW w:w="283" w:type="pct"/>
            <w:vAlign w:val="center"/>
            <w:hideMark/>
          </w:tcPr>
          <w:p w14:paraId="730007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11023,2</w:t>
            </w:r>
          </w:p>
        </w:tc>
        <w:tc>
          <w:tcPr>
            <w:tcW w:w="304" w:type="pct"/>
            <w:vAlign w:val="center"/>
            <w:hideMark/>
          </w:tcPr>
          <w:p w14:paraId="63310C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11023,2</w:t>
            </w:r>
          </w:p>
        </w:tc>
      </w:tr>
      <w:tr w:rsidR="00CC2335" w:rsidRPr="00CC2335" w14:paraId="6DAF38DD" w14:textId="77777777" w:rsidTr="00322D6C">
        <w:trPr>
          <w:trHeight w:val="20"/>
        </w:trPr>
        <w:tc>
          <w:tcPr>
            <w:tcW w:w="5000" w:type="pct"/>
            <w:gridSpan w:val="15"/>
            <w:vAlign w:val="center"/>
            <w:hideMark/>
          </w:tcPr>
          <w:p w14:paraId="24E4842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002.02.01.283 - Строительство тепловой сети для подключения перспективного потребителя Административное здание МКУ "УКС" с тепловой нагрузкой - 0,191 Гкал/ч в зоне действия СГРЭС-1 (СГМУП «ГТС») </w:t>
            </w:r>
          </w:p>
        </w:tc>
      </w:tr>
      <w:tr w:rsidR="00CC2335" w:rsidRPr="00CC2335" w14:paraId="1C7CCB32" w14:textId="77777777" w:rsidTr="00322D6C">
        <w:trPr>
          <w:trHeight w:val="20"/>
        </w:trPr>
        <w:tc>
          <w:tcPr>
            <w:tcW w:w="1016" w:type="pct"/>
            <w:vAlign w:val="center"/>
            <w:hideMark/>
          </w:tcPr>
          <w:p w14:paraId="76256EE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51D18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125,3</w:t>
            </w:r>
          </w:p>
        </w:tc>
        <w:tc>
          <w:tcPr>
            <w:tcW w:w="283" w:type="pct"/>
            <w:vAlign w:val="center"/>
            <w:hideMark/>
          </w:tcPr>
          <w:p w14:paraId="1839D6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1664,6</w:t>
            </w:r>
          </w:p>
        </w:tc>
        <w:tc>
          <w:tcPr>
            <w:tcW w:w="283" w:type="pct"/>
            <w:vAlign w:val="center"/>
            <w:hideMark/>
          </w:tcPr>
          <w:p w14:paraId="7DF543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2067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3A0C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F29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BA6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281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950B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EFEE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AC27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7F92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30A1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A9FB8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D5A4CC4" w14:textId="77777777" w:rsidTr="00322D6C">
        <w:trPr>
          <w:trHeight w:val="20"/>
        </w:trPr>
        <w:tc>
          <w:tcPr>
            <w:tcW w:w="1016" w:type="pct"/>
            <w:vAlign w:val="center"/>
            <w:hideMark/>
          </w:tcPr>
          <w:p w14:paraId="7A8C0AC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986C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125,3</w:t>
            </w:r>
          </w:p>
        </w:tc>
        <w:tc>
          <w:tcPr>
            <w:tcW w:w="283" w:type="pct"/>
            <w:vAlign w:val="center"/>
            <w:hideMark/>
          </w:tcPr>
          <w:p w14:paraId="72B7ED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152145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3871C6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7FD573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3AAE69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500B28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571A11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1E2893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15A7B7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5E39A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63CE0C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283" w:type="pct"/>
            <w:vAlign w:val="center"/>
            <w:hideMark/>
          </w:tcPr>
          <w:p w14:paraId="72BA2D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c>
          <w:tcPr>
            <w:tcW w:w="304" w:type="pct"/>
            <w:vAlign w:val="center"/>
            <w:hideMark/>
          </w:tcPr>
          <w:p w14:paraId="6B725C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1789,9</w:t>
            </w:r>
          </w:p>
        </w:tc>
      </w:tr>
      <w:tr w:rsidR="00CC2335" w:rsidRPr="00CC2335" w14:paraId="221D1AE3" w14:textId="77777777" w:rsidTr="00322D6C">
        <w:trPr>
          <w:trHeight w:val="20"/>
        </w:trPr>
        <w:tc>
          <w:tcPr>
            <w:tcW w:w="5000" w:type="pct"/>
            <w:gridSpan w:val="15"/>
            <w:vAlign w:val="center"/>
            <w:hideMark/>
          </w:tcPr>
          <w:p w14:paraId="2C3FAEA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002.02.01.284 - Строительство тепловой сети для подключения перспективного потребителя Городская клиническая стоматологическая поликлиника на 300 посещений с тепловой нагрузкой - 0,075 Гкал/ч в зоне действия СГРЭС-1 (СГМУП «ГТС») </w:t>
            </w:r>
          </w:p>
        </w:tc>
      </w:tr>
      <w:tr w:rsidR="00CC2335" w:rsidRPr="00CC2335" w14:paraId="6F7E6694" w14:textId="77777777" w:rsidTr="00322D6C">
        <w:trPr>
          <w:trHeight w:val="20"/>
        </w:trPr>
        <w:tc>
          <w:tcPr>
            <w:tcW w:w="1016" w:type="pct"/>
            <w:vAlign w:val="center"/>
            <w:hideMark/>
          </w:tcPr>
          <w:p w14:paraId="519D297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54D95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59EC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DC74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5E77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1133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F87B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60,2</w:t>
            </w:r>
          </w:p>
        </w:tc>
        <w:tc>
          <w:tcPr>
            <w:tcW w:w="283" w:type="pct"/>
            <w:vAlign w:val="center"/>
            <w:hideMark/>
          </w:tcPr>
          <w:p w14:paraId="5CA12B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832,3</w:t>
            </w:r>
          </w:p>
        </w:tc>
        <w:tc>
          <w:tcPr>
            <w:tcW w:w="283" w:type="pct"/>
            <w:vAlign w:val="center"/>
            <w:hideMark/>
          </w:tcPr>
          <w:p w14:paraId="2E1B08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1C68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E476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B1D8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BC3E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A488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1178C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8B0DC09" w14:textId="77777777" w:rsidTr="00322D6C">
        <w:trPr>
          <w:trHeight w:val="20"/>
        </w:trPr>
        <w:tc>
          <w:tcPr>
            <w:tcW w:w="1016" w:type="pct"/>
            <w:vAlign w:val="center"/>
            <w:hideMark/>
          </w:tcPr>
          <w:p w14:paraId="5F321FA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0F4DB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9E3F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022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465A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1C86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5555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60,2</w:t>
            </w:r>
          </w:p>
        </w:tc>
        <w:tc>
          <w:tcPr>
            <w:tcW w:w="283" w:type="pct"/>
            <w:vAlign w:val="center"/>
            <w:hideMark/>
          </w:tcPr>
          <w:p w14:paraId="06CC7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6C6B68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6F9116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2C0D9A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20E100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72DA19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283" w:type="pct"/>
            <w:vAlign w:val="center"/>
            <w:hideMark/>
          </w:tcPr>
          <w:p w14:paraId="33FF34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c>
          <w:tcPr>
            <w:tcW w:w="304" w:type="pct"/>
            <w:vAlign w:val="center"/>
            <w:hideMark/>
          </w:tcPr>
          <w:p w14:paraId="607BCE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892,5</w:t>
            </w:r>
          </w:p>
        </w:tc>
      </w:tr>
      <w:tr w:rsidR="00CC2335" w:rsidRPr="00CC2335" w14:paraId="0E2C4ADF" w14:textId="77777777" w:rsidTr="00322D6C">
        <w:trPr>
          <w:trHeight w:val="20"/>
        </w:trPr>
        <w:tc>
          <w:tcPr>
            <w:tcW w:w="5000" w:type="pct"/>
            <w:gridSpan w:val="15"/>
            <w:vAlign w:val="center"/>
            <w:hideMark/>
          </w:tcPr>
          <w:p w14:paraId="03F5F7B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002.02.01.285 - Строительство тепловой сети для подключения перспективного потребителя Молодежный центр (во встроенном помещении) с тепловой нагрузкой - 0,05 Гкал/ч в зоне действия СГРЭС-1 (СГМУП «ГТС») </w:t>
            </w:r>
          </w:p>
        </w:tc>
      </w:tr>
      <w:tr w:rsidR="00CC2335" w:rsidRPr="00CC2335" w14:paraId="0CA709E5" w14:textId="77777777" w:rsidTr="00322D6C">
        <w:trPr>
          <w:trHeight w:val="20"/>
        </w:trPr>
        <w:tc>
          <w:tcPr>
            <w:tcW w:w="1016" w:type="pct"/>
            <w:vAlign w:val="center"/>
            <w:hideMark/>
          </w:tcPr>
          <w:p w14:paraId="5441135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90EC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CD74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F9D9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0C00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8511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EFCB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5A03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F9F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E87B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D31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46,9</w:t>
            </w:r>
          </w:p>
        </w:tc>
        <w:tc>
          <w:tcPr>
            <w:tcW w:w="283" w:type="pct"/>
            <w:vAlign w:val="center"/>
            <w:hideMark/>
          </w:tcPr>
          <w:p w14:paraId="05873F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649,3</w:t>
            </w:r>
          </w:p>
        </w:tc>
        <w:tc>
          <w:tcPr>
            <w:tcW w:w="283" w:type="pct"/>
            <w:vAlign w:val="center"/>
            <w:hideMark/>
          </w:tcPr>
          <w:p w14:paraId="30A509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78DC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5BE32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D489C36" w14:textId="77777777" w:rsidTr="00322D6C">
        <w:trPr>
          <w:trHeight w:val="20"/>
        </w:trPr>
        <w:tc>
          <w:tcPr>
            <w:tcW w:w="1016" w:type="pct"/>
            <w:vAlign w:val="center"/>
            <w:hideMark/>
          </w:tcPr>
          <w:p w14:paraId="7F335D8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097B4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F54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AE29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7F7A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98B8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EF3A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A4F8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D2AE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773C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565F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46,9</w:t>
            </w:r>
          </w:p>
        </w:tc>
        <w:tc>
          <w:tcPr>
            <w:tcW w:w="283" w:type="pct"/>
            <w:vAlign w:val="center"/>
            <w:hideMark/>
          </w:tcPr>
          <w:p w14:paraId="7CA79C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c>
          <w:tcPr>
            <w:tcW w:w="283" w:type="pct"/>
            <w:vAlign w:val="center"/>
            <w:hideMark/>
          </w:tcPr>
          <w:p w14:paraId="451AED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c>
          <w:tcPr>
            <w:tcW w:w="283" w:type="pct"/>
            <w:vAlign w:val="center"/>
            <w:hideMark/>
          </w:tcPr>
          <w:p w14:paraId="350E74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c>
          <w:tcPr>
            <w:tcW w:w="304" w:type="pct"/>
            <w:vAlign w:val="center"/>
            <w:hideMark/>
          </w:tcPr>
          <w:p w14:paraId="069AD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r>
      <w:tr w:rsidR="00CC2335" w:rsidRPr="00CC2335" w14:paraId="6E435A11" w14:textId="77777777" w:rsidTr="00322D6C">
        <w:trPr>
          <w:trHeight w:val="20"/>
        </w:trPr>
        <w:tc>
          <w:tcPr>
            <w:tcW w:w="5000" w:type="pct"/>
            <w:gridSpan w:val="15"/>
            <w:vAlign w:val="center"/>
            <w:hideMark/>
          </w:tcPr>
          <w:p w14:paraId="659DB55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002.02.01.286 - Строительство тепловой сети для подключения перспективного потребителя Детский сад на 300 мест с тепловой нагрузкой - 0,222 Гкал/ч в зоне действия СГРЭС-1 (СГМУП «ГТС») </w:t>
            </w:r>
          </w:p>
        </w:tc>
      </w:tr>
      <w:tr w:rsidR="00CC2335" w:rsidRPr="00CC2335" w14:paraId="05912FE1" w14:textId="77777777" w:rsidTr="00322D6C">
        <w:trPr>
          <w:trHeight w:val="20"/>
        </w:trPr>
        <w:tc>
          <w:tcPr>
            <w:tcW w:w="1016" w:type="pct"/>
            <w:vAlign w:val="center"/>
            <w:hideMark/>
          </w:tcPr>
          <w:p w14:paraId="28E3419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1587B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86AD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AA88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3010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E8DC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60BC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1FC6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09CA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AD86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FD7F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20F4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216,8</w:t>
            </w:r>
          </w:p>
        </w:tc>
        <w:tc>
          <w:tcPr>
            <w:tcW w:w="283" w:type="pct"/>
            <w:vAlign w:val="center"/>
            <w:hideMark/>
          </w:tcPr>
          <w:p w14:paraId="2E5FDA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2996,2</w:t>
            </w:r>
          </w:p>
        </w:tc>
        <w:tc>
          <w:tcPr>
            <w:tcW w:w="283" w:type="pct"/>
            <w:vAlign w:val="center"/>
            <w:hideMark/>
          </w:tcPr>
          <w:p w14:paraId="2E50E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03D95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8E63E84" w14:textId="77777777" w:rsidTr="00322D6C">
        <w:trPr>
          <w:trHeight w:val="20"/>
        </w:trPr>
        <w:tc>
          <w:tcPr>
            <w:tcW w:w="1016" w:type="pct"/>
            <w:vAlign w:val="center"/>
            <w:hideMark/>
          </w:tcPr>
          <w:p w14:paraId="2DE66B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BB076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504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7EB7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5859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6DBF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543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7E1F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919A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EF15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2753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C590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216,8</w:t>
            </w:r>
          </w:p>
        </w:tc>
        <w:tc>
          <w:tcPr>
            <w:tcW w:w="283" w:type="pct"/>
            <w:vAlign w:val="center"/>
            <w:hideMark/>
          </w:tcPr>
          <w:p w14:paraId="493D84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3212,9</w:t>
            </w:r>
          </w:p>
        </w:tc>
        <w:tc>
          <w:tcPr>
            <w:tcW w:w="283" w:type="pct"/>
            <w:vAlign w:val="center"/>
            <w:hideMark/>
          </w:tcPr>
          <w:p w14:paraId="580F55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3212,9</w:t>
            </w:r>
          </w:p>
        </w:tc>
        <w:tc>
          <w:tcPr>
            <w:tcW w:w="304" w:type="pct"/>
            <w:vAlign w:val="center"/>
            <w:hideMark/>
          </w:tcPr>
          <w:p w14:paraId="5F61E0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3212,9</w:t>
            </w:r>
          </w:p>
        </w:tc>
      </w:tr>
      <w:tr w:rsidR="00CC2335" w:rsidRPr="00CC2335" w14:paraId="4672FFB2" w14:textId="77777777" w:rsidTr="00322D6C">
        <w:trPr>
          <w:trHeight w:val="20"/>
        </w:trPr>
        <w:tc>
          <w:tcPr>
            <w:tcW w:w="5000" w:type="pct"/>
            <w:gridSpan w:val="15"/>
            <w:vAlign w:val="center"/>
            <w:hideMark/>
          </w:tcPr>
          <w:p w14:paraId="43F91A4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002.02.01.287 - Строительство тепловой сети для подключения перспективного потребителя Общеобразовательная школа на 1934 учащихся с тепловой нагрузкой - 1,056 Гкал/ч в зоне действия СГРЭС-1 (СГМУП «ГТС») </w:t>
            </w:r>
          </w:p>
        </w:tc>
      </w:tr>
      <w:tr w:rsidR="00CC2335" w:rsidRPr="00CC2335" w14:paraId="3608B402" w14:textId="77777777" w:rsidTr="00322D6C">
        <w:trPr>
          <w:trHeight w:val="20"/>
        </w:trPr>
        <w:tc>
          <w:tcPr>
            <w:tcW w:w="1016" w:type="pct"/>
            <w:vAlign w:val="center"/>
            <w:hideMark/>
          </w:tcPr>
          <w:p w14:paraId="44C835F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FCA36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890A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51D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5CBF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227F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945F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1AEF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5409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F19E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6BB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5B30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67A3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1073,3</w:t>
            </w:r>
          </w:p>
        </w:tc>
        <w:tc>
          <w:tcPr>
            <w:tcW w:w="283" w:type="pct"/>
            <w:vAlign w:val="center"/>
            <w:hideMark/>
          </w:tcPr>
          <w:p w14:paraId="190313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14811,4</w:t>
            </w:r>
          </w:p>
        </w:tc>
        <w:tc>
          <w:tcPr>
            <w:tcW w:w="304" w:type="pct"/>
            <w:vAlign w:val="center"/>
            <w:hideMark/>
          </w:tcPr>
          <w:p w14:paraId="2608AE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8414A61" w14:textId="77777777" w:rsidTr="00322D6C">
        <w:trPr>
          <w:trHeight w:val="20"/>
        </w:trPr>
        <w:tc>
          <w:tcPr>
            <w:tcW w:w="1016" w:type="pct"/>
            <w:vAlign w:val="center"/>
            <w:hideMark/>
          </w:tcPr>
          <w:p w14:paraId="06EE816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6E7FE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0CEF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3BFF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D23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C6D6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25CD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4BE1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209E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600D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EDA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702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20C6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1073,3</w:t>
            </w:r>
          </w:p>
        </w:tc>
        <w:tc>
          <w:tcPr>
            <w:tcW w:w="283" w:type="pct"/>
            <w:vAlign w:val="center"/>
            <w:hideMark/>
          </w:tcPr>
          <w:p w14:paraId="10793F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15884,7</w:t>
            </w:r>
          </w:p>
        </w:tc>
        <w:tc>
          <w:tcPr>
            <w:tcW w:w="304" w:type="pct"/>
            <w:vAlign w:val="center"/>
            <w:hideMark/>
          </w:tcPr>
          <w:p w14:paraId="16968A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15884,7</w:t>
            </w:r>
          </w:p>
        </w:tc>
      </w:tr>
      <w:tr w:rsidR="00CC2335" w:rsidRPr="00CC2335" w14:paraId="09326699" w14:textId="77777777" w:rsidTr="00322D6C">
        <w:trPr>
          <w:trHeight w:val="20"/>
        </w:trPr>
        <w:tc>
          <w:tcPr>
            <w:tcW w:w="5000" w:type="pct"/>
            <w:gridSpan w:val="15"/>
            <w:vAlign w:val="center"/>
            <w:hideMark/>
          </w:tcPr>
          <w:p w14:paraId="6BCF426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002.02.01.288 - Строительство тепловой сети для подключения перспективного потребителя Дом культуры с тепловой нагрузкой - 0,394 Гкал/ч в зоне действия СГРЭС-1 (СГМУП «ГТС») </w:t>
            </w:r>
          </w:p>
        </w:tc>
      </w:tr>
      <w:tr w:rsidR="00CC2335" w:rsidRPr="00CC2335" w14:paraId="21EEC66C" w14:textId="77777777" w:rsidTr="00322D6C">
        <w:trPr>
          <w:trHeight w:val="20"/>
        </w:trPr>
        <w:tc>
          <w:tcPr>
            <w:tcW w:w="1016" w:type="pct"/>
            <w:vAlign w:val="center"/>
            <w:hideMark/>
          </w:tcPr>
          <w:p w14:paraId="6D96A9A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F7AD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C54A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CE90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7884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72D9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FCF4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360E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C643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1BF8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1968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C4D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ABAD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1CE8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416,3</w:t>
            </w:r>
          </w:p>
        </w:tc>
        <w:tc>
          <w:tcPr>
            <w:tcW w:w="304" w:type="pct"/>
            <w:vAlign w:val="center"/>
            <w:hideMark/>
          </w:tcPr>
          <w:p w14:paraId="7008F0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5771,6</w:t>
            </w:r>
          </w:p>
        </w:tc>
      </w:tr>
      <w:tr w:rsidR="00CC2335" w:rsidRPr="00CC2335" w14:paraId="20C07A8D" w14:textId="77777777" w:rsidTr="00322D6C">
        <w:trPr>
          <w:trHeight w:val="20"/>
        </w:trPr>
        <w:tc>
          <w:tcPr>
            <w:tcW w:w="1016" w:type="pct"/>
            <w:vAlign w:val="center"/>
            <w:hideMark/>
          </w:tcPr>
          <w:p w14:paraId="603EE40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7BF46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FD81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6053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6EFA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C43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00F1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4BBC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B2E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8C60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535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D993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FCD7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E97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416,3</w:t>
            </w:r>
          </w:p>
        </w:tc>
        <w:tc>
          <w:tcPr>
            <w:tcW w:w="304" w:type="pct"/>
            <w:vAlign w:val="center"/>
            <w:hideMark/>
          </w:tcPr>
          <w:p w14:paraId="5103FA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6187,9</w:t>
            </w:r>
          </w:p>
        </w:tc>
      </w:tr>
      <w:tr w:rsidR="00CC2335" w:rsidRPr="00CC2335" w14:paraId="5800BA50" w14:textId="77777777" w:rsidTr="00322D6C">
        <w:trPr>
          <w:trHeight w:val="20"/>
        </w:trPr>
        <w:tc>
          <w:tcPr>
            <w:tcW w:w="5000" w:type="pct"/>
            <w:gridSpan w:val="15"/>
            <w:vAlign w:val="center"/>
            <w:hideMark/>
          </w:tcPr>
          <w:p w14:paraId="132A475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002.02.01.289 - Строительство тепловой сети для подключения перспективного потребителя Многоэтажный гаражный комплекс на 300 м\мест с тепловой нагрузкой - 0,56 Гкал/ч в зоне действия СГРЭС-1 (СГМУП «ГТС») </w:t>
            </w:r>
          </w:p>
        </w:tc>
      </w:tr>
      <w:tr w:rsidR="00CC2335" w:rsidRPr="00CC2335" w14:paraId="4650FD44" w14:textId="77777777" w:rsidTr="00322D6C">
        <w:trPr>
          <w:trHeight w:val="20"/>
        </w:trPr>
        <w:tc>
          <w:tcPr>
            <w:tcW w:w="1016" w:type="pct"/>
            <w:vAlign w:val="center"/>
            <w:hideMark/>
          </w:tcPr>
          <w:p w14:paraId="2EF86EB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BBD6D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1EB8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A12F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B883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ED9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3356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8F61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A658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A488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1035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525,3</w:t>
            </w:r>
          </w:p>
        </w:tc>
        <w:tc>
          <w:tcPr>
            <w:tcW w:w="283" w:type="pct"/>
            <w:vAlign w:val="center"/>
            <w:hideMark/>
          </w:tcPr>
          <w:p w14:paraId="0EE212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7271,9</w:t>
            </w:r>
          </w:p>
        </w:tc>
        <w:tc>
          <w:tcPr>
            <w:tcW w:w="283" w:type="pct"/>
            <w:vAlign w:val="center"/>
            <w:hideMark/>
          </w:tcPr>
          <w:p w14:paraId="11DC25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A37E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C2FF1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291AAE1" w14:textId="77777777" w:rsidTr="00322D6C">
        <w:trPr>
          <w:trHeight w:val="20"/>
        </w:trPr>
        <w:tc>
          <w:tcPr>
            <w:tcW w:w="1016" w:type="pct"/>
            <w:vAlign w:val="center"/>
            <w:hideMark/>
          </w:tcPr>
          <w:p w14:paraId="2C10E8E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C3BF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97A7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0318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D099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A86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102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4A21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FCBF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4D5C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0C0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525,3</w:t>
            </w:r>
          </w:p>
        </w:tc>
        <w:tc>
          <w:tcPr>
            <w:tcW w:w="283" w:type="pct"/>
            <w:vAlign w:val="center"/>
            <w:hideMark/>
          </w:tcPr>
          <w:p w14:paraId="46880C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7797,2</w:t>
            </w:r>
          </w:p>
        </w:tc>
        <w:tc>
          <w:tcPr>
            <w:tcW w:w="283" w:type="pct"/>
            <w:vAlign w:val="center"/>
            <w:hideMark/>
          </w:tcPr>
          <w:p w14:paraId="6C52FC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7797,2</w:t>
            </w:r>
          </w:p>
        </w:tc>
        <w:tc>
          <w:tcPr>
            <w:tcW w:w="283" w:type="pct"/>
            <w:vAlign w:val="center"/>
            <w:hideMark/>
          </w:tcPr>
          <w:p w14:paraId="46A63C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7797,2</w:t>
            </w:r>
          </w:p>
        </w:tc>
        <w:tc>
          <w:tcPr>
            <w:tcW w:w="304" w:type="pct"/>
            <w:vAlign w:val="center"/>
            <w:hideMark/>
          </w:tcPr>
          <w:p w14:paraId="72730B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7797,2</w:t>
            </w:r>
          </w:p>
        </w:tc>
      </w:tr>
      <w:tr w:rsidR="00CC2335" w:rsidRPr="00CC2335" w14:paraId="0735404E" w14:textId="77777777" w:rsidTr="00322D6C">
        <w:trPr>
          <w:trHeight w:val="20"/>
        </w:trPr>
        <w:tc>
          <w:tcPr>
            <w:tcW w:w="5000" w:type="pct"/>
            <w:gridSpan w:val="15"/>
            <w:vAlign w:val="center"/>
            <w:hideMark/>
          </w:tcPr>
          <w:p w14:paraId="6955449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002.02.01.290 - Строительство тепловой сети для подключения перспективного потребителя ООО Специализированный застройщик "СТХ-ИПОТЕКА" Жилой комплекс № 2 со встроенными помещениями административного и общественного назначения, инженерными сетями (поз.2 по ППТ) с тепловой нагрузкой - 3,408 Гкал/ч в зоне действия СГРЭС-1 (СГМУП «ГТС») </w:t>
            </w:r>
          </w:p>
        </w:tc>
      </w:tr>
      <w:tr w:rsidR="00CC2335" w:rsidRPr="00CC2335" w14:paraId="2FBDE5E4" w14:textId="77777777" w:rsidTr="00322D6C">
        <w:trPr>
          <w:trHeight w:val="20"/>
        </w:trPr>
        <w:tc>
          <w:tcPr>
            <w:tcW w:w="1016" w:type="pct"/>
            <w:vAlign w:val="center"/>
            <w:hideMark/>
          </w:tcPr>
          <w:p w14:paraId="20F0B5F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D80D4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2235,6</w:t>
            </w:r>
          </w:p>
        </w:tc>
        <w:tc>
          <w:tcPr>
            <w:tcW w:w="283" w:type="pct"/>
            <w:vAlign w:val="center"/>
            <w:hideMark/>
          </w:tcPr>
          <w:p w14:paraId="6275D4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29700,9</w:t>
            </w:r>
          </w:p>
        </w:tc>
        <w:tc>
          <w:tcPr>
            <w:tcW w:w="283" w:type="pct"/>
            <w:vAlign w:val="center"/>
            <w:hideMark/>
          </w:tcPr>
          <w:p w14:paraId="5D6EBF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BE52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7B9B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19AC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0C44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BA85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991C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E1EE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87B9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D43B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0A44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CF14A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DAA2518" w14:textId="77777777" w:rsidTr="00322D6C">
        <w:trPr>
          <w:trHeight w:val="20"/>
        </w:trPr>
        <w:tc>
          <w:tcPr>
            <w:tcW w:w="1016" w:type="pct"/>
            <w:vAlign w:val="center"/>
            <w:hideMark/>
          </w:tcPr>
          <w:p w14:paraId="2329201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BC0D8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2235,6</w:t>
            </w:r>
          </w:p>
        </w:tc>
        <w:tc>
          <w:tcPr>
            <w:tcW w:w="283" w:type="pct"/>
            <w:vAlign w:val="center"/>
            <w:hideMark/>
          </w:tcPr>
          <w:p w14:paraId="302CCE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41FFA5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078181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0E615D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483F59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415FA6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0D948A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1682C8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324F2A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221000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5AEFA6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283" w:type="pct"/>
            <w:vAlign w:val="center"/>
            <w:hideMark/>
          </w:tcPr>
          <w:p w14:paraId="36DB4B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c>
          <w:tcPr>
            <w:tcW w:w="304" w:type="pct"/>
            <w:vAlign w:val="center"/>
            <w:hideMark/>
          </w:tcPr>
          <w:p w14:paraId="15F75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31936,5</w:t>
            </w:r>
          </w:p>
        </w:tc>
      </w:tr>
      <w:tr w:rsidR="00CC2335" w:rsidRPr="00CC2335" w14:paraId="15570675" w14:textId="77777777" w:rsidTr="00322D6C">
        <w:trPr>
          <w:trHeight w:val="20"/>
        </w:trPr>
        <w:tc>
          <w:tcPr>
            <w:tcW w:w="5000" w:type="pct"/>
            <w:gridSpan w:val="15"/>
            <w:vAlign w:val="center"/>
            <w:hideMark/>
          </w:tcPr>
          <w:p w14:paraId="135DECE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002.02.01.291 - Строительство тепловой сети для подключения перспективного потребителя Административно-гостиничный комплекс на 120 номеров (п.8) с тепловой нагрузкой - 0,721 Гкал/ч в зоне действия СГРЭС-1 (СГМУП «ГТС») </w:t>
            </w:r>
          </w:p>
        </w:tc>
      </w:tr>
      <w:tr w:rsidR="00CC2335" w:rsidRPr="00CC2335" w14:paraId="2BD367EA" w14:textId="77777777" w:rsidTr="00322D6C">
        <w:trPr>
          <w:trHeight w:val="20"/>
        </w:trPr>
        <w:tc>
          <w:tcPr>
            <w:tcW w:w="1016" w:type="pct"/>
            <w:vAlign w:val="center"/>
            <w:hideMark/>
          </w:tcPr>
          <w:p w14:paraId="469F7F7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FEA8E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72C8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854F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F44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525,0</w:t>
            </w:r>
          </w:p>
        </w:tc>
        <w:tc>
          <w:tcPr>
            <w:tcW w:w="283" w:type="pct"/>
            <w:vAlign w:val="center"/>
            <w:hideMark/>
          </w:tcPr>
          <w:p w14:paraId="3F0468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7351,8</w:t>
            </w:r>
          </w:p>
        </w:tc>
        <w:tc>
          <w:tcPr>
            <w:tcW w:w="283" w:type="pct"/>
            <w:vAlign w:val="center"/>
            <w:hideMark/>
          </w:tcPr>
          <w:p w14:paraId="272AB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CB30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20D3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5558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37CC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AEFF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93BA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764A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411D9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DD66CA0" w14:textId="77777777" w:rsidTr="00322D6C">
        <w:trPr>
          <w:trHeight w:val="20"/>
        </w:trPr>
        <w:tc>
          <w:tcPr>
            <w:tcW w:w="1016" w:type="pct"/>
            <w:vAlign w:val="center"/>
            <w:hideMark/>
          </w:tcPr>
          <w:p w14:paraId="68463B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95BC5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B152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A638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E00B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525,0</w:t>
            </w:r>
          </w:p>
        </w:tc>
        <w:tc>
          <w:tcPr>
            <w:tcW w:w="283" w:type="pct"/>
            <w:vAlign w:val="center"/>
            <w:hideMark/>
          </w:tcPr>
          <w:p w14:paraId="1A340E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c>
          <w:tcPr>
            <w:tcW w:w="283" w:type="pct"/>
            <w:vAlign w:val="center"/>
            <w:hideMark/>
          </w:tcPr>
          <w:p w14:paraId="5A217F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c>
          <w:tcPr>
            <w:tcW w:w="283" w:type="pct"/>
            <w:vAlign w:val="center"/>
            <w:hideMark/>
          </w:tcPr>
          <w:p w14:paraId="523051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c>
          <w:tcPr>
            <w:tcW w:w="283" w:type="pct"/>
            <w:vAlign w:val="center"/>
            <w:hideMark/>
          </w:tcPr>
          <w:p w14:paraId="22B97B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c>
          <w:tcPr>
            <w:tcW w:w="283" w:type="pct"/>
            <w:vAlign w:val="center"/>
            <w:hideMark/>
          </w:tcPr>
          <w:p w14:paraId="40CCD6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c>
          <w:tcPr>
            <w:tcW w:w="283" w:type="pct"/>
            <w:vAlign w:val="center"/>
            <w:hideMark/>
          </w:tcPr>
          <w:p w14:paraId="0D3E9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c>
          <w:tcPr>
            <w:tcW w:w="283" w:type="pct"/>
            <w:vAlign w:val="center"/>
            <w:hideMark/>
          </w:tcPr>
          <w:p w14:paraId="356C9C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c>
          <w:tcPr>
            <w:tcW w:w="283" w:type="pct"/>
            <w:vAlign w:val="center"/>
            <w:hideMark/>
          </w:tcPr>
          <w:p w14:paraId="22B2F6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c>
          <w:tcPr>
            <w:tcW w:w="283" w:type="pct"/>
            <w:vAlign w:val="center"/>
            <w:hideMark/>
          </w:tcPr>
          <w:p w14:paraId="46A76F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c>
          <w:tcPr>
            <w:tcW w:w="304" w:type="pct"/>
            <w:vAlign w:val="center"/>
            <w:hideMark/>
          </w:tcPr>
          <w:p w14:paraId="207259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7876,8</w:t>
            </w:r>
          </w:p>
        </w:tc>
      </w:tr>
      <w:tr w:rsidR="00CC2335" w:rsidRPr="00CC2335" w14:paraId="7D742E7A" w14:textId="77777777" w:rsidTr="00322D6C">
        <w:trPr>
          <w:trHeight w:val="20"/>
        </w:trPr>
        <w:tc>
          <w:tcPr>
            <w:tcW w:w="5000" w:type="pct"/>
            <w:gridSpan w:val="15"/>
            <w:vAlign w:val="center"/>
            <w:hideMark/>
          </w:tcPr>
          <w:p w14:paraId="06120C7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002.02.01.292 - Строительство тепловой сети для подключения перспективного потребителя Здание общественного назначения (п.11) с тепловой нагрузкой - 0,214 Гкал/ч в зоне действия СГРЭС-1 (СГМУП «ГТС») </w:t>
            </w:r>
          </w:p>
        </w:tc>
      </w:tr>
      <w:tr w:rsidR="00CC2335" w:rsidRPr="00CC2335" w14:paraId="3204169E" w14:textId="77777777" w:rsidTr="00322D6C">
        <w:trPr>
          <w:trHeight w:val="20"/>
        </w:trPr>
        <w:tc>
          <w:tcPr>
            <w:tcW w:w="1016" w:type="pct"/>
            <w:vAlign w:val="center"/>
            <w:hideMark/>
          </w:tcPr>
          <w:p w14:paraId="6D27FFF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292CA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5DED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798B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148,5</w:t>
            </w:r>
          </w:p>
        </w:tc>
        <w:tc>
          <w:tcPr>
            <w:tcW w:w="283" w:type="pct"/>
            <w:vAlign w:val="center"/>
            <w:hideMark/>
          </w:tcPr>
          <w:p w14:paraId="6BF20A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2066,3</w:t>
            </w:r>
          </w:p>
        </w:tc>
        <w:tc>
          <w:tcPr>
            <w:tcW w:w="283" w:type="pct"/>
            <w:vAlign w:val="center"/>
            <w:hideMark/>
          </w:tcPr>
          <w:p w14:paraId="3F85F5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1D63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7D01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A20E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20D1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17FB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1E76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AAAE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F8CC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6BB7F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9E1F535" w14:textId="77777777" w:rsidTr="00322D6C">
        <w:trPr>
          <w:trHeight w:val="20"/>
        </w:trPr>
        <w:tc>
          <w:tcPr>
            <w:tcW w:w="1016" w:type="pct"/>
            <w:vAlign w:val="center"/>
            <w:hideMark/>
          </w:tcPr>
          <w:p w14:paraId="61E4694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2A817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89E9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D1A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148,5</w:t>
            </w:r>
          </w:p>
        </w:tc>
        <w:tc>
          <w:tcPr>
            <w:tcW w:w="283" w:type="pct"/>
            <w:vAlign w:val="center"/>
            <w:hideMark/>
          </w:tcPr>
          <w:p w14:paraId="5346D3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283" w:type="pct"/>
            <w:vAlign w:val="center"/>
            <w:hideMark/>
          </w:tcPr>
          <w:p w14:paraId="5F3A9E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283" w:type="pct"/>
            <w:vAlign w:val="center"/>
            <w:hideMark/>
          </w:tcPr>
          <w:p w14:paraId="66DAA1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283" w:type="pct"/>
            <w:vAlign w:val="center"/>
            <w:hideMark/>
          </w:tcPr>
          <w:p w14:paraId="6C75FA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283" w:type="pct"/>
            <w:vAlign w:val="center"/>
            <w:hideMark/>
          </w:tcPr>
          <w:p w14:paraId="050835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283" w:type="pct"/>
            <w:vAlign w:val="center"/>
            <w:hideMark/>
          </w:tcPr>
          <w:p w14:paraId="26EDAE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283" w:type="pct"/>
            <w:vAlign w:val="center"/>
            <w:hideMark/>
          </w:tcPr>
          <w:p w14:paraId="0743E8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283" w:type="pct"/>
            <w:vAlign w:val="center"/>
            <w:hideMark/>
          </w:tcPr>
          <w:p w14:paraId="5333E4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283" w:type="pct"/>
            <w:vAlign w:val="center"/>
            <w:hideMark/>
          </w:tcPr>
          <w:p w14:paraId="08D5FA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283" w:type="pct"/>
            <w:vAlign w:val="center"/>
            <w:hideMark/>
          </w:tcPr>
          <w:p w14:paraId="13EC8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c>
          <w:tcPr>
            <w:tcW w:w="304" w:type="pct"/>
            <w:vAlign w:val="center"/>
            <w:hideMark/>
          </w:tcPr>
          <w:p w14:paraId="74CF90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2214,8</w:t>
            </w:r>
          </w:p>
        </w:tc>
      </w:tr>
      <w:tr w:rsidR="00CC2335" w:rsidRPr="00CC2335" w14:paraId="39FBA482" w14:textId="77777777" w:rsidTr="00322D6C">
        <w:trPr>
          <w:trHeight w:val="20"/>
        </w:trPr>
        <w:tc>
          <w:tcPr>
            <w:tcW w:w="5000" w:type="pct"/>
            <w:gridSpan w:val="15"/>
            <w:vAlign w:val="center"/>
            <w:hideMark/>
          </w:tcPr>
          <w:p w14:paraId="4C88DFB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002.02.01.293 - Строительство тепловой сети для подключения перспективного потребителя Средняя общеобразовательная школа в микрорайоне 20А г. Сургута</w:t>
            </w:r>
            <w:r w:rsidRPr="00CC2335">
              <w:rPr>
                <w:rFonts w:ascii="Times New Roman" w:hAnsi="Times New Roman"/>
                <w:b/>
                <w:bCs/>
                <w:color w:val="000000"/>
                <w:spacing w:val="0"/>
                <w:sz w:val="20"/>
                <w:szCs w:val="20"/>
                <w:lang w:eastAsia="ru-RU"/>
              </w:rPr>
              <w:br/>
              <w:t xml:space="preserve">(Общеобразовательная организация с универсальной безбарьерной средой) с тепловой нагрузкой - 4,748 Гкал/ч в зоне действия СГРЭС-1 (СГМУП «ГТС») </w:t>
            </w:r>
          </w:p>
        </w:tc>
      </w:tr>
      <w:tr w:rsidR="00CC2335" w:rsidRPr="00CC2335" w14:paraId="3A9FF939" w14:textId="77777777" w:rsidTr="00322D6C">
        <w:trPr>
          <w:trHeight w:val="20"/>
        </w:trPr>
        <w:tc>
          <w:tcPr>
            <w:tcW w:w="1016" w:type="pct"/>
            <w:vAlign w:val="center"/>
            <w:hideMark/>
          </w:tcPr>
          <w:p w14:paraId="05E2E31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C2E0D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BD00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DB00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B9FE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75B7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3644,0</w:t>
            </w:r>
          </w:p>
        </w:tc>
        <w:tc>
          <w:tcPr>
            <w:tcW w:w="283" w:type="pct"/>
            <w:vAlign w:val="center"/>
            <w:hideMark/>
          </w:tcPr>
          <w:p w14:paraId="4AFEDE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50482,5</w:t>
            </w:r>
          </w:p>
        </w:tc>
        <w:tc>
          <w:tcPr>
            <w:tcW w:w="283" w:type="pct"/>
            <w:vAlign w:val="center"/>
            <w:hideMark/>
          </w:tcPr>
          <w:p w14:paraId="2EB45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B2E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B8E7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A482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34E0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A722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D8AB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E2774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03FAD7F" w14:textId="77777777" w:rsidTr="00322D6C">
        <w:trPr>
          <w:trHeight w:val="20"/>
        </w:trPr>
        <w:tc>
          <w:tcPr>
            <w:tcW w:w="1016" w:type="pct"/>
            <w:vAlign w:val="center"/>
            <w:hideMark/>
          </w:tcPr>
          <w:p w14:paraId="2628DF9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91777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3F38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83B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9962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735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3644,0</w:t>
            </w:r>
          </w:p>
        </w:tc>
        <w:tc>
          <w:tcPr>
            <w:tcW w:w="283" w:type="pct"/>
            <w:vAlign w:val="center"/>
            <w:hideMark/>
          </w:tcPr>
          <w:p w14:paraId="1DDED3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54126,6</w:t>
            </w:r>
          </w:p>
        </w:tc>
        <w:tc>
          <w:tcPr>
            <w:tcW w:w="283" w:type="pct"/>
            <w:vAlign w:val="center"/>
            <w:hideMark/>
          </w:tcPr>
          <w:p w14:paraId="0861F0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54126,6</w:t>
            </w:r>
          </w:p>
        </w:tc>
        <w:tc>
          <w:tcPr>
            <w:tcW w:w="283" w:type="pct"/>
            <w:vAlign w:val="center"/>
            <w:hideMark/>
          </w:tcPr>
          <w:p w14:paraId="305A82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54126,6</w:t>
            </w:r>
          </w:p>
        </w:tc>
        <w:tc>
          <w:tcPr>
            <w:tcW w:w="283" w:type="pct"/>
            <w:vAlign w:val="center"/>
            <w:hideMark/>
          </w:tcPr>
          <w:p w14:paraId="1B3DD8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54126,6</w:t>
            </w:r>
          </w:p>
        </w:tc>
        <w:tc>
          <w:tcPr>
            <w:tcW w:w="283" w:type="pct"/>
            <w:vAlign w:val="center"/>
            <w:hideMark/>
          </w:tcPr>
          <w:p w14:paraId="2EB48F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54126,6</w:t>
            </w:r>
          </w:p>
        </w:tc>
        <w:tc>
          <w:tcPr>
            <w:tcW w:w="283" w:type="pct"/>
            <w:vAlign w:val="center"/>
            <w:hideMark/>
          </w:tcPr>
          <w:p w14:paraId="5FE611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54126,6</w:t>
            </w:r>
          </w:p>
        </w:tc>
        <w:tc>
          <w:tcPr>
            <w:tcW w:w="283" w:type="pct"/>
            <w:vAlign w:val="center"/>
            <w:hideMark/>
          </w:tcPr>
          <w:p w14:paraId="183B7A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54126,6</w:t>
            </w:r>
          </w:p>
        </w:tc>
        <w:tc>
          <w:tcPr>
            <w:tcW w:w="283" w:type="pct"/>
            <w:vAlign w:val="center"/>
            <w:hideMark/>
          </w:tcPr>
          <w:p w14:paraId="3CCCEB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54126,6</w:t>
            </w:r>
          </w:p>
        </w:tc>
        <w:tc>
          <w:tcPr>
            <w:tcW w:w="304" w:type="pct"/>
            <w:vAlign w:val="center"/>
            <w:hideMark/>
          </w:tcPr>
          <w:p w14:paraId="1C742F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54126,6</w:t>
            </w:r>
          </w:p>
        </w:tc>
      </w:tr>
      <w:tr w:rsidR="00CC2335" w:rsidRPr="00CC2335" w14:paraId="269A74E0" w14:textId="77777777" w:rsidTr="00322D6C">
        <w:trPr>
          <w:trHeight w:val="20"/>
        </w:trPr>
        <w:tc>
          <w:tcPr>
            <w:tcW w:w="5000" w:type="pct"/>
            <w:gridSpan w:val="15"/>
            <w:vAlign w:val="center"/>
            <w:hideMark/>
          </w:tcPr>
          <w:p w14:paraId="15EFABB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002.02.01.294 - Строительство тепловой сети для подключения перспективного потребителя Дмитрищак О.П. Гостиница с тепловой нагрузкой - 0,164 Гкал/ч в зоне действия СГРЭС-1 (СГМУП «ГТС») </w:t>
            </w:r>
          </w:p>
        </w:tc>
      </w:tr>
      <w:tr w:rsidR="00CC2335" w:rsidRPr="00CC2335" w14:paraId="18B1392E" w14:textId="77777777" w:rsidTr="00322D6C">
        <w:trPr>
          <w:trHeight w:val="20"/>
        </w:trPr>
        <w:tc>
          <w:tcPr>
            <w:tcW w:w="1016" w:type="pct"/>
            <w:vAlign w:val="center"/>
            <w:hideMark/>
          </w:tcPr>
          <w:p w14:paraId="0E828B7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12D49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107,3</w:t>
            </w:r>
          </w:p>
        </w:tc>
        <w:tc>
          <w:tcPr>
            <w:tcW w:w="283" w:type="pct"/>
            <w:vAlign w:val="center"/>
            <w:hideMark/>
          </w:tcPr>
          <w:p w14:paraId="015AEB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1425,8</w:t>
            </w:r>
          </w:p>
        </w:tc>
        <w:tc>
          <w:tcPr>
            <w:tcW w:w="283" w:type="pct"/>
            <w:vAlign w:val="center"/>
            <w:hideMark/>
          </w:tcPr>
          <w:p w14:paraId="180A55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804B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CFE9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2E69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F2E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163E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60F5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C28D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BFBF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24D7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58CC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B3D2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D7881E4" w14:textId="77777777" w:rsidTr="00322D6C">
        <w:trPr>
          <w:trHeight w:val="20"/>
        </w:trPr>
        <w:tc>
          <w:tcPr>
            <w:tcW w:w="1016" w:type="pct"/>
            <w:vAlign w:val="center"/>
            <w:hideMark/>
          </w:tcPr>
          <w:p w14:paraId="61EB5F5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DB49C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107,3</w:t>
            </w:r>
          </w:p>
        </w:tc>
        <w:tc>
          <w:tcPr>
            <w:tcW w:w="283" w:type="pct"/>
            <w:vAlign w:val="center"/>
            <w:hideMark/>
          </w:tcPr>
          <w:p w14:paraId="34F0B1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10C70E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3F883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682CE9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1E1237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3BE0C9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39A80A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7EAED0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1374A7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7D37EA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651E4E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283" w:type="pct"/>
            <w:vAlign w:val="center"/>
            <w:hideMark/>
          </w:tcPr>
          <w:p w14:paraId="56C6D1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c>
          <w:tcPr>
            <w:tcW w:w="304" w:type="pct"/>
            <w:vAlign w:val="center"/>
            <w:hideMark/>
          </w:tcPr>
          <w:p w14:paraId="244D1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1533,1</w:t>
            </w:r>
          </w:p>
        </w:tc>
      </w:tr>
      <w:tr w:rsidR="00CC2335" w:rsidRPr="00CC2335" w14:paraId="6CB930CE" w14:textId="77777777" w:rsidTr="00322D6C">
        <w:trPr>
          <w:trHeight w:val="20"/>
        </w:trPr>
        <w:tc>
          <w:tcPr>
            <w:tcW w:w="5000" w:type="pct"/>
            <w:gridSpan w:val="15"/>
            <w:vAlign w:val="center"/>
            <w:hideMark/>
          </w:tcPr>
          <w:p w14:paraId="531BCDF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002.02.01.295 - Строительство тепловой сети для подключения перспективного потребителя ООО "Максимум" Торгово-офисный центр с котельной по ул.Энгельса с тепловой нагрузкой - 2,226 Гкал/ч в зоне действия Котельная №3 (СГМУП «ГТС») </w:t>
            </w:r>
          </w:p>
        </w:tc>
      </w:tr>
      <w:tr w:rsidR="00CC2335" w:rsidRPr="00CC2335" w14:paraId="45486C5A" w14:textId="77777777" w:rsidTr="00322D6C">
        <w:trPr>
          <w:trHeight w:val="20"/>
        </w:trPr>
        <w:tc>
          <w:tcPr>
            <w:tcW w:w="1016" w:type="pct"/>
            <w:vAlign w:val="center"/>
            <w:hideMark/>
          </w:tcPr>
          <w:p w14:paraId="179231E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E90D6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8BD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1460,2</w:t>
            </w:r>
          </w:p>
        </w:tc>
        <w:tc>
          <w:tcPr>
            <w:tcW w:w="283" w:type="pct"/>
            <w:vAlign w:val="center"/>
            <w:hideMark/>
          </w:tcPr>
          <w:p w14:paraId="109D8B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20563,7</w:t>
            </w:r>
          </w:p>
        </w:tc>
        <w:tc>
          <w:tcPr>
            <w:tcW w:w="283" w:type="pct"/>
            <w:vAlign w:val="center"/>
            <w:hideMark/>
          </w:tcPr>
          <w:p w14:paraId="070539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75D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11D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F8CC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D2CB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D3A0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B45D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7A77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40EE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0FD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20498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73D73F4" w14:textId="77777777" w:rsidTr="00322D6C">
        <w:trPr>
          <w:trHeight w:val="20"/>
        </w:trPr>
        <w:tc>
          <w:tcPr>
            <w:tcW w:w="1016" w:type="pct"/>
            <w:vAlign w:val="center"/>
            <w:hideMark/>
          </w:tcPr>
          <w:p w14:paraId="06719A8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F42F5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501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1460,2</w:t>
            </w:r>
          </w:p>
        </w:tc>
        <w:tc>
          <w:tcPr>
            <w:tcW w:w="283" w:type="pct"/>
            <w:vAlign w:val="center"/>
            <w:hideMark/>
          </w:tcPr>
          <w:p w14:paraId="44B0A5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47DC14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60F930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52D2F8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0286C0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069090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7315B0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221EB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0FEC75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7D62F7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283" w:type="pct"/>
            <w:vAlign w:val="center"/>
            <w:hideMark/>
          </w:tcPr>
          <w:p w14:paraId="58CEF5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c>
          <w:tcPr>
            <w:tcW w:w="304" w:type="pct"/>
            <w:vAlign w:val="center"/>
            <w:hideMark/>
          </w:tcPr>
          <w:p w14:paraId="169CC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22023,9</w:t>
            </w:r>
          </w:p>
        </w:tc>
      </w:tr>
      <w:tr w:rsidR="00CC2335" w:rsidRPr="00CC2335" w14:paraId="37D33CF3" w14:textId="77777777" w:rsidTr="00322D6C">
        <w:trPr>
          <w:trHeight w:val="20"/>
        </w:trPr>
        <w:tc>
          <w:tcPr>
            <w:tcW w:w="5000" w:type="pct"/>
            <w:gridSpan w:val="15"/>
            <w:vAlign w:val="center"/>
            <w:hideMark/>
          </w:tcPr>
          <w:p w14:paraId="2B9615E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002.02.01.296 - Строительство тепловой сети для подключения перспективного потребителя Бюджетное профессиональное образовательное учреждение Ханты-Мансийского автономного</w:t>
            </w:r>
            <w:r w:rsidRPr="00CC2335">
              <w:rPr>
                <w:rFonts w:ascii="Times New Roman" w:hAnsi="Times New Roman"/>
                <w:b/>
                <w:bCs/>
                <w:color w:val="000000"/>
                <w:spacing w:val="0"/>
                <w:sz w:val="20"/>
                <w:szCs w:val="20"/>
                <w:lang w:eastAsia="ru-RU"/>
              </w:rPr>
              <w:br/>
              <w:t>округа-Югры "Сургутский колледж русской</w:t>
            </w:r>
            <w:r w:rsidRPr="00CC2335">
              <w:rPr>
                <w:rFonts w:ascii="Times New Roman" w:hAnsi="Times New Roman"/>
                <w:b/>
                <w:bCs/>
                <w:color w:val="000000"/>
                <w:spacing w:val="0"/>
                <w:sz w:val="20"/>
                <w:szCs w:val="20"/>
                <w:lang w:eastAsia="ru-RU"/>
              </w:rPr>
              <w:br/>
              <w:t xml:space="preserve">культуры им. А.С.Знаменского" Нежилое здание с тепловой нагрузкой - 0,275 Гкал/ч в зоне действия СГРЭС-1 (СГМУП «ГТС») </w:t>
            </w:r>
          </w:p>
        </w:tc>
      </w:tr>
      <w:tr w:rsidR="00CC2335" w:rsidRPr="00CC2335" w14:paraId="7CA6E51F" w14:textId="77777777" w:rsidTr="00322D6C">
        <w:trPr>
          <w:trHeight w:val="20"/>
        </w:trPr>
        <w:tc>
          <w:tcPr>
            <w:tcW w:w="1016" w:type="pct"/>
            <w:vAlign w:val="center"/>
            <w:hideMark/>
          </w:tcPr>
          <w:p w14:paraId="3DD5FDA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57200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8599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57EA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40C494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2660,3</w:t>
            </w:r>
          </w:p>
        </w:tc>
        <w:tc>
          <w:tcPr>
            <w:tcW w:w="283" w:type="pct"/>
            <w:vAlign w:val="center"/>
            <w:hideMark/>
          </w:tcPr>
          <w:p w14:paraId="507E9D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785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6896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6D6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C98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34D9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DDD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7F82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B8C4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F640F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CFB4980" w14:textId="77777777" w:rsidTr="00322D6C">
        <w:trPr>
          <w:trHeight w:val="20"/>
        </w:trPr>
        <w:tc>
          <w:tcPr>
            <w:tcW w:w="1016" w:type="pct"/>
            <w:vAlign w:val="center"/>
            <w:hideMark/>
          </w:tcPr>
          <w:p w14:paraId="29B0C3C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D54A5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548C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63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168A2C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283" w:type="pct"/>
            <w:vAlign w:val="center"/>
            <w:hideMark/>
          </w:tcPr>
          <w:p w14:paraId="4DCB53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283" w:type="pct"/>
            <w:vAlign w:val="center"/>
            <w:hideMark/>
          </w:tcPr>
          <w:p w14:paraId="0C61E9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283" w:type="pct"/>
            <w:vAlign w:val="center"/>
            <w:hideMark/>
          </w:tcPr>
          <w:p w14:paraId="234C7B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283" w:type="pct"/>
            <w:vAlign w:val="center"/>
            <w:hideMark/>
          </w:tcPr>
          <w:p w14:paraId="482569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283" w:type="pct"/>
            <w:vAlign w:val="center"/>
            <w:hideMark/>
          </w:tcPr>
          <w:p w14:paraId="5E441E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283" w:type="pct"/>
            <w:vAlign w:val="center"/>
            <w:hideMark/>
          </w:tcPr>
          <w:p w14:paraId="764B96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283" w:type="pct"/>
            <w:vAlign w:val="center"/>
            <w:hideMark/>
          </w:tcPr>
          <w:p w14:paraId="4CE95D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283" w:type="pct"/>
            <w:vAlign w:val="center"/>
            <w:hideMark/>
          </w:tcPr>
          <w:p w14:paraId="2FA7B2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283" w:type="pct"/>
            <w:vAlign w:val="center"/>
            <w:hideMark/>
          </w:tcPr>
          <w:p w14:paraId="4F816D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c>
          <w:tcPr>
            <w:tcW w:w="304" w:type="pct"/>
            <w:vAlign w:val="center"/>
            <w:hideMark/>
          </w:tcPr>
          <w:p w14:paraId="33465A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2851,5</w:t>
            </w:r>
          </w:p>
        </w:tc>
      </w:tr>
      <w:tr w:rsidR="00CC2335" w:rsidRPr="00CC2335" w14:paraId="004CC041" w14:textId="77777777" w:rsidTr="00322D6C">
        <w:trPr>
          <w:trHeight w:val="20"/>
        </w:trPr>
        <w:tc>
          <w:tcPr>
            <w:tcW w:w="5000" w:type="pct"/>
            <w:gridSpan w:val="15"/>
            <w:vAlign w:val="center"/>
            <w:hideMark/>
          </w:tcPr>
          <w:p w14:paraId="3F3F73D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002.02.01.297 - Строительство тепловой сети для подключения перспективного потребителя МБОУ "Гимназия №4" с тепловой нагрузкой - 0,258 Гкал/ч в зоне действия Котельная №3 (СГМУП «ГТС») </w:t>
            </w:r>
          </w:p>
        </w:tc>
      </w:tr>
      <w:tr w:rsidR="00CC2335" w:rsidRPr="00CC2335" w14:paraId="23197119" w14:textId="77777777" w:rsidTr="00322D6C">
        <w:trPr>
          <w:trHeight w:val="20"/>
        </w:trPr>
        <w:tc>
          <w:tcPr>
            <w:tcW w:w="1016" w:type="pct"/>
            <w:vAlign w:val="center"/>
            <w:hideMark/>
          </w:tcPr>
          <w:p w14:paraId="1B781E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A3171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D6B8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169,2</w:t>
            </w:r>
          </w:p>
        </w:tc>
        <w:tc>
          <w:tcPr>
            <w:tcW w:w="283" w:type="pct"/>
            <w:vAlign w:val="center"/>
            <w:hideMark/>
          </w:tcPr>
          <w:p w14:paraId="1976BD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2383,4</w:t>
            </w:r>
          </w:p>
        </w:tc>
        <w:tc>
          <w:tcPr>
            <w:tcW w:w="283" w:type="pct"/>
            <w:vAlign w:val="center"/>
            <w:hideMark/>
          </w:tcPr>
          <w:p w14:paraId="7B51B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AF1B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C363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D59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E3C0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4CF7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BA8F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2DEC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D2DA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05D1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53526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B9028D" w14:textId="77777777" w:rsidTr="00322D6C">
        <w:trPr>
          <w:trHeight w:val="20"/>
        </w:trPr>
        <w:tc>
          <w:tcPr>
            <w:tcW w:w="1016" w:type="pct"/>
            <w:vAlign w:val="center"/>
            <w:hideMark/>
          </w:tcPr>
          <w:p w14:paraId="2214930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0A59C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4DD2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169,2</w:t>
            </w:r>
          </w:p>
        </w:tc>
        <w:tc>
          <w:tcPr>
            <w:tcW w:w="283" w:type="pct"/>
            <w:vAlign w:val="center"/>
            <w:hideMark/>
          </w:tcPr>
          <w:p w14:paraId="3499E6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0F1DB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021104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61D5D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636765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10A01F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69F0A9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509FBB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1AE9B4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12C84F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283" w:type="pct"/>
            <w:vAlign w:val="center"/>
            <w:hideMark/>
          </w:tcPr>
          <w:p w14:paraId="2998A6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c>
          <w:tcPr>
            <w:tcW w:w="304" w:type="pct"/>
            <w:vAlign w:val="center"/>
            <w:hideMark/>
          </w:tcPr>
          <w:p w14:paraId="604308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2552,6</w:t>
            </w:r>
          </w:p>
        </w:tc>
      </w:tr>
      <w:tr w:rsidR="00CC2335" w:rsidRPr="00CC2335" w14:paraId="56A66635" w14:textId="77777777" w:rsidTr="00322D6C">
        <w:trPr>
          <w:trHeight w:val="20"/>
        </w:trPr>
        <w:tc>
          <w:tcPr>
            <w:tcW w:w="5000" w:type="pct"/>
            <w:gridSpan w:val="15"/>
            <w:vAlign w:val="center"/>
            <w:hideMark/>
          </w:tcPr>
          <w:p w14:paraId="02A3880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002.02.01.298 - Строительство тепловой сети для подключения перспективного потребителя Полякова Людмила Дмитриевна Нежилое здание с тепловой нагрузкой - 0,013 Гкал/ч в зоне действия Котельная №2 (СГМУП «ГТС») </w:t>
            </w:r>
          </w:p>
        </w:tc>
      </w:tr>
      <w:tr w:rsidR="00CC2335" w:rsidRPr="00CC2335" w14:paraId="78FCE912" w14:textId="77777777" w:rsidTr="00322D6C">
        <w:trPr>
          <w:trHeight w:val="20"/>
        </w:trPr>
        <w:tc>
          <w:tcPr>
            <w:tcW w:w="1016" w:type="pct"/>
            <w:vAlign w:val="center"/>
            <w:hideMark/>
          </w:tcPr>
          <w:p w14:paraId="48ABEE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6DC1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w:t>
            </w:r>
          </w:p>
        </w:tc>
        <w:tc>
          <w:tcPr>
            <w:tcW w:w="283" w:type="pct"/>
            <w:vAlign w:val="center"/>
            <w:hideMark/>
          </w:tcPr>
          <w:p w14:paraId="43AD6C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108,9</w:t>
            </w:r>
          </w:p>
        </w:tc>
        <w:tc>
          <w:tcPr>
            <w:tcW w:w="283" w:type="pct"/>
            <w:vAlign w:val="center"/>
            <w:hideMark/>
          </w:tcPr>
          <w:p w14:paraId="6F203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09C8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5347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E2C3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650D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B379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4172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CA49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697B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A0FC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0789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B44C9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CFAF541" w14:textId="77777777" w:rsidTr="00322D6C">
        <w:trPr>
          <w:trHeight w:val="20"/>
        </w:trPr>
        <w:tc>
          <w:tcPr>
            <w:tcW w:w="1016" w:type="pct"/>
            <w:vAlign w:val="center"/>
            <w:hideMark/>
          </w:tcPr>
          <w:p w14:paraId="198650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0C452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w:t>
            </w:r>
          </w:p>
        </w:tc>
        <w:tc>
          <w:tcPr>
            <w:tcW w:w="283" w:type="pct"/>
            <w:vAlign w:val="center"/>
            <w:hideMark/>
          </w:tcPr>
          <w:p w14:paraId="169DC3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3D705E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1ADC19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08C2D8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35EBAA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2CF922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6CB164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6C79E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1BFB36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0F5C69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674255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283" w:type="pct"/>
            <w:vAlign w:val="center"/>
            <w:hideMark/>
          </w:tcPr>
          <w:p w14:paraId="76C76A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c>
          <w:tcPr>
            <w:tcW w:w="304" w:type="pct"/>
            <w:vAlign w:val="center"/>
            <w:hideMark/>
          </w:tcPr>
          <w:p w14:paraId="5B587E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117,1</w:t>
            </w:r>
          </w:p>
        </w:tc>
      </w:tr>
      <w:tr w:rsidR="00CC2335" w:rsidRPr="00CC2335" w14:paraId="73D2DBFB" w14:textId="77777777" w:rsidTr="00322D6C">
        <w:trPr>
          <w:trHeight w:val="20"/>
        </w:trPr>
        <w:tc>
          <w:tcPr>
            <w:tcW w:w="5000" w:type="pct"/>
            <w:gridSpan w:val="15"/>
            <w:vAlign w:val="center"/>
            <w:hideMark/>
          </w:tcPr>
          <w:p w14:paraId="729FB43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002.02.01.299 - Строительство тепловой сети для подключения перспективного потребителя Районный диспетчерский пункт с узлом связи АО "Транснефть-Сибирь" с тепловой нагрузкой - 0,04 Гкал/ч в зоне действия Котельная №2 (СГМУП «ГТС») </w:t>
            </w:r>
          </w:p>
        </w:tc>
      </w:tr>
      <w:tr w:rsidR="00CC2335" w:rsidRPr="00CC2335" w14:paraId="6266FAA6" w14:textId="77777777" w:rsidTr="00322D6C">
        <w:trPr>
          <w:trHeight w:val="20"/>
        </w:trPr>
        <w:tc>
          <w:tcPr>
            <w:tcW w:w="1016" w:type="pct"/>
            <w:vAlign w:val="center"/>
            <w:hideMark/>
          </w:tcPr>
          <w:p w14:paraId="7B4E193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E29C4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7079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w:t>
            </w:r>
          </w:p>
        </w:tc>
        <w:tc>
          <w:tcPr>
            <w:tcW w:w="283" w:type="pct"/>
            <w:vAlign w:val="center"/>
            <w:hideMark/>
          </w:tcPr>
          <w:p w14:paraId="2CF38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369,5</w:t>
            </w:r>
          </w:p>
        </w:tc>
        <w:tc>
          <w:tcPr>
            <w:tcW w:w="283" w:type="pct"/>
            <w:vAlign w:val="center"/>
            <w:hideMark/>
          </w:tcPr>
          <w:p w14:paraId="15A09C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8E6A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8810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FB4C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B81A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DD8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D33F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4970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7DDC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74D7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88506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758F65A" w14:textId="77777777" w:rsidTr="00322D6C">
        <w:trPr>
          <w:trHeight w:val="20"/>
        </w:trPr>
        <w:tc>
          <w:tcPr>
            <w:tcW w:w="1016" w:type="pct"/>
            <w:vAlign w:val="center"/>
            <w:hideMark/>
          </w:tcPr>
          <w:p w14:paraId="23AAA2A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42D92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52FE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w:t>
            </w:r>
          </w:p>
        </w:tc>
        <w:tc>
          <w:tcPr>
            <w:tcW w:w="283" w:type="pct"/>
            <w:vAlign w:val="center"/>
            <w:hideMark/>
          </w:tcPr>
          <w:p w14:paraId="61EBDD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308FFE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1F2747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40E2F6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5E0BBC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03466B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3F8559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79C23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2A25E5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0AF0DF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283" w:type="pct"/>
            <w:vAlign w:val="center"/>
            <w:hideMark/>
          </w:tcPr>
          <w:p w14:paraId="55B54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c>
          <w:tcPr>
            <w:tcW w:w="304" w:type="pct"/>
            <w:vAlign w:val="center"/>
            <w:hideMark/>
          </w:tcPr>
          <w:p w14:paraId="268F6D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395,8</w:t>
            </w:r>
          </w:p>
        </w:tc>
      </w:tr>
      <w:tr w:rsidR="00CC2335" w:rsidRPr="00CC2335" w14:paraId="3B212418" w14:textId="77777777" w:rsidTr="00322D6C">
        <w:trPr>
          <w:trHeight w:val="20"/>
        </w:trPr>
        <w:tc>
          <w:tcPr>
            <w:tcW w:w="5000" w:type="pct"/>
            <w:gridSpan w:val="15"/>
            <w:vAlign w:val="center"/>
            <w:hideMark/>
          </w:tcPr>
          <w:p w14:paraId="5AEFC33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002.02.01.300 - Строительство тепловой сети для подключения перспективного потребителя ДАиГ. Спортивный комплекс с универсальным</w:t>
            </w:r>
            <w:r w:rsidRPr="00CC2335">
              <w:rPr>
                <w:rFonts w:ascii="Times New Roman" w:hAnsi="Times New Roman"/>
                <w:b/>
                <w:bCs/>
                <w:color w:val="000000"/>
                <w:spacing w:val="0"/>
                <w:sz w:val="20"/>
                <w:szCs w:val="20"/>
                <w:lang w:eastAsia="ru-RU"/>
              </w:rPr>
              <w:br/>
              <w:t xml:space="preserve">игровым залом №12 МБОУ "СОШ№12" МКУ "УКС" с тепловой нагрузкой - 0,402 Гкал/ч в зоне действия Котельная №1 (СГМУП «ГТС») </w:t>
            </w:r>
          </w:p>
        </w:tc>
      </w:tr>
      <w:tr w:rsidR="00CC2335" w:rsidRPr="00CC2335" w14:paraId="3DE4465E" w14:textId="77777777" w:rsidTr="00322D6C">
        <w:trPr>
          <w:trHeight w:val="20"/>
        </w:trPr>
        <w:tc>
          <w:tcPr>
            <w:tcW w:w="1016" w:type="pct"/>
            <w:vAlign w:val="center"/>
            <w:hideMark/>
          </w:tcPr>
          <w:p w14:paraId="0172840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13F32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6EB5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43F9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279,6</w:t>
            </w:r>
          </w:p>
        </w:tc>
        <w:tc>
          <w:tcPr>
            <w:tcW w:w="283" w:type="pct"/>
            <w:vAlign w:val="center"/>
            <w:hideMark/>
          </w:tcPr>
          <w:p w14:paraId="04B454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3889,8</w:t>
            </w:r>
          </w:p>
        </w:tc>
        <w:tc>
          <w:tcPr>
            <w:tcW w:w="283" w:type="pct"/>
            <w:vAlign w:val="center"/>
            <w:hideMark/>
          </w:tcPr>
          <w:p w14:paraId="150926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220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29A0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F430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F771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CA62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2C77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EAC0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F2AE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7269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E1ABAA6" w14:textId="77777777" w:rsidTr="00322D6C">
        <w:trPr>
          <w:trHeight w:val="20"/>
        </w:trPr>
        <w:tc>
          <w:tcPr>
            <w:tcW w:w="1016" w:type="pct"/>
            <w:vAlign w:val="center"/>
            <w:hideMark/>
          </w:tcPr>
          <w:p w14:paraId="796C6C8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F8C2B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6D60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480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279,6</w:t>
            </w:r>
          </w:p>
        </w:tc>
        <w:tc>
          <w:tcPr>
            <w:tcW w:w="283" w:type="pct"/>
            <w:vAlign w:val="center"/>
            <w:hideMark/>
          </w:tcPr>
          <w:p w14:paraId="57A10A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283" w:type="pct"/>
            <w:vAlign w:val="center"/>
            <w:hideMark/>
          </w:tcPr>
          <w:p w14:paraId="582978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283" w:type="pct"/>
            <w:vAlign w:val="center"/>
            <w:hideMark/>
          </w:tcPr>
          <w:p w14:paraId="49F063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283" w:type="pct"/>
            <w:vAlign w:val="center"/>
            <w:hideMark/>
          </w:tcPr>
          <w:p w14:paraId="263601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283" w:type="pct"/>
            <w:vAlign w:val="center"/>
            <w:hideMark/>
          </w:tcPr>
          <w:p w14:paraId="00DA7D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283" w:type="pct"/>
            <w:vAlign w:val="center"/>
            <w:hideMark/>
          </w:tcPr>
          <w:p w14:paraId="590665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283" w:type="pct"/>
            <w:vAlign w:val="center"/>
            <w:hideMark/>
          </w:tcPr>
          <w:p w14:paraId="656E71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283" w:type="pct"/>
            <w:vAlign w:val="center"/>
            <w:hideMark/>
          </w:tcPr>
          <w:p w14:paraId="59108A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283" w:type="pct"/>
            <w:vAlign w:val="center"/>
            <w:hideMark/>
          </w:tcPr>
          <w:p w14:paraId="6AAEB4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283" w:type="pct"/>
            <w:vAlign w:val="center"/>
            <w:hideMark/>
          </w:tcPr>
          <w:p w14:paraId="4B5F30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c>
          <w:tcPr>
            <w:tcW w:w="304" w:type="pct"/>
            <w:vAlign w:val="center"/>
            <w:hideMark/>
          </w:tcPr>
          <w:p w14:paraId="1DD1A1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4169,4</w:t>
            </w:r>
          </w:p>
        </w:tc>
      </w:tr>
      <w:tr w:rsidR="00CC2335" w:rsidRPr="00CC2335" w14:paraId="1E676D0C" w14:textId="77777777" w:rsidTr="00322D6C">
        <w:trPr>
          <w:trHeight w:val="20"/>
        </w:trPr>
        <w:tc>
          <w:tcPr>
            <w:tcW w:w="5000" w:type="pct"/>
            <w:gridSpan w:val="15"/>
            <w:vAlign w:val="center"/>
            <w:hideMark/>
          </w:tcPr>
          <w:p w14:paraId="32771B8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002.02.01.301 - Строительство тепловой сети для подключения перспективного потребителя ООО "Спортмастер" Магазин "Спорттовары" с тепловой нагрузкой - 0,164 Гкал/ч в зоне действия СГРЭС-1 (СГМУП «ГТС») </w:t>
            </w:r>
          </w:p>
        </w:tc>
      </w:tr>
      <w:tr w:rsidR="00CC2335" w:rsidRPr="00CC2335" w14:paraId="4D42F491" w14:textId="77777777" w:rsidTr="00322D6C">
        <w:trPr>
          <w:trHeight w:val="20"/>
        </w:trPr>
        <w:tc>
          <w:tcPr>
            <w:tcW w:w="1016" w:type="pct"/>
            <w:vAlign w:val="center"/>
            <w:hideMark/>
          </w:tcPr>
          <w:p w14:paraId="00CF33E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8064C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A5D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107,6</w:t>
            </w:r>
          </w:p>
        </w:tc>
        <w:tc>
          <w:tcPr>
            <w:tcW w:w="283" w:type="pct"/>
            <w:vAlign w:val="center"/>
            <w:hideMark/>
          </w:tcPr>
          <w:p w14:paraId="4C9F0C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1515,0</w:t>
            </w:r>
          </w:p>
        </w:tc>
        <w:tc>
          <w:tcPr>
            <w:tcW w:w="283" w:type="pct"/>
            <w:vAlign w:val="center"/>
            <w:hideMark/>
          </w:tcPr>
          <w:p w14:paraId="0CAE9F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33F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EBF4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0008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4EF6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42A8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532E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1B41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B47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228F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4D57D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3D264CD" w14:textId="77777777" w:rsidTr="00322D6C">
        <w:trPr>
          <w:trHeight w:val="20"/>
        </w:trPr>
        <w:tc>
          <w:tcPr>
            <w:tcW w:w="1016" w:type="pct"/>
            <w:vAlign w:val="center"/>
            <w:hideMark/>
          </w:tcPr>
          <w:p w14:paraId="1CAD4AA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F1592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9B7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107,6</w:t>
            </w:r>
          </w:p>
        </w:tc>
        <w:tc>
          <w:tcPr>
            <w:tcW w:w="283" w:type="pct"/>
            <w:vAlign w:val="center"/>
            <w:hideMark/>
          </w:tcPr>
          <w:p w14:paraId="1CA647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320825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7D9D7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1CDA72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036803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4862CA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10FB02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088B38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6009C0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712DBA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283" w:type="pct"/>
            <w:vAlign w:val="center"/>
            <w:hideMark/>
          </w:tcPr>
          <w:p w14:paraId="02470E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c>
          <w:tcPr>
            <w:tcW w:w="304" w:type="pct"/>
            <w:vAlign w:val="center"/>
            <w:hideMark/>
          </w:tcPr>
          <w:p w14:paraId="7AFFD6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1622,6</w:t>
            </w:r>
          </w:p>
        </w:tc>
      </w:tr>
      <w:tr w:rsidR="00CC2335" w:rsidRPr="00CC2335" w14:paraId="2021EDCF" w14:textId="77777777" w:rsidTr="00322D6C">
        <w:trPr>
          <w:trHeight w:val="20"/>
        </w:trPr>
        <w:tc>
          <w:tcPr>
            <w:tcW w:w="5000" w:type="pct"/>
            <w:gridSpan w:val="15"/>
            <w:vAlign w:val="center"/>
            <w:hideMark/>
          </w:tcPr>
          <w:p w14:paraId="7971DC6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002.02.01.302 - Строительство тепловой сети для подключения перспективного потребителя Спортивный центр с универсальным игровым залом общей площадью 1452 м2 с тепловой нагрузкой - 0,215 Гкал/ч в зоне действия СГРЭС-1 (СГМУП «ГТС») </w:t>
            </w:r>
          </w:p>
        </w:tc>
      </w:tr>
      <w:tr w:rsidR="00CC2335" w:rsidRPr="00CC2335" w14:paraId="21CA613C" w14:textId="77777777" w:rsidTr="00322D6C">
        <w:trPr>
          <w:trHeight w:val="20"/>
        </w:trPr>
        <w:tc>
          <w:tcPr>
            <w:tcW w:w="1016" w:type="pct"/>
            <w:vAlign w:val="center"/>
            <w:hideMark/>
          </w:tcPr>
          <w:p w14:paraId="50ACD8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1F1A0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994D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2F0D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322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w:t>
            </w:r>
          </w:p>
        </w:tc>
        <w:tc>
          <w:tcPr>
            <w:tcW w:w="283" w:type="pct"/>
            <w:vAlign w:val="center"/>
            <w:hideMark/>
          </w:tcPr>
          <w:p w14:paraId="4B121E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2190,2</w:t>
            </w:r>
          </w:p>
        </w:tc>
        <w:tc>
          <w:tcPr>
            <w:tcW w:w="283" w:type="pct"/>
            <w:vAlign w:val="center"/>
            <w:hideMark/>
          </w:tcPr>
          <w:p w14:paraId="1115FF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FB9E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4E8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5D8F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515D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72DC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F37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8818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E24B8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D9F9FC5" w14:textId="77777777" w:rsidTr="00322D6C">
        <w:trPr>
          <w:trHeight w:val="20"/>
        </w:trPr>
        <w:tc>
          <w:tcPr>
            <w:tcW w:w="1016" w:type="pct"/>
            <w:vAlign w:val="center"/>
            <w:hideMark/>
          </w:tcPr>
          <w:p w14:paraId="6C00EF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AE723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46B0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ED85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2939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w:t>
            </w:r>
          </w:p>
        </w:tc>
        <w:tc>
          <w:tcPr>
            <w:tcW w:w="283" w:type="pct"/>
            <w:vAlign w:val="center"/>
            <w:hideMark/>
          </w:tcPr>
          <w:p w14:paraId="618C13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c>
          <w:tcPr>
            <w:tcW w:w="283" w:type="pct"/>
            <w:vAlign w:val="center"/>
            <w:hideMark/>
          </w:tcPr>
          <w:p w14:paraId="55DC2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c>
          <w:tcPr>
            <w:tcW w:w="283" w:type="pct"/>
            <w:vAlign w:val="center"/>
            <w:hideMark/>
          </w:tcPr>
          <w:p w14:paraId="7AD0AD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c>
          <w:tcPr>
            <w:tcW w:w="283" w:type="pct"/>
            <w:vAlign w:val="center"/>
            <w:hideMark/>
          </w:tcPr>
          <w:p w14:paraId="32A559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c>
          <w:tcPr>
            <w:tcW w:w="283" w:type="pct"/>
            <w:vAlign w:val="center"/>
            <w:hideMark/>
          </w:tcPr>
          <w:p w14:paraId="0C603A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c>
          <w:tcPr>
            <w:tcW w:w="283" w:type="pct"/>
            <w:vAlign w:val="center"/>
            <w:hideMark/>
          </w:tcPr>
          <w:p w14:paraId="62AEB5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c>
          <w:tcPr>
            <w:tcW w:w="283" w:type="pct"/>
            <w:vAlign w:val="center"/>
            <w:hideMark/>
          </w:tcPr>
          <w:p w14:paraId="6375CF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c>
          <w:tcPr>
            <w:tcW w:w="283" w:type="pct"/>
            <w:vAlign w:val="center"/>
            <w:hideMark/>
          </w:tcPr>
          <w:p w14:paraId="399456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c>
          <w:tcPr>
            <w:tcW w:w="283" w:type="pct"/>
            <w:vAlign w:val="center"/>
            <w:hideMark/>
          </w:tcPr>
          <w:p w14:paraId="0AC54C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c>
          <w:tcPr>
            <w:tcW w:w="304" w:type="pct"/>
            <w:vAlign w:val="center"/>
            <w:hideMark/>
          </w:tcPr>
          <w:p w14:paraId="4E22F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2346,6</w:t>
            </w:r>
          </w:p>
        </w:tc>
      </w:tr>
      <w:tr w:rsidR="00CC2335" w:rsidRPr="00CC2335" w14:paraId="0E466D7C" w14:textId="77777777" w:rsidTr="00322D6C">
        <w:trPr>
          <w:trHeight w:val="20"/>
        </w:trPr>
        <w:tc>
          <w:tcPr>
            <w:tcW w:w="5000" w:type="pct"/>
            <w:gridSpan w:val="15"/>
            <w:vAlign w:val="center"/>
            <w:hideMark/>
          </w:tcPr>
          <w:p w14:paraId="5FC11B6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002.02.01.303 - Строительство тепловой сети для подключения перспективного потребителя Нежилое здание Заманов О.С. Оглы, Аллабергенов Я.К. с тепловой нагрузкой - 0,018 Гкал/ч в зоне действия СГРЭС-1 (СГМУП «ГТС») </w:t>
            </w:r>
          </w:p>
        </w:tc>
      </w:tr>
      <w:tr w:rsidR="00CC2335" w:rsidRPr="00CC2335" w14:paraId="4ECE2984" w14:textId="77777777" w:rsidTr="00322D6C">
        <w:trPr>
          <w:trHeight w:val="20"/>
        </w:trPr>
        <w:tc>
          <w:tcPr>
            <w:tcW w:w="1016" w:type="pct"/>
            <w:vAlign w:val="center"/>
            <w:hideMark/>
          </w:tcPr>
          <w:p w14:paraId="3EE2E0B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0D30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6B00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w:t>
            </w:r>
          </w:p>
        </w:tc>
        <w:tc>
          <w:tcPr>
            <w:tcW w:w="283" w:type="pct"/>
            <w:vAlign w:val="center"/>
            <w:hideMark/>
          </w:tcPr>
          <w:p w14:paraId="55F6E0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166,3</w:t>
            </w:r>
          </w:p>
        </w:tc>
        <w:tc>
          <w:tcPr>
            <w:tcW w:w="283" w:type="pct"/>
            <w:vAlign w:val="center"/>
            <w:hideMark/>
          </w:tcPr>
          <w:p w14:paraId="7B2216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B446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F1A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7B79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E233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EA8A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C001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702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19BB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344B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23B7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C57C2F3" w14:textId="77777777" w:rsidTr="00322D6C">
        <w:trPr>
          <w:trHeight w:val="20"/>
        </w:trPr>
        <w:tc>
          <w:tcPr>
            <w:tcW w:w="1016" w:type="pct"/>
            <w:vAlign w:val="center"/>
            <w:hideMark/>
          </w:tcPr>
          <w:p w14:paraId="561B8A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99325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1148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w:t>
            </w:r>
          </w:p>
        </w:tc>
        <w:tc>
          <w:tcPr>
            <w:tcW w:w="283" w:type="pct"/>
            <w:vAlign w:val="center"/>
            <w:hideMark/>
          </w:tcPr>
          <w:p w14:paraId="3B0CDE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77D29A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657542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5E85F9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54BFAA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5806C9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17707C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5152C7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6FC2F4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253D70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283" w:type="pct"/>
            <w:vAlign w:val="center"/>
            <w:hideMark/>
          </w:tcPr>
          <w:p w14:paraId="4103F4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c>
          <w:tcPr>
            <w:tcW w:w="304" w:type="pct"/>
            <w:vAlign w:val="center"/>
            <w:hideMark/>
          </w:tcPr>
          <w:p w14:paraId="4FB4F6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178,1</w:t>
            </w:r>
          </w:p>
        </w:tc>
      </w:tr>
      <w:tr w:rsidR="00CC2335" w:rsidRPr="00CC2335" w14:paraId="67441EA5" w14:textId="77777777" w:rsidTr="00322D6C">
        <w:trPr>
          <w:trHeight w:val="20"/>
        </w:trPr>
        <w:tc>
          <w:tcPr>
            <w:tcW w:w="5000" w:type="pct"/>
            <w:gridSpan w:val="15"/>
            <w:vAlign w:val="center"/>
            <w:hideMark/>
          </w:tcPr>
          <w:p w14:paraId="7DDECBF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002.02.01.304 - Строительство тепловой сети для подключения перспективного потребителя ООО "МКМ" Сервисный комплекс по обслуживанию автомобилей с тепловой нагрузкой - 0,617 Гкал/ч в зоне действия СГРЭС-1 (СГМУП «ГТС») </w:t>
            </w:r>
          </w:p>
        </w:tc>
      </w:tr>
      <w:tr w:rsidR="00CC2335" w:rsidRPr="00CC2335" w14:paraId="740B74B9" w14:textId="77777777" w:rsidTr="00322D6C">
        <w:trPr>
          <w:trHeight w:val="20"/>
        </w:trPr>
        <w:tc>
          <w:tcPr>
            <w:tcW w:w="1016" w:type="pct"/>
            <w:vAlign w:val="center"/>
            <w:hideMark/>
          </w:tcPr>
          <w:p w14:paraId="3B587E4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CF137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EDA4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w:t>
            </w:r>
          </w:p>
        </w:tc>
        <w:tc>
          <w:tcPr>
            <w:tcW w:w="283" w:type="pct"/>
            <w:vAlign w:val="center"/>
            <w:hideMark/>
          </w:tcPr>
          <w:p w14:paraId="23C6A8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5698,0</w:t>
            </w:r>
          </w:p>
        </w:tc>
        <w:tc>
          <w:tcPr>
            <w:tcW w:w="283" w:type="pct"/>
            <w:vAlign w:val="center"/>
            <w:hideMark/>
          </w:tcPr>
          <w:p w14:paraId="1741AD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B41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2E76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736A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BDF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BC77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4EF2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AFD4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01B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E2E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C765E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30D6044" w14:textId="77777777" w:rsidTr="00322D6C">
        <w:trPr>
          <w:trHeight w:val="20"/>
        </w:trPr>
        <w:tc>
          <w:tcPr>
            <w:tcW w:w="1016" w:type="pct"/>
            <w:vAlign w:val="center"/>
            <w:hideMark/>
          </w:tcPr>
          <w:p w14:paraId="7689E07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275B1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27DE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w:t>
            </w:r>
          </w:p>
        </w:tc>
        <w:tc>
          <w:tcPr>
            <w:tcW w:w="283" w:type="pct"/>
            <w:vAlign w:val="center"/>
            <w:hideMark/>
          </w:tcPr>
          <w:p w14:paraId="4C9F4E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16A038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1BA212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33AF95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71FBB2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600629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676C35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3D4ACC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79A08A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1EFD88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283" w:type="pct"/>
            <w:vAlign w:val="center"/>
            <w:hideMark/>
          </w:tcPr>
          <w:p w14:paraId="7F5737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c>
          <w:tcPr>
            <w:tcW w:w="304" w:type="pct"/>
            <w:vAlign w:val="center"/>
            <w:hideMark/>
          </w:tcPr>
          <w:p w14:paraId="500A37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6102,6</w:t>
            </w:r>
          </w:p>
        </w:tc>
      </w:tr>
      <w:tr w:rsidR="00CC2335" w:rsidRPr="00CC2335" w14:paraId="720C574C" w14:textId="77777777" w:rsidTr="00322D6C">
        <w:trPr>
          <w:trHeight w:val="20"/>
        </w:trPr>
        <w:tc>
          <w:tcPr>
            <w:tcW w:w="5000" w:type="pct"/>
            <w:gridSpan w:val="15"/>
            <w:vAlign w:val="center"/>
            <w:hideMark/>
          </w:tcPr>
          <w:p w14:paraId="2332E1C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002.02.01.305 - Строительство тепловой сети для подключения перспективного потребителя Крытый ледовый корт с трибунами на 72 посадочных места залом с тепловой нагрузкой - 0,588 Гкал/ч в зоне действия СГРЭС-1 (СГМУП «ГТС») </w:t>
            </w:r>
          </w:p>
        </w:tc>
      </w:tr>
      <w:tr w:rsidR="00CC2335" w:rsidRPr="00CC2335" w14:paraId="6F222D0A" w14:textId="77777777" w:rsidTr="00322D6C">
        <w:trPr>
          <w:trHeight w:val="20"/>
        </w:trPr>
        <w:tc>
          <w:tcPr>
            <w:tcW w:w="1016" w:type="pct"/>
            <w:vAlign w:val="center"/>
            <w:hideMark/>
          </w:tcPr>
          <w:p w14:paraId="5E7DEDC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018C0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A149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7A97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180D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428,1</w:t>
            </w:r>
          </w:p>
        </w:tc>
        <w:tc>
          <w:tcPr>
            <w:tcW w:w="283" w:type="pct"/>
            <w:vAlign w:val="center"/>
            <w:hideMark/>
          </w:tcPr>
          <w:p w14:paraId="2DD727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5995,6</w:t>
            </w:r>
          </w:p>
        </w:tc>
        <w:tc>
          <w:tcPr>
            <w:tcW w:w="283" w:type="pct"/>
            <w:vAlign w:val="center"/>
            <w:hideMark/>
          </w:tcPr>
          <w:p w14:paraId="321CD1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94A9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24E8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000A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A354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F9A9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E765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6F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B5175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230742E" w14:textId="77777777" w:rsidTr="00322D6C">
        <w:trPr>
          <w:trHeight w:val="20"/>
        </w:trPr>
        <w:tc>
          <w:tcPr>
            <w:tcW w:w="1016" w:type="pct"/>
            <w:vAlign w:val="center"/>
            <w:hideMark/>
          </w:tcPr>
          <w:p w14:paraId="0D26CF7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4F20B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B8D6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0252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18E6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428,1</w:t>
            </w:r>
          </w:p>
        </w:tc>
        <w:tc>
          <w:tcPr>
            <w:tcW w:w="283" w:type="pct"/>
            <w:vAlign w:val="center"/>
            <w:hideMark/>
          </w:tcPr>
          <w:p w14:paraId="7C59BE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c>
          <w:tcPr>
            <w:tcW w:w="283" w:type="pct"/>
            <w:vAlign w:val="center"/>
            <w:hideMark/>
          </w:tcPr>
          <w:p w14:paraId="19EE11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c>
          <w:tcPr>
            <w:tcW w:w="283" w:type="pct"/>
            <w:vAlign w:val="center"/>
            <w:hideMark/>
          </w:tcPr>
          <w:p w14:paraId="5D1ECB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c>
          <w:tcPr>
            <w:tcW w:w="283" w:type="pct"/>
            <w:vAlign w:val="center"/>
            <w:hideMark/>
          </w:tcPr>
          <w:p w14:paraId="0183FF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c>
          <w:tcPr>
            <w:tcW w:w="283" w:type="pct"/>
            <w:vAlign w:val="center"/>
            <w:hideMark/>
          </w:tcPr>
          <w:p w14:paraId="3FF553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c>
          <w:tcPr>
            <w:tcW w:w="283" w:type="pct"/>
            <w:vAlign w:val="center"/>
            <w:hideMark/>
          </w:tcPr>
          <w:p w14:paraId="41958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c>
          <w:tcPr>
            <w:tcW w:w="283" w:type="pct"/>
            <w:vAlign w:val="center"/>
            <w:hideMark/>
          </w:tcPr>
          <w:p w14:paraId="1FC9E2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c>
          <w:tcPr>
            <w:tcW w:w="283" w:type="pct"/>
            <w:vAlign w:val="center"/>
            <w:hideMark/>
          </w:tcPr>
          <w:p w14:paraId="1EF6B1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c>
          <w:tcPr>
            <w:tcW w:w="283" w:type="pct"/>
            <w:vAlign w:val="center"/>
            <w:hideMark/>
          </w:tcPr>
          <w:p w14:paraId="78FC2E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c>
          <w:tcPr>
            <w:tcW w:w="304" w:type="pct"/>
            <w:vAlign w:val="center"/>
            <w:hideMark/>
          </w:tcPr>
          <w:p w14:paraId="7D96ED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6423,8</w:t>
            </w:r>
          </w:p>
        </w:tc>
      </w:tr>
      <w:tr w:rsidR="00CC2335" w:rsidRPr="00CC2335" w14:paraId="08B85254" w14:textId="77777777" w:rsidTr="00322D6C">
        <w:trPr>
          <w:trHeight w:val="20"/>
        </w:trPr>
        <w:tc>
          <w:tcPr>
            <w:tcW w:w="5000" w:type="pct"/>
            <w:gridSpan w:val="15"/>
            <w:vAlign w:val="center"/>
            <w:hideMark/>
          </w:tcPr>
          <w:p w14:paraId="37E5DF6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002.02.01.306 - Строительство тепловой сети для подключения перспективного потребителя Спортивный центр с универсальным игровым залом с тепловой нагрузкой - 0,602 Гкал/ч в зоне действия СГРЭС-1 (СГМУП «ГТС») </w:t>
            </w:r>
          </w:p>
        </w:tc>
      </w:tr>
      <w:tr w:rsidR="00CC2335" w:rsidRPr="00CC2335" w14:paraId="42A60BC4" w14:textId="77777777" w:rsidTr="00322D6C">
        <w:trPr>
          <w:trHeight w:val="20"/>
        </w:trPr>
        <w:tc>
          <w:tcPr>
            <w:tcW w:w="1016" w:type="pct"/>
            <w:vAlign w:val="center"/>
            <w:hideMark/>
          </w:tcPr>
          <w:p w14:paraId="223B272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25AA7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E5A9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9D43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323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A2E7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C8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A11F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4753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52CB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DE9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0ED9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588,4</w:t>
            </w:r>
          </w:p>
        </w:tc>
        <w:tc>
          <w:tcPr>
            <w:tcW w:w="283" w:type="pct"/>
            <w:vAlign w:val="center"/>
            <w:hideMark/>
          </w:tcPr>
          <w:p w14:paraId="2EC0AB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8132,0</w:t>
            </w:r>
          </w:p>
        </w:tc>
        <w:tc>
          <w:tcPr>
            <w:tcW w:w="283" w:type="pct"/>
            <w:vAlign w:val="center"/>
            <w:hideMark/>
          </w:tcPr>
          <w:p w14:paraId="307BFF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00032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2FA5A8E" w14:textId="77777777" w:rsidTr="00322D6C">
        <w:trPr>
          <w:trHeight w:val="20"/>
        </w:trPr>
        <w:tc>
          <w:tcPr>
            <w:tcW w:w="1016" w:type="pct"/>
            <w:vAlign w:val="center"/>
            <w:hideMark/>
          </w:tcPr>
          <w:p w14:paraId="771E390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D7E2D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B70D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80DE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DDD6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5A1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B50A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6836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F4B6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1849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BB23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433B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588,4</w:t>
            </w:r>
          </w:p>
        </w:tc>
        <w:tc>
          <w:tcPr>
            <w:tcW w:w="283" w:type="pct"/>
            <w:vAlign w:val="center"/>
            <w:hideMark/>
          </w:tcPr>
          <w:p w14:paraId="1C500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8720,4</w:t>
            </w:r>
          </w:p>
        </w:tc>
        <w:tc>
          <w:tcPr>
            <w:tcW w:w="283" w:type="pct"/>
            <w:vAlign w:val="center"/>
            <w:hideMark/>
          </w:tcPr>
          <w:p w14:paraId="44C22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8720,4</w:t>
            </w:r>
          </w:p>
        </w:tc>
        <w:tc>
          <w:tcPr>
            <w:tcW w:w="304" w:type="pct"/>
            <w:vAlign w:val="center"/>
            <w:hideMark/>
          </w:tcPr>
          <w:p w14:paraId="67AFEB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8720,4</w:t>
            </w:r>
          </w:p>
        </w:tc>
      </w:tr>
      <w:tr w:rsidR="00CC2335" w:rsidRPr="00CC2335" w14:paraId="3A1AFADF" w14:textId="77777777" w:rsidTr="00322D6C">
        <w:trPr>
          <w:trHeight w:val="20"/>
        </w:trPr>
        <w:tc>
          <w:tcPr>
            <w:tcW w:w="5000" w:type="pct"/>
            <w:gridSpan w:val="15"/>
            <w:vAlign w:val="center"/>
            <w:hideMark/>
          </w:tcPr>
          <w:p w14:paraId="3970DEA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002.02.01.307 - Строительство тепловой сети для подключения перспективного потребителя Корнеев Н.С. Гостиничный комплекс с тепловой нагрузкой - 0,402 Гкал/ч в зоне действия Котельная №3 (СГМУП «ГТС») </w:t>
            </w:r>
          </w:p>
        </w:tc>
      </w:tr>
      <w:tr w:rsidR="00CC2335" w:rsidRPr="00CC2335" w14:paraId="3E657D6A" w14:textId="77777777" w:rsidTr="00322D6C">
        <w:trPr>
          <w:trHeight w:val="20"/>
        </w:trPr>
        <w:tc>
          <w:tcPr>
            <w:tcW w:w="1016" w:type="pct"/>
            <w:vAlign w:val="center"/>
            <w:hideMark/>
          </w:tcPr>
          <w:p w14:paraId="3817120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1C83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FF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263,7</w:t>
            </w:r>
          </w:p>
        </w:tc>
        <w:tc>
          <w:tcPr>
            <w:tcW w:w="283" w:type="pct"/>
            <w:vAlign w:val="center"/>
            <w:hideMark/>
          </w:tcPr>
          <w:p w14:paraId="3314F0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3713,7</w:t>
            </w:r>
          </w:p>
        </w:tc>
        <w:tc>
          <w:tcPr>
            <w:tcW w:w="283" w:type="pct"/>
            <w:vAlign w:val="center"/>
            <w:hideMark/>
          </w:tcPr>
          <w:p w14:paraId="4569D5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1F7A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B759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F718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68A0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E0CE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6658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4B1A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3F79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286F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45791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B016BD0" w14:textId="77777777" w:rsidTr="00322D6C">
        <w:trPr>
          <w:trHeight w:val="20"/>
        </w:trPr>
        <w:tc>
          <w:tcPr>
            <w:tcW w:w="1016" w:type="pct"/>
            <w:vAlign w:val="center"/>
            <w:hideMark/>
          </w:tcPr>
          <w:p w14:paraId="56891A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4C9CB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9A9A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263,7</w:t>
            </w:r>
          </w:p>
        </w:tc>
        <w:tc>
          <w:tcPr>
            <w:tcW w:w="283" w:type="pct"/>
            <w:vAlign w:val="center"/>
            <w:hideMark/>
          </w:tcPr>
          <w:p w14:paraId="422A10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62D89E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2B52FE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2A0C27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2F55C2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082130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7C5698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2119AD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711FF5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720EE9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283" w:type="pct"/>
            <w:vAlign w:val="center"/>
            <w:hideMark/>
          </w:tcPr>
          <w:p w14:paraId="4127F3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c>
          <w:tcPr>
            <w:tcW w:w="304" w:type="pct"/>
            <w:vAlign w:val="center"/>
            <w:hideMark/>
          </w:tcPr>
          <w:p w14:paraId="34B3A6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3977,4</w:t>
            </w:r>
          </w:p>
        </w:tc>
      </w:tr>
      <w:tr w:rsidR="00CC2335" w:rsidRPr="00CC2335" w14:paraId="6997C248" w14:textId="77777777" w:rsidTr="00322D6C">
        <w:trPr>
          <w:trHeight w:val="20"/>
        </w:trPr>
        <w:tc>
          <w:tcPr>
            <w:tcW w:w="5000" w:type="pct"/>
            <w:gridSpan w:val="15"/>
            <w:vAlign w:val="center"/>
            <w:hideMark/>
          </w:tcPr>
          <w:p w14:paraId="3091EF5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002.02.01.308 - Строительство тепловой сети для подключения перспективного потребителя Бурков Станислав Викторович Деловое управление с тепловой нагрузкой - 0,321 Гкал/ч в зоне действия СГРЭС-1 (СГМУП «ГТС») </w:t>
            </w:r>
          </w:p>
        </w:tc>
      </w:tr>
      <w:tr w:rsidR="00CC2335" w:rsidRPr="00CC2335" w14:paraId="7C47D33C" w14:textId="77777777" w:rsidTr="00322D6C">
        <w:trPr>
          <w:trHeight w:val="20"/>
        </w:trPr>
        <w:tc>
          <w:tcPr>
            <w:tcW w:w="1016" w:type="pct"/>
            <w:vAlign w:val="center"/>
            <w:hideMark/>
          </w:tcPr>
          <w:p w14:paraId="7E0530A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82851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BC5B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210,6</w:t>
            </w:r>
          </w:p>
        </w:tc>
        <w:tc>
          <w:tcPr>
            <w:tcW w:w="283" w:type="pct"/>
            <w:vAlign w:val="center"/>
            <w:hideMark/>
          </w:tcPr>
          <w:p w14:paraId="2E1FEB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2965,4</w:t>
            </w:r>
          </w:p>
        </w:tc>
        <w:tc>
          <w:tcPr>
            <w:tcW w:w="283" w:type="pct"/>
            <w:vAlign w:val="center"/>
            <w:hideMark/>
          </w:tcPr>
          <w:p w14:paraId="19AB49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3561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FCE3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C2C9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A90D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7BF1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EC1D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3E4A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C6BF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AF84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97DDB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6BF8A30" w14:textId="77777777" w:rsidTr="00322D6C">
        <w:trPr>
          <w:trHeight w:val="20"/>
        </w:trPr>
        <w:tc>
          <w:tcPr>
            <w:tcW w:w="1016" w:type="pct"/>
            <w:vAlign w:val="center"/>
            <w:hideMark/>
          </w:tcPr>
          <w:p w14:paraId="6A7F9A2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C48F5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01D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210,6</w:t>
            </w:r>
          </w:p>
        </w:tc>
        <w:tc>
          <w:tcPr>
            <w:tcW w:w="283" w:type="pct"/>
            <w:vAlign w:val="center"/>
            <w:hideMark/>
          </w:tcPr>
          <w:p w14:paraId="20E6DA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536BA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64097F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5B65D4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6C9C44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420ABA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30A4E0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403F26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51C40F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698E13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283" w:type="pct"/>
            <w:vAlign w:val="center"/>
            <w:hideMark/>
          </w:tcPr>
          <w:p w14:paraId="0A7D3F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c>
          <w:tcPr>
            <w:tcW w:w="304" w:type="pct"/>
            <w:vAlign w:val="center"/>
            <w:hideMark/>
          </w:tcPr>
          <w:p w14:paraId="01FCB5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3176,0</w:t>
            </w:r>
          </w:p>
        </w:tc>
      </w:tr>
      <w:tr w:rsidR="00CC2335" w:rsidRPr="00CC2335" w14:paraId="699C9F0E" w14:textId="77777777" w:rsidTr="00322D6C">
        <w:trPr>
          <w:trHeight w:val="20"/>
        </w:trPr>
        <w:tc>
          <w:tcPr>
            <w:tcW w:w="5000" w:type="pct"/>
            <w:gridSpan w:val="15"/>
            <w:vAlign w:val="center"/>
            <w:hideMark/>
          </w:tcPr>
          <w:p w14:paraId="0D25438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002.02.01.309 - Строительство тепловой сети для подключения перспективного потребителя Детский сад на 300 мест с тепловой нагрузкой - 0,3 Гкал/ч в зоне действия Котельная №1 (СГМУП «ГТС») </w:t>
            </w:r>
          </w:p>
        </w:tc>
      </w:tr>
      <w:tr w:rsidR="00CC2335" w:rsidRPr="00CC2335" w14:paraId="6E65F1D6" w14:textId="77777777" w:rsidTr="00322D6C">
        <w:trPr>
          <w:trHeight w:val="20"/>
        </w:trPr>
        <w:tc>
          <w:tcPr>
            <w:tcW w:w="1016" w:type="pct"/>
            <w:vAlign w:val="center"/>
            <w:hideMark/>
          </w:tcPr>
          <w:p w14:paraId="388ED67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C59E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63E1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CEE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D64E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7DA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E21F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DC65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DBA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6187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A0C4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A741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80EF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305,0</w:t>
            </w:r>
          </w:p>
        </w:tc>
        <w:tc>
          <w:tcPr>
            <w:tcW w:w="283" w:type="pct"/>
            <w:vAlign w:val="center"/>
            <w:hideMark/>
          </w:tcPr>
          <w:p w14:paraId="607F5A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4209,4</w:t>
            </w:r>
          </w:p>
        </w:tc>
        <w:tc>
          <w:tcPr>
            <w:tcW w:w="304" w:type="pct"/>
            <w:vAlign w:val="center"/>
            <w:hideMark/>
          </w:tcPr>
          <w:p w14:paraId="10BE4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EF432F4" w14:textId="77777777" w:rsidTr="00322D6C">
        <w:trPr>
          <w:trHeight w:val="20"/>
        </w:trPr>
        <w:tc>
          <w:tcPr>
            <w:tcW w:w="1016" w:type="pct"/>
            <w:vAlign w:val="center"/>
            <w:hideMark/>
          </w:tcPr>
          <w:p w14:paraId="57FB871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77B64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D659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52F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7539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1D8E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E3BF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3CE3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EB5F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CE05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C85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639B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5485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305,0</w:t>
            </w:r>
          </w:p>
        </w:tc>
        <w:tc>
          <w:tcPr>
            <w:tcW w:w="283" w:type="pct"/>
            <w:vAlign w:val="center"/>
            <w:hideMark/>
          </w:tcPr>
          <w:p w14:paraId="448A19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4514,4</w:t>
            </w:r>
          </w:p>
        </w:tc>
        <w:tc>
          <w:tcPr>
            <w:tcW w:w="304" w:type="pct"/>
            <w:vAlign w:val="center"/>
            <w:hideMark/>
          </w:tcPr>
          <w:p w14:paraId="00FDAD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4514,4</w:t>
            </w:r>
          </w:p>
        </w:tc>
      </w:tr>
      <w:tr w:rsidR="00CC2335" w:rsidRPr="00CC2335" w14:paraId="3340D4B7" w14:textId="77777777" w:rsidTr="00322D6C">
        <w:trPr>
          <w:trHeight w:val="20"/>
        </w:trPr>
        <w:tc>
          <w:tcPr>
            <w:tcW w:w="5000" w:type="pct"/>
            <w:gridSpan w:val="15"/>
            <w:vAlign w:val="center"/>
            <w:hideMark/>
          </w:tcPr>
          <w:p w14:paraId="19537F2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002.02.01.310 - Строительство тепловой сети для подключения перспективного потребителя Центр единоборств общей площадью 936 м2 (360</w:t>
            </w:r>
            <w:r w:rsidRPr="00CC2335">
              <w:rPr>
                <w:rFonts w:ascii="Times New Roman" w:hAnsi="Times New Roman"/>
                <w:b/>
                <w:bCs/>
                <w:color w:val="000000"/>
                <w:spacing w:val="0"/>
                <w:sz w:val="20"/>
                <w:szCs w:val="20"/>
                <w:lang w:eastAsia="ru-RU"/>
              </w:rPr>
              <w:br/>
              <w:t xml:space="preserve">м2, 360 м2, 216 м2) с тепловой нагрузкой - 0,1 Гкал/ч в зоне действия СГРЭС-1 (СГМУП «ГТС») </w:t>
            </w:r>
          </w:p>
        </w:tc>
      </w:tr>
      <w:tr w:rsidR="00CC2335" w:rsidRPr="00CC2335" w14:paraId="4E458E69" w14:textId="77777777" w:rsidTr="00322D6C">
        <w:trPr>
          <w:trHeight w:val="20"/>
        </w:trPr>
        <w:tc>
          <w:tcPr>
            <w:tcW w:w="1016" w:type="pct"/>
            <w:vAlign w:val="center"/>
            <w:hideMark/>
          </w:tcPr>
          <w:p w14:paraId="592D49C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9736E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6057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FAD5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E1DF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412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70B4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D42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F56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F9A7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9FF3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59AB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1778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3E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105,6</w:t>
            </w:r>
          </w:p>
        </w:tc>
        <w:tc>
          <w:tcPr>
            <w:tcW w:w="304" w:type="pct"/>
            <w:vAlign w:val="center"/>
            <w:hideMark/>
          </w:tcPr>
          <w:p w14:paraId="561713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1464,1</w:t>
            </w:r>
          </w:p>
        </w:tc>
      </w:tr>
      <w:tr w:rsidR="00CC2335" w:rsidRPr="00CC2335" w14:paraId="5D6CBED2" w14:textId="77777777" w:rsidTr="00322D6C">
        <w:trPr>
          <w:trHeight w:val="20"/>
        </w:trPr>
        <w:tc>
          <w:tcPr>
            <w:tcW w:w="1016" w:type="pct"/>
            <w:vAlign w:val="center"/>
            <w:hideMark/>
          </w:tcPr>
          <w:p w14:paraId="5D753F8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61372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1B17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55BC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30EE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39C7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AD9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5F68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402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1A21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78C9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CC30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B94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1C97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105,6</w:t>
            </w:r>
          </w:p>
        </w:tc>
        <w:tc>
          <w:tcPr>
            <w:tcW w:w="304" w:type="pct"/>
            <w:vAlign w:val="center"/>
            <w:hideMark/>
          </w:tcPr>
          <w:p w14:paraId="00DDF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1569,7</w:t>
            </w:r>
          </w:p>
        </w:tc>
      </w:tr>
      <w:tr w:rsidR="00CC2335" w:rsidRPr="00CC2335" w14:paraId="72832CAF" w14:textId="77777777" w:rsidTr="00322D6C">
        <w:trPr>
          <w:trHeight w:val="20"/>
        </w:trPr>
        <w:tc>
          <w:tcPr>
            <w:tcW w:w="5000" w:type="pct"/>
            <w:gridSpan w:val="15"/>
            <w:vAlign w:val="center"/>
            <w:hideMark/>
          </w:tcPr>
          <w:p w14:paraId="2FE154E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Подгруппа проектов 002.02.01.311 - Строительство тепловой сети для подключения перспективного потребителя Центр единоборств общей площадью 936 м2 (360</w:t>
            </w:r>
            <w:r w:rsidRPr="00CC2335">
              <w:rPr>
                <w:rFonts w:ascii="Times New Roman" w:hAnsi="Times New Roman"/>
                <w:b/>
                <w:bCs/>
                <w:color w:val="000000"/>
                <w:spacing w:val="0"/>
                <w:sz w:val="20"/>
                <w:szCs w:val="20"/>
                <w:lang w:eastAsia="ru-RU"/>
              </w:rPr>
              <w:br/>
              <w:t xml:space="preserve">м2, 360 м2, 216 м2) с тепловой нагрузкой - 0,096 Гкал/ч в зоне действия СГРЭС-1 (СГМУП «ГТС») </w:t>
            </w:r>
          </w:p>
        </w:tc>
      </w:tr>
      <w:tr w:rsidR="00CC2335" w:rsidRPr="00CC2335" w14:paraId="137AEC74" w14:textId="77777777" w:rsidTr="00322D6C">
        <w:trPr>
          <w:trHeight w:val="20"/>
        </w:trPr>
        <w:tc>
          <w:tcPr>
            <w:tcW w:w="1016" w:type="pct"/>
            <w:vAlign w:val="center"/>
            <w:hideMark/>
          </w:tcPr>
          <w:p w14:paraId="2D561EB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BE48C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FD2A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5AAB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279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843A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C20C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53B3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1CB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DCA2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47F5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9351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94,2</w:t>
            </w:r>
          </w:p>
        </w:tc>
        <w:tc>
          <w:tcPr>
            <w:tcW w:w="283" w:type="pct"/>
            <w:vAlign w:val="center"/>
            <w:hideMark/>
          </w:tcPr>
          <w:p w14:paraId="70A1A8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1302,2</w:t>
            </w:r>
          </w:p>
        </w:tc>
        <w:tc>
          <w:tcPr>
            <w:tcW w:w="283" w:type="pct"/>
            <w:vAlign w:val="center"/>
            <w:hideMark/>
          </w:tcPr>
          <w:p w14:paraId="04BA8D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3CE1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3E51A76" w14:textId="77777777" w:rsidTr="00322D6C">
        <w:trPr>
          <w:trHeight w:val="20"/>
        </w:trPr>
        <w:tc>
          <w:tcPr>
            <w:tcW w:w="1016" w:type="pct"/>
            <w:vAlign w:val="center"/>
            <w:hideMark/>
          </w:tcPr>
          <w:p w14:paraId="6DCDCF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B8DB0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B7B7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0D1C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1668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A629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15B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6D29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F06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C56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056C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1DAC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94,2</w:t>
            </w:r>
          </w:p>
        </w:tc>
        <w:tc>
          <w:tcPr>
            <w:tcW w:w="283" w:type="pct"/>
            <w:vAlign w:val="center"/>
            <w:hideMark/>
          </w:tcPr>
          <w:p w14:paraId="5B6BA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1396,4</w:t>
            </w:r>
          </w:p>
        </w:tc>
        <w:tc>
          <w:tcPr>
            <w:tcW w:w="283" w:type="pct"/>
            <w:vAlign w:val="center"/>
            <w:hideMark/>
          </w:tcPr>
          <w:p w14:paraId="4C4DF6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1396,4</w:t>
            </w:r>
          </w:p>
        </w:tc>
        <w:tc>
          <w:tcPr>
            <w:tcW w:w="304" w:type="pct"/>
            <w:vAlign w:val="center"/>
            <w:hideMark/>
          </w:tcPr>
          <w:p w14:paraId="660048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1396,4</w:t>
            </w:r>
          </w:p>
        </w:tc>
      </w:tr>
      <w:tr w:rsidR="00CC2335" w:rsidRPr="00CC2335" w14:paraId="4540D1E9" w14:textId="77777777" w:rsidTr="00322D6C">
        <w:trPr>
          <w:trHeight w:val="20"/>
        </w:trPr>
        <w:tc>
          <w:tcPr>
            <w:tcW w:w="5000" w:type="pct"/>
            <w:gridSpan w:val="15"/>
            <w:vAlign w:val="center"/>
            <w:hideMark/>
          </w:tcPr>
          <w:p w14:paraId="7734F25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002.02.01.312 - Строительство тепловой сети для подключения перспективного потребителя Инвестиционная площадка № 54.</w:t>
            </w:r>
            <w:r w:rsidRPr="00CC2335">
              <w:rPr>
                <w:rFonts w:ascii="Times New Roman" w:hAnsi="Times New Roman"/>
                <w:b/>
                <w:bCs/>
                <w:color w:val="000000"/>
                <w:spacing w:val="0"/>
                <w:sz w:val="20"/>
                <w:szCs w:val="20"/>
                <w:lang w:eastAsia="ru-RU"/>
              </w:rPr>
              <w:br/>
              <w:t xml:space="preserve">Многофункциональный досугово-развлекательный комплекс с торговыми площадями (ЦЖ5) с тепловой нагрузкой - 1,02 Гкал/ч в зоне действия СГРЭС-1 (СГМУП «ГТС») </w:t>
            </w:r>
          </w:p>
        </w:tc>
      </w:tr>
      <w:tr w:rsidR="00CC2335" w:rsidRPr="00CC2335" w14:paraId="4E17122A" w14:textId="77777777" w:rsidTr="00322D6C">
        <w:trPr>
          <w:trHeight w:val="20"/>
        </w:trPr>
        <w:tc>
          <w:tcPr>
            <w:tcW w:w="1016" w:type="pct"/>
            <w:vAlign w:val="center"/>
            <w:hideMark/>
          </w:tcPr>
          <w:p w14:paraId="62C1B26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E532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C269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6655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E931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1777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571F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51B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12C8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B533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5F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28B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3CF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1037,1</w:t>
            </w:r>
          </w:p>
        </w:tc>
        <w:tc>
          <w:tcPr>
            <w:tcW w:w="283" w:type="pct"/>
            <w:vAlign w:val="center"/>
            <w:hideMark/>
          </w:tcPr>
          <w:p w14:paraId="4DFF2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14311,9</w:t>
            </w:r>
          </w:p>
        </w:tc>
        <w:tc>
          <w:tcPr>
            <w:tcW w:w="304" w:type="pct"/>
            <w:vAlign w:val="center"/>
            <w:hideMark/>
          </w:tcPr>
          <w:p w14:paraId="51A55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C4C321E" w14:textId="77777777" w:rsidTr="00322D6C">
        <w:trPr>
          <w:trHeight w:val="20"/>
        </w:trPr>
        <w:tc>
          <w:tcPr>
            <w:tcW w:w="1016" w:type="pct"/>
            <w:vAlign w:val="center"/>
            <w:hideMark/>
          </w:tcPr>
          <w:p w14:paraId="6620B5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FD5D9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F867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A8DF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9B4D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3D9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EAFE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2CA5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CB76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8B94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6A9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FB0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5836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1037,1</w:t>
            </w:r>
          </w:p>
        </w:tc>
        <w:tc>
          <w:tcPr>
            <w:tcW w:w="283" w:type="pct"/>
            <w:vAlign w:val="center"/>
            <w:hideMark/>
          </w:tcPr>
          <w:p w14:paraId="783E03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15349,0</w:t>
            </w:r>
          </w:p>
        </w:tc>
        <w:tc>
          <w:tcPr>
            <w:tcW w:w="304" w:type="pct"/>
            <w:vAlign w:val="center"/>
            <w:hideMark/>
          </w:tcPr>
          <w:p w14:paraId="7E227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15349,0</w:t>
            </w:r>
          </w:p>
        </w:tc>
      </w:tr>
      <w:tr w:rsidR="00CC2335" w:rsidRPr="00CC2335" w14:paraId="357AD56D" w14:textId="77777777" w:rsidTr="00322D6C">
        <w:trPr>
          <w:trHeight w:val="20"/>
        </w:trPr>
        <w:tc>
          <w:tcPr>
            <w:tcW w:w="5000" w:type="pct"/>
            <w:gridSpan w:val="15"/>
            <w:vAlign w:val="center"/>
            <w:hideMark/>
          </w:tcPr>
          <w:p w14:paraId="622B62D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002.02.01.313 - Строительство тепловой сети для подключения перспективного потребителя Офисное здание с учреждениями обслуживания с тепловой нагрузкой - 1,608 Гкал/ч в зоне действия СГРЭС-1 (СГМУП «ГТС») </w:t>
            </w:r>
          </w:p>
        </w:tc>
      </w:tr>
      <w:tr w:rsidR="00CC2335" w:rsidRPr="00CC2335" w14:paraId="7BFC8770" w14:textId="77777777" w:rsidTr="00322D6C">
        <w:trPr>
          <w:trHeight w:val="20"/>
        </w:trPr>
        <w:tc>
          <w:tcPr>
            <w:tcW w:w="1016" w:type="pct"/>
            <w:vAlign w:val="center"/>
            <w:hideMark/>
          </w:tcPr>
          <w:p w14:paraId="445A86D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F3FA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EDB2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F173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F59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1170,8</w:t>
            </w:r>
          </w:p>
        </w:tc>
        <w:tc>
          <w:tcPr>
            <w:tcW w:w="283" w:type="pct"/>
            <w:vAlign w:val="center"/>
            <w:hideMark/>
          </w:tcPr>
          <w:p w14:paraId="104478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16396,2</w:t>
            </w:r>
          </w:p>
        </w:tc>
        <w:tc>
          <w:tcPr>
            <w:tcW w:w="283" w:type="pct"/>
            <w:vAlign w:val="center"/>
            <w:hideMark/>
          </w:tcPr>
          <w:p w14:paraId="2DD60F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1A2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5B34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031E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658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601A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EBF7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8E39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A44C9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326B5D" w14:textId="77777777" w:rsidTr="00322D6C">
        <w:trPr>
          <w:trHeight w:val="20"/>
        </w:trPr>
        <w:tc>
          <w:tcPr>
            <w:tcW w:w="1016" w:type="pct"/>
            <w:vAlign w:val="center"/>
            <w:hideMark/>
          </w:tcPr>
          <w:p w14:paraId="21E4D8D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35F5B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346B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0E96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A9DE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1170,8</w:t>
            </w:r>
          </w:p>
        </w:tc>
        <w:tc>
          <w:tcPr>
            <w:tcW w:w="283" w:type="pct"/>
            <w:vAlign w:val="center"/>
            <w:hideMark/>
          </w:tcPr>
          <w:p w14:paraId="63C5A6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c>
          <w:tcPr>
            <w:tcW w:w="283" w:type="pct"/>
            <w:vAlign w:val="center"/>
            <w:hideMark/>
          </w:tcPr>
          <w:p w14:paraId="3088C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c>
          <w:tcPr>
            <w:tcW w:w="283" w:type="pct"/>
            <w:vAlign w:val="center"/>
            <w:hideMark/>
          </w:tcPr>
          <w:p w14:paraId="0A3840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c>
          <w:tcPr>
            <w:tcW w:w="283" w:type="pct"/>
            <w:vAlign w:val="center"/>
            <w:hideMark/>
          </w:tcPr>
          <w:p w14:paraId="2B0352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c>
          <w:tcPr>
            <w:tcW w:w="283" w:type="pct"/>
            <w:vAlign w:val="center"/>
            <w:hideMark/>
          </w:tcPr>
          <w:p w14:paraId="397CC8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c>
          <w:tcPr>
            <w:tcW w:w="283" w:type="pct"/>
            <w:vAlign w:val="center"/>
            <w:hideMark/>
          </w:tcPr>
          <w:p w14:paraId="03185E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c>
          <w:tcPr>
            <w:tcW w:w="283" w:type="pct"/>
            <w:vAlign w:val="center"/>
            <w:hideMark/>
          </w:tcPr>
          <w:p w14:paraId="58E3EF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c>
          <w:tcPr>
            <w:tcW w:w="283" w:type="pct"/>
            <w:vAlign w:val="center"/>
            <w:hideMark/>
          </w:tcPr>
          <w:p w14:paraId="3B5E40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c>
          <w:tcPr>
            <w:tcW w:w="283" w:type="pct"/>
            <w:vAlign w:val="center"/>
            <w:hideMark/>
          </w:tcPr>
          <w:p w14:paraId="29E5B4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c>
          <w:tcPr>
            <w:tcW w:w="304" w:type="pct"/>
            <w:vAlign w:val="center"/>
            <w:hideMark/>
          </w:tcPr>
          <w:p w14:paraId="6C57D9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17567,0</w:t>
            </w:r>
          </w:p>
        </w:tc>
      </w:tr>
      <w:tr w:rsidR="00CC2335" w:rsidRPr="00CC2335" w14:paraId="65322588" w14:textId="77777777" w:rsidTr="00322D6C">
        <w:trPr>
          <w:trHeight w:val="20"/>
        </w:trPr>
        <w:tc>
          <w:tcPr>
            <w:tcW w:w="5000" w:type="pct"/>
            <w:gridSpan w:val="15"/>
            <w:vAlign w:val="center"/>
            <w:hideMark/>
          </w:tcPr>
          <w:p w14:paraId="064D794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002.02.01.314 - Строительство тепловой сети для подключения перспективного потребителя Офисное здание с учреждениями обслуживания с тепловой нагрузкой - 2,553 Гкал/ч в зоне действия СГРЭС-1 (СГМУП «ГТС») </w:t>
            </w:r>
          </w:p>
        </w:tc>
      </w:tr>
      <w:tr w:rsidR="00CC2335" w:rsidRPr="00CC2335" w14:paraId="5DB71C8C" w14:textId="77777777" w:rsidTr="00322D6C">
        <w:trPr>
          <w:trHeight w:val="20"/>
        </w:trPr>
        <w:tc>
          <w:tcPr>
            <w:tcW w:w="1016" w:type="pct"/>
            <w:vAlign w:val="center"/>
            <w:hideMark/>
          </w:tcPr>
          <w:p w14:paraId="4FD6B31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AA194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D4A5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E4B7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61E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1858,9</w:t>
            </w:r>
          </w:p>
        </w:tc>
        <w:tc>
          <w:tcPr>
            <w:tcW w:w="283" w:type="pct"/>
            <w:vAlign w:val="center"/>
            <w:hideMark/>
          </w:tcPr>
          <w:p w14:paraId="6BC8E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26032,0</w:t>
            </w:r>
          </w:p>
        </w:tc>
        <w:tc>
          <w:tcPr>
            <w:tcW w:w="283" w:type="pct"/>
            <w:vAlign w:val="center"/>
            <w:hideMark/>
          </w:tcPr>
          <w:p w14:paraId="149DB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B746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1C06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4132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3068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1554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66FE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B4F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38CDA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A4BA119" w14:textId="77777777" w:rsidTr="00322D6C">
        <w:trPr>
          <w:trHeight w:val="20"/>
        </w:trPr>
        <w:tc>
          <w:tcPr>
            <w:tcW w:w="1016" w:type="pct"/>
            <w:vAlign w:val="center"/>
            <w:hideMark/>
          </w:tcPr>
          <w:p w14:paraId="54CF030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4B3C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F413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8ACD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F5FA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1858,9</w:t>
            </w:r>
          </w:p>
        </w:tc>
        <w:tc>
          <w:tcPr>
            <w:tcW w:w="283" w:type="pct"/>
            <w:vAlign w:val="center"/>
            <w:hideMark/>
          </w:tcPr>
          <w:p w14:paraId="168F28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c>
          <w:tcPr>
            <w:tcW w:w="283" w:type="pct"/>
            <w:vAlign w:val="center"/>
            <w:hideMark/>
          </w:tcPr>
          <w:p w14:paraId="0D1DCE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c>
          <w:tcPr>
            <w:tcW w:w="283" w:type="pct"/>
            <w:vAlign w:val="center"/>
            <w:hideMark/>
          </w:tcPr>
          <w:p w14:paraId="4B8869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c>
          <w:tcPr>
            <w:tcW w:w="283" w:type="pct"/>
            <w:vAlign w:val="center"/>
            <w:hideMark/>
          </w:tcPr>
          <w:p w14:paraId="4B4C10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c>
          <w:tcPr>
            <w:tcW w:w="283" w:type="pct"/>
            <w:vAlign w:val="center"/>
            <w:hideMark/>
          </w:tcPr>
          <w:p w14:paraId="402AB6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c>
          <w:tcPr>
            <w:tcW w:w="283" w:type="pct"/>
            <w:vAlign w:val="center"/>
            <w:hideMark/>
          </w:tcPr>
          <w:p w14:paraId="41B444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c>
          <w:tcPr>
            <w:tcW w:w="283" w:type="pct"/>
            <w:vAlign w:val="center"/>
            <w:hideMark/>
          </w:tcPr>
          <w:p w14:paraId="3BB29F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c>
          <w:tcPr>
            <w:tcW w:w="283" w:type="pct"/>
            <w:vAlign w:val="center"/>
            <w:hideMark/>
          </w:tcPr>
          <w:p w14:paraId="4E8CCD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c>
          <w:tcPr>
            <w:tcW w:w="283" w:type="pct"/>
            <w:vAlign w:val="center"/>
            <w:hideMark/>
          </w:tcPr>
          <w:p w14:paraId="0AB58E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c>
          <w:tcPr>
            <w:tcW w:w="304" w:type="pct"/>
            <w:vAlign w:val="center"/>
            <w:hideMark/>
          </w:tcPr>
          <w:p w14:paraId="7216A8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27890,9</w:t>
            </w:r>
          </w:p>
        </w:tc>
      </w:tr>
      <w:tr w:rsidR="00CC2335" w:rsidRPr="00CC2335" w14:paraId="5527A0D0" w14:textId="77777777" w:rsidTr="00322D6C">
        <w:trPr>
          <w:trHeight w:val="20"/>
        </w:trPr>
        <w:tc>
          <w:tcPr>
            <w:tcW w:w="5000" w:type="pct"/>
            <w:gridSpan w:val="15"/>
            <w:vAlign w:val="center"/>
            <w:hideMark/>
          </w:tcPr>
          <w:p w14:paraId="7270317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002.02.01.315 - Строительство тепловой сети для подключения перспективного потребителя Офисное здание с учреждениями обслуживания с тепловой нагрузкой - 1,387 Гкал/ч в зоне действия СГРЭС-1 (СГМУП «ГТС») </w:t>
            </w:r>
          </w:p>
        </w:tc>
      </w:tr>
      <w:tr w:rsidR="00CC2335" w:rsidRPr="00CC2335" w14:paraId="26FF1B9B" w14:textId="77777777" w:rsidTr="00322D6C">
        <w:trPr>
          <w:trHeight w:val="20"/>
        </w:trPr>
        <w:tc>
          <w:tcPr>
            <w:tcW w:w="1016" w:type="pct"/>
            <w:vAlign w:val="center"/>
            <w:hideMark/>
          </w:tcPr>
          <w:p w14:paraId="6C51371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2BB13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EA94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01E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3BE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45FF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1064,5</w:t>
            </w:r>
          </w:p>
        </w:tc>
        <w:tc>
          <w:tcPr>
            <w:tcW w:w="283" w:type="pct"/>
            <w:vAlign w:val="center"/>
            <w:hideMark/>
          </w:tcPr>
          <w:p w14:paraId="737A2E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14747,1</w:t>
            </w:r>
          </w:p>
        </w:tc>
        <w:tc>
          <w:tcPr>
            <w:tcW w:w="283" w:type="pct"/>
            <w:vAlign w:val="center"/>
            <w:hideMark/>
          </w:tcPr>
          <w:p w14:paraId="316725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20D1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04B6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CD19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55AF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0B5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77F9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5A5DC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EB6D3AD" w14:textId="77777777" w:rsidTr="00322D6C">
        <w:trPr>
          <w:trHeight w:val="20"/>
        </w:trPr>
        <w:tc>
          <w:tcPr>
            <w:tcW w:w="1016" w:type="pct"/>
            <w:vAlign w:val="center"/>
            <w:hideMark/>
          </w:tcPr>
          <w:p w14:paraId="23D2BE0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6D21A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4F3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844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A39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0C8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1064,5</w:t>
            </w:r>
          </w:p>
        </w:tc>
        <w:tc>
          <w:tcPr>
            <w:tcW w:w="283" w:type="pct"/>
            <w:vAlign w:val="center"/>
            <w:hideMark/>
          </w:tcPr>
          <w:p w14:paraId="51988A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15811,6</w:t>
            </w:r>
          </w:p>
        </w:tc>
        <w:tc>
          <w:tcPr>
            <w:tcW w:w="283" w:type="pct"/>
            <w:vAlign w:val="center"/>
            <w:hideMark/>
          </w:tcPr>
          <w:p w14:paraId="64090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15811,6</w:t>
            </w:r>
          </w:p>
        </w:tc>
        <w:tc>
          <w:tcPr>
            <w:tcW w:w="283" w:type="pct"/>
            <w:vAlign w:val="center"/>
            <w:hideMark/>
          </w:tcPr>
          <w:p w14:paraId="4A32A3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15811,6</w:t>
            </w:r>
          </w:p>
        </w:tc>
        <w:tc>
          <w:tcPr>
            <w:tcW w:w="283" w:type="pct"/>
            <w:vAlign w:val="center"/>
            <w:hideMark/>
          </w:tcPr>
          <w:p w14:paraId="13AA29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15811,6</w:t>
            </w:r>
          </w:p>
        </w:tc>
        <w:tc>
          <w:tcPr>
            <w:tcW w:w="283" w:type="pct"/>
            <w:vAlign w:val="center"/>
            <w:hideMark/>
          </w:tcPr>
          <w:p w14:paraId="01F394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15811,6</w:t>
            </w:r>
          </w:p>
        </w:tc>
        <w:tc>
          <w:tcPr>
            <w:tcW w:w="283" w:type="pct"/>
            <w:vAlign w:val="center"/>
            <w:hideMark/>
          </w:tcPr>
          <w:p w14:paraId="78A638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15811,6</w:t>
            </w:r>
          </w:p>
        </w:tc>
        <w:tc>
          <w:tcPr>
            <w:tcW w:w="283" w:type="pct"/>
            <w:vAlign w:val="center"/>
            <w:hideMark/>
          </w:tcPr>
          <w:p w14:paraId="1BC1E5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15811,6</w:t>
            </w:r>
          </w:p>
        </w:tc>
        <w:tc>
          <w:tcPr>
            <w:tcW w:w="283" w:type="pct"/>
            <w:vAlign w:val="center"/>
            <w:hideMark/>
          </w:tcPr>
          <w:p w14:paraId="7899E3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15811,6</w:t>
            </w:r>
          </w:p>
        </w:tc>
        <w:tc>
          <w:tcPr>
            <w:tcW w:w="304" w:type="pct"/>
            <w:vAlign w:val="center"/>
            <w:hideMark/>
          </w:tcPr>
          <w:p w14:paraId="42BAAE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15811,6</w:t>
            </w:r>
          </w:p>
        </w:tc>
      </w:tr>
      <w:tr w:rsidR="00CC2335" w:rsidRPr="00CC2335" w14:paraId="279BB3AE" w14:textId="77777777" w:rsidTr="00322D6C">
        <w:trPr>
          <w:trHeight w:val="20"/>
        </w:trPr>
        <w:tc>
          <w:tcPr>
            <w:tcW w:w="5000" w:type="pct"/>
            <w:gridSpan w:val="15"/>
            <w:vAlign w:val="center"/>
            <w:hideMark/>
          </w:tcPr>
          <w:p w14:paraId="16E3435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002.02.01.316 - Строительство тепловой сети для подключения перспективного потребителя ООО "Газпромпереработка" с тепловой нагрузкой - 4,202 Гкал/ч в зоне действия СГРЭС-1 (СГМУП «ГТС») </w:t>
            </w:r>
          </w:p>
        </w:tc>
      </w:tr>
      <w:tr w:rsidR="00CC2335" w:rsidRPr="00CC2335" w14:paraId="4331C0AE" w14:textId="77777777" w:rsidTr="00322D6C">
        <w:trPr>
          <w:trHeight w:val="20"/>
        </w:trPr>
        <w:tc>
          <w:tcPr>
            <w:tcW w:w="1016" w:type="pct"/>
            <w:vAlign w:val="center"/>
            <w:hideMark/>
          </w:tcPr>
          <w:p w14:paraId="1B48E7D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6F2D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75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6416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CBA7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3059,6</w:t>
            </w:r>
          </w:p>
        </w:tc>
        <w:tc>
          <w:tcPr>
            <w:tcW w:w="283" w:type="pct"/>
            <w:vAlign w:val="center"/>
            <w:hideMark/>
          </w:tcPr>
          <w:p w14:paraId="47D8D7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42846,2</w:t>
            </w:r>
          </w:p>
        </w:tc>
        <w:tc>
          <w:tcPr>
            <w:tcW w:w="283" w:type="pct"/>
            <w:vAlign w:val="center"/>
            <w:hideMark/>
          </w:tcPr>
          <w:p w14:paraId="64C814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C11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5E7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0105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3E0F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D8B9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51CF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81E8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5CA76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8146790" w14:textId="77777777" w:rsidTr="00322D6C">
        <w:trPr>
          <w:trHeight w:val="20"/>
        </w:trPr>
        <w:tc>
          <w:tcPr>
            <w:tcW w:w="1016" w:type="pct"/>
            <w:vAlign w:val="center"/>
            <w:hideMark/>
          </w:tcPr>
          <w:p w14:paraId="66B9B06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CB1F7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73A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20DE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66C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3059,6</w:t>
            </w:r>
          </w:p>
        </w:tc>
        <w:tc>
          <w:tcPr>
            <w:tcW w:w="283" w:type="pct"/>
            <w:vAlign w:val="center"/>
            <w:hideMark/>
          </w:tcPr>
          <w:p w14:paraId="54B34C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c>
          <w:tcPr>
            <w:tcW w:w="283" w:type="pct"/>
            <w:vAlign w:val="center"/>
            <w:hideMark/>
          </w:tcPr>
          <w:p w14:paraId="7D8EE5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c>
          <w:tcPr>
            <w:tcW w:w="283" w:type="pct"/>
            <w:vAlign w:val="center"/>
            <w:hideMark/>
          </w:tcPr>
          <w:p w14:paraId="6E1576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c>
          <w:tcPr>
            <w:tcW w:w="283" w:type="pct"/>
            <w:vAlign w:val="center"/>
            <w:hideMark/>
          </w:tcPr>
          <w:p w14:paraId="48797C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c>
          <w:tcPr>
            <w:tcW w:w="283" w:type="pct"/>
            <w:vAlign w:val="center"/>
            <w:hideMark/>
          </w:tcPr>
          <w:p w14:paraId="77A5DD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c>
          <w:tcPr>
            <w:tcW w:w="283" w:type="pct"/>
            <w:vAlign w:val="center"/>
            <w:hideMark/>
          </w:tcPr>
          <w:p w14:paraId="3135E5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c>
          <w:tcPr>
            <w:tcW w:w="283" w:type="pct"/>
            <w:vAlign w:val="center"/>
            <w:hideMark/>
          </w:tcPr>
          <w:p w14:paraId="7BA10E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c>
          <w:tcPr>
            <w:tcW w:w="283" w:type="pct"/>
            <w:vAlign w:val="center"/>
            <w:hideMark/>
          </w:tcPr>
          <w:p w14:paraId="6CB032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c>
          <w:tcPr>
            <w:tcW w:w="283" w:type="pct"/>
            <w:vAlign w:val="center"/>
            <w:hideMark/>
          </w:tcPr>
          <w:p w14:paraId="3E7B9A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c>
          <w:tcPr>
            <w:tcW w:w="304" w:type="pct"/>
            <w:vAlign w:val="center"/>
            <w:hideMark/>
          </w:tcPr>
          <w:p w14:paraId="26E69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45905,8</w:t>
            </w:r>
          </w:p>
        </w:tc>
      </w:tr>
      <w:tr w:rsidR="00CC2335" w:rsidRPr="00CC2335" w14:paraId="4B16ECEC" w14:textId="77777777" w:rsidTr="00322D6C">
        <w:trPr>
          <w:trHeight w:val="20"/>
        </w:trPr>
        <w:tc>
          <w:tcPr>
            <w:tcW w:w="5000" w:type="pct"/>
            <w:gridSpan w:val="15"/>
            <w:vAlign w:val="center"/>
            <w:hideMark/>
          </w:tcPr>
          <w:p w14:paraId="41D608A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002.02.01.317 - Строительство тепловой сети для подключения перспективного потребителя Многофункциональный концертный комплекс с тепловой нагрузкой - 0,803 Гкал/ч в зоне действия СГРЭС-1 (СГМУП «ГТС») </w:t>
            </w:r>
          </w:p>
        </w:tc>
      </w:tr>
      <w:tr w:rsidR="00CC2335" w:rsidRPr="00CC2335" w14:paraId="00867729" w14:textId="77777777" w:rsidTr="00322D6C">
        <w:trPr>
          <w:trHeight w:val="20"/>
        </w:trPr>
        <w:tc>
          <w:tcPr>
            <w:tcW w:w="1016" w:type="pct"/>
            <w:vAlign w:val="center"/>
            <w:hideMark/>
          </w:tcPr>
          <w:p w14:paraId="498BF60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96AFB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4AF8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332C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3211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E508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616,3</w:t>
            </w:r>
          </w:p>
        </w:tc>
        <w:tc>
          <w:tcPr>
            <w:tcW w:w="283" w:type="pct"/>
            <w:vAlign w:val="center"/>
            <w:hideMark/>
          </w:tcPr>
          <w:p w14:paraId="1D7106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8537,8</w:t>
            </w:r>
          </w:p>
        </w:tc>
        <w:tc>
          <w:tcPr>
            <w:tcW w:w="283" w:type="pct"/>
            <w:vAlign w:val="center"/>
            <w:hideMark/>
          </w:tcPr>
          <w:p w14:paraId="141AD0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D5A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86BA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BDD4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972A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1FA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F0B1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DDD5E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0BCA9B" w14:textId="77777777" w:rsidTr="00322D6C">
        <w:trPr>
          <w:trHeight w:val="20"/>
        </w:trPr>
        <w:tc>
          <w:tcPr>
            <w:tcW w:w="1016" w:type="pct"/>
            <w:vAlign w:val="center"/>
            <w:hideMark/>
          </w:tcPr>
          <w:p w14:paraId="4195FE9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255B9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A75D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FD8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1198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D3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616,3</w:t>
            </w:r>
          </w:p>
        </w:tc>
        <w:tc>
          <w:tcPr>
            <w:tcW w:w="283" w:type="pct"/>
            <w:vAlign w:val="center"/>
            <w:hideMark/>
          </w:tcPr>
          <w:p w14:paraId="103FE9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9154,1</w:t>
            </w:r>
          </w:p>
        </w:tc>
        <w:tc>
          <w:tcPr>
            <w:tcW w:w="283" w:type="pct"/>
            <w:vAlign w:val="center"/>
            <w:hideMark/>
          </w:tcPr>
          <w:p w14:paraId="7EE1F6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9154,1</w:t>
            </w:r>
          </w:p>
        </w:tc>
        <w:tc>
          <w:tcPr>
            <w:tcW w:w="283" w:type="pct"/>
            <w:vAlign w:val="center"/>
            <w:hideMark/>
          </w:tcPr>
          <w:p w14:paraId="3DAE4C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9154,1</w:t>
            </w:r>
          </w:p>
        </w:tc>
        <w:tc>
          <w:tcPr>
            <w:tcW w:w="283" w:type="pct"/>
            <w:vAlign w:val="center"/>
            <w:hideMark/>
          </w:tcPr>
          <w:p w14:paraId="62C54B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9154,1</w:t>
            </w:r>
          </w:p>
        </w:tc>
        <w:tc>
          <w:tcPr>
            <w:tcW w:w="283" w:type="pct"/>
            <w:vAlign w:val="center"/>
            <w:hideMark/>
          </w:tcPr>
          <w:p w14:paraId="45F55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9154,1</w:t>
            </w:r>
          </w:p>
        </w:tc>
        <w:tc>
          <w:tcPr>
            <w:tcW w:w="283" w:type="pct"/>
            <w:vAlign w:val="center"/>
            <w:hideMark/>
          </w:tcPr>
          <w:p w14:paraId="6F591E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9154,1</w:t>
            </w:r>
          </w:p>
        </w:tc>
        <w:tc>
          <w:tcPr>
            <w:tcW w:w="283" w:type="pct"/>
            <w:vAlign w:val="center"/>
            <w:hideMark/>
          </w:tcPr>
          <w:p w14:paraId="490072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9154,1</w:t>
            </w:r>
          </w:p>
        </w:tc>
        <w:tc>
          <w:tcPr>
            <w:tcW w:w="283" w:type="pct"/>
            <w:vAlign w:val="center"/>
            <w:hideMark/>
          </w:tcPr>
          <w:p w14:paraId="313B16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9154,1</w:t>
            </w:r>
          </w:p>
        </w:tc>
        <w:tc>
          <w:tcPr>
            <w:tcW w:w="304" w:type="pct"/>
            <w:vAlign w:val="center"/>
            <w:hideMark/>
          </w:tcPr>
          <w:p w14:paraId="42E108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9154,1</w:t>
            </w:r>
          </w:p>
        </w:tc>
      </w:tr>
      <w:tr w:rsidR="00CC2335" w:rsidRPr="00CC2335" w14:paraId="0330457D" w14:textId="77777777" w:rsidTr="00322D6C">
        <w:trPr>
          <w:trHeight w:val="20"/>
        </w:trPr>
        <w:tc>
          <w:tcPr>
            <w:tcW w:w="5000" w:type="pct"/>
            <w:gridSpan w:val="15"/>
            <w:vAlign w:val="center"/>
            <w:hideMark/>
          </w:tcPr>
          <w:p w14:paraId="356873D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002.02.01.318 - Строительство тепловой сети для подключения перспективного потребителя Многофункциональный досугово-развлекательный комплекс с торговыми площадями с тепловой нагрузкой - 1,674 Гкал/ч в зоне действия СГРЭС-1 (СГМУП «ГТС») </w:t>
            </w:r>
          </w:p>
        </w:tc>
      </w:tr>
      <w:tr w:rsidR="00CC2335" w:rsidRPr="00CC2335" w14:paraId="51E7155A" w14:textId="77777777" w:rsidTr="00322D6C">
        <w:trPr>
          <w:trHeight w:val="20"/>
        </w:trPr>
        <w:tc>
          <w:tcPr>
            <w:tcW w:w="1016" w:type="pct"/>
            <w:vAlign w:val="center"/>
            <w:hideMark/>
          </w:tcPr>
          <w:p w14:paraId="6DE68C1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09984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C10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B99C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B129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95D6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1284,8</w:t>
            </w:r>
          </w:p>
        </w:tc>
        <w:tc>
          <w:tcPr>
            <w:tcW w:w="283" w:type="pct"/>
            <w:vAlign w:val="center"/>
            <w:hideMark/>
          </w:tcPr>
          <w:p w14:paraId="554594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17798,6</w:t>
            </w:r>
          </w:p>
        </w:tc>
        <w:tc>
          <w:tcPr>
            <w:tcW w:w="283" w:type="pct"/>
            <w:vAlign w:val="center"/>
            <w:hideMark/>
          </w:tcPr>
          <w:p w14:paraId="696D0E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DF5A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A089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BFC8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6B8C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E27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811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8337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94A3228" w14:textId="77777777" w:rsidTr="00322D6C">
        <w:trPr>
          <w:trHeight w:val="20"/>
        </w:trPr>
        <w:tc>
          <w:tcPr>
            <w:tcW w:w="1016" w:type="pct"/>
            <w:vAlign w:val="center"/>
            <w:hideMark/>
          </w:tcPr>
          <w:p w14:paraId="292AFD3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1418A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6F7C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F9E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6354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AEE1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1284,8</w:t>
            </w:r>
          </w:p>
        </w:tc>
        <w:tc>
          <w:tcPr>
            <w:tcW w:w="283" w:type="pct"/>
            <w:vAlign w:val="center"/>
            <w:hideMark/>
          </w:tcPr>
          <w:p w14:paraId="5C0D4A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19083,4</w:t>
            </w:r>
          </w:p>
        </w:tc>
        <w:tc>
          <w:tcPr>
            <w:tcW w:w="283" w:type="pct"/>
            <w:vAlign w:val="center"/>
            <w:hideMark/>
          </w:tcPr>
          <w:p w14:paraId="04EE40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19083,4</w:t>
            </w:r>
          </w:p>
        </w:tc>
        <w:tc>
          <w:tcPr>
            <w:tcW w:w="283" w:type="pct"/>
            <w:vAlign w:val="center"/>
            <w:hideMark/>
          </w:tcPr>
          <w:p w14:paraId="432B3C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19083,4</w:t>
            </w:r>
          </w:p>
        </w:tc>
        <w:tc>
          <w:tcPr>
            <w:tcW w:w="283" w:type="pct"/>
            <w:vAlign w:val="center"/>
            <w:hideMark/>
          </w:tcPr>
          <w:p w14:paraId="6CB7AB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19083,4</w:t>
            </w:r>
          </w:p>
        </w:tc>
        <w:tc>
          <w:tcPr>
            <w:tcW w:w="283" w:type="pct"/>
            <w:vAlign w:val="center"/>
            <w:hideMark/>
          </w:tcPr>
          <w:p w14:paraId="5D410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19083,4</w:t>
            </w:r>
          </w:p>
        </w:tc>
        <w:tc>
          <w:tcPr>
            <w:tcW w:w="283" w:type="pct"/>
            <w:vAlign w:val="center"/>
            <w:hideMark/>
          </w:tcPr>
          <w:p w14:paraId="22ADC3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19083,4</w:t>
            </w:r>
          </w:p>
        </w:tc>
        <w:tc>
          <w:tcPr>
            <w:tcW w:w="283" w:type="pct"/>
            <w:vAlign w:val="center"/>
            <w:hideMark/>
          </w:tcPr>
          <w:p w14:paraId="7F2C43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19083,4</w:t>
            </w:r>
          </w:p>
        </w:tc>
        <w:tc>
          <w:tcPr>
            <w:tcW w:w="283" w:type="pct"/>
            <w:vAlign w:val="center"/>
            <w:hideMark/>
          </w:tcPr>
          <w:p w14:paraId="60202C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19083,4</w:t>
            </w:r>
          </w:p>
        </w:tc>
        <w:tc>
          <w:tcPr>
            <w:tcW w:w="304" w:type="pct"/>
            <w:vAlign w:val="center"/>
            <w:hideMark/>
          </w:tcPr>
          <w:p w14:paraId="4D63D0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19083,4</w:t>
            </w:r>
          </w:p>
        </w:tc>
      </w:tr>
      <w:tr w:rsidR="00CC2335" w:rsidRPr="00CC2335" w14:paraId="165B16D1" w14:textId="77777777" w:rsidTr="00322D6C">
        <w:trPr>
          <w:trHeight w:val="20"/>
        </w:trPr>
        <w:tc>
          <w:tcPr>
            <w:tcW w:w="5000" w:type="pct"/>
            <w:gridSpan w:val="15"/>
            <w:vAlign w:val="center"/>
            <w:hideMark/>
          </w:tcPr>
          <w:p w14:paraId="7E72D4C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002.02.01.319 - Строительство тепловой сети для подключения перспективного потребителя Многофункциональный досугово-развлекательный комплекс с торговыми площадями с тепловой нагрузкой - 0,982 Гкал/ч в зоне действия СГРЭС-1 (СГМУП «ГТС») </w:t>
            </w:r>
          </w:p>
        </w:tc>
      </w:tr>
      <w:tr w:rsidR="00CC2335" w:rsidRPr="00CC2335" w14:paraId="2D4E628E" w14:textId="77777777" w:rsidTr="00322D6C">
        <w:trPr>
          <w:trHeight w:val="20"/>
        </w:trPr>
        <w:tc>
          <w:tcPr>
            <w:tcW w:w="1016" w:type="pct"/>
            <w:vAlign w:val="center"/>
            <w:hideMark/>
          </w:tcPr>
          <w:p w14:paraId="3F870F1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5AC3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1ACA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DEA4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FC4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2C84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753,7</w:t>
            </w:r>
          </w:p>
        </w:tc>
        <w:tc>
          <w:tcPr>
            <w:tcW w:w="283" w:type="pct"/>
            <w:vAlign w:val="center"/>
            <w:hideMark/>
          </w:tcPr>
          <w:p w14:paraId="6BEE25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10441,0</w:t>
            </w:r>
          </w:p>
        </w:tc>
        <w:tc>
          <w:tcPr>
            <w:tcW w:w="283" w:type="pct"/>
            <w:vAlign w:val="center"/>
            <w:hideMark/>
          </w:tcPr>
          <w:p w14:paraId="2A1D9D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3DD8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ADC0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B0B2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B13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20CE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A15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DA5D0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8A0BF27" w14:textId="77777777" w:rsidTr="00322D6C">
        <w:trPr>
          <w:trHeight w:val="20"/>
        </w:trPr>
        <w:tc>
          <w:tcPr>
            <w:tcW w:w="1016" w:type="pct"/>
            <w:vAlign w:val="center"/>
            <w:hideMark/>
          </w:tcPr>
          <w:p w14:paraId="3327BEB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6CC90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D361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55D5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F231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204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753,7</w:t>
            </w:r>
          </w:p>
        </w:tc>
        <w:tc>
          <w:tcPr>
            <w:tcW w:w="283" w:type="pct"/>
            <w:vAlign w:val="center"/>
            <w:hideMark/>
          </w:tcPr>
          <w:p w14:paraId="562EEC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613AE8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2C081B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4E03B5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7F62ED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114A2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6562F1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283" w:type="pct"/>
            <w:vAlign w:val="center"/>
            <w:hideMark/>
          </w:tcPr>
          <w:p w14:paraId="1FCD5E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c>
          <w:tcPr>
            <w:tcW w:w="304" w:type="pct"/>
            <w:vAlign w:val="center"/>
            <w:hideMark/>
          </w:tcPr>
          <w:p w14:paraId="24A63D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11194,7</w:t>
            </w:r>
          </w:p>
        </w:tc>
      </w:tr>
      <w:tr w:rsidR="00CC2335" w:rsidRPr="00CC2335" w14:paraId="34F98A69" w14:textId="77777777" w:rsidTr="00322D6C">
        <w:trPr>
          <w:trHeight w:val="20"/>
        </w:trPr>
        <w:tc>
          <w:tcPr>
            <w:tcW w:w="5000" w:type="pct"/>
            <w:gridSpan w:val="15"/>
            <w:vAlign w:val="center"/>
            <w:hideMark/>
          </w:tcPr>
          <w:p w14:paraId="69D1E98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002.02.01.320 - Строительство тепловой сети для подключения перспективного потребителя Многоуровневая автостоянка на 426 м\м с тепловой нагрузкой - 1,536 Гкал/ч в зоне действия СГРЭС-1 (СГМУП «ГТС») </w:t>
            </w:r>
          </w:p>
        </w:tc>
      </w:tr>
      <w:tr w:rsidR="00CC2335" w:rsidRPr="00CC2335" w14:paraId="4C6EC71A" w14:textId="77777777" w:rsidTr="00322D6C">
        <w:trPr>
          <w:trHeight w:val="20"/>
        </w:trPr>
        <w:tc>
          <w:tcPr>
            <w:tcW w:w="1016" w:type="pct"/>
            <w:vAlign w:val="center"/>
            <w:hideMark/>
          </w:tcPr>
          <w:p w14:paraId="643F9CD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7717F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235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F34A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723B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6A27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1178,9</w:t>
            </w:r>
          </w:p>
        </w:tc>
        <w:tc>
          <w:tcPr>
            <w:tcW w:w="283" w:type="pct"/>
            <w:vAlign w:val="center"/>
            <w:hideMark/>
          </w:tcPr>
          <w:p w14:paraId="196958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16331,3</w:t>
            </w:r>
          </w:p>
        </w:tc>
        <w:tc>
          <w:tcPr>
            <w:tcW w:w="283" w:type="pct"/>
            <w:vAlign w:val="center"/>
            <w:hideMark/>
          </w:tcPr>
          <w:p w14:paraId="79675A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F6A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9266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8385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AA9B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1C5C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214C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8D8D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F8EB377" w14:textId="77777777" w:rsidTr="00322D6C">
        <w:trPr>
          <w:trHeight w:val="20"/>
        </w:trPr>
        <w:tc>
          <w:tcPr>
            <w:tcW w:w="1016" w:type="pct"/>
            <w:vAlign w:val="center"/>
            <w:hideMark/>
          </w:tcPr>
          <w:p w14:paraId="50D907A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07C8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AC0B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2F7F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4BA1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7AF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1178,9</w:t>
            </w:r>
          </w:p>
        </w:tc>
        <w:tc>
          <w:tcPr>
            <w:tcW w:w="283" w:type="pct"/>
            <w:vAlign w:val="center"/>
            <w:hideMark/>
          </w:tcPr>
          <w:p w14:paraId="19771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17510,2</w:t>
            </w:r>
          </w:p>
        </w:tc>
        <w:tc>
          <w:tcPr>
            <w:tcW w:w="283" w:type="pct"/>
            <w:vAlign w:val="center"/>
            <w:hideMark/>
          </w:tcPr>
          <w:p w14:paraId="0845E8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17510,2</w:t>
            </w:r>
          </w:p>
        </w:tc>
        <w:tc>
          <w:tcPr>
            <w:tcW w:w="283" w:type="pct"/>
            <w:vAlign w:val="center"/>
            <w:hideMark/>
          </w:tcPr>
          <w:p w14:paraId="7CE569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17510,2</w:t>
            </w:r>
          </w:p>
        </w:tc>
        <w:tc>
          <w:tcPr>
            <w:tcW w:w="283" w:type="pct"/>
            <w:vAlign w:val="center"/>
            <w:hideMark/>
          </w:tcPr>
          <w:p w14:paraId="0809B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17510,2</w:t>
            </w:r>
          </w:p>
        </w:tc>
        <w:tc>
          <w:tcPr>
            <w:tcW w:w="283" w:type="pct"/>
            <w:vAlign w:val="center"/>
            <w:hideMark/>
          </w:tcPr>
          <w:p w14:paraId="78BEA2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17510,2</w:t>
            </w:r>
          </w:p>
        </w:tc>
        <w:tc>
          <w:tcPr>
            <w:tcW w:w="283" w:type="pct"/>
            <w:vAlign w:val="center"/>
            <w:hideMark/>
          </w:tcPr>
          <w:p w14:paraId="44722C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17510,2</w:t>
            </w:r>
          </w:p>
        </w:tc>
        <w:tc>
          <w:tcPr>
            <w:tcW w:w="283" w:type="pct"/>
            <w:vAlign w:val="center"/>
            <w:hideMark/>
          </w:tcPr>
          <w:p w14:paraId="6B2873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17510,2</w:t>
            </w:r>
          </w:p>
        </w:tc>
        <w:tc>
          <w:tcPr>
            <w:tcW w:w="283" w:type="pct"/>
            <w:vAlign w:val="center"/>
            <w:hideMark/>
          </w:tcPr>
          <w:p w14:paraId="09F1B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17510,2</w:t>
            </w:r>
          </w:p>
        </w:tc>
        <w:tc>
          <w:tcPr>
            <w:tcW w:w="304" w:type="pct"/>
            <w:vAlign w:val="center"/>
            <w:hideMark/>
          </w:tcPr>
          <w:p w14:paraId="188634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17510,2</w:t>
            </w:r>
          </w:p>
        </w:tc>
      </w:tr>
      <w:tr w:rsidR="00CC2335" w:rsidRPr="00CC2335" w14:paraId="070F20DA" w14:textId="77777777" w:rsidTr="00322D6C">
        <w:trPr>
          <w:trHeight w:val="20"/>
        </w:trPr>
        <w:tc>
          <w:tcPr>
            <w:tcW w:w="5000" w:type="pct"/>
            <w:gridSpan w:val="15"/>
            <w:vAlign w:val="center"/>
            <w:hideMark/>
          </w:tcPr>
          <w:p w14:paraId="5087DBF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002.02.01.321 - Строительство тепловой сети для подключения перспективного потребителя Гостиница высшего разряда с тепловой нагрузкой - 3,148 Гкал/ч в зоне действия СГРЭС-1 (СГМУП «ГТС») </w:t>
            </w:r>
          </w:p>
        </w:tc>
      </w:tr>
      <w:tr w:rsidR="00CC2335" w:rsidRPr="00CC2335" w14:paraId="39D7D5DD" w14:textId="77777777" w:rsidTr="00322D6C">
        <w:trPr>
          <w:trHeight w:val="20"/>
        </w:trPr>
        <w:tc>
          <w:tcPr>
            <w:tcW w:w="1016" w:type="pct"/>
            <w:vAlign w:val="center"/>
            <w:hideMark/>
          </w:tcPr>
          <w:p w14:paraId="6A6BF78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B04CA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D732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B1D1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C681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236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F358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91F9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37465,0</w:t>
            </w:r>
          </w:p>
        </w:tc>
        <w:tc>
          <w:tcPr>
            <w:tcW w:w="283" w:type="pct"/>
            <w:vAlign w:val="center"/>
            <w:hideMark/>
          </w:tcPr>
          <w:p w14:paraId="4E29C7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E304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3353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91F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A638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CF02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E9A8B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A76DE83" w14:textId="77777777" w:rsidTr="00322D6C">
        <w:trPr>
          <w:trHeight w:val="20"/>
        </w:trPr>
        <w:tc>
          <w:tcPr>
            <w:tcW w:w="1016" w:type="pct"/>
            <w:vAlign w:val="center"/>
            <w:hideMark/>
          </w:tcPr>
          <w:p w14:paraId="283462B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CBBE1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D019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5C13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5B80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DD5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A620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33AA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37465,0</w:t>
            </w:r>
          </w:p>
        </w:tc>
        <w:tc>
          <w:tcPr>
            <w:tcW w:w="283" w:type="pct"/>
            <w:vAlign w:val="center"/>
            <w:hideMark/>
          </w:tcPr>
          <w:p w14:paraId="3522FA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37465,0</w:t>
            </w:r>
          </w:p>
        </w:tc>
        <w:tc>
          <w:tcPr>
            <w:tcW w:w="283" w:type="pct"/>
            <w:vAlign w:val="center"/>
            <w:hideMark/>
          </w:tcPr>
          <w:p w14:paraId="19F6B6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37465,0</w:t>
            </w:r>
          </w:p>
        </w:tc>
        <w:tc>
          <w:tcPr>
            <w:tcW w:w="283" w:type="pct"/>
            <w:vAlign w:val="center"/>
            <w:hideMark/>
          </w:tcPr>
          <w:p w14:paraId="28B7D0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37465,0</w:t>
            </w:r>
          </w:p>
        </w:tc>
        <w:tc>
          <w:tcPr>
            <w:tcW w:w="283" w:type="pct"/>
            <w:vAlign w:val="center"/>
            <w:hideMark/>
          </w:tcPr>
          <w:p w14:paraId="2EC8F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37465,0</w:t>
            </w:r>
          </w:p>
        </w:tc>
        <w:tc>
          <w:tcPr>
            <w:tcW w:w="283" w:type="pct"/>
            <w:vAlign w:val="center"/>
            <w:hideMark/>
          </w:tcPr>
          <w:p w14:paraId="6E35A2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37465,0</w:t>
            </w:r>
          </w:p>
        </w:tc>
        <w:tc>
          <w:tcPr>
            <w:tcW w:w="283" w:type="pct"/>
            <w:vAlign w:val="center"/>
            <w:hideMark/>
          </w:tcPr>
          <w:p w14:paraId="1A9791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37465,0</w:t>
            </w:r>
          </w:p>
        </w:tc>
        <w:tc>
          <w:tcPr>
            <w:tcW w:w="304" w:type="pct"/>
            <w:vAlign w:val="center"/>
            <w:hideMark/>
          </w:tcPr>
          <w:p w14:paraId="43C57D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37465,0</w:t>
            </w:r>
          </w:p>
        </w:tc>
      </w:tr>
      <w:tr w:rsidR="00CC2335" w:rsidRPr="00CC2335" w14:paraId="5FC8B446" w14:textId="77777777" w:rsidTr="00322D6C">
        <w:trPr>
          <w:trHeight w:val="20"/>
        </w:trPr>
        <w:tc>
          <w:tcPr>
            <w:tcW w:w="5000" w:type="pct"/>
            <w:gridSpan w:val="15"/>
            <w:vAlign w:val="center"/>
            <w:hideMark/>
          </w:tcPr>
          <w:p w14:paraId="0D43094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002.02.01.322 - Строительство тепловой сети для подключения перспективного потребителя Конференц-центр с тепловой нагрузкой - 1,257 Гкал/ч в зоне действия СГРЭС-1 (СГМУП «ГТС») </w:t>
            </w:r>
          </w:p>
        </w:tc>
      </w:tr>
      <w:tr w:rsidR="00CC2335" w:rsidRPr="00CC2335" w14:paraId="67FDAECA" w14:textId="77777777" w:rsidTr="00322D6C">
        <w:trPr>
          <w:trHeight w:val="20"/>
        </w:trPr>
        <w:tc>
          <w:tcPr>
            <w:tcW w:w="1016" w:type="pct"/>
            <w:vAlign w:val="center"/>
            <w:hideMark/>
          </w:tcPr>
          <w:p w14:paraId="31B8D17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A47F1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06F6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3287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96FA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0B5C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C8F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1006,0</w:t>
            </w:r>
          </w:p>
        </w:tc>
        <w:tc>
          <w:tcPr>
            <w:tcW w:w="283" w:type="pct"/>
            <w:vAlign w:val="center"/>
            <w:hideMark/>
          </w:tcPr>
          <w:p w14:paraId="6981C6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13912,6</w:t>
            </w:r>
          </w:p>
        </w:tc>
        <w:tc>
          <w:tcPr>
            <w:tcW w:w="283" w:type="pct"/>
            <w:vAlign w:val="center"/>
            <w:hideMark/>
          </w:tcPr>
          <w:p w14:paraId="32A176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5E2A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182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89B9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96F0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945D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AE6EC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8808D3B" w14:textId="77777777" w:rsidTr="00322D6C">
        <w:trPr>
          <w:trHeight w:val="20"/>
        </w:trPr>
        <w:tc>
          <w:tcPr>
            <w:tcW w:w="1016" w:type="pct"/>
            <w:vAlign w:val="center"/>
            <w:hideMark/>
          </w:tcPr>
          <w:p w14:paraId="0A275E7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5EC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FD6C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2BF6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A24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3BD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7DFD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1006,0</w:t>
            </w:r>
          </w:p>
        </w:tc>
        <w:tc>
          <w:tcPr>
            <w:tcW w:w="283" w:type="pct"/>
            <w:vAlign w:val="center"/>
            <w:hideMark/>
          </w:tcPr>
          <w:p w14:paraId="207ED7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14918,6</w:t>
            </w:r>
          </w:p>
        </w:tc>
        <w:tc>
          <w:tcPr>
            <w:tcW w:w="283" w:type="pct"/>
            <w:vAlign w:val="center"/>
            <w:hideMark/>
          </w:tcPr>
          <w:p w14:paraId="3D22DE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14918,6</w:t>
            </w:r>
          </w:p>
        </w:tc>
        <w:tc>
          <w:tcPr>
            <w:tcW w:w="283" w:type="pct"/>
            <w:vAlign w:val="center"/>
            <w:hideMark/>
          </w:tcPr>
          <w:p w14:paraId="7DBDE7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14918,6</w:t>
            </w:r>
          </w:p>
        </w:tc>
        <w:tc>
          <w:tcPr>
            <w:tcW w:w="283" w:type="pct"/>
            <w:vAlign w:val="center"/>
            <w:hideMark/>
          </w:tcPr>
          <w:p w14:paraId="797487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14918,6</w:t>
            </w:r>
          </w:p>
        </w:tc>
        <w:tc>
          <w:tcPr>
            <w:tcW w:w="283" w:type="pct"/>
            <w:vAlign w:val="center"/>
            <w:hideMark/>
          </w:tcPr>
          <w:p w14:paraId="068CF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14918,6</w:t>
            </w:r>
          </w:p>
        </w:tc>
        <w:tc>
          <w:tcPr>
            <w:tcW w:w="283" w:type="pct"/>
            <w:vAlign w:val="center"/>
            <w:hideMark/>
          </w:tcPr>
          <w:p w14:paraId="682892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14918,6</w:t>
            </w:r>
          </w:p>
        </w:tc>
        <w:tc>
          <w:tcPr>
            <w:tcW w:w="283" w:type="pct"/>
            <w:vAlign w:val="center"/>
            <w:hideMark/>
          </w:tcPr>
          <w:p w14:paraId="777A5E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14918,6</w:t>
            </w:r>
          </w:p>
        </w:tc>
        <w:tc>
          <w:tcPr>
            <w:tcW w:w="304" w:type="pct"/>
            <w:vAlign w:val="center"/>
            <w:hideMark/>
          </w:tcPr>
          <w:p w14:paraId="2C75A6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14918,6</w:t>
            </w:r>
          </w:p>
        </w:tc>
      </w:tr>
      <w:tr w:rsidR="00CC2335" w:rsidRPr="00CC2335" w14:paraId="23CA5FA5" w14:textId="77777777" w:rsidTr="00322D6C">
        <w:trPr>
          <w:trHeight w:val="20"/>
        </w:trPr>
        <w:tc>
          <w:tcPr>
            <w:tcW w:w="5000" w:type="pct"/>
            <w:gridSpan w:val="15"/>
            <w:vAlign w:val="center"/>
            <w:hideMark/>
          </w:tcPr>
          <w:p w14:paraId="36B6F46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002.02.01.323 - Строительство тепловой сети для подключения перспективного потребителя Центр перспективного развития СУРГУ с тепловой нагрузкой - 1,997 Гкал/ч в зоне действия СГРЭС-1 (СГМУП «ГТС») </w:t>
            </w:r>
          </w:p>
        </w:tc>
      </w:tr>
      <w:tr w:rsidR="00CC2335" w:rsidRPr="00CC2335" w14:paraId="0C5D23F5" w14:textId="77777777" w:rsidTr="00322D6C">
        <w:trPr>
          <w:trHeight w:val="20"/>
        </w:trPr>
        <w:tc>
          <w:tcPr>
            <w:tcW w:w="1016" w:type="pct"/>
            <w:vAlign w:val="center"/>
            <w:hideMark/>
          </w:tcPr>
          <w:p w14:paraId="25C4031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B6CA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7D4E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3F88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5DDD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0E03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AAF9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1598,2</w:t>
            </w:r>
          </w:p>
        </w:tc>
        <w:tc>
          <w:tcPr>
            <w:tcW w:w="283" w:type="pct"/>
            <w:vAlign w:val="center"/>
            <w:hideMark/>
          </w:tcPr>
          <w:p w14:paraId="5234CB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22103,1</w:t>
            </w:r>
          </w:p>
        </w:tc>
        <w:tc>
          <w:tcPr>
            <w:tcW w:w="283" w:type="pct"/>
            <w:vAlign w:val="center"/>
            <w:hideMark/>
          </w:tcPr>
          <w:p w14:paraId="4E7A49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5983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15CD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8C47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A430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EBF9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CD9D8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7FFFF39" w14:textId="77777777" w:rsidTr="00322D6C">
        <w:trPr>
          <w:trHeight w:val="20"/>
        </w:trPr>
        <w:tc>
          <w:tcPr>
            <w:tcW w:w="1016" w:type="pct"/>
            <w:vAlign w:val="center"/>
            <w:hideMark/>
          </w:tcPr>
          <w:p w14:paraId="6C39183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561CD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115B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E2E1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F5A3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863F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43AC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1598,2</w:t>
            </w:r>
          </w:p>
        </w:tc>
        <w:tc>
          <w:tcPr>
            <w:tcW w:w="283" w:type="pct"/>
            <w:vAlign w:val="center"/>
            <w:hideMark/>
          </w:tcPr>
          <w:p w14:paraId="084245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23701,2</w:t>
            </w:r>
          </w:p>
        </w:tc>
        <w:tc>
          <w:tcPr>
            <w:tcW w:w="283" w:type="pct"/>
            <w:vAlign w:val="center"/>
            <w:hideMark/>
          </w:tcPr>
          <w:p w14:paraId="716A5A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23701,2</w:t>
            </w:r>
          </w:p>
        </w:tc>
        <w:tc>
          <w:tcPr>
            <w:tcW w:w="283" w:type="pct"/>
            <w:vAlign w:val="center"/>
            <w:hideMark/>
          </w:tcPr>
          <w:p w14:paraId="1828F4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23701,2</w:t>
            </w:r>
          </w:p>
        </w:tc>
        <w:tc>
          <w:tcPr>
            <w:tcW w:w="283" w:type="pct"/>
            <w:vAlign w:val="center"/>
            <w:hideMark/>
          </w:tcPr>
          <w:p w14:paraId="763246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23701,2</w:t>
            </w:r>
          </w:p>
        </w:tc>
        <w:tc>
          <w:tcPr>
            <w:tcW w:w="283" w:type="pct"/>
            <w:vAlign w:val="center"/>
            <w:hideMark/>
          </w:tcPr>
          <w:p w14:paraId="01CF61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23701,2</w:t>
            </w:r>
          </w:p>
        </w:tc>
        <w:tc>
          <w:tcPr>
            <w:tcW w:w="283" w:type="pct"/>
            <w:vAlign w:val="center"/>
            <w:hideMark/>
          </w:tcPr>
          <w:p w14:paraId="0BE8AE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23701,2</w:t>
            </w:r>
          </w:p>
        </w:tc>
        <w:tc>
          <w:tcPr>
            <w:tcW w:w="283" w:type="pct"/>
            <w:vAlign w:val="center"/>
            <w:hideMark/>
          </w:tcPr>
          <w:p w14:paraId="786801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23701,2</w:t>
            </w:r>
          </w:p>
        </w:tc>
        <w:tc>
          <w:tcPr>
            <w:tcW w:w="304" w:type="pct"/>
            <w:vAlign w:val="center"/>
            <w:hideMark/>
          </w:tcPr>
          <w:p w14:paraId="4909CC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23701,2</w:t>
            </w:r>
          </w:p>
        </w:tc>
      </w:tr>
      <w:tr w:rsidR="00CC2335" w:rsidRPr="00CC2335" w14:paraId="3213704E" w14:textId="77777777" w:rsidTr="00322D6C">
        <w:trPr>
          <w:trHeight w:val="20"/>
        </w:trPr>
        <w:tc>
          <w:tcPr>
            <w:tcW w:w="5000" w:type="pct"/>
            <w:gridSpan w:val="15"/>
            <w:vAlign w:val="center"/>
            <w:hideMark/>
          </w:tcPr>
          <w:p w14:paraId="52EEE6A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002.02.01.324 - Строительство тепловой сети для подключения перспективного потребителя Музейно-выставочный центр с тепловой нагрузкой - 1,1 Гкал/ч в зоне действия СГРЭС-1 (СГМУП «ГТС») </w:t>
            </w:r>
          </w:p>
        </w:tc>
      </w:tr>
      <w:tr w:rsidR="00CC2335" w:rsidRPr="00CC2335" w14:paraId="6F17788A" w14:textId="77777777" w:rsidTr="00322D6C">
        <w:trPr>
          <w:trHeight w:val="20"/>
        </w:trPr>
        <w:tc>
          <w:tcPr>
            <w:tcW w:w="1016" w:type="pct"/>
            <w:vAlign w:val="center"/>
            <w:hideMark/>
          </w:tcPr>
          <w:p w14:paraId="2EC83FC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34438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3179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FC05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7301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0156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60FC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B4CF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13091,3</w:t>
            </w:r>
          </w:p>
        </w:tc>
        <w:tc>
          <w:tcPr>
            <w:tcW w:w="283" w:type="pct"/>
            <w:vAlign w:val="center"/>
            <w:hideMark/>
          </w:tcPr>
          <w:p w14:paraId="218A7C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E79F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D3B1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5D02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388D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9783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28BFA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BD3CCC3" w14:textId="77777777" w:rsidTr="00322D6C">
        <w:trPr>
          <w:trHeight w:val="20"/>
        </w:trPr>
        <w:tc>
          <w:tcPr>
            <w:tcW w:w="1016" w:type="pct"/>
            <w:vAlign w:val="center"/>
            <w:hideMark/>
          </w:tcPr>
          <w:p w14:paraId="727842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A96C9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CD18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1EE4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24C8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325F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875B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D372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13091,3</w:t>
            </w:r>
          </w:p>
        </w:tc>
        <w:tc>
          <w:tcPr>
            <w:tcW w:w="283" w:type="pct"/>
            <w:vAlign w:val="center"/>
            <w:hideMark/>
          </w:tcPr>
          <w:p w14:paraId="4AE617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13091,3</w:t>
            </w:r>
          </w:p>
        </w:tc>
        <w:tc>
          <w:tcPr>
            <w:tcW w:w="283" w:type="pct"/>
            <w:vAlign w:val="center"/>
            <w:hideMark/>
          </w:tcPr>
          <w:p w14:paraId="7815DF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13091,3</w:t>
            </w:r>
          </w:p>
        </w:tc>
        <w:tc>
          <w:tcPr>
            <w:tcW w:w="283" w:type="pct"/>
            <w:vAlign w:val="center"/>
            <w:hideMark/>
          </w:tcPr>
          <w:p w14:paraId="7A3EE2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13091,3</w:t>
            </w:r>
          </w:p>
        </w:tc>
        <w:tc>
          <w:tcPr>
            <w:tcW w:w="283" w:type="pct"/>
            <w:vAlign w:val="center"/>
            <w:hideMark/>
          </w:tcPr>
          <w:p w14:paraId="59973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13091,3</w:t>
            </w:r>
          </w:p>
        </w:tc>
        <w:tc>
          <w:tcPr>
            <w:tcW w:w="283" w:type="pct"/>
            <w:vAlign w:val="center"/>
            <w:hideMark/>
          </w:tcPr>
          <w:p w14:paraId="18CC4A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13091,3</w:t>
            </w:r>
          </w:p>
        </w:tc>
        <w:tc>
          <w:tcPr>
            <w:tcW w:w="283" w:type="pct"/>
            <w:vAlign w:val="center"/>
            <w:hideMark/>
          </w:tcPr>
          <w:p w14:paraId="705219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13091,3</w:t>
            </w:r>
          </w:p>
        </w:tc>
        <w:tc>
          <w:tcPr>
            <w:tcW w:w="304" w:type="pct"/>
            <w:vAlign w:val="center"/>
            <w:hideMark/>
          </w:tcPr>
          <w:p w14:paraId="18AF65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13091,3</w:t>
            </w:r>
          </w:p>
        </w:tc>
      </w:tr>
      <w:tr w:rsidR="00CC2335" w:rsidRPr="00CC2335" w14:paraId="212E0FF7" w14:textId="77777777" w:rsidTr="00322D6C">
        <w:trPr>
          <w:trHeight w:val="20"/>
        </w:trPr>
        <w:tc>
          <w:tcPr>
            <w:tcW w:w="5000" w:type="pct"/>
            <w:gridSpan w:val="15"/>
            <w:vAlign w:val="center"/>
            <w:hideMark/>
          </w:tcPr>
          <w:p w14:paraId="2763227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002.02.01.325 - Строительство тепловой сети для подключения перспективного потребителя Центр социально-культурного назначения с тепловой нагрузкой - 1,088 Гкал/ч в зоне действия СГРЭС-1 (СГМУП «ГТС») </w:t>
            </w:r>
          </w:p>
        </w:tc>
      </w:tr>
      <w:tr w:rsidR="00CC2335" w:rsidRPr="00CC2335" w14:paraId="5D3F1A4D" w14:textId="77777777" w:rsidTr="00322D6C">
        <w:trPr>
          <w:trHeight w:val="20"/>
        </w:trPr>
        <w:tc>
          <w:tcPr>
            <w:tcW w:w="1016" w:type="pct"/>
            <w:vAlign w:val="center"/>
            <w:hideMark/>
          </w:tcPr>
          <w:p w14:paraId="7F273D4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6803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6C4B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A03A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607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CBE9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C95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6EA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12948,5</w:t>
            </w:r>
          </w:p>
        </w:tc>
        <w:tc>
          <w:tcPr>
            <w:tcW w:w="283" w:type="pct"/>
            <w:vAlign w:val="center"/>
            <w:hideMark/>
          </w:tcPr>
          <w:p w14:paraId="4B9FFE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F59A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24BA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20D8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2031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234F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69F6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4065E5B" w14:textId="77777777" w:rsidTr="00322D6C">
        <w:trPr>
          <w:trHeight w:val="20"/>
        </w:trPr>
        <w:tc>
          <w:tcPr>
            <w:tcW w:w="1016" w:type="pct"/>
            <w:vAlign w:val="center"/>
            <w:hideMark/>
          </w:tcPr>
          <w:p w14:paraId="58E0EC7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47DB77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77E8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1285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A79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899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0B9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DAE6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12948,5</w:t>
            </w:r>
          </w:p>
        </w:tc>
        <w:tc>
          <w:tcPr>
            <w:tcW w:w="283" w:type="pct"/>
            <w:vAlign w:val="center"/>
            <w:hideMark/>
          </w:tcPr>
          <w:p w14:paraId="4ABFD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12948,5</w:t>
            </w:r>
          </w:p>
        </w:tc>
        <w:tc>
          <w:tcPr>
            <w:tcW w:w="283" w:type="pct"/>
            <w:vAlign w:val="center"/>
            <w:hideMark/>
          </w:tcPr>
          <w:p w14:paraId="3C1572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12948,5</w:t>
            </w:r>
          </w:p>
        </w:tc>
        <w:tc>
          <w:tcPr>
            <w:tcW w:w="283" w:type="pct"/>
            <w:vAlign w:val="center"/>
            <w:hideMark/>
          </w:tcPr>
          <w:p w14:paraId="1DE26D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12948,5</w:t>
            </w:r>
          </w:p>
        </w:tc>
        <w:tc>
          <w:tcPr>
            <w:tcW w:w="283" w:type="pct"/>
            <w:vAlign w:val="center"/>
            <w:hideMark/>
          </w:tcPr>
          <w:p w14:paraId="127C98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12948,5</w:t>
            </w:r>
          </w:p>
        </w:tc>
        <w:tc>
          <w:tcPr>
            <w:tcW w:w="283" w:type="pct"/>
            <w:vAlign w:val="center"/>
            <w:hideMark/>
          </w:tcPr>
          <w:p w14:paraId="50E8D3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12948,5</w:t>
            </w:r>
          </w:p>
        </w:tc>
        <w:tc>
          <w:tcPr>
            <w:tcW w:w="283" w:type="pct"/>
            <w:vAlign w:val="center"/>
            <w:hideMark/>
          </w:tcPr>
          <w:p w14:paraId="0EFCDA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12948,5</w:t>
            </w:r>
          </w:p>
        </w:tc>
        <w:tc>
          <w:tcPr>
            <w:tcW w:w="304" w:type="pct"/>
            <w:vAlign w:val="center"/>
            <w:hideMark/>
          </w:tcPr>
          <w:p w14:paraId="1548C6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12948,5</w:t>
            </w:r>
          </w:p>
        </w:tc>
      </w:tr>
      <w:tr w:rsidR="00CC2335" w:rsidRPr="00CC2335" w14:paraId="7E6E7C50" w14:textId="77777777" w:rsidTr="00322D6C">
        <w:trPr>
          <w:trHeight w:val="20"/>
        </w:trPr>
        <w:tc>
          <w:tcPr>
            <w:tcW w:w="5000" w:type="pct"/>
            <w:gridSpan w:val="15"/>
            <w:vAlign w:val="center"/>
            <w:hideMark/>
          </w:tcPr>
          <w:p w14:paraId="235E945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002.02.01.326 - Строительство тепловой сети для подключения перспективного потребителя Инвестиционная площадка № 23. Подземная автостоянка с тепловой нагрузкой - 0,049 Гкал/ч в зоне действия СГРЭС-1 (СГМУП «ГТС») </w:t>
            </w:r>
          </w:p>
        </w:tc>
      </w:tr>
      <w:tr w:rsidR="00CC2335" w:rsidRPr="00CC2335" w14:paraId="6E68A81B" w14:textId="77777777" w:rsidTr="00322D6C">
        <w:trPr>
          <w:trHeight w:val="20"/>
        </w:trPr>
        <w:tc>
          <w:tcPr>
            <w:tcW w:w="1016" w:type="pct"/>
            <w:vAlign w:val="center"/>
            <w:hideMark/>
          </w:tcPr>
          <w:p w14:paraId="6FA402A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20752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0180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B841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C303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9F8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FA2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28F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6284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8A02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FED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5534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BAE9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9733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CB107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769,8</w:t>
            </w:r>
          </w:p>
        </w:tc>
      </w:tr>
      <w:tr w:rsidR="00CC2335" w:rsidRPr="00CC2335" w14:paraId="4A60449B" w14:textId="77777777" w:rsidTr="00322D6C">
        <w:trPr>
          <w:trHeight w:val="20"/>
        </w:trPr>
        <w:tc>
          <w:tcPr>
            <w:tcW w:w="1016" w:type="pct"/>
            <w:vAlign w:val="center"/>
            <w:hideMark/>
          </w:tcPr>
          <w:p w14:paraId="400615F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4854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C71B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6D86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A09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BC52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BE33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C90E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49E6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0B6C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199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AE2C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E420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AEE1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91FF7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769,8</w:t>
            </w:r>
          </w:p>
        </w:tc>
      </w:tr>
      <w:tr w:rsidR="00CC2335" w:rsidRPr="00CC2335" w14:paraId="05EF2B7B" w14:textId="77777777" w:rsidTr="00322D6C">
        <w:trPr>
          <w:trHeight w:val="20"/>
        </w:trPr>
        <w:tc>
          <w:tcPr>
            <w:tcW w:w="5000" w:type="pct"/>
            <w:gridSpan w:val="15"/>
            <w:vAlign w:val="center"/>
            <w:hideMark/>
          </w:tcPr>
          <w:p w14:paraId="6A34C82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002.02.01.327 - Строительство тепловой сети для подключения перспективного потребителя Инвестиционная площадка № 24. Подземная</w:t>
            </w:r>
            <w:r w:rsidRPr="00CC2335">
              <w:rPr>
                <w:rFonts w:ascii="Times New Roman" w:hAnsi="Times New Roman"/>
                <w:b/>
                <w:bCs/>
                <w:color w:val="000000"/>
                <w:spacing w:val="0"/>
                <w:sz w:val="20"/>
                <w:szCs w:val="20"/>
                <w:lang w:eastAsia="ru-RU"/>
              </w:rPr>
              <w:br/>
              <w:t xml:space="preserve">автостоянка с тепловой нагрузкой - 0,049 Гкал/ч в зоне действия СГРЭС-1 (СГМУП «ГТС») </w:t>
            </w:r>
          </w:p>
        </w:tc>
      </w:tr>
      <w:tr w:rsidR="00CC2335" w:rsidRPr="00CC2335" w14:paraId="0CE857CB" w14:textId="77777777" w:rsidTr="00322D6C">
        <w:trPr>
          <w:trHeight w:val="20"/>
        </w:trPr>
        <w:tc>
          <w:tcPr>
            <w:tcW w:w="1016" w:type="pct"/>
            <w:vAlign w:val="center"/>
            <w:hideMark/>
          </w:tcPr>
          <w:p w14:paraId="4363C0B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4E4D4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B2FF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928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5773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085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52B4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DC9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D58B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558B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C2BF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4A4F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682,8</w:t>
            </w:r>
          </w:p>
        </w:tc>
        <w:tc>
          <w:tcPr>
            <w:tcW w:w="283" w:type="pct"/>
            <w:vAlign w:val="center"/>
            <w:hideMark/>
          </w:tcPr>
          <w:p w14:paraId="58E532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CAC6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D2FC6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04372C6" w14:textId="77777777" w:rsidTr="00322D6C">
        <w:trPr>
          <w:trHeight w:val="20"/>
        </w:trPr>
        <w:tc>
          <w:tcPr>
            <w:tcW w:w="1016" w:type="pct"/>
            <w:vAlign w:val="center"/>
            <w:hideMark/>
          </w:tcPr>
          <w:p w14:paraId="487CC86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62035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205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6B9D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A0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6070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705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F764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CF2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399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759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3030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682,8</w:t>
            </w:r>
          </w:p>
        </w:tc>
        <w:tc>
          <w:tcPr>
            <w:tcW w:w="283" w:type="pct"/>
            <w:vAlign w:val="center"/>
            <w:hideMark/>
          </w:tcPr>
          <w:p w14:paraId="59CFDD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682,8</w:t>
            </w:r>
          </w:p>
        </w:tc>
        <w:tc>
          <w:tcPr>
            <w:tcW w:w="283" w:type="pct"/>
            <w:vAlign w:val="center"/>
            <w:hideMark/>
          </w:tcPr>
          <w:p w14:paraId="167E3A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682,8</w:t>
            </w:r>
          </w:p>
        </w:tc>
        <w:tc>
          <w:tcPr>
            <w:tcW w:w="304" w:type="pct"/>
            <w:vAlign w:val="center"/>
            <w:hideMark/>
          </w:tcPr>
          <w:p w14:paraId="0388C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682,8</w:t>
            </w:r>
          </w:p>
        </w:tc>
      </w:tr>
      <w:tr w:rsidR="00CC2335" w:rsidRPr="00CC2335" w14:paraId="042370A7" w14:textId="77777777" w:rsidTr="00322D6C">
        <w:trPr>
          <w:trHeight w:val="20"/>
        </w:trPr>
        <w:tc>
          <w:tcPr>
            <w:tcW w:w="5000" w:type="pct"/>
            <w:gridSpan w:val="15"/>
            <w:vAlign w:val="center"/>
            <w:hideMark/>
          </w:tcPr>
          <w:p w14:paraId="2696D98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002.02.01.328 - Строительство тепловой сети для подключения перспективного потребителя Инвестиционная площадка № 25. Подземная</w:t>
            </w:r>
            <w:r w:rsidRPr="00CC2335">
              <w:rPr>
                <w:rFonts w:ascii="Times New Roman" w:hAnsi="Times New Roman"/>
                <w:b/>
                <w:bCs/>
                <w:color w:val="000000"/>
                <w:spacing w:val="0"/>
                <w:sz w:val="20"/>
                <w:szCs w:val="20"/>
                <w:lang w:eastAsia="ru-RU"/>
              </w:rPr>
              <w:br/>
              <w:t xml:space="preserve">автостоянка с тепловой нагрузкой - 0,049 Гкал/ч в зоне действия СГРЭС-1 (СГМУП «ГТС») </w:t>
            </w:r>
          </w:p>
        </w:tc>
      </w:tr>
      <w:tr w:rsidR="00CC2335" w:rsidRPr="00CC2335" w14:paraId="53DD15A0" w14:textId="77777777" w:rsidTr="00322D6C">
        <w:trPr>
          <w:trHeight w:val="20"/>
        </w:trPr>
        <w:tc>
          <w:tcPr>
            <w:tcW w:w="1016" w:type="pct"/>
            <w:vAlign w:val="center"/>
            <w:hideMark/>
          </w:tcPr>
          <w:p w14:paraId="5EA5660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A47C6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C74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6EFB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A694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A2E5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4577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F7E0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686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112C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120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7888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47,8</w:t>
            </w:r>
          </w:p>
        </w:tc>
        <w:tc>
          <w:tcPr>
            <w:tcW w:w="283" w:type="pct"/>
            <w:vAlign w:val="center"/>
            <w:hideMark/>
          </w:tcPr>
          <w:p w14:paraId="44165A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660,6</w:t>
            </w:r>
          </w:p>
        </w:tc>
        <w:tc>
          <w:tcPr>
            <w:tcW w:w="283" w:type="pct"/>
            <w:vAlign w:val="center"/>
            <w:hideMark/>
          </w:tcPr>
          <w:p w14:paraId="28989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20D50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497ADBC" w14:textId="77777777" w:rsidTr="00322D6C">
        <w:trPr>
          <w:trHeight w:val="20"/>
        </w:trPr>
        <w:tc>
          <w:tcPr>
            <w:tcW w:w="1016" w:type="pct"/>
            <w:vAlign w:val="center"/>
            <w:hideMark/>
          </w:tcPr>
          <w:p w14:paraId="639382F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D1498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208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340E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27AD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3BC7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5FBD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F6BE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EF7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640A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E7D3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9AED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47,8</w:t>
            </w:r>
          </w:p>
        </w:tc>
        <w:tc>
          <w:tcPr>
            <w:tcW w:w="283" w:type="pct"/>
            <w:vAlign w:val="center"/>
            <w:hideMark/>
          </w:tcPr>
          <w:p w14:paraId="2C88FE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708,4</w:t>
            </w:r>
          </w:p>
        </w:tc>
        <w:tc>
          <w:tcPr>
            <w:tcW w:w="283" w:type="pct"/>
            <w:vAlign w:val="center"/>
            <w:hideMark/>
          </w:tcPr>
          <w:p w14:paraId="1E94C4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708,4</w:t>
            </w:r>
          </w:p>
        </w:tc>
        <w:tc>
          <w:tcPr>
            <w:tcW w:w="304" w:type="pct"/>
            <w:vAlign w:val="center"/>
            <w:hideMark/>
          </w:tcPr>
          <w:p w14:paraId="4C4A2C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708,4</w:t>
            </w:r>
          </w:p>
        </w:tc>
      </w:tr>
      <w:tr w:rsidR="00CC2335" w:rsidRPr="00CC2335" w14:paraId="0C78A7AE" w14:textId="77777777" w:rsidTr="00322D6C">
        <w:trPr>
          <w:trHeight w:val="20"/>
        </w:trPr>
        <w:tc>
          <w:tcPr>
            <w:tcW w:w="5000" w:type="pct"/>
            <w:gridSpan w:val="15"/>
            <w:vAlign w:val="center"/>
            <w:hideMark/>
          </w:tcPr>
          <w:p w14:paraId="59F0F87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002.02.01.329 - Строительство тепловой сети для подключения перспективного потребителя Инвестиционная площадка № 26. Подземная</w:t>
            </w:r>
            <w:r w:rsidRPr="00CC2335">
              <w:rPr>
                <w:rFonts w:ascii="Times New Roman" w:hAnsi="Times New Roman"/>
                <w:b/>
                <w:bCs/>
                <w:color w:val="000000"/>
                <w:spacing w:val="0"/>
                <w:sz w:val="20"/>
                <w:szCs w:val="20"/>
                <w:lang w:eastAsia="ru-RU"/>
              </w:rPr>
              <w:br/>
              <w:t xml:space="preserve">автостоянка с тепловой нагрузкой - 0,049 Гкал/ч в зоне действия СГРЭС-1 (СГМУП «ГТС») </w:t>
            </w:r>
          </w:p>
        </w:tc>
      </w:tr>
      <w:tr w:rsidR="00CC2335" w:rsidRPr="00CC2335" w14:paraId="041A9757" w14:textId="77777777" w:rsidTr="00322D6C">
        <w:trPr>
          <w:trHeight w:val="20"/>
        </w:trPr>
        <w:tc>
          <w:tcPr>
            <w:tcW w:w="1016" w:type="pct"/>
            <w:vAlign w:val="center"/>
            <w:hideMark/>
          </w:tcPr>
          <w:p w14:paraId="0BC565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ECFD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FDE9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0692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39F6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C098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9F09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32C9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5D61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60F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5A5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94BF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8611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w:t>
            </w:r>
          </w:p>
        </w:tc>
        <w:tc>
          <w:tcPr>
            <w:tcW w:w="283" w:type="pct"/>
            <w:vAlign w:val="center"/>
            <w:hideMark/>
          </w:tcPr>
          <w:p w14:paraId="3557E7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686,1</w:t>
            </w:r>
          </w:p>
        </w:tc>
        <w:tc>
          <w:tcPr>
            <w:tcW w:w="304" w:type="pct"/>
            <w:vAlign w:val="center"/>
            <w:hideMark/>
          </w:tcPr>
          <w:p w14:paraId="086775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453F0DE" w14:textId="77777777" w:rsidTr="00322D6C">
        <w:trPr>
          <w:trHeight w:val="20"/>
        </w:trPr>
        <w:tc>
          <w:tcPr>
            <w:tcW w:w="1016" w:type="pct"/>
            <w:vAlign w:val="center"/>
            <w:hideMark/>
          </w:tcPr>
          <w:p w14:paraId="0B2C932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81577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A329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7EEE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9564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42AC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DB3B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9539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C11D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9BFA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E2B7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B15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4FC3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49,7</w:t>
            </w:r>
          </w:p>
        </w:tc>
        <w:tc>
          <w:tcPr>
            <w:tcW w:w="283" w:type="pct"/>
            <w:vAlign w:val="center"/>
            <w:hideMark/>
          </w:tcPr>
          <w:p w14:paraId="2406A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735,8</w:t>
            </w:r>
          </w:p>
        </w:tc>
        <w:tc>
          <w:tcPr>
            <w:tcW w:w="304" w:type="pct"/>
            <w:vAlign w:val="center"/>
            <w:hideMark/>
          </w:tcPr>
          <w:p w14:paraId="2EE7F9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735,8</w:t>
            </w:r>
          </w:p>
        </w:tc>
      </w:tr>
      <w:tr w:rsidR="00CC2335" w:rsidRPr="00CC2335" w14:paraId="4C361F17" w14:textId="77777777" w:rsidTr="00322D6C">
        <w:trPr>
          <w:trHeight w:val="20"/>
        </w:trPr>
        <w:tc>
          <w:tcPr>
            <w:tcW w:w="5000" w:type="pct"/>
            <w:gridSpan w:val="15"/>
            <w:vAlign w:val="center"/>
            <w:hideMark/>
          </w:tcPr>
          <w:p w14:paraId="734C2BB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002.02.01.330 - Строительство тепловой сети для подключения перспективного потребителя БУ ХМАО-Югры "Сургутская окружная клиническая больница Терапевтический корпус (Энергетиков 20) с тепловой нагрузкой - 0,839 Гкал/ч в зоне действия Котельная №3 (СГМУП «ГТС») </w:t>
            </w:r>
          </w:p>
        </w:tc>
      </w:tr>
      <w:tr w:rsidR="00CC2335" w:rsidRPr="00CC2335" w14:paraId="320515ED" w14:textId="77777777" w:rsidTr="00322D6C">
        <w:trPr>
          <w:trHeight w:val="20"/>
        </w:trPr>
        <w:tc>
          <w:tcPr>
            <w:tcW w:w="1016" w:type="pct"/>
            <w:vAlign w:val="center"/>
            <w:hideMark/>
          </w:tcPr>
          <w:p w14:paraId="535388E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6B7CD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5B2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D9C6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583,4</w:t>
            </w:r>
          </w:p>
        </w:tc>
        <w:tc>
          <w:tcPr>
            <w:tcW w:w="283" w:type="pct"/>
            <w:vAlign w:val="center"/>
            <w:hideMark/>
          </w:tcPr>
          <w:p w14:paraId="48A2A9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8116,3</w:t>
            </w:r>
          </w:p>
        </w:tc>
        <w:tc>
          <w:tcPr>
            <w:tcW w:w="283" w:type="pct"/>
            <w:vAlign w:val="center"/>
            <w:hideMark/>
          </w:tcPr>
          <w:p w14:paraId="234E4A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F97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69C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509B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77D8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F27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92D6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47F3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4725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A7E80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7D1FA8C" w14:textId="77777777" w:rsidTr="00322D6C">
        <w:trPr>
          <w:trHeight w:val="20"/>
        </w:trPr>
        <w:tc>
          <w:tcPr>
            <w:tcW w:w="1016" w:type="pct"/>
            <w:vAlign w:val="center"/>
            <w:hideMark/>
          </w:tcPr>
          <w:p w14:paraId="0826EC9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84ECE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690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E2F4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583,4</w:t>
            </w:r>
          </w:p>
        </w:tc>
        <w:tc>
          <w:tcPr>
            <w:tcW w:w="283" w:type="pct"/>
            <w:vAlign w:val="center"/>
            <w:hideMark/>
          </w:tcPr>
          <w:p w14:paraId="76CEE3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283" w:type="pct"/>
            <w:vAlign w:val="center"/>
            <w:hideMark/>
          </w:tcPr>
          <w:p w14:paraId="79F031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283" w:type="pct"/>
            <w:vAlign w:val="center"/>
            <w:hideMark/>
          </w:tcPr>
          <w:p w14:paraId="0E9907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283" w:type="pct"/>
            <w:vAlign w:val="center"/>
            <w:hideMark/>
          </w:tcPr>
          <w:p w14:paraId="1FD188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283" w:type="pct"/>
            <w:vAlign w:val="center"/>
            <w:hideMark/>
          </w:tcPr>
          <w:p w14:paraId="447CF6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283" w:type="pct"/>
            <w:vAlign w:val="center"/>
            <w:hideMark/>
          </w:tcPr>
          <w:p w14:paraId="090F59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283" w:type="pct"/>
            <w:vAlign w:val="center"/>
            <w:hideMark/>
          </w:tcPr>
          <w:p w14:paraId="2CE8A4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283" w:type="pct"/>
            <w:vAlign w:val="center"/>
            <w:hideMark/>
          </w:tcPr>
          <w:p w14:paraId="73F583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283" w:type="pct"/>
            <w:vAlign w:val="center"/>
            <w:hideMark/>
          </w:tcPr>
          <w:p w14:paraId="2CC5CD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283" w:type="pct"/>
            <w:vAlign w:val="center"/>
            <w:hideMark/>
          </w:tcPr>
          <w:p w14:paraId="3B5B81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c>
          <w:tcPr>
            <w:tcW w:w="304" w:type="pct"/>
            <w:vAlign w:val="center"/>
            <w:hideMark/>
          </w:tcPr>
          <w:p w14:paraId="408A61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8699,6</w:t>
            </w:r>
          </w:p>
        </w:tc>
      </w:tr>
      <w:tr w:rsidR="00CC2335" w:rsidRPr="00CC2335" w14:paraId="3933EB67" w14:textId="77777777" w:rsidTr="00322D6C">
        <w:trPr>
          <w:trHeight w:val="20"/>
        </w:trPr>
        <w:tc>
          <w:tcPr>
            <w:tcW w:w="5000" w:type="pct"/>
            <w:gridSpan w:val="15"/>
            <w:vAlign w:val="center"/>
            <w:hideMark/>
          </w:tcPr>
          <w:p w14:paraId="6D85986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002.02.01.331 - Строительство тепловой сети для подключения перспективного потребителя ООО "Газпром трансгаз Сургут" Учебно- производственный центр по ул. Энергетиков, 16/1 с тепловой нагрузкой - 0,164 Гкал/ч в зоне действия Котельная №3 (СГМУП «ГТС») </w:t>
            </w:r>
          </w:p>
        </w:tc>
      </w:tr>
      <w:tr w:rsidR="00CC2335" w:rsidRPr="00CC2335" w14:paraId="22B68086" w14:textId="77777777" w:rsidTr="00322D6C">
        <w:trPr>
          <w:trHeight w:val="20"/>
        </w:trPr>
        <w:tc>
          <w:tcPr>
            <w:tcW w:w="1016" w:type="pct"/>
            <w:vAlign w:val="center"/>
            <w:hideMark/>
          </w:tcPr>
          <w:p w14:paraId="17DA956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7A15E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A926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2D21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667639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8C55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BFEF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5E20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0610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C27C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1FCE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4ABB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00F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C50F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3E6A7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D0D2CC" w14:textId="77777777" w:rsidTr="00322D6C">
        <w:trPr>
          <w:trHeight w:val="20"/>
        </w:trPr>
        <w:tc>
          <w:tcPr>
            <w:tcW w:w="1016" w:type="pct"/>
            <w:vAlign w:val="center"/>
            <w:hideMark/>
          </w:tcPr>
          <w:p w14:paraId="4E6D664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5F984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5204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7CD5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612681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1D4A32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427D5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5CC8FB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256FC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4B3167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41559F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0CDCEA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1223B5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283" w:type="pct"/>
            <w:vAlign w:val="center"/>
            <w:hideMark/>
          </w:tcPr>
          <w:p w14:paraId="7EF13A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c>
          <w:tcPr>
            <w:tcW w:w="304" w:type="pct"/>
            <w:vAlign w:val="center"/>
            <w:hideMark/>
          </w:tcPr>
          <w:p w14:paraId="077057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1629,1</w:t>
            </w:r>
          </w:p>
        </w:tc>
      </w:tr>
      <w:tr w:rsidR="00CC2335" w:rsidRPr="00CC2335" w14:paraId="7EB4FC1E" w14:textId="77777777" w:rsidTr="00322D6C">
        <w:trPr>
          <w:trHeight w:val="20"/>
        </w:trPr>
        <w:tc>
          <w:tcPr>
            <w:tcW w:w="5000" w:type="pct"/>
            <w:gridSpan w:val="15"/>
            <w:vAlign w:val="center"/>
            <w:hideMark/>
          </w:tcPr>
          <w:p w14:paraId="1533C90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002.02.01.332 - Строительство тепловой сети для подключения перспективного потребителя Социально-оздоровительный центр с тепловой нагрузкой - 0,05 Гкал/ч в зоне действия Котельная №5 (СГМУП «ГТС») </w:t>
            </w:r>
          </w:p>
        </w:tc>
      </w:tr>
      <w:tr w:rsidR="00CC2335" w:rsidRPr="00CC2335" w14:paraId="7E7C5AC9" w14:textId="77777777" w:rsidTr="00322D6C">
        <w:trPr>
          <w:trHeight w:val="20"/>
        </w:trPr>
        <w:tc>
          <w:tcPr>
            <w:tcW w:w="1016" w:type="pct"/>
            <w:vAlign w:val="center"/>
            <w:hideMark/>
          </w:tcPr>
          <w:p w14:paraId="0039098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72F58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7586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AF11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2CB1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BF0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127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8CF4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B1D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0007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276D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A944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B4AF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CBD6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w:t>
            </w:r>
          </w:p>
        </w:tc>
        <w:tc>
          <w:tcPr>
            <w:tcW w:w="304" w:type="pct"/>
            <w:vAlign w:val="center"/>
            <w:hideMark/>
          </w:tcPr>
          <w:p w14:paraId="3BF699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732,1</w:t>
            </w:r>
          </w:p>
        </w:tc>
      </w:tr>
      <w:tr w:rsidR="00CC2335" w:rsidRPr="00CC2335" w14:paraId="03697A4F" w14:textId="77777777" w:rsidTr="00322D6C">
        <w:trPr>
          <w:trHeight w:val="20"/>
        </w:trPr>
        <w:tc>
          <w:tcPr>
            <w:tcW w:w="1016" w:type="pct"/>
            <w:vAlign w:val="center"/>
            <w:hideMark/>
          </w:tcPr>
          <w:p w14:paraId="03B3BF9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1CAC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5EB3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123A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4A59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5BF7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3AAC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EFE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20A6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ABC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344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DA96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DB7A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F19A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w:t>
            </w:r>
          </w:p>
        </w:tc>
        <w:tc>
          <w:tcPr>
            <w:tcW w:w="304" w:type="pct"/>
            <w:vAlign w:val="center"/>
            <w:hideMark/>
          </w:tcPr>
          <w:p w14:paraId="5FB37A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784,9</w:t>
            </w:r>
          </w:p>
        </w:tc>
      </w:tr>
      <w:tr w:rsidR="00CC2335" w:rsidRPr="00CC2335" w14:paraId="28B8CEE7" w14:textId="77777777" w:rsidTr="00322D6C">
        <w:trPr>
          <w:trHeight w:val="20"/>
        </w:trPr>
        <w:tc>
          <w:tcPr>
            <w:tcW w:w="5000" w:type="pct"/>
            <w:gridSpan w:val="15"/>
            <w:vAlign w:val="center"/>
            <w:hideMark/>
          </w:tcPr>
          <w:p w14:paraId="0085D13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002.02.01.333 - Строительство тепловой сети для подключения перспективного потребителя Социально-реабилитационный центр для</w:t>
            </w:r>
            <w:r w:rsidRPr="00CC2335">
              <w:rPr>
                <w:rFonts w:ascii="Times New Roman" w:hAnsi="Times New Roman"/>
                <w:b/>
                <w:bCs/>
                <w:color w:val="000000"/>
                <w:spacing w:val="0"/>
                <w:sz w:val="20"/>
                <w:szCs w:val="20"/>
                <w:lang w:eastAsia="ru-RU"/>
              </w:rPr>
              <w:br/>
              <w:t xml:space="preserve">несовершеннолетних с тепловой нагрузкой - 0,05 Гкал/ч в зоне действия Котельная №5 (СГМУП «ГТС») </w:t>
            </w:r>
          </w:p>
        </w:tc>
      </w:tr>
      <w:tr w:rsidR="00CC2335" w:rsidRPr="00CC2335" w14:paraId="7850F49B" w14:textId="77777777" w:rsidTr="00322D6C">
        <w:trPr>
          <w:trHeight w:val="20"/>
        </w:trPr>
        <w:tc>
          <w:tcPr>
            <w:tcW w:w="1016" w:type="pct"/>
            <w:vAlign w:val="center"/>
            <w:hideMark/>
          </w:tcPr>
          <w:p w14:paraId="54E6412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05EF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5192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74BC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7464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3A5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F142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9457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F534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E782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9754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959E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698,1</w:t>
            </w:r>
          </w:p>
        </w:tc>
        <w:tc>
          <w:tcPr>
            <w:tcW w:w="283" w:type="pct"/>
            <w:vAlign w:val="center"/>
            <w:hideMark/>
          </w:tcPr>
          <w:p w14:paraId="4FE39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3E91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36E44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890EFED" w14:textId="77777777" w:rsidTr="00322D6C">
        <w:trPr>
          <w:trHeight w:val="20"/>
        </w:trPr>
        <w:tc>
          <w:tcPr>
            <w:tcW w:w="1016" w:type="pct"/>
            <w:vAlign w:val="center"/>
            <w:hideMark/>
          </w:tcPr>
          <w:p w14:paraId="54C4E39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05C90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21F9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60A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7A31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DAC5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CF80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7F8A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E0F3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FCF8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E058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AE7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698,1</w:t>
            </w:r>
          </w:p>
        </w:tc>
        <w:tc>
          <w:tcPr>
            <w:tcW w:w="283" w:type="pct"/>
            <w:vAlign w:val="center"/>
            <w:hideMark/>
          </w:tcPr>
          <w:p w14:paraId="453940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698,1</w:t>
            </w:r>
          </w:p>
        </w:tc>
        <w:tc>
          <w:tcPr>
            <w:tcW w:w="283" w:type="pct"/>
            <w:vAlign w:val="center"/>
            <w:hideMark/>
          </w:tcPr>
          <w:p w14:paraId="40736C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698,1</w:t>
            </w:r>
          </w:p>
        </w:tc>
        <w:tc>
          <w:tcPr>
            <w:tcW w:w="304" w:type="pct"/>
            <w:vAlign w:val="center"/>
            <w:hideMark/>
          </w:tcPr>
          <w:p w14:paraId="27252F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698,1</w:t>
            </w:r>
          </w:p>
        </w:tc>
      </w:tr>
      <w:tr w:rsidR="00CC2335" w:rsidRPr="00CC2335" w14:paraId="04E917B3" w14:textId="77777777" w:rsidTr="00322D6C">
        <w:trPr>
          <w:trHeight w:val="20"/>
        </w:trPr>
        <w:tc>
          <w:tcPr>
            <w:tcW w:w="5000" w:type="pct"/>
            <w:gridSpan w:val="15"/>
            <w:vAlign w:val="center"/>
            <w:hideMark/>
          </w:tcPr>
          <w:p w14:paraId="4B51319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002.02.01.334 - Строительство тепловой сети для подключения перспективного потребителя СГМУП "ГВК" Очистные сооружения</w:t>
            </w:r>
            <w:r w:rsidRPr="00CC2335">
              <w:rPr>
                <w:rFonts w:ascii="Times New Roman" w:hAnsi="Times New Roman"/>
                <w:b/>
                <w:bCs/>
                <w:color w:val="000000"/>
                <w:spacing w:val="0"/>
                <w:sz w:val="20"/>
                <w:szCs w:val="20"/>
                <w:lang w:eastAsia="ru-RU"/>
              </w:rPr>
              <w:br/>
              <w:t xml:space="preserve">канализационных сточных вод (КОС) г.Сургут производительностью  150000 м3/ч с тепловой нагрузкой - 2,534 Гкал/ч в зоне действия Котельная №6 (СГМУП «ГТС») </w:t>
            </w:r>
          </w:p>
        </w:tc>
      </w:tr>
      <w:tr w:rsidR="00CC2335" w:rsidRPr="00CC2335" w14:paraId="3F8EDF35" w14:textId="77777777" w:rsidTr="00322D6C">
        <w:trPr>
          <w:trHeight w:val="20"/>
        </w:trPr>
        <w:tc>
          <w:tcPr>
            <w:tcW w:w="1016" w:type="pct"/>
            <w:vAlign w:val="center"/>
            <w:hideMark/>
          </w:tcPr>
          <w:p w14:paraId="7D3EE2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07D8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F565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31BD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1762,0</w:t>
            </w:r>
          </w:p>
        </w:tc>
        <w:tc>
          <w:tcPr>
            <w:tcW w:w="283" w:type="pct"/>
            <w:vAlign w:val="center"/>
            <w:hideMark/>
          </w:tcPr>
          <w:p w14:paraId="6D37DA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24513,2</w:t>
            </w:r>
          </w:p>
        </w:tc>
        <w:tc>
          <w:tcPr>
            <w:tcW w:w="283" w:type="pct"/>
            <w:vAlign w:val="center"/>
            <w:hideMark/>
          </w:tcPr>
          <w:p w14:paraId="12D30F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0647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E5E4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73BB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E48F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5858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528B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C0A8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0AD9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649FD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A45CE8" w14:textId="77777777" w:rsidTr="00322D6C">
        <w:trPr>
          <w:trHeight w:val="20"/>
        </w:trPr>
        <w:tc>
          <w:tcPr>
            <w:tcW w:w="1016" w:type="pct"/>
            <w:vAlign w:val="center"/>
            <w:hideMark/>
          </w:tcPr>
          <w:p w14:paraId="6715C79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9962B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1519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75C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1762,0</w:t>
            </w:r>
          </w:p>
        </w:tc>
        <w:tc>
          <w:tcPr>
            <w:tcW w:w="283" w:type="pct"/>
            <w:vAlign w:val="center"/>
            <w:hideMark/>
          </w:tcPr>
          <w:p w14:paraId="5D6407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283" w:type="pct"/>
            <w:vAlign w:val="center"/>
            <w:hideMark/>
          </w:tcPr>
          <w:p w14:paraId="6174A4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283" w:type="pct"/>
            <w:vAlign w:val="center"/>
            <w:hideMark/>
          </w:tcPr>
          <w:p w14:paraId="52D25B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283" w:type="pct"/>
            <w:vAlign w:val="center"/>
            <w:hideMark/>
          </w:tcPr>
          <w:p w14:paraId="6AFFB9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283" w:type="pct"/>
            <w:vAlign w:val="center"/>
            <w:hideMark/>
          </w:tcPr>
          <w:p w14:paraId="6F6B89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283" w:type="pct"/>
            <w:vAlign w:val="center"/>
            <w:hideMark/>
          </w:tcPr>
          <w:p w14:paraId="0B77B9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283" w:type="pct"/>
            <w:vAlign w:val="center"/>
            <w:hideMark/>
          </w:tcPr>
          <w:p w14:paraId="0B025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283" w:type="pct"/>
            <w:vAlign w:val="center"/>
            <w:hideMark/>
          </w:tcPr>
          <w:p w14:paraId="747262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283" w:type="pct"/>
            <w:vAlign w:val="center"/>
            <w:hideMark/>
          </w:tcPr>
          <w:p w14:paraId="6329D1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283" w:type="pct"/>
            <w:vAlign w:val="center"/>
            <w:hideMark/>
          </w:tcPr>
          <w:p w14:paraId="565D41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c>
          <w:tcPr>
            <w:tcW w:w="304" w:type="pct"/>
            <w:vAlign w:val="center"/>
            <w:hideMark/>
          </w:tcPr>
          <w:p w14:paraId="52A0BD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26275,2</w:t>
            </w:r>
          </w:p>
        </w:tc>
      </w:tr>
      <w:tr w:rsidR="00CC2335" w:rsidRPr="00CC2335" w14:paraId="215C0473" w14:textId="77777777" w:rsidTr="00322D6C">
        <w:trPr>
          <w:trHeight w:val="20"/>
        </w:trPr>
        <w:tc>
          <w:tcPr>
            <w:tcW w:w="5000" w:type="pct"/>
            <w:gridSpan w:val="15"/>
            <w:vAlign w:val="center"/>
            <w:hideMark/>
          </w:tcPr>
          <w:p w14:paraId="6B8D289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002.02.01.335 - Строительство тепловой сети для подключения перспективного потребителя СГМУП "ГВК" Оновый блок сточныхх вод с тепловой нагрузкой - 0,094 Гкал/ч в зоне действия Котельная №6 (СГМУП «ГТС») </w:t>
            </w:r>
          </w:p>
        </w:tc>
      </w:tr>
      <w:tr w:rsidR="00CC2335" w:rsidRPr="00CC2335" w14:paraId="30391DF2" w14:textId="77777777" w:rsidTr="00322D6C">
        <w:trPr>
          <w:trHeight w:val="20"/>
        </w:trPr>
        <w:tc>
          <w:tcPr>
            <w:tcW w:w="1016" w:type="pct"/>
            <w:vAlign w:val="center"/>
            <w:hideMark/>
          </w:tcPr>
          <w:p w14:paraId="62237B8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646DC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17C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9175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65,4</w:t>
            </w:r>
          </w:p>
        </w:tc>
        <w:tc>
          <w:tcPr>
            <w:tcW w:w="283" w:type="pct"/>
            <w:vAlign w:val="center"/>
            <w:hideMark/>
          </w:tcPr>
          <w:p w14:paraId="005811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909,3</w:t>
            </w:r>
          </w:p>
        </w:tc>
        <w:tc>
          <w:tcPr>
            <w:tcW w:w="283" w:type="pct"/>
            <w:vAlign w:val="center"/>
            <w:hideMark/>
          </w:tcPr>
          <w:p w14:paraId="4D9D41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F79B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15B4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AB16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7E6F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94C3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1620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EB42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6E5E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A3BB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7E64455" w14:textId="77777777" w:rsidTr="00322D6C">
        <w:trPr>
          <w:trHeight w:val="20"/>
        </w:trPr>
        <w:tc>
          <w:tcPr>
            <w:tcW w:w="1016" w:type="pct"/>
            <w:vAlign w:val="center"/>
            <w:hideMark/>
          </w:tcPr>
          <w:p w14:paraId="1A3E9E4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F4B3A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0C39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10DE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65,4</w:t>
            </w:r>
          </w:p>
        </w:tc>
        <w:tc>
          <w:tcPr>
            <w:tcW w:w="283" w:type="pct"/>
            <w:vAlign w:val="center"/>
            <w:hideMark/>
          </w:tcPr>
          <w:p w14:paraId="263308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283" w:type="pct"/>
            <w:vAlign w:val="center"/>
            <w:hideMark/>
          </w:tcPr>
          <w:p w14:paraId="0EDC8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283" w:type="pct"/>
            <w:vAlign w:val="center"/>
            <w:hideMark/>
          </w:tcPr>
          <w:p w14:paraId="3D8A4F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283" w:type="pct"/>
            <w:vAlign w:val="center"/>
            <w:hideMark/>
          </w:tcPr>
          <w:p w14:paraId="7E1E15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283" w:type="pct"/>
            <w:vAlign w:val="center"/>
            <w:hideMark/>
          </w:tcPr>
          <w:p w14:paraId="633C0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283" w:type="pct"/>
            <w:vAlign w:val="center"/>
            <w:hideMark/>
          </w:tcPr>
          <w:p w14:paraId="11BE17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283" w:type="pct"/>
            <w:vAlign w:val="center"/>
            <w:hideMark/>
          </w:tcPr>
          <w:p w14:paraId="449259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283" w:type="pct"/>
            <w:vAlign w:val="center"/>
            <w:hideMark/>
          </w:tcPr>
          <w:p w14:paraId="3D6EDF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283" w:type="pct"/>
            <w:vAlign w:val="center"/>
            <w:hideMark/>
          </w:tcPr>
          <w:p w14:paraId="617495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283" w:type="pct"/>
            <w:vAlign w:val="center"/>
            <w:hideMark/>
          </w:tcPr>
          <w:p w14:paraId="509ABB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c>
          <w:tcPr>
            <w:tcW w:w="304" w:type="pct"/>
            <w:vAlign w:val="center"/>
            <w:hideMark/>
          </w:tcPr>
          <w:p w14:paraId="5B23CF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w:t>
            </w:r>
          </w:p>
        </w:tc>
      </w:tr>
      <w:tr w:rsidR="00CC2335" w:rsidRPr="00CC2335" w14:paraId="2CF14676" w14:textId="77777777" w:rsidTr="00322D6C">
        <w:trPr>
          <w:trHeight w:val="20"/>
        </w:trPr>
        <w:tc>
          <w:tcPr>
            <w:tcW w:w="5000" w:type="pct"/>
            <w:gridSpan w:val="15"/>
            <w:vAlign w:val="center"/>
            <w:hideMark/>
          </w:tcPr>
          <w:p w14:paraId="27D8383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002.02.01.336 - Строительство тепловой сети для подключения перспективного потребителя "Развитие застроенной территории - части</w:t>
            </w:r>
            <w:r w:rsidRPr="00CC2335">
              <w:rPr>
                <w:rFonts w:ascii="Times New Roman" w:hAnsi="Times New Roman"/>
                <w:b/>
                <w:bCs/>
                <w:color w:val="000000"/>
                <w:spacing w:val="0"/>
                <w:sz w:val="20"/>
                <w:szCs w:val="20"/>
                <w:lang w:eastAsia="ru-RU"/>
              </w:rPr>
              <w:br/>
              <w:t xml:space="preserve">квартала 23А в г. Сургуте" X этап строительства, встроенно-пристроенный детский сад на 80 мест с тепловой нагрузкой - 0,34 Гкал/ч в зоне действия СГРЭС-2 (СГМУП «ГТС») </w:t>
            </w:r>
          </w:p>
        </w:tc>
      </w:tr>
      <w:tr w:rsidR="00CC2335" w:rsidRPr="00CC2335" w14:paraId="1C5B7BE7" w14:textId="77777777" w:rsidTr="00322D6C">
        <w:trPr>
          <w:trHeight w:val="20"/>
        </w:trPr>
        <w:tc>
          <w:tcPr>
            <w:tcW w:w="1016" w:type="pct"/>
            <w:vAlign w:val="center"/>
            <w:hideMark/>
          </w:tcPr>
          <w:p w14:paraId="3F28E4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ECD0F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C98A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DDB3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3A6E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9D3E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734A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c>
          <w:tcPr>
            <w:tcW w:w="283" w:type="pct"/>
            <w:vAlign w:val="center"/>
            <w:hideMark/>
          </w:tcPr>
          <w:p w14:paraId="2DF0A6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4221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12E2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92F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7ECA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357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656D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12325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AF2D2A0" w14:textId="77777777" w:rsidTr="00322D6C">
        <w:trPr>
          <w:trHeight w:val="20"/>
        </w:trPr>
        <w:tc>
          <w:tcPr>
            <w:tcW w:w="1016" w:type="pct"/>
            <w:vAlign w:val="center"/>
            <w:hideMark/>
          </w:tcPr>
          <w:p w14:paraId="7CAD20D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8D19C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6887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32AD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2CF4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B8F9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3CF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c>
          <w:tcPr>
            <w:tcW w:w="283" w:type="pct"/>
            <w:vAlign w:val="center"/>
            <w:hideMark/>
          </w:tcPr>
          <w:p w14:paraId="14AA1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c>
          <w:tcPr>
            <w:tcW w:w="283" w:type="pct"/>
            <w:vAlign w:val="center"/>
            <w:hideMark/>
          </w:tcPr>
          <w:p w14:paraId="5D7FAA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c>
          <w:tcPr>
            <w:tcW w:w="283" w:type="pct"/>
            <w:vAlign w:val="center"/>
            <w:hideMark/>
          </w:tcPr>
          <w:p w14:paraId="05BF04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c>
          <w:tcPr>
            <w:tcW w:w="283" w:type="pct"/>
            <w:vAlign w:val="center"/>
            <w:hideMark/>
          </w:tcPr>
          <w:p w14:paraId="0C26C4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c>
          <w:tcPr>
            <w:tcW w:w="283" w:type="pct"/>
            <w:vAlign w:val="center"/>
            <w:hideMark/>
          </w:tcPr>
          <w:p w14:paraId="4655A7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c>
          <w:tcPr>
            <w:tcW w:w="283" w:type="pct"/>
            <w:vAlign w:val="center"/>
            <w:hideMark/>
          </w:tcPr>
          <w:p w14:paraId="5F133E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c>
          <w:tcPr>
            <w:tcW w:w="283" w:type="pct"/>
            <w:vAlign w:val="center"/>
            <w:hideMark/>
          </w:tcPr>
          <w:p w14:paraId="006334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c>
          <w:tcPr>
            <w:tcW w:w="304" w:type="pct"/>
            <w:vAlign w:val="center"/>
            <w:hideMark/>
          </w:tcPr>
          <w:p w14:paraId="78F0D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3887,1</w:t>
            </w:r>
          </w:p>
        </w:tc>
      </w:tr>
      <w:tr w:rsidR="00CC2335" w:rsidRPr="00CC2335" w14:paraId="3A841F2E" w14:textId="77777777" w:rsidTr="00322D6C">
        <w:trPr>
          <w:trHeight w:val="20"/>
        </w:trPr>
        <w:tc>
          <w:tcPr>
            <w:tcW w:w="5000" w:type="pct"/>
            <w:gridSpan w:val="15"/>
            <w:vAlign w:val="center"/>
            <w:hideMark/>
          </w:tcPr>
          <w:p w14:paraId="60871D8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002.02.01.337 - Строительство тепловой сети для подключения перспективного потребителя 11-ти  секционный  жилой дом с тепловой нагрузкой - 0,666 Гкал/ч в зоне действия СГРЭС-2 (СГМУП «ГТС») </w:t>
            </w:r>
          </w:p>
        </w:tc>
      </w:tr>
      <w:tr w:rsidR="00CC2335" w:rsidRPr="00CC2335" w14:paraId="656985AA" w14:textId="77777777" w:rsidTr="00322D6C">
        <w:trPr>
          <w:trHeight w:val="20"/>
        </w:trPr>
        <w:tc>
          <w:tcPr>
            <w:tcW w:w="1016" w:type="pct"/>
            <w:vAlign w:val="center"/>
            <w:hideMark/>
          </w:tcPr>
          <w:p w14:paraId="79ACF37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B04E8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D1A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645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C3D8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45D8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8CA0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0630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83B7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1F9F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602,4</w:t>
            </w:r>
          </w:p>
        </w:tc>
        <w:tc>
          <w:tcPr>
            <w:tcW w:w="283" w:type="pct"/>
            <w:vAlign w:val="center"/>
            <w:hideMark/>
          </w:tcPr>
          <w:p w14:paraId="542449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8293,8</w:t>
            </w:r>
          </w:p>
        </w:tc>
        <w:tc>
          <w:tcPr>
            <w:tcW w:w="283" w:type="pct"/>
            <w:vAlign w:val="center"/>
            <w:hideMark/>
          </w:tcPr>
          <w:p w14:paraId="0F34CB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5DEC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37F8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33939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BB1B96C" w14:textId="77777777" w:rsidTr="00322D6C">
        <w:trPr>
          <w:trHeight w:val="20"/>
        </w:trPr>
        <w:tc>
          <w:tcPr>
            <w:tcW w:w="1016" w:type="pct"/>
            <w:vAlign w:val="center"/>
            <w:hideMark/>
          </w:tcPr>
          <w:p w14:paraId="1C39C1D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ECD60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080F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4229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4838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A80A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9677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782C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49B8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3FCC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602,4</w:t>
            </w:r>
          </w:p>
        </w:tc>
        <w:tc>
          <w:tcPr>
            <w:tcW w:w="283" w:type="pct"/>
            <w:vAlign w:val="center"/>
            <w:hideMark/>
          </w:tcPr>
          <w:p w14:paraId="44A64D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8896,3</w:t>
            </w:r>
          </w:p>
        </w:tc>
        <w:tc>
          <w:tcPr>
            <w:tcW w:w="283" w:type="pct"/>
            <w:vAlign w:val="center"/>
            <w:hideMark/>
          </w:tcPr>
          <w:p w14:paraId="3B0A8F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8896,3</w:t>
            </w:r>
          </w:p>
        </w:tc>
        <w:tc>
          <w:tcPr>
            <w:tcW w:w="283" w:type="pct"/>
            <w:vAlign w:val="center"/>
            <w:hideMark/>
          </w:tcPr>
          <w:p w14:paraId="1F3E10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8896,3</w:t>
            </w:r>
          </w:p>
        </w:tc>
        <w:tc>
          <w:tcPr>
            <w:tcW w:w="283" w:type="pct"/>
            <w:vAlign w:val="center"/>
            <w:hideMark/>
          </w:tcPr>
          <w:p w14:paraId="2B1ABB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8896,3</w:t>
            </w:r>
          </w:p>
        </w:tc>
        <w:tc>
          <w:tcPr>
            <w:tcW w:w="304" w:type="pct"/>
            <w:vAlign w:val="center"/>
            <w:hideMark/>
          </w:tcPr>
          <w:p w14:paraId="3B894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8896,3</w:t>
            </w:r>
          </w:p>
        </w:tc>
      </w:tr>
      <w:tr w:rsidR="00CC2335" w:rsidRPr="00CC2335" w14:paraId="3B6DDA7A" w14:textId="77777777" w:rsidTr="00322D6C">
        <w:trPr>
          <w:trHeight w:val="20"/>
        </w:trPr>
        <w:tc>
          <w:tcPr>
            <w:tcW w:w="5000" w:type="pct"/>
            <w:gridSpan w:val="15"/>
            <w:vAlign w:val="center"/>
            <w:hideMark/>
          </w:tcPr>
          <w:p w14:paraId="0C2325C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002.02.01.338 - Строительство тепловой сети для подключения перспективного потребителя 7-ми  секционный  жилой дом с тепловой нагрузкой - 0,508 Гкал/ч в зоне действия СГРЭС-2 (СГМУП «ГТС») </w:t>
            </w:r>
          </w:p>
        </w:tc>
      </w:tr>
      <w:tr w:rsidR="00CC2335" w:rsidRPr="00CC2335" w14:paraId="75D77038" w14:textId="77777777" w:rsidTr="00322D6C">
        <w:trPr>
          <w:trHeight w:val="20"/>
        </w:trPr>
        <w:tc>
          <w:tcPr>
            <w:tcW w:w="1016" w:type="pct"/>
            <w:vAlign w:val="center"/>
            <w:hideMark/>
          </w:tcPr>
          <w:p w14:paraId="00634C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C6FC8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630D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FC1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A1D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BB1B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2577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380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794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6287,6</w:t>
            </w:r>
          </w:p>
        </w:tc>
        <w:tc>
          <w:tcPr>
            <w:tcW w:w="283" w:type="pct"/>
            <w:vAlign w:val="center"/>
            <w:hideMark/>
          </w:tcPr>
          <w:p w14:paraId="27BBF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2A3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9F8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BC66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A77E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9A7CF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3B0485D" w14:textId="77777777" w:rsidTr="00322D6C">
        <w:trPr>
          <w:trHeight w:val="20"/>
        </w:trPr>
        <w:tc>
          <w:tcPr>
            <w:tcW w:w="1016" w:type="pct"/>
            <w:vAlign w:val="center"/>
            <w:hideMark/>
          </w:tcPr>
          <w:p w14:paraId="64F91A0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4367E7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193C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3EE1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FD2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5BDE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7E95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2E6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3617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6287,6</w:t>
            </w:r>
          </w:p>
        </w:tc>
        <w:tc>
          <w:tcPr>
            <w:tcW w:w="283" w:type="pct"/>
            <w:vAlign w:val="center"/>
            <w:hideMark/>
          </w:tcPr>
          <w:p w14:paraId="6D2E9F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6287,6</w:t>
            </w:r>
          </w:p>
        </w:tc>
        <w:tc>
          <w:tcPr>
            <w:tcW w:w="283" w:type="pct"/>
            <w:vAlign w:val="center"/>
            <w:hideMark/>
          </w:tcPr>
          <w:p w14:paraId="30AA9E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6287,6</w:t>
            </w:r>
          </w:p>
        </w:tc>
        <w:tc>
          <w:tcPr>
            <w:tcW w:w="283" w:type="pct"/>
            <w:vAlign w:val="center"/>
            <w:hideMark/>
          </w:tcPr>
          <w:p w14:paraId="1C808E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6287,6</w:t>
            </w:r>
          </w:p>
        </w:tc>
        <w:tc>
          <w:tcPr>
            <w:tcW w:w="283" w:type="pct"/>
            <w:vAlign w:val="center"/>
            <w:hideMark/>
          </w:tcPr>
          <w:p w14:paraId="0AE6FD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6287,6</w:t>
            </w:r>
          </w:p>
        </w:tc>
        <w:tc>
          <w:tcPr>
            <w:tcW w:w="283" w:type="pct"/>
            <w:vAlign w:val="center"/>
            <w:hideMark/>
          </w:tcPr>
          <w:p w14:paraId="5A9C76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6287,6</w:t>
            </w:r>
          </w:p>
        </w:tc>
        <w:tc>
          <w:tcPr>
            <w:tcW w:w="304" w:type="pct"/>
            <w:vAlign w:val="center"/>
            <w:hideMark/>
          </w:tcPr>
          <w:p w14:paraId="3F81DA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6287,6</w:t>
            </w:r>
          </w:p>
        </w:tc>
      </w:tr>
      <w:tr w:rsidR="00CC2335" w:rsidRPr="00CC2335" w14:paraId="235CD562" w14:textId="77777777" w:rsidTr="00322D6C">
        <w:trPr>
          <w:trHeight w:val="20"/>
        </w:trPr>
        <w:tc>
          <w:tcPr>
            <w:tcW w:w="5000" w:type="pct"/>
            <w:gridSpan w:val="15"/>
            <w:vAlign w:val="center"/>
            <w:hideMark/>
          </w:tcPr>
          <w:p w14:paraId="4CD5063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002.02.01.339 - Строительство тепловой сети для подключения перспективного потребителя 10-ти  секционный  жилой дом с тепловой нагрузкой - 0,64 Гкал/ч в зоне действия СГРЭС-2 (СГМУП «ГТС») </w:t>
            </w:r>
          </w:p>
        </w:tc>
      </w:tr>
      <w:tr w:rsidR="00CC2335" w:rsidRPr="00CC2335" w14:paraId="20E9EF31" w14:textId="77777777" w:rsidTr="00322D6C">
        <w:trPr>
          <w:trHeight w:val="20"/>
        </w:trPr>
        <w:tc>
          <w:tcPr>
            <w:tcW w:w="1016" w:type="pct"/>
            <w:vAlign w:val="center"/>
            <w:hideMark/>
          </w:tcPr>
          <w:p w14:paraId="3B72E32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181EF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C4ED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CCB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2791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F8A1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5FEE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45CD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ED47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554,4</w:t>
            </w:r>
          </w:p>
        </w:tc>
        <w:tc>
          <w:tcPr>
            <w:tcW w:w="283" w:type="pct"/>
            <w:vAlign w:val="center"/>
            <w:hideMark/>
          </w:tcPr>
          <w:p w14:paraId="52D5B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7700,8</w:t>
            </w:r>
          </w:p>
        </w:tc>
        <w:tc>
          <w:tcPr>
            <w:tcW w:w="283" w:type="pct"/>
            <w:vAlign w:val="center"/>
            <w:hideMark/>
          </w:tcPr>
          <w:p w14:paraId="6B8DEB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4B0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3EC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7F4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FE721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69D02C7" w14:textId="77777777" w:rsidTr="00322D6C">
        <w:trPr>
          <w:trHeight w:val="20"/>
        </w:trPr>
        <w:tc>
          <w:tcPr>
            <w:tcW w:w="1016" w:type="pct"/>
            <w:vAlign w:val="center"/>
            <w:hideMark/>
          </w:tcPr>
          <w:p w14:paraId="4989FDB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D865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AD37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3EA0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92AE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42BC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4426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8002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E7A8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554,4</w:t>
            </w:r>
          </w:p>
        </w:tc>
        <w:tc>
          <w:tcPr>
            <w:tcW w:w="283" w:type="pct"/>
            <w:vAlign w:val="center"/>
            <w:hideMark/>
          </w:tcPr>
          <w:p w14:paraId="4B34C3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8255,2</w:t>
            </w:r>
          </w:p>
        </w:tc>
        <w:tc>
          <w:tcPr>
            <w:tcW w:w="283" w:type="pct"/>
            <w:vAlign w:val="center"/>
            <w:hideMark/>
          </w:tcPr>
          <w:p w14:paraId="42351D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8255,2</w:t>
            </w:r>
          </w:p>
        </w:tc>
        <w:tc>
          <w:tcPr>
            <w:tcW w:w="283" w:type="pct"/>
            <w:vAlign w:val="center"/>
            <w:hideMark/>
          </w:tcPr>
          <w:p w14:paraId="0AC5A1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8255,2</w:t>
            </w:r>
          </w:p>
        </w:tc>
        <w:tc>
          <w:tcPr>
            <w:tcW w:w="283" w:type="pct"/>
            <w:vAlign w:val="center"/>
            <w:hideMark/>
          </w:tcPr>
          <w:p w14:paraId="5AC936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8255,2</w:t>
            </w:r>
          </w:p>
        </w:tc>
        <w:tc>
          <w:tcPr>
            <w:tcW w:w="283" w:type="pct"/>
            <w:vAlign w:val="center"/>
            <w:hideMark/>
          </w:tcPr>
          <w:p w14:paraId="743CA3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8255,2</w:t>
            </w:r>
          </w:p>
        </w:tc>
        <w:tc>
          <w:tcPr>
            <w:tcW w:w="304" w:type="pct"/>
            <w:vAlign w:val="center"/>
            <w:hideMark/>
          </w:tcPr>
          <w:p w14:paraId="554D6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8255,2</w:t>
            </w:r>
          </w:p>
        </w:tc>
      </w:tr>
      <w:tr w:rsidR="00CC2335" w:rsidRPr="00CC2335" w14:paraId="74C1C739" w14:textId="77777777" w:rsidTr="00322D6C">
        <w:trPr>
          <w:trHeight w:val="20"/>
        </w:trPr>
        <w:tc>
          <w:tcPr>
            <w:tcW w:w="5000" w:type="pct"/>
            <w:gridSpan w:val="15"/>
            <w:vAlign w:val="center"/>
            <w:hideMark/>
          </w:tcPr>
          <w:p w14:paraId="20804AC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002.02.01.340 - Строительство тепловой сети для подключения перспективного потребителя 7-ми  секционный  жилой дом с тепловой нагрузкой - 0,327 Гкал/ч в зоне действия СГРЭС-2 (СГМУП «ГТС») </w:t>
            </w:r>
          </w:p>
        </w:tc>
      </w:tr>
      <w:tr w:rsidR="00CC2335" w:rsidRPr="00CC2335" w14:paraId="5AD19663" w14:textId="77777777" w:rsidTr="00322D6C">
        <w:trPr>
          <w:trHeight w:val="20"/>
        </w:trPr>
        <w:tc>
          <w:tcPr>
            <w:tcW w:w="1016" w:type="pct"/>
            <w:vAlign w:val="center"/>
            <w:hideMark/>
          </w:tcPr>
          <w:p w14:paraId="4904DD7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B170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2C4C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8A15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CA9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A37F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560B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07D9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398D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7CB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295,6</w:t>
            </w:r>
          </w:p>
        </w:tc>
        <w:tc>
          <w:tcPr>
            <w:tcW w:w="283" w:type="pct"/>
            <w:vAlign w:val="center"/>
            <w:hideMark/>
          </w:tcPr>
          <w:p w14:paraId="6F4550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4069,0</w:t>
            </w:r>
          </w:p>
        </w:tc>
        <w:tc>
          <w:tcPr>
            <w:tcW w:w="283" w:type="pct"/>
            <w:vAlign w:val="center"/>
            <w:hideMark/>
          </w:tcPr>
          <w:p w14:paraId="511BCE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BD64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D5B0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EE178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043042" w14:textId="77777777" w:rsidTr="00322D6C">
        <w:trPr>
          <w:trHeight w:val="20"/>
        </w:trPr>
        <w:tc>
          <w:tcPr>
            <w:tcW w:w="1016" w:type="pct"/>
            <w:vAlign w:val="center"/>
            <w:hideMark/>
          </w:tcPr>
          <w:p w14:paraId="3583419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777E7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F3CC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02C6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78AF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E9A4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460A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FFD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9B5D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62DF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295,6</w:t>
            </w:r>
          </w:p>
        </w:tc>
        <w:tc>
          <w:tcPr>
            <w:tcW w:w="283" w:type="pct"/>
            <w:vAlign w:val="center"/>
            <w:hideMark/>
          </w:tcPr>
          <w:p w14:paraId="352F67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4364,6</w:t>
            </w:r>
          </w:p>
        </w:tc>
        <w:tc>
          <w:tcPr>
            <w:tcW w:w="283" w:type="pct"/>
            <w:vAlign w:val="center"/>
            <w:hideMark/>
          </w:tcPr>
          <w:p w14:paraId="76B3B7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4364,6</w:t>
            </w:r>
          </w:p>
        </w:tc>
        <w:tc>
          <w:tcPr>
            <w:tcW w:w="283" w:type="pct"/>
            <w:vAlign w:val="center"/>
            <w:hideMark/>
          </w:tcPr>
          <w:p w14:paraId="67A234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4364,6</w:t>
            </w:r>
          </w:p>
        </w:tc>
        <w:tc>
          <w:tcPr>
            <w:tcW w:w="283" w:type="pct"/>
            <w:vAlign w:val="center"/>
            <w:hideMark/>
          </w:tcPr>
          <w:p w14:paraId="54C296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4364,6</w:t>
            </w:r>
          </w:p>
        </w:tc>
        <w:tc>
          <w:tcPr>
            <w:tcW w:w="304" w:type="pct"/>
            <w:vAlign w:val="center"/>
            <w:hideMark/>
          </w:tcPr>
          <w:p w14:paraId="481C9E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4364,6</w:t>
            </w:r>
          </w:p>
        </w:tc>
      </w:tr>
      <w:tr w:rsidR="00CC2335" w:rsidRPr="00CC2335" w14:paraId="6B5A2B9D" w14:textId="77777777" w:rsidTr="00322D6C">
        <w:trPr>
          <w:trHeight w:val="20"/>
        </w:trPr>
        <w:tc>
          <w:tcPr>
            <w:tcW w:w="5000" w:type="pct"/>
            <w:gridSpan w:val="15"/>
            <w:vAlign w:val="center"/>
            <w:hideMark/>
          </w:tcPr>
          <w:p w14:paraId="74BC000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002.02.01.341 - Строительство тепловой сети для подключения перспективного потребителя 10-ти  секционный  жилой дом с тепловой нагрузкой - 0,639 Гкал/ч в зоне действия СГРЭС-2 (СГМУП «ГТС») </w:t>
            </w:r>
          </w:p>
        </w:tc>
      </w:tr>
      <w:tr w:rsidR="00CC2335" w:rsidRPr="00CC2335" w14:paraId="0785B545" w14:textId="77777777" w:rsidTr="00322D6C">
        <w:trPr>
          <w:trHeight w:val="20"/>
        </w:trPr>
        <w:tc>
          <w:tcPr>
            <w:tcW w:w="1016" w:type="pct"/>
            <w:vAlign w:val="center"/>
            <w:hideMark/>
          </w:tcPr>
          <w:p w14:paraId="7D4817D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1C7DC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6C10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C9C5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AF4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2E0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A804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C07F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532,7</w:t>
            </w:r>
          </w:p>
        </w:tc>
        <w:tc>
          <w:tcPr>
            <w:tcW w:w="283" w:type="pct"/>
            <w:vAlign w:val="center"/>
            <w:hideMark/>
          </w:tcPr>
          <w:p w14:paraId="57E95B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7355,6</w:t>
            </w:r>
          </w:p>
        </w:tc>
        <w:tc>
          <w:tcPr>
            <w:tcW w:w="283" w:type="pct"/>
            <w:vAlign w:val="center"/>
            <w:hideMark/>
          </w:tcPr>
          <w:p w14:paraId="2E6CCD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0495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DB5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2827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7553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51526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54D9C2D" w14:textId="77777777" w:rsidTr="00322D6C">
        <w:trPr>
          <w:trHeight w:val="20"/>
        </w:trPr>
        <w:tc>
          <w:tcPr>
            <w:tcW w:w="1016" w:type="pct"/>
            <w:vAlign w:val="center"/>
            <w:hideMark/>
          </w:tcPr>
          <w:p w14:paraId="2F87C71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6EECC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3394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D35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E4C5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760D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58F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C6EA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532,7</w:t>
            </w:r>
          </w:p>
        </w:tc>
        <w:tc>
          <w:tcPr>
            <w:tcW w:w="283" w:type="pct"/>
            <w:vAlign w:val="center"/>
            <w:hideMark/>
          </w:tcPr>
          <w:p w14:paraId="611918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7888,3</w:t>
            </w:r>
          </w:p>
        </w:tc>
        <w:tc>
          <w:tcPr>
            <w:tcW w:w="283" w:type="pct"/>
            <w:vAlign w:val="center"/>
            <w:hideMark/>
          </w:tcPr>
          <w:p w14:paraId="1AD81F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7888,3</w:t>
            </w:r>
          </w:p>
        </w:tc>
        <w:tc>
          <w:tcPr>
            <w:tcW w:w="283" w:type="pct"/>
            <w:vAlign w:val="center"/>
            <w:hideMark/>
          </w:tcPr>
          <w:p w14:paraId="703D34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7888,3</w:t>
            </w:r>
          </w:p>
        </w:tc>
        <w:tc>
          <w:tcPr>
            <w:tcW w:w="283" w:type="pct"/>
            <w:vAlign w:val="center"/>
            <w:hideMark/>
          </w:tcPr>
          <w:p w14:paraId="771361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7888,3</w:t>
            </w:r>
          </w:p>
        </w:tc>
        <w:tc>
          <w:tcPr>
            <w:tcW w:w="283" w:type="pct"/>
            <w:vAlign w:val="center"/>
            <w:hideMark/>
          </w:tcPr>
          <w:p w14:paraId="3D98C6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7888,3</w:t>
            </w:r>
          </w:p>
        </w:tc>
        <w:tc>
          <w:tcPr>
            <w:tcW w:w="283" w:type="pct"/>
            <w:vAlign w:val="center"/>
            <w:hideMark/>
          </w:tcPr>
          <w:p w14:paraId="2907FE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7888,3</w:t>
            </w:r>
          </w:p>
        </w:tc>
        <w:tc>
          <w:tcPr>
            <w:tcW w:w="304" w:type="pct"/>
            <w:vAlign w:val="center"/>
            <w:hideMark/>
          </w:tcPr>
          <w:p w14:paraId="32B783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7888,3</w:t>
            </w:r>
          </w:p>
        </w:tc>
      </w:tr>
      <w:tr w:rsidR="00CC2335" w:rsidRPr="00CC2335" w14:paraId="75114945" w14:textId="77777777" w:rsidTr="00322D6C">
        <w:trPr>
          <w:trHeight w:val="20"/>
        </w:trPr>
        <w:tc>
          <w:tcPr>
            <w:tcW w:w="5000" w:type="pct"/>
            <w:gridSpan w:val="15"/>
            <w:vAlign w:val="center"/>
            <w:hideMark/>
          </w:tcPr>
          <w:p w14:paraId="4D6D4C3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002.02.01.342 - Строительство тепловой сети для подключения перспективного потребителя 5-ти  секционный  жилой дом с тепловой нагрузкой - 0,156 Гкал/ч в зоне действия СГРЭС-2 (СГМУП «ГТС») </w:t>
            </w:r>
          </w:p>
        </w:tc>
      </w:tr>
      <w:tr w:rsidR="00CC2335" w:rsidRPr="00CC2335" w14:paraId="7FD2207D" w14:textId="77777777" w:rsidTr="00322D6C">
        <w:trPr>
          <w:trHeight w:val="20"/>
        </w:trPr>
        <w:tc>
          <w:tcPr>
            <w:tcW w:w="1016" w:type="pct"/>
            <w:vAlign w:val="center"/>
            <w:hideMark/>
          </w:tcPr>
          <w:p w14:paraId="3334C8D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B0A96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324E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F54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201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7EDC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F32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E396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2406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w:t>
            </w:r>
          </w:p>
        </w:tc>
        <w:tc>
          <w:tcPr>
            <w:tcW w:w="283" w:type="pct"/>
            <w:vAlign w:val="center"/>
            <w:hideMark/>
          </w:tcPr>
          <w:p w14:paraId="520DFB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1872,6</w:t>
            </w:r>
          </w:p>
        </w:tc>
        <w:tc>
          <w:tcPr>
            <w:tcW w:w="283" w:type="pct"/>
            <w:vAlign w:val="center"/>
            <w:hideMark/>
          </w:tcPr>
          <w:p w14:paraId="7D6C15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8373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E56A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26ED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F5F23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D68D3E9" w14:textId="77777777" w:rsidTr="00322D6C">
        <w:trPr>
          <w:trHeight w:val="20"/>
        </w:trPr>
        <w:tc>
          <w:tcPr>
            <w:tcW w:w="1016" w:type="pct"/>
            <w:vAlign w:val="center"/>
            <w:hideMark/>
          </w:tcPr>
          <w:p w14:paraId="3B35546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7F474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A8E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DA04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DBD1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06D1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A7BE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CEB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FAC4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w:t>
            </w:r>
          </w:p>
        </w:tc>
        <w:tc>
          <w:tcPr>
            <w:tcW w:w="283" w:type="pct"/>
            <w:vAlign w:val="center"/>
            <w:hideMark/>
          </w:tcPr>
          <w:p w14:paraId="094CD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2007,4</w:t>
            </w:r>
          </w:p>
        </w:tc>
        <w:tc>
          <w:tcPr>
            <w:tcW w:w="283" w:type="pct"/>
            <w:vAlign w:val="center"/>
            <w:hideMark/>
          </w:tcPr>
          <w:p w14:paraId="62F208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2007,4</w:t>
            </w:r>
          </w:p>
        </w:tc>
        <w:tc>
          <w:tcPr>
            <w:tcW w:w="283" w:type="pct"/>
            <w:vAlign w:val="center"/>
            <w:hideMark/>
          </w:tcPr>
          <w:p w14:paraId="7A376F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2007,4</w:t>
            </w:r>
          </w:p>
        </w:tc>
        <w:tc>
          <w:tcPr>
            <w:tcW w:w="283" w:type="pct"/>
            <w:vAlign w:val="center"/>
            <w:hideMark/>
          </w:tcPr>
          <w:p w14:paraId="3BB90B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2007,4</w:t>
            </w:r>
          </w:p>
        </w:tc>
        <w:tc>
          <w:tcPr>
            <w:tcW w:w="283" w:type="pct"/>
            <w:vAlign w:val="center"/>
            <w:hideMark/>
          </w:tcPr>
          <w:p w14:paraId="44EC7C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2007,4</w:t>
            </w:r>
          </w:p>
        </w:tc>
        <w:tc>
          <w:tcPr>
            <w:tcW w:w="304" w:type="pct"/>
            <w:vAlign w:val="center"/>
            <w:hideMark/>
          </w:tcPr>
          <w:p w14:paraId="3F6980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2007,4</w:t>
            </w:r>
          </w:p>
        </w:tc>
      </w:tr>
      <w:tr w:rsidR="00CC2335" w:rsidRPr="00CC2335" w14:paraId="2D4F8712" w14:textId="77777777" w:rsidTr="00322D6C">
        <w:trPr>
          <w:trHeight w:val="20"/>
        </w:trPr>
        <w:tc>
          <w:tcPr>
            <w:tcW w:w="5000" w:type="pct"/>
            <w:gridSpan w:val="15"/>
            <w:vAlign w:val="center"/>
            <w:hideMark/>
          </w:tcPr>
          <w:p w14:paraId="49967D3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002.02.01.343 - Строительство тепловой сети для подключения перспективного потребителя 7-ми  секционный  жилой дом с тепловой нагрузкой - 0,497 Гкал/ч в зоне действия СГРЭС-2 (СГМУП «ГТС») </w:t>
            </w:r>
          </w:p>
        </w:tc>
      </w:tr>
      <w:tr w:rsidR="00CC2335" w:rsidRPr="00CC2335" w14:paraId="7AAA3E64" w14:textId="77777777" w:rsidTr="00322D6C">
        <w:trPr>
          <w:trHeight w:val="20"/>
        </w:trPr>
        <w:tc>
          <w:tcPr>
            <w:tcW w:w="1016" w:type="pct"/>
            <w:vAlign w:val="center"/>
            <w:hideMark/>
          </w:tcPr>
          <w:p w14:paraId="5EFD855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EF07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C855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077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7A2B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F559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71BB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32BC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857B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D258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450,2</w:t>
            </w:r>
          </w:p>
        </w:tc>
        <w:tc>
          <w:tcPr>
            <w:tcW w:w="283" w:type="pct"/>
            <w:vAlign w:val="center"/>
            <w:hideMark/>
          </w:tcPr>
          <w:p w14:paraId="5A9E69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6197,6</w:t>
            </w:r>
          </w:p>
        </w:tc>
        <w:tc>
          <w:tcPr>
            <w:tcW w:w="283" w:type="pct"/>
            <w:vAlign w:val="center"/>
            <w:hideMark/>
          </w:tcPr>
          <w:p w14:paraId="0A50DD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5B0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718E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C6CF2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AD357C1" w14:textId="77777777" w:rsidTr="00322D6C">
        <w:trPr>
          <w:trHeight w:val="20"/>
        </w:trPr>
        <w:tc>
          <w:tcPr>
            <w:tcW w:w="1016" w:type="pct"/>
            <w:vAlign w:val="center"/>
            <w:hideMark/>
          </w:tcPr>
          <w:p w14:paraId="70286B0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99DD5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1E6F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B8F2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3627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A7C3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11B1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CBC3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250C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5900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450,2</w:t>
            </w:r>
          </w:p>
        </w:tc>
        <w:tc>
          <w:tcPr>
            <w:tcW w:w="283" w:type="pct"/>
            <w:vAlign w:val="center"/>
            <w:hideMark/>
          </w:tcPr>
          <w:p w14:paraId="3471C3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6647,8</w:t>
            </w:r>
          </w:p>
        </w:tc>
        <w:tc>
          <w:tcPr>
            <w:tcW w:w="283" w:type="pct"/>
            <w:vAlign w:val="center"/>
            <w:hideMark/>
          </w:tcPr>
          <w:p w14:paraId="0B5908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6647,8</w:t>
            </w:r>
          </w:p>
        </w:tc>
        <w:tc>
          <w:tcPr>
            <w:tcW w:w="283" w:type="pct"/>
            <w:vAlign w:val="center"/>
            <w:hideMark/>
          </w:tcPr>
          <w:p w14:paraId="719DC7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6647,8</w:t>
            </w:r>
          </w:p>
        </w:tc>
        <w:tc>
          <w:tcPr>
            <w:tcW w:w="283" w:type="pct"/>
            <w:vAlign w:val="center"/>
            <w:hideMark/>
          </w:tcPr>
          <w:p w14:paraId="4D06F3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6647,8</w:t>
            </w:r>
          </w:p>
        </w:tc>
        <w:tc>
          <w:tcPr>
            <w:tcW w:w="304" w:type="pct"/>
            <w:vAlign w:val="center"/>
            <w:hideMark/>
          </w:tcPr>
          <w:p w14:paraId="1EC371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6647,8</w:t>
            </w:r>
          </w:p>
        </w:tc>
      </w:tr>
      <w:tr w:rsidR="00CC2335" w:rsidRPr="00CC2335" w14:paraId="5FC2DFE9" w14:textId="77777777" w:rsidTr="00322D6C">
        <w:trPr>
          <w:trHeight w:val="20"/>
        </w:trPr>
        <w:tc>
          <w:tcPr>
            <w:tcW w:w="5000" w:type="pct"/>
            <w:gridSpan w:val="15"/>
            <w:vAlign w:val="center"/>
            <w:hideMark/>
          </w:tcPr>
          <w:p w14:paraId="28DA74E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002.02.01.344 - Строительство тепловой сети для подключения перспективного потребителя 10-ти  секционный  жилой дом с тепловой нагрузкой - 0,536 Гкал/ч в зоне действия СГРЭС-2 (СГМУП «ГТС») </w:t>
            </w:r>
          </w:p>
        </w:tc>
      </w:tr>
      <w:tr w:rsidR="00CC2335" w:rsidRPr="00CC2335" w14:paraId="36ECB94E" w14:textId="77777777" w:rsidTr="00322D6C">
        <w:trPr>
          <w:trHeight w:val="20"/>
        </w:trPr>
        <w:tc>
          <w:tcPr>
            <w:tcW w:w="1016" w:type="pct"/>
            <w:vAlign w:val="center"/>
            <w:hideMark/>
          </w:tcPr>
          <w:p w14:paraId="5214D75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49716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3F6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D46C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4069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0F1A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A64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2F0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446,5</w:t>
            </w:r>
          </w:p>
        </w:tc>
        <w:tc>
          <w:tcPr>
            <w:tcW w:w="283" w:type="pct"/>
            <w:vAlign w:val="center"/>
            <w:hideMark/>
          </w:tcPr>
          <w:p w14:paraId="207726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6166,1</w:t>
            </w:r>
          </w:p>
        </w:tc>
        <w:tc>
          <w:tcPr>
            <w:tcW w:w="283" w:type="pct"/>
            <w:vAlign w:val="center"/>
            <w:hideMark/>
          </w:tcPr>
          <w:p w14:paraId="160EB1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A98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8673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0B17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9DD7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559F3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AA6F7E4" w14:textId="77777777" w:rsidTr="00322D6C">
        <w:trPr>
          <w:trHeight w:val="20"/>
        </w:trPr>
        <w:tc>
          <w:tcPr>
            <w:tcW w:w="1016" w:type="pct"/>
            <w:vAlign w:val="center"/>
            <w:hideMark/>
          </w:tcPr>
          <w:p w14:paraId="328DA74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F56FC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18ED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C2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B1DE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072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1D72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C8F3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446,5</w:t>
            </w:r>
          </w:p>
        </w:tc>
        <w:tc>
          <w:tcPr>
            <w:tcW w:w="283" w:type="pct"/>
            <w:vAlign w:val="center"/>
            <w:hideMark/>
          </w:tcPr>
          <w:p w14:paraId="712D24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6612,6</w:t>
            </w:r>
          </w:p>
        </w:tc>
        <w:tc>
          <w:tcPr>
            <w:tcW w:w="283" w:type="pct"/>
            <w:vAlign w:val="center"/>
            <w:hideMark/>
          </w:tcPr>
          <w:p w14:paraId="6BCC1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6612,6</w:t>
            </w:r>
          </w:p>
        </w:tc>
        <w:tc>
          <w:tcPr>
            <w:tcW w:w="283" w:type="pct"/>
            <w:vAlign w:val="center"/>
            <w:hideMark/>
          </w:tcPr>
          <w:p w14:paraId="1019DC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6612,6</w:t>
            </w:r>
          </w:p>
        </w:tc>
        <w:tc>
          <w:tcPr>
            <w:tcW w:w="283" w:type="pct"/>
            <w:vAlign w:val="center"/>
            <w:hideMark/>
          </w:tcPr>
          <w:p w14:paraId="4B2393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6612,6</w:t>
            </w:r>
          </w:p>
        </w:tc>
        <w:tc>
          <w:tcPr>
            <w:tcW w:w="283" w:type="pct"/>
            <w:vAlign w:val="center"/>
            <w:hideMark/>
          </w:tcPr>
          <w:p w14:paraId="2ED26F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6612,6</w:t>
            </w:r>
          </w:p>
        </w:tc>
        <w:tc>
          <w:tcPr>
            <w:tcW w:w="283" w:type="pct"/>
            <w:vAlign w:val="center"/>
            <w:hideMark/>
          </w:tcPr>
          <w:p w14:paraId="5A1243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6612,6</w:t>
            </w:r>
          </w:p>
        </w:tc>
        <w:tc>
          <w:tcPr>
            <w:tcW w:w="304" w:type="pct"/>
            <w:vAlign w:val="center"/>
            <w:hideMark/>
          </w:tcPr>
          <w:p w14:paraId="09C737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6612,6</w:t>
            </w:r>
          </w:p>
        </w:tc>
      </w:tr>
      <w:tr w:rsidR="00CC2335" w:rsidRPr="00CC2335" w14:paraId="0F62BF03" w14:textId="77777777" w:rsidTr="00322D6C">
        <w:trPr>
          <w:trHeight w:val="20"/>
        </w:trPr>
        <w:tc>
          <w:tcPr>
            <w:tcW w:w="5000" w:type="pct"/>
            <w:gridSpan w:val="15"/>
            <w:vAlign w:val="center"/>
            <w:hideMark/>
          </w:tcPr>
          <w:p w14:paraId="3280B9C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002.02.01.345 - Строительство тепловой сети для подключения перспективного потребителя 15-ти  секционный  жилой дом с тепловой нагрузкой - 0,885 Гкал/ч в зоне действия СГРЭС-2 (СГМУП «ГТС») </w:t>
            </w:r>
          </w:p>
        </w:tc>
      </w:tr>
      <w:tr w:rsidR="00CC2335" w:rsidRPr="00CC2335" w14:paraId="79CA7D2D" w14:textId="77777777" w:rsidTr="00322D6C">
        <w:trPr>
          <w:trHeight w:val="20"/>
        </w:trPr>
        <w:tc>
          <w:tcPr>
            <w:tcW w:w="1016" w:type="pct"/>
            <w:vAlign w:val="center"/>
            <w:hideMark/>
          </w:tcPr>
          <w:p w14:paraId="5A469BC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D2D1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CC20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FA54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906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522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CA16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DAA9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B198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766,0</w:t>
            </w:r>
          </w:p>
        </w:tc>
        <w:tc>
          <w:tcPr>
            <w:tcW w:w="283" w:type="pct"/>
            <w:vAlign w:val="center"/>
            <w:hideMark/>
          </w:tcPr>
          <w:p w14:paraId="5541F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10638,9</w:t>
            </w:r>
          </w:p>
        </w:tc>
        <w:tc>
          <w:tcPr>
            <w:tcW w:w="283" w:type="pct"/>
            <w:vAlign w:val="center"/>
            <w:hideMark/>
          </w:tcPr>
          <w:p w14:paraId="5E1096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7C05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E53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6B24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E5E7C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67D21B5" w14:textId="77777777" w:rsidTr="00322D6C">
        <w:trPr>
          <w:trHeight w:val="20"/>
        </w:trPr>
        <w:tc>
          <w:tcPr>
            <w:tcW w:w="1016" w:type="pct"/>
            <w:vAlign w:val="center"/>
            <w:hideMark/>
          </w:tcPr>
          <w:p w14:paraId="683121D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FECA7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EE23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DEC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0BB4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6F8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9F6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AFF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07A1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766,0</w:t>
            </w:r>
          </w:p>
        </w:tc>
        <w:tc>
          <w:tcPr>
            <w:tcW w:w="283" w:type="pct"/>
            <w:vAlign w:val="center"/>
            <w:hideMark/>
          </w:tcPr>
          <w:p w14:paraId="44D8F8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11404,9</w:t>
            </w:r>
          </w:p>
        </w:tc>
        <w:tc>
          <w:tcPr>
            <w:tcW w:w="283" w:type="pct"/>
            <w:vAlign w:val="center"/>
            <w:hideMark/>
          </w:tcPr>
          <w:p w14:paraId="52C895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11404,9</w:t>
            </w:r>
          </w:p>
        </w:tc>
        <w:tc>
          <w:tcPr>
            <w:tcW w:w="283" w:type="pct"/>
            <w:vAlign w:val="center"/>
            <w:hideMark/>
          </w:tcPr>
          <w:p w14:paraId="740D16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11404,9</w:t>
            </w:r>
          </w:p>
        </w:tc>
        <w:tc>
          <w:tcPr>
            <w:tcW w:w="283" w:type="pct"/>
            <w:vAlign w:val="center"/>
            <w:hideMark/>
          </w:tcPr>
          <w:p w14:paraId="352924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11404,9</w:t>
            </w:r>
          </w:p>
        </w:tc>
        <w:tc>
          <w:tcPr>
            <w:tcW w:w="283" w:type="pct"/>
            <w:vAlign w:val="center"/>
            <w:hideMark/>
          </w:tcPr>
          <w:p w14:paraId="06676E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11404,9</w:t>
            </w:r>
          </w:p>
        </w:tc>
        <w:tc>
          <w:tcPr>
            <w:tcW w:w="304" w:type="pct"/>
            <w:vAlign w:val="center"/>
            <w:hideMark/>
          </w:tcPr>
          <w:p w14:paraId="48F3A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11404,9</w:t>
            </w:r>
          </w:p>
        </w:tc>
      </w:tr>
      <w:tr w:rsidR="00CC2335" w:rsidRPr="00CC2335" w14:paraId="41A246BA" w14:textId="77777777" w:rsidTr="00322D6C">
        <w:trPr>
          <w:trHeight w:val="20"/>
        </w:trPr>
        <w:tc>
          <w:tcPr>
            <w:tcW w:w="5000" w:type="pct"/>
            <w:gridSpan w:val="15"/>
            <w:vAlign w:val="center"/>
            <w:hideMark/>
          </w:tcPr>
          <w:p w14:paraId="4982FFF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002.02.01.346 - Строительство тепловой сети для подключения перспективного потребителя Спортивный комплекс с игровыми залами с тепловой нагрузкой - 1,29 Гкал/ч в зоне действия СГРЭС-2 (СГМУП «ГТС») </w:t>
            </w:r>
          </w:p>
        </w:tc>
      </w:tr>
      <w:tr w:rsidR="00CC2335" w:rsidRPr="00CC2335" w14:paraId="6B8FA378" w14:textId="77777777" w:rsidTr="00322D6C">
        <w:trPr>
          <w:trHeight w:val="20"/>
        </w:trPr>
        <w:tc>
          <w:tcPr>
            <w:tcW w:w="1016" w:type="pct"/>
            <w:vAlign w:val="center"/>
            <w:hideMark/>
          </w:tcPr>
          <w:p w14:paraId="0980168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1EDF5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FF1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F08B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1270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719F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F2B8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c>
          <w:tcPr>
            <w:tcW w:w="283" w:type="pct"/>
            <w:vAlign w:val="center"/>
            <w:hideMark/>
          </w:tcPr>
          <w:p w14:paraId="3DA22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6004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276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E7A5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CBB5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EE11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143B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4A5A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4672B6C" w14:textId="77777777" w:rsidTr="00322D6C">
        <w:trPr>
          <w:trHeight w:val="20"/>
        </w:trPr>
        <w:tc>
          <w:tcPr>
            <w:tcW w:w="1016" w:type="pct"/>
            <w:vAlign w:val="center"/>
            <w:hideMark/>
          </w:tcPr>
          <w:p w14:paraId="007F1D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790B3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33CA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E8D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301D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E62C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3A8A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c>
          <w:tcPr>
            <w:tcW w:w="283" w:type="pct"/>
            <w:vAlign w:val="center"/>
            <w:hideMark/>
          </w:tcPr>
          <w:p w14:paraId="7EE21D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c>
          <w:tcPr>
            <w:tcW w:w="283" w:type="pct"/>
            <w:vAlign w:val="center"/>
            <w:hideMark/>
          </w:tcPr>
          <w:p w14:paraId="43A15F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c>
          <w:tcPr>
            <w:tcW w:w="283" w:type="pct"/>
            <w:vAlign w:val="center"/>
            <w:hideMark/>
          </w:tcPr>
          <w:p w14:paraId="20C8BB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c>
          <w:tcPr>
            <w:tcW w:w="283" w:type="pct"/>
            <w:vAlign w:val="center"/>
            <w:hideMark/>
          </w:tcPr>
          <w:p w14:paraId="4FC69F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c>
          <w:tcPr>
            <w:tcW w:w="283" w:type="pct"/>
            <w:vAlign w:val="center"/>
            <w:hideMark/>
          </w:tcPr>
          <w:p w14:paraId="11CF23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c>
          <w:tcPr>
            <w:tcW w:w="283" w:type="pct"/>
            <w:vAlign w:val="center"/>
            <w:hideMark/>
          </w:tcPr>
          <w:p w14:paraId="5299C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c>
          <w:tcPr>
            <w:tcW w:w="283" w:type="pct"/>
            <w:vAlign w:val="center"/>
            <w:hideMark/>
          </w:tcPr>
          <w:p w14:paraId="7159F7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c>
          <w:tcPr>
            <w:tcW w:w="304" w:type="pct"/>
            <w:vAlign w:val="center"/>
            <w:hideMark/>
          </w:tcPr>
          <w:p w14:paraId="238730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14748,1</w:t>
            </w:r>
          </w:p>
        </w:tc>
      </w:tr>
      <w:tr w:rsidR="00CC2335" w:rsidRPr="00CC2335" w14:paraId="02091F45" w14:textId="77777777" w:rsidTr="00322D6C">
        <w:trPr>
          <w:trHeight w:val="20"/>
        </w:trPr>
        <w:tc>
          <w:tcPr>
            <w:tcW w:w="5000" w:type="pct"/>
            <w:gridSpan w:val="15"/>
            <w:vAlign w:val="center"/>
            <w:hideMark/>
          </w:tcPr>
          <w:p w14:paraId="54F97BA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002.02.01.347 - Строительство тепловой сети для подключения перспективного потребителя Организация дополнительного образования на 400</w:t>
            </w:r>
            <w:r w:rsidRPr="00CC2335">
              <w:rPr>
                <w:rFonts w:ascii="Times New Roman" w:hAnsi="Times New Roman"/>
                <w:b/>
                <w:bCs/>
                <w:color w:val="000000"/>
                <w:spacing w:val="0"/>
                <w:sz w:val="20"/>
                <w:szCs w:val="20"/>
                <w:lang w:eastAsia="ru-RU"/>
              </w:rPr>
              <w:br/>
              <w:t xml:space="preserve">мест с тепловой нагрузкой - 0,397 Гкал/ч в зоне действия СГРЭС-2 (СГМУП «ГТС») </w:t>
            </w:r>
          </w:p>
        </w:tc>
      </w:tr>
      <w:tr w:rsidR="00CC2335" w:rsidRPr="00CC2335" w14:paraId="08DDAC24" w14:textId="77777777" w:rsidTr="00322D6C">
        <w:trPr>
          <w:trHeight w:val="20"/>
        </w:trPr>
        <w:tc>
          <w:tcPr>
            <w:tcW w:w="1016" w:type="pct"/>
            <w:vAlign w:val="center"/>
            <w:hideMark/>
          </w:tcPr>
          <w:p w14:paraId="330141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23F93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1360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65FF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02C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FD72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2A78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317,9</w:t>
            </w:r>
          </w:p>
        </w:tc>
        <w:tc>
          <w:tcPr>
            <w:tcW w:w="283" w:type="pct"/>
            <w:vAlign w:val="center"/>
            <w:hideMark/>
          </w:tcPr>
          <w:p w14:paraId="2C5F4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4396,3</w:t>
            </w:r>
          </w:p>
        </w:tc>
        <w:tc>
          <w:tcPr>
            <w:tcW w:w="283" w:type="pct"/>
            <w:vAlign w:val="center"/>
            <w:hideMark/>
          </w:tcPr>
          <w:p w14:paraId="5DCC86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D19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D255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29D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E22C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C482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ACE5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14C8EFB" w14:textId="77777777" w:rsidTr="00322D6C">
        <w:trPr>
          <w:trHeight w:val="20"/>
        </w:trPr>
        <w:tc>
          <w:tcPr>
            <w:tcW w:w="1016" w:type="pct"/>
            <w:vAlign w:val="center"/>
            <w:hideMark/>
          </w:tcPr>
          <w:p w14:paraId="3B21A93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5663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BB30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348A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ABEA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4EE6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F314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317,9</w:t>
            </w:r>
          </w:p>
        </w:tc>
        <w:tc>
          <w:tcPr>
            <w:tcW w:w="283" w:type="pct"/>
            <w:vAlign w:val="center"/>
            <w:hideMark/>
          </w:tcPr>
          <w:p w14:paraId="026F9D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0F06C1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114AA1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77180F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712219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444236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283" w:type="pct"/>
            <w:vAlign w:val="center"/>
            <w:hideMark/>
          </w:tcPr>
          <w:p w14:paraId="3B2E3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c>
          <w:tcPr>
            <w:tcW w:w="304" w:type="pct"/>
            <w:vAlign w:val="center"/>
            <w:hideMark/>
          </w:tcPr>
          <w:p w14:paraId="760322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4714,1</w:t>
            </w:r>
          </w:p>
        </w:tc>
      </w:tr>
      <w:tr w:rsidR="00CC2335" w:rsidRPr="00CC2335" w14:paraId="6751A1AA" w14:textId="77777777" w:rsidTr="00322D6C">
        <w:trPr>
          <w:trHeight w:val="20"/>
        </w:trPr>
        <w:tc>
          <w:tcPr>
            <w:tcW w:w="5000" w:type="pct"/>
            <w:gridSpan w:val="15"/>
            <w:vAlign w:val="center"/>
            <w:hideMark/>
          </w:tcPr>
          <w:p w14:paraId="211615D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002.02.01.348 - Строительство тепловой сети для подключения перспективного потребителя Детский сад  на 350 мест с тепловой нагрузкой - 0,339 Гкал/ч в зоне действия СГРЭС-2 (СГМУП «ГТС») </w:t>
            </w:r>
          </w:p>
        </w:tc>
      </w:tr>
      <w:tr w:rsidR="00CC2335" w:rsidRPr="00CC2335" w14:paraId="3B73109F" w14:textId="77777777" w:rsidTr="00322D6C">
        <w:trPr>
          <w:trHeight w:val="20"/>
        </w:trPr>
        <w:tc>
          <w:tcPr>
            <w:tcW w:w="1016" w:type="pct"/>
            <w:vAlign w:val="center"/>
            <w:hideMark/>
          </w:tcPr>
          <w:p w14:paraId="41B3E38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D2D8E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C1F0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2E19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A402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128D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DD9E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D66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27E7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DEEF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94AB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61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32BA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344,7</w:t>
            </w:r>
          </w:p>
        </w:tc>
        <w:tc>
          <w:tcPr>
            <w:tcW w:w="283" w:type="pct"/>
            <w:vAlign w:val="center"/>
            <w:hideMark/>
          </w:tcPr>
          <w:p w14:paraId="3D1AC1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4756,6</w:t>
            </w:r>
          </w:p>
        </w:tc>
        <w:tc>
          <w:tcPr>
            <w:tcW w:w="304" w:type="pct"/>
            <w:vAlign w:val="center"/>
            <w:hideMark/>
          </w:tcPr>
          <w:p w14:paraId="46796D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DA8575F" w14:textId="77777777" w:rsidTr="00322D6C">
        <w:trPr>
          <w:trHeight w:val="20"/>
        </w:trPr>
        <w:tc>
          <w:tcPr>
            <w:tcW w:w="1016" w:type="pct"/>
            <w:vAlign w:val="center"/>
            <w:hideMark/>
          </w:tcPr>
          <w:p w14:paraId="4851895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B0F9A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9FCD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A02F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EA4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FA30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29E5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39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DA9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DC50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F9A4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1A3F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9F1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344,7</w:t>
            </w:r>
          </w:p>
        </w:tc>
        <w:tc>
          <w:tcPr>
            <w:tcW w:w="283" w:type="pct"/>
            <w:vAlign w:val="center"/>
            <w:hideMark/>
          </w:tcPr>
          <w:p w14:paraId="4E75DB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5101,3</w:t>
            </w:r>
          </w:p>
        </w:tc>
        <w:tc>
          <w:tcPr>
            <w:tcW w:w="304" w:type="pct"/>
            <w:vAlign w:val="center"/>
            <w:hideMark/>
          </w:tcPr>
          <w:p w14:paraId="1A6B33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5101,3</w:t>
            </w:r>
          </w:p>
        </w:tc>
      </w:tr>
      <w:tr w:rsidR="00CC2335" w:rsidRPr="00CC2335" w14:paraId="6E41790E" w14:textId="77777777" w:rsidTr="00322D6C">
        <w:trPr>
          <w:trHeight w:val="20"/>
        </w:trPr>
        <w:tc>
          <w:tcPr>
            <w:tcW w:w="5000" w:type="pct"/>
            <w:gridSpan w:val="15"/>
            <w:vAlign w:val="center"/>
            <w:hideMark/>
          </w:tcPr>
          <w:p w14:paraId="5E2C8D9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002.02.01.349 - Строительство тепловой сети для подключения перспективного потребителя Общеобразовательная школа на 1200 учащихся с тепловой нагрузкой - 1,179 Гкал/ч в зоне действия СГРЭС-2 (СГМУП «ГТС») </w:t>
            </w:r>
          </w:p>
        </w:tc>
      </w:tr>
      <w:tr w:rsidR="00CC2335" w:rsidRPr="00CC2335" w14:paraId="34D6CCD8" w14:textId="77777777" w:rsidTr="00322D6C">
        <w:trPr>
          <w:trHeight w:val="20"/>
        </w:trPr>
        <w:tc>
          <w:tcPr>
            <w:tcW w:w="1016" w:type="pct"/>
            <w:vAlign w:val="center"/>
            <w:hideMark/>
          </w:tcPr>
          <w:p w14:paraId="60CDF0B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79791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BB04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9B92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6170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232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27A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5CAF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B476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2CC1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0EA3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AAD7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0903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D5A0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1245,2</w:t>
            </w:r>
          </w:p>
        </w:tc>
        <w:tc>
          <w:tcPr>
            <w:tcW w:w="304" w:type="pct"/>
            <w:vAlign w:val="center"/>
            <w:hideMark/>
          </w:tcPr>
          <w:p w14:paraId="21898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17262,1</w:t>
            </w:r>
          </w:p>
        </w:tc>
      </w:tr>
      <w:tr w:rsidR="00CC2335" w:rsidRPr="00CC2335" w14:paraId="36A51E4E" w14:textId="77777777" w:rsidTr="00322D6C">
        <w:trPr>
          <w:trHeight w:val="20"/>
        </w:trPr>
        <w:tc>
          <w:tcPr>
            <w:tcW w:w="1016" w:type="pct"/>
            <w:vAlign w:val="center"/>
            <w:hideMark/>
          </w:tcPr>
          <w:p w14:paraId="2F7D408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3214E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CDDE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E7E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16B2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D070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819B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32FC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157A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FDFD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F4C9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EFF8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26A7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FC88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1245,2</w:t>
            </w:r>
          </w:p>
        </w:tc>
        <w:tc>
          <w:tcPr>
            <w:tcW w:w="304" w:type="pct"/>
            <w:vAlign w:val="center"/>
            <w:hideMark/>
          </w:tcPr>
          <w:p w14:paraId="121E7C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18507,3</w:t>
            </w:r>
          </w:p>
        </w:tc>
      </w:tr>
      <w:tr w:rsidR="00CC2335" w:rsidRPr="00CC2335" w14:paraId="4792080A" w14:textId="77777777" w:rsidTr="00322D6C">
        <w:trPr>
          <w:trHeight w:val="20"/>
        </w:trPr>
        <w:tc>
          <w:tcPr>
            <w:tcW w:w="5000" w:type="pct"/>
            <w:gridSpan w:val="15"/>
            <w:vAlign w:val="center"/>
            <w:hideMark/>
          </w:tcPr>
          <w:p w14:paraId="77886B8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002.02.01.350 - Строительство тепловой сети для подключения перспективного потребителя ООО "Творческие технологии. Сургут" Средняя образовательная школа (Общеобразовательная организация с универсальной безбарьерной</w:t>
            </w:r>
            <w:r w:rsidRPr="00CC2335">
              <w:rPr>
                <w:rFonts w:ascii="Times New Roman" w:hAnsi="Times New Roman"/>
                <w:b/>
                <w:bCs/>
                <w:color w:val="000000"/>
                <w:spacing w:val="0"/>
                <w:sz w:val="20"/>
                <w:szCs w:val="20"/>
                <w:lang w:eastAsia="ru-RU"/>
              </w:rPr>
              <w:br/>
              <w:t xml:space="preserve">средой) в мкр.5А с тепловой нагрузкой - 3,052 Гкал/ч в зоне действия СГРЭС-1 (СГМУП «ГТС») </w:t>
            </w:r>
          </w:p>
        </w:tc>
      </w:tr>
      <w:tr w:rsidR="00CC2335" w:rsidRPr="00CC2335" w14:paraId="310C0656" w14:textId="77777777" w:rsidTr="00322D6C">
        <w:trPr>
          <w:trHeight w:val="20"/>
        </w:trPr>
        <w:tc>
          <w:tcPr>
            <w:tcW w:w="1016" w:type="pct"/>
            <w:vAlign w:val="center"/>
            <w:hideMark/>
          </w:tcPr>
          <w:p w14:paraId="484B33F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81627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05D5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2002,1</w:t>
            </w:r>
          </w:p>
        </w:tc>
        <w:tc>
          <w:tcPr>
            <w:tcW w:w="283" w:type="pct"/>
            <w:vAlign w:val="center"/>
            <w:hideMark/>
          </w:tcPr>
          <w:p w14:paraId="5BDEA6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28195,2</w:t>
            </w:r>
          </w:p>
        </w:tc>
        <w:tc>
          <w:tcPr>
            <w:tcW w:w="283" w:type="pct"/>
            <w:vAlign w:val="center"/>
            <w:hideMark/>
          </w:tcPr>
          <w:p w14:paraId="07A503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7362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A4A1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CB4D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5C75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245F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646B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7787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9EE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E67C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C42FD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B58B60C" w14:textId="77777777" w:rsidTr="00322D6C">
        <w:trPr>
          <w:trHeight w:val="20"/>
        </w:trPr>
        <w:tc>
          <w:tcPr>
            <w:tcW w:w="1016" w:type="pct"/>
            <w:vAlign w:val="center"/>
            <w:hideMark/>
          </w:tcPr>
          <w:p w14:paraId="355BD53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0EFC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E8D9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2002,1</w:t>
            </w:r>
          </w:p>
        </w:tc>
        <w:tc>
          <w:tcPr>
            <w:tcW w:w="283" w:type="pct"/>
            <w:vAlign w:val="center"/>
            <w:hideMark/>
          </w:tcPr>
          <w:p w14:paraId="2BE4BF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019F06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4CB9B2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0B0BE0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61A4BF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084203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679BA4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58FE0E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258603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21359B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283" w:type="pct"/>
            <w:vAlign w:val="center"/>
            <w:hideMark/>
          </w:tcPr>
          <w:p w14:paraId="208D5E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c>
          <w:tcPr>
            <w:tcW w:w="304" w:type="pct"/>
            <w:vAlign w:val="center"/>
            <w:hideMark/>
          </w:tcPr>
          <w:p w14:paraId="6A7D13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30197,3</w:t>
            </w:r>
          </w:p>
        </w:tc>
      </w:tr>
      <w:tr w:rsidR="00CC2335" w:rsidRPr="00CC2335" w14:paraId="204E64D4" w14:textId="77777777" w:rsidTr="00322D6C">
        <w:trPr>
          <w:trHeight w:val="20"/>
        </w:trPr>
        <w:tc>
          <w:tcPr>
            <w:tcW w:w="5000" w:type="pct"/>
            <w:gridSpan w:val="15"/>
            <w:vAlign w:val="center"/>
            <w:hideMark/>
          </w:tcPr>
          <w:p w14:paraId="754CD9D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002.02.01.351 - Строительство тепловой сети для подключения перспективного потребителя ООО "СтройИнвест" Средняя образовательная школа (Общеобразовательная организация с</w:t>
            </w:r>
            <w:r w:rsidRPr="00CC2335">
              <w:rPr>
                <w:rFonts w:ascii="Times New Roman" w:hAnsi="Times New Roman"/>
                <w:b/>
                <w:bCs/>
                <w:color w:val="000000"/>
                <w:spacing w:val="0"/>
                <w:sz w:val="20"/>
                <w:szCs w:val="20"/>
                <w:lang w:eastAsia="ru-RU"/>
              </w:rPr>
              <w:br/>
              <w:t xml:space="preserve">универсальной безбарьерной средой) на 1500 уч мкр.34 с тепловой нагрузкой - 4,26 Гкал/ч в зоне действия СГРЭС-1 (СГМУП «ГТС») </w:t>
            </w:r>
          </w:p>
        </w:tc>
      </w:tr>
      <w:tr w:rsidR="00CC2335" w:rsidRPr="00CC2335" w14:paraId="5294F78A" w14:textId="77777777" w:rsidTr="00322D6C">
        <w:trPr>
          <w:trHeight w:val="20"/>
        </w:trPr>
        <w:tc>
          <w:tcPr>
            <w:tcW w:w="1016" w:type="pct"/>
            <w:vAlign w:val="center"/>
            <w:hideMark/>
          </w:tcPr>
          <w:p w14:paraId="7A7ECA6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D2753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AA8D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2794,4</w:t>
            </w:r>
          </w:p>
        </w:tc>
        <w:tc>
          <w:tcPr>
            <w:tcW w:w="283" w:type="pct"/>
            <w:vAlign w:val="center"/>
            <w:hideMark/>
          </w:tcPr>
          <w:p w14:paraId="61F0A4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39353,8</w:t>
            </w:r>
          </w:p>
        </w:tc>
        <w:tc>
          <w:tcPr>
            <w:tcW w:w="283" w:type="pct"/>
            <w:vAlign w:val="center"/>
            <w:hideMark/>
          </w:tcPr>
          <w:p w14:paraId="67D818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3F86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1A5B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2849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8850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86BA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BC8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A875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ADB9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C39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9F54C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16A04E2" w14:textId="77777777" w:rsidTr="00322D6C">
        <w:trPr>
          <w:trHeight w:val="20"/>
        </w:trPr>
        <w:tc>
          <w:tcPr>
            <w:tcW w:w="1016" w:type="pct"/>
            <w:vAlign w:val="center"/>
            <w:hideMark/>
          </w:tcPr>
          <w:p w14:paraId="37E9421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A989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E60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2794,4</w:t>
            </w:r>
          </w:p>
        </w:tc>
        <w:tc>
          <w:tcPr>
            <w:tcW w:w="283" w:type="pct"/>
            <w:vAlign w:val="center"/>
            <w:hideMark/>
          </w:tcPr>
          <w:p w14:paraId="61B550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03CC12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46F0AE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1A68E0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448167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337635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58ED4A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2251F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3CB99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37B6EC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283" w:type="pct"/>
            <w:vAlign w:val="center"/>
            <w:hideMark/>
          </w:tcPr>
          <w:p w14:paraId="7F8A25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c>
          <w:tcPr>
            <w:tcW w:w="304" w:type="pct"/>
            <w:vAlign w:val="center"/>
            <w:hideMark/>
          </w:tcPr>
          <w:p w14:paraId="71C519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42148,2</w:t>
            </w:r>
          </w:p>
        </w:tc>
      </w:tr>
      <w:tr w:rsidR="00CC2335" w:rsidRPr="00CC2335" w14:paraId="772E5219" w14:textId="77777777" w:rsidTr="00322D6C">
        <w:trPr>
          <w:trHeight w:val="20"/>
        </w:trPr>
        <w:tc>
          <w:tcPr>
            <w:tcW w:w="5000" w:type="pct"/>
            <w:gridSpan w:val="15"/>
            <w:vAlign w:val="center"/>
            <w:hideMark/>
          </w:tcPr>
          <w:p w14:paraId="4B4A29B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002.02.01.352 - Строительство тепловой сети для подключения перспективного потребителя КУ "УКС Югры" Станция скорой медецинской</w:t>
            </w:r>
            <w:r w:rsidRPr="00CC2335">
              <w:rPr>
                <w:rFonts w:ascii="Times New Roman" w:hAnsi="Times New Roman"/>
                <w:b/>
                <w:bCs/>
                <w:color w:val="000000"/>
                <w:spacing w:val="0"/>
                <w:sz w:val="20"/>
                <w:szCs w:val="20"/>
                <w:lang w:eastAsia="ru-RU"/>
              </w:rPr>
              <w:br/>
              <w:t xml:space="preserve">помощи с тепловой нагрузкой - 1,662 Гкал/ч в зоне действия СГРЭС-1 (СГМУП «ГТС») </w:t>
            </w:r>
          </w:p>
        </w:tc>
      </w:tr>
      <w:tr w:rsidR="00CC2335" w:rsidRPr="00CC2335" w14:paraId="0A990C75" w14:textId="77777777" w:rsidTr="00322D6C">
        <w:trPr>
          <w:trHeight w:val="20"/>
        </w:trPr>
        <w:tc>
          <w:tcPr>
            <w:tcW w:w="1016" w:type="pct"/>
            <w:vAlign w:val="center"/>
            <w:hideMark/>
          </w:tcPr>
          <w:p w14:paraId="4710916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A5F9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59C8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6431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1155,6</w:t>
            </w:r>
          </w:p>
        </w:tc>
        <w:tc>
          <w:tcPr>
            <w:tcW w:w="283" w:type="pct"/>
            <w:vAlign w:val="center"/>
            <w:hideMark/>
          </w:tcPr>
          <w:p w14:paraId="40D7EE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16077,7</w:t>
            </w:r>
          </w:p>
        </w:tc>
        <w:tc>
          <w:tcPr>
            <w:tcW w:w="283" w:type="pct"/>
            <w:vAlign w:val="center"/>
            <w:hideMark/>
          </w:tcPr>
          <w:p w14:paraId="36DFBA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1013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AA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852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AEDE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993D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E92D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76D1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5B26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DD90B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F9AB829" w14:textId="77777777" w:rsidTr="00322D6C">
        <w:trPr>
          <w:trHeight w:val="20"/>
        </w:trPr>
        <w:tc>
          <w:tcPr>
            <w:tcW w:w="1016" w:type="pct"/>
            <w:vAlign w:val="center"/>
            <w:hideMark/>
          </w:tcPr>
          <w:p w14:paraId="2C7F88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339AA5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B952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AE80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1155,6</w:t>
            </w:r>
          </w:p>
        </w:tc>
        <w:tc>
          <w:tcPr>
            <w:tcW w:w="283" w:type="pct"/>
            <w:vAlign w:val="center"/>
            <w:hideMark/>
          </w:tcPr>
          <w:p w14:paraId="5F94B4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283" w:type="pct"/>
            <w:vAlign w:val="center"/>
            <w:hideMark/>
          </w:tcPr>
          <w:p w14:paraId="66CF1A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283" w:type="pct"/>
            <w:vAlign w:val="center"/>
            <w:hideMark/>
          </w:tcPr>
          <w:p w14:paraId="32262F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283" w:type="pct"/>
            <w:vAlign w:val="center"/>
            <w:hideMark/>
          </w:tcPr>
          <w:p w14:paraId="7DF240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283" w:type="pct"/>
            <w:vAlign w:val="center"/>
            <w:hideMark/>
          </w:tcPr>
          <w:p w14:paraId="51939F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283" w:type="pct"/>
            <w:vAlign w:val="center"/>
            <w:hideMark/>
          </w:tcPr>
          <w:p w14:paraId="2763D6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283" w:type="pct"/>
            <w:vAlign w:val="center"/>
            <w:hideMark/>
          </w:tcPr>
          <w:p w14:paraId="3C27BE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283" w:type="pct"/>
            <w:vAlign w:val="center"/>
            <w:hideMark/>
          </w:tcPr>
          <w:p w14:paraId="5BBEF0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283" w:type="pct"/>
            <w:vAlign w:val="center"/>
            <w:hideMark/>
          </w:tcPr>
          <w:p w14:paraId="472C45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283" w:type="pct"/>
            <w:vAlign w:val="center"/>
            <w:hideMark/>
          </w:tcPr>
          <w:p w14:paraId="086E58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c>
          <w:tcPr>
            <w:tcW w:w="304" w:type="pct"/>
            <w:vAlign w:val="center"/>
            <w:hideMark/>
          </w:tcPr>
          <w:p w14:paraId="0C5763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17233,4</w:t>
            </w:r>
          </w:p>
        </w:tc>
      </w:tr>
      <w:tr w:rsidR="00CC2335" w:rsidRPr="00CC2335" w14:paraId="00449374" w14:textId="77777777" w:rsidTr="00322D6C">
        <w:trPr>
          <w:trHeight w:val="20"/>
        </w:trPr>
        <w:tc>
          <w:tcPr>
            <w:tcW w:w="5000" w:type="pct"/>
            <w:gridSpan w:val="15"/>
            <w:vAlign w:val="center"/>
            <w:hideMark/>
          </w:tcPr>
          <w:p w14:paraId="3D97B69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002.02.01.353 - Строительство тепловой сети для подключения перспективного потребителя КУ "УКС Югры" Станция переливания крови с тепловой нагрузкой - 1,516 Гкал/ч в зоне действия СГРЭС-1 (СГМУП «ГТС») </w:t>
            </w:r>
          </w:p>
        </w:tc>
      </w:tr>
      <w:tr w:rsidR="00CC2335" w:rsidRPr="00CC2335" w14:paraId="5E6E79AF" w14:textId="77777777" w:rsidTr="00322D6C">
        <w:trPr>
          <w:trHeight w:val="20"/>
        </w:trPr>
        <w:tc>
          <w:tcPr>
            <w:tcW w:w="1016" w:type="pct"/>
            <w:vAlign w:val="center"/>
            <w:hideMark/>
          </w:tcPr>
          <w:p w14:paraId="61D97F6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FF8E6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A767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3199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DAE9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492D0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A080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7403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AF4D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7BC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28F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D4D7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67A5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E54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617E9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1C76CA1" w14:textId="77777777" w:rsidTr="00322D6C">
        <w:trPr>
          <w:trHeight w:val="20"/>
        </w:trPr>
        <w:tc>
          <w:tcPr>
            <w:tcW w:w="1016" w:type="pct"/>
            <w:vAlign w:val="center"/>
            <w:hideMark/>
          </w:tcPr>
          <w:p w14:paraId="4F3F04B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FA5C2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2425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DDB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A39A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4B5DC8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67EA33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1EB47A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0CDA83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35E03D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769653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7FFB78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6D3C3B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283" w:type="pct"/>
            <w:vAlign w:val="center"/>
            <w:hideMark/>
          </w:tcPr>
          <w:p w14:paraId="3AD552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c>
          <w:tcPr>
            <w:tcW w:w="304" w:type="pct"/>
            <w:vAlign w:val="center"/>
            <w:hideMark/>
          </w:tcPr>
          <w:p w14:paraId="24CD44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15769,2</w:t>
            </w:r>
          </w:p>
        </w:tc>
      </w:tr>
      <w:tr w:rsidR="00CC2335" w:rsidRPr="00CC2335" w14:paraId="1B162DB1" w14:textId="77777777" w:rsidTr="00322D6C">
        <w:trPr>
          <w:trHeight w:val="20"/>
        </w:trPr>
        <w:tc>
          <w:tcPr>
            <w:tcW w:w="5000" w:type="pct"/>
            <w:gridSpan w:val="15"/>
            <w:vAlign w:val="center"/>
            <w:hideMark/>
          </w:tcPr>
          <w:p w14:paraId="0A9F449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002.02.01.354 - Строительство тепловой сети для подключения перспективного потребителя Жилой дом Лука СН с тепловой нагрузкой - 0,029 Гкал/ч в зоне действия СГРЭС-2 (СГМУП «ГТС») </w:t>
            </w:r>
          </w:p>
        </w:tc>
      </w:tr>
      <w:tr w:rsidR="00CC2335" w:rsidRPr="00CC2335" w14:paraId="77BC2419" w14:textId="77777777" w:rsidTr="00322D6C">
        <w:trPr>
          <w:trHeight w:val="20"/>
        </w:trPr>
        <w:tc>
          <w:tcPr>
            <w:tcW w:w="1016" w:type="pct"/>
            <w:vAlign w:val="center"/>
            <w:hideMark/>
          </w:tcPr>
          <w:p w14:paraId="3CE3AFE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5E0DB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579D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224570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F476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7AA5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3909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3863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A2A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DDC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7BA2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232F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E33F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1891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A897E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9CB2A66" w14:textId="77777777" w:rsidTr="00322D6C">
        <w:trPr>
          <w:trHeight w:val="20"/>
        </w:trPr>
        <w:tc>
          <w:tcPr>
            <w:tcW w:w="1016" w:type="pct"/>
            <w:vAlign w:val="center"/>
            <w:hideMark/>
          </w:tcPr>
          <w:p w14:paraId="07C1D9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2C7B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D87E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138905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0A9BA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118862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383CC7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0EBE73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3B6F8A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4113BB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2D15CC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384B7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42426D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283" w:type="pct"/>
            <w:vAlign w:val="center"/>
            <w:hideMark/>
          </w:tcPr>
          <w:p w14:paraId="09809E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c>
          <w:tcPr>
            <w:tcW w:w="304" w:type="pct"/>
            <w:vAlign w:val="center"/>
            <w:hideMark/>
          </w:tcPr>
          <w:p w14:paraId="265805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271,8</w:t>
            </w:r>
          </w:p>
        </w:tc>
      </w:tr>
      <w:tr w:rsidR="00CC2335" w:rsidRPr="00CC2335" w14:paraId="3383F330" w14:textId="77777777" w:rsidTr="00322D6C">
        <w:trPr>
          <w:trHeight w:val="20"/>
        </w:trPr>
        <w:tc>
          <w:tcPr>
            <w:tcW w:w="5000" w:type="pct"/>
            <w:gridSpan w:val="15"/>
            <w:vAlign w:val="center"/>
            <w:hideMark/>
          </w:tcPr>
          <w:p w14:paraId="2226547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002.02.01.355 - Строительство тепловой сети для подключения перспективного потребителя МКУ "УКС" МАУ "Городской культурный центр.</w:t>
            </w:r>
            <w:r w:rsidRPr="00CC2335">
              <w:rPr>
                <w:rFonts w:ascii="Times New Roman" w:hAnsi="Times New Roman"/>
                <w:b/>
                <w:bCs/>
                <w:color w:val="000000"/>
                <w:spacing w:val="0"/>
                <w:sz w:val="20"/>
                <w:szCs w:val="20"/>
                <w:lang w:eastAsia="ru-RU"/>
              </w:rPr>
              <w:br/>
              <w:t xml:space="preserve">Реконструкция" ул.Сибирская, 2 с тепловой нагрузкой - 1,119 Гкал/ч в зоне действия СГРЭС-1 (СГМУП «ГТС») </w:t>
            </w:r>
          </w:p>
        </w:tc>
      </w:tr>
      <w:tr w:rsidR="00CC2335" w:rsidRPr="00CC2335" w14:paraId="66F82321" w14:textId="77777777" w:rsidTr="00322D6C">
        <w:trPr>
          <w:trHeight w:val="20"/>
        </w:trPr>
        <w:tc>
          <w:tcPr>
            <w:tcW w:w="1016" w:type="pct"/>
            <w:vAlign w:val="center"/>
            <w:hideMark/>
          </w:tcPr>
          <w:p w14:paraId="68153F9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2367F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CC92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2A4C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C590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5031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858,8</w:t>
            </w:r>
          </w:p>
        </w:tc>
        <w:tc>
          <w:tcPr>
            <w:tcW w:w="283" w:type="pct"/>
            <w:vAlign w:val="center"/>
            <w:hideMark/>
          </w:tcPr>
          <w:p w14:paraId="447B9A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11897,6</w:t>
            </w:r>
          </w:p>
        </w:tc>
        <w:tc>
          <w:tcPr>
            <w:tcW w:w="283" w:type="pct"/>
            <w:vAlign w:val="center"/>
            <w:hideMark/>
          </w:tcPr>
          <w:p w14:paraId="54E178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CB87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2675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7E6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8BB4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A897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D28E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4B821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642741B" w14:textId="77777777" w:rsidTr="00322D6C">
        <w:trPr>
          <w:trHeight w:val="20"/>
        </w:trPr>
        <w:tc>
          <w:tcPr>
            <w:tcW w:w="1016" w:type="pct"/>
            <w:vAlign w:val="center"/>
            <w:hideMark/>
          </w:tcPr>
          <w:p w14:paraId="58688EE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E3E9B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EE61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27D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F1DC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8EE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858,8</w:t>
            </w:r>
          </w:p>
        </w:tc>
        <w:tc>
          <w:tcPr>
            <w:tcW w:w="283" w:type="pct"/>
            <w:vAlign w:val="center"/>
            <w:hideMark/>
          </w:tcPr>
          <w:p w14:paraId="0BF760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12756,5</w:t>
            </w:r>
          </w:p>
        </w:tc>
        <w:tc>
          <w:tcPr>
            <w:tcW w:w="283" w:type="pct"/>
            <w:vAlign w:val="center"/>
            <w:hideMark/>
          </w:tcPr>
          <w:p w14:paraId="2C2F11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12756,5</w:t>
            </w:r>
          </w:p>
        </w:tc>
        <w:tc>
          <w:tcPr>
            <w:tcW w:w="283" w:type="pct"/>
            <w:vAlign w:val="center"/>
            <w:hideMark/>
          </w:tcPr>
          <w:p w14:paraId="24CC9F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12756,5</w:t>
            </w:r>
          </w:p>
        </w:tc>
        <w:tc>
          <w:tcPr>
            <w:tcW w:w="283" w:type="pct"/>
            <w:vAlign w:val="center"/>
            <w:hideMark/>
          </w:tcPr>
          <w:p w14:paraId="590DF5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12756,5</w:t>
            </w:r>
          </w:p>
        </w:tc>
        <w:tc>
          <w:tcPr>
            <w:tcW w:w="283" w:type="pct"/>
            <w:vAlign w:val="center"/>
            <w:hideMark/>
          </w:tcPr>
          <w:p w14:paraId="077D66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12756,5</w:t>
            </w:r>
          </w:p>
        </w:tc>
        <w:tc>
          <w:tcPr>
            <w:tcW w:w="283" w:type="pct"/>
            <w:vAlign w:val="center"/>
            <w:hideMark/>
          </w:tcPr>
          <w:p w14:paraId="70C10B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12756,5</w:t>
            </w:r>
          </w:p>
        </w:tc>
        <w:tc>
          <w:tcPr>
            <w:tcW w:w="283" w:type="pct"/>
            <w:vAlign w:val="center"/>
            <w:hideMark/>
          </w:tcPr>
          <w:p w14:paraId="38E2A3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12756,5</w:t>
            </w:r>
          </w:p>
        </w:tc>
        <w:tc>
          <w:tcPr>
            <w:tcW w:w="283" w:type="pct"/>
            <w:vAlign w:val="center"/>
            <w:hideMark/>
          </w:tcPr>
          <w:p w14:paraId="69A892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12756,5</w:t>
            </w:r>
          </w:p>
        </w:tc>
        <w:tc>
          <w:tcPr>
            <w:tcW w:w="304" w:type="pct"/>
            <w:vAlign w:val="center"/>
            <w:hideMark/>
          </w:tcPr>
          <w:p w14:paraId="030D74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12756,5</w:t>
            </w:r>
          </w:p>
        </w:tc>
      </w:tr>
      <w:tr w:rsidR="00CC2335" w:rsidRPr="00CC2335" w14:paraId="279C738B" w14:textId="77777777" w:rsidTr="00322D6C">
        <w:trPr>
          <w:trHeight w:val="20"/>
        </w:trPr>
        <w:tc>
          <w:tcPr>
            <w:tcW w:w="5000" w:type="pct"/>
            <w:gridSpan w:val="15"/>
            <w:vAlign w:val="center"/>
            <w:hideMark/>
          </w:tcPr>
          <w:p w14:paraId="2E6D066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002.02.01.356 - Строительство тепловой сети для подключения перспективного потребителя ООО СЗ "СТХ-Девелопмент" Жилой комплекс</w:t>
            </w:r>
            <w:r w:rsidRPr="00CC2335">
              <w:rPr>
                <w:rFonts w:ascii="Times New Roman" w:hAnsi="Times New Roman"/>
                <w:b/>
                <w:bCs/>
                <w:color w:val="000000"/>
                <w:spacing w:val="0"/>
                <w:sz w:val="20"/>
                <w:szCs w:val="20"/>
                <w:lang w:eastAsia="ru-RU"/>
              </w:rPr>
              <w:br/>
              <w:t xml:space="preserve">№304 в мкр. 24 г. Сургута. Многоквартирный жилой дом №1 с тепловой нагрузкой - 0,894 Гкал/ч в зоне действия СГРЭС-2 (СГМУП «ГТС») </w:t>
            </w:r>
          </w:p>
        </w:tc>
      </w:tr>
      <w:tr w:rsidR="00CC2335" w:rsidRPr="00CC2335" w14:paraId="05866AD4" w14:textId="77777777" w:rsidTr="00322D6C">
        <w:trPr>
          <w:trHeight w:val="20"/>
        </w:trPr>
        <w:tc>
          <w:tcPr>
            <w:tcW w:w="1016" w:type="pct"/>
            <w:vAlign w:val="center"/>
            <w:hideMark/>
          </w:tcPr>
          <w:p w14:paraId="38095D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499F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7AFA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586,7</w:t>
            </w:r>
          </w:p>
        </w:tc>
        <w:tc>
          <w:tcPr>
            <w:tcW w:w="283" w:type="pct"/>
            <w:vAlign w:val="center"/>
            <w:hideMark/>
          </w:tcPr>
          <w:p w14:paraId="69ECD4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8262,4</w:t>
            </w:r>
          </w:p>
        </w:tc>
        <w:tc>
          <w:tcPr>
            <w:tcW w:w="283" w:type="pct"/>
            <w:vAlign w:val="center"/>
            <w:hideMark/>
          </w:tcPr>
          <w:p w14:paraId="3DB3CF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1C95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A9AB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34D6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B14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228A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16E5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694B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914B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5DB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2C18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BC90F42" w14:textId="77777777" w:rsidTr="00322D6C">
        <w:trPr>
          <w:trHeight w:val="20"/>
        </w:trPr>
        <w:tc>
          <w:tcPr>
            <w:tcW w:w="1016" w:type="pct"/>
            <w:vAlign w:val="center"/>
            <w:hideMark/>
          </w:tcPr>
          <w:p w14:paraId="10BD016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DEAF9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44D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586,7</w:t>
            </w:r>
          </w:p>
        </w:tc>
        <w:tc>
          <w:tcPr>
            <w:tcW w:w="283" w:type="pct"/>
            <w:vAlign w:val="center"/>
            <w:hideMark/>
          </w:tcPr>
          <w:p w14:paraId="5AD762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13F2E7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68A86F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20B8EC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715FC0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016F33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2206F0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7F327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4F3D30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796CC1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283" w:type="pct"/>
            <w:vAlign w:val="center"/>
            <w:hideMark/>
          </w:tcPr>
          <w:p w14:paraId="5C36DF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c>
          <w:tcPr>
            <w:tcW w:w="304" w:type="pct"/>
            <w:vAlign w:val="center"/>
            <w:hideMark/>
          </w:tcPr>
          <w:p w14:paraId="40327B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8849,1</w:t>
            </w:r>
          </w:p>
        </w:tc>
      </w:tr>
      <w:tr w:rsidR="00CC2335" w:rsidRPr="00CC2335" w14:paraId="16D3B800" w14:textId="77777777" w:rsidTr="00322D6C">
        <w:trPr>
          <w:trHeight w:val="20"/>
        </w:trPr>
        <w:tc>
          <w:tcPr>
            <w:tcW w:w="5000" w:type="pct"/>
            <w:gridSpan w:val="15"/>
            <w:vAlign w:val="center"/>
            <w:hideMark/>
          </w:tcPr>
          <w:p w14:paraId="1B5B40D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002.02.01.357 - Строительство тепловой сети для подключения перспективного потребителя Поправкин Д.П. Индивидуальный жилой дом с тепловой нагрузкой - 0,02 Гкал/ч в зоне действия СГРЭС-2 (СГМУП «ГТС») </w:t>
            </w:r>
          </w:p>
        </w:tc>
      </w:tr>
      <w:tr w:rsidR="00CC2335" w:rsidRPr="00CC2335" w14:paraId="0DAECBC9" w14:textId="77777777" w:rsidTr="00322D6C">
        <w:trPr>
          <w:trHeight w:val="20"/>
        </w:trPr>
        <w:tc>
          <w:tcPr>
            <w:tcW w:w="1016" w:type="pct"/>
            <w:vAlign w:val="center"/>
            <w:hideMark/>
          </w:tcPr>
          <w:p w14:paraId="5346927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56CEC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w:t>
            </w:r>
          </w:p>
        </w:tc>
        <w:tc>
          <w:tcPr>
            <w:tcW w:w="283" w:type="pct"/>
            <w:vAlign w:val="center"/>
            <w:hideMark/>
          </w:tcPr>
          <w:p w14:paraId="4ECB99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174,3</w:t>
            </w:r>
          </w:p>
        </w:tc>
        <w:tc>
          <w:tcPr>
            <w:tcW w:w="283" w:type="pct"/>
            <w:vAlign w:val="center"/>
            <w:hideMark/>
          </w:tcPr>
          <w:p w14:paraId="73CC67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B880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2AFB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F595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7616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40E7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F82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0EA3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A414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ADEE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A77A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0D20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AA7328A" w14:textId="77777777" w:rsidTr="00322D6C">
        <w:trPr>
          <w:trHeight w:val="20"/>
        </w:trPr>
        <w:tc>
          <w:tcPr>
            <w:tcW w:w="1016" w:type="pct"/>
            <w:vAlign w:val="center"/>
            <w:hideMark/>
          </w:tcPr>
          <w:p w14:paraId="05CC839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1DFDE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w:t>
            </w:r>
          </w:p>
        </w:tc>
        <w:tc>
          <w:tcPr>
            <w:tcW w:w="283" w:type="pct"/>
            <w:vAlign w:val="center"/>
            <w:hideMark/>
          </w:tcPr>
          <w:p w14:paraId="54759C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3F120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3164B5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7F9D4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50EBD0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01BAAA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712056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00ADA1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200C40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112612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7C9B40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283" w:type="pct"/>
            <w:vAlign w:val="center"/>
            <w:hideMark/>
          </w:tcPr>
          <w:p w14:paraId="6B0E23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c>
          <w:tcPr>
            <w:tcW w:w="304" w:type="pct"/>
            <w:vAlign w:val="center"/>
            <w:hideMark/>
          </w:tcPr>
          <w:p w14:paraId="1872E4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187,4</w:t>
            </w:r>
          </w:p>
        </w:tc>
      </w:tr>
      <w:tr w:rsidR="00CC2335" w:rsidRPr="00CC2335" w14:paraId="08617440" w14:textId="77777777" w:rsidTr="00322D6C">
        <w:trPr>
          <w:trHeight w:val="20"/>
        </w:trPr>
        <w:tc>
          <w:tcPr>
            <w:tcW w:w="5000" w:type="pct"/>
            <w:gridSpan w:val="15"/>
            <w:vAlign w:val="center"/>
            <w:hideMark/>
          </w:tcPr>
          <w:p w14:paraId="4B4A9C7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002.02.01.358 - Строительство тепловой сети для подключения перспективного потребителя Беух А.С. Индивидуальный жилой дом, линия 16, д.11А с тепловой нагрузкой - 0,028 Гкал/ч в зоне действия СГРЭС-2 (СГМУП «ГТС») </w:t>
            </w:r>
          </w:p>
        </w:tc>
      </w:tr>
      <w:tr w:rsidR="00CC2335" w:rsidRPr="00CC2335" w14:paraId="13A4456B" w14:textId="77777777" w:rsidTr="00322D6C">
        <w:trPr>
          <w:trHeight w:val="20"/>
        </w:trPr>
        <w:tc>
          <w:tcPr>
            <w:tcW w:w="1016" w:type="pct"/>
            <w:vAlign w:val="center"/>
            <w:hideMark/>
          </w:tcPr>
          <w:p w14:paraId="1DB567C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35A53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w:t>
            </w:r>
          </w:p>
        </w:tc>
        <w:tc>
          <w:tcPr>
            <w:tcW w:w="283" w:type="pct"/>
            <w:vAlign w:val="center"/>
            <w:hideMark/>
          </w:tcPr>
          <w:p w14:paraId="4B3957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244,0</w:t>
            </w:r>
          </w:p>
        </w:tc>
        <w:tc>
          <w:tcPr>
            <w:tcW w:w="283" w:type="pct"/>
            <w:vAlign w:val="center"/>
            <w:hideMark/>
          </w:tcPr>
          <w:p w14:paraId="71CE92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D24D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9C1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9FE9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D8AA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157C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5A3C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BD73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FFB8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441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50C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FD4D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55C7FAA" w14:textId="77777777" w:rsidTr="00322D6C">
        <w:trPr>
          <w:trHeight w:val="20"/>
        </w:trPr>
        <w:tc>
          <w:tcPr>
            <w:tcW w:w="1016" w:type="pct"/>
            <w:vAlign w:val="center"/>
            <w:hideMark/>
          </w:tcPr>
          <w:p w14:paraId="2007D1E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70CF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w:t>
            </w:r>
          </w:p>
        </w:tc>
        <w:tc>
          <w:tcPr>
            <w:tcW w:w="283" w:type="pct"/>
            <w:vAlign w:val="center"/>
            <w:hideMark/>
          </w:tcPr>
          <w:p w14:paraId="77BDB8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444BE2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2E451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2B413D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00E399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367B01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27EA9A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6E3378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47A2C1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49D622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37006E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283" w:type="pct"/>
            <w:vAlign w:val="center"/>
            <w:hideMark/>
          </w:tcPr>
          <w:p w14:paraId="26983D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c>
          <w:tcPr>
            <w:tcW w:w="304" w:type="pct"/>
            <w:vAlign w:val="center"/>
            <w:hideMark/>
          </w:tcPr>
          <w:p w14:paraId="398BDA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262,4</w:t>
            </w:r>
          </w:p>
        </w:tc>
      </w:tr>
      <w:tr w:rsidR="00CC2335" w:rsidRPr="00CC2335" w14:paraId="26045CF1" w14:textId="77777777" w:rsidTr="00322D6C">
        <w:trPr>
          <w:trHeight w:val="20"/>
        </w:trPr>
        <w:tc>
          <w:tcPr>
            <w:tcW w:w="5000" w:type="pct"/>
            <w:gridSpan w:val="15"/>
            <w:vAlign w:val="center"/>
            <w:hideMark/>
          </w:tcPr>
          <w:p w14:paraId="089A643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002.02.01.359 - Строительство тепловой сети для подключения перспективного потребителя Патрон Л.А., Патрон Ю.А Индивидуальный жилой дом, ул.Пилотов, 13 с тепловой нагрузкой - 0,014 Гкал/ч в зоне действия Котельная №29 п. Таежный (СГМУП «ГТС») </w:t>
            </w:r>
          </w:p>
        </w:tc>
      </w:tr>
      <w:tr w:rsidR="00CC2335" w:rsidRPr="00CC2335" w14:paraId="58250DFB" w14:textId="77777777" w:rsidTr="00322D6C">
        <w:trPr>
          <w:trHeight w:val="20"/>
        </w:trPr>
        <w:tc>
          <w:tcPr>
            <w:tcW w:w="1016" w:type="pct"/>
            <w:vAlign w:val="center"/>
            <w:hideMark/>
          </w:tcPr>
          <w:p w14:paraId="106E48C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1EB5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w:t>
            </w:r>
          </w:p>
        </w:tc>
        <w:tc>
          <w:tcPr>
            <w:tcW w:w="283" w:type="pct"/>
            <w:vAlign w:val="center"/>
            <w:hideMark/>
          </w:tcPr>
          <w:p w14:paraId="6BD893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122,0</w:t>
            </w:r>
          </w:p>
        </w:tc>
        <w:tc>
          <w:tcPr>
            <w:tcW w:w="283" w:type="pct"/>
            <w:vAlign w:val="center"/>
            <w:hideMark/>
          </w:tcPr>
          <w:p w14:paraId="6E9414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EBC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4454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6B70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C1CD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FEA9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B84A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07EA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BF11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1C82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106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3F4F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A4BE4D" w14:textId="77777777" w:rsidTr="00322D6C">
        <w:trPr>
          <w:trHeight w:val="20"/>
        </w:trPr>
        <w:tc>
          <w:tcPr>
            <w:tcW w:w="1016" w:type="pct"/>
            <w:vAlign w:val="center"/>
            <w:hideMark/>
          </w:tcPr>
          <w:p w14:paraId="20962CF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C474D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w:t>
            </w:r>
          </w:p>
        </w:tc>
        <w:tc>
          <w:tcPr>
            <w:tcW w:w="283" w:type="pct"/>
            <w:vAlign w:val="center"/>
            <w:hideMark/>
          </w:tcPr>
          <w:p w14:paraId="1667BA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245A03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2C416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655E1B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664DD2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529146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2A393A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708598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50296E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606F90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32FC36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283" w:type="pct"/>
            <w:vAlign w:val="center"/>
            <w:hideMark/>
          </w:tcPr>
          <w:p w14:paraId="10D2A9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c>
          <w:tcPr>
            <w:tcW w:w="304" w:type="pct"/>
            <w:vAlign w:val="center"/>
            <w:hideMark/>
          </w:tcPr>
          <w:p w14:paraId="7CBA00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131,2</w:t>
            </w:r>
          </w:p>
        </w:tc>
      </w:tr>
      <w:tr w:rsidR="00CC2335" w:rsidRPr="00CC2335" w14:paraId="232C8063" w14:textId="77777777" w:rsidTr="00322D6C">
        <w:trPr>
          <w:trHeight w:val="20"/>
        </w:trPr>
        <w:tc>
          <w:tcPr>
            <w:tcW w:w="5000" w:type="pct"/>
            <w:gridSpan w:val="15"/>
            <w:vAlign w:val="center"/>
            <w:hideMark/>
          </w:tcPr>
          <w:p w14:paraId="7925334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002.02.01.360 - Строительство тепловой сети для подключения перспективного потребителя Иванова Н.Л. Индивидуальный жилой дом ул.Полевая, д.11, с тепловой нагрузкой - 0,021 Гкал/ч в зоне действия СГРЭС-2 (СГМУП «ГТС») </w:t>
            </w:r>
          </w:p>
        </w:tc>
      </w:tr>
      <w:tr w:rsidR="00CC2335" w:rsidRPr="00CC2335" w14:paraId="67FCF234" w14:textId="77777777" w:rsidTr="00322D6C">
        <w:trPr>
          <w:trHeight w:val="20"/>
        </w:trPr>
        <w:tc>
          <w:tcPr>
            <w:tcW w:w="1016" w:type="pct"/>
            <w:vAlign w:val="center"/>
            <w:hideMark/>
          </w:tcPr>
          <w:p w14:paraId="7D4610E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40478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w:t>
            </w:r>
          </w:p>
        </w:tc>
        <w:tc>
          <w:tcPr>
            <w:tcW w:w="283" w:type="pct"/>
            <w:vAlign w:val="center"/>
            <w:hideMark/>
          </w:tcPr>
          <w:p w14:paraId="3A9AC0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179,5</w:t>
            </w:r>
          </w:p>
        </w:tc>
        <w:tc>
          <w:tcPr>
            <w:tcW w:w="283" w:type="pct"/>
            <w:vAlign w:val="center"/>
            <w:hideMark/>
          </w:tcPr>
          <w:p w14:paraId="5DE3C6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F6F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7A71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6782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04E4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CA50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8242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36DD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D34A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D45D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0879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5325B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FDD62DE" w14:textId="77777777" w:rsidTr="00322D6C">
        <w:trPr>
          <w:trHeight w:val="20"/>
        </w:trPr>
        <w:tc>
          <w:tcPr>
            <w:tcW w:w="1016" w:type="pct"/>
            <w:vAlign w:val="center"/>
            <w:hideMark/>
          </w:tcPr>
          <w:p w14:paraId="6DE498B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5C2BC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w:t>
            </w:r>
          </w:p>
        </w:tc>
        <w:tc>
          <w:tcPr>
            <w:tcW w:w="283" w:type="pct"/>
            <w:vAlign w:val="center"/>
            <w:hideMark/>
          </w:tcPr>
          <w:p w14:paraId="4AC2B0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29EFA8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6A1340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7F92E8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41F8E4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046788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12F7B6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4415B6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0FFF2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4A8AD6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4B611F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283" w:type="pct"/>
            <w:vAlign w:val="center"/>
            <w:hideMark/>
          </w:tcPr>
          <w:p w14:paraId="6805DF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c>
          <w:tcPr>
            <w:tcW w:w="304" w:type="pct"/>
            <w:vAlign w:val="center"/>
            <w:hideMark/>
          </w:tcPr>
          <w:p w14:paraId="444D2D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193,0</w:t>
            </w:r>
          </w:p>
        </w:tc>
      </w:tr>
      <w:tr w:rsidR="00CC2335" w:rsidRPr="00CC2335" w14:paraId="27CE0198" w14:textId="77777777" w:rsidTr="00322D6C">
        <w:trPr>
          <w:trHeight w:val="20"/>
        </w:trPr>
        <w:tc>
          <w:tcPr>
            <w:tcW w:w="5000" w:type="pct"/>
            <w:gridSpan w:val="15"/>
            <w:vAlign w:val="center"/>
            <w:hideMark/>
          </w:tcPr>
          <w:p w14:paraId="4B26BA8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002.02.01.361 - Строительство тепловой сети для подключения перспективного потребителя ООО «Газпром трансгаз Сургут» Часть нежилого здания: Гаражи, Крытая школьная площадка</w:t>
            </w:r>
            <w:r w:rsidRPr="00CC2335">
              <w:rPr>
                <w:rFonts w:ascii="Times New Roman" w:hAnsi="Times New Roman"/>
                <w:b/>
                <w:bCs/>
                <w:color w:val="000000"/>
                <w:spacing w:val="0"/>
                <w:sz w:val="20"/>
                <w:szCs w:val="20"/>
                <w:lang w:eastAsia="ru-RU"/>
              </w:rPr>
              <w:br/>
              <w:t xml:space="preserve">спортивная  ул.50 лет ВЛКСМ, 3/1 с тепловой нагрузкой - 0,413 Гкал/ч в зоне действия СГРЭС-1 (СГМУП «ГТС») </w:t>
            </w:r>
          </w:p>
        </w:tc>
      </w:tr>
      <w:tr w:rsidR="00CC2335" w:rsidRPr="00CC2335" w14:paraId="34C00B25" w14:textId="77777777" w:rsidTr="00322D6C">
        <w:trPr>
          <w:trHeight w:val="20"/>
        </w:trPr>
        <w:tc>
          <w:tcPr>
            <w:tcW w:w="1016" w:type="pct"/>
            <w:vAlign w:val="center"/>
            <w:hideMark/>
          </w:tcPr>
          <w:p w14:paraId="251FDB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223F3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41EE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6F9B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287,2</w:t>
            </w:r>
          </w:p>
        </w:tc>
        <w:tc>
          <w:tcPr>
            <w:tcW w:w="283" w:type="pct"/>
            <w:vAlign w:val="center"/>
            <w:hideMark/>
          </w:tcPr>
          <w:p w14:paraId="68A1E0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3995,2</w:t>
            </w:r>
          </w:p>
        </w:tc>
        <w:tc>
          <w:tcPr>
            <w:tcW w:w="283" w:type="pct"/>
            <w:vAlign w:val="center"/>
            <w:hideMark/>
          </w:tcPr>
          <w:p w14:paraId="25331F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4F7F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DE32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60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8547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275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5581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4B5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E02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FF0D2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4E704C4" w14:textId="77777777" w:rsidTr="00322D6C">
        <w:trPr>
          <w:trHeight w:val="20"/>
        </w:trPr>
        <w:tc>
          <w:tcPr>
            <w:tcW w:w="1016" w:type="pct"/>
            <w:vAlign w:val="center"/>
            <w:hideMark/>
          </w:tcPr>
          <w:p w14:paraId="46784F0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07B94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FEF8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8E77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287,2</w:t>
            </w:r>
          </w:p>
        </w:tc>
        <w:tc>
          <w:tcPr>
            <w:tcW w:w="283" w:type="pct"/>
            <w:vAlign w:val="center"/>
            <w:hideMark/>
          </w:tcPr>
          <w:p w14:paraId="2B8838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283" w:type="pct"/>
            <w:vAlign w:val="center"/>
            <w:hideMark/>
          </w:tcPr>
          <w:p w14:paraId="23F372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283" w:type="pct"/>
            <w:vAlign w:val="center"/>
            <w:hideMark/>
          </w:tcPr>
          <w:p w14:paraId="4D7227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283" w:type="pct"/>
            <w:vAlign w:val="center"/>
            <w:hideMark/>
          </w:tcPr>
          <w:p w14:paraId="2F5EC9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283" w:type="pct"/>
            <w:vAlign w:val="center"/>
            <w:hideMark/>
          </w:tcPr>
          <w:p w14:paraId="6257A7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283" w:type="pct"/>
            <w:vAlign w:val="center"/>
            <w:hideMark/>
          </w:tcPr>
          <w:p w14:paraId="57B334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283" w:type="pct"/>
            <w:vAlign w:val="center"/>
            <w:hideMark/>
          </w:tcPr>
          <w:p w14:paraId="10FE06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283" w:type="pct"/>
            <w:vAlign w:val="center"/>
            <w:hideMark/>
          </w:tcPr>
          <w:p w14:paraId="7C50F3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283" w:type="pct"/>
            <w:vAlign w:val="center"/>
            <w:hideMark/>
          </w:tcPr>
          <w:p w14:paraId="48A02B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283" w:type="pct"/>
            <w:vAlign w:val="center"/>
            <w:hideMark/>
          </w:tcPr>
          <w:p w14:paraId="43A27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c>
          <w:tcPr>
            <w:tcW w:w="304" w:type="pct"/>
            <w:vAlign w:val="center"/>
            <w:hideMark/>
          </w:tcPr>
          <w:p w14:paraId="49F346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4282,4</w:t>
            </w:r>
          </w:p>
        </w:tc>
      </w:tr>
      <w:tr w:rsidR="00CC2335" w:rsidRPr="00CC2335" w14:paraId="2CCD633C" w14:textId="77777777" w:rsidTr="00322D6C">
        <w:trPr>
          <w:trHeight w:val="20"/>
        </w:trPr>
        <w:tc>
          <w:tcPr>
            <w:tcW w:w="5000" w:type="pct"/>
            <w:gridSpan w:val="15"/>
            <w:vAlign w:val="center"/>
            <w:hideMark/>
          </w:tcPr>
          <w:p w14:paraId="7DAE8FB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002.02.01.362 - Строительство тепловой сети для подключения перспективного потребителя ООО Ханты-Мансийск СтройРесурс Жилой дом №30 в зоне многоэтажной жилой застройки мкр.30 с тепловой нагрузкой - 1,215 Гкал/ч в зоне действия СГРЭС-2 (СГМУП «ГТС») </w:t>
            </w:r>
          </w:p>
        </w:tc>
      </w:tr>
      <w:tr w:rsidR="00CC2335" w:rsidRPr="00CC2335" w14:paraId="6435FCDE" w14:textId="77777777" w:rsidTr="00322D6C">
        <w:trPr>
          <w:trHeight w:val="20"/>
        </w:trPr>
        <w:tc>
          <w:tcPr>
            <w:tcW w:w="1016" w:type="pct"/>
            <w:vAlign w:val="center"/>
            <w:hideMark/>
          </w:tcPr>
          <w:p w14:paraId="5E64CE5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C4C95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0C7A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797,0</w:t>
            </w:r>
          </w:p>
        </w:tc>
        <w:tc>
          <w:tcPr>
            <w:tcW w:w="283" w:type="pct"/>
            <w:vAlign w:val="center"/>
            <w:hideMark/>
          </w:tcPr>
          <w:p w14:paraId="56BC5B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11224,1</w:t>
            </w:r>
          </w:p>
        </w:tc>
        <w:tc>
          <w:tcPr>
            <w:tcW w:w="283" w:type="pct"/>
            <w:vAlign w:val="center"/>
            <w:hideMark/>
          </w:tcPr>
          <w:p w14:paraId="132139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9FF5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A371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5003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A358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75B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1FD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00DB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DECC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4F46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437D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745530D" w14:textId="77777777" w:rsidTr="00322D6C">
        <w:trPr>
          <w:trHeight w:val="20"/>
        </w:trPr>
        <w:tc>
          <w:tcPr>
            <w:tcW w:w="1016" w:type="pct"/>
            <w:vAlign w:val="center"/>
            <w:hideMark/>
          </w:tcPr>
          <w:p w14:paraId="0632C9E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577B8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D02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797,0</w:t>
            </w:r>
          </w:p>
        </w:tc>
        <w:tc>
          <w:tcPr>
            <w:tcW w:w="283" w:type="pct"/>
            <w:vAlign w:val="center"/>
            <w:hideMark/>
          </w:tcPr>
          <w:p w14:paraId="514A7D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31AA49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6CCD18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1332BF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1CDCC3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5C4292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00F476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3D828C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545BC6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5FD559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283" w:type="pct"/>
            <w:vAlign w:val="center"/>
            <w:hideMark/>
          </w:tcPr>
          <w:p w14:paraId="16D7E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c>
          <w:tcPr>
            <w:tcW w:w="304" w:type="pct"/>
            <w:vAlign w:val="center"/>
            <w:hideMark/>
          </w:tcPr>
          <w:p w14:paraId="741B52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12021,1</w:t>
            </w:r>
          </w:p>
        </w:tc>
      </w:tr>
      <w:tr w:rsidR="00CC2335" w:rsidRPr="00CC2335" w14:paraId="421831A4" w14:textId="77777777" w:rsidTr="00322D6C">
        <w:trPr>
          <w:trHeight w:val="20"/>
        </w:trPr>
        <w:tc>
          <w:tcPr>
            <w:tcW w:w="5000" w:type="pct"/>
            <w:gridSpan w:val="15"/>
            <w:vAlign w:val="center"/>
            <w:hideMark/>
          </w:tcPr>
          <w:p w14:paraId="198FF0D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002.02.01.363 - Строительство тепловой сети для подключения перспективного потребителя ООО Ханты-Мансийск СтройРесурс Жилой дом №29 в зоне многоэтажной жилой застройки мкр.30 с тепловой нагрузкой - 0,705 Гкал/ч в зоне действия СГРЭС-2 (СГМУП «ГТС») </w:t>
            </w:r>
          </w:p>
        </w:tc>
      </w:tr>
      <w:tr w:rsidR="00CC2335" w:rsidRPr="00CC2335" w14:paraId="22E0E6D6" w14:textId="77777777" w:rsidTr="00322D6C">
        <w:trPr>
          <w:trHeight w:val="20"/>
        </w:trPr>
        <w:tc>
          <w:tcPr>
            <w:tcW w:w="1016" w:type="pct"/>
            <w:vAlign w:val="center"/>
            <w:hideMark/>
          </w:tcPr>
          <w:p w14:paraId="353534E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53A36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3ACD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462,5</w:t>
            </w:r>
          </w:p>
        </w:tc>
        <w:tc>
          <w:tcPr>
            <w:tcW w:w="283" w:type="pct"/>
            <w:vAlign w:val="center"/>
            <w:hideMark/>
          </w:tcPr>
          <w:p w14:paraId="2BFCC8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6512,8</w:t>
            </w:r>
          </w:p>
        </w:tc>
        <w:tc>
          <w:tcPr>
            <w:tcW w:w="283" w:type="pct"/>
            <w:vAlign w:val="center"/>
            <w:hideMark/>
          </w:tcPr>
          <w:p w14:paraId="1BABCB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B446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1421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4D00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75C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1B47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9C17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3584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22C2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9E7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7A292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0467F98" w14:textId="77777777" w:rsidTr="00322D6C">
        <w:trPr>
          <w:trHeight w:val="20"/>
        </w:trPr>
        <w:tc>
          <w:tcPr>
            <w:tcW w:w="1016" w:type="pct"/>
            <w:vAlign w:val="center"/>
            <w:hideMark/>
          </w:tcPr>
          <w:p w14:paraId="290475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B1262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5206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462,5</w:t>
            </w:r>
          </w:p>
        </w:tc>
        <w:tc>
          <w:tcPr>
            <w:tcW w:w="283" w:type="pct"/>
            <w:vAlign w:val="center"/>
            <w:hideMark/>
          </w:tcPr>
          <w:p w14:paraId="14C4D7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5E95B9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30EA87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304E42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455E94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587391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64A55C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36E0ED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6E1392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7FE191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283" w:type="pct"/>
            <w:vAlign w:val="center"/>
            <w:hideMark/>
          </w:tcPr>
          <w:p w14:paraId="0B951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c>
          <w:tcPr>
            <w:tcW w:w="304" w:type="pct"/>
            <w:vAlign w:val="center"/>
            <w:hideMark/>
          </w:tcPr>
          <w:p w14:paraId="72D21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6975,2</w:t>
            </w:r>
          </w:p>
        </w:tc>
      </w:tr>
      <w:tr w:rsidR="00CC2335" w:rsidRPr="00CC2335" w14:paraId="40CA75C0" w14:textId="77777777" w:rsidTr="00322D6C">
        <w:trPr>
          <w:trHeight w:val="20"/>
        </w:trPr>
        <w:tc>
          <w:tcPr>
            <w:tcW w:w="5000" w:type="pct"/>
            <w:gridSpan w:val="15"/>
            <w:vAlign w:val="center"/>
            <w:hideMark/>
          </w:tcPr>
          <w:p w14:paraId="2B99A7E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002.02.01.364 - Строительство тепловой сети для подключения перспективного потребителя ИП Мухутдинов А.С. Нежилое здание г. Сургут,</w:t>
            </w:r>
            <w:r w:rsidRPr="00CC2335">
              <w:rPr>
                <w:rFonts w:ascii="Times New Roman" w:hAnsi="Times New Roman"/>
                <w:b/>
                <w:bCs/>
                <w:color w:val="000000"/>
                <w:spacing w:val="0"/>
                <w:sz w:val="20"/>
                <w:szCs w:val="20"/>
                <w:lang w:eastAsia="ru-RU"/>
              </w:rPr>
              <w:br/>
              <w:t xml:space="preserve">Энгельса,12 с тепловой нагрузкой - 0,048 Гкал/ч в зоне действия Котельная №3 (СГМУП «ГТС») </w:t>
            </w:r>
          </w:p>
        </w:tc>
      </w:tr>
      <w:tr w:rsidR="00CC2335" w:rsidRPr="00CC2335" w14:paraId="461AB12F" w14:textId="77777777" w:rsidTr="00322D6C">
        <w:trPr>
          <w:trHeight w:val="20"/>
        </w:trPr>
        <w:tc>
          <w:tcPr>
            <w:tcW w:w="1016" w:type="pct"/>
            <w:vAlign w:val="center"/>
            <w:hideMark/>
          </w:tcPr>
          <w:p w14:paraId="321417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C8E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31,5</w:t>
            </w:r>
          </w:p>
        </w:tc>
        <w:tc>
          <w:tcPr>
            <w:tcW w:w="283" w:type="pct"/>
            <w:vAlign w:val="center"/>
            <w:hideMark/>
          </w:tcPr>
          <w:p w14:paraId="00B280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418,3</w:t>
            </w:r>
          </w:p>
        </w:tc>
        <w:tc>
          <w:tcPr>
            <w:tcW w:w="283" w:type="pct"/>
            <w:vAlign w:val="center"/>
            <w:hideMark/>
          </w:tcPr>
          <w:p w14:paraId="5AED5D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15AA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3A22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391F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39F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947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FAF9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542B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1CAB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E44A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099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C2BC4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44EC51E" w14:textId="77777777" w:rsidTr="00322D6C">
        <w:trPr>
          <w:trHeight w:val="20"/>
        </w:trPr>
        <w:tc>
          <w:tcPr>
            <w:tcW w:w="1016" w:type="pct"/>
            <w:vAlign w:val="center"/>
            <w:hideMark/>
          </w:tcPr>
          <w:p w14:paraId="090C250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F545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31,5</w:t>
            </w:r>
          </w:p>
        </w:tc>
        <w:tc>
          <w:tcPr>
            <w:tcW w:w="283" w:type="pct"/>
            <w:vAlign w:val="center"/>
            <w:hideMark/>
          </w:tcPr>
          <w:p w14:paraId="29885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6F0122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198D81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64A50E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2B35C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4A15B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3E0F83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743719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00DB57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79BEE5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2B86C4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283" w:type="pct"/>
            <w:vAlign w:val="center"/>
            <w:hideMark/>
          </w:tcPr>
          <w:p w14:paraId="6C23E8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c>
          <w:tcPr>
            <w:tcW w:w="304" w:type="pct"/>
            <w:vAlign w:val="center"/>
            <w:hideMark/>
          </w:tcPr>
          <w:p w14:paraId="3890C1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449,8</w:t>
            </w:r>
          </w:p>
        </w:tc>
      </w:tr>
      <w:tr w:rsidR="00CC2335" w:rsidRPr="00CC2335" w14:paraId="26B8F5E1" w14:textId="77777777" w:rsidTr="00322D6C">
        <w:trPr>
          <w:trHeight w:val="20"/>
        </w:trPr>
        <w:tc>
          <w:tcPr>
            <w:tcW w:w="5000" w:type="pct"/>
            <w:gridSpan w:val="15"/>
            <w:vAlign w:val="center"/>
            <w:hideMark/>
          </w:tcPr>
          <w:p w14:paraId="7CECE27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002.02.01.365 - Строительство тепловой сети для подключения перспективного потребителя Вафин Р.Ф. АБК ул. С. Безверхова, 2 с тепловой нагрузкой - 0,1 Гкал/ч в зоне действия Котельная №3 (СГМУП «ГТС») </w:t>
            </w:r>
          </w:p>
        </w:tc>
      </w:tr>
      <w:tr w:rsidR="00CC2335" w:rsidRPr="00CC2335" w14:paraId="13C1A6DE" w14:textId="77777777" w:rsidTr="00322D6C">
        <w:trPr>
          <w:trHeight w:val="20"/>
        </w:trPr>
        <w:tc>
          <w:tcPr>
            <w:tcW w:w="1016" w:type="pct"/>
            <w:vAlign w:val="center"/>
            <w:hideMark/>
          </w:tcPr>
          <w:p w14:paraId="20BD7BF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048F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3EFC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w:t>
            </w:r>
          </w:p>
        </w:tc>
        <w:tc>
          <w:tcPr>
            <w:tcW w:w="283" w:type="pct"/>
            <w:vAlign w:val="center"/>
            <w:hideMark/>
          </w:tcPr>
          <w:p w14:paraId="705A1B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923,8</w:t>
            </w:r>
          </w:p>
        </w:tc>
        <w:tc>
          <w:tcPr>
            <w:tcW w:w="283" w:type="pct"/>
            <w:vAlign w:val="center"/>
            <w:hideMark/>
          </w:tcPr>
          <w:p w14:paraId="4BD474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766A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DAC9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814A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1A0C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6866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3A28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3411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01F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457F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73E80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61F5FAE" w14:textId="77777777" w:rsidTr="00322D6C">
        <w:trPr>
          <w:trHeight w:val="20"/>
        </w:trPr>
        <w:tc>
          <w:tcPr>
            <w:tcW w:w="1016" w:type="pct"/>
            <w:vAlign w:val="center"/>
            <w:hideMark/>
          </w:tcPr>
          <w:p w14:paraId="072B59D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252209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CB05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w:t>
            </w:r>
          </w:p>
        </w:tc>
        <w:tc>
          <w:tcPr>
            <w:tcW w:w="283" w:type="pct"/>
            <w:vAlign w:val="center"/>
            <w:hideMark/>
          </w:tcPr>
          <w:p w14:paraId="7894FF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071CB0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72BA1D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68FE09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74C848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429B53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5BE026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411EC4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5466A3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00917B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283" w:type="pct"/>
            <w:vAlign w:val="center"/>
            <w:hideMark/>
          </w:tcPr>
          <w:p w14:paraId="684778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c>
          <w:tcPr>
            <w:tcW w:w="304" w:type="pct"/>
            <w:vAlign w:val="center"/>
            <w:hideMark/>
          </w:tcPr>
          <w:p w14:paraId="18E50C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989,4</w:t>
            </w:r>
          </w:p>
        </w:tc>
      </w:tr>
      <w:tr w:rsidR="00CC2335" w:rsidRPr="00CC2335" w14:paraId="364849DD" w14:textId="77777777" w:rsidTr="00322D6C">
        <w:trPr>
          <w:trHeight w:val="20"/>
        </w:trPr>
        <w:tc>
          <w:tcPr>
            <w:tcW w:w="5000" w:type="pct"/>
            <w:gridSpan w:val="15"/>
            <w:vAlign w:val="center"/>
            <w:hideMark/>
          </w:tcPr>
          <w:p w14:paraId="1CA6639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002.02.01.366 - Строительство тепловой сети для подключения перспективного потребителя Шаула Б.А. Жилой дом, ул. Рыбников, 24А с тепловой нагрузкой - 0,021 Гкал/ч в зоне действия СГРЭС-2 (СГМУП «ГТС») </w:t>
            </w:r>
          </w:p>
        </w:tc>
      </w:tr>
      <w:tr w:rsidR="00CC2335" w:rsidRPr="00CC2335" w14:paraId="1E46155C" w14:textId="77777777" w:rsidTr="00322D6C">
        <w:trPr>
          <w:trHeight w:val="20"/>
        </w:trPr>
        <w:tc>
          <w:tcPr>
            <w:tcW w:w="1016" w:type="pct"/>
            <w:vAlign w:val="center"/>
            <w:hideMark/>
          </w:tcPr>
          <w:p w14:paraId="0E46763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03292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w:t>
            </w:r>
          </w:p>
        </w:tc>
        <w:tc>
          <w:tcPr>
            <w:tcW w:w="283" w:type="pct"/>
            <w:vAlign w:val="center"/>
            <w:hideMark/>
          </w:tcPr>
          <w:p w14:paraId="6F1F5D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185,6</w:t>
            </w:r>
          </w:p>
        </w:tc>
        <w:tc>
          <w:tcPr>
            <w:tcW w:w="283" w:type="pct"/>
            <w:vAlign w:val="center"/>
            <w:hideMark/>
          </w:tcPr>
          <w:p w14:paraId="2141DA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AEF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814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A32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B8E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3F93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15FC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71BF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BC40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12A1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BF26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D248D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5516EC5" w14:textId="77777777" w:rsidTr="00322D6C">
        <w:trPr>
          <w:trHeight w:val="20"/>
        </w:trPr>
        <w:tc>
          <w:tcPr>
            <w:tcW w:w="1016" w:type="pct"/>
            <w:vAlign w:val="center"/>
            <w:hideMark/>
          </w:tcPr>
          <w:p w14:paraId="01AE3F0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B459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w:t>
            </w:r>
          </w:p>
        </w:tc>
        <w:tc>
          <w:tcPr>
            <w:tcW w:w="283" w:type="pct"/>
            <w:vAlign w:val="center"/>
            <w:hideMark/>
          </w:tcPr>
          <w:p w14:paraId="65C9A8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044411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426892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40D70C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14F4C6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0D6571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07C2A0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50A6F7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3072E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43DF51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695063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283" w:type="pct"/>
            <w:vAlign w:val="center"/>
            <w:hideMark/>
          </w:tcPr>
          <w:p w14:paraId="4C149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c>
          <w:tcPr>
            <w:tcW w:w="304" w:type="pct"/>
            <w:vAlign w:val="center"/>
            <w:hideMark/>
          </w:tcPr>
          <w:p w14:paraId="4D12CD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199,6</w:t>
            </w:r>
          </w:p>
        </w:tc>
      </w:tr>
      <w:tr w:rsidR="00CC2335" w:rsidRPr="00CC2335" w14:paraId="04B6FACE" w14:textId="77777777" w:rsidTr="00322D6C">
        <w:trPr>
          <w:trHeight w:val="20"/>
        </w:trPr>
        <w:tc>
          <w:tcPr>
            <w:tcW w:w="5000" w:type="pct"/>
            <w:gridSpan w:val="15"/>
            <w:vAlign w:val="center"/>
            <w:hideMark/>
          </w:tcPr>
          <w:p w14:paraId="00136FD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002.02.01.367 - Строительство тепловой сети для подключения перспективного потребителя Аракелян Г.А. Семейное кафе с комплексной инфра-структурой по ул.Мелик-Карамова, 18, строение 1, г.Сургут с тепловой нагрузкой - 0,297 Гкал/ч в зоне действия СГРЭС-2 (СГМУП «ГТС») </w:t>
            </w:r>
          </w:p>
        </w:tc>
      </w:tr>
      <w:tr w:rsidR="00CC2335" w:rsidRPr="00CC2335" w14:paraId="275E0A5D" w14:textId="77777777" w:rsidTr="00322D6C">
        <w:trPr>
          <w:trHeight w:val="20"/>
        </w:trPr>
        <w:tc>
          <w:tcPr>
            <w:tcW w:w="1016" w:type="pct"/>
            <w:vAlign w:val="center"/>
            <w:hideMark/>
          </w:tcPr>
          <w:p w14:paraId="7AC066E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39CB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4EBA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194,5</w:t>
            </w:r>
          </w:p>
        </w:tc>
        <w:tc>
          <w:tcPr>
            <w:tcW w:w="283" w:type="pct"/>
            <w:vAlign w:val="center"/>
            <w:hideMark/>
          </w:tcPr>
          <w:p w14:paraId="6D5292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2739,1</w:t>
            </w:r>
          </w:p>
        </w:tc>
        <w:tc>
          <w:tcPr>
            <w:tcW w:w="283" w:type="pct"/>
            <w:vAlign w:val="center"/>
            <w:hideMark/>
          </w:tcPr>
          <w:p w14:paraId="13CF28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4598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ED93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50E7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A41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3AA3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CB1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84A4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A2C0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B28A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F811D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2D3A5AD" w14:textId="77777777" w:rsidTr="00322D6C">
        <w:trPr>
          <w:trHeight w:val="20"/>
        </w:trPr>
        <w:tc>
          <w:tcPr>
            <w:tcW w:w="1016" w:type="pct"/>
            <w:vAlign w:val="center"/>
            <w:hideMark/>
          </w:tcPr>
          <w:p w14:paraId="5DC0688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977D0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7737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194,5</w:t>
            </w:r>
          </w:p>
        </w:tc>
        <w:tc>
          <w:tcPr>
            <w:tcW w:w="283" w:type="pct"/>
            <w:vAlign w:val="center"/>
            <w:hideMark/>
          </w:tcPr>
          <w:p w14:paraId="2CAB7D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49F70E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25E860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5EDCC4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566CAF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229CA6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6EA622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767F0E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0350FB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54CBF9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283" w:type="pct"/>
            <w:vAlign w:val="center"/>
            <w:hideMark/>
          </w:tcPr>
          <w:p w14:paraId="30407A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c>
          <w:tcPr>
            <w:tcW w:w="304" w:type="pct"/>
            <w:vAlign w:val="center"/>
            <w:hideMark/>
          </w:tcPr>
          <w:p w14:paraId="349929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2933,6</w:t>
            </w:r>
          </w:p>
        </w:tc>
      </w:tr>
      <w:tr w:rsidR="00CC2335" w:rsidRPr="00CC2335" w14:paraId="40872B44" w14:textId="77777777" w:rsidTr="00322D6C">
        <w:trPr>
          <w:trHeight w:val="20"/>
        </w:trPr>
        <w:tc>
          <w:tcPr>
            <w:tcW w:w="5000" w:type="pct"/>
            <w:gridSpan w:val="15"/>
            <w:vAlign w:val="center"/>
            <w:hideMark/>
          </w:tcPr>
          <w:p w14:paraId="3C87CB1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002.02.01.368 - Строительство тепловой сети для подключения перспективного потребителя Аскеров Э.В. Оглы Автомойка с тепловой нагрузкой - 0,06 Гкал/ч в зоне действия СГРЭС-2 (СГМУП «ГТС») </w:t>
            </w:r>
          </w:p>
        </w:tc>
      </w:tr>
      <w:tr w:rsidR="00CC2335" w:rsidRPr="00CC2335" w14:paraId="70795A87" w14:textId="77777777" w:rsidTr="00322D6C">
        <w:trPr>
          <w:trHeight w:val="20"/>
        </w:trPr>
        <w:tc>
          <w:tcPr>
            <w:tcW w:w="1016" w:type="pct"/>
            <w:vAlign w:val="center"/>
            <w:hideMark/>
          </w:tcPr>
          <w:p w14:paraId="1C93977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274A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5B9A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w:t>
            </w:r>
          </w:p>
        </w:tc>
        <w:tc>
          <w:tcPr>
            <w:tcW w:w="283" w:type="pct"/>
            <w:vAlign w:val="center"/>
            <w:hideMark/>
          </w:tcPr>
          <w:p w14:paraId="683DA2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554,3</w:t>
            </w:r>
          </w:p>
        </w:tc>
        <w:tc>
          <w:tcPr>
            <w:tcW w:w="283" w:type="pct"/>
            <w:vAlign w:val="center"/>
            <w:hideMark/>
          </w:tcPr>
          <w:p w14:paraId="1F8DE6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C702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ADA1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1D30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457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302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53FB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DF27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0D92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A94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0B16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84FFADF" w14:textId="77777777" w:rsidTr="00322D6C">
        <w:trPr>
          <w:trHeight w:val="20"/>
        </w:trPr>
        <w:tc>
          <w:tcPr>
            <w:tcW w:w="1016" w:type="pct"/>
            <w:vAlign w:val="center"/>
            <w:hideMark/>
          </w:tcPr>
          <w:p w14:paraId="7A92CDF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CF5B1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AC99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w:t>
            </w:r>
          </w:p>
        </w:tc>
        <w:tc>
          <w:tcPr>
            <w:tcW w:w="283" w:type="pct"/>
            <w:vAlign w:val="center"/>
            <w:hideMark/>
          </w:tcPr>
          <w:p w14:paraId="00932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27FF71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0DAF49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18971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78153E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6206AA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34C6D2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4A7429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6576DC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1BF6E7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283" w:type="pct"/>
            <w:vAlign w:val="center"/>
            <w:hideMark/>
          </w:tcPr>
          <w:p w14:paraId="6A157B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c>
          <w:tcPr>
            <w:tcW w:w="304" w:type="pct"/>
            <w:vAlign w:val="center"/>
            <w:hideMark/>
          </w:tcPr>
          <w:p w14:paraId="553E0B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593,6</w:t>
            </w:r>
          </w:p>
        </w:tc>
      </w:tr>
      <w:tr w:rsidR="00CC2335" w:rsidRPr="00CC2335" w14:paraId="31129F23" w14:textId="77777777" w:rsidTr="00322D6C">
        <w:trPr>
          <w:trHeight w:val="20"/>
        </w:trPr>
        <w:tc>
          <w:tcPr>
            <w:tcW w:w="5000" w:type="pct"/>
            <w:gridSpan w:val="15"/>
            <w:vAlign w:val="center"/>
            <w:hideMark/>
          </w:tcPr>
          <w:p w14:paraId="3F58146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002.02.01.369 - Строительство тепловой сети для подключения перспективного потребителя Хусаинов Э.Ю. Жилой дом по ул. Школьная, 8/1 с тепловой нагрузкой - 0,02 Гкал/ч в зоне действия СГРЭС-2 (СГМУП «ГТС») </w:t>
            </w:r>
          </w:p>
        </w:tc>
      </w:tr>
      <w:tr w:rsidR="00CC2335" w:rsidRPr="00CC2335" w14:paraId="1AC4522D" w14:textId="77777777" w:rsidTr="00322D6C">
        <w:trPr>
          <w:trHeight w:val="20"/>
        </w:trPr>
        <w:tc>
          <w:tcPr>
            <w:tcW w:w="1016" w:type="pct"/>
            <w:vAlign w:val="center"/>
            <w:hideMark/>
          </w:tcPr>
          <w:p w14:paraId="326FC9A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597A7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w:t>
            </w:r>
          </w:p>
        </w:tc>
        <w:tc>
          <w:tcPr>
            <w:tcW w:w="283" w:type="pct"/>
            <w:vAlign w:val="center"/>
            <w:hideMark/>
          </w:tcPr>
          <w:p w14:paraId="25F4E9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173,4</w:t>
            </w:r>
          </w:p>
        </w:tc>
        <w:tc>
          <w:tcPr>
            <w:tcW w:w="283" w:type="pct"/>
            <w:vAlign w:val="center"/>
            <w:hideMark/>
          </w:tcPr>
          <w:p w14:paraId="3FAE94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939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3208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8974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3B91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471F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7EF3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4C09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198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70FC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A654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2F7E2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E7CF15A" w14:textId="77777777" w:rsidTr="00322D6C">
        <w:trPr>
          <w:trHeight w:val="20"/>
        </w:trPr>
        <w:tc>
          <w:tcPr>
            <w:tcW w:w="1016" w:type="pct"/>
            <w:vAlign w:val="center"/>
            <w:hideMark/>
          </w:tcPr>
          <w:p w14:paraId="7891464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8434D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w:t>
            </w:r>
          </w:p>
        </w:tc>
        <w:tc>
          <w:tcPr>
            <w:tcW w:w="283" w:type="pct"/>
            <w:vAlign w:val="center"/>
            <w:hideMark/>
          </w:tcPr>
          <w:p w14:paraId="48F635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286ADA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265D86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6CF4EC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0B2364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67D021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3693D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6146BF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722442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7421E9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53F4FE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283" w:type="pct"/>
            <w:vAlign w:val="center"/>
            <w:hideMark/>
          </w:tcPr>
          <w:p w14:paraId="78D4F3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c>
          <w:tcPr>
            <w:tcW w:w="304" w:type="pct"/>
            <w:vAlign w:val="center"/>
            <w:hideMark/>
          </w:tcPr>
          <w:p w14:paraId="1C8D94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186,5</w:t>
            </w:r>
          </w:p>
        </w:tc>
      </w:tr>
      <w:tr w:rsidR="00CC2335" w:rsidRPr="00CC2335" w14:paraId="3CD849EC" w14:textId="77777777" w:rsidTr="00322D6C">
        <w:trPr>
          <w:trHeight w:val="20"/>
        </w:trPr>
        <w:tc>
          <w:tcPr>
            <w:tcW w:w="5000" w:type="pct"/>
            <w:gridSpan w:val="15"/>
            <w:vAlign w:val="center"/>
            <w:hideMark/>
          </w:tcPr>
          <w:p w14:paraId="1A43F9F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002.02.01.370 - Строительство тепловой сети для подключения перспективного потребителя УФНС России по ХМАО-Югре Административное здание ИФНС с тепловой нагрузкой - 0,489 Гкал/ч в зоне действия СГРЭС-2 (СГМУП «ГТС») </w:t>
            </w:r>
          </w:p>
        </w:tc>
      </w:tr>
      <w:tr w:rsidR="00CC2335" w:rsidRPr="00CC2335" w14:paraId="1AE80F0E" w14:textId="77777777" w:rsidTr="00322D6C">
        <w:trPr>
          <w:trHeight w:val="20"/>
        </w:trPr>
        <w:tc>
          <w:tcPr>
            <w:tcW w:w="1016" w:type="pct"/>
            <w:vAlign w:val="center"/>
            <w:hideMark/>
          </w:tcPr>
          <w:p w14:paraId="5098C57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FDD35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615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1E0A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340,0</w:t>
            </w:r>
          </w:p>
        </w:tc>
        <w:tc>
          <w:tcPr>
            <w:tcW w:w="283" w:type="pct"/>
            <w:vAlign w:val="center"/>
            <w:hideMark/>
          </w:tcPr>
          <w:p w14:paraId="198984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4730,5</w:t>
            </w:r>
          </w:p>
        </w:tc>
        <w:tc>
          <w:tcPr>
            <w:tcW w:w="283" w:type="pct"/>
            <w:vAlign w:val="center"/>
            <w:hideMark/>
          </w:tcPr>
          <w:p w14:paraId="4BB196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93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726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7F36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699C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B4F5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44AA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4FE1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842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21501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9B697D8" w14:textId="77777777" w:rsidTr="00322D6C">
        <w:trPr>
          <w:trHeight w:val="20"/>
        </w:trPr>
        <w:tc>
          <w:tcPr>
            <w:tcW w:w="1016" w:type="pct"/>
            <w:vAlign w:val="center"/>
            <w:hideMark/>
          </w:tcPr>
          <w:p w14:paraId="53965E5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AAEB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35C6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F9BC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340,0</w:t>
            </w:r>
          </w:p>
        </w:tc>
        <w:tc>
          <w:tcPr>
            <w:tcW w:w="283" w:type="pct"/>
            <w:vAlign w:val="center"/>
            <w:hideMark/>
          </w:tcPr>
          <w:p w14:paraId="2FCAE7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283" w:type="pct"/>
            <w:vAlign w:val="center"/>
            <w:hideMark/>
          </w:tcPr>
          <w:p w14:paraId="162FF7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283" w:type="pct"/>
            <w:vAlign w:val="center"/>
            <w:hideMark/>
          </w:tcPr>
          <w:p w14:paraId="4944BC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283" w:type="pct"/>
            <w:vAlign w:val="center"/>
            <w:hideMark/>
          </w:tcPr>
          <w:p w14:paraId="6D0B73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283" w:type="pct"/>
            <w:vAlign w:val="center"/>
            <w:hideMark/>
          </w:tcPr>
          <w:p w14:paraId="6B5F2C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283" w:type="pct"/>
            <w:vAlign w:val="center"/>
            <w:hideMark/>
          </w:tcPr>
          <w:p w14:paraId="3D4A25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283" w:type="pct"/>
            <w:vAlign w:val="center"/>
            <w:hideMark/>
          </w:tcPr>
          <w:p w14:paraId="608EB2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283" w:type="pct"/>
            <w:vAlign w:val="center"/>
            <w:hideMark/>
          </w:tcPr>
          <w:p w14:paraId="5D58B4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283" w:type="pct"/>
            <w:vAlign w:val="center"/>
            <w:hideMark/>
          </w:tcPr>
          <w:p w14:paraId="2F0664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283" w:type="pct"/>
            <w:vAlign w:val="center"/>
            <w:hideMark/>
          </w:tcPr>
          <w:p w14:paraId="234DE1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c>
          <w:tcPr>
            <w:tcW w:w="304" w:type="pct"/>
            <w:vAlign w:val="center"/>
            <w:hideMark/>
          </w:tcPr>
          <w:p w14:paraId="7DBF94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5070,5</w:t>
            </w:r>
          </w:p>
        </w:tc>
      </w:tr>
      <w:tr w:rsidR="00CC2335" w:rsidRPr="00CC2335" w14:paraId="78378929" w14:textId="77777777" w:rsidTr="00322D6C">
        <w:trPr>
          <w:trHeight w:val="20"/>
        </w:trPr>
        <w:tc>
          <w:tcPr>
            <w:tcW w:w="5000" w:type="pct"/>
            <w:gridSpan w:val="15"/>
            <w:vAlign w:val="center"/>
            <w:hideMark/>
          </w:tcPr>
          <w:p w14:paraId="2CEC16E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002.02.01.371 - Строительство тепловой сети для подключения перспективного потребителя Воинова Н.Н. Жилой дом п.Кедровый, линия 12, дом 140 с тепловой нагрузкой - 0,02 Гкал/ч в зоне действия СГРЭС-2 (СГМУП «ГТС») </w:t>
            </w:r>
          </w:p>
        </w:tc>
      </w:tr>
      <w:tr w:rsidR="00CC2335" w:rsidRPr="00CC2335" w14:paraId="486BC57C" w14:textId="77777777" w:rsidTr="00322D6C">
        <w:trPr>
          <w:trHeight w:val="20"/>
        </w:trPr>
        <w:tc>
          <w:tcPr>
            <w:tcW w:w="1016" w:type="pct"/>
            <w:vAlign w:val="center"/>
            <w:hideMark/>
          </w:tcPr>
          <w:p w14:paraId="0595E3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24B5D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w:t>
            </w:r>
          </w:p>
        </w:tc>
        <w:tc>
          <w:tcPr>
            <w:tcW w:w="283" w:type="pct"/>
            <w:vAlign w:val="center"/>
            <w:hideMark/>
          </w:tcPr>
          <w:p w14:paraId="00601C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177,8</w:t>
            </w:r>
          </w:p>
        </w:tc>
        <w:tc>
          <w:tcPr>
            <w:tcW w:w="283" w:type="pct"/>
            <w:vAlign w:val="center"/>
            <w:hideMark/>
          </w:tcPr>
          <w:p w14:paraId="023CCE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CC72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5475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D5E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6392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79D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4F06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C489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E47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9BB6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AC76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A46C7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FC2AFC4" w14:textId="77777777" w:rsidTr="00322D6C">
        <w:trPr>
          <w:trHeight w:val="20"/>
        </w:trPr>
        <w:tc>
          <w:tcPr>
            <w:tcW w:w="1016" w:type="pct"/>
            <w:vAlign w:val="center"/>
            <w:hideMark/>
          </w:tcPr>
          <w:p w14:paraId="698400D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821D7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w:t>
            </w:r>
          </w:p>
        </w:tc>
        <w:tc>
          <w:tcPr>
            <w:tcW w:w="283" w:type="pct"/>
            <w:vAlign w:val="center"/>
            <w:hideMark/>
          </w:tcPr>
          <w:p w14:paraId="15536D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3CA3A5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6D177B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38F5F3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4E9C37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5A09DF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47DF4F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5CF7C0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27B014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290B1C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2A4551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283" w:type="pct"/>
            <w:vAlign w:val="center"/>
            <w:hideMark/>
          </w:tcPr>
          <w:p w14:paraId="406002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c>
          <w:tcPr>
            <w:tcW w:w="304" w:type="pct"/>
            <w:vAlign w:val="center"/>
            <w:hideMark/>
          </w:tcPr>
          <w:p w14:paraId="3E53CB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191,2</w:t>
            </w:r>
          </w:p>
        </w:tc>
      </w:tr>
      <w:tr w:rsidR="00CC2335" w:rsidRPr="00CC2335" w14:paraId="0AB2CA9E" w14:textId="77777777" w:rsidTr="00322D6C">
        <w:trPr>
          <w:trHeight w:val="20"/>
        </w:trPr>
        <w:tc>
          <w:tcPr>
            <w:tcW w:w="5000" w:type="pct"/>
            <w:gridSpan w:val="15"/>
            <w:vAlign w:val="center"/>
            <w:hideMark/>
          </w:tcPr>
          <w:p w14:paraId="5ADDD14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002.02.01.372 - Строительство тепловой сети для подключения перспективного потребителя ООО "Зори" Общежитие, заезд Андреевский, д.10, корп.1 с тепловой нагрузкой - 0,185 Гкал/ч в зоне действия СГРЭС-1 (СГМУП «ГТС») </w:t>
            </w:r>
          </w:p>
        </w:tc>
      </w:tr>
      <w:tr w:rsidR="00CC2335" w:rsidRPr="00CC2335" w14:paraId="0674021B" w14:textId="77777777" w:rsidTr="00322D6C">
        <w:trPr>
          <w:trHeight w:val="20"/>
        </w:trPr>
        <w:tc>
          <w:tcPr>
            <w:tcW w:w="1016" w:type="pct"/>
            <w:vAlign w:val="center"/>
            <w:hideMark/>
          </w:tcPr>
          <w:p w14:paraId="0813D4D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BD9BE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5B34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FA3A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AB50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2BE1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7DEF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55518E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2047,6</w:t>
            </w:r>
          </w:p>
        </w:tc>
        <w:tc>
          <w:tcPr>
            <w:tcW w:w="283" w:type="pct"/>
            <w:vAlign w:val="center"/>
            <w:hideMark/>
          </w:tcPr>
          <w:p w14:paraId="34E6BC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A9B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4D0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2443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5005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E208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76FC8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F99B4D" w14:textId="77777777" w:rsidTr="00322D6C">
        <w:trPr>
          <w:trHeight w:val="20"/>
        </w:trPr>
        <w:tc>
          <w:tcPr>
            <w:tcW w:w="1016" w:type="pct"/>
            <w:vAlign w:val="center"/>
            <w:hideMark/>
          </w:tcPr>
          <w:p w14:paraId="2B816F5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F9868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E9A8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FAF7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E4CE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C817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2872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148,1</w:t>
            </w:r>
          </w:p>
        </w:tc>
        <w:tc>
          <w:tcPr>
            <w:tcW w:w="283" w:type="pct"/>
            <w:vAlign w:val="center"/>
            <w:hideMark/>
          </w:tcPr>
          <w:p w14:paraId="39CA4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2195,7</w:t>
            </w:r>
          </w:p>
        </w:tc>
        <w:tc>
          <w:tcPr>
            <w:tcW w:w="283" w:type="pct"/>
            <w:vAlign w:val="center"/>
            <w:hideMark/>
          </w:tcPr>
          <w:p w14:paraId="205C3C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2195,7</w:t>
            </w:r>
          </w:p>
        </w:tc>
        <w:tc>
          <w:tcPr>
            <w:tcW w:w="283" w:type="pct"/>
            <w:vAlign w:val="center"/>
            <w:hideMark/>
          </w:tcPr>
          <w:p w14:paraId="0D8FD8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2195,7</w:t>
            </w:r>
          </w:p>
        </w:tc>
        <w:tc>
          <w:tcPr>
            <w:tcW w:w="283" w:type="pct"/>
            <w:vAlign w:val="center"/>
            <w:hideMark/>
          </w:tcPr>
          <w:p w14:paraId="626B5D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2195,7</w:t>
            </w:r>
          </w:p>
        </w:tc>
        <w:tc>
          <w:tcPr>
            <w:tcW w:w="283" w:type="pct"/>
            <w:vAlign w:val="center"/>
            <w:hideMark/>
          </w:tcPr>
          <w:p w14:paraId="4BE4F2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2195,7</w:t>
            </w:r>
          </w:p>
        </w:tc>
        <w:tc>
          <w:tcPr>
            <w:tcW w:w="283" w:type="pct"/>
            <w:vAlign w:val="center"/>
            <w:hideMark/>
          </w:tcPr>
          <w:p w14:paraId="294A70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2195,7</w:t>
            </w:r>
          </w:p>
        </w:tc>
        <w:tc>
          <w:tcPr>
            <w:tcW w:w="283" w:type="pct"/>
            <w:vAlign w:val="center"/>
            <w:hideMark/>
          </w:tcPr>
          <w:p w14:paraId="27D499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2195,7</w:t>
            </w:r>
          </w:p>
        </w:tc>
        <w:tc>
          <w:tcPr>
            <w:tcW w:w="304" w:type="pct"/>
            <w:vAlign w:val="center"/>
            <w:hideMark/>
          </w:tcPr>
          <w:p w14:paraId="221905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2195,7</w:t>
            </w:r>
          </w:p>
        </w:tc>
      </w:tr>
      <w:tr w:rsidR="00CC2335" w:rsidRPr="00CC2335" w14:paraId="126F11EA" w14:textId="77777777" w:rsidTr="00322D6C">
        <w:trPr>
          <w:trHeight w:val="20"/>
        </w:trPr>
        <w:tc>
          <w:tcPr>
            <w:tcW w:w="5000" w:type="pct"/>
            <w:gridSpan w:val="15"/>
            <w:vAlign w:val="center"/>
            <w:hideMark/>
          </w:tcPr>
          <w:p w14:paraId="66C79A1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002.02.01.373 - Строительство тепловой сети для подключения перспективного потребителя Ганеев О.Р. Станция технического обслуживания, Нефтеюганское шоссе, 27/1 с тепловой нагрузкой - 0,093 Гкал/ч в зоне действия СГРЭС-1 (СГМУП «ГТС») </w:t>
            </w:r>
          </w:p>
        </w:tc>
      </w:tr>
      <w:tr w:rsidR="00CC2335" w:rsidRPr="00CC2335" w14:paraId="7E590017" w14:textId="77777777" w:rsidTr="00322D6C">
        <w:trPr>
          <w:trHeight w:val="20"/>
        </w:trPr>
        <w:tc>
          <w:tcPr>
            <w:tcW w:w="1016" w:type="pct"/>
            <w:vAlign w:val="center"/>
            <w:hideMark/>
          </w:tcPr>
          <w:p w14:paraId="4A0F024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CD6D6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F95A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w:t>
            </w:r>
          </w:p>
        </w:tc>
        <w:tc>
          <w:tcPr>
            <w:tcW w:w="283" w:type="pct"/>
            <w:vAlign w:val="center"/>
            <w:hideMark/>
          </w:tcPr>
          <w:p w14:paraId="311B0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859,1</w:t>
            </w:r>
          </w:p>
        </w:tc>
        <w:tc>
          <w:tcPr>
            <w:tcW w:w="283" w:type="pct"/>
            <w:vAlign w:val="center"/>
            <w:hideMark/>
          </w:tcPr>
          <w:p w14:paraId="73ECCB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4B1F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1180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6C4F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2329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B80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3F13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CCD7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77B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BA2D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66A8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02DF653" w14:textId="77777777" w:rsidTr="00322D6C">
        <w:trPr>
          <w:trHeight w:val="20"/>
        </w:trPr>
        <w:tc>
          <w:tcPr>
            <w:tcW w:w="1016" w:type="pct"/>
            <w:vAlign w:val="center"/>
            <w:hideMark/>
          </w:tcPr>
          <w:p w14:paraId="37657B1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B305A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E19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61,0</w:t>
            </w:r>
          </w:p>
        </w:tc>
        <w:tc>
          <w:tcPr>
            <w:tcW w:w="283" w:type="pct"/>
            <w:vAlign w:val="center"/>
            <w:hideMark/>
          </w:tcPr>
          <w:p w14:paraId="32C751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238A96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16C4AA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11BE3C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4A2C75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26A57A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354F2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379E7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54C81E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1C3B2B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283" w:type="pct"/>
            <w:vAlign w:val="center"/>
            <w:hideMark/>
          </w:tcPr>
          <w:p w14:paraId="24EF3E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c>
          <w:tcPr>
            <w:tcW w:w="304" w:type="pct"/>
            <w:vAlign w:val="center"/>
            <w:hideMark/>
          </w:tcPr>
          <w:p w14:paraId="094752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920,1</w:t>
            </w:r>
          </w:p>
        </w:tc>
      </w:tr>
      <w:tr w:rsidR="00CC2335" w:rsidRPr="00CC2335" w14:paraId="5A5AF89A" w14:textId="77777777" w:rsidTr="00322D6C">
        <w:trPr>
          <w:trHeight w:val="20"/>
        </w:trPr>
        <w:tc>
          <w:tcPr>
            <w:tcW w:w="5000" w:type="pct"/>
            <w:gridSpan w:val="15"/>
            <w:vAlign w:val="center"/>
            <w:hideMark/>
          </w:tcPr>
          <w:p w14:paraId="4E4F7C2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002.02.01.374 - Строительство тепловой сети для подключения перспективного потребителя ООО "Ханты-Мансийск Стройресурс" Жилой дом №25/1 в зонемногоэтажной жилой застройки г. Сургута с тепловой нагрузкой - 1,115 Гкал/ч в зоне действия СГРЭС-2 (СГМУП «ГТС») </w:t>
            </w:r>
          </w:p>
        </w:tc>
      </w:tr>
      <w:tr w:rsidR="00CC2335" w:rsidRPr="00CC2335" w14:paraId="50FCA88E" w14:textId="77777777" w:rsidTr="00322D6C">
        <w:trPr>
          <w:trHeight w:val="20"/>
        </w:trPr>
        <w:tc>
          <w:tcPr>
            <w:tcW w:w="1016" w:type="pct"/>
            <w:vAlign w:val="center"/>
            <w:hideMark/>
          </w:tcPr>
          <w:p w14:paraId="6EFFFF4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DF0AC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2780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731,4</w:t>
            </w:r>
          </w:p>
        </w:tc>
        <w:tc>
          <w:tcPr>
            <w:tcW w:w="283" w:type="pct"/>
            <w:vAlign w:val="center"/>
            <w:hideMark/>
          </w:tcPr>
          <w:p w14:paraId="1770FE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10300,3</w:t>
            </w:r>
          </w:p>
        </w:tc>
        <w:tc>
          <w:tcPr>
            <w:tcW w:w="283" w:type="pct"/>
            <w:vAlign w:val="center"/>
            <w:hideMark/>
          </w:tcPr>
          <w:p w14:paraId="64ECFF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10E9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D3C3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ED03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B9EA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84F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BB32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87A4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B5FB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87EB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55A36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6A80036" w14:textId="77777777" w:rsidTr="00322D6C">
        <w:trPr>
          <w:trHeight w:val="20"/>
        </w:trPr>
        <w:tc>
          <w:tcPr>
            <w:tcW w:w="1016" w:type="pct"/>
            <w:vAlign w:val="center"/>
            <w:hideMark/>
          </w:tcPr>
          <w:p w14:paraId="07DB3A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054E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6D33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731,4</w:t>
            </w:r>
          </w:p>
        </w:tc>
        <w:tc>
          <w:tcPr>
            <w:tcW w:w="283" w:type="pct"/>
            <w:vAlign w:val="center"/>
            <w:hideMark/>
          </w:tcPr>
          <w:p w14:paraId="596F60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20C87C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4665CD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4A7B31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7326A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2DA363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702E5F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3E129E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6B5559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445569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1BABA3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304" w:type="pct"/>
            <w:vAlign w:val="center"/>
            <w:hideMark/>
          </w:tcPr>
          <w:p w14:paraId="22BCF8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r>
      <w:tr w:rsidR="00CC2335" w:rsidRPr="00CC2335" w14:paraId="0CFDE2FC" w14:textId="77777777" w:rsidTr="00322D6C">
        <w:trPr>
          <w:trHeight w:val="20"/>
        </w:trPr>
        <w:tc>
          <w:tcPr>
            <w:tcW w:w="5000" w:type="pct"/>
            <w:gridSpan w:val="15"/>
            <w:vAlign w:val="center"/>
            <w:hideMark/>
          </w:tcPr>
          <w:p w14:paraId="361CE15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002.02.01.375 - Строительство тепловой сети для подключения перспективного потребителя Рябов С.В. Многоквартирный жилой дом №1, ул.Саянская, дом 48 с тепловой нагрузкой - 0,679 Гкал/ч в зоне действия Котельная №28 п. Юность (СГМУП «ГТС») </w:t>
            </w:r>
          </w:p>
        </w:tc>
      </w:tr>
      <w:tr w:rsidR="00CC2335" w:rsidRPr="00CC2335" w14:paraId="495C0E62" w14:textId="77777777" w:rsidTr="00322D6C">
        <w:trPr>
          <w:trHeight w:val="20"/>
        </w:trPr>
        <w:tc>
          <w:tcPr>
            <w:tcW w:w="1016" w:type="pct"/>
            <w:vAlign w:val="center"/>
            <w:hideMark/>
          </w:tcPr>
          <w:p w14:paraId="02F9944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B8FF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26A1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1D5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A3C3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99D8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258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543,4</w:t>
            </w:r>
          </w:p>
        </w:tc>
        <w:tc>
          <w:tcPr>
            <w:tcW w:w="283" w:type="pct"/>
            <w:vAlign w:val="center"/>
            <w:hideMark/>
          </w:tcPr>
          <w:p w14:paraId="23AE3E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7515,3</w:t>
            </w:r>
          </w:p>
        </w:tc>
        <w:tc>
          <w:tcPr>
            <w:tcW w:w="283" w:type="pct"/>
            <w:vAlign w:val="center"/>
            <w:hideMark/>
          </w:tcPr>
          <w:p w14:paraId="6EAEDE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AB3C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319E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A937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D3EB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F884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1F5AF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D33FC36" w14:textId="77777777" w:rsidTr="00322D6C">
        <w:trPr>
          <w:trHeight w:val="20"/>
        </w:trPr>
        <w:tc>
          <w:tcPr>
            <w:tcW w:w="1016" w:type="pct"/>
            <w:vAlign w:val="center"/>
            <w:hideMark/>
          </w:tcPr>
          <w:p w14:paraId="6BA0A9D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DA128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A52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E429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160F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62E6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36CF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543,4</w:t>
            </w:r>
          </w:p>
        </w:tc>
        <w:tc>
          <w:tcPr>
            <w:tcW w:w="283" w:type="pct"/>
            <w:vAlign w:val="center"/>
            <w:hideMark/>
          </w:tcPr>
          <w:p w14:paraId="72D4D4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8058,7</w:t>
            </w:r>
          </w:p>
        </w:tc>
        <w:tc>
          <w:tcPr>
            <w:tcW w:w="283" w:type="pct"/>
            <w:vAlign w:val="center"/>
            <w:hideMark/>
          </w:tcPr>
          <w:p w14:paraId="69EB0A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8058,7</w:t>
            </w:r>
          </w:p>
        </w:tc>
        <w:tc>
          <w:tcPr>
            <w:tcW w:w="283" w:type="pct"/>
            <w:vAlign w:val="center"/>
            <w:hideMark/>
          </w:tcPr>
          <w:p w14:paraId="78F707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8058,7</w:t>
            </w:r>
          </w:p>
        </w:tc>
        <w:tc>
          <w:tcPr>
            <w:tcW w:w="283" w:type="pct"/>
            <w:vAlign w:val="center"/>
            <w:hideMark/>
          </w:tcPr>
          <w:p w14:paraId="37DA8B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8058,7</w:t>
            </w:r>
          </w:p>
        </w:tc>
        <w:tc>
          <w:tcPr>
            <w:tcW w:w="283" w:type="pct"/>
            <w:vAlign w:val="center"/>
            <w:hideMark/>
          </w:tcPr>
          <w:p w14:paraId="56361F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8058,7</w:t>
            </w:r>
          </w:p>
        </w:tc>
        <w:tc>
          <w:tcPr>
            <w:tcW w:w="283" w:type="pct"/>
            <w:vAlign w:val="center"/>
            <w:hideMark/>
          </w:tcPr>
          <w:p w14:paraId="75587C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8058,7</w:t>
            </w:r>
          </w:p>
        </w:tc>
        <w:tc>
          <w:tcPr>
            <w:tcW w:w="283" w:type="pct"/>
            <w:vAlign w:val="center"/>
            <w:hideMark/>
          </w:tcPr>
          <w:p w14:paraId="5EA5E2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8058,7</w:t>
            </w:r>
          </w:p>
        </w:tc>
        <w:tc>
          <w:tcPr>
            <w:tcW w:w="304" w:type="pct"/>
            <w:vAlign w:val="center"/>
            <w:hideMark/>
          </w:tcPr>
          <w:p w14:paraId="1CE1CA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8058,7</w:t>
            </w:r>
          </w:p>
        </w:tc>
      </w:tr>
      <w:tr w:rsidR="00CC2335" w:rsidRPr="00CC2335" w14:paraId="5D7164CD" w14:textId="77777777" w:rsidTr="00322D6C">
        <w:trPr>
          <w:trHeight w:val="20"/>
        </w:trPr>
        <w:tc>
          <w:tcPr>
            <w:tcW w:w="5000" w:type="pct"/>
            <w:gridSpan w:val="15"/>
            <w:vAlign w:val="center"/>
            <w:hideMark/>
          </w:tcPr>
          <w:p w14:paraId="6E5F69F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002.02.01.376 - Строительство тепловой сети для подключения перспективного потребителя Рябов С.В. Многоквартирный жилой дом №2, ул.Саянская, дом 48 с тепловой нагрузкой - 0,679 Гкал/ч в зоне действия Котельная №28 п. Юность (СГМУП «ГТС») </w:t>
            </w:r>
          </w:p>
        </w:tc>
      </w:tr>
      <w:tr w:rsidR="00CC2335" w:rsidRPr="00CC2335" w14:paraId="56C3DDA2" w14:textId="77777777" w:rsidTr="00322D6C">
        <w:trPr>
          <w:trHeight w:val="20"/>
        </w:trPr>
        <w:tc>
          <w:tcPr>
            <w:tcW w:w="1016" w:type="pct"/>
            <w:vAlign w:val="center"/>
            <w:hideMark/>
          </w:tcPr>
          <w:p w14:paraId="6234E35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20161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15E6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7B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472,1</w:t>
            </w:r>
          </w:p>
        </w:tc>
        <w:tc>
          <w:tcPr>
            <w:tcW w:w="283" w:type="pct"/>
            <w:vAlign w:val="center"/>
            <w:hideMark/>
          </w:tcPr>
          <w:p w14:paraId="7F0CDF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6568,5</w:t>
            </w:r>
          </w:p>
        </w:tc>
        <w:tc>
          <w:tcPr>
            <w:tcW w:w="283" w:type="pct"/>
            <w:vAlign w:val="center"/>
            <w:hideMark/>
          </w:tcPr>
          <w:p w14:paraId="2BDD78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080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EC7C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7C08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62F7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B258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E747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BF2A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DFED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FA20C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B75CE8C" w14:textId="77777777" w:rsidTr="00322D6C">
        <w:trPr>
          <w:trHeight w:val="20"/>
        </w:trPr>
        <w:tc>
          <w:tcPr>
            <w:tcW w:w="1016" w:type="pct"/>
            <w:vAlign w:val="center"/>
            <w:hideMark/>
          </w:tcPr>
          <w:p w14:paraId="331A6B7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79A79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4223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4E18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472,1</w:t>
            </w:r>
          </w:p>
        </w:tc>
        <w:tc>
          <w:tcPr>
            <w:tcW w:w="283" w:type="pct"/>
            <w:vAlign w:val="center"/>
            <w:hideMark/>
          </w:tcPr>
          <w:p w14:paraId="3F1F00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283" w:type="pct"/>
            <w:vAlign w:val="center"/>
            <w:hideMark/>
          </w:tcPr>
          <w:p w14:paraId="23520F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283" w:type="pct"/>
            <w:vAlign w:val="center"/>
            <w:hideMark/>
          </w:tcPr>
          <w:p w14:paraId="1E2E2E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283" w:type="pct"/>
            <w:vAlign w:val="center"/>
            <w:hideMark/>
          </w:tcPr>
          <w:p w14:paraId="6CB0AE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283" w:type="pct"/>
            <w:vAlign w:val="center"/>
            <w:hideMark/>
          </w:tcPr>
          <w:p w14:paraId="51131F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283" w:type="pct"/>
            <w:vAlign w:val="center"/>
            <w:hideMark/>
          </w:tcPr>
          <w:p w14:paraId="65BB33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283" w:type="pct"/>
            <w:vAlign w:val="center"/>
            <w:hideMark/>
          </w:tcPr>
          <w:p w14:paraId="59B6DF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283" w:type="pct"/>
            <w:vAlign w:val="center"/>
            <w:hideMark/>
          </w:tcPr>
          <w:p w14:paraId="57A736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283" w:type="pct"/>
            <w:vAlign w:val="center"/>
            <w:hideMark/>
          </w:tcPr>
          <w:p w14:paraId="44E043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283" w:type="pct"/>
            <w:vAlign w:val="center"/>
            <w:hideMark/>
          </w:tcPr>
          <w:p w14:paraId="6A8E27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c>
          <w:tcPr>
            <w:tcW w:w="304" w:type="pct"/>
            <w:vAlign w:val="center"/>
            <w:hideMark/>
          </w:tcPr>
          <w:p w14:paraId="6A8AD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7040,6</w:t>
            </w:r>
          </w:p>
        </w:tc>
      </w:tr>
      <w:tr w:rsidR="00CC2335" w:rsidRPr="00CC2335" w14:paraId="0B7D8D27" w14:textId="77777777" w:rsidTr="00322D6C">
        <w:trPr>
          <w:trHeight w:val="20"/>
        </w:trPr>
        <w:tc>
          <w:tcPr>
            <w:tcW w:w="5000" w:type="pct"/>
            <w:gridSpan w:val="15"/>
            <w:vAlign w:val="center"/>
            <w:hideMark/>
          </w:tcPr>
          <w:p w14:paraId="2181CC0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002.02.01.377 - Строительство тепловой сети для подключения перспективного потребителя Рябов С.В. Многоквартирный жилой дом №3,</w:t>
            </w:r>
            <w:r w:rsidRPr="00CC2335">
              <w:rPr>
                <w:rFonts w:ascii="Times New Roman" w:hAnsi="Times New Roman"/>
                <w:b/>
                <w:bCs/>
                <w:color w:val="000000"/>
                <w:spacing w:val="0"/>
                <w:sz w:val="20"/>
                <w:szCs w:val="20"/>
                <w:lang w:eastAsia="ru-RU"/>
              </w:rPr>
              <w:br/>
              <w:t xml:space="preserve">ул.Саянская, дом 48 с тепловой нагрузкой - 0,616 Гкал/ч в зоне действия Котельная №28 п. Юность (СГМУП «ГТС») </w:t>
            </w:r>
          </w:p>
        </w:tc>
      </w:tr>
      <w:tr w:rsidR="00CC2335" w:rsidRPr="00CC2335" w14:paraId="33ADCEDF" w14:textId="77777777" w:rsidTr="00322D6C">
        <w:trPr>
          <w:trHeight w:val="20"/>
        </w:trPr>
        <w:tc>
          <w:tcPr>
            <w:tcW w:w="1016" w:type="pct"/>
            <w:vAlign w:val="center"/>
            <w:hideMark/>
          </w:tcPr>
          <w:p w14:paraId="6A9CCBC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C41D3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550F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2EBE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3F28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0002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472,8</w:t>
            </w:r>
          </w:p>
        </w:tc>
        <w:tc>
          <w:tcPr>
            <w:tcW w:w="283" w:type="pct"/>
            <w:vAlign w:val="center"/>
            <w:hideMark/>
          </w:tcPr>
          <w:p w14:paraId="475A5A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6549,5</w:t>
            </w:r>
          </w:p>
        </w:tc>
        <w:tc>
          <w:tcPr>
            <w:tcW w:w="283" w:type="pct"/>
            <w:vAlign w:val="center"/>
            <w:hideMark/>
          </w:tcPr>
          <w:p w14:paraId="705939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FC8F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15E1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6B1E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8D9B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9902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FB0D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C506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5A73808" w14:textId="77777777" w:rsidTr="00322D6C">
        <w:trPr>
          <w:trHeight w:val="20"/>
        </w:trPr>
        <w:tc>
          <w:tcPr>
            <w:tcW w:w="1016" w:type="pct"/>
            <w:vAlign w:val="center"/>
            <w:hideMark/>
          </w:tcPr>
          <w:p w14:paraId="2DE61A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F8FAF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5218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8A30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7BC4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AA1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472,8</w:t>
            </w:r>
          </w:p>
        </w:tc>
        <w:tc>
          <w:tcPr>
            <w:tcW w:w="283" w:type="pct"/>
            <w:vAlign w:val="center"/>
            <w:hideMark/>
          </w:tcPr>
          <w:p w14:paraId="577500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7022,3</w:t>
            </w:r>
          </w:p>
        </w:tc>
        <w:tc>
          <w:tcPr>
            <w:tcW w:w="283" w:type="pct"/>
            <w:vAlign w:val="center"/>
            <w:hideMark/>
          </w:tcPr>
          <w:p w14:paraId="3EA8C1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7022,3</w:t>
            </w:r>
          </w:p>
        </w:tc>
        <w:tc>
          <w:tcPr>
            <w:tcW w:w="283" w:type="pct"/>
            <w:vAlign w:val="center"/>
            <w:hideMark/>
          </w:tcPr>
          <w:p w14:paraId="6B0D4F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7022,3</w:t>
            </w:r>
          </w:p>
        </w:tc>
        <w:tc>
          <w:tcPr>
            <w:tcW w:w="283" w:type="pct"/>
            <w:vAlign w:val="center"/>
            <w:hideMark/>
          </w:tcPr>
          <w:p w14:paraId="789D19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7022,3</w:t>
            </w:r>
          </w:p>
        </w:tc>
        <w:tc>
          <w:tcPr>
            <w:tcW w:w="283" w:type="pct"/>
            <w:vAlign w:val="center"/>
            <w:hideMark/>
          </w:tcPr>
          <w:p w14:paraId="3DE193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7022,3</w:t>
            </w:r>
          </w:p>
        </w:tc>
        <w:tc>
          <w:tcPr>
            <w:tcW w:w="283" w:type="pct"/>
            <w:vAlign w:val="center"/>
            <w:hideMark/>
          </w:tcPr>
          <w:p w14:paraId="11E22D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7022,3</w:t>
            </w:r>
          </w:p>
        </w:tc>
        <w:tc>
          <w:tcPr>
            <w:tcW w:w="283" w:type="pct"/>
            <w:vAlign w:val="center"/>
            <w:hideMark/>
          </w:tcPr>
          <w:p w14:paraId="2CF813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7022,3</w:t>
            </w:r>
          </w:p>
        </w:tc>
        <w:tc>
          <w:tcPr>
            <w:tcW w:w="283" w:type="pct"/>
            <w:vAlign w:val="center"/>
            <w:hideMark/>
          </w:tcPr>
          <w:p w14:paraId="44163E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7022,3</w:t>
            </w:r>
          </w:p>
        </w:tc>
        <w:tc>
          <w:tcPr>
            <w:tcW w:w="304" w:type="pct"/>
            <w:vAlign w:val="center"/>
            <w:hideMark/>
          </w:tcPr>
          <w:p w14:paraId="246444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7022,3</w:t>
            </w:r>
          </w:p>
        </w:tc>
      </w:tr>
      <w:tr w:rsidR="00CC2335" w:rsidRPr="00CC2335" w14:paraId="60AEF091" w14:textId="77777777" w:rsidTr="00322D6C">
        <w:trPr>
          <w:trHeight w:val="20"/>
        </w:trPr>
        <w:tc>
          <w:tcPr>
            <w:tcW w:w="5000" w:type="pct"/>
            <w:gridSpan w:val="15"/>
            <w:vAlign w:val="center"/>
            <w:hideMark/>
          </w:tcPr>
          <w:p w14:paraId="6B1D5E1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002.02.01.378 - Строительство тепловой сети для подключения перспективного потребителя Рябов С.В. Многоквартирный жилой дом №4, ул.Саянская, дом 48 с тепловой нагрузкой - 0,225 Гкал/ч в зоне действия Котельная №28 п. Юность (СГМУП «ГТС») </w:t>
            </w:r>
          </w:p>
        </w:tc>
      </w:tr>
      <w:tr w:rsidR="00CC2335" w:rsidRPr="00CC2335" w14:paraId="7768FDAA" w14:textId="77777777" w:rsidTr="00322D6C">
        <w:trPr>
          <w:trHeight w:val="20"/>
        </w:trPr>
        <w:tc>
          <w:tcPr>
            <w:tcW w:w="1016" w:type="pct"/>
            <w:vAlign w:val="center"/>
            <w:hideMark/>
          </w:tcPr>
          <w:p w14:paraId="324FD9A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C5D69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97F1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1F8B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3218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E386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BB0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AAEE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8A2E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2BBE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203,7</w:t>
            </w:r>
          </w:p>
        </w:tc>
        <w:tc>
          <w:tcPr>
            <w:tcW w:w="283" w:type="pct"/>
            <w:vAlign w:val="center"/>
            <w:hideMark/>
          </w:tcPr>
          <w:p w14:paraId="383A7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2804,1</w:t>
            </w:r>
          </w:p>
        </w:tc>
        <w:tc>
          <w:tcPr>
            <w:tcW w:w="283" w:type="pct"/>
            <w:vAlign w:val="center"/>
            <w:hideMark/>
          </w:tcPr>
          <w:p w14:paraId="373E9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A8D3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D0E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3498B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A360B30" w14:textId="77777777" w:rsidTr="00322D6C">
        <w:trPr>
          <w:trHeight w:val="20"/>
        </w:trPr>
        <w:tc>
          <w:tcPr>
            <w:tcW w:w="1016" w:type="pct"/>
            <w:vAlign w:val="center"/>
            <w:hideMark/>
          </w:tcPr>
          <w:p w14:paraId="11D8519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32BE67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86C7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9715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1736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46F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C2B1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1A3F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BB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5322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203,7</w:t>
            </w:r>
          </w:p>
        </w:tc>
        <w:tc>
          <w:tcPr>
            <w:tcW w:w="283" w:type="pct"/>
            <w:vAlign w:val="center"/>
            <w:hideMark/>
          </w:tcPr>
          <w:p w14:paraId="5454E6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3007,8</w:t>
            </w:r>
          </w:p>
        </w:tc>
        <w:tc>
          <w:tcPr>
            <w:tcW w:w="283" w:type="pct"/>
            <w:vAlign w:val="center"/>
            <w:hideMark/>
          </w:tcPr>
          <w:p w14:paraId="582C2C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3007,8</w:t>
            </w:r>
          </w:p>
        </w:tc>
        <w:tc>
          <w:tcPr>
            <w:tcW w:w="283" w:type="pct"/>
            <w:vAlign w:val="center"/>
            <w:hideMark/>
          </w:tcPr>
          <w:p w14:paraId="31C07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3007,8</w:t>
            </w:r>
          </w:p>
        </w:tc>
        <w:tc>
          <w:tcPr>
            <w:tcW w:w="283" w:type="pct"/>
            <w:vAlign w:val="center"/>
            <w:hideMark/>
          </w:tcPr>
          <w:p w14:paraId="3FC331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3007,8</w:t>
            </w:r>
          </w:p>
        </w:tc>
        <w:tc>
          <w:tcPr>
            <w:tcW w:w="304" w:type="pct"/>
            <w:vAlign w:val="center"/>
            <w:hideMark/>
          </w:tcPr>
          <w:p w14:paraId="3E53A6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3007,8</w:t>
            </w:r>
          </w:p>
        </w:tc>
      </w:tr>
      <w:tr w:rsidR="00CC2335" w:rsidRPr="00CC2335" w14:paraId="27B21872" w14:textId="77777777" w:rsidTr="00322D6C">
        <w:trPr>
          <w:trHeight w:val="20"/>
        </w:trPr>
        <w:tc>
          <w:tcPr>
            <w:tcW w:w="5000" w:type="pct"/>
            <w:gridSpan w:val="15"/>
            <w:vAlign w:val="center"/>
            <w:hideMark/>
          </w:tcPr>
          <w:p w14:paraId="7657F72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002.02.01.379 - Строительство тепловой сети для подключения перспективного потребителя Мачулин Д.В. Жилой дом , Пилотов, 49 с тепловой нагрузкой - 0,033 Гкал/ч в зоне действия Котельная №29 п. Таежный (СГМУП «ГТС») </w:t>
            </w:r>
          </w:p>
        </w:tc>
      </w:tr>
      <w:tr w:rsidR="00CC2335" w:rsidRPr="00CC2335" w14:paraId="7B335A54" w14:textId="77777777" w:rsidTr="00322D6C">
        <w:trPr>
          <w:trHeight w:val="20"/>
        </w:trPr>
        <w:tc>
          <w:tcPr>
            <w:tcW w:w="1016" w:type="pct"/>
            <w:vAlign w:val="center"/>
            <w:hideMark/>
          </w:tcPr>
          <w:p w14:paraId="76608F9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170E3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21,6</w:t>
            </w:r>
          </w:p>
        </w:tc>
        <w:tc>
          <w:tcPr>
            <w:tcW w:w="283" w:type="pct"/>
            <w:vAlign w:val="center"/>
            <w:hideMark/>
          </w:tcPr>
          <w:p w14:paraId="12C72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287,6</w:t>
            </w:r>
          </w:p>
        </w:tc>
        <w:tc>
          <w:tcPr>
            <w:tcW w:w="283" w:type="pct"/>
            <w:vAlign w:val="center"/>
            <w:hideMark/>
          </w:tcPr>
          <w:p w14:paraId="7D2107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DDC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CFC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E3BB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9E91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4EF1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9B4A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778F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BFA4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4C8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6D6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B2526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EA8CE8A" w14:textId="77777777" w:rsidTr="00322D6C">
        <w:trPr>
          <w:trHeight w:val="20"/>
        </w:trPr>
        <w:tc>
          <w:tcPr>
            <w:tcW w:w="1016" w:type="pct"/>
            <w:vAlign w:val="center"/>
            <w:hideMark/>
          </w:tcPr>
          <w:p w14:paraId="7C1D532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C0B1A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21,6</w:t>
            </w:r>
          </w:p>
        </w:tc>
        <w:tc>
          <w:tcPr>
            <w:tcW w:w="283" w:type="pct"/>
            <w:vAlign w:val="center"/>
            <w:hideMark/>
          </w:tcPr>
          <w:p w14:paraId="210BBB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5A36A7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7DB2AF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4B03BA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690E54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65DA94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0D6DA0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41A195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6EE29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0610E3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50F5BD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283" w:type="pct"/>
            <w:vAlign w:val="center"/>
            <w:hideMark/>
          </w:tcPr>
          <w:p w14:paraId="7E8458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c>
          <w:tcPr>
            <w:tcW w:w="304" w:type="pct"/>
            <w:vAlign w:val="center"/>
            <w:hideMark/>
          </w:tcPr>
          <w:p w14:paraId="363F8A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309,2</w:t>
            </w:r>
          </w:p>
        </w:tc>
      </w:tr>
      <w:tr w:rsidR="00CC2335" w:rsidRPr="00CC2335" w14:paraId="72216C9F" w14:textId="77777777" w:rsidTr="00322D6C">
        <w:trPr>
          <w:trHeight w:val="20"/>
        </w:trPr>
        <w:tc>
          <w:tcPr>
            <w:tcW w:w="5000" w:type="pct"/>
            <w:gridSpan w:val="15"/>
            <w:vAlign w:val="center"/>
            <w:hideMark/>
          </w:tcPr>
          <w:p w14:paraId="6D084A9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002.02.01.380 - Строительство тепловой сети для подключения перспективного потребителя ООО "Ханты-Мансийск Стройресурс"Жилой дом №25/2 в зонемногоэтажной жилой застройки г. Сургута с тепловой нагрузкой - 1,115 Гкал/ч в зоне действия СГРЭС-2 (СГМУП «ГТС») </w:t>
            </w:r>
          </w:p>
        </w:tc>
      </w:tr>
      <w:tr w:rsidR="00CC2335" w:rsidRPr="00CC2335" w14:paraId="0F203F23" w14:textId="77777777" w:rsidTr="00322D6C">
        <w:trPr>
          <w:trHeight w:val="20"/>
        </w:trPr>
        <w:tc>
          <w:tcPr>
            <w:tcW w:w="1016" w:type="pct"/>
            <w:vAlign w:val="center"/>
            <w:hideMark/>
          </w:tcPr>
          <w:p w14:paraId="075108C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ACA54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279B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731,4</w:t>
            </w:r>
          </w:p>
        </w:tc>
        <w:tc>
          <w:tcPr>
            <w:tcW w:w="283" w:type="pct"/>
            <w:vAlign w:val="center"/>
            <w:hideMark/>
          </w:tcPr>
          <w:p w14:paraId="3D78D9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10300,3</w:t>
            </w:r>
          </w:p>
        </w:tc>
        <w:tc>
          <w:tcPr>
            <w:tcW w:w="283" w:type="pct"/>
            <w:vAlign w:val="center"/>
            <w:hideMark/>
          </w:tcPr>
          <w:p w14:paraId="604A45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4AE1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A77B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379D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96B7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FDE0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9321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8931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4861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DF0D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50F82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3C5CF01" w14:textId="77777777" w:rsidTr="00322D6C">
        <w:trPr>
          <w:trHeight w:val="20"/>
        </w:trPr>
        <w:tc>
          <w:tcPr>
            <w:tcW w:w="1016" w:type="pct"/>
            <w:vAlign w:val="center"/>
            <w:hideMark/>
          </w:tcPr>
          <w:p w14:paraId="6322C96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8963E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F32C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731,4</w:t>
            </w:r>
          </w:p>
        </w:tc>
        <w:tc>
          <w:tcPr>
            <w:tcW w:w="283" w:type="pct"/>
            <w:vAlign w:val="center"/>
            <w:hideMark/>
          </w:tcPr>
          <w:p w14:paraId="79FF7D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5986FD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2AC247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7A3291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010590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4D7CE2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4B08AD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26F7A4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0560B4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69F387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283" w:type="pct"/>
            <w:vAlign w:val="center"/>
            <w:hideMark/>
          </w:tcPr>
          <w:p w14:paraId="3EADE2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c>
          <w:tcPr>
            <w:tcW w:w="304" w:type="pct"/>
            <w:vAlign w:val="center"/>
            <w:hideMark/>
          </w:tcPr>
          <w:p w14:paraId="2FEA1F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11031,7</w:t>
            </w:r>
          </w:p>
        </w:tc>
      </w:tr>
      <w:tr w:rsidR="00CC2335" w:rsidRPr="00CC2335" w14:paraId="0CAB522E" w14:textId="77777777" w:rsidTr="00322D6C">
        <w:trPr>
          <w:trHeight w:val="20"/>
        </w:trPr>
        <w:tc>
          <w:tcPr>
            <w:tcW w:w="5000" w:type="pct"/>
            <w:gridSpan w:val="15"/>
            <w:vAlign w:val="center"/>
            <w:hideMark/>
          </w:tcPr>
          <w:p w14:paraId="16A32AB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002.02.01.381 - Строительство тепловой сети для подключения перспективного потребителя ЧерныхД.А. Нежилое здание ул. Энтузиастов,21 с тепловой нагрузкой - 0,119 Гкал/ч в зоне действия Котельная №2 (СГМУП «ГТС») </w:t>
            </w:r>
          </w:p>
        </w:tc>
      </w:tr>
      <w:tr w:rsidR="00CC2335" w:rsidRPr="00CC2335" w14:paraId="47FE892E" w14:textId="77777777" w:rsidTr="00322D6C">
        <w:trPr>
          <w:trHeight w:val="20"/>
        </w:trPr>
        <w:tc>
          <w:tcPr>
            <w:tcW w:w="1016" w:type="pct"/>
            <w:vAlign w:val="center"/>
            <w:hideMark/>
          </w:tcPr>
          <w:p w14:paraId="237C670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68A74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BF7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4103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82,7</w:t>
            </w:r>
          </w:p>
        </w:tc>
        <w:tc>
          <w:tcPr>
            <w:tcW w:w="283" w:type="pct"/>
            <w:vAlign w:val="center"/>
            <w:hideMark/>
          </w:tcPr>
          <w:p w14:paraId="313E3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1151,2</w:t>
            </w:r>
          </w:p>
        </w:tc>
        <w:tc>
          <w:tcPr>
            <w:tcW w:w="283" w:type="pct"/>
            <w:vAlign w:val="center"/>
            <w:hideMark/>
          </w:tcPr>
          <w:p w14:paraId="3AC1EC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8D09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ADA2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2FE3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2F31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8413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F745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3257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40A5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52719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FA5B91B" w14:textId="77777777" w:rsidTr="00322D6C">
        <w:trPr>
          <w:trHeight w:val="20"/>
        </w:trPr>
        <w:tc>
          <w:tcPr>
            <w:tcW w:w="1016" w:type="pct"/>
            <w:vAlign w:val="center"/>
            <w:hideMark/>
          </w:tcPr>
          <w:p w14:paraId="0AE1776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6AE82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DE0C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8342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82,7</w:t>
            </w:r>
          </w:p>
        </w:tc>
        <w:tc>
          <w:tcPr>
            <w:tcW w:w="283" w:type="pct"/>
            <w:vAlign w:val="center"/>
            <w:hideMark/>
          </w:tcPr>
          <w:p w14:paraId="2AA56D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283" w:type="pct"/>
            <w:vAlign w:val="center"/>
            <w:hideMark/>
          </w:tcPr>
          <w:p w14:paraId="275A9A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283" w:type="pct"/>
            <w:vAlign w:val="center"/>
            <w:hideMark/>
          </w:tcPr>
          <w:p w14:paraId="59DEBA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283" w:type="pct"/>
            <w:vAlign w:val="center"/>
            <w:hideMark/>
          </w:tcPr>
          <w:p w14:paraId="50ABF0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283" w:type="pct"/>
            <w:vAlign w:val="center"/>
            <w:hideMark/>
          </w:tcPr>
          <w:p w14:paraId="6F293E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283" w:type="pct"/>
            <w:vAlign w:val="center"/>
            <w:hideMark/>
          </w:tcPr>
          <w:p w14:paraId="1C3D19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283" w:type="pct"/>
            <w:vAlign w:val="center"/>
            <w:hideMark/>
          </w:tcPr>
          <w:p w14:paraId="6F0B6C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283" w:type="pct"/>
            <w:vAlign w:val="center"/>
            <w:hideMark/>
          </w:tcPr>
          <w:p w14:paraId="2447A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283" w:type="pct"/>
            <w:vAlign w:val="center"/>
            <w:hideMark/>
          </w:tcPr>
          <w:p w14:paraId="6CF98D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283" w:type="pct"/>
            <w:vAlign w:val="center"/>
            <w:hideMark/>
          </w:tcPr>
          <w:p w14:paraId="3CB1FA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c>
          <w:tcPr>
            <w:tcW w:w="304" w:type="pct"/>
            <w:vAlign w:val="center"/>
            <w:hideMark/>
          </w:tcPr>
          <w:p w14:paraId="12D4FA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1233,9</w:t>
            </w:r>
          </w:p>
        </w:tc>
      </w:tr>
      <w:tr w:rsidR="00CC2335" w:rsidRPr="00CC2335" w14:paraId="14B93786" w14:textId="77777777" w:rsidTr="00322D6C">
        <w:trPr>
          <w:trHeight w:val="20"/>
        </w:trPr>
        <w:tc>
          <w:tcPr>
            <w:tcW w:w="5000" w:type="pct"/>
            <w:gridSpan w:val="15"/>
            <w:vAlign w:val="center"/>
            <w:hideMark/>
          </w:tcPr>
          <w:p w14:paraId="63BAEA3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002.02.01.382 - Строительство тепловой сети для подключения перспективного потребителя ООО СеверСтрой Детский сад 8 этап строительства ИТП№9 с тепловой нагрузкой - 0,125 Гкал/ч в зоне действия СГРЭС-2 (СГМУП «ГТС») </w:t>
            </w:r>
          </w:p>
        </w:tc>
      </w:tr>
      <w:tr w:rsidR="00CC2335" w:rsidRPr="00CC2335" w14:paraId="348F237E" w14:textId="77777777" w:rsidTr="00322D6C">
        <w:trPr>
          <w:trHeight w:val="20"/>
        </w:trPr>
        <w:tc>
          <w:tcPr>
            <w:tcW w:w="1016" w:type="pct"/>
            <w:vAlign w:val="center"/>
            <w:hideMark/>
          </w:tcPr>
          <w:p w14:paraId="2093D1D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E60D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AE61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82,0</w:t>
            </w:r>
          </w:p>
        </w:tc>
        <w:tc>
          <w:tcPr>
            <w:tcW w:w="283" w:type="pct"/>
            <w:vAlign w:val="center"/>
            <w:hideMark/>
          </w:tcPr>
          <w:p w14:paraId="29ECB3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1154,7</w:t>
            </w:r>
          </w:p>
        </w:tc>
        <w:tc>
          <w:tcPr>
            <w:tcW w:w="283" w:type="pct"/>
            <w:vAlign w:val="center"/>
            <w:hideMark/>
          </w:tcPr>
          <w:p w14:paraId="78A09E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F43A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CB5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4EAC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3704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BD8C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CF22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5F48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61D8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C0FF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9051F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5BBC238" w14:textId="77777777" w:rsidTr="00322D6C">
        <w:trPr>
          <w:trHeight w:val="20"/>
        </w:trPr>
        <w:tc>
          <w:tcPr>
            <w:tcW w:w="1016" w:type="pct"/>
            <w:vAlign w:val="center"/>
            <w:hideMark/>
          </w:tcPr>
          <w:p w14:paraId="7251740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9DD60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C24F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82,0</w:t>
            </w:r>
          </w:p>
        </w:tc>
        <w:tc>
          <w:tcPr>
            <w:tcW w:w="283" w:type="pct"/>
            <w:vAlign w:val="center"/>
            <w:hideMark/>
          </w:tcPr>
          <w:p w14:paraId="4562F4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004671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2987A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53A2E3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2B0D2E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33AF06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5C9EC8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5276FC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39B157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637286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283" w:type="pct"/>
            <w:vAlign w:val="center"/>
            <w:hideMark/>
          </w:tcPr>
          <w:p w14:paraId="3B912C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c>
          <w:tcPr>
            <w:tcW w:w="304" w:type="pct"/>
            <w:vAlign w:val="center"/>
            <w:hideMark/>
          </w:tcPr>
          <w:p w14:paraId="4B54F8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1236,7</w:t>
            </w:r>
          </w:p>
        </w:tc>
      </w:tr>
      <w:tr w:rsidR="00CC2335" w:rsidRPr="00CC2335" w14:paraId="7F7D7B9D" w14:textId="77777777" w:rsidTr="00322D6C">
        <w:trPr>
          <w:trHeight w:val="20"/>
        </w:trPr>
        <w:tc>
          <w:tcPr>
            <w:tcW w:w="5000" w:type="pct"/>
            <w:gridSpan w:val="15"/>
            <w:vAlign w:val="center"/>
            <w:hideMark/>
          </w:tcPr>
          <w:p w14:paraId="5F168F1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002.02.01.383 - Строительство тепловой сети для подключения перспективного потребителя ООО СеверСтрой Встроенно-пристроенные помещения общественного назначения  ИТП№20 с тепловой нагрузкой - 2,411 Гкал/ч в зоне действия СГРЭС-2 (СГМУП «ГТС») </w:t>
            </w:r>
          </w:p>
        </w:tc>
      </w:tr>
      <w:tr w:rsidR="00CC2335" w:rsidRPr="00CC2335" w14:paraId="494385D6" w14:textId="77777777" w:rsidTr="00322D6C">
        <w:trPr>
          <w:trHeight w:val="20"/>
        </w:trPr>
        <w:tc>
          <w:tcPr>
            <w:tcW w:w="1016" w:type="pct"/>
            <w:vAlign w:val="center"/>
            <w:hideMark/>
          </w:tcPr>
          <w:p w14:paraId="0BFC30B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4E4DD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116F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1581,6</w:t>
            </w:r>
          </w:p>
        </w:tc>
        <w:tc>
          <w:tcPr>
            <w:tcW w:w="283" w:type="pct"/>
            <w:vAlign w:val="center"/>
            <w:hideMark/>
          </w:tcPr>
          <w:p w14:paraId="26F82D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22272,7</w:t>
            </w:r>
          </w:p>
        </w:tc>
        <w:tc>
          <w:tcPr>
            <w:tcW w:w="283" w:type="pct"/>
            <w:vAlign w:val="center"/>
            <w:hideMark/>
          </w:tcPr>
          <w:p w14:paraId="19FD30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367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9D9B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A3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698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ABD3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D82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22B8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145F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8E6B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0C3F9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6FFB4DB" w14:textId="77777777" w:rsidTr="00322D6C">
        <w:trPr>
          <w:trHeight w:val="20"/>
        </w:trPr>
        <w:tc>
          <w:tcPr>
            <w:tcW w:w="1016" w:type="pct"/>
            <w:vAlign w:val="center"/>
            <w:hideMark/>
          </w:tcPr>
          <w:p w14:paraId="3E723D0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F9C31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119A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1581,6</w:t>
            </w:r>
          </w:p>
        </w:tc>
        <w:tc>
          <w:tcPr>
            <w:tcW w:w="283" w:type="pct"/>
            <w:vAlign w:val="center"/>
            <w:hideMark/>
          </w:tcPr>
          <w:p w14:paraId="4C55B3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0EDCC3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464708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2E1983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23DF2E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43FAF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0E2C2C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4FABA8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077EBB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23F711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283" w:type="pct"/>
            <w:vAlign w:val="center"/>
            <w:hideMark/>
          </w:tcPr>
          <w:p w14:paraId="58792B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c>
          <w:tcPr>
            <w:tcW w:w="304" w:type="pct"/>
            <w:vAlign w:val="center"/>
            <w:hideMark/>
          </w:tcPr>
          <w:p w14:paraId="3B967B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23854,3</w:t>
            </w:r>
          </w:p>
        </w:tc>
      </w:tr>
      <w:tr w:rsidR="00CC2335" w:rsidRPr="00CC2335" w14:paraId="5F3D0D18" w14:textId="77777777" w:rsidTr="00322D6C">
        <w:trPr>
          <w:trHeight w:val="20"/>
        </w:trPr>
        <w:tc>
          <w:tcPr>
            <w:tcW w:w="5000" w:type="pct"/>
            <w:gridSpan w:val="15"/>
            <w:vAlign w:val="center"/>
            <w:hideMark/>
          </w:tcPr>
          <w:p w14:paraId="6AC9EAA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002.02.01.384 - Строительство тепловой сети для подключения перспективного потребителя Магазин "Книги",  пр-т Ленина, 49/3 ООО Атлант- Металик с тепловой нагрузкой - 0,005 Гкал/ч в зоне действия СГРЭС-1 (СГМУП «ГТС») </w:t>
            </w:r>
          </w:p>
        </w:tc>
      </w:tr>
      <w:tr w:rsidR="00CC2335" w:rsidRPr="00CC2335" w14:paraId="43ACA303" w14:textId="77777777" w:rsidTr="00322D6C">
        <w:trPr>
          <w:trHeight w:val="20"/>
        </w:trPr>
        <w:tc>
          <w:tcPr>
            <w:tcW w:w="1016" w:type="pct"/>
            <w:vAlign w:val="center"/>
            <w:hideMark/>
          </w:tcPr>
          <w:p w14:paraId="442C438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127B5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60B0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w:t>
            </w:r>
          </w:p>
        </w:tc>
        <w:tc>
          <w:tcPr>
            <w:tcW w:w="283" w:type="pct"/>
            <w:vAlign w:val="center"/>
            <w:hideMark/>
          </w:tcPr>
          <w:p w14:paraId="67530E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41,6</w:t>
            </w:r>
          </w:p>
        </w:tc>
        <w:tc>
          <w:tcPr>
            <w:tcW w:w="283" w:type="pct"/>
            <w:vAlign w:val="center"/>
            <w:hideMark/>
          </w:tcPr>
          <w:p w14:paraId="785A7D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8958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0EFA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BCBF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15BD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1229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E1AB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869A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85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980F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B95FA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7AC5304" w14:textId="77777777" w:rsidTr="00322D6C">
        <w:trPr>
          <w:trHeight w:val="20"/>
        </w:trPr>
        <w:tc>
          <w:tcPr>
            <w:tcW w:w="1016" w:type="pct"/>
            <w:vAlign w:val="center"/>
            <w:hideMark/>
          </w:tcPr>
          <w:p w14:paraId="50F689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CFF09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28A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w:t>
            </w:r>
          </w:p>
        </w:tc>
        <w:tc>
          <w:tcPr>
            <w:tcW w:w="283" w:type="pct"/>
            <w:vAlign w:val="center"/>
            <w:hideMark/>
          </w:tcPr>
          <w:p w14:paraId="54B04D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0AA758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50FDB1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2F9355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424814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62432E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465D92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0EBB59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44748D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4668CD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283" w:type="pct"/>
            <w:vAlign w:val="center"/>
            <w:hideMark/>
          </w:tcPr>
          <w:p w14:paraId="3D93D9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c>
          <w:tcPr>
            <w:tcW w:w="304" w:type="pct"/>
            <w:vAlign w:val="center"/>
            <w:hideMark/>
          </w:tcPr>
          <w:p w14:paraId="6C06B0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w:t>
            </w:r>
          </w:p>
        </w:tc>
      </w:tr>
      <w:tr w:rsidR="00CC2335" w:rsidRPr="00CC2335" w14:paraId="6D0DE4FB" w14:textId="77777777" w:rsidTr="00322D6C">
        <w:trPr>
          <w:trHeight w:val="20"/>
        </w:trPr>
        <w:tc>
          <w:tcPr>
            <w:tcW w:w="5000" w:type="pct"/>
            <w:gridSpan w:val="15"/>
            <w:vAlign w:val="center"/>
            <w:hideMark/>
          </w:tcPr>
          <w:p w14:paraId="08F9AA7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002.02.01.385 - Строительство тепловой сети для подключения перспективного потребителя Центр высоких биомедицинских технологий ООО "Швабе-Москва с тепловой нагрузкой - 1,422 Гкал/ч в зоне действия Котельная №23 "Ледовый Дворец" (СГМУП «ГТС») </w:t>
            </w:r>
          </w:p>
        </w:tc>
      </w:tr>
      <w:tr w:rsidR="00CC2335" w:rsidRPr="00CC2335" w14:paraId="5FAC6CA9" w14:textId="77777777" w:rsidTr="00322D6C">
        <w:trPr>
          <w:trHeight w:val="20"/>
        </w:trPr>
        <w:tc>
          <w:tcPr>
            <w:tcW w:w="1016" w:type="pct"/>
            <w:vAlign w:val="center"/>
            <w:hideMark/>
          </w:tcPr>
          <w:p w14:paraId="4916692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BCC82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C80A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47BE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988,8</w:t>
            </w:r>
          </w:p>
        </w:tc>
        <w:tc>
          <w:tcPr>
            <w:tcW w:w="283" w:type="pct"/>
            <w:vAlign w:val="center"/>
            <w:hideMark/>
          </w:tcPr>
          <w:p w14:paraId="23557B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13756,0</w:t>
            </w:r>
          </w:p>
        </w:tc>
        <w:tc>
          <w:tcPr>
            <w:tcW w:w="283" w:type="pct"/>
            <w:vAlign w:val="center"/>
            <w:hideMark/>
          </w:tcPr>
          <w:p w14:paraId="216499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55A6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E9CA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0462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38C6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2113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F1F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4EC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306A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27723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64DECDB" w14:textId="77777777" w:rsidTr="00322D6C">
        <w:trPr>
          <w:trHeight w:val="20"/>
        </w:trPr>
        <w:tc>
          <w:tcPr>
            <w:tcW w:w="1016" w:type="pct"/>
            <w:vAlign w:val="center"/>
            <w:hideMark/>
          </w:tcPr>
          <w:p w14:paraId="74D181C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46DCA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ED25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BBAC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988,8</w:t>
            </w:r>
          </w:p>
        </w:tc>
        <w:tc>
          <w:tcPr>
            <w:tcW w:w="283" w:type="pct"/>
            <w:vAlign w:val="center"/>
            <w:hideMark/>
          </w:tcPr>
          <w:p w14:paraId="00C321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283" w:type="pct"/>
            <w:vAlign w:val="center"/>
            <w:hideMark/>
          </w:tcPr>
          <w:p w14:paraId="58E8CB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283" w:type="pct"/>
            <w:vAlign w:val="center"/>
            <w:hideMark/>
          </w:tcPr>
          <w:p w14:paraId="75CDD0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283" w:type="pct"/>
            <w:vAlign w:val="center"/>
            <w:hideMark/>
          </w:tcPr>
          <w:p w14:paraId="73BFDD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283" w:type="pct"/>
            <w:vAlign w:val="center"/>
            <w:hideMark/>
          </w:tcPr>
          <w:p w14:paraId="22989D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283" w:type="pct"/>
            <w:vAlign w:val="center"/>
            <w:hideMark/>
          </w:tcPr>
          <w:p w14:paraId="53E1CD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283" w:type="pct"/>
            <w:vAlign w:val="center"/>
            <w:hideMark/>
          </w:tcPr>
          <w:p w14:paraId="18944F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283" w:type="pct"/>
            <w:vAlign w:val="center"/>
            <w:hideMark/>
          </w:tcPr>
          <w:p w14:paraId="0CC867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283" w:type="pct"/>
            <w:vAlign w:val="center"/>
            <w:hideMark/>
          </w:tcPr>
          <w:p w14:paraId="7F38F0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283" w:type="pct"/>
            <w:vAlign w:val="center"/>
            <w:hideMark/>
          </w:tcPr>
          <w:p w14:paraId="46806F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c>
          <w:tcPr>
            <w:tcW w:w="304" w:type="pct"/>
            <w:vAlign w:val="center"/>
            <w:hideMark/>
          </w:tcPr>
          <w:p w14:paraId="4846FC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14744,8</w:t>
            </w:r>
          </w:p>
        </w:tc>
      </w:tr>
      <w:tr w:rsidR="00CC2335" w:rsidRPr="00CC2335" w14:paraId="36450341" w14:textId="77777777" w:rsidTr="00322D6C">
        <w:trPr>
          <w:trHeight w:val="20"/>
        </w:trPr>
        <w:tc>
          <w:tcPr>
            <w:tcW w:w="5000" w:type="pct"/>
            <w:gridSpan w:val="15"/>
            <w:vAlign w:val="center"/>
            <w:hideMark/>
          </w:tcPr>
          <w:p w14:paraId="56848DE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002.02.01.386 - Строительство тепловой сети для подключения перспективного потребителя Жилой дом №7 (1этап) ООО СЗ "Столица" с тепловой нагрузкой - 0,625 Гкал/ч в зоне действия СГРЭС-1 (СГМУП «ГТС») </w:t>
            </w:r>
          </w:p>
        </w:tc>
      </w:tr>
      <w:tr w:rsidR="00CC2335" w:rsidRPr="00CC2335" w14:paraId="6CEF94F4" w14:textId="77777777" w:rsidTr="00322D6C">
        <w:trPr>
          <w:trHeight w:val="20"/>
        </w:trPr>
        <w:tc>
          <w:tcPr>
            <w:tcW w:w="1016" w:type="pct"/>
            <w:vAlign w:val="center"/>
            <w:hideMark/>
          </w:tcPr>
          <w:p w14:paraId="109AA5C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7D5F8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409,8</w:t>
            </w:r>
          </w:p>
        </w:tc>
        <w:tc>
          <w:tcPr>
            <w:tcW w:w="283" w:type="pct"/>
            <w:vAlign w:val="center"/>
            <w:hideMark/>
          </w:tcPr>
          <w:p w14:paraId="06B72E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5444,3</w:t>
            </w:r>
          </w:p>
        </w:tc>
        <w:tc>
          <w:tcPr>
            <w:tcW w:w="283" w:type="pct"/>
            <w:vAlign w:val="center"/>
            <w:hideMark/>
          </w:tcPr>
          <w:p w14:paraId="3C84EC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BD0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2E55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893F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5BED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C03A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9DBC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489F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238D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116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F8D7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064FA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942FA41" w14:textId="77777777" w:rsidTr="00322D6C">
        <w:trPr>
          <w:trHeight w:val="20"/>
        </w:trPr>
        <w:tc>
          <w:tcPr>
            <w:tcW w:w="1016" w:type="pct"/>
            <w:vAlign w:val="center"/>
            <w:hideMark/>
          </w:tcPr>
          <w:p w14:paraId="3E3243C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5E51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409,8</w:t>
            </w:r>
          </w:p>
        </w:tc>
        <w:tc>
          <w:tcPr>
            <w:tcW w:w="283" w:type="pct"/>
            <w:vAlign w:val="center"/>
            <w:hideMark/>
          </w:tcPr>
          <w:p w14:paraId="227133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6BC89F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0A9AFB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76A061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01CFF1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215E88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42B923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5381B6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323CBF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5F8036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54B432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283" w:type="pct"/>
            <w:vAlign w:val="center"/>
            <w:hideMark/>
          </w:tcPr>
          <w:p w14:paraId="1FF05F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c>
          <w:tcPr>
            <w:tcW w:w="304" w:type="pct"/>
            <w:vAlign w:val="center"/>
            <w:hideMark/>
          </w:tcPr>
          <w:p w14:paraId="638FA8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5854,1</w:t>
            </w:r>
          </w:p>
        </w:tc>
      </w:tr>
      <w:tr w:rsidR="00CC2335" w:rsidRPr="00CC2335" w14:paraId="154259BD" w14:textId="77777777" w:rsidTr="00322D6C">
        <w:trPr>
          <w:trHeight w:val="20"/>
        </w:trPr>
        <w:tc>
          <w:tcPr>
            <w:tcW w:w="5000" w:type="pct"/>
            <w:gridSpan w:val="15"/>
            <w:vAlign w:val="center"/>
            <w:hideMark/>
          </w:tcPr>
          <w:p w14:paraId="398743D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002.02.01.387 - Строительство тепловой сети для подключения перспективного потребителя Жилой дом №7.1 (2этап) ООО СЗ "Столица" с тепловой нагрузкой - 0,432 Гкал/ч в зоне действия СГРЭС-1 (СГМУП «ГТС») </w:t>
            </w:r>
          </w:p>
        </w:tc>
      </w:tr>
      <w:tr w:rsidR="00CC2335" w:rsidRPr="00CC2335" w14:paraId="266DB1D8" w14:textId="77777777" w:rsidTr="00322D6C">
        <w:trPr>
          <w:trHeight w:val="20"/>
        </w:trPr>
        <w:tc>
          <w:tcPr>
            <w:tcW w:w="1016" w:type="pct"/>
            <w:vAlign w:val="center"/>
            <w:hideMark/>
          </w:tcPr>
          <w:p w14:paraId="2D7957D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32BA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283,2</w:t>
            </w:r>
          </w:p>
        </w:tc>
        <w:tc>
          <w:tcPr>
            <w:tcW w:w="283" w:type="pct"/>
            <w:vAlign w:val="center"/>
            <w:hideMark/>
          </w:tcPr>
          <w:p w14:paraId="5C68BF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3763,2</w:t>
            </w:r>
          </w:p>
        </w:tc>
        <w:tc>
          <w:tcPr>
            <w:tcW w:w="283" w:type="pct"/>
            <w:vAlign w:val="center"/>
            <w:hideMark/>
          </w:tcPr>
          <w:p w14:paraId="397A92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DC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D988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5757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D2BB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78FE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BCE1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2CE9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F845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9B50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7C3A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2CD3B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8FACF6" w14:textId="77777777" w:rsidTr="00322D6C">
        <w:trPr>
          <w:trHeight w:val="20"/>
        </w:trPr>
        <w:tc>
          <w:tcPr>
            <w:tcW w:w="1016" w:type="pct"/>
            <w:vAlign w:val="center"/>
            <w:hideMark/>
          </w:tcPr>
          <w:p w14:paraId="594C7ED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6ABC4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283,2</w:t>
            </w:r>
          </w:p>
        </w:tc>
        <w:tc>
          <w:tcPr>
            <w:tcW w:w="283" w:type="pct"/>
            <w:vAlign w:val="center"/>
            <w:hideMark/>
          </w:tcPr>
          <w:p w14:paraId="669DF8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554B9C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50C793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1370E9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6DAEAF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619666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61E710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787663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70C4E2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4C31D3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2E9D7C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283" w:type="pct"/>
            <w:vAlign w:val="center"/>
            <w:hideMark/>
          </w:tcPr>
          <w:p w14:paraId="6AC2F4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c>
          <w:tcPr>
            <w:tcW w:w="304" w:type="pct"/>
            <w:vAlign w:val="center"/>
            <w:hideMark/>
          </w:tcPr>
          <w:p w14:paraId="542795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4046,4</w:t>
            </w:r>
          </w:p>
        </w:tc>
      </w:tr>
      <w:tr w:rsidR="00CC2335" w:rsidRPr="00CC2335" w14:paraId="656F3416" w14:textId="77777777" w:rsidTr="00322D6C">
        <w:trPr>
          <w:trHeight w:val="20"/>
        </w:trPr>
        <w:tc>
          <w:tcPr>
            <w:tcW w:w="5000" w:type="pct"/>
            <w:gridSpan w:val="15"/>
            <w:vAlign w:val="center"/>
            <w:hideMark/>
          </w:tcPr>
          <w:p w14:paraId="5BEB1AC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002.02.01.388 - Строительство тепловой сети для подключения перспективного потребителя Жилой дом №8 (1 этап) ООО СЗ "Столица" с тепловой нагрузкой - 0,625 Гкал/ч в зоне действия СГРЭС-1 (СГМУП «ГТС») </w:t>
            </w:r>
          </w:p>
        </w:tc>
      </w:tr>
      <w:tr w:rsidR="00CC2335" w:rsidRPr="00CC2335" w14:paraId="7BE26524" w14:textId="77777777" w:rsidTr="00322D6C">
        <w:trPr>
          <w:trHeight w:val="20"/>
        </w:trPr>
        <w:tc>
          <w:tcPr>
            <w:tcW w:w="1016" w:type="pct"/>
            <w:vAlign w:val="center"/>
            <w:hideMark/>
          </w:tcPr>
          <w:p w14:paraId="762E0A2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4781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12D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409,8</w:t>
            </w:r>
          </w:p>
        </w:tc>
        <w:tc>
          <w:tcPr>
            <w:tcW w:w="283" w:type="pct"/>
            <w:vAlign w:val="center"/>
            <w:hideMark/>
          </w:tcPr>
          <w:p w14:paraId="4087D5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5771,0</w:t>
            </w:r>
          </w:p>
        </w:tc>
        <w:tc>
          <w:tcPr>
            <w:tcW w:w="283" w:type="pct"/>
            <w:vAlign w:val="center"/>
            <w:hideMark/>
          </w:tcPr>
          <w:p w14:paraId="360F39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2B27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8CBD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4AF0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F4CE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9FD1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3564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6FDB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47BA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C1CC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2CC1F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4E4048" w14:textId="77777777" w:rsidTr="00322D6C">
        <w:trPr>
          <w:trHeight w:val="20"/>
        </w:trPr>
        <w:tc>
          <w:tcPr>
            <w:tcW w:w="1016" w:type="pct"/>
            <w:vAlign w:val="center"/>
            <w:hideMark/>
          </w:tcPr>
          <w:p w14:paraId="374F13E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FBA9E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4DD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409,8</w:t>
            </w:r>
          </w:p>
        </w:tc>
        <w:tc>
          <w:tcPr>
            <w:tcW w:w="283" w:type="pct"/>
            <w:vAlign w:val="center"/>
            <w:hideMark/>
          </w:tcPr>
          <w:p w14:paraId="76354E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76139B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6945C3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347B53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7A3DBE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2DBB0B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7BA9CB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3BFA09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024D0B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60B7D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283" w:type="pct"/>
            <w:vAlign w:val="center"/>
            <w:hideMark/>
          </w:tcPr>
          <w:p w14:paraId="071476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c>
          <w:tcPr>
            <w:tcW w:w="304" w:type="pct"/>
            <w:vAlign w:val="center"/>
            <w:hideMark/>
          </w:tcPr>
          <w:p w14:paraId="370F84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6180,7</w:t>
            </w:r>
          </w:p>
        </w:tc>
      </w:tr>
      <w:tr w:rsidR="00CC2335" w:rsidRPr="00CC2335" w14:paraId="2D2F0B52" w14:textId="77777777" w:rsidTr="00322D6C">
        <w:trPr>
          <w:trHeight w:val="20"/>
        </w:trPr>
        <w:tc>
          <w:tcPr>
            <w:tcW w:w="5000" w:type="pct"/>
            <w:gridSpan w:val="15"/>
            <w:vAlign w:val="center"/>
            <w:hideMark/>
          </w:tcPr>
          <w:p w14:paraId="7A05021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002.02.01.389 - Строительство тепловой сети для подключения перспективного потребителя Жилой дом №8.1. (2 этап) с тепловой нагрузкой - 0,432 Гкал/ч в зоне действия СГРЭС-1 (СГМУП «ГТС») </w:t>
            </w:r>
          </w:p>
        </w:tc>
      </w:tr>
      <w:tr w:rsidR="00CC2335" w:rsidRPr="00CC2335" w14:paraId="5FB8077E" w14:textId="77777777" w:rsidTr="00322D6C">
        <w:trPr>
          <w:trHeight w:val="20"/>
        </w:trPr>
        <w:tc>
          <w:tcPr>
            <w:tcW w:w="1016" w:type="pct"/>
            <w:vAlign w:val="center"/>
            <w:hideMark/>
          </w:tcPr>
          <w:p w14:paraId="00D21B2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767D9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003D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283,2</w:t>
            </w:r>
          </w:p>
        </w:tc>
        <w:tc>
          <w:tcPr>
            <w:tcW w:w="283" w:type="pct"/>
            <w:vAlign w:val="center"/>
            <w:hideMark/>
          </w:tcPr>
          <w:p w14:paraId="523967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3989,0</w:t>
            </w:r>
          </w:p>
        </w:tc>
        <w:tc>
          <w:tcPr>
            <w:tcW w:w="283" w:type="pct"/>
            <w:vAlign w:val="center"/>
            <w:hideMark/>
          </w:tcPr>
          <w:p w14:paraId="7F5676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089B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48B1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D17F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10E6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5F58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E1B2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37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8BBA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D63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E6625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08392BE" w14:textId="77777777" w:rsidTr="00322D6C">
        <w:trPr>
          <w:trHeight w:val="20"/>
        </w:trPr>
        <w:tc>
          <w:tcPr>
            <w:tcW w:w="1016" w:type="pct"/>
            <w:vAlign w:val="center"/>
            <w:hideMark/>
          </w:tcPr>
          <w:p w14:paraId="32044EB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A4C38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2993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283,2</w:t>
            </w:r>
          </w:p>
        </w:tc>
        <w:tc>
          <w:tcPr>
            <w:tcW w:w="283" w:type="pct"/>
            <w:vAlign w:val="center"/>
            <w:hideMark/>
          </w:tcPr>
          <w:p w14:paraId="1B061A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5435FB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3606DA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3FEF8E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64315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551597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385B4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214CD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1B902D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0526FA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283" w:type="pct"/>
            <w:vAlign w:val="center"/>
            <w:hideMark/>
          </w:tcPr>
          <w:p w14:paraId="4366DE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c>
          <w:tcPr>
            <w:tcW w:w="304" w:type="pct"/>
            <w:vAlign w:val="center"/>
            <w:hideMark/>
          </w:tcPr>
          <w:p w14:paraId="5C7932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4272,2</w:t>
            </w:r>
          </w:p>
        </w:tc>
      </w:tr>
      <w:tr w:rsidR="00CC2335" w:rsidRPr="00CC2335" w14:paraId="4368DC79" w14:textId="77777777" w:rsidTr="00322D6C">
        <w:trPr>
          <w:trHeight w:val="20"/>
        </w:trPr>
        <w:tc>
          <w:tcPr>
            <w:tcW w:w="5000" w:type="pct"/>
            <w:gridSpan w:val="15"/>
            <w:shd w:val="clear" w:color="000000" w:fill="FCE4D6"/>
            <w:vAlign w:val="center"/>
            <w:hideMark/>
          </w:tcPr>
          <w:p w14:paraId="42A15C9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002.02.03.000 -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CC2335" w:rsidRPr="00CC2335" w14:paraId="40D78C47" w14:textId="77777777" w:rsidTr="00322D6C">
        <w:trPr>
          <w:trHeight w:val="20"/>
        </w:trPr>
        <w:tc>
          <w:tcPr>
            <w:tcW w:w="1016" w:type="pct"/>
            <w:vAlign w:val="center"/>
            <w:hideMark/>
          </w:tcPr>
          <w:p w14:paraId="28DEF7D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CD673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1A0AA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196023,17</w:t>
            </w:r>
          </w:p>
        </w:tc>
        <w:tc>
          <w:tcPr>
            <w:tcW w:w="283" w:type="pct"/>
            <w:vAlign w:val="center"/>
            <w:hideMark/>
          </w:tcPr>
          <w:p w14:paraId="268E2D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83897,17</w:t>
            </w:r>
          </w:p>
        </w:tc>
        <w:tc>
          <w:tcPr>
            <w:tcW w:w="283" w:type="pct"/>
            <w:vAlign w:val="center"/>
            <w:hideMark/>
          </w:tcPr>
          <w:p w14:paraId="3786A9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95270,00</w:t>
            </w:r>
          </w:p>
        </w:tc>
        <w:tc>
          <w:tcPr>
            <w:tcW w:w="283" w:type="pct"/>
            <w:vAlign w:val="center"/>
            <w:hideMark/>
          </w:tcPr>
          <w:p w14:paraId="44164A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26420C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4EDBB2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5D62C4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311791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702368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197931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5975AD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127D79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304" w:type="pct"/>
            <w:vAlign w:val="center"/>
            <w:hideMark/>
          </w:tcPr>
          <w:p w14:paraId="729B09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r>
      <w:tr w:rsidR="00CC2335" w:rsidRPr="00CC2335" w14:paraId="59042333" w14:textId="77777777" w:rsidTr="00322D6C">
        <w:trPr>
          <w:trHeight w:val="20"/>
        </w:trPr>
        <w:tc>
          <w:tcPr>
            <w:tcW w:w="1016" w:type="pct"/>
            <w:vAlign w:val="center"/>
            <w:hideMark/>
          </w:tcPr>
          <w:p w14:paraId="282D63D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05B5B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E2C8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196023,2</w:t>
            </w:r>
          </w:p>
        </w:tc>
        <w:tc>
          <w:tcPr>
            <w:tcW w:w="283" w:type="pct"/>
            <w:vAlign w:val="center"/>
            <w:hideMark/>
          </w:tcPr>
          <w:p w14:paraId="462727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279920,3</w:t>
            </w:r>
          </w:p>
        </w:tc>
        <w:tc>
          <w:tcPr>
            <w:tcW w:w="283" w:type="pct"/>
            <w:vAlign w:val="center"/>
            <w:hideMark/>
          </w:tcPr>
          <w:p w14:paraId="671FF4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283" w:type="pct"/>
            <w:vAlign w:val="center"/>
            <w:hideMark/>
          </w:tcPr>
          <w:p w14:paraId="4FE3B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283" w:type="pct"/>
            <w:vAlign w:val="center"/>
            <w:hideMark/>
          </w:tcPr>
          <w:p w14:paraId="6ED738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283" w:type="pct"/>
            <w:vAlign w:val="center"/>
            <w:hideMark/>
          </w:tcPr>
          <w:p w14:paraId="51928A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283" w:type="pct"/>
            <w:vAlign w:val="center"/>
            <w:hideMark/>
          </w:tcPr>
          <w:p w14:paraId="7DE402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283" w:type="pct"/>
            <w:vAlign w:val="center"/>
            <w:hideMark/>
          </w:tcPr>
          <w:p w14:paraId="2F36AC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283" w:type="pct"/>
            <w:vAlign w:val="center"/>
            <w:hideMark/>
          </w:tcPr>
          <w:p w14:paraId="5F7A5E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283" w:type="pct"/>
            <w:vAlign w:val="center"/>
            <w:hideMark/>
          </w:tcPr>
          <w:p w14:paraId="7479D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283" w:type="pct"/>
            <w:vAlign w:val="center"/>
            <w:hideMark/>
          </w:tcPr>
          <w:p w14:paraId="00BE77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283" w:type="pct"/>
            <w:vAlign w:val="center"/>
            <w:hideMark/>
          </w:tcPr>
          <w:p w14:paraId="25FD12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c>
          <w:tcPr>
            <w:tcW w:w="304" w:type="pct"/>
            <w:vAlign w:val="center"/>
            <w:hideMark/>
          </w:tcPr>
          <w:p w14:paraId="78B1D3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375190,3</w:t>
            </w:r>
          </w:p>
        </w:tc>
      </w:tr>
      <w:tr w:rsidR="00CC2335" w:rsidRPr="00CC2335" w14:paraId="0DB88D68" w14:textId="77777777" w:rsidTr="00322D6C">
        <w:trPr>
          <w:trHeight w:val="20"/>
        </w:trPr>
        <w:tc>
          <w:tcPr>
            <w:tcW w:w="5000" w:type="pct"/>
            <w:gridSpan w:val="15"/>
            <w:vAlign w:val="center"/>
            <w:hideMark/>
          </w:tcPr>
          <w:p w14:paraId="0EC7454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002.02.03.390 - Строительство участка тепловой сети от 3ТК22 до 3ТК23г в зоне действия СГРЭС-1 (СГМУП «ГТС») </w:t>
            </w:r>
          </w:p>
        </w:tc>
      </w:tr>
      <w:tr w:rsidR="00CC2335" w:rsidRPr="00CC2335" w14:paraId="52177C21" w14:textId="77777777" w:rsidTr="00322D6C">
        <w:trPr>
          <w:trHeight w:val="20"/>
        </w:trPr>
        <w:tc>
          <w:tcPr>
            <w:tcW w:w="1016" w:type="pct"/>
            <w:vAlign w:val="center"/>
            <w:hideMark/>
          </w:tcPr>
          <w:p w14:paraId="7C158A7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6F21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620C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6F8CCD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A8BF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C083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86A5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8192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E9DC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B82C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8300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AE86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66D2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A230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C22E7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89481AA" w14:textId="77777777" w:rsidTr="00322D6C">
        <w:trPr>
          <w:trHeight w:val="20"/>
        </w:trPr>
        <w:tc>
          <w:tcPr>
            <w:tcW w:w="1016" w:type="pct"/>
            <w:vAlign w:val="center"/>
            <w:hideMark/>
          </w:tcPr>
          <w:p w14:paraId="6A01D00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296BF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2F81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558F7D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7CD450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781D4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16134C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7D58CD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52D4B9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45DA9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6CDAA2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1AA5A8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604FA8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283" w:type="pct"/>
            <w:vAlign w:val="center"/>
            <w:hideMark/>
          </w:tcPr>
          <w:p w14:paraId="6AF78D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c>
          <w:tcPr>
            <w:tcW w:w="304" w:type="pct"/>
            <w:vAlign w:val="center"/>
            <w:hideMark/>
          </w:tcPr>
          <w:p w14:paraId="35FC3B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6362,5</w:t>
            </w:r>
          </w:p>
        </w:tc>
      </w:tr>
      <w:tr w:rsidR="00CC2335" w:rsidRPr="00CC2335" w14:paraId="66AB5597" w14:textId="77777777" w:rsidTr="00322D6C">
        <w:trPr>
          <w:trHeight w:val="20"/>
        </w:trPr>
        <w:tc>
          <w:tcPr>
            <w:tcW w:w="5000" w:type="pct"/>
            <w:gridSpan w:val="15"/>
            <w:vAlign w:val="center"/>
            <w:hideMark/>
          </w:tcPr>
          <w:p w14:paraId="643F2CE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002.02.03.391 - Модернизация комплекса сетей теплоснабжения от ЦТП-25 в мкр. "А":</w:t>
            </w:r>
            <w:r w:rsidRPr="00CC2335">
              <w:rPr>
                <w:rFonts w:ascii="Times New Roman" w:hAnsi="Times New Roman"/>
                <w:b/>
                <w:bCs/>
                <w:color w:val="000000"/>
                <w:spacing w:val="0"/>
                <w:sz w:val="20"/>
                <w:szCs w:val="20"/>
                <w:lang w:eastAsia="ru-RU"/>
              </w:rPr>
              <w:br/>
              <w:t>1) Участок сетей теплоснабжения от ТК-1 до ТК-2, ТК-2", ввода в ж.д. ул. Ленинградская, 10А. (инв.№30439)</w:t>
            </w:r>
            <w:r w:rsidRPr="00CC2335">
              <w:rPr>
                <w:rFonts w:ascii="Times New Roman" w:hAnsi="Times New Roman"/>
                <w:b/>
                <w:bCs/>
                <w:color w:val="000000"/>
                <w:spacing w:val="0"/>
                <w:sz w:val="20"/>
                <w:szCs w:val="20"/>
                <w:lang w:eastAsia="ru-RU"/>
              </w:rPr>
              <w:br/>
            </w:r>
            <w:r w:rsidRPr="00CC2335">
              <w:rPr>
                <w:rFonts w:ascii="Times New Roman" w:hAnsi="Times New Roman"/>
                <w:b/>
                <w:bCs/>
                <w:color w:val="000000"/>
                <w:spacing w:val="0"/>
                <w:sz w:val="20"/>
                <w:szCs w:val="20"/>
                <w:lang w:eastAsia="ru-RU"/>
              </w:rPr>
              <w:lastRenderedPageBreak/>
              <w:t>2) Участок сетей теплоснабжения от ж/д Кукуевицкого, 12/2 до ТК- 7, ТК-6, ТК-5. (инв.№30182)</w:t>
            </w:r>
            <w:r w:rsidRPr="00CC2335">
              <w:rPr>
                <w:rFonts w:ascii="Times New Roman" w:hAnsi="Times New Roman"/>
                <w:b/>
                <w:bCs/>
                <w:color w:val="000000"/>
                <w:spacing w:val="0"/>
                <w:sz w:val="20"/>
                <w:szCs w:val="20"/>
                <w:lang w:eastAsia="ru-RU"/>
              </w:rPr>
              <w:br/>
              <w:t xml:space="preserve">3) Участок сетей теплоснабжения от ТК-5 до ввода в ж/д пр-т Набережный, 10. (инв.№30184) в зоне действия СГРЭС-1 (СГМУП «ГТС») </w:t>
            </w:r>
          </w:p>
        </w:tc>
      </w:tr>
      <w:tr w:rsidR="00CC2335" w:rsidRPr="00CC2335" w14:paraId="7C664BAD" w14:textId="77777777" w:rsidTr="00322D6C">
        <w:trPr>
          <w:trHeight w:val="20"/>
        </w:trPr>
        <w:tc>
          <w:tcPr>
            <w:tcW w:w="1016" w:type="pct"/>
            <w:vAlign w:val="center"/>
            <w:hideMark/>
          </w:tcPr>
          <w:p w14:paraId="55FF65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w:t>
            </w:r>
          </w:p>
        </w:tc>
        <w:tc>
          <w:tcPr>
            <w:tcW w:w="282" w:type="pct"/>
            <w:vAlign w:val="center"/>
            <w:hideMark/>
          </w:tcPr>
          <w:p w14:paraId="41E05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4F5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18F78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FF4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9E47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270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14C4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B382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99F0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A0D1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A0A0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3AE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5093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13940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C927DA4" w14:textId="77777777" w:rsidTr="00322D6C">
        <w:trPr>
          <w:trHeight w:val="20"/>
        </w:trPr>
        <w:tc>
          <w:tcPr>
            <w:tcW w:w="1016" w:type="pct"/>
            <w:vAlign w:val="center"/>
            <w:hideMark/>
          </w:tcPr>
          <w:p w14:paraId="7B7238A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7F3A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EA19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74E72B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638390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494758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512CF9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4570B5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0FEFF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04A028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0F5111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34149B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15918D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283" w:type="pct"/>
            <w:vAlign w:val="center"/>
            <w:hideMark/>
          </w:tcPr>
          <w:p w14:paraId="0BF9A8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c>
          <w:tcPr>
            <w:tcW w:w="304" w:type="pct"/>
            <w:vAlign w:val="center"/>
            <w:hideMark/>
          </w:tcPr>
          <w:p w14:paraId="03BE0A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31240,0</w:t>
            </w:r>
          </w:p>
        </w:tc>
      </w:tr>
      <w:tr w:rsidR="00CC2335" w:rsidRPr="00CC2335" w14:paraId="6948710E" w14:textId="77777777" w:rsidTr="00322D6C">
        <w:trPr>
          <w:trHeight w:val="20"/>
        </w:trPr>
        <w:tc>
          <w:tcPr>
            <w:tcW w:w="5000" w:type="pct"/>
            <w:gridSpan w:val="15"/>
            <w:vAlign w:val="center"/>
            <w:hideMark/>
          </w:tcPr>
          <w:p w14:paraId="0AEAB5A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002.02.03.392 - Участок сетей теплоснабжения от ТК-58-1 до узлов управления ж.д. по ул.Мелик-Карамова, 28/1. (инв. №31675) в зоне действия СГРЭС-1 (СГМУП «ГТС») </w:t>
            </w:r>
          </w:p>
        </w:tc>
      </w:tr>
      <w:tr w:rsidR="00CC2335" w:rsidRPr="00CC2335" w14:paraId="681418A6" w14:textId="77777777" w:rsidTr="00322D6C">
        <w:trPr>
          <w:trHeight w:val="20"/>
        </w:trPr>
        <w:tc>
          <w:tcPr>
            <w:tcW w:w="1016" w:type="pct"/>
            <w:vAlign w:val="center"/>
            <w:hideMark/>
          </w:tcPr>
          <w:p w14:paraId="1B2623A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1331B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A2C4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3F64D3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23E5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1C99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44A0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D83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639D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A8D5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24B2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C0A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928E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6170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A158E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2C8A29C" w14:textId="77777777" w:rsidTr="00322D6C">
        <w:trPr>
          <w:trHeight w:val="20"/>
        </w:trPr>
        <w:tc>
          <w:tcPr>
            <w:tcW w:w="1016" w:type="pct"/>
            <w:vAlign w:val="center"/>
            <w:hideMark/>
          </w:tcPr>
          <w:p w14:paraId="660291C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B9ED0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30A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7DB193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208367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6C2B17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4C3EDE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22FA6C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7C2FE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5460F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260036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713AED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7CBA60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283" w:type="pct"/>
            <w:vAlign w:val="center"/>
            <w:hideMark/>
          </w:tcPr>
          <w:p w14:paraId="151C83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c>
          <w:tcPr>
            <w:tcW w:w="304" w:type="pct"/>
            <w:vAlign w:val="center"/>
            <w:hideMark/>
          </w:tcPr>
          <w:p w14:paraId="01F082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5671,7</w:t>
            </w:r>
          </w:p>
        </w:tc>
      </w:tr>
      <w:tr w:rsidR="00CC2335" w:rsidRPr="00CC2335" w14:paraId="0174B764" w14:textId="77777777" w:rsidTr="00322D6C">
        <w:trPr>
          <w:trHeight w:val="20"/>
        </w:trPr>
        <w:tc>
          <w:tcPr>
            <w:tcW w:w="5000" w:type="pct"/>
            <w:gridSpan w:val="15"/>
            <w:vAlign w:val="center"/>
            <w:hideMark/>
          </w:tcPr>
          <w:p w14:paraId="6612FCA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002.02.03.393 - Модернизация комплекса сетей тепловодоснабжения от ЦТП-63</w:t>
            </w:r>
            <w:r w:rsidRPr="00CC2335">
              <w:rPr>
                <w:rFonts w:ascii="Times New Roman" w:hAnsi="Times New Roman"/>
                <w:b/>
                <w:bCs/>
                <w:color w:val="000000"/>
                <w:spacing w:val="0"/>
                <w:sz w:val="20"/>
                <w:szCs w:val="20"/>
                <w:lang w:eastAsia="ru-RU"/>
              </w:rPr>
              <w:br/>
              <w:t>в мкр.25:</w:t>
            </w:r>
            <w:r w:rsidRPr="00CC2335">
              <w:rPr>
                <w:rFonts w:ascii="Times New Roman" w:hAnsi="Times New Roman"/>
                <w:b/>
                <w:bCs/>
                <w:color w:val="000000"/>
                <w:spacing w:val="0"/>
                <w:sz w:val="20"/>
                <w:szCs w:val="20"/>
                <w:lang w:eastAsia="ru-RU"/>
              </w:rPr>
              <w:br/>
              <w:t>1) Участок сетей теплоснабжения от ЦТП-63 до ТК60-1. (инв. №31157)</w:t>
            </w:r>
            <w:r w:rsidRPr="00CC2335">
              <w:rPr>
                <w:rFonts w:ascii="Times New Roman" w:hAnsi="Times New Roman"/>
                <w:b/>
                <w:bCs/>
                <w:color w:val="000000"/>
                <w:spacing w:val="0"/>
                <w:sz w:val="20"/>
                <w:szCs w:val="20"/>
                <w:lang w:eastAsia="ru-RU"/>
              </w:rPr>
              <w:br/>
              <w:t>2) Участок сетей теплоснабжения от ТК60-1 до ввода в ж.д. пр-т Комсомольский, 27/1. (инв. №31158)</w:t>
            </w:r>
            <w:r w:rsidRPr="00CC2335">
              <w:rPr>
                <w:rFonts w:ascii="Times New Roman" w:hAnsi="Times New Roman"/>
                <w:b/>
                <w:bCs/>
                <w:color w:val="000000"/>
                <w:spacing w:val="0"/>
                <w:sz w:val="20"/>
                <w:szCs w:val="20"/>
                <w:lang w:eastAsia="ru-RU"/>
              </w:rPr>
              <w:br/>
              <w:t xml:space="preserve">3) Участок сетей теплоснабжения от ТК60-1 до ввода в ж.д. пр -д Первопроходцев,14/1. (инв. №31159) в зоне действия СГРЭС-1 (СГМУП «ГТС») </w:t>
            </w:r>
          </w:p>
        </w:tc>
      </w:tr>
      <w:tr w:rsidR="00CC2335" w:rsidRPr="00CC2335" w14:paraId="0934FEC0" w14:textId="77777777" w:rsidTr="00322D6C">
        <w:trPr>
          <w:trHeight w:val="20"/>
        </w:trPr>
        <w:tc>
          <w:tcPr>
            <w:tcW w:w="1016" w:type="pct"/>
            <w:vAlign w:val="center"/>
            <w:hideMark/>
          </w:tcPr>
          <w:p w14:paraId="75AC1FC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74C65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DF7C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30B07F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2294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AF01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E8A6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3538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D2B7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D374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3718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C04E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A30E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7BF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DFE20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30A6639" w14:textId="77777777" w:rsidTr="00322D6C">
        <w:trPr>
          <w:trHeight w:val="20"/>
        </w:trPr>
        <w:tc>
          <w:tcPr>
            <w:tcW w:w="1016" w:type="pct"/>
            <w:vAlign w:val="center"/>
            <w:hideMark/>
          </w:tcPr>
          <w:p w14:paraId="511DC09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D71A3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96F5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3952EB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3D1FC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0737B3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7EFDA7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641EC3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0B3163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00B924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59BD20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479692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767D0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283" w:type="pct"/>
            <w:vAlign w:val="center"/>
            <w:hideMark/>
          </w:tcPr>
          <w:p w14:paraId="349557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c>
          <w:tcPr>
            <w:tcW w:w="304" w:type="pct"/>
            <w:vAlign w:val="center"/>
            <w:hideMark/>
          </w:tcPr>
          <w:p w14:paraId="604004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8165,0</w:t>
            </w:r>
          </w:p>
        </w:tc>
      </w:tr>
      <w:tr w:rsidR="00CC2335" w:rsidRPr="00CC2335" w14:paraId="54ED27EF" w14:textId="77777777" w:rsidTr="00322D6C">
        <w:trPr>
          <w:trHeight w:val="20"/>
        </w:trPr>
        <w:tc>
          <w:tcPr>
            <w:tcW w:w="5000" w:type="pct"/>
            <w:gridSpan w:val="15"/>
            <w:vAlign w:val="center"/>
            <w:hideMark/>
          </w:tcPr>
          <w:p w14:paraId="110055E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002.02.03.394 - Модернизация сооружения: Сети тепловодоснабжения от ЦТП-49 до ж.д.Киртбая, 21 в мкр.5А :</w:t>
            </w:r>
            <w:r w:rsidRPr="00CC2335">
              <w:rPr>
                <w:rFonts w:ascii="Times New Roman" w:hAnsi="Times New Roman"/>
                <w:b/>
                <w:bCs/>
                <w:color w:val="000000"/>
                <w:spacing w:val="0"/>
                <w:sz w:val="20"/>
                <w:szCs w:val="20"/>
                <w:lang w:eastAsia="ru-RU"/>
              </w:rPr>
              <w:br/>
              <w:t xml:space="preserve">Участок сетей тепловодоснабжения от ЦТП-49 до УТ-2, УТсущ., ТК-23, ТК-24. (инв. №30429) в зоне действия СГРЭС-1 (СГМУП «ГТС») </w:t>
            </w:r>
          </w:p>
        </w:tc>
      </w:tr>
      <w:tr w:rsidR="00CC2335" w:rsidRPr="00CC2335" w14:paraId="5987DA69" w14:textId="77777777" w:rsidTr="00322D6C">
        <w:trPr>
          <w:trHeight w:val="20"/>
        </w:trPr>
        <w:tc>
          <w:tcPr>
            <w:tcW w:w="1016" w:type="pct"/>
            <w:vAlign w:val="center"/>
            <w:hideMark/>
          </w:tcPr>
          <w:p w14:paraId="2921D69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2312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46C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4D74FA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B53C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ED5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787F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D341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288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8154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97FD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BAC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3B8A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3F67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A62C0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F72015F" w14:textId="77777777" w:rsidTr="00322D6C">
        <w:trPr>
          <w:trHeight w:val="20"/>
        </w:trPr>
        <w:tc>
          <w:tcPr>
            <w:tcW w:w="1016" w:type="pct"/>
            <w:vAlign w:val="center"/>
            <w:hideMark/>
          </w:tcPr>
          <w:p w14:paraId="4BD2D5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24BA9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ABD4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69FF77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089A9F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2EE53F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2BC2CB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6B0997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69FA91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4CBD7B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1C3128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24F9C7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1D5FE2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283" w:type="pct"/>
            <w:vAlign w:val="center"/>
            <w:hideMark/>
          </w:tcPr>
          <w:p w14:paraId="027EBA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c>
          <w:tcPr>
            <w:tcW w:w="304" w:type="pct"/>
            <w:vAlign w:val="center"/>
            <w:hideMark/>
          </w:tcPr>
          <w:p w14:paraId="52B75C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9350,8</w:t>
            </w:r>
          </w:p>
        </w:tc>
      </w:tr>
      <w:tr w:rsidR="00CC2335" w:rsidRPr="00CC2335" w14:paraId="535E1667" w14:textId="77777777" w:rsidTr="00322D6C">
        <w:trPr>
          <w:trHeight w:val="20"/>
        </w:trPr>
        <w:tc>
          <w:tcPr>
            <w:tcW w:w="5000" w:type="pct"/>
            <w:gridSpan w:val="15"/>
            <w:vAlign w:val="center"/>
            <w:hideMark/>
          </w:tcPr>
          <w:p w14:paraId="33AB72C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002.02.03.395 - Модернизация сооружения: Комплекс сетей тепловодоснабжения от ЦТП-72 в кв. 6: </w:t>
            </w:r>
            <w:r w:rsidRPr="00CC2335">
              <w:rPr>
                <w:rFonts w:ascii="Times New Roman" w:hAnsi="Times New Roman"/>
                <w:b/>
                <w:bCs/>
                <w:color w:val="000000"/>
                <w:spacing w:val="0"/>
                <w:sz w:val="20"/>
                <w:szCs w:val="20"/>
                <w:lang w:eastAsia="ru-RU"/>
              </w:rPr>
              <w:br/>
              <w:t xml:space="preserve">Участок сетей теплоснабжения от ТК3-1 - ТК3-2 - ТК3-3 - ТК3-4 до ввода в ж.д. ул. Энергетиков, 41. (инв. №30292) в зоне действия СГРЭС-1 (СГМУП «ГТС») </w:t>
            </w:r>
          </w:p>
        </w:tc>
      </w:tr>
      <w:tr w:rsidR="00CC2335" w:rsidRPr="00CC2335" w14:paraId="440F5013" w14:textId="77777777" w:rsidTr="00322D6C">
        <w:trPr>
          <w:trHeight w:val="20"/>
        </w:trPr>
        <w:tc>
          <w:tcPr>
            <w:tcW w:w="1016" w:type="pct"/>
            <w:vAlign w:val="center"/>
            <w:hideMark/>
          </w:tcPr>
          <w:p w14:paraId="5B8E41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B704A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EFF6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19C5C0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94A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626C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E161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738B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AF83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58C2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3CB9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9F84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BBE3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1FDA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BFD6B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A203C95" w14:textId="77777777" w:rsidTr="00322D6C">
        <w:trPr>
          <w:trHeight w:val="20"/>
        </w:trPr>
        <w:tc>
          <w:tcPr>
            <w:tcW w:w="1016" w:type="pct"/>
            <w:vAlign w:val="center"/>
            <w:hideMark/>
          </w:tcPr>
          <w:p w14:paraId="1A7FBF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D4C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78DF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771B6F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72945C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409E3B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115C45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1BDCA6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7AEA3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05820C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691AEE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4945F6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1C13E8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283" w:type="pct"/>
            <w:vAlign w:val="center"/>
            <w:hideMark/>
          </w:tcPr>
          <w:p w14:paraId="42DC26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c>
          <w:tcPr>
            <w:tcW w:w="304" w:type="pct"/>
            <w:vAlign w:val="center"/>
            <w:hideMark/>
          </w:tcPr>
          <w:p w14:paraId="12C13B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8082,5</w:t>
            </w:r>
          </w:p>
        </w:tc>
      </w:tr>
      <w:tr w:rsidR="00CC2335" w:rsidRPr="00CC2335" w14:paraId="402ED434" w14:textId="77777777" w:rsidTr="00322D6C">
        <w:trPr>
          <w:trHeight w:val="20"/>
        </w:trPr>
        <w:tc>
          <w:tcPr>
            <w:tcW w:w="5000" w:type="pct"/>
            <w:gridSpan w:val="15"/>
            <w:vAlign w:val="center"/>
            <w:hideMark/>
          </w:tcPr>
          <w:p w14:paraId="61C0E57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002.02.03.396 - Участок сетей теплоснабжения от ТК-11 до ТК-12, ввода в ж.д. ул. Береговая, 72. (инв. №31360) в зоне действия СГРЭС-1 (СГМУП «ГТС») </w:t>
            </w:r>
          </w:p>
        </w:tc>
      </w:tr>
      <w:tr w:rsidR="00CC2335" w:rsidRPr="00CC2335" w14:paraId="18548F10" w14:textId="77777777" w:rsidTr="00322D6C">
        <w:trPr>
          <w:trHeight w:val="20"/>
        </w:trPr>
        <w:tc>
          <w:tcPr>
            <w:tcW w:w="1016" w:type="pct"/>
            <w:vAlign w:val="center"/>
            <w:hideMark/>
          </w:tcPr>
          <w:p w14:paraId="5F8F928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1F60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4CA7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75B1E3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6747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212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1E24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132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74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382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C859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2321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CDAA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0288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43C4C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CD42F47" w14:textId="77777777" w:rsidTr="00322D6C">
        <w:trPr>
          <w:trHeight w:val="20"/>
        </w:trPr>
        <w:tc>
          <w:tcPr>
            <w:tcW w:w="1016" w:type="pct"/>
            <w:vAlign w:val="center"/>
            <w:hideMark/>
          </w:tcPr>
          <w:p w14:paraId="7F0112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73879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9767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576D3A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146977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2D06E7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7CE0BC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54ADBD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2842D0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263E7B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4614FA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2DC8A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0528DD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283" w:type="pct"/>
            <w:vAlign w:val="center"/>
            <w:hideMark/>
          </w:tcPr>
          <w:p w14:paraId="0BD49C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c>
          <w:tcPr>
            <w:tcW w:w="304" w:type="pct"/>
            <w:vAlign w:val="center"/>
            <w:hideMark/>
          </w:tcPr>
          <w:p w14:paraId="768EBC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2785,8</w:t>
            </w:r>
          </w:p>
        </w:tc>
      </w:tr>
      <w:tr w:rsidR="00CC2335" w:rsidRPr="00CC2335" w14:paraId="0D363E1C" w14:textId="77777777" w:rsidTr="00322D6C">
        <w:trPr>
          <w:trHeight w:val="20"/>
        </w:trPr>
        <w:tc>
          <w:tcPr>
            <w:tcW w:w="5000" w:type="pct"/>
            <w:gridSpan w:val="15"/>
            <w:vAlign w:val="center"/>
            <w:hideMark/>
          </w:tcPr>
          <w:p w14:paraId="5326A93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002.02.03.397 - Участок сетей теплоснабжения от ТК-55-7 до ввода в ж.д. набережная Ивана Кайдалова, 28/1. (инв. №31900) в зоне действия СГРЭС-1 (СГМУП «ГТС») </w:t>
            </w:r>
          </w:p>
        </w:tc>
      </w:tr>
      <w:tr w:rsidR="00CC2335" w:rsidRPr="00CC2335" w14:paraId="4BBFC031" w14:textId="77777777" w:rsidTr="00322D6C">
        <w:trPr>
          <w:trHeight w:val="20"/>
        </w:trPr>
        <w:tc>
          <w:tcPr>
            <w:tcW w:w="1016" w:type="pct"/>
            <w:vAlign w:val="center"/>
            <w:hideMark/>
          </w:tcPr>
          <w:p w14:paraId="74F9623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E3961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581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5D688C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DAFA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D197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ACD7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71F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B884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B849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DA31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AFDC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AA74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501B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7379E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48FDABF" w14:textId="77777777" w:rsidTr="00322D6C">
        <w:trPr>
          <w:trHeight w:val="20"/>
        </w:trPr>
        <w:tc>
          <w:tcPr>
            <w:tcW w:w="1016" w:type="pct"/>
            <w:vAlign w:val="center"/>
            <w:hideMark/>
          </w:tcPr>
          <w:p w14:paraId="163CECB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A513A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490D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62A566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7E570B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6C56DA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5AF657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377707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6C54BD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0A0164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727070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5EAAEC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5E3A2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283" w:type="pct"/>
            <w:vAlign w:val="center"/>
            <w:hideMark/>
          </w:tcPr>
          <w:p w14:paraId="7821BE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c>
          <w:tcPr>
            <w:tcW w:w="304" w:type="pct"/>
            <w:vAlign w:val="center"/>
            <w:hideMark/>
          </w:tcPr>
          <w:p w14:paraId="418A5F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6930,8</w:t>
            </w:r>
          </w:p>
        </w:tc>
      </w:tr>
      <w:tr w:rsidR="00CC2335" w:rsidRPr="00CC2335" w14:paraId="022B68C9" w14:textId="77777777" w:rsidTr="00322D6C">
        <w:trPr>
          <w:trHeight w:val="20"/>
        </w:trPr>
        <w:tc>
          <w:tcPr>
            <w:tcW w:w="5000" w:type="pct"/>
            <w:gridSpan w:val="15"/>
            <w:vAlign w:val="center"/>
            <w:hideMark/>
          </w:tcPr>
          <w:p w14:paraId="4DC7B9B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002.02.03.398 - Модернизация комплекса сетей тепловодоснабжения от ЦТП-25 в мкр. "А": (инв.№30439, 30182, 30184)</w:t>
            </w:r>
            <w:r w:rsidRPr="00CC2335">
              <w:rPr>
                <w:rFonts w:ascii="Times New Roman" w:hAnsi="Times New Roman"/>
                <w:b/>
                <w:bCs/>
                <w:color w:val="000000"/>
                <w:spacing w:val="0"/>
                <w:sz w:val="20"/>
                <w:szCs w:val="20"/>
                <w:lang w:eastAsia="ru-RU"/>
              </w:rPr>
              <w:br/>
              <w:t>1) Участок сетей горячего водоснабжения от ТК-1 до ТК-2, ТК-2", ввода в ж.д. ул. Ленинградская, 10А.</w:t>
            </w:r>
            <w:r w:rsidRPr="00CC2335">
              <w:rPr>
                <w:rFonts w:ascii="Times New Roman" w:hAnsi="Times New Roman"/>
                <w:b/>
                <w:bCs/>
                <w:color w:val="000000"/>
                <w:spacing w:val="0"/>
                <w:sz w:val="20"/>
                <w:szCs w:val="20"/>
                <w:lang w:eastAsia="ru-RU"/>
              </w:rPr>
              <w:br/>
              <w:t>2) Участок сетей горячего водоснабжения от ж/д Кукуевицкого, 12/2 до ТК-7, ТК-6, ТК-5.</w:t>
            </w:r>
            <w:r w:rsidRPr="00CC2335">
              <w:rPr>
                <w:rFonts w:ascii="Times New Roman" w:hAnsi="Times New Roman"/>
                <w:b/>
                <w:bCs/>
                <w:color w:val="000000"/>
                <w:spacing w:val="0"/>
                <w:sz w:val="20"/>
                <w:szCs w:val="20"/>
                <w:lang w:eastAsia="ru-RU"/>
              </w:rPr>
              <w:br/>
              <w:t xml:space="preserve">3) Участок сетей горячего водоснабжения от ТК-5 до ввода в ж/д пр-т Набережный, 10. в зоне действия СГРЭС-1 (СГМУП «ГТС») </w:t>
            </w:r>
          </w:p>
        </w:tc>
      </w:tr>
      <w:tr w:rsidR="00CC2335" w:rsidRPr="00CC2335" w14:paraId="31774086" w14:textId="77777777" w:rsidTr="00322D6C">
        <w:trPr>
          <w:trHeight w:val="20"/>
        </w:trPr>
        <w:tc>
          <w:tcPr>
            <w:tcW w:w="1016" w:type="pct"/>
            <w:vAlign w:val="center"/>
            <w:hideMark/>
          </w:tcPr>
          <w:p w14:paraId="565FA44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E2F5A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DE4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34EAFA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A9BB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7DAB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2BE9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9CC4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191D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832E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9655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6137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903E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C348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0B4C1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B99355" w14:textId="77777777" w:rsidTr="00322D6C">
        <w:trPr>
          <w:trHeight w:val="20"/>
        </w:trPr>
        <w:tc>
          <w:tcPr>
            <w:tcW w:w="1016" w:type="pct"/>
            <w:vAlign w:val="center"/>
            <w:hideMark/>
          </w:tcPr>
          <w:p w14:paraId="46F3286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960CC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8295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59A96A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535471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69A412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566B69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71B86A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4ADEF8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66DFF8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3950DD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6E5027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13FA5D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283" w:type="pct"/>
            <w:vAlign w:val="center"/>
            <w:hideMark/>
          </w:tcPr>
          <w:p w14:paraId="06DE23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c>
          <w:tcPr>
            <w:tcW w:w="304" w:type="pct"/>
            <w:vAlign w:val="center"/>
            <w:hideMark/>
          </w:tcPr>
          <w:p w14:paraId="130A21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30589,2</w:t>
            </w:r>
          </w:p>
        </w:tc>
      </w:tr>
      <w:tr w:rsidR="00CC2335" w:rsidRPr="00CC2335" w14:paraId="2FFCF230" w14:textId="77777777" w:rsidTr="00322D6C">
        <w:trPr>
          <w:trHeight w:val="20"/>
        </w:trPr>
        <w:tc>
          <w:tcPr>
            <w:tcW w:w="5000" w:type="pct"/>
            <w:gridSpan w:val="15"/>
            <w:vAlign w:val="center"/>
            <w:hideMark/>
          </w:tcPr>
          <w:p w14:paraId="1855D5E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002.02.03.399 - Участок сетей горячего водоснабжения от ТК-58-1 до узлов управления ж.д. по ул.Мелик-Карамова, 28/1. в зоне действия СГРЭС-1 (СГМУП «ГТС») </w:t>
            </w:r>
          </w:p>
        </w:tc>
      </w:tr>
      <w:tr w:rsidR="00CC2335" w:rsidRPr="00CC2335" w14:paraId="362B4314" w14:textId="77777777" w:rsidTr="00322D6C">
        <w:trPr>
          <w:trHeight w:val="20"/>
        </w:trPr>
        <w:tc>
          <w:tcPr>
            <w:tcW w:w="1016" w:type="pct"/>
            <w:vAlign w:val="center"/>
            <w:hideMark/>
          </w:tcPr>
          <w:p w14:paraId="15E3F6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709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FEC0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0A3E31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EBBD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617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79EE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F57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7C65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3D3B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1F81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A69F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3CD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E6BD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60C6F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4921B8" w14:textId="77777777" w:rsidTr="00322D6C">
        <w:trPr>
          <w:trHeight w:val="20"/>
        </w:trPr>
        <w:tc>
          <w:tcPr>
            <w:tcW w:w="1016" w:type="pct"/>
            <w:vAlign w:val="center"/>
            <w:hideMark/>
          </w:tcPr>
          <w:p w14:paraId="34B9240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DA882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9BA8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62A2D3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1B97FF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312B3E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62F8D2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7E9DB3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030F47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7C4841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7B046C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73C99F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18E6D7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283" w:type="pct"/>
            <w:vAlign w:val="center"/>
            <w:hideMark/>
          </w:tcPr>
          <w:p w14:paraId="6AED56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c>
          <w:tcPr>
            <w:tcW w:w="304" w:type="pct"/>
            <w:vAlign w:val="center"/>
            <w:hideMark/>
          </w:tcPr>
          <w:p w14:paraId="2E1965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5005,0</w:t>
            </w:r>
          </w:p>
        </w:tc>
      </w:tr>
      <w:tr w:rsidR="00CC2335" w:rsidRPr="00CC2335" w14:paraId="1F651848" w14:textId="77777777" w:rsidTr="00322D6C">
        <w:trPr>
          <w:trHeight w:val="20"/>
        </w:trPr>
        <w:tc>
          <w:tcPr>
            <w:tcW w:w="5000" w:type="pct"/>
            <w:gridSpan w:val="15"/>
            <w:vAlign w:val="center"/>
            <w:hideMark/>
          </w:tcPr>
          <w:p w14:paraId="539F3FF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002.02.03.400 - Модернизация сооружения: Сети тепловодоснабжения от ЦТП-49 до ж.д.Киртбая, 21 в мкр.5А:(инв.№30429)</w:t>
            </w:r>
            <w:r w:rsidRPr="00CC2335">
              <w:rPr>
                <w:rFonts w:ascii="Times New Roman" w:hAnsi="Times New Roman"/>
                <w:b/>
                <w:bCs/>
                <w:color w:val="000000"/>
                <w:spacing w:val="0"/>
                <w:sz w:val="20"/>
                <w:szCs w:val="20"/>
                <w:lang w:eastAsia="ru-RU"/>
              </w:rPr>
              <w:br/>
              <w:t xml:space="preserve">Участок сетей тепловодоснабжения от ЦТП-49 до УТ-2, УТсущ., ТК-23, ТК-24 в зоне действия СГРЭС-1 (СГМУП «ГТС») </w:t>
            </w:r>
          </w:p>
        </w:tc>
      </w:tr>
      <w:tr w:rsidR="00CC2335" w:rsidRPr="00CC2335" w14:paraId="745B1DC7" w14:textId="77777777" w:rsidTr="00322D6C">
        <w:trPr>
          <w:trHeight w:val="20"/>
        </w:trPr>
        <w:tc>
          <w:tcPr>
            <w:tcW w:w="1016" w:type="pct"/>
            <w:vAlign w:val="center"/>
            <w:hideMark/>
          </w:tcPr>
          <w:p w14:paraId="0461552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50D83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6A67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16FFBD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0774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059B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2EE6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40D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CF62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092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4001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859E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2083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5CF9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2D304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45E5C03" w14:textId="77777777" w:rsidTr="00322D6C">
        <w:trPr>
          <w:trHeight w:val="20"/>
        </w:trPr>
        <w:tc>
          <w:tcPr>
            <w:tcW w:w="1016" w:type="pct"/>
            <w:vAlign w:val="center"/>
            <w:hideMark/>
          </w:tcPr>
          <w:p w14:paraId="66924BC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5715A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BBC1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16086E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5C949D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4C5D51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330CC3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0BB475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250855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4BB741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506391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16D511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071F0E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283" w:type="pct"/>
            <w:vAlign w:val="center"/>
            <w:hideMark/>
          </w:tcPr>
          <w:p w14:paraId="4D892D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c>
          <w:tcPr>
            <w:tcW w:w="304" w:type="pct"/>
            <w:vAlign w:val="center"/>
            <w:hideMark/>
          </w:tcPr>
          <w:p w14:paraId="229D37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8638,3</w:t>
            </w:r>
          </w:p>
        </w:tc>
      </w:tr>
      <w:tr w:rsidR="00CC2335" w:rsidRPr="00CC2335" w14:paraId="20DCDBD7" w14:textId="77777777" w:rsidTr="00322D6C">
        <w:trPr>
          <w:trHeight w:val="20"/>
        </w:trPr>
        <w:tc>
          <w:tcPr>
            <w:tcW w:w="5000" w:type="pct"/>
            <w:gridSpan w:val="15"/>
            <w:vAlign w:val="center"/>
            <w:hideMark/>
          </w:tcPr>
          <w:p w14:paraId="32FCA1E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002.02.03.401 - Модернизация комплекса сетей тепловодоснабжения от ЦТП-63 в мкр.25:(инв.№31157, 31158, 31159) в зоне действия СГРЭС-1 (СГМУП «ГТС») </w:t>
            </w:r>
          </w:p>
        </w:tc>
      </w:tr>
      <w:tr w:rsidR="00CC2335" w:rsidRPr="00CC2335" w14:paraId="3E5073A6" w14:textId="77777777" w:rsidTr="00322D6C">
        <w:trPr>
          <w:trHeight w:val="20"/>
        </w:trPr>
        <w:tc>
          <w:tcPr>
            <w:tcW w:w="1016" w:type="pct"/>
            <w:vAlign w:val="center"/>
            <w:hideMark/>
          </w:tcPr>
          <w:p w14:paraId="53EA794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3C99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ECC4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7643B5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8608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F06B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600D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028E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29F1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34C2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069D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DB23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FF0D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A380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F8BB9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2BDFCD" w14:textId="77777777" w:rsidTr="00322D6C">
        <w:trPr>
          <w:trHeight w:val="20"/>
        </w:trPr>
        <w:tc>
          <w:tcPr>
            <w:tcW w:w="1016" w:type="pct"/>
            <w:vAlign w:val="center"/>
            <w:hideMark/>
          </w:tcPr>
          <w:p w14:paraId="2F71756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EB0EE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753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17FB79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25708B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69B6A7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1F55DC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3BFD23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794846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64C2F5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2641CC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4540AD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5D56C5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283" w:type="pct"/>
            <w:vAlign w:val="center"/>
            <w:hideMark/>
          </w:tcPr>
          <w:p w14:paraId="64F385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c>
          <w:tcPr>
            <w:tcW w:w="304" w:type="pct"/>
            <w:vAlign w:val="center"/>
            <w:hideMark/>
          </w:tcPr>
          <w:p w14:paraId="6D4495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6762,5</w:t>
            </w:r>
          </w:p>
        </w:tc>
      </w:tr>
      <w:tr w:rsidR="00CC2335" w:rsidRPr="00CC2335" w14:paraId="70D83451" w14:textId="77777777" w:rsidTr="00322D6C">
        <w:trPr>
          <w:trHeight w:val="20"/>
        </w:trPr>
        <w:tc>
          <w:tcPr>
            <w:tcW w:w="5000" w:type="pct"/>
            <w:gridSpan w:val="15"/>
            <w:vAlign w:val="center"/>
            <w:hideMark/>
          </w:tcPr>
          <w:p w14:paraId="5D35B7C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002.02.03.402 - Модернизация сооружения: Комплекс сетей тепловодоснабжения от ЦТП-72 в кв. 6: (инв.№30292) в зоне действия СГРЭС-1 (СГМУП «ГТС») </w:t>
            </w:r>
          </w:p>
        </w:tc>
      </w:tr>
      <w:tr w:rsidR="00CC2335" w:rsidRPr="00CC2335" w14:paraId="7E6DD276" w14:textId="77777777" w:rsidTr="00322D6C">
        <w:trPr>
          <w:trHeight w:val="20"/>
        </w:trPr>
        <w:tc>
          <w:tcPr>
            <w:tcW w:w="1016" w:type="pct"/>
            <w:vAlign w:val="center"/>
            <w:hideMark/>
          </w:tcPr>
          <w:p w14:paraId="315BFE4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1362D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7B72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48EBD4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37C7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EA44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5249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98D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178D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AA7A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23CB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53DE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7F52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9975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83CC5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F47A689" w14:textId="77777777" w:rsidTr="00322D6C">
        <w:trPr>
          <w:trHeight w:val="20"/>
        </w:trPr>
        <w:tc>
          <w:tcPr>
            <w:tcW w:w="1016" w:type="pct"/>
            <w:vAlign w:val="center"/>
            <w:hideMark/>
          </w:tcPr>
          <w:p w14:paraId="562FF51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8DAA0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4139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4F4961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4D40EE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4F0097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64BBB8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10A6DD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6C835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06EC18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2A82B4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736385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4BF2EF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283" w:type="pct"/>
            <w:vAlign w:val="center"/>
            <w:hideMark/>
          </w:tcPr>
          <w:p w14:paraId="41C7B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c>
          <w:tcPr>
            <w:tcW w:w="304" w:type="pct"/>
            <w:vAlign w:val="center"/>
            <w:hideMark/>
          </w:tcPr>
          <w:p w14:paraId="261BB0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7629,2</w:t>
            </w:r>
          </w:p>
        </w:tc>
      </w:tr>
      <w:tr w:rsidR="00CC2335" w:rsidRPr="00CC2335" w14:paraId="258E927B" w14:textId="77777777" w:rsidTr="00322D6C">
        <w:trPr>
          <w:trHeight w:val="20"/>
        </w:trPr>
        <w:tc>
          <w:tcPr>
            <w:tcW w:w="5000" w:type="pct"/>
            <w:gridSpan w:val="15"/>
            <w:vAlign w:val="center"/>
            <w:hideMark/>
          </w:tcPr>
          <w:p w14:paraId="4ACC957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002.02.03.403 - Модернизация сетей тепловодоснабжения от ТК-9 до 3ТК-22, ТК-10, ТК-11, ТК-12 до ж/д ул. Береговая, 71, 72: (инв.№31360) в зоне действия СГРЭС-1 (СГМУП «ГТС») </w:t>
            </w:r>
          </w:p>
        </w:tc>
      </w:tr>
      <w:tr w:rsidR="00CC2335" w:rsidRPr="00CC2335" w14:paraId="5EABB769" w14:textId="77777777" w:rsidTr="00322D6C">
        <w:trPr>
          <w:trHeight w:val="20"/>
        </w:trPr>
        <w:tc>
          <w:tcPr>
            <w:tcW w:w="1016" w:type="pct"/>
            <w:vAlign w:val="center"/>
            <w:hideMark/>
          </w:tcPr>
          <w:p w14:paraId="69963E8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3E932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51D5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326FE2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40F8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CFB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78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2F1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E80E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7ED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A281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41C3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E2F7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435F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B603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E4E42B7" w14:textId="77777777" w:rsidTr="00322D6C">
        <w:trPr>
          <w:trHeight w:val="20"/>
        </w:trPr>
        <w:tc>
          <w:tcPr>
            <w:tcW w:w="1016" w:type="pct"/>
            <w:vAlign w:val="center"/>
            <w:hideMark/>
          </w:tcPr>
          <w:p w14:paraId="7CA832E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5BB68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F14F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387B3C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6AC314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58F573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5B4E4E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661A97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252575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2918C0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358ADB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2B1E2C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3FB011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283" w:type="pct"/>
            <w:vAlign w:val="center"/>
            <w:hideMark/>
          </w:tcPr>
          <w:p w14:paraId="609AE7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c>
          <w:tcPr>
            <w:tcW w:w="304" w:type="pct"/>
            <w:vAlign w:val="center"/>
            <w:hideMark/>
          </w:tcPr>
          <w:p w14:paraId="31A5BC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2020,0</w:t>
            </w:r>
          </w:p>
        </w:tc>
      </w:tr>
      <w:tr w:rsidR="00CC2335" w:rsidRPr="00CC2335" w14:paraId="642A915F" w14:textId="77777777" w:rsidTr="00322D6C">
        <w:trPr>
          <w:trHeight w:val="20"/>
        </w:trPr>
        <w:tc>
          <w:tcPr>
            <w:tcW w:w="5000" w:type="pct"/>
            <w:gridSpan w:val="15"/>
            <w:vAlign w:val="center"/>
            <w:hideMark/>
          </w:tcPr>
          <w:p w14:paraId="5B62462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002.02.03.404 - Модернизация сети горячего водоснабжения: (инв.№31901) в зоне действия СГРЭС-1 (СГМУП «ГТС») </w:t>
            </w:r>
          </w:p>
        </w:tc>
      </w:tr>
      <w:tr w:rsidR="00CC2335" w:rsidRPr="00CC2335" w14:paraId="3BE25E57" w14:textId="77777777" w:rsidTr="00322D6C">
        <w:trPr>
          <w:trHeight w:val="20"/>
        </w:trPr>
        <w:tc>
          <w:tcPr>
            <w:tcW w:w="1016" w:type="pct"/>
            <w:vAlign w:val="center"/>
            <w:hideMark/>
          </w:tcPr>
          <w:p w14:paraId="5017DAB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E2EF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AD6E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37721B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A7C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9F72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EA6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6B9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2A0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F55B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D552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D138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6B7A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3769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BE92F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546DB8" w14:textId="77777777" w:rsidTr="00322D6C">
        <w:trPr>
          <w:trHeight w:val="20"/>
        </w:trPr>
        <w:tc>
          <w:tcPr>
            <w:tcW w:w="1016" w:type="pct"/>
            <w:vAlign w:val="center"/>
            <w:hideMark/>
          </w:tcPr>
          <w:p w14:paraId="764A05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0B833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95F7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654AAF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7D3099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4C8C69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41AC3A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074BD3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030C20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035140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5F26B3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6ACE6D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0C38CE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283" w:type="pct"/>
            <w:vAlign w:val="center"/>
            <w:hideMark/>
          </w:tcPr>
          <w:p w14:paraId="7A55F5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c>
          <w:tcPr>
            <w:tcW w:w="304" w:type="pct"/>
            <w:vAlign w:val="center"/>
            <w:hideMark/>
          </w:tcPr>
          <w:p w14:paraId="4EC212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6058,3</w:t>
            </w:r>
          </w:p>
        </w:tc>
      </w:tr>
      <w:tr w:rsidR="00CC2335" w:rsidRPr="00CC2335" w14:paraId="116E4F26" w14:textId="77777777" w:rsidTr="00322D6C">
        <w:trPr>
          <w:trHeight w:val="20"/>
        </w:trPr>
        <w:tc>
          <w:tcPr>
            <w:tcW w:w="5000" w:type="pct"/>
            <w:gridSpan w:val="15"/>
            <w:vAlign w:val="center"/>
            <w:hideMark/>
          </w:tcPr>
          <w:p w14:paraId="7001D5A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002.02.03.405 - Модернизация сооружения: Комплекс сетей</w:t>
            </w:r>
            <w:r w:rsidRPr="00CC2335">
              <w:rPr>
                <w:rFonts w:ascii="Times New Roman" w:hAnsi="Times New Roman"/>
                <w:b/>
                <w:bCs/>
                <w:color w:val="000000"/>
                <w:spacing w:val="0"/>
                <w:sz w:val="20"/>
                <w:szCs w:val="20"/>
                <w:lang w:eastAsia="ru-RU"/>
              </w:rPr>
              <w:br/>
              <w:t xml:space="preserve">тепловодоснабжения от ЦТП-66 в мкр. 10: (инв.№30304) в зоне действия СГРЭС-1 (СГМУП «ГТС») </w:t>
            </w:r>
          </w:p>
        </w:tc>
      </w:tr>
      <w:tr w:rsidR="00CC2335" w:rsidRPr="00CC2335" w14:paraId="376DCE9B" w14:textId="77777777" w:rsidTr="00322D6C">
        <w:trPr>
          <w:trHeight w:val="20"/>
        </w:trPr>
        <w:tc>
          <w:tcPr>
            <w:tcW w:w="1016" w:type="pct"/>
            <w:vAlign w:val="center"/>
            <w:hideMark/>
          </w:tcPr>
          <w:p w14:paraId="4FDF126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D31D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F81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129885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3A7A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81EC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6C5B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4C1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B7AC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670D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87A0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316D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505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DAF2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C8362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06AC2E9" w14:textId="77777777" w:rsidTr="00322D6C">
        <w:trPr>
          <w:trHeight w:val="20"/>
        </w:trPr>
        <w:tc>
          <w:tcPr>
            <w:tcW w:w="1016" w:type="pct"/>
            <w:vAlign w:val="center"/>
            <w:hideMark/>
          </w:tcPr>
          <w:p w14:paraId="0A9BF3E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BE834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3938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4C3938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4A411F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3F699C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51935A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1CF1EC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080BC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47060F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4E7B99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76B1E8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22217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283" w:type="pct"/>
            <w:vAlign w:val="center"/>
            <w:hideMark/>
          </w:tcPr>
          <w:p w14:paraId="7A2B77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c>
          <w:tcPr>
            <w:tcW w:w="304" w:type="pct"/>
            <w:vAlign w:val="center"/>
            <w:hideMark/>
          </w:tcPr>
          <w:p w14:paraId="708E5B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3427,5</w:t>
            </w:r>
          </w:p>
        </w:tc>
      </w:tr>
      <w:tr w:rsidR="00CC2335" w:rsidRPr="00CC2335" w14:paraId="1472FA2C" w14:textId="77777777" w:rsidTr="00322D6C">
        <w:trPr>
          <w:trHeight w:val="20"/>
        </w:trPr>
        <w:tc>
          <w:tcPr>
            <w:tcW w:w="5000" w:type="pct"/>
            <w:gridSpan w:val="15"/>
            <w:vAlign w:val="center"/>
            <w:hideMark/>
          </w:tcPr>
          <w:p w14:paraId="3AC436B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002.02.03.406 - Модернизация сооружения: Внутриплощадочные сети ТВС МГБ-1: (инв.№31427) в зоне действия СГРЭС-1 (СГМУП «ГТС») </w:t>
            </w:r>
          </w:p>
        </w:tc>
      </w:tr>
      <w:tr w:rsidR="00CC2335" w:rsidRPr="00CC2335" w14:paraId="5F5C5F98" w14:textId="77777777" w:rsidTr="00322D6C">
        <w:trPr>
          <w:trHeight w:val="20"/>
        </w:trPr>
        <w:tc>
          <w:tcPr>
            <w:tcW w:w="1016" w:type="pct"/>
            <w:vAlign w:val="center"/>
            <w:hideMark/>
          </w:tcPr>
          <w:p w14:paraId="19F4239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606BE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D7B7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9AF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21BFD2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351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035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59C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80C7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91D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A327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34C3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3FC8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EA7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C2D42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6EB4C57" w14:textId="77777777" w:rsidTr="00322D6C">
        <w:trPr>
          <w:trHeight w:val="20"/>
        </w:trPr>
        <w:tc>
          <w:tcPr>
            <w:tcW w:w="1016" w:type="pct"/>
            <w:vAlign w:val="center"/>
            <w:hideMark/>
          </w:tcPr>
          <w:p w14:paraId="75CC2E2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5143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EC6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F3D3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4CF7C4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583FF3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286BE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4EFA3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702308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0B1259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59F127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138F64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7F11EA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283" w:type="pct"/>
            <w:vAlign w:val="center"/>
            <w:hideMark/>
          </w:tcPr>
          <w:p w14:paraId="6D681D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c>
          <w:tcPr>
            <w:tcW w:w="304" w:type="pct"/>
            <w:vAlign w:val="center"/>
            <w:hideMark/>
          </w:tcPr>
          <w:p w14:paraId="4E49F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24710,8</w:t>
            </w:r>
          </w:p>
        </w:tc>
      </w:tr>
      <w:tr w:rsidR="00CC2335" w:rsidRPr="00CC2335" w14:paraId="1FAB684B" w14:textId="77777777" w:rsidTr="00322D6C">
        <w:trPr>
          <w:trHeight w:val="20"/>
        </w:trPr>
        <w:tc>
          <w:tcPr>
            <w:tcW w:w="5000" w:type="pct"/>
            <w:gridSpan w:val="15"/>
            <w:vAlign w:val="center"/>
            <w:hideMark/>
          </w:tcPr>
          <w:p w14:paraId="0BDC5B6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002.02.03.407 - Модернизация сооружения: Комплекс сетей тепловодоснабжения от ЦТП-59 в мкр.27: Участок сетей горячего водоснабжения от ж/д пр-д Взлётный, 4 до ввода в ж/д пр-д Взлётный, 5. (инв.№3083) в зоне действия СГРЭС-1 (СГМУП «ГТС») </w:t>
            </w:r>
          </w:p>
        </w:tc>
      </w:tr>
      <w:tr w:rsidR="00CC2335" w:rsidRPr="00CC2335" w14:paraId="3679F10C" w14:textId="77777777" w:rsidTr="00322D6C">
        <w:trPr>
          <w:trHeight w:val="20"/>
        </w:trPr>
        <w:tc>
          <w:tcPr>
            <w:tcW w:w="1016" w:type="pct"/>
            <w:vAlign w:val="center"/>
            <w:hideMark/>
          </w:tcPr>
          <w:p w14:paraId="0DCCD1F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5A017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AA90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6DF3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482510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E6E7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5556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DF0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428A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CD8B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62D4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89FD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BC15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8B55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857AC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32C3F39" w14:textId="77777777" w:rsidTr="00322D6C">
        <w:trPr>
          <w:trHeight w:val="20"/>
        </w:trPr>
        <w:tc>
          <w:tcPr>
            <w:tcW w:w="1016" w:type="pct"/>
            <w:vAlign w:val="center"/>
            <w:hideMark/>
          </w:tcPr>
          <w:p w14:paraId="7F21227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534FA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6929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6516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36136E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2293D7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1CB9CD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1EFB28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244EE2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016502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1B2B54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6845C9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5853F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283" w:type="pct"/>
            <w:vAlign w:val="center"/>
            <w:hideMark/>
          </w:tcPr>
          <w:p w14:paraId="282CC3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c>
          <w:tcPr>
            <w:tcW w:w="304" w:type="pct"/>
            <w:vAlign w:val="center"/>
            <w:hideMark/>
          </w:tcPr>
          <w:p w14:paraId="5862D9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4689,2</w:t>
            </w:r>
          </w:p>
        </w:tc>
      </w:tr>
      <w:tr w:rsidR="00CC2335" w:rsidRPr="00CC2335" w14:paraId="2CA5A1FE" w14:textId="77777777" w:rsidTr="00322D6C">
        <w:trPr>
          <w:trHeight w:val="20"/>
        </w:trPr>
        <w:tc>
          <w:tcPr>
            <w:tcW w:w="5000" w:type="pct"/>
            <w:gridSpan w:val="15"/>
            <w:vAlign w:val="center"/>
            <w:hideMark/>
          </w:tcPr>
          <w:p w14:paraId="3382669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002.02.03.408 - Модернизация сети тепловодоснабжения от ЦТП-50 до ТК50-1, ТК50-2, ТК50-3, ТК50-4 (мкр.33): (инв.№31594) в зоне действия СГРЭС-1 (СГМУП «ГТС») </w:t>
            </w:r>
          </w:p>
        </w:tc>
      </w:tr>
      <w:tr w:rsidR="00CC2335" w:rsidRPr="00CC2335" w14:paraId="555BE047" w14:textId="77777777" w:rsidTr="00322D6C">
        <w:trPr>
          <w:trHeight w:val="20"/>
        </w:trPr>
        <w:tc>
          <w:tcPr>
            <w:tcW w:w="1016" w:type="pct"/>
            <w:vAlign w:val="center"/>
            <w:hideMark/>
          </w:tcPr>
          <w:p w14:paraId="6944548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D6BB5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1656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0B34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54FB64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544F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8BD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4FE8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CBA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E66F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61FA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C180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7959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5C2A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EE43F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7878F04" w14:textId="77777777" w:rsidTr="00322D6C">
        <w:trPr>
          <w:trHeight w:val="20"/>
        </w:trPr>
        <w:tc>
          <w:tcPr>
            <w:tcW w:w="1016" w:type="pct"/>
            <w:vAlign w:val="center"/>
            <w:hideMark/>
          </w:tcPr>
          <w:p w14:paraId="40B7F60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C6777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B03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9F41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16B190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34F2B9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5EBE4F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46016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3EB2BC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69EEDF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0C10FD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02CEB4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4F024C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283" w:type="pct"/>
            <w:vAlign w:val="center"/>
            <w:hideMark/>
          </w:tcPr>
          <w:p w14:paraId="264AA2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c>
          <w:tcPr>
            <w:tcW w:w="304" w:type="pct"/>
            <w:vAlign w:val="center"/>
            <w:hideMark/>
          </w:tcPr>
          <w:p w14:paraId="184559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8370,8</w:t>
            </w:r>
          </w:p>
        </w:tc>
      </w:tr>
      <w:tr w:rsidR="00CC2335" w:rsidRPr="00CC2335" w14:paraId="4E4B4EB1" w14:textId="77777777" w:rsidTr="00322D6C">
        <w:trPr>
          <w:trHeight w:val="20"/>
        </w:trPr>
        <w:tc>
          <w:tcPr>
            <w:tcW w:w="5000" w:type="pct"/>
            <w:gridSpan w:val="15"/>
            <w:vAlign w:val="center"/>
            <w:hideMark/>
          </w:tcPr>
          <w:p w14:paraId="66866E8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002.02.03.409 - Модернизация сети тепловодоснабжения ж.д. Набережный 64, в мкр. 3: (инв.№30190) в зоне действия СГРЭС-1 (СГМУП «ГТС») </w:t>
            </w:r>
          </w:p>
        </w:tc>
      </w:tr>
      <w:tr w:rsidR="00CC2335" w:rsidRPr="00CC2335" w14:paraId="719140DC" w14:textId="77777777" w:rsidTr="00322D6C">
        <w:trPr>
          <w:trHeight w:val="20"/>
        </w:trPr>
        <w:tc>
          <w:tcPr>
            <w:tcW w:w="1016" w:type="pct"/>
            <w:vAlign w:val="center"/>
            <w:hideMark/>
          </w:tcPr>
          <w:p w14:paraId="3A16BCB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55349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3289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27C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2DF18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C404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DE1F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65A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74AF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74E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DEC4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1786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8EB1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343B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AE8D7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D07F3C9" w14:textId="77777777" w:rsidTr="00322D6C">
        <w:trPr>
          <w:trHeight w:val="20"/>
        </w:trPr>
        <w:tc>
          <w:tcPr>
            <w:tcW w:w="1016" w:type="pct"/>
            <w:vAlign w:val="center"/>
            <w:hideMark/>
          </w:tcPr>
          <w:p w14:paraId="6C72232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1BB19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D14C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72E5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63D30B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326BCE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6CD5C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5F975F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4D4A69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3AB34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0B281F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1D46BA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3D724F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283" w:type="pct"/>
            <w:vAlign w:val="center"/>
            <w:hideMark/>
          </w:tcPr>
          <w:p w14:paraId="6554AD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c>
          <w:tcPr>
            <w:tcW w:w="304" w:type="pct"/>
            <w:vAlign w:val="center"/>
            <w:hideMark/>
          </w:tcPr>
          <w:p w14:paraId="7C993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5171,7</w:t>
            </w:r>
          </w:p>
        </w:tc>
      </w:tr>
      <w:tr w:rsidR="00CC2335" w:rsidRPr="00CC2335" w14:paraId="4E984B1D" w14:textId="77777777" w:rsidTr="00322D6C">
        <w:trPr>
          <w:trHeight w:val="20"/>
        </w:trPr>
        <w:tc>
          <w:tcPr>
            <w:tcW w:w="5000" w:type="pct"/>
            <w:gridSpan w:val="15"/>
            <w:vAlign w:val="center"/>
            <w:hideMark/>
          </w:tcPr>
          <w:p w14:paraId="55202E2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002.02.03.410 - Модернизация сети тепловодоснабжения от ТК-3 до ж.д. Энтузиастов, 47, 51 в мкр. 3: (инв.№31586) в зоне действия СГРЭС-1 (СГМУП «ГТС») </w:t>
            </w:r>
          </w:p>
        </w:tc>
      </w:tr>
      <w:tr w:rsidR="00CC2335" w:rsidRPr="00CC2335" w14:paraId="3EC09AAD" w14:textId="77777777" w:rsidTr="00322D6C">
        <w:trPr>
          <w:trHeight w:val="20"/>
        </w:trPr>
        <w:tc>
          <w:tcPr>
            <w:tcW w:w="1016" w:type="pct"/>
            <w:vAlign w:val="center"/>
            <w:hideMark/>
          </w:tcPr>
          <w:p w14:paraId="43867E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9AC6B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936A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5EF5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3606E0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D6E4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0CB5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9BA2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C542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99AB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F4A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DF6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39E5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2B7A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1F9FF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6DE3A05" w14:textId="77777777" w:rsidTr="00322D6C">
        <w:trPr>
          <w:trHeight w:val="20"/>
        </w:trPr>
        <w:tc>
          <w:tcPr>
            <w:tcW w:w="1016" w:type="pct"/>
            <w:vAlign w:val="center"/>
            <w:hideMark/>
          </w:tcPr>
          <w:p w14:paraId="7DFAB37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5C2D2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188A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8E68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785902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09C9A4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17AE5A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16D4BB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7A2517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7C0E3F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49A8F3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7197B8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6486B7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283" w:type="pct"/>
            <w:vAlign w:val="center"/>
            <w:hideMark/>
          </w:tcPr>
          <w:p w14:paraId="1F46B6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c>
          <w:tcPr>
            <w:tcW w:w="304" w:type="pct"/>
            <w:vAlign w:val="center"/>
            <w:hideMark/>
          </w:tcPr>
          <w:p w14:paraId="76CE6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592,5</w:t>
            </w:r>
          </w:p>
        </w:tc>
      </w:tr>
      <w:tr w:rsidR="00CC2335" w:rsidRPr="00CC2335" w14:paraId="134D2D57" w14:textId="77777777" w:rsidTr="00322D6C">
        <w:trPr>
          <w:trHeight w:val="20"/>
        </w:trPr>
        <w:tc>
          <w:tcPr>
            <w:tcW w:w="5000" w:type="pct"/>
            <w:gridSpan w:val="15"/>
            <w:vAlign w:val="center"/>
            <w:hideMark/>
          </w:tcPr>
          <w:p w14:paraId="7664C7A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002.02.03.411 - Модернизация сетей тепловодоснабжения: Участок сетей горячего водоснабжения от УТ-8 до УТ-1, ввода в ж.д. пр-т Мира, 49. (инв.№31542) в зоне действия СГРЭС-1 (СГМУП «ГТС») </w:t>
            </w:r>
          </w:p>
        </w:tc>
      </w:tr>
      <w:tr w:rsidR="00CC2335" w:rsidRPr="00CC2335" w14:paraId="6A93BDE5" w14:textId="77777777" w:rsidTr="00322D6C">
        <w:trPr>
          <w:trHeight w:val="20"/>
        </w:trPr>
        <w:tc>
          <w:tcPr>
            <w:tcW w:w="1016" w:type="pct"/>
            <w:vAlign w:val="center"/>
            <w:hideMark/>
          </w:tcPr>
          <w:p w14:paraId="12D10EE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9350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8FAE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33FE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65BBE5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5830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55A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5C27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35D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D1F5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D38A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72DD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B015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2C81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62CE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8DC86BC" w14:textId="77777777" w:rsidTr="00322D6C">
        <w:trPr>
          <w:trHeight w:val="20"/>
        </w:trPr>
        <w:tc>
          <w:tcPr>
            <w:tcW w:w="1016" w:type="pct"/>
            <w:vAlign w:val="center"/>
            <w:hideMark/>
          </w:tcPr>
          <w:p w14:paraId="40E8DAA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017FD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5955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3331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5802A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793520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06204A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1FDB7B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4218BB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49DF5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1718C2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2BF85B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71E66D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283" w:type="pct"/>
            <w:vAlign w:val="center"/>
            <w:hideMark/>
          </w:tcPr>
          <w:p w14:paraId="301084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c>
          <w:tcPr>
            <w:tcW w:w="304" w:type="pct"/>
            <w:vAlign w:val="center"/>
            <w:hideMark/>
          </w:tcPr>
          <w:p w14:paraId="04BB19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5775,8</w:t>
            </w:r>
          </w:p>
        </w:tc>
      </w:tr>
      <w:tr w:rsidR="00CC2335" w:rsidRPr="00CC2335" w14:paraId="5B94CF8B" w14:textId="77777777" w:rsidTr="00322D6C">
        <w:trPr>
          <w:trHeight w:val="20"/>
        </w:trPr>
        <w:tc>
          <w:tcPr>
            <w:tcW w:w="5000" w:type="pct"/>
            <w:gridSpan w:val="15"/>
            <w:vAlign w:val="center"/>
            <w:hideMark/>
          </w:tcPr>
          <w:p w14:paraId="5F29A46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002.02.03.412 - Модернизация сетей тепловодоснабжения от УТ-4 до</w:t>
            </w:r>
            <w:r w:rsidRPr="00CC2335">
              <w:rPr>
                <w:rFonts w:ascii="Times New Roman" w:hAnsi="Times New Roman"/>
                <w:b/>
                <w:bCs/>
                <w:color w:val="000000"/>
                <w:spacing w:val="0"/>
                <w:sz w:val="20"/>
                <w:szCs w:val="20"/>
                <w:lang w:eastAsia="ru-RU"/>
              </w:rPr>
              <w:br/>
              <w:t xml:space="preserve">УТ-5а, УТ-5 до ж.д. ул. Крылова, 21 в мкр. Пикс: (инв.№31557) в зоне действия СГРЭС-1 (СГМУП «ГТС») </w:t>
            </w:r>
          </w:p>
        </w:tc>
      </w:tr>
      <w:tr w:rsidR="00CC2335" w:rsidRPr="00CC2335" w14:paraId="3979B08F" w14:textId="77777777" w:rsidTr="00322D6C">
        <w:trPr>
          <w:trHeight w:val="20"/>
        </w:trPr>
        <w:tc>
          <w:tcPr>
            <w:tcW w:w="1016" w:type="pct"/>
            <w:vAlign w:val="center"/>
            <w:hideMark/>
          </w:tcPr>
          <w:p w14:paraId="76EAF65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EF84D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C9C8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2E4A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38F843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2F87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7AC3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AFDB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8DE3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26A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D17E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EBF0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78C3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00CE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B04FD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8992F1" w14:textId="77777777" w:rsidTr="00322D6C">
        <w:trPr>
          <w:trHeight w:val="20"/>
        </w:trPr>
        <w:tc>
          <w:tcPr>
            <w:tcW w:w="1016" w:type="pct"/>
            <w:vAlign w:val="center"/>
            <w:hideMark/>
          </w:tcPr>
          <w:p w14:paraId="0C771F8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100BB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377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FFA0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2FCA8D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089245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6E7D48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575EA5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650AC4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69176F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431DF1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6EC667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4C6E6C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283" w:type="pct"/>
            <w:vAlign w:val="center"/>
            <w:hideMark/>
          </w:tcPr>
          <w:p w14:paraId="4334D2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c>
          <w:tcPr>
            <w:tcW w:w="304" w:type="pct"/>
            <w:vAlign w:val="center"/>
            <w:hideMark/>
          </w:tcPr>
          <w:p w14:paraId="5C84B1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6800,0</w:t>
            </w:r>
          </w:p>
        </w:tc>
      </w:tr>
      <w:tr w:rsidR="00CC2335" w:rsidRPr="00CC2335" w14:paraId="225F05D0" w14:textId="77777777" w:rsidTr="00322D6C">
        <w:trPr>
          <w:trHeight w:val="20"/>
        </w:trPr>
        <w:tc>
          <w:tcPr>
            <w:tcW w:w="5000" w:type="pct"/>
            <w:gridSpan w:val="15"/>
            <w:vAlign w:val="center"/>
            <w:hideMark/>
          </w:tcPr>
          <w:p w14:paraId="5DD7297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002.02.03.413 - Модернизация комплекса сетей тепловодоснабжения от ЦТП-77 в мкр. Центральный: (инв.№3058) в зоне действия СГРЭС-1 (СГМУП «ГТС») </w:t>
            </w:r>
          </w:p>
        </w:tc>
      </w:tr>
      <w:tr w:rsidR="00CC2335" w:rsidRPr="00CC2335" w14:paraId="7633B999" w14:textId="77777777" w:rsidTr="00322D6C">
        <w:trPr>
          <w:trHeight w:val="20"/>
        </w:trPr>
        <w:tc>
          <w:tcPr>
            <w:tcW w:w="1016" w:type="pct"/>
            <w:vAlign w:val="center"/>
            <w:hideMark/>
          </w:tcPr>
          <w:p w14:paraId="326EC3E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E5DFF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0DC3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1B8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2844FD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C388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5742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91B4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D98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B1B7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D87F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A852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6DA8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D435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01D7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D381912" w14:textId="77777777" w:rsidTr="00322D6C">
        <w:trPr>
          <w:trHeight w:val="20"/>
        </w:trPr>
        <w:tc>
          <w:tcPr>
            <w:tcW w:w="1016" w:type="pct"/>
            <w:vAlign w:val="center"/>
            <w:hideMark/>
          </w:tcPr>
          <w:p w14:paraId="39641E7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0F09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823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62F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5D8F18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55AF74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47033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617775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3EDB79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04DFE9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1D1882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504822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7A5948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283" w:type="pct"/>
            <w:vAlign w:val="center"/>
            <w:hideMark/>
          </w:tcPr>
          <w:p w14:paraId="4E509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c>
          <w:tcPr>
            <w:tcW w:w="304" w:type="pct"/>
            <w:vAlign w:val="center"/>
            <w:hideMark/>
          </w:tcPr>
          <w:p w14:paraId="049A44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649,2</w:t>
            </w:r>
          </w:p>
        </w:tc>
      </w:tr>
      <w:tr w:rsidR="00CC2335" w:rsidRPr="00CC2335" w14:paraId="51601408" w14:textId="77777777" w:rsidTr="00322D6C">
        <w:trPr>
          <w:trHeight w:val="20"/>
        </w:trPr>
        <w:tc>
          <w:tcPr>
            <w:tcW w:w="5000" w:type="pct"/>
            <w:gridSpan w:val="15"/>
            <w:vAlign w:val="center"/>
            <w:hideMark/>
          </w:tcPr>
          <w:p w14:paraId="5C26A3A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002.02.03.414 - Модернизация комплекса сетей тепловодоснабжения от ЦТП-77 в мкр. Центральный: (инв.№3056)</w:t>
            </w:r>
            <w:r w:rsidRPr="00CC2335">
              <w:rPr>
                <w:rFonts w:ascii="Times New Roman" w:hAnsi="Times New Roman"/>
                <w:b/>
                <w:bCs/>
                <w:color w:val="000000"/>
                <w:spacing w:val="0"/>
                <w:sz w:val="20"/>
                <w:szCs w:val="20"/>
                <w:lang w:eastAsia="ru-RU"/>
              </w:rPr>
              <w:br/>
              <w:t xml:space="preserve">Участок сетей горячего водоснабжения от ЦТП-77 до ввода в ж.д. пр-т Ленина, 29. в зоне действия СГРЭС-1 (СГМУП «ГТС») </w:t>
            </w:r>
          </w:p>
        </w:tc>
      </w:tr>
      <w:tr w:rsidR="00CC2335" w:rsidRPr="00CC2335" w14:paraId="503FD0DF" w14:textId="77777777" w:rsidTr="00322D6C">
        <w:trPr>
          <w:trHeight w:val="20"/>
        </w:trPr>
        <w:tc>
          <w:tcPr>
            <w:tcW w:w="1016" w:type="pct"/>
            <w:vAlign w:val="center"/>
            <w:hideMark/>
          </w:tcPr>
          <w:p w14:paraId="6DED47C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E690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553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22E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7B17F3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D73D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5DB7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4635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707D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7CAA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B1A8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A9A0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87CE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002D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BCE9B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01E8757" w14:textId="77777777" w:rsidTr="00322D6C">
        <w:trPr>
          <w:trHeight w:val="20"/>
        </w:trPr>
        <w:tc>
          <w:tcPr>
            <w:tcW w:w="1016" w:type="pct"/>
            <w:vAlign w:val="center"/>
            <w:hideMark/>
          </w:tcPr>
          <w:p w14:paraId="3B3CE0B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84A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D7F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6F33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0626B6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16466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25C589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2649A3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720465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2DB9E6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4FC27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7217D4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1752BA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283" w:type="pct"/>
            <w:vAlign w:val="center"/>
            <w:hideMark/>
          </w:tcPr>
          <w:p w14:paraId="5BBABA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c>
          <w:tcPr>
            <w:tcW w:w="304" w:type="pct"/>
            <w:vAlign w:val="center"/>
            <w:hideMark/>
          </w:tcPr>
          <w:p w14:paraId="257FBA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1530,0</w:t>
            </w:r>
          </w:p>
        </w:tc>
      </w:tr>
      <w:tr w:rsidR="00CC2335" w:rsidRPr="00CC2335" w14:paraId="521D2827" w14:textId="77777777" w:rsidTr="00322D6C">
        <w:trPr>
          <w:trHeight w:val="20"/>
        </w:trPr>
        <w:tc>
          <w:tcPr>
            <w:tcW w:w="5000" w:type="pct"/>
            <w:gridSpan w:val="15"/>
            <w:vAlign w:val="center"/>
            <w:hideMark/>
          </w:tcPr>
          <w:p w14:paraId="1E3AD57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002.02.03.415 - Модернизация комплекса сетей тепловодоснабжения от ЦТП-77 в мкр. Центральный: (инв.№3056)</w:t>
            </w:r>
            <w:r w:rsidRPr="00CC2335">
              <w:rPr>
                <w:rFonts w:ascii="Times New Roman" w:hAnsi="Times New Roman"/>
                <w:b/>
                <w:bCs/>
                <w:color w:val="000000"/>
                <w:spacing w:val="0"/>
                <w:sz w:val="20"/>
                <w:szCs w:val="20"/>
                <w:lang w:eastAsia="ru-RU"/>
              </w:rPr>
              <w:br/>
              <w:t xml:space="preserve">Участок сетей горячего водоснабжения от ж.д. пр-т Ленина, 29 (арка). в зоне действия СГРЭС-1 (СГМУП «ГТС») </w:t>
            </w:r>
          </w:p>
        </w:tc>
      </w:tr>
      <w:tr w:rsidR="00CC2335" w:rsidRPr="00CC2335" w14:paraId="50BB18CD" w14:textId="77777777" w:rsidTr="00322D6C">
        <w:trPr>
          <w:trHeight w:val="20"/>
        </w:trPr>
        <w:tc>
          <w:tcPr>
            <w:tcW w:w="1016" w:type="pct"/>
            <w:vAlign w:val="center"/>
            <w:hideMark/>
          </w:tcPr>
          <w:p w14:paraId="439A30C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D4EA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68B1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7D64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208CFD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F6FB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15FF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F578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0A86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899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7937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6269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805D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63E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1E171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1B47276" w14:textId="77777777" w:rsidTr="00322D6C">
        <w:trPr>
          <w:trHeight w:val="20"/>
        </w:trPr>
        <w:tc>
          <w:tcPr>
            <w:tcW w:w="1016" w:type="pct"/>
            <w:vAlign w:val="center"/>
            <w:hideMark/>
          </w:tcPr>
          <w:p w14:paraId="34B34DD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DBDCA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1466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AEE8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7321B4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6F10C9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721591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407795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46A77B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222942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23D79E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21E499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59DA0E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283" w:type="pct"/>
            <w:vAlign w:val="center"/>
            <w:hideMark/>
          </w:tcPr>
          <w:p w14:paraId="1D6CAF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c>
          <w:tcPr>
            <w:tcW w:w="304" w:type="pct"/>
            <w:vAlign w:val="center"/>
            <w:hideMark/>
          </w:tcPr>
          <w:p w14:paraId="6D9E6C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1847,5</w:t>
            </w:r>
          </w:p>
        </w:tc>
      </w:tr>
      <w:tr w:rsidR="00CC2335" w:rsidRPr="00CC2335" w14:paraId="101D9841" w14:textId="77777777" w:rsidTr="00322D6C">
        <w:trPr>
          <w:trHeight w:val="20"/>
        </w:trPr>
        <w:tc>
          <w:tcPr>
            <w:tcW w:w="5000" w:type="pct"/>
            <w:gridSpan w:val="15"/>
            <w:vAlign w:val="center"/>
            <w:hideMark/>
          </w:tcPr>
          <w:p w14:paraId="329819A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002.02.03.416 - Модернизация наружных сетей тепловодоснабжения от ТК-27, транзит по техподполью жилого дома по ул. Ф. Показаньева, 12:(инв.№31845) в зоне действия СГРЭС-1 (СГМУП «ГТС») </w:t>
            </w:r>
          </w:p>
        </w:tc>
      </w:tr>
      <w:tr w:rsidR="00CC2335" w:rsidRPr="00CC2335" w14:paraId="1C2F531F" w14:textId="77777777" w:rsidTr="00322D6C">
        <w:trPr>
          <w:trHeight w:val="20"/>
        </w:trPr>
        <w:tc>
          <w:tcPr>
            <w:tcW w:w="1016" w:type="pct"/>
            <w:vAlign w:val="center"/>
            <w:hideMark/>
          </w:tcPr>
          <w:p w14:paraId="5A66B50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13AB4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2A0F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A351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30725F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B8F1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1294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C68C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F83D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658C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CBC2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E7CA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41DB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9F1D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829F1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5036E61" w14:textId="77777777" w:rsidTr="00322D6C">
        <w:trPr>
          <w:trHeight w:val="20"/>
        </w:trPr>
        <w:tc>
          <w:tcPr>
            <w:tcW w:w="1016" w:type="pct"/>
            <w:vAlign w:val="center"/>
            <w:hideMark/>
          </w:tcPr>
          <w:p w14:paraId="5E947E7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1C469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1159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950E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34676C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7EC309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1B5E4B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0B83AD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55A575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47A7FE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12C9EC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679111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434760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283" w:type="pct"/>
            <w:vAlign w:val="center"/>
            <w:hideMark/>
          </w:tcPr>
          <w:p w14:paraId="245E82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c>
          <w:tcPr>
            <w:tcW w:w="304" w:type="pct"/>
            <w:vAlign w:val="center"/>
            <w:hideMark/>
          </w:tcPr>
          <w:p w14:paraId="58BE3B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6050,0</w:t>
            </w:r>
          </w:p>
        </w:tc>
      </w:tr>
      <w:tr w:rsidR="00CC2335" w:rsidRPr="00CC2335" w14:paraId="1C715EE6" w14:textId="77777777" w:rsidTr="00322D6C">
        <w:trPr>
          <w:trHeight w:val="20"/>
        </w:trPr>
        <w:tc>
          <w:tcPr>
            <w:tcW w:w="5000" w:type="pct"/>
            <w:gridSpan w:val="15"/>
            <w:vAlign w:val="center"/>
            <w:hideMark/>
          </w:tcPr>
          <w:p w14:paraId="3FAE4A9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002.02.03.417 - Модернизация cооружения: Комплекс сетей Тепловодоснабжения от ЦТП-17 в мкр. 13А: (инв.№30306) в зоне действия СГРЭС-1 (СГМУП «ГТС») </w:t>
            </w:r>
          </w:p>
        </w:tc>
      </w:tr>
      <w:tr w:rsidR="00CC2335" w:rsidRPr="00CC2335" w14:paraId="07D76F65" w14:textId="77777777" w:rsidTr="00322D6C">
        <w:trPr>
          <w:trHeight w:val="20"/>
        </w:trPr>
        <w:tc>
          <w:tcPr>
            <w:tcW w:w="1016" w:type="pct"/>
            <w:vAlign w:val="center"/>
            <w:hideMark/>
          </w:tcPr>
          <w:p w14:paraId="44526CA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92021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BFB5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AEAB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78F91D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949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46B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4D6B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241F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E2B1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B541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A85A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A42A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0FA4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6326E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A150EE" w14:textId="77777777" w:rsidTr="00322D6C">
        <w:trPr>
          <w:trHeight w:val="20"/>
        </w:trPr>
        <w:tc>
          <w:tcPr>
            <w:tcW w:w="1016" w:type="pct"/>
            <w:vAlign w:val="center"/>
            <w:hideMark/>
          </w:tcPr>
          <w:p w14:paraId="6ED926C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1BB12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0262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815A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4A811F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56B2A8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1F087B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23645B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5C1B65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222447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64C92A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146410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5DCEB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283" w:type="pct"/>
            <w:vAlign w:val="center"/>
            <w:hideMark/>
          </w:tcPr>
          <w:p w14:paraId="5E7087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c>
          <w:tcPr>
            <w:tcW w:w="304" w:type="pct"/>
            <w:vAlign w:val="center"/>
            <w:hideMark/>
          </w:tcPr>
          <w:p w14:paraId="1E13E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2442,5</w:t>
            </w:r>
          </w:p>
        </w:tc>
      </w:tr>
      <w:tr w:rsidR="00CC2335" w:rsidRPr="00CC2335" w14:paraId="0B3B8660" w14:textId="77777777" w:rsidTr="00322D6C">
        <w:trPr>
          <w:trHeight w:val="20"/>
        </w:trPr>
        <w:tc>
          <w:tcPr>
            <w:tcW w:w="5000" w:type="pct"/>
            <w:gridSpan w:val="15"/>
            <w:vAlign w:val="center"/>
            <w:hideMark/>
          </w:tcPr>
          <w:p w14:paraId="76AAA2F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002.02.03.418 - Модернизация сооружения: Сеть тепловодоснабжения от УТ-1 до КПД-25:  (инв.№30797) в зоне действия СГРЭС-1 (СГМУП «ГТС») </w:t>
            </w:r>
          </w:p>
        </w:tc>
      </w:tr>
      <w:tr w:rsidR="00CC2335" w:rsidRPr="00CC2335" w14:paraId="7CFC42E0" w14:textId="77777777" w:rsidTr="00322D6C">
        <w:trPr>
          <w:trHeight w:val="20"/>
        </w:trPr>
        <w:tc>
          <w:tcPr>
            <w:tcW w:w="1016" w:type="pct"/>
            <w:vAlign w:val="center"/>
            <w:hideMark/>
          </w:tcPr>
          <w:p w14:paraId="059EC8D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78BFA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19FA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BE2D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4DE54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AD82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7C5E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3A96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A2EC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61F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E86E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DD2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71AD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0AF7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2B536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D7F90E2" w14:textId="77777777" w:rsidTr="00322D6C">
        <w:trPr>
          <w:trHeight w:val="20"/>
        </w:trPr>
        <w:tc>
          <w:tcPr>
            <w:tcW w:w="1016" w:type="pct"/>
            <w:vAlign w:val="center"/>
            <w:hideMark/>
          </w:tcPr>
          <w:p w14:paraId="749E8D8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1A852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61A1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197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4B8D51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07867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4D31FF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122536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3897D0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333957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39D2F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6D9315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3EB047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283" w:type="pct"/>
            <w:vAlign w:val="center"/>
            <w:hideMark/>
          </w:tcPr>
          <w:p w14:paraId="0BBAA1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c>
          <w:tcPr>
            <w:tcW w:w="304" w:type="pct"/>
            <w:vAlign w:val="center"/>
            <w:hideMark/>
          </w:tcPr>
          <w:p w14:paraId="11D543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3933,3</w:t>
            </w:r>
          </w:p>
        </w:tc>
      </w:tr>
      <w:tr w:rsidR="00CC2335" w:rsidRPr="00CC2335" w14:paraId="4F75699D" w14:textId="77777777" w:rsidTr="00322D6C">
        <w:trPr>
          <w:trHeight w:val="20"/>
        </w:trPr>
        <w:tc>
          <w:tcPr>
            <w:tcW w:w="5000" w:type="pct"/>
            <w:gridSpan w:val="15"/>
            <w:vAlign w:val="center"/>
            <w:hideMark/>
          </w:tcPr>
          <w:p w14:paraId="61E5FF0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002.02.03.419 - Модернизация наружных сетей тепловодоснабжения от УТ-3 до первых отключающих устройств на вводе в жилой дом по улице Игоря Киртбая, 5/1: (инв.№31809) в зоне действия СГРЭС-1 (СГМУП «ГТС») </w:t>
            </w:r>
          </w:p>
        </w:tc>
      </w:tr>
      <w:tr w:rsidR="00CC2335" w:rsidRPr="00CC2335" w14:paraId="64AC7D45" w14:textId="77777777" w:rsidTr="00322D6C">
        <w:trPr>
          <w:trHeight w:val="20"/>
        </w:trPr>
        <w:tc>
          <w:tcPr>
            <w:tcW w:w="1016" w:type="pct"/>
            <w:vAlign w:val="center"/>
            <w:hideMark/>
          </w:tcPr>
          <w:p w14:paraId="66617D1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50963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2EA4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B31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174D4C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78D1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0349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164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BFEF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53F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F2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A162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50AC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DDC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B38FF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DD41FE7" w14:textId="77777777" w:rsidTr="00322D6C">
        <w:trPr>
          <w:trHeight w:val="20"/>
        </w:trPr>
        <w:tc>
          <w:tcPr>
            <w:tcW w:w="1016" w:type="pct"/>
            <w:vAlign w:val="center"/>
            <w:hideMark/>
          </w:tcPr>
          <w:p w14:paraId="484EBD7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FC88D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EA26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C44D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05DBE9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6094F5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4D9524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6DB04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1FB0AE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5830F3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690CB7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27EE68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003904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283" w:type="pct"/>
            <w:vAlign w:val="center"/>
            <w:hideMark/>
          </w:tcPr>
          <w:p w14:paraId="267D00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c>
          <w:tcPr>
            <w:tcW w:w="304" w:type="pct"/>
            <w:vAlign w:val="center"/>
            <w:hideMark/>
          </w:tcPr>
          <w:p w14:paraId="24885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836,7</w:t>
            </w:r>
          </w:p>
        </w:tc>
      </w:tr>
      <w:tr w:rsidR="00CC2335" w:rsidRPr="00CC2335" w14:paraId="283A9E71" w14:textId="77777777" w:rsidTr="00322D6C">
        <w:trPr>
          <w:trHeight w:val="20"/>
        </w:trPr>
        <w:tc>
          <w:tcPr>
            <w:tcW w:w="5000" w:type="pct"/>
            <w:gridSpan w:val="15"/>
            <w:vAlign w:val="center"/>
            <w:hideMark/>
          </w:tcPr>
          <w:p w14:paraId="6DD890D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002.02.03.420 - Модернизация сооружения: сеть тепловодоснабжения внутриквартальная от ТК 15 до ТК 21, ТК 22 до ТК 23: (инв.№30703)</w:t>
            </w:r>
            <w:r w:rsidRPr="00CC2335">
              <w:rPr>
                <w:rFonts w:ascii="Times New Roman" w:hAnsi="Times New Roman"/>
                <w:b/>
                <w:bCs/>
                <w:color w:val="000000"/>
                <w:spacing w:val="0"/>
                <w:sz w:val="20"/>
                <w:szCs w:val="20"/>
                <w:lang w:eastAsia="ru-RU"/>
              </w:rPr>
              <w:br/>
              <w:t xml:space="preserve">Участок сетей горячего водоснабжения от т. врезки в техподполье ж.д. ул. Ф. Показаньева, 10/1 до ТК-23 (УТ-3). в зоне действия СГРЭС-1 (СГМУП «ГТС») </w:t>
            </w:r>
          </w:p>
        </w:tc>
      </w:tr>
      <w:tr w:rsidR="00CC2335" w:rsidRPr="00CC2335" w14:paraId="6B781627" w14:textId="77777777" w:rsidTr="00322D6C">
        <w:trPr>
          <w:trHeight w:val="20"/>
        </w:trPr>
        <w:tc>
          <w:tcPr>
            <w:tcW w:w="1016" w:type="pct"/>
            <w:vAlign w:val="center"/>
            <w:hideMark/>
          </w:tcPr>
          <w:p w14:paraId="6BDD306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962F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B8F7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0949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3D62FA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DA8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A8E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36A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6516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0CED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FAB2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8E39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4AA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81D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AA588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5B20A02" w14:textId="77777777" w:rsidTr="00322D6C">
        <w:trPr>
          <w:trHeight w:val="20"/>
        </w:trPr>
        <w:tc>
          <w:tcPr>
            <w:tcW w:w="1016" w:type="pct"/>
            <w:vAlign w:val="center"/>
            <w:hideMark/>
          </w:tcPr>
          <w:p w14:paraId="78F6CBC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EF57E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056D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4E2A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63C1F6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231B54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6A75AE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3FC49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743846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2DFC42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4191D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13F260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5479B8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283" w:type="pct"/>
            <w:vAlign w:val="center"/>
            <w:hideMark/>
          </w:tcPr>
          <w:p w14:paraId="5CA9C5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c>
          <w:tcPr>
            <w:tcW w:w="304" w:type="pct"/>
            <w:vAlign w:val="center"/>
            <w:hideMark/>
          </w:tcPr>
          <w:p w14:paraId="781055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3600,8</w:t>
            </w:r>
          </w:p>
        </w:tc>
      </w:tr>
      <w:tr w:rsidR="00CC2335" w:rsidRPr="00CC2335" w14:paraId="62743773" w14:textId="77777777" w:rsidTr="00322D6C">
        <w:trPr>
          <w:trHeight w:val="20"/>
        </w:trPr>
        <w:tc>
          <w:tcPr>
            <w:tcW w:w="5000" w:type="pct"/>
            <w:gridSpan w:val="15"/>
            <w:vAlign w:val="center"/>
            <w:hideMark/>
          </w:tcPr>
          <w:p w14:paraId="3A36C6C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002.02.03.421 - Модернизация трубопровода горячего водоснабжения: (инв.№31648) в зоне действия СГРЭС-1 (СГМУП «ГТС») </w:t>
            </w:r>
          </w:p>
        </w:tc>
      </w:tr>
      <w:tr w:rsidR="00CC2335" w:rsidRPr="00CC2335" w14:paraId="3B75133E" w14:textId="77777777" w:rsidTr="00322D6C">
        <w:trPr>
          <w:trHeight w:val="20"/>
        </w:trPr>
        <w:tc>
          <w:tcPr>
            <w:tcW w:w="1016" w:type="pct"/>
            <w:vAlign w:val="center"/>
            <w:hideMark/>
          </w:tcPr>
          <w:p w14:paraId="1F8026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24BE9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4C33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55D9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13856A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5B2A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6CB4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430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C4E7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F3CA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BA54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45D9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A780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22E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2FAD2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7FC7457" w14:textId="77777777" w:rsidTr="00322D6C">
        <w:trPr>
          <w:trHeight w:val="20"/>
        </w:trPr>
        <w:tc>
          <w:tcPr>
            <w:tcW w:w="1016" w:type="pct"/>
            <w:vAlign w:val="center"/>
            <w:hideMark/>
          </w:tcPr>
          <w:p w14:paraId="157005C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59A9A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17C0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52F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5B577B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4632B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22F9E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689D5C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77EC58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41098A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2615BA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2A9D30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6B69D0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283" w:type="pct"/>
            <w:vAlign w:val="center"/>
            <w:hideMark/>
          </w:tcPr>
          <w:p w14:paraId="557D36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c>
          <w:tcPr>
            <w:tcW w:w="304" w:type="pct"/>
            <w:vAlign w:val="center"/>
            <w:hideMark/>
          </w:tcPr>
          <w:p w14:paraId="3FA92B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627,5</w:t>
            </w:r>
          </w:p>
        </w:tc>
      </w:tr>
      <w:tr w:rsidR="00CC2335" w:rsidRPr="00CC2335" w14:paraId="523A023C" w14:textId="77777777" w:rsidTr="00322D6C">
        <w:trPr>
          <w:trHeight w:val="20"/>
        </w:trPr>
        <w:tc>
          <w:tcPr>
            <w:tcW w:w="5000" w:type="pct"/>
            <w:gridSpan w:val="15"/>
            <w:vAlign w:val="center"/>
            <w:hideMark/>
          </w:tcPr>
          <w:p w14:paraId="0B08232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002.02.03.422 - Модернизация наружных сетей тепловодоснабжения:(инв.№31724) в зоне действия СГРЭС-1 (СГМУП «ГТС») </w:t>
            </w:r>
          </w:p>
        </w:tc>
      </w:tr>
      <w:tr w:rsidR="00CC2335" w:rsidRPr="00CC2335" w14:paraId="00EF85FD" w14:textId="77777777" w:rsidTr="00322D6C">
        <w:trPr>
          <w:trHeight w:val="20"/>
        </w:trPr>
        <w:tc>
          <w:tcPr>
            <w:tcW w:w="1016" w:type="pct"/>
            <w:vAlign w:val="center"/>
            <w:hideMark/>
          </w:tcPr>
          <w:p w14:paraId="16749AE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2685B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9887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8B44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5FE01B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8CE5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45C4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92F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632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3A44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5ABC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F796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47CE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BDE7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85B48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E3AE7E" w14:textId="77777777" w:rsidTr="00322D6C">
        <w:trPr>
          <w:trHeight w:val="20"/>
        </w:trPr>
        <w:tc>
          <w:tcPr>
            <w:tcW w:w="1016" w:type="pct"/>
            <w:vAlign w:val="center"/>
            <w:hideMark/>
          </w:tcPr>
          <w:p w14:paraId="7FF3DA0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8FF40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6658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6CB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4CBAA1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2ECB83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507A24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78DFCD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3CC9A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1F2A47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341695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617275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7F113C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283" w:type="pct"/>
            <w:vAlign w:val="center"/>
            <w:hideMark/>
          </w:tcPr>
          <w:p w14:paraId="53597E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c>
          <w:tcPr>
            <w:tcW w:w="304" w:type="pct"/>
            <w:vAlign w:val="center"/>
            <w:hideMark/>
          </w:tcPr>
          <w:p w14:paraId="2B475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502,5</w:t>
            </w:r>
          </w:p>
        </w:tc>
      </w:tr>
      <w:tr w:rsidR="00CC2335" w:rsidRPr="00CC2335" w14:paraId="3D69AEE0" w14:textId="77777777" w:rsidTr="00322D6C">
        <w:trPr>
          <w:trHeight w:val="20"/>
        </w:trPr>
        <w:tc>
          <w:tcPr>
            <w:tcW w:w="5000" w:type="pct"/>
            <w:gridSpan w:val="15"/>
            <w:vAlign w:val="center"/>
            <w:hideMark/>
          </w:tcPr>
          <w:p w14:paraId="5EAA116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002.02.03.423 - Модернизация сетей тепловодоснабжения от УТ-7 до ж/д проспект Ленина, 39/1 в 7 мкр.:  (инв.№100) в зоне действия СГРЭС-1 (СГМУП «ГТС») </w:t>
            </w:r>
          </w:p>
        </w:tc>
      </w:tr>
      <w:tr w:rsidR="00CC2335" w:rsidRPr="00CC2335" w14:paraId="2AA7456F" w14:textId="77777777" w:rsidTr="00322D6C">
        <w:trPr>
          <w:trHeight w:val="20"/>
        </w:trPr>
        <w:tc>
          <w:tcPr>
            <w:tcW w:w="1016" w:type="pct"/>
            <w:vAlign w:val="center"/>
            <w:hideMark/>
          </w:tcPr>
          <w:p w14:paraId="1A668BC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0D71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D6F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34BF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7BAD52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3023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CC84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0B17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6C3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15E8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734B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2285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58CF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1942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C0D05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CD8B51E" w14:textId="77777777" w:rsidTr="00322D6C">
        <w:trPr>
          <w:trHeight w:val="20"/>
        </w:trPr>
        <w:tc>
          <w:tcPr>
            <w:tcW w:w="1016" w:type="pct"/>
            <w:vAlign w:val="center"/>
            <w:hideMark/>
          </w:tcPr>
          <w:p w14:paraId="6E1F6BB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6754F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BE9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BE12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57EB3D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769FEC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70452C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28C774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06C281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6F003F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77A0B8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6BCFB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1A4EF4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283" w:type="pct"/>
            <w:vAlign w:val="center"/>
            <w:hideMark/>
          </w:tcPr>
          <w:p w14:paraId="620578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c>
          <w:tcPr>
            <w:tcW w:w="304" w:type="pct"/>
            <w:vAlign w:val="center"/>
            <w:hideMark/>
          </w:tcPr>
          <w:p w14:paraId="06F3AA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1188,3</w:t>
            </w:r>
          </w:p>
        </w:tc>
      </w:tr>
      <w:tr w:rsidR="00CC2335" w:rsidRPr="00CC2335" w14:paraId="65BFB1A1" w14:textId="77777777" w:rsidTr="00322D6C">
        <w:trPr>
          <w:trHeight w:val="20"/>
        </w:trPr>
        <w:tc>
          <w:tcPr>
            <w:tcW w:w="5000" w:type="pct"/>
            <w:gridSpan w:val="15"/>
            <w:vAlign w:val="center"/>
            <w:hideMark/>
          </w:tcPr>
          <w:p w14:paraId="30A930B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002.02.03.424 - Модернизация сооружения: внутриквартальные сети тепловодоснабжения, протяженностью 366,7 м.: (инв.№30581) в зоне действия СГРЭС-1 (СГМУП «ГТС») </w:t>
            </w:r>
          </w:p>
        </w:tc>
      </w:tr>
      <w:tr w:rsidR="00CC2335" w:rsidRPr="00CC2335" w14:paraId="1DE98B24" w14:textId="77777777" w:rsidTr="00322D6C">
        <w:trPr>
          <w:trHeight w:val="20"/>
        </w:trPr>
        <w:tc>
          <w:tcPr>
            <w:tcW w:w="1016" w:type="pct"/>
            <w:vAlign w:val="center"/>
            <w:hideMark/>
          </w:tcPr>
          <w:p w14:paraId="060E47B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CE192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BFA3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E7D1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594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0A99D0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D0A0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F02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058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187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335F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D6C0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AA6E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57A9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13CE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0E95155" w14:textId="77777777" w:rsidTr="00322D6C">
        <w:trPr>
          <w:trHeight w:val="20"/>
        </w:trPr>
        <w:tc>
          <w:tcPr>
            <w:tcW w:w="1016" w:type="pct"/>
            <w:vAlign w:val="center"/>
            <w:hideMark/>
          </w:tcPr>
          <w:p w14:paraId="238BA97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FF0F5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013D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9701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2E3C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70E002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5CBD9A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70CADE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31CD6E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31118A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090616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4991E3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7CD0D4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283" w:type="pct"/>
            <w:vAlign w:val="center"/>
            <w:hideMark/>
          </w:tcPr>
          <w:p w14:paraId="726C85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c>
          <w:tcPr>
            <w:tcW w:w="304" w:type="pct"/>
            <w:vAlign w:val="center"/>
            <w:hideMark/>
          </w:tcPr>
          <w:p w14:paraId="484B6E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16388,3</w:t>
            </w:r>
          </w:p>
        </w:tc>
      </w:tr>
      <w:tr w:rsidR="00CC2335" w:rsidRPr="00CC2335" w14:paraId="3290CB3D" w14:textId="77777777" w:rsidTr="00322D6C">
        <w:trPr>
          <w:trHeight w:val="20"/>
        </w:trPr>
        <w:tc>
          <w:tcPr>
            <w:tcW w:w="5000" w:type="pct"/>
            <w:gridSpan w:val="15"/>
            <w:vAlign w:val="center"/>
            <w:hideMark/>
          </w:tcPr>
          <w:p w14:paraId="61E1E81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002.02.03.425 - Модернизация сетей горячего водоснабжения от УТ-4 (ТК-6) до ТК64-7 (ТК-7): (расп. №2213 от 06.12.2018г.) в зоне действия СГРЭС-1 (СГМУП «ГТС») </w:t>
            </w:r>
          </w:p>
        </w:tc>
      </w:tr>
      <w:tr w:rsidR="00CC2335" w:rsidRPr="00CC2335" w14:paraId="56F64C65" w14:textId="77777777" w:rsidTr="00322D6C">
        <w:trPr>
          <w:trHeight w:val="20"/>
        </w:trPr>
        <w:tc>
          <w:tcPr>
            <w:tcW w:w="1016" w:type="pct"/>
            <w:vAlign w:val="center"/>
            <w:hideMark/>
          </w:tcPr>
          <w:p w14:paraId="77D1AEA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2773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1F0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00F5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E056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465A1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90CB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CA4D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FE70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36E2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897C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7A64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7D34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4A68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E9D63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DFDE20B" w14:textId="77777777" w:rsidTr="00322D6C">
        <w:trPr>
          <w:trHeight w:val="20"/>
        </w:trPr>
        <w:tc>
          <w:tcPr>
            <w:tcW w:w="1016" w:type="pct"/>
            <w:vAlign w:val="center"/>
            <w:hideMark/>
          </w:tcPr>
          <w:p w14:paraId="41DDA1F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E9B9A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8DD5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52EF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C96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589163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5C9610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041470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1F1A6F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543FA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2831F4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1F6F63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0F393F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283" w:type="pct"/>
            <w:vAlign w:val="center"/>
            <w:hideMark/>
          </w:tcPr>
          <w:p w14:paraId="224C8C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c>
          <w:tcPr>
            <w:tcW w:w="304" w:type="pct"/>
            <w:vAlign w:val="center"/>
            <w:hideMark/>
          </w:tcPr>
          <w:p w14:paraId="6DC6C8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1308,3</w:t>
            </w:r>
          </w:p>
        </w:tc>
      </w:tr>
      <w:tr w:rsidR="00CC2335" w:rsidRPr="00CC2335" w14:paraId="15F079A4" w14:textId="77777777" w:rsidTr="00322D6C">
        <w:trPr>
          <w:trHeight w:val="20"/>
        </w:trPr>
        <w:tc>
          <w:tcPr>
            <w:tcW w:w="5000" w:type="pct"/>
            <w:gridSpan w:val="15"/>
            <w:vAlign w:val="center"/>
            <w:hideMark/>
          </w:tcPr>
          <w:p w14:paraId="0FD5BE4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002.02.03.426 - Модернизация наружных сетей тепловодоснабжения от ТК64-5 до первых отключающих устройств на вводе в жилой дом по улице 30 лет Победы, 44/1: (инв.№31903) в зоне действия СГРЭС-1 (СГМУП «ГТС») </w:t>
            </w:r>
          </w:p>
        </w:tc>
      </w:tr>
      <w:tr w:rsidR="00CC2335" w:rsidRPr="00CC2335" w14:paraId="1C20CD25" w14:textId="77777777" w:rsidTr="00322D6C">
        <w:trPr>
          <w:trHeight w:val="20"/>
        </w:trPr>
        <w:tc>
          <w:tcPr>
            <w:tcW w:w="1016" w:type="pct"/>
            <w:vAlign w:val="center"/>
            <w:hideMark/>
          </w:tcPr>
          <w:p w14:paraId="45773A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A1119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012D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4C64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A5FC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3CC5DE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F02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1697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AC4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C8CA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0C9B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B7C2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A583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BF01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6AB7E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88CFA33" w14:textId="77777777" w:rsidTr="00322D6C">
        <w:trPr>
          <w:trHeight w:val="20"/>
        </w:trPr>
        <w:tc>
          <w:tcPr>
            <w:tcW w:w="1016" w:type="pct"/>
            <w:vAlign w:val="center"/>
            <w:hideMark/>
          </w:tcPr>
          <w:p w14:paraId="316AB3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56F2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F538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744E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00B1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6897BC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201C6E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7DC94E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2ED41D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1A6E0B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0AC398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0CCDF6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5464BD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283" w:type="pct"/>
            <w:vAlign w:val="center"/>
            <w:hideMark/>
          </w:tcPr>
          <w:p w14:paraId="37D3C3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c>
          <w:tcPr>
            <w:tcW w:w="304" w:type="pct"/>
            <w:vAlign w:val="center"/>
            <w:hideMark/>
          </w:tcPr>
          <w:p w14:paraId="520518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1413,3</w:t>
            </w:r>
          </w:p>
        </w:tc>
      </w:tr>
      <w:tr w:rsidR="00CC2335" w:rsidRPr="00CC2335" w14:paraId="6C88E312" w14:textId="77777777" w:rsidTr="00322D6C">
        <w:trPr>
          <w:trHeight w:val="20"/>
        </w:trPr>
        <w:tc>
          <w:tcPr>
            <w:tcW w:w="5000" w:type="pct"/>
            <w:gridSpan w:val="15"/>
            <w:vAlign w:val="center"/>
            <w:hideMark/>
          </w:tcPr>
          <w:p w14:paraId="436749D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002.02.03.427 - Модернизация наружных сетей тепловодоснабжения от ТК-64-4 до первых отключающих устройств на вводе в жилой дом по улице 30 лет Победы, 44/2: (инв.№31821) в зоне действия СГРЭС-1 (СГМУП «ГТС») </w:t>
            </w:r>
          </w:p>
        </w:tc>
      </w:tr>
      <w:tr w:rsidR="00CC2335" w:rsidRPr="00CC2335" w14:paraId="2AF3F82B" w14:textId="77777777" w:rsidTr="00322D6C">
        <w:trPr>
          <w:trHeight w:val="20"/>
        </w:trPr>
        <w:tc>
          <w:tcPr>
            <w:tcW w:w="1016" w:type="pct"/>
            <w:vAlign w:val="center"/>
            <w:hideMark/>
          </w:tcPr>
          <w:p w14:paraId="5A7C103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485FB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1F4C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B67A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9794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0B24C8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2E85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BA61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4CC3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063A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409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CA6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EB37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B6A6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21A6D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CC20254" w14:textId="77777777" w:rsidTr="00322D6C">
        <w:trPr>
          <w:trHeight w:val="20"/>
        </w:trPr>
        <w:tc>
          <w:tcPr>
            <w:tcW w:w="1016" w:type="pct"/>
            <w:vAlign w:val="center"/>
            <w:hideMark/>
          </w:tcPr>
          <w:p w14:paraId="6C844C2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A6A7F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B41E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6CD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0EC2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2C3BB9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0A4A06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54D8EF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217876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256D3A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6A64DD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3A83D8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6F0A63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283" w:type="pct"/>
            <w:vAlign w:val="center"/>
            <w:hideMark/>
          </w:tcPr>
          <w:p w14:paraId="7C90C9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c>
          <w:tcPr>
            <w:tcW w:w="304" w:type="pct"/>
            <w:vAlign w:val="center"/>
            <w:hideMark/>
          </w:tcPr>
          <w:p w14:paraId="5999CF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621,7</w:t>
            </w:r>
          </w:p>
        </w:tc>
      </w:tr>
      <w:tr w:rsidR="00CC2335" w:rsidRPr="00CC2335" w14:paraId="6F7C7E08" w14:textId="77777777" w:rsidTr="00322D6C">
        <w:trPr>
          <w:trHeight w:val="20"/>
        </w:trPr>
        <w:tc>
          <w:tcPr>
            <w:tcW w:w="5000" w:type="pct"/>
            <w:gridSpan w:val="15"/>
            <w:vAlign w:val="center"/>
            <w:hideMark/>
          </w:tcPr>
          <w:p w14:paraId="39E05DD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002.02.03.428 - Модернизация сетей горячего водоснабжения от УТ-4 (ТК-6) до внешней стены жилого дома по ул. Университетская, 27(мкр.20А):(№расп. №1923 от 27.11.2020 г.) в зоне действия СГРЭС-1 (СГМУП «ГТС») </w:t>
            </w:r>
          </w:p>
        </w:tc>
      </w:tr>
      <w:tr w:rsidR="00CC2335" w:rsidRPr="00CC2335" w14:paraId="2E695211" w14:textId="77777777" w:rsidTr="00322D6C">
        <w:trPr>
          <w:trHeight w:val="20"/>
        </w:trPr>
        <w:tc>
          <w:tcPr>
            <w:tcW w:w="1016" w:type="pct"/>
            <w:vAlign w:val="center"/>
            <w:hideMark/>
          </w:tcPr>
          <w:p w14:paraId="15FBE7F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BFE36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81D6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140E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82AB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55EECC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365E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E0C0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405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88FA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FA5F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36A8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E559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A228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6F920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26FE95A" w14:textId="77777777" w:rsidTr="00322D6C">
        <w:trPr>
          <w:trHeight w:val="20"/>
        </w:trPr>
        <w:tc>
          <w:tcPr>
            <w:tcW w:w="1016" w:type="pct"/>
            <w:vAlign w:val="center"/>
            <w:hideMark/>
          </w:tcPr>
          <w:p w14:paraId="197E2F7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8F0BC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6A4E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5D1A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C53A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4E5D84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74ABB7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7AAD9F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71C40E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096A6F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533AA3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0B9670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256D5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283" w:type="pct"/>
            <w:vAlign w:val="center"/>
            <w:hideMark/>
          </w:tcPr>
          <w:p w14:paraId="6DE8C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c>
          <w:tcPr>
            <w:tcW w:w="304" w:type="pct"/>
            <w:vAlign w:val="center"/>
            <w:hideMark/>
          </w:tcPr>
          <w:p w14:paraId="17632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1352,5</w:t>
            </w:r>
          </w:p>
        </w:tc>
      </w:tr>
      <w:tr w:rsidR="00CC2335" w:rsidRPr="00CC2335" w14:paraId="0C39E9DE" w14:textId="77777777" w:rsidTr="00322D6C">
        <w:trPr>
          <w:trHeight w:val="20"/>
        </w:trPr>
        <w:tc>
          <w:tcPr>
            <w:tcW w:w="5000" w:type="pct"/>
            <w:gridSpan w:val="15"/>
            <w:vAlign w:val="center"/>
            <w:hideMark/>
          </w:tcPr>
          <w:p w14:paraId="2A57FAB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002.02.03.429 - Модернизация сооружения: Сети тепловодоснабжения и попутного дренажа: (инв.№30658) в зоне действия СГРЭС-1 (СГМУП «ГТС») </w:t>
            </w:r>
          </w:p>
        </w:tc>
      </w:tr>
      <w:tr w:rsidR="00CC2335" w:rsidRPr="00CC2335" w14:paraId="3BCDBD55" w14:textId="77777777" w:rsidTr="00322D6C">
        <w:trPr>
          <w:trHeight w:val="20"/>
        </w:trPr>
        <w:tc>
          <w:tcPr>
            <w:tcW w:w="1016" w:type="pct"/>
            <w:vAlign w:val="center"/>
            <w:hideMark/>
          </w:tcPr>
          <w:p w14:paraId="24CDA3A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00BBB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1387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418E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12B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77A5D0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4DF5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DFBA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E8A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21EF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EA99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FCEA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B62A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8EFA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B2CAB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3E92761" w14:textId="77777777" w:rsidTr="00322D6C">
        <w:trPr>
          <w:trHeight w:val="20"/>
        </w:trPr>
        <w:tc>
          <w:tcPr>
            <w:tcW w:w="1016" w:type="pct"/>
            <w:vAlign w:val="center"/>
            <w:hideMark/>
          </w:tcPr>
          <w:p w14:paraId="5EE52BD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8D089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42CF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1834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16B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2797D0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0618D8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022E2E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40C93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024507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2D3F09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66633C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080813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283" w:type="pct"/>
            <w:vAlign w:val="center"/>
            <w:hideMark/>
          </w:tcPr>
          <w:p w14:paraId="38F1C1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c>
          <w:tcPr>
            <w:tcW w:w="304" w:type="pct"/>
            <w:vAlign w:val="center"/>
            <w:hideMark/>
          </w:tcPr>
          <w:p w14:paraId="2D9DA5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3336,7</w:t>
            </w:r>
          </w:p>
        </w:tc>
      </w:tr>
      <w:tr w:rsidR="00CC2335" w:rsidRPr="00CC2335" w14:paraId="5B820CA5" w14:textId="77777777" w:rsidTr="00322D6C">
        <w:trPr>
          <w:trHeight w:val="20"/>
        </w:trPr>
        <w:tc>
          <w:tcPr>
            <w:tcW w:w="5000" w:type="pct"/>
            <w:gridSpan w:val="15"/>
            <w:vAlign w:val="center"/>
            <w:hideMark/>
          </w:tcPr>
          <w:p w14:paraId="729865B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002.02.03.430 - Модернизация сооружения: Сети тепловодоснабжения с попутным дренажом : (инв.№30644) в зоне действия СГРЭС-1 (СГМУП «ГТС») </w:t>
            </w:r>
          </w:p>
        </w:tc>
      </w:tr>
      <w:tr w:rsidR="00CC2335" w:rsidRPr="00CC2335" w14:paraId="654A2331" w14:textId="77777777" w:rsidTr="00322D6C">
        <w:trPr>
          <w:trHeight w:val="20"/>
        </w:trPr>
        <w:tc>
          <w:tcPr>
            <w:tcW w:w="1016" w:type="pct"/>
            <w:vAlign w:val="center"/>
            <w:hideMark/>
          </w:tcPr>
          <w:p w14:paraId="272BEB9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F9A4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2B4F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839F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7D6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50B12E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4DE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217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BFE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0D0F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09B2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088F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6E6A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FC19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95B79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A04AE2D" w14:textId="77777777" w:rsidTr="00322D6C">
        <w:trPr>
          <w:trHeight w:val="20"/>
        </w:trPr>
        <w:tc>
          <w:tcPr>
            <w:tcW w:w="1016" w:type="pct"/>
            <w:vAlign w:val="center"/>
            <w:hideMark/>
          </w:tcPr>
          <w:p w14:paraId="6834F7E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31812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98AB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F1D0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CBD7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262515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77C01F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208FAB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42A692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0B483D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6D754F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48722B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5F0643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283" w:type="pct"/>
            <w:vAlign w:val="center"/>
            <w:hideMark/>
          </w:tcPr>
          <w:p w14:paraId="0E5236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c>
          <w:tcPr>
            <w:tcW w:w="304" w:type="pct"/>
            <w:vAlign w:val="center"/>
            <w:hideMark/>
          </w:tcPr>
          <w:p w14:paraId="03009F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3416,7</w:t>
            </w:r>
          </w:p>
        </w:tc>
      </w:tr>
      <w:tr w:rsidR="00CC2335" w:rsidRPr="00CC2335" w14:paraId="3EED6437" w14:textId="77777777" w:rsidTr="00322D6C">
        <w:trPr>
          <w:trHeight w:val="20"/>
        </w:trPr>
        <w:tc>
          <w:tcPr>
            <w:tcW w:w="5000" w:type="pct"/>
            <w:gridSpan w:val="15"/>
            <w:vAlign w:val="center"/>
            <w:hideMark/>
          </w:tcPr>
          <w:p w14:paraId="309AD51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002.02.03.431 - Модернизация сетей горячего водоснабжения от здания муниципального бюджетного общеобразовательного учреждения средней общеобразовательной школы №12, ул.Дзержинского 6Б (наружная стена здания), до первых отключающих устройств в подвале жилого дома по ул.Дзержинского,14В: (инв.№31905) в зоне действия СГРЭС-1 (СГМУП «ГТС») </w:t>
            </w:r>
          </w:p>
        </w:tc>
      </w:tr>
      <w:tr w:rsidR="00CC2335" w:rsidRPr="00CC2335" w14:paraId="2505BA4B" w14:textId="77777777" w:rsidTr="00322D6C">
        <w:trPr>
          <w:trHeight w:val="20"/>
        </w:trPr>
        <w:tc>
          <w:tcPr>
            <w:tcW w:w="1016" w:type="pct"/>
            <w:vAlign w:val="center"/>
            <w:hideMark/>
          </w:tcPr>
          <w:p w14:paraId="342A66C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9B691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FD88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A6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7F75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77C87B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3DE5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9691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695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65FA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3A2E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288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8A32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C4A9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A550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109D698" w14:textId="77777777" w:rsidTr="00322D6C">
        <w:trPr>
          <w:trHeight w:val="20"/>
        </w:trPr>
        <w:tc>
          <w:tcPr>
            <w:tcW w:w="1016" w:type="pct"/>
            <w:vAlign w:val="center"/>
            <w:hideMark/>
          </w:tcPr>
          <w:p w14:paraId="67C8847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28DE1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2048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E85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B2D0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05EAD9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1D985F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79A286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6B1AB8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7B1660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247142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2817A5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2E2621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283" w:type="pct"/>
            <w:vAlign w:val="center"/>
            <w:hideMark/>
          </w:tcPr>
          <w:p w14:paraId="07D48F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c>
          <w:tcPr>
            <w:tcW w:w="304" w:type="pct"/>
            <w:vAlign w:val="center"/>
            <w:hideMark/>
          </w:tcPr>
          <w:p w14:paraId="008A34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1174,2</w:t>
            </w:r>
          </w:p>
        </w:tc>
      </w:tr>
      <w:tr w:rsidR="00CC2335" w:rsidRPr="00CC2335" w14:paraId="504FAC0E" w14:textId="77777777" w:rsidTr="00322D6C">
        <w:trPr>
          <w:trHeight w:val="20"/>
        </w:trPr>
        <w:tc>
          <w:tcPr>
            <w:tcW w:w="5000" w:type="pct"/>
            <w:gridSpan w:val="15"/>
            <w:vAlign w:val="center"/>
            <w:hideMark/>
          </w:tcPr>
          <w:p w14:paraId="017A6A6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002.02.03.432 - Модернизация сооружения: Комплекс сетей тепловодоснабжения от ЦТП-11 мкр. "А": (инв.№30356) в зоне действия СГРЭС-1 (СГМУП «ГТС») </w:t>
            </w:r>
          </w:p>
        </w:tc>
      </w:tr>
      <w:tr w:rsidR="00CC2335" w:rsidRPr="00CC2335" w14:paraId="6616F9FC" w14:textId="77777777" w:rsidTr="00322D6C">
        <w:trPr>
          <w:trHeight w:val="20"/>
        </w:trPr>
        <w:tc>
          <w:tcPr>
            <w:tcW w:w="1016" w:type="pct"/>
            <w:vAlign w:val="center"/>
            <w:hideMark/>
          </w:tcPr>
          <w:p w14:paraId="1B88845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4A72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0DB6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2E71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C4C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76962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B41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C951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5DC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3197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89F7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597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2EC8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D2B0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0C2A3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CC653BD" w14:textId="77777777" w:rsidTr="00322D6C">
        <w:trPr>
          <w:trHeight w:val="20"/>
        </w:trPr>
        <w:tc>
          <w:tcPr>
            <w:tcW w:w="1016" w:type="pct"/>
            <w:vAlign w:val="center"/>
            <w:hideMark/>
          </w:tcPr>
          <w:p w14:paraId="1A81184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658E47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56C0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35AF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9C9C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2A3354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0E349B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1342A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7F2454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2FC44E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19110C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3E205E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7AC705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283" w:type="pct"/>
            <w:vAlign w:val="center"/>
            <w:hideMark/>
          </w:tcPr>
          <w:p w14:paraId="4019BC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c>
          <w:tcPr>
            <w:tcW w:w="304" w:type="pct"/>
            <w:vAlign w:val="center"/>
            <w:hideMark/>
          </w:tcPr>
          <w:p w14:paraId="365BD9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897,5</w:t>
            </w:r>
          </w:p>
        </w:tc>
      </w:tr>
      <w:tr w:rsidR="00CC2335" w:rsidRPr="00CC2335" w14:paraId="68754665" w14:textId="77777777" w:rsidTr="00322D6C">
        <w:trPr>
          <w:trHeight w:val="20"/>
        </w:trPr>
        <w:tc>
          <w:tcPr>
            <w:tcW w:w="5000" w:type="pct"/>
            <w:gridSpan w:val="15"/>
            <w:vAlign w:val="center"/>
            <w:hideMark/>
          </w:tcPr>
          <w:p w14:paraId="5F87668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002.02.03.433 - Модернизация комплекс сетей тепловодоснабжения от ЦТП-9 мкр. 13: (инв.№3060) в зоне действия СГРЭС-1 (СГМУП «ГТС») </w:t>
            </w:r>
          </w:p>
        </w:tc>
      </w:tr>
      <w:tr w:rsidR="00CC2335" w:rsidRPr="00CC2335" w14:paraId="6C3E1597" w14:textId="77777777" w:rsidTr="00322D6C">
        <w:trPr>
          <w:trHeight w:val="20"/>
        </w:trPr>
        <w:tc>
          <w:tcPr>
            <w:tcW w:w="1016" w:type="pct"/>
            <w:vAlign w:val="center"/>
            <w:hideMark/>
          </w:tcPr>
          <w:p w14:paraId="761A8C7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38BDA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49FA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105C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A863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190393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431D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BEFB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B029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3259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A127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6A8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47FC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7B8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B2818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8D9459E" w14:textId="77777777" w:rsidTr="00322D6C">
        <w:trPr>
          <w:trHeight w:val="20"/>
        </w:trPr>
        <w:tc>
          <w:tcPr>
            <w:tcW w:w="1016" w:type="pct"/>
            <w:vAlign w:val="center"/>
            <w:hideMark/>
          </w:tcPr>
          <w:p w14:paraId="24CF35B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C4BC0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28FD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8F60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6B16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3E49B0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2BF458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57E245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1E9635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037E7F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26E0DA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1B3B95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57D6F2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283" w:type="pct"/>
            <w:vAlign w:val="center"/>
            <w:hideMark/>
          </w:tcPr>
          <w:p w14:paraId="6C2DB4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c>
          <w:tcPr>
            <w:tcW w:w="304" w:type="pct"/>
            <w:vAlign w:val="center"/>
            <w:hideMark/>
          </w:tcPr>
          <w:p w14:paraId="307879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2238,3</w:t>
            </w:r>
          </w:p>
        </w:tc>
      </w:tr>
      <w:tr w:rsidR="00CC2335" w:rsidRPr="00CC2335" w14:paraId="45807547" w14:textId="77777777" w:rsidTr="00322D6C">
        <w:trPr>
          <w:trHeight w:val="20"/>
        </w:trPr>
        <w:tc>
          <w:tcPr>
            <w:tcW w:w="5000" w:type="pct"/>
            <w:gridSpan w:val="15"/>
            <w:vAlign w:val="center"/>
            <w:hideMark/>
          </w:tcPr>
          <w:p w14:paraId="6250816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002.02.03.434 - Модернизация сооружения: Комплекс сетей тепловодоснабжения от ЦТП-70 в мкр. 8: (инв.№30293) в зоне действия СГРЭС-1 (СГМУП «ГТС») </w:t>
            </w:r>
          </w:p>
        </w:tc>
      </w:tr>
      <w:tr w:rsidR="00CC2335" w:rsidRPr="00CC2335" w14:paraId="672DA95F" w14:textId="77777777" w:rsidTr="00322D6C">
        <w:trPr>
          <w:trHeight w:val="20"/>
        </w:trPr>
        <w:tc>
          <w:tcPr>
            <w:tcW w:w="1016" w:type="pct"/>
            <w:vAlign w:val="center"/>
            <w:hideMark/>
          </w:tcPr>
          <w:p w14:paraId="6C1FF51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10B4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E08C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68D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A1F0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42A6C8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5609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C388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5358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91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A3F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AB3C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2A7D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2B25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D5B00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1343BD9" w14:textId="77777777" w:rsidTr="00322D6C">
        <w:trPr>
          <w:trHeight w:val="20"/>
        </w:trPr>
        <w:tc>
          <w:tcPr>
            <w:tcW w:w="1016" w:type="pct"/>
            <w:vAlign w:val="center"/>
            <w:hideMark/>
          </w:tcPr>
          <w:p w14:paraId="5DC7A10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E79DC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05E7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908A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1863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1FB8B5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0C0EC1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2D2AE1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611E08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583840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01214A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7520CF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06B2D7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283" w:type="pct"/>
            <w:vAlign w:val="center"/>
            <w:hideMark/>
          </w:tcPr>
          <w:p w14:paraId="1608B3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c>
          <w:tcPr>
            <w:tcW w:w="304" w:type="pct"/>
            <w:vAlign w:val="center"/>
            <w:hideMark/>
          </w:tcPr>
          <w:p w14:paraId="66D0BE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2050,8</w:t>
            </w:r>
          </w:p>
        </w:tc>
      </w:tr>
      <w:tr w:rsidR="00CC2335" w:rsidRPr="00CC2335" w14:paraId="30D8C69C" w14:textId="77777777" w:rsidTr="00322D6C">
        <w:trPr>
          <w:trHeight w:val="20"/>
        </w:trPr>
        <w:tc>
          <w:tcPr>
            <w:tcW w:w="5000" w:type="pct"/>
            <w:gridSpan w:val="15"/>
            <w:vAlign w:val="center"/>
            <w:hideMark/>
          </w:tcPr>
          <w:p w14:paraId="7BE8E65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002.02.03.435 - Модернизация сооружения: Сети тепловодоснабжения от ТК-4 до ж.д. Пушкина, 17, ж.д. Островского, 28, ТК- 5, ж.д. Островского, 22, 26, 26/1, 26/2 в мкр. 15А: (инв.№71274) в зоне действия СГРЭС-1 (СГМУП «ГТС») </w:t>
            </w:r>
          </w:p>
        </w:tc>
      </w:tr>
      <w:tr w:rsidR="00CC2335" w:rsidRPr="00CC2335" w14:paraId="7B2A618E" w14:textId="77777777" w:rsidTr="00322D6C">
        <w:trPr>
          <w:trHeight w:val="20"/>
        </w:trPr>
        <w:tc>
          <w:tcPr>
            <w:tcW w:w="1016" w:type="pct"/>
            <w:vAlign w:val="center"/>
            <w:hideMark/>
          </w:tcPr>
          <w:p w14:paraId="07481B0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44192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9F9E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8CF9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5588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6B5309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8DA1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772E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4035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6192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4C6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9EAE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9F47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92B5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9555F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7CF7A4E" w14:textId="77777777" w:rsidTr="00322D6C">
        <w:trPr>
          <w:trHeight w:val="20"/>
        </w:trPr>
        <w:tc>
          <w:tcPr>
            <w:tcW w:w="1016" w:type="pct"/>
            <w:vAlign w:val="center"/>
            <w:hideMark/>
          </w:tcPr>
          <w:p w14:paraId="23ED8DA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B5F3B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8A0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8005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5A93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7ED3EA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22D7B4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4841B0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1B2FB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0F99C3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18F67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4290E6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4BD5D0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283" w:type="pct"/>
            <w:vAlign w:val="center"/>
            <w:hideMark/>
          </w:tcPr>
          <w:p w14:paraId="64A5A6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c>
          <w:tcPr>
            <w:tcW w:w="304" w:type="pct"/>
            <w:vAlign w:val="center"/>
            <w:hideMark/>
          </w:tcPr>
          <w:p w14:paraId="41F4CF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2010,8</w:t>
            </w:r>
          </w:p>
        </w:tc>
      </w:tr>
      <w:tr w:rsidR="00CC2335" w:rsidRPr="00CC2335" w14:paraId="522F59EF" w14:textId="77777777" w:rsidTr="00322D6C">
        <w:trPr>
          <w:trHeight w:val="20"/>
        </w:trPr>
        <w:tc>
          <w:tcPr>
            <w:tcW w:w="5000" w:type="pct"/>
            <w:gridSpan w:val="15"/>
            <w:vAlign w:val="center"/>
            <w:hideMark/>
          </w:tcPr>
          <w:p w14:paraId="1D94027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002.02.03.436 - Модернизация сооружения: Сети тепловодоснабжения от ТК-60-4 до ж/дома пр. Комсомольский 36 в мкр.27:(инв.№30959) в зоне действия СГРЭС-1 (СГМУП «ГТС») </w:t>
            </w:r>
          </w:p>
        </w:tc>
      </w:tr>
      <w:tr w:rsidR="00CC2335" w:rsidRPr="00CC2335" w14:paraId="1564EBCA" w14:textId="77777777" w:rsidTr="00322D6C">
        <w:trPr>
          <w:trHeight w:val="20"/>
        </w:trPr>
        <w:tc>
          <w:tcPr>
            <w:tcW w:w="1016" w:type="pct"/>
            <w:vAlign w:val="center"/>
            <w:hideMark/>
          </w:tcPr>
          <w:p w14:paraId="7D9A03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87EC8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CF10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A843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3B11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0B199C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859E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2462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DF0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B0A2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921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9B3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DB97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57A7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1C9CA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546F761" w14:textId="77777777" w:rsidTr="00322D6C">
        <w:trPr>
          <w:trHeight w:val="20"/>
        </w:trPr>
        <w:tc>
          <w:tcPr>
            <w:tcW w:w="1016" w:type="pct"/>
            <w:vAlign w:val="center"/>
            <w:hideMark/>
          </w:tcPr>
          <w:p w14:paraId="5BB658F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D8082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2128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2D85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782B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7F36C7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7387AA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36A534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7ADF45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628C0F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3228D0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62DBC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23B49C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283" w:type="pct"/>
            <w:vAlign w:val="center"/>
            <w:hideMark/>
          </w:tcPr>
          <w:p w14:paraId="62DB18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c>
          <w:tcPr>
            <w:tcW w:w="304" w:type="pct"/>
            <w:vAlign w:val="center"/>
            <w:hideMark/>
          </w:tcPr>
          <w:p w14:paraId="0A4E34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500,0</w:t>
            </w:r>
          </w:p>
        </w:tc>
      </w:tr>
      <w:tr w:rsidR="00CC2335" w:rsidRPr="00CC2335" w14:paraId="4D39ACC7" w14:textId="77777777" w:rsidTr="00322D6C">
        <w:trPr>
          <w:trHeight w:val="20"/>
        </w:trPr>
        <w:tc>
          <w:tcPr>
            <w:tcW w:w="5000" w:type="pct"/>
            <w:gridSpan w:val="15"/>
            <w:vAlign w:val="center"/>
            <w:hideMark/>
          </w:tcPr>
          <w:p w14:paraId="3E8D491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002.02.03.437 - Модернизация сооружения: Комплекс сетей тепловодоснабжения от ЦТП-60 в мкр.27 : Участок сетей горячего водоснабжения от ТК60-1, ТК60-3, ТК60-4, ТК-60-5.(инв.№30139, 30150) в зоне действия СГРЭС-1 (СГМУП «ГТС») </w:t>
            </w:r>
          </w:p>
        </w:tc>
      </w:tr>
      <w:tr w:rsidR="00CC2335" w:rsidRPr="00CC2335" w14:paraId="3B0B755E" w14:textId="77777777" w:rsidTr="00322D6C">
        <w:trPr>
          <w:trHeight w:val="20"/>
        </w:trPr>
        <w:tc>
          <w:tcPr>
            <w:tcW w:w="1016" w:type="pct"/>
            <w:vAlign w:val="center"/>
            <w:hideMark/>
          </w:tcPr>
          <w:p w14:paraId="38A63BB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C4CB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131F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9A59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5C53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0E064B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7A7B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EF43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EEFB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2195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6BC5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802E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7A10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DAEF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A2BBD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699C6C0" w14:textId="77777777" w:rsidTr="00322D6C">
        <w:trPr>
          <w:trHeight w:val="20"/>
        </w:trPr>
        <w:tc>
          <w:tcPr>
            <w:tcW w:w="1016" w:type="pct"/>
            <w:vAlign w:val="center"/>
            <w:hideMark/>
          </w:tcPr>
          <w:p w14:paraId="41A26AE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EEC96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458B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00B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A433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0C532F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6E6394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7D38A2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00B236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4FDD94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02926F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46D36A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37999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283" w:type="pct"/>
            <w:vAlign w:val="center"/>
            <w:hideMark/>
          </w:tcPr>
          <w:p w14:paraId="1AFC93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c>
          <w:tcPr>
            <w:tcW w:w="304" w:type="pct"/>
            <w:vAlign w:val="center"/>
            <w:hideMark/>
          </w:tcPr>
          <w:p w14:paraId="66BCDD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10127,5</w:t>
            </w:r>
          </w:p>
        </w:tc>
      </w:tr>
      <w:tr w:rsidR="00CC2335" w:rsidRPr="00CC2335" w14:paraId="089B369A" w14:textId="77777777" w:rsidTr="00322D6C">
        <w:trPr>
          <w:trHeight w:val="20"/>
        </w:trPr>
        <w:tc>
          <w:tcPr>
            <w:tcW w:w="5000" w:type="pct"/>
            <w:gridSpan w:val="15"/>
            <w:vAlign w:val="center"/>
            <w:hideMark/>
          </w:tcPr>
          <w:p w14:paraId="046A99C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002.02.03.438 - Модернизация сетей тепловодоснабжения от УТ-4 до УТ-3, до ж.д. ул. Декабристов, 14, 12/1, 12 до ж.д. ул. Майская, 20, 22 в 7а мкр. :  (инв.№31533) в зоне действия СГРЭС-1 (СГМУП «ГТС») </w:t>
            </w:r>
          </w:p>
        </w:tc>
      </w:tr>
      <w:tr w:rsidR="00CC2335" w:rsidRPr="00CC2335" w14:paraId="350E51B5" w14:textId="77777777" w:rsidTr="00322D6C">
        <w:trPr>
          <w:trHeight w:val="20"/>
        </w:trPr>
        <w:tc>
          <w:tcPr>
            <w:tcW w:w="1016" w:type="pct"/>
            <w:vAlign w:val="center"/>
            <w:hideMark/>
          </w:tcPr>
          <w:p w14:paraId="458A5F5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78DC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AB69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FC36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BB6B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5406DE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932D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36B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0289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55B2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ABF8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79DF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721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8114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707E5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2137EFA" w14:textId="77777777" w:rsidTr="00322D6C">
        <w:trPr>
          <w:trHeight w:val="20"/>
        </w:trPr>
        <w:tc>
          <w:tcPr>
            <w:tcW w:w="1016" w:type="pct"/>
            <w:vAlign w:val="center"/>
            <w:hideMark/>
          </w:tcPr>
          <w:p w14:paraId="016154D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E0065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444A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DCC8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F21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17BD8D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5DD8F4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672AB4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6C5555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20C7B9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291FD0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449167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19399A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283" w:type="pct"/>
            <w:vAlign w:val="center"/>
            <w:hideMark/>
          </w:tcPr>
          <w:p w14:paraId="51DB0C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c>
          <w:tcPr>
            <w:tcW w:w="304" w:type="pct"/>
            <w:vAlign w:val="center"/>
            <w:hideMark/>
          </w:tcPr>
          <w:p w14:paraId="5B89D7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3328,3</w:t>
            </w:r>
          </w:p>
        </w:tc>
      </w:tr>
      <w:tr w:rsidR="00CC2335" w:rsidRPr="00CC2335" w14:paraId="4BA12311" w14:textId="77777777" w:rsidTr="00322D6C">
        <w:trPr>
          <w:trHeight w:val="20"/>
        </w:trPr>
        <w:tc>
          <w:tcPr>
            <w:tcW w:w="5000" w:type="pct"/>
            <w:gridSpan w:val="15"/>
            <w:vAlign w:val="center"/>
            <w:hideMark/>
          </w:tcPr>
          <w:p w14:paraId="50FB16A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002.02.03.439 - Модернизация сооружения: Внутриплощадочные сети ТВС МГБ-1: (инв.№31427) в зоне действия СГРЭС-1 (СГМУП «ГТС») </w:t>
            </w:r>
          </w:p>
        </w:tc>
      </w:tr>
      <w:tr w:rsidR="00CC2335" w:rsidRPr="00CC2335" w14:paraId="69275539" w14:textId="77777777" w:rsidTr="00322D6C">
        <w:trPr>
          <w:trHeight w:val="20"/>
        </w:trPr>
        <w:tc>
          <w:tcPr>
            <w:tcW w:w="1016" w:type="pct"/>
            <w:vAlign w:val="center"/>
            <w:hideMark/>
          </w:tcPr>
          <w:p w14:paraId="7FCB1C9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E13B4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0FCD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520B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8E8E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600730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D39C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2FBD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7A01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8B1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A8E7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C3A9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3836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8624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53F5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4012FFD" w14:textId="77777777" w:rsidTr="00322D6C">
        <w:trPr>
          <w:trHeight w:val="20"/>
        </w:trPr>
        <w:tc>
          <w:tcPr>
            <w:tcW w:w="1016" w:type="pct"/>
            <w:vAlign w:val="center"/>
            <w:hideMark/>
          </w:tcPr>
          <w:p w14:paraId="24FD59D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66CDA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069C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A1DE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D966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1050FB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0DC3FC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32C524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5004E4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66C5DE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5003E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41CB5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3137D9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283" w:type="pct"/>
            <w:vAlign w:val="center"/>
            <w:hideMark/>
          </w:tcPr>
          <w:p w14:paraId="46A1FA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c>
          <w:tcPr>
            <w:tcW w:w="304" w:type="pct"/>
            <w:vAlign w:val="center"/>
            <w:hideMark/>
          </w:tcPr>
          <w:p w14:paraId="4F073E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5108,3</w:t>
            </w:r>
          </w:p>
        </w:tc>
      </w:tr>
      <w:tr w:rsidR="00CC2335" w:rsidRPr="00CC2335" w14:paraId="7C3E6922" w14:textId="77777777" w:rsidTr="00322D6C">
        <w:trPr>
          <w:trHeight w:val="20"/>
        </w:trPr>
        <w:tc>
          <w:tcPr>
            <w:tcW w:w="5000" w:type="pct"/>
            <w:gridSpan w:val="15"/>
            <w:vAlign w:val="center"/>
            <w:hideMark/>
          </w:tcPr>
          <w:p w14:paraId="1C9ADDD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002.02.03.440 - Модернизация комплекса сетей тепловодоснабжения от ЦТП-6 в мкр. "А": (инв.№986) в зоне действия СГРЭС-1 (СГМУП «ГТС») </w:t>
            </w:r>
          </w:p>
        </w:tc>
      </w:tr>
      <w:tr w:rsidR="00CC2335" w:rsidRPr="00CC2335" w14:paraId="2CA7C0DD" w14:textId="77777777" w:rsidTr="00322D6C">
        <w:trPr>
          <w:trHeight w:val="20"/>
        </w:trPr>
        <w:tc>
          <w:tcPr>
            <w:tcW w:w="1016" w:type="pct"/>
            <w:vAlign w:val="center"/>
            <w:hideMark/>
          </w:tcPr>
          <w:p w14:paraId="0154353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68B30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D4CD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DCA4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9A8B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14F704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2CF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6FAD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E08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A3A6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300C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55A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044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D713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C13BF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65C8679" w14:textId="77777777" w:rsidTr="00322D6C">
        <w:trPr>
          <w:trHeight w:val="20"/>
        </w:trPr>
        <w:tc>
          <w:tcPr>
            <w:tcW w:w="1016" w:type="pct"/>
            <w:vAlign w:val="center"/>
            <w:hideMark/>
          </w:tcPr>
          <w:p w14:paraId="3A9EACD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45868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BA48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7C85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2437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1F8227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5F2EB6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1E163E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566BDA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02AC60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29F1F8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42CED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143C5E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283" w:type="pct"/>
            <w:vAlign w:val="center"/>
            <w:hideMark/>
          </w:tcPr>
          <w:p w14:paraId="6AF6C2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c>
          <w:tcPr>
            <w:tcW w:w="304" w:type="pct"/>
            <w:vAlign w:val="center"/>
            <w:hideMark/>
          </w:tcPr>
          <w:p w14:paraId="1798A7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822,5</w:t>
            </w:r>
          </w:p>
        </w:tc>
      </w:tr>
      <w:tr w:rsidR="00CC2335" w:rsidRPr="00CC2335" w14:paraId="254D73C7" w14:textId="77777777" w:rsidTr="00322D6C">
        <w:trPr>
          <w:trHeight w:val="20"/>
        </w:trPr>
        <w:tc>
          <w:tcPr>
            <w:tcW w:w="5000" w:type="pct"/>
            <w:gridSpan w:val="15"/>
            <w:vAlign w:val="center"/>
            <w:hideMark/>
          </w:tcPr>
          <w:p w14:paraId="369FA36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002.02.03.441 - Модернизация сете тепловодоснабжения от УТ-1 до УТ-10, ж.д.ул.Крылова, 41 в мкр. ПИКС: (инв.№529) в зоне действия СГРЭС-1 (СГМУП «ГТС») </w:t>
            </w:r>
          </w:p>
        </w:tc>
      </w:tr>
      <w:tr w:rsidR="00CC2335" w:rsidRPr="00CC2335" w14:paraId="382624F5" w14:textId="77777777" w:rsidTr="00322D6C">
        <w:trPr>
          <w:trHeight w:val="20"/>
        </w:trPr>
        <w:tc>
          <w:tcPr>
            <w:tcW w:w="1016" w:type="pct"/>
            <w:vAlign w:val="center"/>
            <w:hideMark/>
          </w:tcPr>
          <w:p w14:paraId="275F515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EC04B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177F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91BF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7890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403ABB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3ED9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1F75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E434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B4C8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6F38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CF4A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6D8F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2C9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CF904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8A1A9FF" w14:textId="77777777" w:rsidTr="00322D6C">
        <w:trPr>
          <w:trHeight w:val="20"/>
        </w:trPr>
        <w:tc>
          <w:tcPr>
            <w:tcW w:w="1016" w:type="pct"/>
            <w:vAlign w:val="center"/>
            <w:hideMark/>
          </w:tcPr>
          <w:p w14:paraId="2A64ACF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34B36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6A1E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709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AF86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61D1D4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49DC02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184E26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091BE5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0E3A15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655D29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41FB62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6403B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283" w:type="pct"/>
            <w:vAlign w:val="center"/>
            <w:hideMark/>
          </w:tcPr>
          <w:p w14:paraId="7D4653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c>
          <w:tcPr>
            <w:tcW w:w="304" w:type="pct"/>
            <w:vAlign w:val="center"/>
            <w:hideMark/>
          </w:tcPr>
          <w:p w14:paraId="0E04C9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3619,2</w:t>
            </w:r>
          </w:p>
        </w:tc>
      </w:tr>
      <w:tr w:rsidR="00CC2335" w:rsidRPr="00CC2335" w14:paraId="2DCF00AB" w14:textId="77777777" w:rsidTr="00322D6C">
        <w:trPr>
          <w:trHeight w:val="20"/>
        </w:trPr>
        <w:tc>
          <w:tcPr>
            <w:tcW w:w="5000" w:type="pct"/>
            <w:gridSpan w:val="15"/>
            <w:vAlign w:val="center"/>
            <w:hideMark/>
          </w:tcPr>
          <w:p w14:paraId="1D03974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002.02.03.442 - Модернизация сетей горячего водоснабжения от ТК-61 3 до нежилого строения КНС-55 по проспекту Комсомольскому: (инв.№31819) в зоне действия СГРЭС-1 (СГМУП «ГТС») </w:t>
            </w:r>
          </w:p>
        </w:tc>
      </w:tr>
      <w:tr w:rsidR="00CC2335" w:rsidRPr="00CC2335" w14:paraId="6DC952CE" w14:textId="77777777" w:rsidTr="00322D6C">
        <w:trPr>
          <w:trHeight w:val="20"/>
        </w:trPr>
        <w:tc>
          <w:tcPr>
            <w:tcW w:w="1016" w:type="pct"/>
            <w:vAlign w:val="center"/>
            <w:hideMark/>
          </w:tcPr>
          <w:p w14:paraId="795968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60522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06B8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EC0D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670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41A9D4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5694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8D75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F218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AAAB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74B1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B7A2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E682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1B1A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EC384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F3B2DC7" w14:textId="77777777" w:rsidTr="00322D6C">
        <w:trPr>
          <w:trHeight w:val="20"/>
        </w:trPr>
        <w:tc>
          <w:tcPr>
            <w:tcW w:w="1016" w:type="pct"/>
            <w:vAlign w:val="center"/>
            <w:hideMark/>
          </w:tcPr>
          <w:p w14:paraId="5F7A8F7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BDF82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A05A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C657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1AD5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3E712E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1718DB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2FB3F9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26774A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496ABC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1EC881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0D224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77D2B9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283" w:type="pct"/>
            <w:vAlign w:val="center"/>
            <w:hideMark/>
          </w:tcPr>
          <w:p w14:paraId="6A20E7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c>
          <w:tcPr>
            <w:tcW w:w="304" w:type="pct"/>
            <w:vAlign w:val="center"/>
            <w:hideMark/>
          </w:tcPr>
          <w:p w14:paraId="0B54CC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918,3</w:t>
            </w:r>
          </w:p>
        </w:tc>
      </w:tr>
      <w:tr w:rsidR="00CC2335" w:rsidRPr="00CC2335" w14:paraId="4B78909B" w14:textId="77777777" w:rsidTr="00322D6C">
        <w:trPr>
          <w:trHeight w:val="20"/>
        </w:trPr>
        <w:tc>
          <w:tcPr>
            <w:tcW w:w="5000" w:type="pct"/>
            <w:gridSpan w:val="15"/>
            <w:vAlign w:val="center"/>
            <w:hideMark/>
          </w:tcPr>
          <w:p w14:paraId="2C581DB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002.02.03.443 - Модернизация сооружения: Сети тепловодоснабжения ул.Быстринская, 24/2 в мкр. 33: (инв.№71396) в зоне действия СГРЭС-1 (СГМУП «ГТС») </w:t>
            </w:r>
          </w:p>
        </w:tc>
      </w:tr>
      <w:tr w:rsidR="00CC2335" w:rsidRPr="00CC2335" w14:paraId="4F3D759D" w14:textId="77777777" w:rsidTr="00322D6C">
        <w:trPr>
          <w:trHeight w:val="20"/>
        </w:trPr>
        <w:tc>
          <w:tcPr>
            <w:tcW w:w="1016" w:type="pct"/>
            <w:vAlign w:val="center"/>
            <w:hideMark/>
          </w:tcPr>
          <w:p w14:paraId="6B505AB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4B4A7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951E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BF66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75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55D3A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95FC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024B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296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B64E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FDBB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F3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4AE2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D540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00A1E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19BB79B" w14:textId="77777777" w:rsidTr="00322D6C">
        <w:trPr>
          <w:trHeight w:val="20"/>
        </w:trPr>
        <w:tc>
          <w:tcPr>
            <w:tcW w:w="1016" w:type="pct"/>
            <w:vAlign w:val="center"/>
            <w:hideMark/>
          </w:tcPr>
          <w:p w14:paraId="03D5EF5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14C88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27BA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1A09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EA44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4A659C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373612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307BD4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19A0B6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45773B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0A4567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23A905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265796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283" w:type="pct"/>
            <w:vAlign w:val="center"/>
            <w:hideMark/>
          </w:tcPr>
          <w:p w14:paraId="092EB8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c>
          <w:tcPr>
            <w:tcW w:w="304" w:type="pct"/>
            <w:vAlign w:val="center"/>
            <w:hideMark/>
          </w:tcPr>
          <w:p w14:paraId="6070C7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158,3</w:t>
            </w:r>
          </w:p>
        </w:tc>
      </w:tr>
      <w:tr w:rsidR="00CC2335" w:rsidRPr="00CC2335" w14:paraId="789127C9" w14:textId="77777777" w:rsidTr="00322D6C">
        <w:trPr>
          <w:trHeight w:val="20"/>
        </w:trPr>
        <w:tc>
          <w:tcPr>
            <w:tcW w:w="5000" w:type="pct"/>
            <w:gridSpan w:val="15"/>
            <w:vAlign w:val="center"/>
            <w:hideMark/>
          </w:tcPr>
          <w:p w14:paraId="2DDFAA3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002.02.03.444 - Модернизация сетей тепловодоснабжения от ТК50-2 до ТК50-5- ж.д. Быстринская, 24/1: (инв.№70036,</w:t>
            </w:r>
            <w:r w:rsidRPr="00CC2335">
              <w:rPr>
                <w:rFonts w:ascii="Times New Roman" w:hAnsi="Times New Roman"/>
                <w:b/>
                <w:bCs/>
                <w:color w:val="000000"/>
                <w:spacing w:val="0"/>
                <w:sz w:val="20"/>
                <w:szCs w:val="20"/>
                <w:lang w:eastAsia="ru-RU"/>
              </w:rPr>
              <w:br/>
              <w:t xml:space="preserve">70037) в зоне действия СГРЭС-1 (СГМУП «ГТС») </w:t>
            </w:r>
          </w:p>
        </w:tc>
      </w:tr>
      <w:tr w:rsidR="00CC2335" w:rsidRPr="00CC2335" w14:paraId="5A91D06F" w14:textId="77777777" w:rsidTr="00322D6C">
        <w:trPr>
          <w:trHeight w:val="20"/>
        </w:trPr>
        <w:tc>
          <w:tcPr>
            <w:tcW w:w="1016" w:type="pct"/>
            <w:vAlign w:val="center"/>
            <w:hideMark/>
          </w:tcPr>
          <w:p w14:paraId="73B052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E4FD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05E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0B70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D6E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2D1C7D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0F45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AE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62B0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1F59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C889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5474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F3ED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E15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DF3BC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86913AB" w14:textId="77777777" w:rsidTr="00322D6C">
        <w:trPr>
          <w:trHeight w:val="20"/>
        </w:trPr>
        <w:tc>
          <w:tcPr>
            <w:tcW w:w="1016" w:type="pct"/>
            <w:vAlign w:val="center"/>
            <w:hideMark/>
          </w:tcPr>
          <w:p w14:paraId="26F61CC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ABB9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4EF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47D5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D3E6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574E15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698CF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607817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7A3521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636486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229155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3C8717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25AAFD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283" w:type="pct"/>
            <w:vAlign w:val="center"/>
            <w:hideMark/>
          </w:tcPr>
          <w:p w14:paraId="2BCE17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c>
          <w:tcPr>
            <w:tcW w:w="304" w:type="pct"/>
            <w:vAlign w:val="center"/>
            <w:hideMark/>
          </w:tcPr>
          <w:p w14:paraId="1C7B11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1007,5</w:t>
            </w:r>
          </w:p>
        </w:tc>
      </w:tr>
      <w:tr w:rsidR="00CC2335" w:rsidRPr="00CC2335" w14:paraId="3594F27A" w14:textId="77777777" w:rsidTr="00322D6C">
        <w:trPr>
          <w:trHeight w:val="20"/>
        </w:trPr>
        <w:tc>
          <w:tcPr>
            <w:tcW w:w="5000" w:type="pct"/>
            <w:gridSpan w:val="15"/>
            <w:vAlign w:val="center"/>
            <w:hideMark/>
          </w:tcPr>
          <w:p w14:paraId="32244C6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002.02.03.445 - Модернизация сетей тепловодоснабжения от ТК50-4 до узлов управления ж.д. ул.Быстринская, 22/1 и ул. Быстринская, 22 блок Г, В, мкр. 33:  (инв.№71330) в зоне действия СГРЭС-1 (СГМУП «ГТС») </w:t>
            </w:r>
          </w:p>
        </w:tc>
      </w:tr>
      <w:tr w:rsidR="00CC2335" w:rsidRPr="00CC2335" w14:paraId="3D6049C6" w14:textId="77777777" w:rsidTr="00322D6C">
        <w:trPr>
          <w:trHeight w:val="20"/>
        </w:trPr>
        <w:tc>
          <w:tcPr>
            <w:tcW w:w="1016" w:type="pct"/>
            <w:vAlign w:val="center"/>
            <w:hideMark/>
          </w:tcPr>
          <w:p w14:paraId="2E26F5F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7B778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A3EE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FEC4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C0B5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3B10F6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D35A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4E2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B34E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C62F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2B4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9BCA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A550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DAD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1CE2B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541E7B9" w14:textId="77777777" w:rsidTr="00322D6C">
        <w:trPr>
          <w:trHeight w:val="20"/>
        </w:trPr>
        <w:tc>
          <w:tcPr>
            <w:tcW w:w="1016" w:type="pct"/>
            <w:vAlign w:val="center"/>
            <w:hideMark/>
          </w:tcPr>
          <w:p w14:paraId="31FAF3C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36680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6D76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592B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DB16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02F15D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008DB6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578E7B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101845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0E2A97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130C37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56B558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061240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283" w:type="pct"/>
            <w:vAlign w:val="center"/>
            <w:hideMark/>
          </w:tcPr>
          <w:p w14:paraId="054192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c>
          <w:tcPr>
            <w:tcW w:w="304" w:type="pct"/>
            <w:vAlign w:val="center"/>
            <w:hideMark/>
          </w:tcPr>
          <w:p w14:paraId="3FA482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w:t>
            </w:r>
          </w:p>
        </w:tc>
      </w:tr>
      <w:tr w:rsidR="00CC2335" w:rsidRPr="00CC2335" w14:paraId="3C5DECC5" w14:textId="77777777" w:rsidTr="00322D6C">
        <w:trPr>
          <w:trHeight w:val="20"/>
        </w:trPr>
        <w:tc>
          <w:tcPr>
            <w:tcW w:w="5000" w:type="pct"/>
            <w:gridSpan w:val="15"/>
            <w:vAlign w:val="center"/>
            <w:hideMark/>
          </w:tcPr>
          <w:p w14:paraId="6C63667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002.02.03.446 - Модернизация сетей тепловодоснабжения от УТ-3 до УТ-4, УТ-6, УТ-7, ж.д. ул. Крылова, 23 в мкр. Пикс: (инв.№151) в зоне действия СГРЭС-1 (СГМУП «ГТС») </w:t>
            </w:r>
          </w:p>
        </w:tc>
      </w:tr>
      <w:tr w:rsidR="00CC2335" w:rsidRPr="00CC2335" w14:paraId="7B42DE32" w14:textId="77777777" w:rsidTr="00322D6C">
        <w:trPr>
          <w:trHeight w:val="20"/>
        </w:trPr>
        <w:tc>
          <w:tcPr>
            <w:tcW w:w="1016" w:type="pct"/>
            <w:vAlign w:val="center"/>
            <w:hideMark/>
          </w:tcPr>
          <w:p w14:paraId="7A5114C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39841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2273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AE32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D551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56B455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2DB6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BC03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DB93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A85D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2A76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055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0EC6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EEAA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5196B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A6BBCE6" w14:textId="77777777" w:rsidTr="00322D6C">
        <w:trPr>
          <w:trHeight w:val="20"/>
        </w:trPr>
        <w:tc>
          <w:tcPr>
            <w:tcW w:w="1016" w:type="pct"/>
            <w:vAlign w:val="center"/>
            <w:hideMark/>
          </w:tcPr>
          <w:p w14:paraId="4F5314C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15116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E457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F5A1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424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257822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0CDE18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3F5382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01B962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4010A5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59BA18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5357D3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6B4F8A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283" w:type="pct"/>
            <w:vAlign w:val="center"/>
            <w:hideMark/>
          </w:tcPr>
          <w:p w14:paraId="658310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c>
          <w:tcPr>
            <w:tcW w:w="304" w:type="pct"/>
            <w:vAlign w:val="center"/>
            <w:hideMark/>
          </w:tcPr>
          <w:p w14:paraId="701616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5132,5</w:t>
            </w:r>
          </w:p>
        </w:tc>
      </w:tr>
      <w:tr w:rsidR="00CC2335" w:rsidRPr="00CC2335" w14:paraId="078DC43D" w14:textId="77777777" w:rsidTr="00322D6C">
        <w:trPr>
          <w:trHeight w:val="20"/>
        </w:trPr>
        <w:tc>
          <w:tcPr>
            <w:tcW w:w="5000" w:type="pct"/>
            <w:gridSpan w:val="15"/>
            <w:vAlign w:val="center"/>
            <w:hideMark/>
          </w:tcPr>
          <w:p w14:paraId="323A745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002.02.03.447 - Участок сетей горячего водоснабжения от т. А ( ТК-74-2) до ТК-1" (подземно). в зоне действия СГРЭС-1 (СГМУП «ГТС») </w:t>
            </w:r>
          </w:p>
        </w:tc>
      </w:tr>
      <w:tr w:rsidR="00CC2335" w:rsidRPr="00CC2335" w14:paraId="7C34D657" w14:textId="77777777" w:rsidTr="00322D6C">
        <w:trPr>
          <w:trHeight w:val="20"/>
        </w:trPr>
        <w:tc>
          <w:tcPr>
            <w:tcW w:w="1016" w:type="pct"/>
            <w:vAlign w:val="center"/>
            <w:hideMark/>
          </w:tcPr>
          <w:p w14:paraId="64AE061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w:t>
            </w:r>
          </w:p>
        </w:tc>
        <w:tc>
          <w:tcPr>
            <w:tcW w:w="282" w:type="pct"/>
            <w:vAlign w:val="center"/>
            <w:hideMark/>
          </w:tcPr>
          <w:p w14:paraId="032C87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556A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49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7C39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44B590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670C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4D80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4AE1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A93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8564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69F2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984A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7B88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838F5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55AC6C3" w14:textId="77777777" w:rsidTr="00322D6C">
        <w:trPr>
          <w:trHeight w:val="20"/>
        </w:trPr>
        <w:tc>
          <w:tcPr>
            <w:tcW w:w="1016" w:type="pct"/>
            <w:vAlign w:val="center"/>
            <w:hideMark/>
          </w:tcPr>
          <w:p w14:paraId="120FBD2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0D8F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2164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24C7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0F9D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6A06EA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265CFD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587A66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6ACC35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373B6B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7D913B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47AD09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5456AA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283" w:type="pct"/>
            <w:vAlign w:val="center"/>
            <w:hideMark/>
          </w:tcPr>
          <w:p w14:paraId="1BE9CB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c>
          <w:tcPr>
            <w:tcW w:w="304" w:type="pct"/>
            <w:vAlign w:val="center"/>
            <w:hideMark/>
          </w:tcPr>
          <w:p w14:paraId="73274A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3629,2</w:t>
            </w:r>
          </w:p>
        </w:tc>
      </w:tr>
      <w:tr w:rsidR="00CC2335" w:rsidRPr="00CC2335" w14:paraId="6CCDCB04" w14:textId="77777777" w:rsidTr="00322D6C">
        <w:trPr>
          <w:trHeight w:val="20"/>
        </w:trPr>
        <w:tc>
          <w:tcPr>
            <w:tcW w:w="5000" w:type="pct"/>
            <w:gridSpan w:val="15"/>
            <w:vAlign w:val="center"/>
            <w:hideMark/>
          </w:tcPr>
          <w:p w14:paraId="46880FA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002.02.03.448 - Модернизация наружных сетей тепловодоснабжения: (инв.№31623) в зоне действия СГРЭС-1 (СГМУП «ГТС») </w:t>
            </w:r>
          </w:p>
        </w:tc>
      </w:tr>
      <w:tr w:rsidR="00CC2335" w:rsidRPr="00CC2335" w14:paraId="0D4D6E39" w14:textId="77777777" w:rsidTr="00322D6C">
        <w:trPr>
          <w:trHeight w:val="20"/>
        </w:trPr>
        <w:tc>
          <w:tcPr>
            <w:tcW w:w="1016" w:type="pct"/>
            <w:vAlign w:val="center"/>
            <w:hideMark/>
          </w:tcPr>
          <w:p w14:paraId="2DF245A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65D7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0E00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330D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90E8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7B2DD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9DCC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B478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8DF2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9763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DA9C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B8C6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92C5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B284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DA425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32982E1" w14:textId="77777777" w:rsidTr="00322D6C">
        <w:trPr>
          <w:trHeight w:val="20"/>
        </w:trPr>
        <w:tc>
          <w:tcPr>
            <w:tcW w:w="1016" w:type="pct"/>
            <w:vAlign w:val="center"/>
            <w:hideMark/>
          </w:tcPr>
          <w:p w14:paraId="6E8A398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7CCD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7697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F16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69F7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303BA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7B8573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49A02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212CB9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4BE01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6F5DE4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000E05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34E83B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283" w:type="pct"/>
            <w:vAlign w:val="center"/>
            <w:hideMark/>
          </w:tcPr>
          <w:p w14:paraId="4C51B0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c>
          <w:tcPr>
            <w:tcW w:w="304" w:type="pct"/>
            <w:vAlign w:val="center"/>
            <w:hideMark/>
          </w:tcPr>
          <w:p w14:paraId="74D9D0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944,2</w:t>
            </w:r>
          </w:p>
        </w:tc>
      </w:tr>
      <w:tr w:rsidR="00CC2335" w:rsidRPr="00CC2335" w14:paraId="63C5B731" w14:textId="77777777" w:rsidTr="00322D6C">
        <w:trPr>
          <w:trHeight w:val="20"/>
        </w:trPr>
        <w:tc>
          <w:tcPr>
            <w:tcW w:w="5000" w:type="pct"/>
            <w:gridSpan w:val="15"/>
            <w:vAlign w:val="center"/>
            <w:hideMark/>
          </w:tcPr>
          <w:p w14:paraId="4A8ECFC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002.02.03.449 - Модернизация наружных сетей тепловодоснабжения: (инв.№31613) в зоне действия СГРЭС-1 (СГМУП «ГТС») </w:t>
            </w:r>
          </w:p>
        </w:tc>
      </w:tr>
      <w:tr w:rsidR="00CC2335" w:rsidRPr="00CC2335" w14:paraId="53989B61" w14:textId="77777777" w:rsidTr="00322D6C">
        <w:trPr>
          <w:trHeight w:val="20"/>
        </w:trPr>
        <w:tc>
          <w:tcPr>
            <w:tcW w:w="1016" w:type="pct"/>
            <w:vAlign w:val="center"/>
            <w:hideMark/>
          </w:tcPr>
          <w:p w14:paraId="3311D1F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DB060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802B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05BF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9B32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71E777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D60D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D0E1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7580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C219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61F2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9C25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0AD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9AC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56DE2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7E344B5" w14:textId="77777777" w:rsidTr="00322D6C">
        <w:trPr>
          <w:trHeight w:val="20"/>
        </w:trPr>
        <w:tc>
          <w:tcPr>
            <w:tcW w:w="1016" w:type="pct"/>
            <w:vAlign w:val="center"/>
            <w:hideMark/>
          </w:tcPr>
          <w:p w14:paraId="208DAA8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5D327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B25B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71B1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3C4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1C901B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5F8DDC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6054BB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2DB5F9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392E7C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476833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038977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4BAEA5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283" w:type="pct"/>
            <w:vAlign w:val="center"/>
            <w:hideMark/>
          </w:tcPr>
          <w:p w14:paraId="06105F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c>
          <w:tcPr>
            <w:tcW w:w="304" w:type="pct"/>
            <w:vAlign w:val="center"/>
            <w:hideMark/>
          </w:tcPr>
          <w:p w14:paraId="3D1CE0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1189,2</w:t>
            </w:r>
          </w:p>
        </w:tc>
      </w:tr>
      <w:tr w:rsidR="00CC2335" w:rsidRPr="00CC2335" w14:paraId="284756D3" w14:textId="77777777" w:rsidTr="00322D6C">
        <w:trPr>
          <w:trHeight w:val="20"/>
        </w:trPr>
        <w:tc>
          <w:tcPr>
            <w:tcW w:w="5000" w:type="pct"/>
            <w:gridSpan w:val="15"/>
            <w:vAlign w:val="center"/>
            <w:hideMark/>
          </w:tcPr>
          <w:p w14:paraId="04CF85A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002.02.03.450 - Модернизация наружных сетей тепловодоснабжения: (инв.№31650) в зоне действия СГРЭС-1 (СГМУП «ГТС») </w:t>
            </w:r>
          </w:p>
        </w:tc>
      </w:tr>
      <w:tr w:rsidR="00CC2335" w:rsidRPr="00CC2335" w14:paraId="7D235F88" w14:textId="77777777" w:rsidTr="00322D6C">
        <w:trPr>
          <w:trHeight w:val="20"/>
        </w:trPr>
        <w:tc>
          <w:tcPr>
            <w:tcW w:w="1016" w:type="pct"/>
            <w:vAlign w:val="center"/>
            <w:hideMark/>
          </w:tcPr>
          <w:p w14:paraId="53DA997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43F63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D8C8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81FD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EA69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31E84A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8CBE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827E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6DF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3474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6308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A59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5F95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F50E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B3862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2565E28" w14:textId="77777777" w:rsidTr="00322D6C">
        <w:trPr>
          <w:trHeight w:val="20"/>
        </w:trPr>
        <w:tc>
          <w:tcPr>
            <w:tcW w:w="1016" w:type="pct"/>
            <w:vAlign w:val="center"/>
            <w:hideMark/>
          </w:tcPr>
          <w:p w14:paraId="5114D00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67C89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C377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C96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165B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7DC44A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6E5DB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1B5C50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3F890F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0835A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0C8B9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613096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200DF5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283" w:type="pct"/>
            <w:vAlign w:val="center"/>
            <w:hideMark/>
          </w:tcPr>
          <w:p w14:paraId="528C1C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c>
          <w:tcPr>
            <w:tcW w:w="304" w:type="pct"/>
            <w:vAlign w:val="center"/>
            <w:hideMark/>
          </w:tcPr>
          <w:p w14:paraId="641C07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1005,0</w:t>
            </w:r>
          </w:p>
        </w:tc>
      </w:tr>
      <w:tr w:rsidR="00CC2335" w:rsidRPr="00CC2335" w14:paraId="165669EA" w14:textId="77777777" w:rsidTr="00322D6C">
        <w:trPr>
          <w:trHeight w:val="20"/>
        </w:trPr>
        <w:tc>
          <w:tcPr>
            <w:tcW w:w="5000" w:type="pct"/>
            <w:gridSpan w:val="15"/>
            <w:vAlign w:val="center"/>
            <w:hideMark/>
          </w:tcPr>
          <w:p w14:paraId="6666F1C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002.02.03.451 - Модернизация сетей горячего водоснабжения: (инв.№31611) в зоне действия СГРЭС-1 (СГМУП «ГТС») </w:t>
            </w:r>
          </w:p>
        </w:tc>
      </w:tr>
      <w:tr w:rsidR="00CC2335" w:rsidRPr="00CC2335" w14:paraId="5566B92C" w14:textId="77777777" w:rsidTr="00322D6C">
        <w:trPr>
          <w:trHeight w:val="20"/>
        </w:trPr>
        <w:tc>
          <w:tcPr>
            <w:tcW w:w="1016" w:type="pct"/>
            <w:vAlign w:val="center"/>
            <w:hideMark/>
          </w:tcPr>
          <w:p w14:paraId="0C29EAD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F22C9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94DD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F94E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4BF5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2D18E1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8118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87C1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0B63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FF56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B104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123D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0BC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B1E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E2A1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020B324" w14:textId="77777777" w:rsidTr="00322D6C">
        <w:trPr>
          <w:trHeight w:val="20"/>
        </w:trPr>
        <w:tc>
          <w:tcPr>
            <w:tcW w:w="1016" w:type="pct"/>
            <w:vAlign w:val="center"/>
            <w:hideMark/>
          </w:tcPr>
          <w:p w14:paraId="60DABC8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28058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C43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330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095E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148D25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05D96F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019CDD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79E708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2F3DB3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6D1EDF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5478B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357584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283" w:type="pct"/>
            <w:vAlign w:val="center"/>
            <w:hideMark/>
          </w:tcPr>
          <w:p w14:paraId="78567D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c>
          <w:tcPr>
            <w:tcW w:w="304" w:type="pct"/>
            <w:vAlign w:val="center"/>
            <w:hideMark/>
          </w:tcPr>
          <w:p w14:paraId="2920F3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109,2</w:t>
            </w:r>
          </w:p>
        </w:tc>
      </w:tr>
      <w:tr w:rsidR="00CC2335" w:rsidRPr="00CC2335" w14:paraId="656FC526" w14:textId="77777777" w:rsidTr="00322D6C">
        <w:trPr>
          <w:trHeight w:val="20"/>
        </w:trPr>
        <w:tc>
          <w:tcPr>
            <w:tcW w:w="5000" w:type="pct"/>
            <w:gridSpan w:val="15"/>
            <w:vAlign w:val="center"/>
            <w:hideMark/>
          </w:tcPr>
          <w:p w14:paraId="3185649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002.02.03.452 - Участок сетей горячего водоснабжения от УТ-6 до ввода в ж.д. пр-т Ленина, 20 (транзит). (инв.№31621) в зоне действия СГРЭС-1 (СГМУП «ГТС») </w:t>
            </w:r>
          </w:p>
        </w:tc>
      </w:tr>
      <w:tr w:rsidR="00CC2335" w:rsidRPr="00CC2335" w14:paraId="4D1D785C" w14:textId="77777777" w:rsidTr="00322D6C">
        <w:trPr>
          <w:trHeight w:val="20"/>
        </w:trPr>
        <w:tc>
          <w:tcPr>
            <w:tcW w:w="1016" w:type="pct"/>
            <w:vAlign w:val="center"/>
            <w:hideMark/>
          </w:tcPr>
          <w:p w14:paraId="0BEB1EA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60454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1C06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3128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E3CB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0F0094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4172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A68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2964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F9F4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200F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08A6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F576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CFD1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0AB0C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A65D8BA" w14:textId="77777777" w:rsidTr="00322D6C">
        <w:trPr>
          <w:trHeight w:val="20"/>
        </w:trPr>
        <w:tc>
          <w:tcPr>
            <w:tcW w:w="1016" w:type="pct"/>
            <w:vAlign w:val="center"/>
            <w:hideMark/>
          </w:tcPr>
          <w:p w14:paraId="7E9F3B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DB42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DF5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1DEB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F2E6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1C8799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190AD9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503FA6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34EC37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651A85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458B71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117F8A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64FDB5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283" w:type="pct"/>
            <w:vAlign w:val="center"/>
            <w:hideMark/>
          </w:tcPr>
          <w:p w14:paraId="7421B7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c>
          <w:tcPr>
            <w:tcW w:w="304" w:type="pct"/>
            <w:vAlign w:val="center"/>
            <w:hideMark/>
          </w:tcPr>
          <w:p w14:paraId="4C7BF4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300,0</w:t>
            </w:r>
          </w:p>
        </w:tc>
      </w:tr>
      <w:tr w:rsidR="00CC2335" w:rsidRPr="00CC2335" w14:paraId="46847E0D" w14:textId="77777777" w:rsidTr="00322D6C">
        <w:trPr>
          <w:trHeight w:val="20"/>
        </w:trPr>
        <w:tc>
          <w:tcPr>
            <w:tcW w:w="5000" w:type="pct"/>
            <w:gridSpan w:val="15"/>
            <w:vAlign w:val="center"/>
            <w:hideMark/>
          </w:tcPr>
          <w:p w14:paraId="40382F8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002.02.03.453 - Модернизация сетей тепловодоснабжения от УТ-2 до ж/д ул. Рабочая, 31 18 мкр.:  (инв.№31371) в зоне действия СГРЭС-1 (СГМУП «ГТС») </w:t>
            </w:r>
          </w:p>
        </w:tc>
      </w:tr>
      <w:tr w:rsidR="00CC2335" w:rsidRPr="00CC2335" w14:paraId="34AAF644" w14:textId="77777777" w:rsidTr="00322D6C">
        <w:trPr>
          <w:trHeight w:val="20"/>
        </w:trPr>
        <w:tc>
          <w:tcPr>
            <w:tcW w:w="1016" w:type="pct"/>
            <w:vAlign w:val="center"/>
            <w:hideMark/>
          </w:tcPr>
          <w:p w14:paraId="63E4860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0F765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00DC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0C46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FB67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26C3BE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80FE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B3B4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30F2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D95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26BF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7E92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D959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5278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EF1F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5A7813" w14:textId="77777777" w:rsidTr="00322D6C">
        <w:trPr>
          <w:trHeight w:val="20"/>
        </w:trPr>
        <w:tc>
          <w:tcPr>
            <w:tcW w:w="1016" w:type="pct"/>
            <w:vAlign w:val="center"/>
            <w:hideMark/>
          </w:tcPr>
          <w:p w14:paraId="1DB661E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8D599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570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72F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44B5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01ED8F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119A1F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60C35B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41979F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70C4F9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4F9BAD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225DB9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00AF28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283" w:type="pct"/>
            <w:vAlign w:val="center"/>
            <w:hideMark/>
          </w:tcPr>
          <w:p w14:paraId="5ABB17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c>
          <w:tcPr>
            <w:tcW w:w="304" w:type="pct"/>
            <w:vAlign w:val="center"/>
            <w:hideMark/>
          </w:tcPr>
          <w:p w14:paraId="568938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405,8</w:t>
            </w:r>
          </w:p>
        </w:tc>
      </w:tr>
      <w:tr w:rsidR="00CC2335" w:rsidRPr="00CC2335" w14:paraId="51505105" w14:textId="77777777" w:rsidTr="00322D6C">
        <w:trPr>
          <w:trHeight w:val="20"/>
        </w:trPr>
        <w:tc>
          <w:tcPr>
            <w:tcW w:w="5000" w:type="pct"/>
            <w:gridSpan w:val="15"/>
            <w:vAlign w:val="center"/>
            <w:hideMark/>
          </w:tcPr>
          <w:p w14:paraId="4EBD5AC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002.02.03.454 - Модернизация сетей тепловодоснабжения: (инв.№31618) в зоне действия СГРЭС-1 (СГМУП «ГТС») </w:t>
            </w:r>
          </w:p>
        </w:tc>
      </w:tr>
      <w:tr w:rsidR="00CC2335" w:rsidRPr="00CC2335" w14:paraId="2A08609D" w14:textId="77777777" w:rsidTr="00322D6C">
        <w:trPr>
          <w:trHeight w:val="20"/>
        </w:trPr>
        <w:tc>
          <w:tcPr>
            <w:tcW w:w="1016" w:type="pct"/>
            <w:vAlign w:val="center"/>
            <w:hideMark/>
          </w:tcPr>
          <w:p w14:paraId="114106A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6A92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4CE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1D9C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1855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45A27E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DD2E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5391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F5B4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0A54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607D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C4C1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4535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0F0F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2E4AE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881DAA6" w14:textId="77777777" w:rsidTr="00322D6C">
        <w:trPr>
          <w:trHeight w:val="20"/>
        </w:trPr>
        <w:tc>
          <w:tcPr>
            <w:tcW w:w="1016" w:type="pct"/>
            <w:vAlign w:val="center"/>
            <w:hideMark/>
          </w:tcPr>
          <w:p w14:paraId="1E6F2C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A022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01C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AE58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7B0B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7065A5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067BF3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5C3EDE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72DA76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42062F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02498A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5A5348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480149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283" w:type="pct"/>
            <w:vAlign w:val="center"/>
            <w:hideMark/>
          </w:tcPr>
          <w:p w14:paraId="747E5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c>
          <w:tcPr>
            <w:tcW w:w="304" w:type="pct"/>
            <w:vAlign w:val="center"/>
            <w:hideMark/>
          </w:tcPr>
          <w:p w14:paraId="2D60E0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352,5</w:t>
            </w:r>
          </w:p>
        </w:tc>
      </w:tr>
      <w:tr w:rsidR="00CC2335" w:rsidRPr="00CC2335" w14:paraId="359C1E7E" w14:textId="77777777" w:rsidTr="00322D6C">
        <w:trPr>
          <w:trHeight w:val="20"/>
        </w:trPr>
        <w:tc>
          <w:tcPr>
            <w:tcW w:w="5000" w:type="pct"/>
            <w:gridSpan w:val="15"/>
            <w:vAlign w:val="center"/>
            <w:hideMark/>
          </w:tcPr>
          <w:p w14:paraId="28ADFBA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002.02.03.455 - Модернизация сетей тепловодоснабжения: (инв.№31644) в зоне действия СГРЭС-1 (СГМУП «ГТС») </w:t>
            </w:r>
          </w:p>
        </w:tc>
      </w:tr>
      <w:tr w:rsidR="00CC2335" w:rsidRPr="00CC2335" w14:paraId="33D11705" w14:textId="77777777" w:rsidTr="00322D6C">
        <w:trPr>
          <w:trHeight w:val="20"/>
        </w:trPr>
        <w:tc>
          <w:tcPr>
            <w:tcW w:w="1016" w:type="pct"/>
            <w:vAlign w:val="center"/>
            <w:hideMark/>
          </w:tcPr>
          <w:p w14:paraId="414AA60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7D06E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1BC1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E287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7A0D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036A4A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C5A9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0BBC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54D6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AB96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BADE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F057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B42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0826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DAE53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54E24C9" w14:textId="77777777" w:rsidTr="00322D6C">
        <w:trPr>
          <w:trHeight w:val="20"/>
        </w:trPr>
        <w:tc>
          <w:tcPr>
            <w:tcW w:w="1016" w:type="pct"/>
            <w:vAlign w:val="center"/>
            <w:hideMark/>
          </w:tcPr>
          <w:p w14:paraId="776CDBD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63B2D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4DC3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406F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0796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4A29A2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3A53D0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3C81C4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595E03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06ABD6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0947EC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274910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38FB2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283" w:type="pct"/>
            <w:vAlign w:val="center"/>
            <w:hideMark/>
          </w:tcPr>
          <w:p w14:paraId="16E81F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c>
          <w:tcPr>
            <w:tcW w:w="304" w:type="pct"/>
            <w:vAlign w:val="center"/>
            <w:hideMark/>
          </w:tcPr>
          <w:p w14:paraId="6212C6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1508,3</w:t>
            </w:r>
          </w:p>
        </w:tc>
      </w:tr>
      <w:tr w:rsidR="00CC2335" w:rsidRPr="00CC2335" w14:paraId="099AC0E7" w14:textId="77777777" w:rsidTr="00322D6C">
        <w:trPr>
          <w:trHeight w:val="20"/>
        </w:trPr>
        <w:tc>
          <w:tcPr>
            <w:tcW w:w="5000" w:type="pct"/>
            <w:gridSpan w:val="15"/>
            <w:vAlign w:val="center"/>
            <w:hideMark/>
          </w:tcPr>
          <w:p w14:paraId="21E5D7F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002.02.03.456 - Модернизация внутриквартальных сетей теплоснабжения и горячего водоснабжения от УТ-1 до УТ-8:   (инв.№30553) в зоне действия СГРЭС-1 (СГМУП «ГТС») </w:t>
            </w:r>
          </w:p>
        </w:tc>
      </w:tr>
      <w:tr w:rsidR="00CC2335" w:rsidRPr="00CC2335" w14:paraId="722E7AF6" w14:textId="77777777" w:rsidTr="00322D6C">
        <w:trPr>
          <w:trHeight w:val="20"/>
        </w:trPr>
        <w:tc>
          <w:tcPr>
            <w:tcW w:w="1016" w:type="pct"/>
            <w:vAlign w:val="center"/>
            <w:hideMark/>
          </w:tcPr>
          <w:p w14:paraId="10E70AC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A962C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3F5F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4AE8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CF1C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488C3B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DCBD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514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C4C2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6721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7F62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F117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2C7E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F173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6F5E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CF5B3FB" w14:textId="77777777" w:rsidTr="00322D6C">
        <w:trPr>
          <w:trHeight w:val="20"/>
        </w:trPr>
        <w:tc>
          <w:tcPr>
            <w:tcW w:w="1016" w:type="pct"/>
            <w:vAlign w:val="center"/>
            <w:hideMark/>
          </w:tcPr>
          <w:p w14:paraId="7C301D2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CDAA5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0FCF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9271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12A8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17CC13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0B1EC1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35FCFA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451D7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16E054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371F8E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50A9E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21A4D7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283" w:type="pct"/>
            <w:vAlign w:val="center"/>
            <w:hideMark/>
          </w:tcPr>
          <w:p w14:paraId="4BD972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c>
          <w:tcPr>
            <w:tcW w:w="304" w:type="pct"/>
            <w:vAlign w:val="center"/>
            <w:hideMark/>
          </w:tcPr>
          <w:p w14:paraId="6FF8F5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17377,5</w:t>
            </w:r>
          </w:p>
        </w:tc>
      </w:tr>
      <w:tr w:rsidR="00CC2335" w:rsidRPr="00CC2335" w14:paraId="49347CD1" w14:textId="77777777" w:rsidTr="00322D6C">
        <w:trPr>
          <w:trHeight w:val="20"/>
        </w:trPr>
        <w:tc>
          <w:tcPr>
            <w:tcW w:w="5000" w:type="pct"/>
            <w:gridSpan w:val="15"/>
            <w:vAlign w:val="center"/>
            <w:hideMark/>
          </w:tcPr>
          <w:p w14:paraId="39067E9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002.02.03.457 - Модернизация комплекса сетей тепловодоснабжения от ЦТП-81 в пос. Железнодорожный: (инв.№30037) в зоне действия СГРЭС-1 (СГМУП «ГТС») </w:t>
            </w:r>
          </w:p>
        </w:tc>
      </w:tr>
      <w:tr w:rsidR="00CC2335" w:rsidRPr="00CC2335" w14:paraId="6F24CBAF" w14:textId="77777777" w:rsidTr="00322D6C">
        <w:trPr>
          <w:trHeight w:val="20"/>
        </w:trPr>
        <w:tc>
          <w:tcPr>
            <w:tcW w:w="1016" w:type="pct"/>
            <w:vAlign w:val="center"/>
            <w:hideMark/>
          </w:tcPr>
          <w:p w14:paraId="7DA53CB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16E3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1C56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311F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9E38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59D9C5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7244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BDD1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1775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FDA6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F328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6AA5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6085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E5B7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DB6F6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620FE43" w14:textId="77777777" w:rsidTr="00322D6C">
        <w:trPr>
          <w:trHeight w:val="20"/>
        </w:trPr>
        <w:tc>
          <w:tcPr>
            <w:tcW w:w="1016" w:type="pct"/>
            <w:vAlign w:val="center"/>
            <w:hideMark/>
          </w:tcPr>
          <w:p w14:paraId="71A6F1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C9488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39CA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466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A11F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4644FF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600E8F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29A183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342C2D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1DE073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46CA3D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5798E6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1FD9F9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283" w:type="pct"/>
            <w:vAlign w:val="center"/>
            <w:hideMark/>
          </w:tcPr>
          <w:p w14:paraId="0835EC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c>
          <w:tcPr>
            <w:tcW w:w="304" w:type="pct"/>
            <w:vAlign w:val="center"/>
            <w:hideMark/>
          </w:tcPr>
          <w:p w14:paraId="17B642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1345,0</w:t>
            </w:r>
          </w:p>
        </w:tc>
      </w:tr>
      <w:tr w:rsidR="00CC2335" w:rsidRPr="00CC2335" w14:paraId="4775E3B1" w14:textId="77777777" w:rsidTr="00322D6C">
        <w:trPr>
          <w:trHeight w:val="20"/>
        </w:trPr>
        <w:tc>
          <w:tcPr>
            <w:tcW w:w="5000" w:type="pct"/>
            <w:gridSpan w:val="15"/>
            <w:vAlign w:val="center"/>
            <w:hideMark/>
          </w:tcPr>
          <w:p w14:paraId="7AC7362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002.02.03.458 - Замена запорной арматуры собственными силами на объектах предприятия в зоне действия СГРЭС-1 (СГМУП «ГТС») </w:t>
            </w:r>
          </w:p>
        </w:tc>
      </w:tr>
      <w:tr w:rsidR="00CC2335" w:rsidRPr="00CC2335" w14:paraId="344BD20F" w14:textId="77777777" w:rsidTr="00322D6C">
        <w:trPr>
          <w:trHeight w:val="20"/>
        </w:trPr>
        <w:tc>
          <w:tcPr>
            <w:tcW w:w="1016" w:type="pct"/>
            <w:vAlign w:val="center"/>
            <w:hideMark/>
          </w:tcPr>
          <w:p w14:paraId="10ACCFA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0A6DE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B9AF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E3B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07AB4E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E36E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1A3B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6263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7EAE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0E1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0FEF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7693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11FA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C287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0E3F5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D5596F" w14:textId="77777777" w:rsidTr="00322D6C">
        <w:trPr>
          <w:trHeight w:val="20"/>
        </w:trPr>
        <w:tc>
          <w:tcPr>
            <w:tcW w:w="1016" w:type="pct"/>
            <w:vAlign w:val="center"/>
            <w:hideMark/>
          </w:tcPr>
          <w:p w14:paraId="5BC653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27A7A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CC73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6A91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604BC9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568CD0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7321B9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6FDEF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576158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4C996B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34AE6C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228F1D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67724F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283" w:type="pct"/>
            <w:vAlign w:val="center"/>
            <w:hideMark/>
          </w:tcPr>
          <w:p w14:paraId="275F45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c>
          <w:tcPr>
            <w:tcW w:w="304" w:type="pct"/>
            <w:vAlign w:val="center"/>
            <w:hideMark/>
          </w:tcPr>
          <w:p w14:paraId="0CE6D0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4578,0</w:t>
            </w:r>
          </w:p>
        </w:tc>
      </w:tr>
      <w:tr w:rsidR="00CC2335" w:rsidRPr="00CC2335" w14:paraId="1522323A" w14:textId="77777777" w:rsidTr="00322D6C">
        <w:trPr>
          <w:trHeight w:val="20"/>
        </w:trPr>
        <w:tc>
          <w:tcPr>
            <w:tcW w:w="5000" w:type="pct"/>
            <w:gridSpan w:val="15"/>
            <w:vAlign w:val="center"/>
            <w:hideMark/>
          </w:tcPr>
          <w:p w14:paraId="4CD4A74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002.02.03.459 - Тепломагистраль №1 от 1ТК21-1ТК22-1ТК23 по ул. Губкина (с 2022г.) в зоне действия СГРЭС-1 (СГМУП «ГТС») </w:t>
            </w:r>
          </w:p>
        </w:tc>
      </w:tr>
      <w:tr w:rsidR="00CC2335" w:rsidRPr="00CC2335" w14:paraId="36D56D70" w14:textId="77777777" w:rsidTr="00322D6C">
        <w:trPr>
          <w:trHeight w:val="20"/>
        </w:trPr>
        <w:tc>
          <w:tcPr>
            <w:tcW w:w="1016" w:type="pct"/>
            <w:vAlign w:val="center"/>
            <w:hideMark/>
          </w:tcPr>
          <w:p w14:paraId="5BED8FF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3B900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4B0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053C58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0FFF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6B3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1DF6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96C8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8F02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608C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F4F8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567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8AEB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81CD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8BA86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840C17E" w14:textId="77777777" w:rsidTr="00322D6C">
        <w:trPr>
          <w:trHeight w:val="20"/>
        </w:trPr>
        <w:tc>
          <w:tcPr>
            <w:tcW w:w="1016" w:type="pct"/>
            <w:vAlign w:val="center"/>
            <w:hideMark/>
          </w:tcPr>
          <w:p w14:paraId="34D42A4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A6759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FD2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1A88CE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0D6ABA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5275D8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0DF5B8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26BAFC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6E7855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19775E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136063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73CC8D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095C6B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283" w:type="pct"/>
            <w:vAlign w:val="center"/>
            <w:hideMark/>
          </w:tcPr>
          <w:p w14:paraId="3994A9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c>
          <w:tcPr>
            <w:tcW w:w="304" w:type="pct"/>
            <w:vAlign w:val="center"/>
            <w:hideMark/>
          </w:tcPr>
          <w:p w14:paraId="173571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10641,0</w:t>
            </w:r>
          </w:p>
        </w:tc>
      </w:tr>
      <w:tr w:rsidR="00CC2335" w:rsidRPr="00CC2335" w14:paraId="67624715" w14:textId="77777777" w:rsidTr="00322D6C">
        <w:trPr>
          <w:trHeight w:val="20"/>
        </w:trPr>
        <w:tc>
          <w:tcPr>
            <w:tcW w:w="5000" w:type="pct"/>
            <w:gridSpan w:val="15"/>
            <w:vAlign w:val="center"/>
            <w:hideMark/>
          </w:tcPr>
          <w:p w14:paraId="674BF0D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002.02.03.460 - Тепломагистраль №4 от 4ТК-42 до 4ТК42А,вдоль ул.Нефтяников  (с 2022г.) - Участок от неподвижной опоры №3 до 4ТК42Б в зоне действия СГРЭС-1 (СГМУП «ГТС») </w:t>
            </w:r>
          </w:p>
        </w:tc>
      </w:tr>
      <w:tr w:rsidR="00CC2335" w:rsidRPr="00CC2335" w14:paraId="750D78E5" w14:textId="77777777" w:rsidTr="00322D6C">
        <w:trPr>
          <w:trHeight w:val="20"/>
        </w:trPr>
        <w:tc>
          <w:tcPr>
            <w:tcW w:w="1016" w:type="pct"/>
            <w:vAlign w:val="center"/>
            <w:hideMark/>
          </w:tcPr>
          <w:p w14:paraId="404DE39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72023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0FAE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2FA4E3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C6B7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74F3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B32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C6A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B5E7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8047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4177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954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8AFC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0B91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CDD68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0A8CCC5" w14:textId="77777777" w:rsidTr="00322D6C">
        <w:trPr>
          <w:trHeight w:val="20"/>
        </w:trPr>
        <w:tc>
          <w:tcPr>
            <w:tcW w:w="1016" w:type="pct"/>
            <w:vAlign w:val="center"/>
            <w:hideMark/>
          </w:tcPr>
          <w:p w14:paraId="20E3DE6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0D70C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0290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3E64A4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3611D1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64AEC8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20458C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272831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4C12D0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08DBD9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7524C8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1F274C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41A75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283" w:type="pct"/>
            <w:vAlign w:val="center"/>
            <w:hideMark/>
          </w:tcPr>
          <w:p w14:paraId="4C18C5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c>
          <w:tcPr>
            <w:tcW w:w="304" w:type="pct"/>
            <w:vAlign w:val="center"/>
            <w:hideMark/>
          </w:tcPr>
          <w:p w14:paraId="6D69D8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4261,0</w:t>
            </w:r>
          </w:p>
        </w:tc>
      </w:tr>
      <w:tr w:rsidR="00CC2335" w:rsidRPr="00CC2335" w14:paraId="252D569A" w14:textId="77777777" w:rsidTr="00322D6C">
        <w:trPr>
          <w:trHeight w:val="20"/>
        </w:trPr>
        <w:tc>
          <w:tcPr>
            <w:tcW w:w="5000" w:type="pct"/>
            <w:gridSpan w:val="15"/>
            <w:vAlign w:val="center"/>
            <w:hideMark/>
          </w:tcPr>
          <w:p w14:paraId="36C4563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002.02.03.461 - Сооружение: тепломагистраль №9 от врезки в тепломагистраль по пр. Пролетарский до ЦТП-64 в 20А мкр.  - Отводящий дренаж на участке от 9ТК* до Кл сущ. в зоне действия СГРЭС-1 (СГМУП «ГТС») </w:t>
            </w:r>
          </w:p>
        </w:tc>
      </w:tr>
      <w:tr w:rsidR="00CC2335" w:rsidRPr="00CC2335" w14:paraId="1279E18E" w14:textId="77777777" w:rsidTr="00322D6C">
        <w:trPr>
          <w:trHeight w:val="20"/>
        </w:trPr>
        <w:tc>
          <w:tcPr>
            <w:tcW w:w="1016" w:type="pct"/>
            <w:vAlign w:val="center"/>
            <w:hideMark/>
          </w:tcPr>
          <w:p w14:paraId="57600FC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B4980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C29F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5E70F2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1B48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CA1A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73B8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88CB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E2DC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25D9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2283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138F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7868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4620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B5F4F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E879A4D" w14:textId="77777777" w:rsidTr="00322D6C">
        <w:trPr>
          <w:trHeight w:val="20"/>
        </w:trPr>
        <w:tc>
          <w:tcPr>
            <w:tcW w:w="1016" w:type="pct"/>
            <w:vAlign w:val="center"/>
            <w:hideMark/>
          </w:tcPr>
          <w:p w14:paraId="68CEC86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FEAB3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ED0D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262FA0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0C1E6A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05DD15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0D8BA3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410B77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7005B6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2633D4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2D5DC4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01515C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296306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283" w:type="pct"/>
            <w:vAlign w:val="center"/>
            <w:hideMark/>
          </w:tcPr>
          <w:p w14:paraId="56FD8C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c>
          <w:tcPr>
            <w:tcW w:w="304" w:type="pct"/>
            <w:vAlign w:val="center"/>
            <w:hideMark/>
          </w:tcPr>
          <w:p w14:paraId="580CCF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1479,0</w:t>
            </w:r>
          </w:p>
        </w:tc>
      </w:tr>
      <w:tr w:rsidR="00CC2335" w:rsidRPr="00CC2335" w14:paraId="7019F952" w14:textId="77777777" w:rsidTr="00322D6C">
        <w:trPr>
          <w:trHeight w:val="20"/>
        </w:trPr>
        <w:tc>
          <w:tcPr>
            <w:tcW w:w="5000" w:type="pct"/>
            <w:gridSpan w:val="15"/>
            <w:vAlign w:val="center"/>
            <w:hideMark/>
          </w:tcPr>
          <w:p w14:paraId="33376B3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002.02.03.462 - Сооружение: тепломагистраль №9 от врезки в тепломагистраль по пр. Пролетарский до ЦТП-78 в 32 мкр. - Отводящий дренаж на участке от 9ТК1Д  до Кл сущ. в зоне действия СГРЭС-1 (СГМУП «ГТС») </w:t>
            </w:r>
          </w:p>
        </w:tc>
      </w:tr>
      <w:tr w:rsidR="00CC2335" w:rsidRPr="00CC2335" w14:paraId="6B8D95DE" w14:textId="77777777" w:rsidTr="00322D6C">
        <w:trPr>
          <w:trHeight w:val="20"/>
        </w:trPr>
        <w:tc>
          <w:tcPr>
            <w:tcW w:w="1016" w:type="pct"/>
            <w:vAlign w:val="center"/>
            <w:hideMark/>
          </w:tcPr>
          <w:p w14:paraId="2F7EA9C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9446C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04F9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76DABD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9858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8D57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7A3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F211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8329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D75C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F756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B8A3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5A84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8A64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D2B92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FD61E53" w14:textId="77777777" w:rsidTr="00322D6C">
        <w:trPr>
          <w:trHeight w:val="20"/>
        </w:trPr>
        <w:tc>
          <w:tcPr>
            <w:tcW w:w="1016" w:type="pct"/>
            <w:vAlign w:val="center"/>
            <w:hideMark/>
          </w:tcPr>
          <w:p w14:paraId="31BB4D8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7998F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70C8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0DC18A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54FA20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1ACFC9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3076B8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558EC5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613CBD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723578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0859B3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743CC8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5ADF05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283" w:type="pct"/>
            <w:vAlign w:val="center"/>
            <w:hideMark/>
          </w:tcPr>
          <w:p w14:paraId="38D773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c>
          <w:tcPr>
            <w:tcW w:w="304" w:type="pct"/>
            <w:vAlign w:val="center"/>
            <w:hideMark/>
          </w:tcPr>
          <w:p w14:paraId="3C875B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6408,0</w:t>
            </w:r>
          </w:p>
        </w:tc>
      </w:tr>
      <w:tr w:rsidR="00CC2335" w:rsidRPr="00CC2335" w14:paraId="36657883" w14:textId="77777777" w:rsidTr="00322D6C">
        <w:trPr>
          <w:trHeight w:val="20"/>
        </w:trPr>
        <w:tc>
          <w:tcPr>
            <w:tcW w:w="5000" w:type="pct"/>
            <w:gridSpan w:val="15"/>
            <w:vAlign w:val="center"/>
            <w:hideMark/>
          </w:tcPr>
          <w:p w14:paraId="44561B6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002.02.03.463 - Сооружение: инженерные сети теплоснабжения, ул. 30 лет Победы в зоне действия СГРЭС-1 (СГМУП «ГТС») </w:t>
            </w:r>
          </w:p>
        </w:tc>
      </w:tr>
      <w:tr w:rsidR="00CC2335" w:rsidRPr="00CC2335" w14:paraId="50218FF6" w14:textId="77777777" w:rsidTr="00322D6C">
        <w:trPr>
          <w:trHeight w:val="20"/>
        </w:trPr>
        <w:tc>
          <w:tcPr>
            <w:tcW w:w="1016" w:type="pct"/>
            <w:vAlign w:val="center"/>
            <w:hideMark/>
          </w:tcPr>
          <w:p w14:paraId="6DCD015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CBA73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F95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4331EB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30F7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D77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2D90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09E7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3E4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8F1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C520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76B4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569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D6F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D19C1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7864EBD" w14:textId="77777777" w:rsidTr="00322D6C">
        <w:trPr>
          <w:trHeight w:val="20"/>
        </w:trPr>
        <w:tc>
          <w:tcPr>
            <w:tcW w:w="1016" w:type="pct"/>
            <w:vAlign w:val="center"/>
            <w:hideMark/>
          </w:tcPr>
          <w:p w14:paraId="329CB4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0BBB3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E5BE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37D6F1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4C0752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4FF73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5A5D1F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419DA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577D7F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048D76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41F780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4F117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6BF6F3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283" w:type="pct"/>
            <w:vAlign w:val="center"/>
            <w:hideMark/>
          </w:tcPr>
          <w:p w14:paraId="7BE673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c>
          <w:tcPr>
            <w:tcW w:w="304" w:type="pct"/>
            <w:vAlign w:val="center"/>
            <w:hideMark/>
          </w:tcPr>
          <w:p w14:paraId="52F9E3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1538,0</w:t>
            </w:r>
          </w:p>
        </w:tc>
      </w:tr>
      <w:tr w:rsidR="00CC2335" w:rsidRPr="00CC2335" w14:paraId="2BAE2BBF" w14:textId="77777777" w:rsidTr="00322D6C">
        <w:trPr>
          <w:trHeight w:val="20"/>
        </w:trPr>
        <w:tc>
          <w:tcPr>
            <w:tcW w:w="5000" w:type="pct"/>
            <w:gridSpan w:val="15"/>
            <w:vAlign w:val="center"/>
            <w:hideMark/>
          </w:tcPr>
          <w:p w14:paraId="56879D6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002.02.03.464 - Компенсатор на участке от 8ТК2 до 8ТК3 в зоне действия СГРЭС-1 (СГМУП «ГТС») </w:t>
            </w:r>
          </w:p>
        </w:tc>
      </w:tr>
      <w:tr w:rsidR="00CC2335" w:rsidRPr="00CC2335" w14:paraId="0742179D" w14:textId="77777777" w:rsidTr="00322D6C">
        <w:trPr>
          <w:trHeight w:val="20"/>
        </w:trPr>
        <w:tc>
          <w:tcPr>
            <w:tcW w:w="1016" w:type="pct"/>
            <w:vAlign w:val="center"/>
            <w:hideMark/>
          </w:tcPr>
          <w:p w14:paraId="53D1021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44B40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055E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370D9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B03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4EE1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618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80CB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1922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4EF8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A9B7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006D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62D5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20A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7A45A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F09BE5A" w14:textId="77777777" w:rsidTr="00322D6C">
        <w:trPr>
          <w:trHeight w:val="20"/>
        </w:trPr>
        <w:tc>
          <w:tcPr>
            <w:tcW w:w="1016" w:type="pct"/>
            <w:vAlign w:val="center"/>
            <w:hideMark/>
          </w:tcPr>
          <w:p w14:paraId="0D9094C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EA7D5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B884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4CCC5D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572089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165460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3DF7E0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6973F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206F9C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74DCE1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58B229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45EC30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111D2D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283" w:type="pct"/>
            <w:vAlign w:val="center"/>
            <w:hideMark/>
          </w:tcPr>
          <w:p w14:paraId="275C77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c>
          <w:tcPr>
            <w:tcW w:w="304" w:type="pct"/>
            <w:vAlign w:val="center"/>
            <w:hideMark/>
          </w:tcPr>
          <w:p w14:paraId="21582E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3455,0</w:t>
            </w:r>
          </w:p>
        </w:tc>
      </w:tr>
      <w:tr w:rsidR="00CC2335" w:rsidRPr="00CC2335" w14:paraId="617941E0" w14:textId="77777777" w:rsidTr="00322D6C">
        <w:trPr>
          <w:trHeight w:val="20"/>
        </w:trPr>
        <w:tc>
          <w:tcPr>
            <w:tcW w:w="5000" w:type="pct"/>
            <w:gridSpan w:val="15"/>
            <w:vAlign w:val="center"/>
            <w:hideMark/>
          </w:tcPr>
          <w:p w14:paraId="43D8712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002.02.03.465 - Участок от т.А (НО-25) до Н.О.-22 (Т1) в зоне действия СГРЭС-1 (СГМУП «ГТС») </w:t>
            </w:r>
          </w:p>
        </w:tc>
      </w:tr>
      <w:tr w:rsidR="00CC2335" w:rsidRPr="00CC2335" w14:paraId="516A1F4E" w14:textId="77777777" w:rsidTr="00322D6C">
        <w:trPr>
          <w:trHeight w:val="20"/>
        </w:trPr>
        <w:tc>
          <w:tcPr>
            <w:tcW w:w="1016" w:type="pct"/>
            <w:vAlign w:val="center"/>
            <w:hideMark/>
          </w:tcPr>
          <w:p w14:paraId="03E1196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D973A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9A54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04961B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A08B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21A1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3509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B631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846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4468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71D6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4471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500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B0C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EA3EA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D729EE" w14:textId="77777777" w:rsidTr="00322D6C">
        <w:trPr>
          <w:trHeight w:val="20"/>
        </w:trPr>
        <w:tc>
          <w:tcPr>
            <w:tcW w:w="1016" w:type="pct"/>
            <w:vAlign w:val="center"/>
            <w:hideMark/>
          </w:tcPr>
          <w:p w14:paraId="6F3FC56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C8416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5ED9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3BD390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3E5020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2306AF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5289FA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125852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616105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621687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154A39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5B8624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443447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283" w:type="pct"/>
            <w:vAlign w:val="center"/>
            <w:hideMark/>
          </w:tcPr>
          <w:p w14:paraId="249A83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c>
          <w:tcPr>
            <w:tcW w:w="304" w:type="pct"/>
            <w:vAlign w:val="center"/>
            <w:hideMark/>
          </w:tcPr>
          <w:p w14:paraId="56B49C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5123,0</w:t>
            </w:r>
          </w:p>
        </w:tc>
      </w:tr>
      <w:tr w:rsidR="00CC2335" w:rsidRPr="00CC2335" w14:paraId="3CA95C6F" w14:textId="77777777" w:rsidTr="00322D6C">
        <w:trPr>
          <w:trHeight w:val="20"/>
        </w:trPr>
        <w:tc>
          <w:tcPr>
            <w:tcW w:w="5000" w:type="pct"/>
            <w:gridSpan w:val="15"/>
            <w:vAlign w:val="center"/>
            <w:hideMark/>
          </w:tcPr>
          <w:p w14:paraId="7E707E4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002.02.03.466 - Участок сетей тепловодоснабжения от ТК-7 до ввода в ж.д. ул. Просвещения, 17 в зоне действия СГРЭС-1 (СГМУП «ГТС») </w:t>
            </w:r>
          </w:p>
        </w:tc>
      </w:tr>
      <w:tr w:rsidR="00CC2335" w:rsidRPr="00CC2335" w14:paraId="23944AB3" w14:textId="77777777" w:rsidTr="00322D6C">
        <w:trPr>
          <w:trHeight w:val="20"/>
        </w:trPr>
        <w:tc>
          <w:tcPr>
            <w:tcW w:w="1016" w:type="pct"/>
            <w:vAlign w:val="center"/>
            <w:hideMark/>
          </w:tcPr>
          <w:p w14:paraId="484BE4D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297EA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10A4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4E89CB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50BA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193C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1FCD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1D76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4DB7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8E7C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4215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4AE5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1BC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AA22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CF239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EC52704" w14:textId="77777777" w:rsidTr="00322D6C">
        <w:trPr>
          <w:trHeight w:val="20"/>
        </w:trPr>
        <w:tc>
          <w:tcPr>
            <w:tcW w:w="1016" w:type="pct"/>
            <w:vAlign w:val="center"/>
            <w:hideMark/>
          </w:tcPr>
          <w:p w14:paraId="0B028A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B7D74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E4F9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695609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24B4F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4E0B76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28C322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61115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724689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171521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20BCBC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0398A7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125C2F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283" w:type="pct"/>
            <w:vAlign w:val="center"/>
            <w:hideMark/>
          </w:tcPr>
          <w:p w14:paraId="75A4B8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c>
          <w:tcPr>
            <w:tcW w:w="304" w:type="pct"/>
            <w:vAlign w:val="center"/>
            <w:hideMark/>
          </w:tcPr>
          <w:p w14:paraId="4B574A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13330,0</w:t>
            </w:r>
          </w:p>
        </w:tc>
      </w:tr>
      <w:tr w:rsidR="00CC2335" w:rsidRPr="00CC2335" w14:paraId="0E97C9EE" w14:textId="77777777" w:rsidTr="00322D6C">
        <w:trPr>
          <w:trHeight w:val="20"/>
        </w:trPr>
        <w:tc>
          <w:tcPr>
            <w:tcW w:w="5000" w:type="pct"/>
            <w:gridSpan w:val="15"/>
            <w:vAlign w:val="center"/>
            <w:hideMark/>
          </w:tcPr>
          <w:p w14:paraId="1C76A4A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002.02.03.467 - Участок сетей тепловодоснабжения от ТК25-1Г (ТК-7) до ж.д. ул. Дзержинского, 8, 8А (ТС) в зоне действия СГРЭС-1 (СГМУП «ГТС») </w:t>
            </w:r>
          </w:p>
        </w:tc>
      </w:tr>
      <w:tr w:rsidR="00CC2335" w:rsidRPr="00CC2335" w14:paraId="03683F8E" w14:textId="77777777" w:rsidTr="00322D6C">
        <w:trPr>
          <w:trHeight w:val="20"/>
        </w:trPr>
        <w:tc>
          <w:tcPr>
            <w:tcW w:w="1016" w:type="pct"/>
            <w:vAlign w:val="center"/>
            <w:hideMark/>
          </w:tcPr>
          <w:p w14:paraId="702A5D7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4508C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2339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7F5CAB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26A4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8509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C29D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26B8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8106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259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8E76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660C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AAD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E090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D24AF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1029715" w14:textId="77777777" w:rsidTr="00322D6C">
        <w:trPr>
          <w:trHeight w:val="20"/>
        </w:trPr>
        <w:tc>
          <w:tcPr>
            <w:tcW w:w="1016" w:type="pct"/>
            <w:vAlign w:val="center"/>
            <w:hideMark/>
          </w:tcPr>
          <w:p w14:paraId="515AEA0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7D1C8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10E5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415232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0962A4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28591A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7D67D0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12B768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212D8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6B660E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454930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23D1EE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47B788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283" w:type="pct"/>
            <w:vAlign w:val="center"/>
            <w:hideMark/>
          </w:tcPr>
          <w:p w14:paraId="67006F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c>
          <w:tcPr>
            <w:tcW w:w="304" w:type="pct"/>
            <w:vAlign w:val="center"/>
            <w:hideMark/>
          </w:tcPr>
          <w:p w14:paraId="16C4A5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445,0</w:t>
            </w:r>
          </w:p>
        </w:tc>
      </w:tr>
      <w:tr w:rsidR="00CC2335" w:rsidRPr="00CC2335" w14:paraId="37DF9DBB" w14:textId="77777777" w:rsidTr="00322D6C">
        <w:trPr>
          <w:trHeight w:val="20"/>
        </w:trPr>
        <w:tc>
          <w:tcPr>
            <w:tcW w:w="5000" w:type="pct"/>
            <w:gridSpan w:val="15"/>
            <w:vAlign w:val="center"/>
            <w:hideMark/>
          </w:tcPr>
          <w:p w14:paraId="2B6AB64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002.02.03.468 - Участок сетей тепловодоснабжения от ТК25-1Г (ТК-7) до ж.д. ул. Дзержинского, 8, 8А (ГВС) в зоне действия СГРЭС-1 (СГМУП «ГТС») </w:t>
            </w:r>
          </w:p>
        </w:tc>
      </w:tr>
      <w:tr w:rsidR="00CC2335" w:rsidRPr="00CC2335" w14:paraId="6A4EE50C" w14:textId="77777777" w:rsidTr="00322D6C">
        <w:trPr>
          <w:trHeight w:val="20"/>
        </w:trPr>
        <w:tc>
          <w:tcPr>
            <w:tcW w:w="1016" w:type="pct"/>
            <w:vAlign w:val="center"/>
            <w:hideMark/>
          </w:tcPr>
          <w:p w14:paraId="18B2E3E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1DDEE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009B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64581A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F553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BDF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05D9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7777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35E0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E2A2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7F1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7AE4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96EE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3DA3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8B81D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7D671CA" w14:textId="77777777" w:rsidTr="00322D6C">
        <w:trPr>
          <w:trHeight w:val="20"/>
        </w:trPr>
        <w:tc>
          <w:tcPr>
            <w:tcW w:w="1016" w:type="pct"/>
            <w:vAlign w:val="center"/>
            <w:hideMark/>
          </w:tcPr>
          <w:p w14:paraId="6FB5EB8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188E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1243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55AF0E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37C8E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31F4C7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1685BD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23C1E2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602126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72DCD2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1C7E16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2C2728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75400B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283" w:type="pct"/>
            <w:vAlign w:val="center"/>
            <w:hideMark/>
          </w:tcPr>
          <w:p w14:paraId="34F879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c>
          <w:tcPr>
            <w:tcW w:w="304" w:type="pct"/>
            <w:vAlign w:val="center"/>
            <w:hideMark/>
          </w:tcPr>
          <w:p w14:paraId="3B67CA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624,0</w:t>
            </w:r>
          </w:p>
        </w:tc>
      </w:tr>
      <w:tr w:rsidR="00CC2335" w:rsidRPr="00CC2335" w14:paraId="34B5BFF4" w14:textId="77777777" w:rsidTr="00322D6C">
        <w:trPr>
          <w:trHeight w:val="20"/>
        </w:trPr>
        <w:tc>
          <w:tcPr>
            <w:tcW w:w="5000" w:type="pct"/>
            <w:gridSpan w:val="15"/>
            <w:shd w:val="clear" w:color="000000" w:fill="FCE4D6"/>
            <w:vAlign w:val="center"/>
            <w:hideMark/>
          </w:tcPr>
          <w:p w14:paraId="18D8154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002.02.08.000 - Строительство и реконструкция ЦТП, в том числе с увеличением тепловой мощности, в целях подключения новых потребителей</w:t>
            </w:r>
          </w:p>
        </w:tc>
      </w:tr>
      <w:tr w:rsidR="00CC2335" w:rsidRPr="00CC2335" w14:paraId="1583DB3C" w14:textId="77777777" w:rsidTr="00322D6C">
        <w:trPr>
          <w:trHeight w:val="20"/>
        </w:trPr>
        <w:tc>
          <w:tcPr>
            <w:tcW w:w="1016" w:type="pct"/>
            <w:vAlign w:val="center"/>
            <w:hideMark/>
          </w:tcPr>
          <w:p w14:paraId="3B91C81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2B5C2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71F9E9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27449,00</w:t>
            </w:r>
          </w:p>
        </w:tc>
        <w:tc>
          <w:tcPr>
            <w:tcW w:w="283" w:type="pct"/>
            <w:vAlign w:val="center"/>
            <w:hideMark/>
          </w:tcPr>
          <w:p w14:paraId="1B78C8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8039,17</w:t>
            </w:r>
          </w:p>
        </w:tc>
        <w:tc>
          <w:tcPr>
            <w:tcW w:w="283" w:type="pct"/>
            <w:vAlign w:val="center"/>
            <w:hideMark/>
          </w:tcPr>
          <w:p w14:paraId="03ACFA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9865,83</w:t>
            </w:r>
          </w:p>
        </w:tc>
        <w:tc>
          <w:tcPr>
            <w:tcW w:w="283" w:type="pct"/>
            <w:vAlign w:val="center"/>
            <w:hideMark/>
          </w:tcPr>
          <w:p w14:paraId="1E14B2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1B14FE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0F665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64BF25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14082F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19134A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142B18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544F7D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089C5C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304" w:type="pct"/>
            <w:vAlign w:val="center"/>
            <w:hideMark/>
          </w:tcPr>
          <w:p w14:paraId="71A301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r>
      <w:tr w:rsidR="00CC2335" w:rsidRPr="00CC2335" w14:paraId="736AB8CA" w14:textId="77777777" w:rsidTr="00322D6C">
        <w:trPr>
          <w:trHeight w:val="20"/>
        </w:trPr>
        <w:tc>
          <w:tcPr>
            <w:tcW w:w="1016" w:type="pct"/>
            <w:vAlign w:val="center"/>
            <w:hideMark/>
          </w:tcPr>
          <w:p w14:paraId="7E7E45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4385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707A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27449,0</w:t>
            </w:r>
          </w:p>
        </w:tc>
        <w:tc>
          <w:tcPr>
            <w:tcW w:w="283" w:type="pct"/>
            <w:vAlign w:val="center"/>
            <w:hideMark/>
          </w:tcPr>
          <w:p w14:paraId="20097B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35488,2</w:t>
            </w:r>
          </w:p>
        </w:tc>
        <w:tc>
          <w:tcPr>
            <w:tcW w:w="283" w:type="pct"/>
            <w:vAlign w:val="center"/>
            <w:hideMark/>
          </w:tcPr>
          <w:p w14:paraId="26CC58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283" w:type="pct"/>
            <w:vAlign w:val="center"/>
            <w:hideMark/>
          </w:tcPr>
          <w:p w14:paraId="08604F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283" w:type="pct"/>
            <w:vAlign w:val="center"/>
            <w:hideMark/>
          </w:tcPr>
          <w:p w14:paraId="71D5E8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283" w:type="pct"/>
            <w:vAlign w:val="center"/>
            <w:hideMark/>
          </w:tcPr>
          <w:p w14:paraId="365635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283" w:type="pct"/>
            <w:vAlign w:val="center"/>
            <w:hideMark/>
          </w:tcPr>
          <w:p w14:paraId="244C62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283" w:type="pct"/>
            <w:vAlign w:val="center"/>
            <w:hideMark/>
          </w:tcPr>
          <w:p w14:paraId="2165E2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283" w:type="pct"/>
            <w:vAlign w:val="center"/>
            <w:hideMark/>
          </w:tcPr>
          <w:p w14:paraId="5CB5C1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283" w:type="pct"/>
            <w:vAlign w:val="center"/>
            <w:hideMark/>
          </w:tcPr>
          <w:p w14:paraId="43C807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283" w:type="pct"/>
            <w:vAlign w:val="center"/>
            <w:hideMark/>
          </w:tcPr>
          <w:p w14:paraId="6BDB00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283" w:type="pct"/>
            <w:vAlign w:val="center"/>
            <w:hideMark/>
          </w:tcPr>
          <w:p w14:paraId="4BB92A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c>
          <w:tcPr>
            <w:tcW w:w="304" w:type="pct"/>
            <w:vAlign w:val="center"/>
            <w:hideMark/>
          </w:tcPr>
          <w:p w14:paraId="1997E6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45354,0</w:t>
            </w:r>
          </w:p>
        </w:tc>
      </w:tr>
      <w:tr w:rsidR="00CC2335" w:rsidRPr="00CC2335" w14:paraId="14323278" w14:textId="77777777" w:rsidTr="00322D6C">
        <w:trPr>
          <w:trHeight w:val="20"/>
        </w:trPr>
        <w:tc>
          <w:tcPr>
            <w:tcW w:w="5000" w:type="pct"/>
            <w:gridSpan w:val="15"/>
            <w:vAlign w:val="center"/>
            <w:hideMark/>
          </w:tcPr>
          <w:p w14:paraId="60400CA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002.02.08.390 - Модернизация системы ГВС ИТП-50 с разработкой рабочей документации. (инв.№10227) в зоне действия СГРЭС-1 (СГМУП «ГТС») </w:t>
            </w:r>
          </w:p>
        </w:tc>
      </w:tr>
      <w:tr w:rsidR="00CC2335" w:rsidRPr="00CC2335" w14:paraId="47E706FD" w14:textId="77777777" w:rsidTr="00322D6C">
        <w:trPr>
          <w:trHeight w:val="20"/>
        </w:trPr>
        <w:tc>
          <w:tcPr>
            <w:tcW w:w="1016" w:type="pct"/>
            <w:vAlign w:val="center"/>
            <w:hideMark/>
          </w:tcPr>
          <w:p w14:paraId="64C6EA3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E149B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A1FE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5CBF47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226B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91FC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86BE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23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9C08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FCEB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DD07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7A66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BF2E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5CA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BF03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C6A353A" w14:textId="77777777" w:rsidTr="00322D6C">
        <w:trPr>
          <w:trHeight w:val="20"/>
        </w:trPr>
        <w:tc>
          <w:tcPr>
            <w:tcW w:w="1016" w:type="pct"/>
            <w:vAlign w:val="center"/>
            <w:hideMark/>
          </w:tcPr>
          <w:p w14:paraId="0503EC3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2896D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4D80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514FC5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7C52C2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0DF1C4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0F197E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6025C4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23E87E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2954C3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33DA27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53320E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4273F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283" w:type="pct"/>
            <w:vAlign w:val="center"/>
            <w:hideMark/>
          </w:tcPr>
          <w:p w14:paraId="7521F5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c>
          <w:tcPr>
            <w:tcW w:w="304" w:type="pct"/>
            <w:vAlign w:val="center"/>
            <w:hideMark/>
          </w:tcPr>
          <w:p w14:paraId="32E027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962,5</w:t>
            </w:r>
          </w:p>
        </w:tc>
      </w:tr>
      <w:tr w:rsidR="00CC2335" w:rsidRPr="00CC2335" w14:paraId="28459858" w14:textId="77777777" w:rsidTr="00322D6C">
        <w:trPr>
          <w:trHeight w:val="20"/>
        </w:trPr>
        <w:tc>
          <w:tcPr>
            <w:tcW w:w="5000" w:type="pct"/>
            <w:gridSpan w:val="15"/>
            <w:vAlign w:val="center"/>
            <w:hideMark/>
          </w:tcPr>
          <w:p w14:paraId="7188CDA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002.02.08.391 - Модернизация циркуляционных насосов системы ГВС на ЦТП №36 с установкой шкафов управления с 2 частотными преобразователями. (инв.№ 10172) в зоне действия СГРЭС-1 (СГМУП «ГТС») </w:t>
            </w:r>
          </w:p>
        </w:tc>
      </w:tr>
      <w:tr w:rsidR="00CC2335" w:rsidRPr="00CC2335" w14:paraId="78AD4B8D" w14:textId="77777777" w:rsidTr="00322D6C">
        <w:trPr>
          <w:trHeight w:val="20"/>
        </w:trPr>
        <w:tc>
          <w:tcPr>
            <w:tcW w:w="1016" w:type="pct"/>
            <w:vAlign w:val="center"/>
            <w:hideMark/>
          </w:tcPr>
          <w:p w14:paraId="10F22F6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61053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674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349A2A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75C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49A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8DF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8E49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9EFD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69E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0B1E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8E8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2EE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E6B1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72CB1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2AC636C" w14:textId="77777777" w:rsidTr="00322D6C">
        <w:trPr>
          <w:trHeight w:val="20"/>
        </w:trPr>
        <w:tc>
          <w:tcPr>
            <w:tcW w:w="1016" w:type="pct"/>
            <w:vAlign w:val="center"/>
            <w:hideMark/>
          </w:tcPr>
          <w:p w14:paraId="2B3850C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A7F42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2508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7AB29F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318FAF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703B35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2A72F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16C1C6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22F546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36A418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50494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25338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44A421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283" w:type="pct"/>
            <w:vAlign w:val="center"/>
            <w:hideMark/>
          </w:tcPr>
          <w:p w14:paraId="67AF4C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c>
          <w:tcPr>
            <w:tcW w:w="304" w:type="pct"/>
            <w:vAlign w:val="center"/>
            <w:hideMark/>
          </w:tcPr>
          <w:p w14:paraId="4B136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2665,8</w:t>
            </w:r>
          </w:p>
        </w:tc>
      </w:tr>
      <w:tr w:rsidR="00CC2335" w:rsidRPr="00CC2335" w14:paraId="40CFBA26" w14:textId="77777777" w:rsidTr="00322D6C">
        <w:trPr>
          <w:trHeight w:val="20"/>
        </w:trPr>
        <w:tc>
          <w:tcPr>
            <w:tcW w:w="5000" w:type="pct"/>
            <w:gridSpan w:val="15"/>
            <w:vAlign w:val="center"/>
            <w:hideMark/>
          </w:tcPr>
          <w:p w14:paraId="6A6F099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002.02.08.392 - Модернизация циркуляционных насосов системы ГВС на ЦТП №51 с ШУН 2 ЧП. (инв.№ 10067) в зоне действия СГРЭС-1 (СГМУП «ГТС») </w:t>
            </w:r>
          </w:p>
        </w:tc>
      </w:tr>
      <w:tr w:rsidR="00CC2335" w:rsidRPr="00CC2335" w14:paraId="110B3328" w14:textId="77777777" w:rsidTr="00322D6C">
        <w:trPr>
          <w:trHeight w:val="20"/>
        </w:trPr>
        <w:tc>
          <w:tcPr>
            <w:tcW w:w="1016" w:type="pct"/>
            <w:vAlign w:val="center"/>
            <w:hideMark/>
          </w:tcPr>
          <w:p w14:paraId="7C252AE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8EBDD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A5DB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50B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6C2A37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A425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3BB0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DE5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1243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BC93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6536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DA3B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162C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B6A2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18B1E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D54DF94" w14:textId="77777777" w:rsidTr="00322D6C">
        <w:trPr>
          <w:trHeight w:val="20"/>
        </w:trPr>
        <w:tc>
          <w:tcPr>
            <w:tcW w:w="1016" w:type="pct"/>
            <w:vAlign w:val="center"/>
            <w:hideMark/>
          </w:tcPr>
          <w:p w14:paraId="75B645B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C9E7D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3E1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992B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431A8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6C770B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2E0E23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6F8424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3B872B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4B91E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36DC1A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34EC50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68CBD7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283" w:type="pct"/>
            <w:vAlign w:val="center"/>
            <w:hideMark/>
          </w:tcPr>
          <w:p w14:paraId="6F11D3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c>
          <w:tcPr>
            <w:tcW w:w="304" w:type="pct"/>
            <w:vAlign w:val="center"/>
            <w:hideMark/>
          </w:tcPr>
          <w:p w14:paraId="19ED3D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1564,2</w:t>
            </w:r>
          </w:p>
        </w:tc>
      </w:tr>
      <w:tr w:rsidR="00CC2335" w:rsidRPr="00CC2335" w14:paraId="5A3958F9" w14:textId="77777777" w:rsidTr="00322D6C">
        <w:trPr>
          <w:trHeight w:val="20"/>
        </w:trPr>
        <w:tc>
          <w:tcPr>
            <w:tcW w:w="5000" w:type="pct"/>
            <w:gridSpan w:val="15"/>
            <w:vAlign w:val="center"/>
            <w:hideMark/>
          </w:tcPr>
          <w:p w14:paraId="7C12043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002.02.08.393 - Модернизация циркуляционных насосов системы ГВС на ЦТП №38, 40, 73 с ШУН с 2 ЧП. (инв. №10230,10171,10055) в зоне действия СГРЭС-1 (СГМУП «ГТС») </w:t>
            </w:r>
          </w:p>
        </w:tc>
      </w:tr>
      <w:tr w:rsidR="00CC2335" w:rsidRPr="00CC2335" w14:paraId="4FF4745C" w14:textId="77777777" w:rsidTr="00322D6C">
        <w:trPr>
          <w:trHeight w:val="20"/>
        </w:trPr>
        <w:tc>
          <w:tcPr>
            <w:tcW w:w="1016" w:type="pct"/>
            <w:vAlign w:val="center"/>
            <w:hideMark/>
          </w:tcPr>
          <w:p w14:paraId="651726F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43DC7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123B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8BB3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80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1562B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75AB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3752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31D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46B9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3E0E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BADE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E3B7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124C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FEE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6000994" w14:textId="77777777" w:rsidTr="00322D6C">
        <w:trPr>
          <w:trHeight w:val="20"/>
        </w:trPr>
        <w:tc>
          <w:tcPr>
            <w:tcW w:w="1016" w:type="pct"/>
            <w:vAlign w:val="center"/>
            <w:hideMark/>
          </w:tcPr>
          <w:p w14:paraId="7020C68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46C68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EA54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BB55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DA87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5C9504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5BEC6C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180171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0A72A3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6AFA6B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240024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347BBB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09E5B6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283" w:type="pct"/>
            <w:vAlign w:val="center"/>
            <w:hideMark/>
          </w:tcPr>
          <w:p w14:paraId="4C91CE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c>
          <w:tcPr>
            <w:tcW w:w="304" w:type="pct"/>
            <w:vAlign w:val="center"/>
            <w:hideMark/>
          </w:tcPr>
          <w:p w14:paraId="10BB21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8768,3</w:t>
            </w:r>
          </w:p>
        </w:tc>
      </w:tr>
      <w:tr w:rsidR="00CC2335" w:rsidRPr="00CC2335" w14:paraId="104E28B5" w14:textId="77777777" w:rsidTr="00322D6C">
        <w:trPr>
          <w:trHeight w:val="20"/>
        </w:trPr>
        <w:tc>
          <w:tcPr>
            <w:tcW w:w="5000" w:type="pct"/>
            <w:gridSpan w:val="15"/>
            <w:vAlign w:val="center"/>
            <w:hideMark/>
          </w:tcPr>
          <w:p w14:paraId="7A7C5EC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002.02.08.394 - Модернизация ЦТП №24, 50 (монтаж системы телеметрии, обеспечение дистанционного и локального контроля информационных и управляющих сигналов с установкой шкафа автоматизации ЛКСУ). (инв.10132,10314) в зоне действия СГРЭС-1 (СГМУП «ГТС») </w:t>
            </w:r>
          </w:p>
        </w:tc>
      </w:tr>
      <w:tr w:rsidR="00CC2335" w:rsidRPr="00CC2335" w14:paraId="17688A19" w14:textId="77777777" w:rsidTr="00322D6C">
        <w:trPr>
          <w:trHeight w:val="20"/>
        </w:trPr>
        <w:tc>
          <w:tcPr>
            <w:tcW w:w="1016" w:type="pct"/>
            <w:vAlign w:val="center"/>
            <w:hideMark/>
          </w:tcPr>
          <w:p w14:paraId="217C64D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C34A7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0CAF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40AA35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DB36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B732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1EF4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A154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FD2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B125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F237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5A1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F9D5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90E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AA56D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961FCBA" w14:textId="77777777" w:rsidTr="00322D6C">
        <w:trPr>
          <w:trHeight w:val="20"/>
        </w:trPr>
        <w:tc>
          <w:tcPr>
            <w:tcW w:w="1016" w:type="pct"/>
            <w:vAlign w:val="center"/>
            <w:hideMark/>
          </w:tcPr>
          <w:p w14:paraId="2086ACB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99B99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6EF4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68B7BB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6BA805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27DEA9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24106B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2509FF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0B96E5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36E5F7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2F57EA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5ACAC1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2F61D5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283" w:type="pct"/>
            <w:vAlign w:val="center"/>
            <w:hideMark/>
          </w:tcPr>
          <w:p w14:paraId="5744CC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c>
          <w:tcPr>
            <w:tcW w:w="304" w:type="pct"/>
            <w:vAlign w:val="center"/>
            <w:hideMark/>
          </w:tcPr>
          <w:p w14:paraId="05661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1146,7</w:t>
            </w:r>
          </w:p>
        </w:tc>
      </w:tr>
      <w:tr w:rsidR="00CC2335" w:rsidRPr="00CC2335" w14:paraId="6E445436" w14:textId="77777777" w:rsidTr="00322D6C">
        <w:trPr>
          <w:trHeight w:val="20"/>
        </w:trPr>
        <w:tc>
          <w:tcPr>
            <w:tcW w:w="5000" w:type="pct"/>
            <w:gridSpan w:val="15"/>
            <w:vAlign w:val="center"/>
            <w:hideMark/>
          </w:tcPr>
          <w:p w14:paraId="7F294B8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002.02.08.395 - Модернизация ЦТП №33, 47 (монтаж системы телеметрии, обеспечение дистанционного и локального контроля информационных и управляющих сигналов с установкой шкафа автоматизации ЛКСУ). (инв.№10170,10168) в зоне действия СГРЭС-1 (СГМУП «ГТС») </w:t>
            </w:r>
          </w:p>
        </w:tc>
      </w:tr>
      <w:tr w:rsidR="00CC2335" w:rsidRPr="00CC2335" w14:paraId="11E6F12D" w14:textId="77777777" w:rsidTr="00322D6C">
        <w:trPr>
          <w:trHeight w:val="20"/>
        </w:trPr>
        <w:tc>
          <w:tcPr>
            <w:tcW w:w="1016" w:type="pct"/>
            <w:vAlign w:val="center"/>
            <w:hideMark/>
          </w:tcPr>
          <w:p w14:paraId="4E5F7C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0324F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1B14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02B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4ABEFC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E481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38E1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3AD0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D9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9988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104F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D4BE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9B5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FC40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34E67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106BC93" w14:textId="77777777" w:rsidTr="00322D6C">
        <w:trPr>
          <w:trHeight w:val="20"/>
        </w:trPr>
        <w:tc>
          <w:tcPr>
            <w:tcW w:w="1016" w:type="pct"/>
            <w:vAlign w:val="center"/>
            <w:hideMark/>
          </w:tcPr>
          <w:p w14:paraId="63BF0F3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3B83A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95FD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2EAA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1F417B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2E360E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6AE4BC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64271F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4BFEA4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0309D5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2B57A6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5C9FC1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77D06F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283" w:type="pct"/>
            <w:vAlign w:val="center"/>
            <w:hideMark/>
          </w:tcPr>
          <w:p w14:paraId="125FB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c>
          <w:tcPr>
            <w:tcW w:w="304" w:type="pct"/>
            <w:vAlign w:val="center"/>
            <w:hideMark/>
          </w:tcPr>
          <w:p w14:paraId="7C35A4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1215,0</w:t>
            </w:r>
          </w:p>
        </w:tc>
      </w:tr>
      <w:tr w:rsidR="00CC2335" w:rsidRPr="00CC2335" w14:paraId="5CFE8F0F" w14:textId="77777777" w:rsidTr="00322D6C">
        <w:trPr>
          <w:trHeight w:val="20"/>
        </w:trPr>
        <w:tc>
          <w:tcPr>
            <w:tcW w:w="5000" w:type="pct"/>
            <w:gridSpan w:val="15"/>
            <w:vAlign w:val="center"/>
            <w:hideMark/>
          </w:tcPr>
          <w:p w14:paraId="6A7D1E4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002.02.08.396 - Модернизация ЦТП №75, 56 (монтаж системы телеметрии, обеспечение дистанционного и локального контроля информационных и управляющих сигналов с установкой шкафа автоматизации ЛКСУ). (инв.№10334,10056) в зоне действия СГРЭС-1 (СГМУП «ГТС») </w:t>
            </w:r>
          </w:p>
        </w:tc>
      </w:tr>
      <w:tr w:rsidR="00CC2335" w:rsidRPr="00CC2335" w14:paraId="3EDE067E" w14:textId="77777777" w:rsidTr="00322D6C">
        <w:trPr>
          <w:trHeight w:val="20"/>
        </w:trPr>
        <w:tc>
          <w:tcPr>
            <w:tcW w:w="1016" w:type="pct"/>
            <w:vAlign w:val="center"/>
            <w:hideMark/>
          </w:tcPr>
          <w:p w14:paraId="2CC31E6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72E5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1EE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B81A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CEB4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1FEBEC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EB00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8C7C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9F2A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1C8F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C7B6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B7D6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C1D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C0EF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A48D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622A4ED" w14:textId="77777777" w:rsidTr="00322D6C">
        <w:trPr>
          <w:trHeight w:val="20"/>
        </w:trPr>
        <w:tc>
          <w:tcPr>
            <w:tcW w:w="1016" w:type="pct"/>
            <w:vAlign w:val="center"/>
            <w:hideMark/>
          </w:tcPr>
          <w:p w14:paraId="66ABD52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91D41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53F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10EC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4687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1ABB2D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19DC7E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3AEA6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4CC919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59DE90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4A5C38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4EF276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46B621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283" w:type="pct"/>
            <w:vAlign w:val="center"/>
            <w:hideMark/>
          </w:tcPr>
          <w:p w14:paraId="542DD0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c>
          <w:tcPr>
            <w:tcW w:w="304" w:type="pct"/>
            <w:vAlign w:val="center"/>
            <w:hideMark/>
          </w:tcPr>
          <w:p w14:paraId="7CB13A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1097,5</w:t>
            </w:r>
          </w:p>
        </w:tc>
      </w:tr>
      <w:tr w:rsidR="00CC2335" w:rsidRPr="00CC2335" w14:paraId="1A8F4D96" w14:textId="77777777" w:rsidTr="00322D6C">
        <w:trPr>
          <w:trHeight w:val="20"/>
        </w:trPr>
        <w:tc>
          <w:tcPr>
            <w:tcW w:w="5000" w:type="pct"/>
            <w:gridSpan w:val="15"/>
            <w:vAlign w:val="center"/>
            <w:hideMark/>
          </w:tcPr>
          <w:p w14:paraId="6A1DF6B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002.02.08.397 - Замена корректирующих насосов системы ТС в зоне действия СГРЭС-1 (СГМУП «ГТС») </w:t>
            </w:r>
          </w:p>
        </w:tc>
      </w:tr>
      <w:tr w:rsidR="00CC2335" w:rsidRPr="00CC2335" w14:paraId="5BE3B34E" w14:textId="77777777" w:rsidTr="00322D6C">
        <w:trPr>
          <w:trHeight w:val="20"/>
        </w:trPr>
        <w:tc>
          <w:tcPr>
            <w:tcW w:w="1016" w:type="pct"/>
            <w:vAlign w:val="center"/>
            <w:hideMark/>
          </w:tcPr>
          <w:p w14:paraId="06A02B5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w:t>
            </w:r>
          </w:p>
        </w:tc>
        <w:tc>
          <w:tcPr>
            <w:tcW w:w="282" w:type="pct"/>
            <w:vAlign w:val="center"/>
            <w:hideMark/>
          </w:tcPr>
          <w:p w14:paraId="49AA8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543B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71EA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1432B2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F951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ABDF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A71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EB76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2F5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F2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5920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527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DEB9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275CA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DE82A5C" w14:textId="77777777" w:rsidTr="00322D6C">
        <w:trPr>
          <w:trHeight w:val="20"/>
        </w:trPr>
        <w:tc>
          <w:tcPr>
            <w:tcW w:w="1016" w:type="pct"/>
            <w:vAlign w:val="center"/>
            <w:hideMark/>
          </w:tcPr>
          <w:p w14:paraId="49628CE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4C464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4C2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E5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2C85FB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2B0A82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4D29FC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5ED578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3E7BDF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313068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2927BB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7461FA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6DDE38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283" w:type="pct"/>
            <w:vAlign w:val="center"/>
            <w:hideMark/>
          </w:tcPr>
          <w:p w14:paraId="0136C7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c>
          <w:tcPr>
            <w:tcW w:w="304" w:type="pct"/>
            <w:vAlign w:val="center"/>
            <w:hideMark/>
          </w:tcPr>
          <w:p w14:paraId="2D9BD2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4762,0</w:t>
            </w:r>
          </w:p>
        </w:tc>
      </w:tr>
      <w:tr w:rsidR="00CC2335" w:rsidRPr="00CC2335" w14:paraId="4EDB2D26" w14:textId="77777777" w:rsidTr="00322D6C">
        <w:trPr>
          <w:trHeight w:val="20"/>
        </w:trPr>
        <w:tc>
          <w:tcPr>
            <w:tcW w:w="5000" w:type="pct"/>
            <w:gridSpan w:val="15"/>
            <w:vAlign w:val="center"/>
            <w:hideMark/>
          </w:tcPr>
          <w:p w14:paraId="5EADDBE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002.02.08.398 - Замена циркуляционных насосов системы ГВС с ШУН 2 ЧП в зоне действия СГРЭС-1 (СГМУП «ГТС») </w:t>
            </w:r>
          </w:p>
        </w:tc>
      </w:tr>
      <w:tr w:rsidR="00CC2335" w:rsidRPr="00CC2335" w14:paraId="23C65668" w14:textId="77777777" w:rsidTr="00322D6C">
        <w:trPr>
          <w:trHeight w:val="20"/>
        </w:trPr>
        <w:tc>
          <w:tcPr>
            <w:tcW w:w="1016" w:type="pct"/>
            <w:vAlign w:val="center"/>
            <w:hideMark/>
          </w:tcPr>
          <w:p w14:paraId="495FF60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16E41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D7DA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D549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7D7F95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991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943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F9CF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9398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3F7F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FCF2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F885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3817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EFD0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01654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1BB53C" w14:textId="77777777" w:rsidTr="00322D6C">
        <w:trPr>
          <w:trHeight w:val="20"/>
        </w:trPr>
        <w:tc>
          <w:tcPr>
            <w:tcW w:w="1016" w:type="pct"/>
            <w:vAlign w:val="center"/>
            <w:hideMark/>
          </w:tcPr>
          <w:p w14:paraId="0AEDA32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99810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BF59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C6FB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78A43E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500BDE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725EF7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403A3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140F2B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251698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6ED4AF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7053F3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5FACB4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283" w:type="pct"/>
            <w:vAlign w:val="center"/>
            <w:hideMark/>
          </w:tcPr>
          <w:p w14:paraId="7FA38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c>
          <w:tcPr>
            <w:tcW w:w="304" w:type="pct"/>
            <w:vAlign w:val="center"/>
            <w:hideMark/>
          </w:tcPr>
          <w:p w14:paraId="3E814A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498,0</w:t>
            </w:r>
          </w:p>
        </w:tc>
      </w:tr>
      <w:tr w:rsidR="00CC2335" w:rsidRPr="00CC2335" w14:paraId="07676734" w14:textId="77777777" w:rsidTr="00322D6C">
        <w:trPr>
          <w:trHeight w:val="20"/>
        </w:trPr>
        <w:tc>
          <w:tcPr>
            <w:tcW w:w="5000" w:type="pct"/>
            <w:gridSpan w:val="15"/>
            <w:vAlign w:val="center"/>
            <w:hideMark/>
          </w:tcPr>
          <w:p w14:paraId="1F046A1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002.02.08.399 - Замена запорной арматуры собственными силами на объектах предприятия в зоне действия СГРЭС-1 (СГМУП «ГТС») </w:t>
            </w:r>
          </w:p>
        </w:tc>
      </w:tr>
      <w:tr w:rsidR="00CC2335" w:rsidRPr="00CC2335" w14:paraId="581DA2F8" w14:textId="77777777" w:rsidTr="00322D6C">
        <w:trPr>
          <w:trHeight w:val="20"/>
        </w:trPr>
        <w:tc>
          <w:tcPr>
            <w:tcW w:w="1016" w:type="pct"/>
            <w:vAlign w:val="center"/>
            <w:hideMark/>
          </w:tcPr>
          <w:p w14:paraId="24EEE94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C773D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6C8E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30B0C2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15D3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58D9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A13A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63C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88A1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A0C4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B00D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FCC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7F94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693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42B9C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C0900C8" w14:textId="77777777" w:rsidTr="00322D6C">
        <w:trPr>
          <w:trHeight w:val="20"/>
        </w:trPr>
        <w:tc>
          <w:tcPr>
            <w:tcW w:w="1016" w:type="pct"/>
            <w:vAlign w:val="center"/>
            <w:hideMark/>
          </w:tcPr>
          <w:p w14:paraId="0401F0F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9860A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5350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454DDC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571B57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4EFA51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74158B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79A1B5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4BBC00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066D3A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277B32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3C3CEC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08545B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283" w:type="pct"/>
            <w:vAlign w:val="center"/>
            <w:hideMark/>
          </w:tcPr>
          <w:p w14:paraId="2734A8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c>
          <w:tcPr>
            <w:tcW w:w="304" w:type="pct"/>
            <w:vAlign w:val="center"/>
            <w:hideMark/>
          </w:tcPr>
          <w:p w14:paraId="2A3706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14501,0</w:t>
            </w:r>
          </w:p>
        </w:tc>
      </w:tr>
      <w:tr w:rsidR="00CC2335" w:rsidRPr="00CC2335" w14:paraId="7B2D97DA" w14:textId="77777777" w:rsidTr="00322D6C">
        <w:trPr>
          <w:trHeight w:val="20"/>
        </w:trPr>
        <w:tc>
          <w:tcPr>
            <w:tcW w:w="5000" w:type="pct"/>
            <w:gridSpan w:val="15"/>
            <w:vAlign w:val="center"/>
            <w:hideMark/>
          </w:tcPr>
          <w:p w14:paraId="206FC6E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002.02.08.400 - Замена теплообменного оборудования ГВС на ИТП, Майская, 10 в зоне действия СГРЭС-1 (СГМУП «ГТС») </w:t>
            </w:r>
          </w:p>
        </w:tc>
      </w:tr>
      <w:tr w:rsidR="00CC2335" w:rsidRPr="00CC2335" w14:paraId="7B515CEB" w14:textId="77777777" w:rsidTr="00322D6C">
        <w:trPr>
          <w:trHeight w:val="20"/>
        </w:trPr>
        <w:tc>
          <w:tcPr>
            <w:tcW w:w="1016" w:type="pct"/>
            <w:vAlign w:val="center"/>
            <w:hideMark/>
          </w:tcPr>
          <w:p w14:paraId="1F27788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84800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539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5B6B69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C90F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559E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ADB1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7D37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BFA3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FC8C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883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FC00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683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00EA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A30C0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193528E" w14:textId="77777777" w:rsidTr="00322D6C">
        <w:trPr>
          <w:trHeight w:val="20"/>
        </w:trPr>
        <w:tc>
          <w:tcPr>
            <w:tcW w:w="1016" w:type="pct"/>
            <w:vAlign w:val="center"/>
            <w:hideMark/>
          </w:tcPr>
          <w:p w14:paraId="7B66A41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BB22F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CE27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18C82A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5214EC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07CAEB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0EAAE3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4CEC13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17B6BD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588511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03EE5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69E202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1E7964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283" w:type="pct"/>
            <w:vAlign w:val="center"/>
            <w:hideMark/>
          </w:tcPr>
          <w:p w14:paraId="320667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c>
          <w:tcPr>
            <w:tcW w:w="304" w:type="pct"/>
            <w:vAlign w:val="center"/>
            <w:hideMark/>
          </w:tcPr>
          <w:p w14:paraId="3ACACF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1016,0</w:t>
            </w:r>
          </w:p>
        </w:tc>
      </w:tr>
      <w:tr w:rsidR="00CC2335" w:rsidRPr="00CC2335" w14:paraId="40E73C96" w14:textId="77777777" w:rsidTr="00322D6C">
        <w:trPr>
          <w:trHeight w:val="20"/>
        </w:trPr>
        <w:tc>
          <w:tcPr>
            <w:tcW w:w="5000" w:type="pct"/>
            <w:gridSpan w:val="15"/>
            <w:vAlign w:val="center"/>
            <w:hideMark/>
          </w:tcPr>
          <w:p w14:paraId="5BD2CBF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002.02.08.401 - Модернизация системы отопления и ГВС с разработкой рабочей документации (ИТП 50) в зоне действия СГРЭС-1 (СГМУП «ГТС») </w:t>
            </w:r>
          </w:p>
        </w:tc>
      </w:tr>
      <w:tr w:rsidR="00CC2335" w:rsidRPr="00CC2335" w14:paraId="298A1930" w14:textId="77777777" w:rsidTr="00322D6C">
        <w:trPr>
          <w:trHeight w:val="20"/>
        </w:trPr>
        <w:tc>
          <w:tcPr>
            <w:tcW w:w="1016" w:type="pct"/>
            <w:vAlign w:val="center"/>
            <w:hideMark/>
          </w:tcPr>
          <w:p w14:paraId="020C246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6DC67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7E06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2DD447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BCCD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2048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9B61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E61F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5B5E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496A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7B22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A66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6FE0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0314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C490D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AD0D289" w14:textId="77777777" w:rsidTr="00322D6C">
        <w:trPr>
          <w:trHeight w:val="20"/>
        </w:trPr>
        <w:tc>
          <w:tcPr>
            <w:tcW w:w="1016" w:type="pct"/>
            <w:vAlign w:val="center"/>
            <w:hideMark/>
          </w:tcPr>
          <w:p w14:paraId="31F50AA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0A55A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9AC5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068CCA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623D1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5CCF89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20E50E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0E76A0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77FFCA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2AF5F7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391A95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4BDFC4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6277E9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283" w:type="pct"/>
            <w:vAlign w:val="center"/>
            <w:hideMark/>
          </w:tcPr>
          <w:p w14:paraId="2D55B8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c>
          <w:tcPr>
            <w:tcW w:w="304" w:type="pct"/>
            <w:vAlign w:val="center"/>
            <w:hideMark/>
          </w:tcPr>
          <w:p w14:paraId="4C83E4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1493,0</w:t>
            </w:r>
          </w:p>
        </w:tc>
      </w:tr>
      <w:tr w:rsidR="00CC2335" w:rsidRPr="00CC2335" w14:paraId="3712D316" w14:textId="77777777" w:rsidTr="00322D6C">
        <w:trPr>
          <w:trHeight w:val="20"/>
        </w:trPr>
        <w:tc>
          <w:tcPr>
            <w:tcW w:w="5000" w:type="pct"/>
            <w:gridSpan w:val="15"/>
            <w:vAlign w:val="center"/>
            <w:hideMark/>
          </w:tcPr>
          <w:p w14:paraId="3829CFB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002.02.08.402 - Монтаж вводно-распределительного устройства ВРУ 0,4кВ с приобретением электрооборудования и пуско-наладочными работами (ЦТП-67,68) в зоне действия СГРЭС-1 (СГМУП «ГТС») </w:t>
            </w:r>
          </w:p>
        </w:tc>
      </w:tr>
      <w:tr w:rsidR="00CC2335" w:rsidRPr="00CC2335" w14:paraId="26555662" w14:textId="77777777" w:rsidTr="00322D6C">
        <w:trPr>
          <w:trHeight w:val="20"/>
        </w:trPr>
        <w:tc>
          <w:tcPr>
            <w:tcW w:w="1016" w:type="pct"/>
            <w:vAlign w:val="center"/>
            <w:hideMark/>
          </w:tcPr>
          <w:p w14:paraId="6838B58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298E1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06FD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0D2934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D797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E8BA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3FA9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43AE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80E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6FB2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104B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61B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E687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F46A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6B26E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FD0D115" w14:textId="77777777" w:rsidTr="00322D6C">
        <w:trPr>
          <w:trHeight w:val="20"/>
        </w:trPr>
        <w:tc>
          <w:tcPr>
            <w:tcW w:w="1016" w:type="pct"/>
            <w:vAlign w:val="center"/>
            <w:hideMark/>
          </w:tcPr>
          <w:p w14:paraId="32DFA58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8DCE6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7C31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00757C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36477E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6FD830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53B65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155236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0E0D11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265A54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7264E3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2367A9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5ACBCD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283" w:type="pct"/>
            <w:vAlign w:val="center"/>
            <w:hideMark/>
          </w:tcPr>
          <w:p w14:paraId="57A8D8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c>
          <w:tcPr>
            <w:tcW w:w="304" w:type="pct"/>
            <w:vAlign w:val="center"/>
            <w:hideMark/>
          </w:tcPr>
          <w:p w14:paraId="0390A9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1908,0</w:t>
            </w:r>
          </w:p>
        </w:tc>
      </w:tr>
      <w:tr w:rsidR="00CC2335" w:rsidRPr="00CC2335" w14:paraId="25C4355A" w14:textId="77777777" w:rsidTr="00322D6C">
        <w:trPr>
          <w:trHeight w:val="20"/>
        </w:trPr>
        <w:tc>
          <w:tcPr>
            <w:tcW w:w="5000" w:type="pct"/>
            <w:gridSpan w:val="15"/>
            <w:vAlign w:val="center"/>
            <w:hideMark/>
          </w:tcPr>
          <w:p w14:paraId="68F1F80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002.02.08.403 - Монтаж вводно-распределительного устройства ВРУ 0,4кВ с пуско-наладочными работами (Административно-хозяйственное здание по ул. Нефтяников, 24, диспетчерская по пр.Комсомольский, 6б, сооружение 1) (ТС) в зоне действия СГРЭС-1 (СГМУП «ГТС») </w:t>
            </w:r>
          </w:p>
        </w:tc>
      </w:tr>
      <w:tr w:rsidR="00CC2335" w:rsidRPr="00CC2335" w14:paraId="4F9A93B2" w14:textId="77777777" w:rsidTr="00322D6C">
        <w:trPr>
          <w:trHeight w:val="20"/>
        </w:trPr>
        <w:tc>
          <w:tcPr>
            <w:tcW w:w="1016" w:type="pct"/>
            <w:vAlign w:val="center"/>
            <w:hideMark/>
          </w:tcPr>
          <w:p w14:paraId="733F824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674D9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BC33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6E15FF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F50B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C841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9487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19FC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EC8B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B11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C899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C8C1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B13A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27D4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B2182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AE97C61" w14:textId="77777777" w:rsidTr="00322D6C">
        <w:trPr>
          <w:trHeight w:val="20"/>
        </w:trPr>
        <w:tc>
          <w:tcPr>
            <w:tcW w:w="1016" w:type="pct"/>
            <w:vAlign w:val="center"/>
            <w:hideMark/>
          </w:tcPr>
          <w:p w14:paraId="7820F54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6F32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E148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0CB7FB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09496E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611A1F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42449C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5D31DE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5D2684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29B8D5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32ED9C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6091A5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4E9207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283" w:type="pct"/>
            <w:vAlign w:val="center"/>
            <w:hideMark/>
          </w:tcPr>
          <w:p w14:paraId="532C3B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c>
          <w:tcPr>
            <w:tcW w:w="304" w:type="pct"/>
            <w:vAlign w:val="center"/>
            <w:hideMark/>
          </w:tcPr>
          <w:p w14:paraId="6302BB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1396,0</w:t>
            </w:r>
          </w:p>
        </w:tc>
      </w:tr>
      <w:tr w:rsidR="00CC2335" w:rsidRPr="00CC2335" w14:paraId="6E4D7913" w14:textId="77777777" w:rsidTr="00322D6C">
        <w:trPr>
          <w:trHeight w:val="20"/>
        </w:trPr>
        <w:tc>
          <w:tcPr>
            <w:tcW w:w="5000" w:type="pct"/>
            <w:gridSpan w:val="15"/>
            <w:vAlign w:val="center"/>
            <w:hideMark/>
          </w:tcPr>
          <w:p w14:paraId="6A5587F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002.02.08.404 - Монтаж вводно-распределительного устройства ВРУ 0,4кВ с пуско-наладочными работами (Административно-хозяйственное здание по ул. Нефтяников, 24, диспетчерская по пр.Комсомольский, 6б, сооружение 1) (ГВС) в зоне действия СГРЭС-1 (СГМУП «ГТС») </w:t>
            </w:r>
          </w:p>
        </w:tc>
      </w:tr>
      <w:tr w:rsidR="00CC2335" w:rsidRPr="00CC2335" w14:paraId="413B584C" w14:textId="77777777" w:rsidTr="00322D6C">
        <w:trPr>
          <w:trHeight w:val="20"/>
        </w:trPr>
        <w:tc>
          <w:tcPr>
            <w:tcW w:w="1016" w:type="pct"/>
            <w:vAlign w:val="center"/>
            <w:hideMark/>
          </w:tcPr>
          <w:p w14:paraId="2D2ABB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B5A74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E68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676AEA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B737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E427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C8B7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3905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906A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4EB7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D617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903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04CD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E56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6608E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3F6C6A7" w14:textId="77777777" w:rsidTr="00322D6C">
        <w:trPr>
          <w:trHeight w:val="20"/>
        </w:trPr>
        <w:tc>
          <w:tcPr>
            <w:tcW w:w="1016" w:type="pct"/>
            <w:vAlign w:val="center"/>
            <w:hideMark/>
          </w:tcPr>
          <w:p w14:paraId="1CB7306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AC9B7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82B4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1C5321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3C2FD8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129F61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077566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3DDBCA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340745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15FA31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3A5C14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798EDD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78DC8E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283" w:type="pct"/>
            <w:vAlign w:val="center"/>
            <w:hideMark/>
          </w:tcPr>
          <w:p w14:paraId="405EEF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c>
          <w:tcPr>
            <w:tcW w:w="304" w:type="pct"/>
            <w:vAlign w:val="center"/>
            <w:hideMark/>
          </w:tcPr>
          <w:p w14:paraId="1511B9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652,0</w:t>
            </w:r>
          </w:p>
        </w:tc>
      </w:tr>
      <w:tr w:rsidR="00CC2335" w:rsidRPr="00CC2335" w14:paraId="7F0957C6" w14:textId="77777777" w:rsidTr="00322D6C">
        <w:trPr>
          <w:trHeight w:val="20"/>
        </w:trPr>
        <w:tc>
          <w:tcPr>
            <w:tcW w:w="5000" w:type="pct"/>
            <w:gridSpan w:val="15"/>
            <w:vAlign w:val="center"/>
            <w:hideMark/>
          </w:tcPr>
          <w:p w14:paraId="0D2FD4F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002.02.08.405 - Обеспечение дистанционного и локального  контроля информационных и управляющих сигналов с установкой шкафа автоматизации (ЛКСУ) (ЦТП-24, 50) в зоне действия СГРЭС-1 (СГМУП «ГТС») </w:t>
            </w:r>
          </w:p>
        </w:tc>
      </w:tr>
      <w:tr w:rsidR="00CC2335" w:rsidRPr="00CC2335" w14:paraId="6199925E" w14:textId="77777777" w:rsidTr="00322D6C">
        <w:trPr>
          <w:trHeight w:val="20"/>
        </w:trPr>
        <w:tc>
          <w:tcPr>
            <w:tcW w:w="1016" w:type="pct"/>
            <w:vAlign w:val="center"/>
            <w:hideMark/>
          </w:tcPr>
          <w:p w14:paraId="24793D8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A3AC5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BD6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4D427F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16B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7B2A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26C9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14CB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C403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B825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7D17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0513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D6F8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192D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5F98C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883E525" w14:textId="77777777" w:rsidTr="00322D6C">
        <w:trPr>
          <w:trHeight w:val="20"/>
        </w:trPr>
        <w:tc>
          <w:tcPr>
            <w:tcW w:w="1016" w:type="pct"/>
            <w:vAlign w:val="center"/>
            <w:hideMark/>
          </w:tcPr>
          <w:p w14:paraId="5B90FA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3DBD0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CEDB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54BBB6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4047B7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1A520F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593ABA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3D19C5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20B554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676B4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19D941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3EC20F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35D151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283" w:type="pct"/>
            <w:vAlign w:val="center"/>
            <w:hideMark/>
          </w:tcPr>
          <w:p w14:paraId="3A33E1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c>
          <w:tcPr>
            <w:tcW w:w="304" w:type="pct"/>
            <w:vAlign w:val="center"/>
            <w:hideMark/>
          </w:tcPr>
          <w:p w14:paraId="735254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1147,0</w:t>
            </w:r>
          </w:p>
        </w:tc>
      </w:tr>
      <w:tr w:rsidR="00CC2335" w:rsidRPr="00CC2335" w14:paraId="4589A3A8" w14:textId="77777777" w:rsidTr="00322D6C">
        <w:trPr>
          <w:trHeight w:val="20"/>
        </w:trPr>
        <w:tc>
          <w:tcPr>
            <w:tcW w:w="5000" w:type="pct"/>
            <w:gridSpan w:val="15"/>
            <w:vAlign w:val="center"/>
            <w:hideMark/>
          </w:tcPr>
          <w:p w14:paraId="36FA909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002.02.08.406 - Вывод данных с узлов учета электроэнергии в систему АПК "Телескоп+" (Административно-бытовой корпус по ул.Геологов, 2а, теплая стоянка по ул.Профсоюзов, 69/1, сооружение 2, нежилое здание ЦТП №105,  контрольно-распределительный пункт № 73, контрольно-распределительный пункт №5) в зоне действия СГРЭС-1 (СГМУП «ГТС») </w:t>
            </w:r>
          </w:p>
        </w:tc>
      </w:tr>
      <w:tr w:rsidR="00CC2335" w:rsidRPr="00CC2335" w14:paraId="11DDDBD2" w14:textId="77777777" w:rsidTr="00322D6C">
        <w:trPr>
          <w:trHeight w:val="20"/>
        </w:trPr>
        <w:tc>
          <w:tcPr>
            <w:tcW w:w="1016" w:type="pct"/>
            <w:vAlign w:val="center"/>
            <w:hideMark/>
          </w:tcPr>
          <w:p w14:paraId="4C5843B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12A9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A007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384A18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A809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7DCD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301F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2C99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F933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4578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1D20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66BC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586A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FBCC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0E810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F819958" w14:textId="77777777" w:rsidTr="00322D6C">
        <w:trPr>
          <w:trHeight w:val="20"/>
        </w:trPr>
        <w:tc>
          <w:tcPr>
            <w:tcW w:w="1016" w:type="pct"/>
            <w:vAlign w:val="center"/>
            <w:hideMark/>
          </w:tcPr>
          <w:p w14:paraId="0746AFA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DCE56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C6AC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73E5A3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4BBB22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65181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69524E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15966C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46D70F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43868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1B04BF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2028DA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5A61B6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283" w:type="pct"/>
            <w:vAlign w:val="center"/>
            <w:hideMark/>
          </w:tcPr>
          <w:p w14:paraId="71964D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c>
          <w:tcPr>
            <w:tcW w:w="304" w:type="pct"/>
            <w:vAlign w:val="center"/>
            <w:hideMark/>
          </w:tcPr>
          <w:p w14:paraId="2E2B55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561,0</w:t>
            </w:r>
          </w:p>
        </w:tc>
      </w:tr>
      <w:tr w:rsidR="00CC2335" w:rsidRPr="00CC2335" w14:paraId="1522C08D" w14:textId="77777777" w:rsidTr="00322D6C">
        <w:trPr>
          <w:trHeight w:val="20"/>
        </w:trPr>
        <w:tc>
          <w:tcPr>
            <w:tcW w:w="5000" w:type="pct"/>
            <w:gridSpan w:val="15"/>
            <w:shd w:val="clear" w:color="000000" w:fill="BDD7EE"/>
            <w:vAlign w:val="center"/>
            <w:hideMark/>
          </w:tcPr>
          <w:p w14:paraId="39E4AF3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Проекты ЕТО ХХХ</w:t>
            </w:r>
          </w:p>
        </w:tc>
      </w:tr>
      <w:tr w:rsidR="00CC2335" w:rsidRPr="00CC2335" w14:paraId="2BB1BBBC" w14:textId="77777777" w:rsidTr="00322D6C">
        <w:trPr>
          <w:trHeight w:val="20"/>
        </w:trPr>
        <w:tc>
          <w:tcPr>
            <w:tcW w:w="1016" w:type="pct"/>
            <w:vAlign w:val="center"/>
            <w:hideMark/>
          </w:tcPr>
          <w:p w14:paraId="7141A674"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Всего стоимость группы проектов</w:t>
            </w:r>
          </w:p>
        </w:tc>
        <w:tc>
          <w:tcPr>
            <w:tcW w:w="282" w:type="pct"/>
            <w:vAlign w:val="center"/>
            <w:hideMark/>
          </w:tcPr>
          <w:p w14:paraId="7E9BAA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77C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1852,7</w:t>
            </w:r>
          </w:p>
        </w:tc>
        <w:tc>
          <w:tcPr>
            <w:tcW w:w="283" w:type="pct"/>
            <w:vAlign w:val="center"/>
            <w:hideMark/>
          </w:tcPr>
          <w:p w14:paraId="49D31B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26263,8</w:t>
            </w:r>
          </w:p>
        </w:tc>
        <w:tc>
          <w:tcPr>
            <w:tcW w:w="283" w:type="pct"/>
            <w:vAlign w:val="center"/>
            <w:hideMark/>
          </w:tcPr>
          <w:p w14:paraId="42C36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24611,0</w:t>
            </w:r>
          </w:p>
        </w:tc>
        <w:tc>
          <w:tcPr>
            <w:tcW w:w="283" w:type="pct"/>
            <w:vAlign w:val="center"/>
            <w:hideMark/>
          </w:tcPr>
          <w:p w14:paraId="5D2EBD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42965,7</w:t>
            </w:r>
          </w:p>
        </w:tc>
        <w:tc>
          <w:tcPr>
            <w:tcW w:w="283" w:type="pct"/>
            <w:vAlign w:val="center"/>
            <w:hideMark/>
          </w:tcPr>
          <w:p w14:paraId="652E09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26897,0</w:t>
            </w:r>
          </w:p>
        </w:tc>
        <w:tc>
          <w:tcPr>
            <w:tcW w:w="283" w:type="pct"/>
            <w:vAlign w:val="center"/>
            <w:hideMark/>
          </w:tcPr>
          <w:p w14:paraId="323ECE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88554,1</w:t>
            </w:r>
          </w:p>
        </w:tc>
        <w:tc>
          <w:tcPr>
            <w:tcW w:w="283" w:type="pct"/>
            <w:vAlign w:val="center"/>
            <w:hideMark/>
          </w:tcPr>
          <w:p w14:paraId="2E7712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474545,1</w:t>
            </w:r>
          </w:p>
        </w:tc>
        <w:tc>
          <w:tcPr>
            <w:tcW w:w="283" w:type="pct"/>
            <w:vAlign w:val="center"/>
            <w:hideMark/>
          </w:tcPr>
          <w:p w14:paraId="28FFF1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512141,3</w:t>
            </w:r>
          </w:p>
        </w:tc>
        <w:tc>
          <w:tcPr>
            <w:tcW w:w="283" w:type="pct"/>
            <w:vAlign w:val="center"/>
            <w:hideMark/>
          </w:tcPr>
          <w:p w14:paraId="7DED2A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606826,4</w:t>
            </w:r>
          </w:p>
        </w:tc>
        <w:tc>
          <w:tcPr>
            <w:tcW w:w="283" w:type="pct"/>
            <w:vAlign w:val="center"/>
            <w:hideMark/>
          </w:tcPr>
          <w:p w14:paraId="0E81A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65496,2</w:t>
            </w:r>
          </w:p>
        </w:tc>
        <w:tc>
          <w:tcPr>
            <w:tcW w:w="283" w:type="pct"/>
            <w:vAlign w:val="center"/>
            <w:hideMark/>
          </w:tcPr>
          <w:p w14:paraId="1E97C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442255,5</w:t>
            </w:r>
          </w:p>
        </w:tc>
        <w:tc>
          <w:tcPr>
            <w:tcW w:w="283" w:type="pct"/>
            <w:vAlign w:val="center"/>
            <w:hideMark/>
          </w:tcPr>
          <w:p w14:paraId="40EC1A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114622,9</w:t>
            </w:r>
          </w:p>
        </w:tc>
        <w:tc>
          <w:tcPr>
            <w:tcW w:w="304" w:type="pct"/>
            <w:vAlign w:val="center"/>
            <w:hideMark/>
          </w:tcPr>
          <w:p w14:paraId="3CD0A7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32728,6</w:t>
            </w:r>
          </w:p>
        </w:tc>
      </w:tr>
      <w:tr w:rsidR="00CC2335" w:rsidRPr="00CC2335" w14:paraId="749A8F09" w14:textId="77777777" w:rsidTr="00322D6C">
        <w:trPr>
          <w:trHeight w:val="20"/>
        </w:trPr>
        <w:tc>
          <w:tcPr>
            <w:tcW w:w="1016" w:type="pct"/>
            <w:vAlign w:val="center"/>
            <w:hideMark/>
          </w:tcPr>
          <w:p w14:paraId="5C7BD511"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Всего стоимость группы проектов накопленным итогом</w:t>
            </w:r>
          </w:p>
        </w:tc>
        <w:tc>
          <w:tcPr>
            <w:tcW w:w="282" w:type="pct"/>
            <w:vAlign w:val="center"/>
            <w:hideMark/>
          </w:tcPr>
          <w:p w14:paraId="15A9C8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86D3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1852,7</w:t>
            </w:r>
          </w:p>
        </w:tc>
        <w:tc>
          <w:tcPr>
            <w:tcW w:w="283" w:type="pct"/>
            <w:vAlign w:val="center"/>
            <w:hideMark/>
          </w:tcPr>
          <w:p w14:paraId="285F46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28116,5</w:t>
            </w:r>
          </w:p>
        </w:tc>
        <w:tc>
          <w:tcPr>
            <w:tcW w:w="283" w:type="pct"/>
            <w:vAlign w:val="center"/>
            <w:hideMark/>
          </w:tcPr>
          <w:p w14:paraId="6A2073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52727,5</w:t>
            </w:r>
          </w:p>
        </w:tc>
        <w:tc>
          <w:tcPr>
            <w:tcW w:w="283" w:type="pct"/>
            <w:vAlign w:val="center"/>
            <w:hideMark/>
          </w:tcPr>
          <w:p w14:paraId="79F5BE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95693,2</w:t>
            </w:r>
          </w:p>
        </w:tc>
        <w:tc>
          <w:tcPr>
            <w:tcW w:w="283" w:type="pct"/>
            <w:vAlign w:val="center"/>
            <w:hideMark/>
          </w:tcPr>
          <w:p w14:paraId="639826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122590,2</w:t>
            </w:r>
          </w:p>
        </w:tc>
        <w:tc>
          <w:tcPr>
            <w:tcW w:w="283" w:type="pct"/>
            <w:vAlign w:val="center"/>
            <w:hideMark/>
          </w:tcPr>
          <w:p w14:paraId="5F0BFB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211144,4</w:t>
            </w:r>
          </w:p>
        </w:tc>
        <w:tc>
          <w:tcPr>
            <w:tcW w:w="283" w:type="pct"/>
            <w:vAlign w:val="center"/>
            <w:hideMark/>
          </w:tcPr>
          <w:p w14:paraId="69B325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685689,4</w:t>
            </w:r>
          </w:p>
        </w:tc>
        <w:tc>
          <w:tcPr>
            <w:tcW w:w="283" w:type="pct"/>
            <w:vAlign w:val="center"/>
            <w:hideMark/>
          </w:tcPr>
          <w:p w14:paraId="18BF5D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1197830,7</w:t>
            </w:r>
          </w:p>
        </w:tc>
        <w:tc>
          <w:tcPr>
            <w:tcW w:w="283" w:type="pct"/>
            <w:vAlign w:val="center"/>
            <w:hideMark/>
          </w:tcPr>
          <w:p w14:paraId="006690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1804657,1</w:t>
            </w:r>
          </w:p>
        </w:tc>
        <w:tc>
          <w:tcPr>
            <w:tcW w:w="283" w:type="pct"/>
            <w:vAlign w:val="center"/>
            <w:hideMark/>
          </w:tcPr>
          <w:p w14:paraId="79CC8D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1870153,3</w:t>
            </w:r>
          </w:p>
        </w:tc>
        <w:tc>
          <w:tcPr>
            <w:tcW w:w="283" w:type="pct"/>
            <w:vAlign w:val="center"/>
            <w:hideMark/>
          </w:tcPr>
          <w:p w14:paraId="376FF4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2312408,8</w:t>
            </w:r>
          </w:p>
        </w:tc>
        <w:tc>
          <w:tcPr>
            <w:tcW w:w="283" w:type="pct"/>
            <w:vAlign w:val="center"/>
            <w:hideMark/>
          </w:tcPr>
          <w:p w14:paraId="5CF5A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2427031,7</w:t>
            </w:r>
          </w:p>
        </w:tc>
        <w:tc>
          <w:tcPr>
            <w:tcW w:w="304" w:type="pct"/>
            <w:vAlign w:val="center"/>
            <w:hideMark/>
          </w:tcPr>
          <w:p w14:paraId="562215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2459760,2</w:t>
            </w:r>
          </w:p>
        </w:tc>
      </w:tr>
      <w:tr w:rsidR="00CC2335" w:rsidRPr="00CC2335" w14:paraId="19F696EE" w14:textId="77777777" w:rsidTr="00322D6C">
        <w:trPr>
          <w:trHeight w:val="20"/>
        </w:trPr>
        <w:tc>
          <w:tcPr>
            <w:tcW w:w="1016" w:type="pct"/>
            <w:vAlign w:val="center"/>
            <w:hideMark/>
          </w:tcPr>
          <w:p w14:paraId="686E4EF1" w14:textId="77777777" w:rsidR="00CC2335" w:rsidRPr="00CC2335" w:rsidRDefault="00CC2335" w:rsidP="00CC2335">
            <w:pPr>
              <w:widowControl/>
              <w:adjustRightInd/>
              <w:spacing w:before="0" w:after="0"/>
              <w:ind w:firstLine="0"/>
              <w:jc w:val="left"/>
              <w:textAlignment w:val="auto"/>
              <w:rPr>
                <w:rFonts w:ascii="Times New Roman" w:hAnsi="Times New Roman"/>
                <w:b/>
                <w:bCs/>
                <w:spacing w:val="0"/>
                <w:sz w:val="24"/>
                <w:szCs w:val="24"/>
                <w:lang w:eastAsia="ru-RU"/>
              </w:rPr>
            </w:pPr>
            <w:r w:rsidRPr="00CC2335">
              <w:rPr>
                <w:rFonts w:ascii="Times New Roman" w:hAnsi="Times New Roman"/>
                <w:b/>
                <w:bCs/>
                <w:spacing w:val="0"/>
                <w:sz w:val="24"/>
                <w:szCs w:val="24"/>
                <w:lang w:eastAsia="ru-RU"/>
              </w:rPr>
              <w:t>Источники инвестиций, в том числе:</w:t>
            </w:r>
          </w:p>
        </w:tc>
        <w:tc>
          <w:tcPr>
            <w:tcW w:w="282" w:type="pct"/>
            <w:vAlign w:val="center"/>
            <w:hideMark/>
          </w:tcPr>
          <w:p w14:paraId="6AD76B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3E93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1852,7</w:t>
            </w:r>
          </w:p>
        </w:tc>
        <w:tc>
          <w:tcPr>
            <w:tcW w:w="283" w:type="pct"/>
            <w:vAlign w:val="center"/>
            <w:hideMark/>
          </w:tcPr>
          <w:p w14:paraId="2CA498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26263,8</w:t>
            </w:r>
          </w:p>
        </w:tc>
        <w:tc>
          <w:tcPr>
            <w:tcW w:w="283" w:type="pct"/>
            <w:vAlign w:val="center"/>
            <w:hideMark/>
          </w:tcPr>
          <w:p w14:paraId="4186EF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24611,0</w:t>
            </w:r>
          </w:p>
        </w:tc>
        <w:tc>
          <w:tcPr>
            <w:tcW w:w="283" w:type="pct"/>
            <w:vAlign w:val="center"/>
            <w:hideMark/>
          </w:tcPr>
          <w:p w14:paraId="709B10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42965,7</w:t>
            </w:r>
          </w:p>
        </w:tc>
        <w:tc>
          <w:tcPr>
            <w:tcW w:w="283" w:type="pct"/>
            <w:vAlign w:val="center"/>
            <w:hideMark/>
          </w:tcPr>
          <w:p w14:paraId="07DD35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26897,0</w:t>
            </w:r>
          </w:p>
        </w:tc>
        <w:tc>
          <w:tcPr>
            <w:tcW w:w="283" w:type="pct"/>
            <w:vAlign w:val="center"/>
            <w:hideMark/>
          </w:tcPr>
          <w:p w14:paraId="4C5CC3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88554,1</w:t>
            </w:r>
          </w:p>
        </w:tc>
        <w:tc>
          <w:tcPr>
            <w:tcW w:w="283" w:type="pct"/>
            <w:vAlign w:val="center"/>
            <w:hideMark/>
          </w:tcPr>
          <w:p w14:paraId="1DC619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474545,1</w:t>
            </w:r>
          </w:p>
        </w:tc>
        <w:tc>
          <w:tcPr>
            <w:tcW w:w="283" w:type="pct"/>
            <w:vAlign w:val="center"/>
            <w:hideMark/>
          </w:tcPr>
          <w:p w14:paraId="53D35F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512141,3</w:t>
            </w:r>
          </w:p>
        </w:tc>
        <w:tc>
          <w:tcPr>
            <w:tcW w:w="283" w:type="pct"/>
            <w:vAlign w:val="center"/>
            <w:hideMark/>
          </w:tcPr>
          <w:p w14:paraId="6F0D56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606826,4</w:t>
            </w:r>
          </w:p>
        </w:tc>
        <w:tc>
          <w:tcPr>
            <w:tcW w:w="283" w:type="pct"/>
            <w:vAlign w:val="center"/>
            <w:hideMark/>
          </w:tcPr>
          <w:p w14:paraId="6DBCD2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65496,2</w:t>
            </w:r>
          </w:p>
        </w:tc>
        <w:tc>
          <w:tcPr>
            <w:tcW w:w="283" w:type="pct"/>
            <w:vAlign w:val="center"/>
            <w:hideMark/>
          </w:tcPr>
          <w:p w14:paraId="7FF3D6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442255,5</w:t>
            </w:r>
          </w:p>
        </w:tc>
        <w:tc>
          <w:tcPr>
            <w:tcW w:w="283" w:type="pct"/>
            <w:vAlign w:val="center"/>
            <w:hideMark/>
          </w:tcPr>
          <w:p w14:paraId="4881DD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114622,9</w:t>
            </w:r>
          </w:p>
        </w:tc>
        <w:tc>
          <w:tcPr>
            <w:tcW w:w="304" w:type="pct"/>
            <w:vAlign w:val="center"/>
            <w:hideMark/>
          </w:tcPr>
          <w:p w14:paraId="390899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32728,6</w:t>
            </w:r>
          </w:p>
        </w:tc>
      </w:tr>
      <w:tr w:rsidR="00CC2335" w:rsidRPr="00CC2335" w14:paraId="642F536C" w14:textId="77777777" w:rsidTr="00322D6C">
        <w:trPr>
          <w:trHeight w:val="20"/>
        </w:trPr>
        <w:tc>
          <w:tcPr>
            <w:tcW w:w="1016" w:type="pct"/>
            <w:vAlign w:val="center"/>
            <w:hideMark/>
          </w:tcPr>
          <w:p w14:paraId="2408D57F"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Собственные средства, в том числе:</w:t>
            </w:r>
          </w:p>
        </w:tc>
        <w:tc>
          <w:tcPr>
            <w:tcW w:w="282" w:type="pct"/>
            <w:vAlign w:val="center"/>
            <w:hideMark/>
          </w:tcPr>
          <w:p w14:paraId="01F322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91D9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1852,7</w:t>
            </w:r>
          </w:p>
        </w:tc>
        <w:tc>
          <w:tcPr>
            <w:tcW w:w="283" w:type="pct"/>
            <w:vAlign w:val="center"/>
            <w:hideMark/>
          </w:tcPr>
          <w:p w14:paraId="615A15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26263,8</w:t>
            </w:r>
          </w:p>
        </w:tc>
        <w:tc>
          <w:tcPr>
            <w:tcW w:w="283" w:type="pct"/>
            <w:vAlign w:val="center"/>
            <w:hideMark/>
          </w:tcPr>
          <w:p w14:paraId="58052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24611,0</w:t>
            </w:r>
          </w:p>
        </w:tc>
        <w:tc>
          <w:tcPr>
            <w:tcW w:w="283" w:type="pct"/>
            <w:vAlign w:val="center"/>
            <w:hideMark/>
          </w:tcPr>
          <w:p w14:paraId="594BD0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42965,7</w:t>
            </w:r>
          </w:p>
        </w:tc>
        <w:tc>
          <w:tcPr>
            <w:tcW w:w="283" w:type="pct"/>
            <w:vAlign w:val="center"/>
            <w:hideMark/>
          </w:tcPr>
          <w:p w14:paraId="4C8BF1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26897,0</w:t>
            </w:r>
          </w:p>
        </w:tc>
        <w:tc>
          <w:tcPr>
            <w:tcW w:w="283" w:type="pct"/>
            <w:vAlign w:val="center"/>
            <w:hideMark/>
          </w:tcPr>
          <w:p w14:paraId="2FC95E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88554,1</w:t>
            </w:r>
          </w:p>
        </w:tc>
        <w:tc>
          <w:tcPr>
            <w:tcW w:w="283" w:type="pct"/>
            <w:vAlign w:val="center"/>
            <w:hideMark/>
          </w:tcPr>
          <w:p w14:paraId="5B4CAA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474545,1</w:t>
            </w:r>
          </w:p>
        </w:tc>
        <w:tc>
          <w:tcPr>
            <w:tcW w:w="283" w:type="pct"/>
            <w:vAlign w:val="center"/>
            <w:hideMark/>
          </w:tcPr>
          <w:p w14:paraId="2723C4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512141,3</w:t>
            </w:r>
          </w:p>
        </w:tc>
        <w:tc>
          <w:tcPr>
            <w:tcW w:w="283" w:type="pct"/>
            <w:vAlign w:val="center"/>
            <w:hideMark/>
          </w:tcPr>
          <w:p w14:paraId="222CD9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606826,4</w:t>
            </w:r>
          </w:p>
        </w:tc>
        <w:tc>
          <w:tcPr>
            <w:tcW w:w="283" w:type="pct"/>
            <w:vAlign w:val="center"/>
            <w:hideMark/>
          </w:tcPr>
          <w:p w14:paraId="2D93FB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65496,2</w:t>
            </w:r>
          </w:p>
        </w:tc>
        <w:tc>
          <w:tcPr>
            <w:tcW w:w="283" w:type="pct"/>
            <w:vAlign w:val="center"/>
            <w:hideMark/>
          </w:tcPr>
          <w:p w14:paraId="2116A0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442255,5</w:t>
            </w:r>
          </w:p>
        </w:tc>
        <w:tc>
          <w:tcPr>
            <w:tcW w:w="283" w:type="pct"/>
            <w:vAlign w:val="center"/>
            <w:hideMark/>
          </w:tcPr>
          <w:p w14:paraId="7C2929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114622,9</w:t>
            </w:r>
          </w:p>
        </w:tc>
        <w:tc>
          <w:tcPr>
            <w:tcW w:w="304" w:type="pct"/>
            <w:vAlign w:val="center"/>
            <w:hideMark/>
          </w:tcPr>
          <w:p w14:paraId="523C08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32728,6</w:t>
            </w:r>
          </w:p>
        </w:tc>
      </w:tr>
      <w:tr w:rsidR="00CC2335" w:rsidRPr="00CC2335" w14:paraId="2E44480F" w14:textId="77777777" w:rsidTr="00322D6C">
        <w:trPr>
          <w:trHeight w:val="20"/>
        </w:trPr>
        <w:tc>
          <w:tcPr>
            <w:tcW w:w="1016" w:type="pct"/>
            <w:vAlign w:val="center"/>
            <w:hideMark/>
          </w:tcPr>
          <w:p w14:paraId="06A04296"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Амортизация</w:t>
            </w:r>
          </w:p>
        </w:tc>
        <w:tc>
          <w:tcPr>
            <w:tcW w:w="282" w:type="pct"/>
            <w:vAlign w:val="center"/>
            <w:hideMark/>
          </w:tcPr>
          <w:p w14:paraId="4D271A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357D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2766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82FF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8DD8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1FA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D624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3977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B10C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2CFC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FB8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BFA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7A47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C045B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2655132" w14:textId="77777777" w:rsidTr="00322D6C">
        <w:trPr>
          <w:trHeight w:val="20"/>
        </w:trPr>
        <w:tc>
          <w:tcPr>
            <w:tcW w:w="1016" w:type="pct"/>
            <w:vAlign w:val="center"/>
            <w:hideMark/>
          </w:tcPr>
          <w:p w14:paraId="0C8D3215"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Средства из прибыли</w:t>
            </w:r>
          </w:p>
        </w:tc>
        <w:tc>
          <w:tcPr>
            <w:tcW w:w="282" w:type="pct"/>
            <w:vAlign w:val="center"/>
            <w:hideMark/>
          </w:tcPr>
          <w:p w14:paraId="1FC6FF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507A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BB8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A09A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48B0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A82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3E3F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0CCA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CDB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A6A6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3F4E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B24A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E7BD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24D16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55A84F6" w14:textId="77777777" w:rsidTr="00322D6C">
        <w:trPr>
          <w:trHeight w:val="20"/>
        </w:trPr>
        <w:tc>
          <w:tcPr>
            <w:tcW w:w="1016" w:type="pct"/>
            <w:vAlign w:val="center"/>
            <w:hideMark/>
          </w:tcPr>
          <w:p w14:paraId="13E8BF16"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Средства за присоединение потребителей</w:t>
            </w:r>
          </w:p>
        </w:tc>
        <w:tc>
          <w:tcPr>
            <w:tcW w:w="282" w:type="pct"/>
            <w:vAlign w:val="center"/>
            <w:hideMark/>
          </w:tcPr>
          <w:p w14:paraId="62F773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0D4A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1852,7</w:t>
            </w:r>
          </w:p>
        </w:tc>
        <w:tc>
          <w:tcPr>
            <w:tcW w:w="283" w:type="pct"/>
            <w:vAlign w:val="center"/>
            <w:hideMark/>
          </w:tcPr>
          <w:p w14:paraId="7AE81C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26263,8</w:t>
            </w:r>
          </w:p>
        </w:tc>
        <w:tc>
          <w:tcPr>
            <w:tcW w:w="283" w:type="pct"/>
            <w:vAlign w:val="center"/>
            <w:hideMark/>
          </w:tcPr>
          <w:p w14:paraId="359E15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24611,0</w:t>
            </w:r>
          </w:p>
        </w:tc>
        <w:tc>
          <w:tcPr>
            <w:tcW w:w="283" w:type="pct"/>
            <w:vAlign w:val="center"/>
            <w:hideMark/>
          </w:tcPr>
          <w:p w14:paraId="0CA66D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42965,7</w:t>
            </w:r>
          </w:p>
        </w:tc>
        <w:tc>
          <w:tcPr>
            <w:tcW w:w="283" w:type="pct"/>
            <w:vAlign w:val="center"/>
            <w:hideMark/>
          </w:tcPr>
          <w:p w14:paraId="67BCC9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26897,0</w:t>
            </w:r>
          </w:p>
        </w:tc>
        <w:tc>
          <w:tcPr>
            <w:tcW w:w="283" w:type="pct"/>
            <w:vAlign w:val="center"/>
            <w:hideMark/>
          </w:tcPr>
          <w:p w14:paraId="507D48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88554,1</w:t>
            </w:r>
          </w:p>
        </w:tc>
        <w:tc>
          <w:tcPr>
            <w:tcW w:w="283" w:type="pct"/>
            <w:vAlign w:val="center"/>
            <w:hideMark/>
          </w:tcPr>
          <w:p w14:paraId="71559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474545,1</w:t>
            </w:r>
          </w:p>
        </w:tc>
        <w:tc>
          <w:tcPr>
            <w:tcW w:w="283" w:type="pct"/>
            <w:vAlign w:val="center"/>
            <w:hideMark/>
          </w:tcPr>
          <w:p w14:paraId="7BB604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512141,3</w:t>
            </w:r>
          </w:p>
        </w:tc>
        <w:tc>
          <w:tcPr>
            <w:tcW w:w="283" w:type="pct"/>
            <w:vAlign w:val="center"/>
            <w:hideMark/>
          </w:tcPr>
          <w:p w14:paraId="10DB9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606826,4</w:t>
            </w:r>
          </w:p>
        </w:tc>
        <w:tc>
          <w:tcPr>
            <w:tcW w:w="283" w:type="pct"/>
            <w:vAlign w:val="center"/>
            <w:hideMark/>
          </w:tcPr>
          <w:p w14:paraId="52C357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65496,2</w:t>
            </w:r>
          </w:p>
        </w:tc>
        <w:tc>
          <w:tcPr>
            <w:tcW w:w="283" w:type="pct"/>
            <w:vAlign w:val="center"/>
            <w:hideMark/>
          </w:tcPr>
          <w:p w14:paraId="2AFBE7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442255,5</w:t>
            </w:r>
          </w:p>
        </w:tc>
        <w:tc>
          <w:tcPr>
            <w:tcW w:w="283" w:type="pct"/>
            <w:vAlign w:val="center"/>
            <w:hideMark/>
          </w:tcPr>
          <w:p w14:paraId="1CEDDD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114622,9</w:t>
            </w:r>
          </w:p>
        </w:tc>
        <w:tc>
          <w:tcPr>
            <w:tcW w:w="304" w:type="pct"/>
            <w:vAlign w:val="center"/>
            <w:hideMark/>
          </w:tcPr>
          <w:p w14:paraId="6C654D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32728,6</w:t>
            </w:r>
          </w:p>
        </w:tc>
      </w:tr>
      <w:tr w:rsidR="00CC2335" w:rsidRPr="00CC2335" w14:paraId="4A218832" w14:textId="77777777" w:rsidTr="00322D6C">
        <w:trPr>
          <w:trHeight w:val="20"/>
        </w:trPr>
        <w:tc>
          <w:tcPr>
            <w:tcW w:w="1016" w:type="pct"/>
            <w:vAlign w:val="center"/>
            <w:hideMark/>
          </w:tcPr>
          <w:p w14:paraId="7CAB8F08"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кредиты</w:t>
            </w:r>
          </w:p>
        </w:tc>
        <w:tc>
          <w:tcPr>
            <w:tcW w:w="282" w:type="pct"/>
            <w:vAlign w:val="center"/>
            <w:hideMark/>
          </w:tcPr>
          <w:p w14:paraId="5C9B12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2393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7EF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CDE9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70B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0245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11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9B25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EA6C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9C3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B6C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9F83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9058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4952E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4233AD5" w14:textId="77777777" w:rsidTr="00322D6C">
        <w:trPr>
          <w:trHeight w:val="20"/>
        </w:trPr>
        <w:tc>
          <w:tcPr>
            <w:tcW w:w="1016" w:type="pct"/>
            <w:vAlign w:val="center"/>
            <w:hideMark/>
          </w:tcPr>
          <w:p w14:paraId="0372C627" w14:textId="77777777" w:rsidR="00CC2335" w:rsidRPr="00CC2335" w:rsidRDefault="00CC2335" w:rsidP="00CC2335">
            <w:pPr>
              <w:widowControl/>
              <w:adjustRightInd/>
              <w:spacing w:before="0" w:after="0"/>
              <w:ind w:firstLine="0"/>
              <w:jc w:val="left"/>
              <w:textAlignment w:val="auto"/>
              <w:rPr>
                <w:rFonts w:ascii="Times New Roman" w:hAnsi="Times New Roman"/>
                <w:spacing w:val="0"/>
                <w:sz w:val="24"/>
                <w:szCs w:val="24"/>
                <w:lang w:eastAsia="ru-RU"/>
              </w:rPr>
            </w:pPr>
            <w:r w:rsidRPr="00CC2335">
              <w:rPr>
                <w:rFonts w:ascii="Times New Roman" w:hAnsi="Times New Roman"/>
                <w:spacing w:val="0"/>
                <w:sz w:val="24"/>
                <w:szCs w:val="24"/>
                <w:lang w:eastAsia="ru-RU"/>
              </w:rPr>
              <w:t>Бюджетные средства</w:t>
            </w:r>
          </w:p>
        </w:tc>
        <w:tc>
          <w:tcPr>
            <w:tcW w:w="282" w:type="pct"/>
            <w:vAlign w:val="center"/>
            <w:hideMark/>
          </w:tcPr>
          <w:p w14:paraId="65286D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AF5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B074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6872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07E0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332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1FA0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50F8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592C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FF80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FB22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6AB0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FF41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76DA3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1BBEE72" w14:textId="77777777" w:rsidTr="00322D6C">
        <w:trPr>
          <w:trHeight w:val="20"/>
        </w:trPr>
        <w:tc>
          <w:tcPr>
            <w:tcW w:w="5000" w:type="pct"/>
            <w:gridSpan w:val="15"/>
            <w:shd w:val="clear" w:color="000000" w:fill="FCE4D6"/>
            <w:vAlign w:val="center"/>
            <w:hideMark/>
          </w:tcPr>
          <w:p w14:paraId="2694B3A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002.02.01.000 - Строительство тепловых сетей для обеспечения перспективных приростов тепловой нагрузки</w:t>
            </w:r>
          </w:p>
        </w:tc>
      </w:tr>
      <w:tr w:rsidR="00CC2335" w:rsidRPr="00CC2335" w14:paraId="4A231B5D" w14:textId="77777777" w:rsidTr="00322D6C">
        <w:trPr>
          <w:trHeight w:val="20"/>
        </w:trPr>
        <w:tc>
          <w:tcPr>
            <w:tcW w:w="1016" w:type="pct"/>
            <w:vAlign w:val="center"/>
            <w:hideMark/>
          </w:tcPr>
          <w:p w14:paraId="11B765C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3C85F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0,00</w:t>
            </w:r>
          </w:p>
        </w:tc>
        <w:tc>
          <w:tcPr>
            <w:tcW w:w="283" w:type="pct"/>
            <w:vAlign w:val="center"/>
            <w:hideMark/>
          </w:tcPr>
          <w:p w14:paraId="78FFEF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1852,73</w:t>
            </w:r>
          </w:p>
        </w:tc>
        <w:tc>
          <w:tcPr>
            <w:tcW w:w="283" w:type="pct"/>
            <w:vAlign w:val="center"/>
            <w:hideMark/>
          </w:tcPr>
          <w:p w14:paraId="0D862F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27839,58</w:t>
            </w:r>
          </w:p>
        </w:tc>
        <w:tc>
          <w:tcPr>
            <w:tcW w:w="283" w:type="pct"/>
            <w:vAlign w:val="center"/>
            <w:hideMark/>
          </w:tcPr>
          <w:p w14:paraId="6FD103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27318,19</w:t>
            </w:r>
          </w:p>
        </w:tc>
        <w:tc>
          <w:tcPr>
            <w:tcW w:w="283" w:type="pct"/>
            <w:vAlign w:val="center"/>
            <w:hideMark/>
          </w:tcPr>
          <w:p w14:paraId="407D2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50269,93</w:t>
            </w:r>
          </w:p>
        </w:tc>
        <w:tc>
          <w:tcPr>
            <w:tcW w:w="283" w:type="pct"/>
            <w:vAlign w:val="center"/>
            <w:hideMark/>
          </w:tcPr>
          <w:p w14:paraId="1B9D6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32814,37</w:t>
            </w:r>
          </w:p>
        </w:tc>
        <w:tc>
          <w:tcPr>
            <w:tcW w:w="283" w:type="pct"/>
            <w:vAlign w:val="center"/>
            <w:hideMark/>
          </w:tcPr>
          <w:p w14:paraId="007A55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112463,75</w:t>
            </w:r>
          </w:p>
        </w:tc>
        <w:tc>
          <w:tcPr>
            <w:tcW w:w="283" w:type="pct"/>
            <w:vAlign w:val="center"/>
            <w:hideMark/>
          </w:tcPr>
          <w:p w14:paraId="70213E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626399,47</w:t>
            </w:r>
          </w:p>
        </w:tc>
        <w:tc>
          <w:tcPr>
            <w:tcW w:w="283" w:type="pct"/>
            <w:vAlign w:val="center"/>
            <w:hideMark/>
          </w:tcPr>
          <w:p w14:paraId="4655D8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706754,94</w:t>
            </w:r>
          </w:p>
        </w:tc>
        <w:tc>
          <w:tcPr>
            <w:tcW w:w="283" w:type="pct"/>
            <w:vAlign w:val="center"/>
            <w:hideMark/>
          </w:tcPr>
          <w:p w14:paraId="664E6E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867761,76</w:t>
            </w:r>
          </w:p>
        </w:tc>
        <w:tc>
          <w:tcPr>
            <w:tcW w:w="283" w:type="pct"/>
            <w:vAlign w:val="center"/>
            <w:hideMark/>
          </w:tcPr>
          <w:p w14:paraId="6A0410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97589,37</w:t>
            </w:r>
          </w:p>
        </w:tc>
        <w:tc>
          <w:tcPr>
            <w:tcW w:w="283" w:type="pct"/>
            <w:vAlign w:val="center"/>
            <w:hideMark/>
          </w:tcPr>
          <w:p w14:paraId="3904D0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685496,02</w:t>
            </w:r>
          </w:p>
        </w:tc>
        <w:tc>
          <w:tcPr>
            <w:tcW w:w="283" w:type="pct"/>
            <w:vAlign w:val="center"/>
            <w:hideMark/>
          </w:tcPr>
          <w:p w14:paraId="08AE65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184542,82</w:t>
            </w:r>
          </w:p>
        </w:tc>
        <w:tc>
          <w:tcPr>
            <w:tcW w:w="304" w:type="pct"/>
            <w:vAlign w:val="center"/>
            <w:hideMark/>
          </w:tcPr>
          <w:p w14:paraId="256C63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54983,99</w:t>
            </w:r>
          </w:p>
        </w:tc>
      </w:tr>
      <w:tr w:rsidR="00CC2335" w:rsidRPr="00CC2335" w14:paraId="7E51722A" w14:textId="77777777" w:rsidTr="00322D6C">
        <w:trPr>
          <w:trHeight w:val="20"/>
        </w:trPr>
        <w:tc>
          <w:tcPr>
            <w:tcW w:w="1016" w:type="pct"/>
            <w:vAlign w:val="center"/>
            <w:hideMark/>
          </w:tcPr>
          <w:p w14:paraId="3FDD91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22C8F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9174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1852,7</w:t>
            </w:r>
          </w:p>
        </w:tc>
        <w:tc>
          <w:tcPr>
            <w:tcW w:w="283" w:type="pct"/>
            <w:vAlign w:val="center"/>
            <w:hideMark/>
          </w:tcPr>
          <w:p w14:paraId="513164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29692,3</w:t>
            </w:r>
          </w:p>
        </w:tc>
        <w:tc>
          <w:tcPr>
            <w:tcW w:w="283" w:type="pct"/>
            <w:vAlign w:val="center"/>
            <w:hideMark/>
          </w:tcPr>
          <w:p w14:paraId="6ED8E3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57010,5</w:t>
            </w:r>
          </w:p>
        </w:tc>
        <w:tc>
          <w:tcPr>
            <w:tcW w:w="283" w:type="pct"/>
            <w:vAlign w:val="center"/>
            <w:hideMark/>
          </w:tcPr>
          <w:p w14:paraId="1197B5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107280,4</w:t>
            </w:r>
          </w:p>
        </w:tc>
        <w:tc>
          <w:tcPr>
            <w:tcW w:w="283" w:type="pct"/>
            <w:vAlign w:val="center"/>
            <w:hideMark/>
          </w:tcPr>
          <w:p w14:paraId="0423E1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140094,8</w:t>
            </w:r>
          </w:p>
        </w:tc>
        <w:tc>
          <w:tcPr>
            <w:tcW w:w="283" w:type="pct"/>
            <w:vAlign w:val="center"/>
            <w:hideMark/>
          </w:tcPr>
          <w:p w14:paraId="6F9AAD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252558,5</w:t>
            </w:r>
          </w:p>
        </w:tc>
        <w:tc>
          <w:tcPr>
            <w:tcW w:w="283" w:type="pct"/>
            <w:vAlign w:val="center"/>
            <w:hideMark/>
          </w:tcPr>
          <w:p w14:paraId="1BF8FF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878958,0</w:t>
            </w:r>
          </w:p>
        </w:tc>
        <w:tc>
          <w:tcPr>
            <w:tcW w:w="283" w:type="pct"/>
            <w:vAlign w:val="center"/>
            <w:hideMark/>
          </w:tcPr>
          <w:p w14:paraId="3A6BFF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1585713,0</w:t>
            </w:r>
          </w:p>
        </w:tc>
        <w:tc>
          <w:tcPr>
            <w:tcW w:w="283" w:type="pct"/>
            <w:vAlign w:val="center"/>
            <w:hideMark/>
          </w:tcPr>
          <w:p w14:paraId="5C3756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2453474,7</w:t>
            </w:r>
          </w:p>
        </w:tc>
        <w:tc>
          <w:tcPr>
            <w:tcW w:w="283" w:type="pct"/>
            <w:vAlign w:val="center"/>
            <w:hideMark/>
          </w:tcPr>
          <w:p w14:paraId="51FE7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2551064,1</w:t>
            </w:r>
          </w:p>
        </w:tc>
        <w:tc>
          <w:tcPr>
            <w:tcW w:w="283" w:type="pct"/>
            <w:vAlign w:val="center"/>
            <w:hideMark/>
          </w:tcPr>
          <w:p w14:paraId="2A7471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3236560,1</w:t>
            </w:r>
          </w:p>
        </w:tc>
        <w:tc>
          <w:tcPr>
            <w:tcW w:w="283" w:type="pct"/>
            <w:vAlign w:val="center"/>
            <w:hideMark/>
          </w:tcPr>
          <w:p w14:paraId="5040A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3421102,9</w:t>
            </w:r>
          </w:p>
        </w:tc>
        <w:tc>
          <w:tcPr>
            <w:tcW w:w="304" w:type="pct"/>
            <w:vAlign w:val="center"/>
            <w:hideMark/>
          </w:tcPr>
          <w:p w14:paraId="5A515C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3476086,9</w:t>
            </w:r>
          </w:p>
        </w:tc>
      </w:tr>
      <w:tr w:rsidR="00CC2335" w:rsidRPr="00CC2335" w14:paraId="28CCFF4E" w14:textId="77777777" w:rsidTr="00322D6C">
        <w:trPr>
          <w:trHeight w:val="20"/>
        </w:trPr>
        <w:tc>
          <w:tcPr>
            <w:tcW w:w="5000" w:type="pct"/>
            <w:gridSpan w:val="15"/>
            <w:vAlign w:val="center"/>
            <w:hideMark/>
          </w:tcPr>
          <w:p w14:paraId="1595A44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002.02.01.001 - Строительство тепловой сети для подключения перспективного потребителя Гостинично-развлекательный центр поз. 4. с тепловой нагрузкой - 0,712 Гкал/ч в зоне действия Новая котельная №15 кв. П-9 (ТСО не определена) </w:t>
            </w:r>
          </w:p>
        </w:tc>
      </w:tr>
      <w:tr w:rsidR="00CC2335" w:rsidRPr="00CC2335" w14:paraId="343490F5" w14:textId="77777777" w:rsidTr="00322D6C">
        <w:trPr>
          <w:trHeight w:val="20"/>
        </w:trPr>
        <w:tc>
          <w:tcPr>
            <w:tcW w:w="1016" w:type="pct"/>
            <w:vAlign w:val="center"/>
            <w:hideMark/>
          </w:tcPr>
          <w:p w14:paraId="5B6B2B4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9690C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07E6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337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6C43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5B4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593D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569,6</w:t>
            </w:r>
          </w:p>
        </w:tc>
        <w:tc>
          <w:tcPr>
            <w:tcW w:w="283" w:type="pct"/>
            <w:vAlign w:val="center"/>
            <w:hideMark/>
          </w:tcPr>
          <w:p w14:paraId="63A3E2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7878,3</w:t>
            </w:r>
          </w:p>
        </w:tc>
        <w:tc>
          <w:tcPr>
            <w:tcW w:w="283" w:type="pct"/>
            <w:vAlign w:val="center"/>
            <w:hideMark/>
          </w:tcPr>
          <w:p w14:paraId="2122B4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8103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7542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7301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FF0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FFD6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1C316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9278C4" w14:textId="77777777" w:rsidTr="00322D6C">
        <w:trPr>
          <w:trHeight w:val="20"/>
        </w:trPr>
        <w:tc>
          <w:tcPr>
            <w:tcW w:w="1016" w:type="pct"/>
            <w:vAlign w:val="center"/>
            <w:hideMark/>
          </w:tcPr>
          <w:p w14:paraId="5FA9DDD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12B0AC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CF7B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B3D4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DE4E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778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B5B3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569,6</w:t>
            </w:r>
          </w:p>
        </w:tc>
        <w:tc>
          <w:tcPr>
            <w:tcW w:w="283" w:type="pct"/>
            <w:vAlign w:val="center"/>
            <w:hideMark/>
          </w:tcPr>
          <w:p w14:paraId="02B1B1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8447,9</w:t>
            </w:r>
          </w:p>
        </w:tc>
        <w:tc>
          <w:tcPr>
            <w:tcW w:w="283" w:type="pct"/>
            <w:vAlign w:val="center"/>
            <w:hideMark/>
          </w:tcPr>
          <w:p w14:paraId="75F7E3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8447,9</w:t>
            </w:r>
          </w:p>
        </w:tc>
        <w:tc>
          <w:tcPr>
            <w:tcW w:w="283" w:type="pct"/>
            <w:vAlign w:val="center"/>
            <w:hideMark/>
          </w:tcPr>
          <w:p w14:paraId="41E8FF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8447,9</w:t>
            </w:r>
          </w:p>
        </w:tc>
        <w:tc>
          <w:tcPr>
            <w:tcW w:w="283" w:type="pct"/>
            <w:vAlign w:val="center"/>
            <w:hideMark/>
          </w:tcPr>
          <w:p w14:paraId="228DF0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8447,9</w:t>
            </w:r>
          </w:p>
        </w:tc>
        <w:tc>
          <w:tcPr>
            <w:tcW w:w="283" w:type="pct"/>
            <w:vAlign w:val="center"/>
            <w:hideMark/>
          </w:tcPr>
          <w:p w14:paraId="3A425B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8447,9</w:t>
            </w:r>
          </w:p>
        </w:tc>
        <w:tc>
          <w:tcPr>
            <w:tcW w:w="283" w:type="pct"/>
            <w:vAlign w:val="center"/>
            <w:hideMark/>
          </w:tcPr>
          <w:p w14:paraId="1EAC41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8447,9</w:t>
            </w:r>
          </w:p>
        </w:tc>
        <w:tc>
          <w:tcPr>
            <w:tcW w:w="283" w:type="pct"/>
            <w:vAlign w:val="center"/>
            <w:hideMark/>
          </w:tcPr>
          <w:p w14:paraId="515285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8447,9</w:t>
            </w:r>
          </w:p>
        </w:tc>
        <w:tc>
          <w:tcPr>
            <w:tcW w:w="304" w:type="pct"/>
            <w:vAlign w:val="center"/>
            <w:hideMark/>
          </w:tcPr>
          <w:p w14:paraId="65D2F8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8447,9</w:t>
            </w:r>
          </w:p>
        </w:tc>
      </w:tr>
      <w:tr w:rsidR="00CC2335" w:rsidRPr="00CC2335" w14:paraId="520AE443" w14:textId="77777777" w:rsidTr="00322D6C">
        <w:trPr>
          <w:trHeight w:val="20"/>
        </w:trPr>
        <w:tc>
          <w:tcPr>
            <w:tcW w:w="5000" w:type="pct"/>
            <w:gridSpan w:val="15"/>
            <w:vAlign w:val="center"/>
            <w:hideMark/>
          </w:tcPr>
          <w:p w14:paraId="332FF65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002.02.01.002 - Строительство тепловой сети для подключения перспективного потребителя Общественно-деловой центр поз. 5. с тепловой нагрузкой - 0,71 Гкал/ч в зоне действия Новая котельная №15 кв. П-9 (ТСО не определена) </w:t>
            </w:r>
          </w:p>
        </w:tc>
      </w:tr>
      <w:tr w:rsidR="00CC2335" w:rsidRPr="00CC2335" w14:paraId="2ACA88D6" w14:textId="77777777" w:rsidTr="00322D6C">
        <w:trPr>
          <w:trHeight w:val="20"/>
        </w:trPr>
        <w:tc>
          <w:tcPr>
            <w:tcW w:w="1016" w:type="pct"/>
            <w:vAlign w:val="center"/>
            <w:hideMark/>
          </w:tcPr>
          <w:p w14:paraId="06E3CB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BF1ED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3C5B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8CB7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F0F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A385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54DB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568,5</w:t>
            </w:r>
          </w:p>
        </w:tc>
        <w:tc>
          <w:tcPr>
            <w:tcW w:w="283" w:type="pct"/>
            <w:vAlign w:val="center"/>
            <w:hideMark/>
          </w:tcPr>
          <w:p w14:paraId="0F838B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7862,8</w:t>
            </w:r>
          </w:p>
        </w:tc>
        <w:tc>
          <w:tcPr>
            <w:tcW w:w="283" w:type="pct"/>
            <w:vAlign w:val="center"/>
            <w:hideMark/>
          </w:tcPr>
          <w:p w14:paraId="447EE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69B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C8CA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00E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ADAA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78A2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A0206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7EC1B0C" w14:textId="77777777" w:rsidTr="00322D6C">
        <w:trPr>
          <w:trHeight w:val="20"/>
        </w:trPr>
        <w:tc>
          <w:tcPr>
            <w:tcW w:w="1016" w:type="pct"/>
            <w:vAlign w:val="center"/>
            <w:hideMark/>
          </w:tcPr>
          <w:p w14:paraId="36F0485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B1420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242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4347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0B4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958D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74AA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568,5</w:t>
            </w:r>
          </w:p>
        </w:tc>
        <w:tc>
          <w:tcPr>
            <w:tcW w:w="283" w:type="pct"/>
            <w:vAlign w:val="center"/>
            <w:hideMark/>
          </w:tcPr>
          <w:p w14:paraId="31C2B1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151647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12BB37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333A2B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599958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6AEB50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608095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304" w:type="pct"/>
            <w:vAlign w:val="center"/>
            <w:hideMark/>
          </w:tcPr>
          <w:p w14:paraId="3FF793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r>
      <w:tr w:rsidR="00CC2335" w:rsidRPr="00CC2335" w14:paraId="55C32095" w14:textId="77777777" w:rsidTr="00322D6C">
        <w:trPr>
          <w:trHeight w:val="20"/>
        </w:trPr>
        <w:tc>
          <w:tcPr>
            <w:tcW w:w="5000" w:type="pct"/>
            <w:gridSpan w:val="15"/>
            <w:vAlign w:val="center"/>
            <w:hideMark/>
          </w:tcPr>
          <w:p w14:paraId="57D65D3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002.02.01.003 - Строительство тепловой сети для подключения перспективного потребителя Торговый комплекс №1 поз. 7. с тепловой нагрузкой - 0,71 Гкал/ч в зоне действия Новая котельная №15 кв. П-9 (ТСО не определена) </w:t>
            </w:r>
          </w:p>
        </w:tc>
      </w:tr>
      <w:tr w:rsidR="00CC2335" w:rsidRPr="00CC2335" w14:paraId="675EBEB6" w14:textId="77777777" w:rsidTr="00322D6C">
        <w:trPr>
          <w:trHeight w:val="20"/>
        </w:trPr>
        <w:tc>
          <w:tcPr>
            <w:tcW w:w="1016" w:type="pct"/>
            <w:vAlign w:val="center"/>
            <w:hideMark/>
          </w:tcPr>
          <w:p w14:paraId="39C5DBE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6921C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44C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CE47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8F98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E0CA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B59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568,5</w:t>
            </w:r>
          </w:p>
        </w:tc>
        <w:tc>
          <w:tcPr>
            <w:tcW w:w="283" w:type="pct"/>
            <w:vAlign w:val="center"/>
            <w:hideMark/>
          </w:tcPr>
          <w:p w14:paraId="65BE15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7862,8</w:t>
            </w:r>
          </w:p>
        </w:tc>
        <w:tc>
          <w:tcPr>
            <w:tcW w:w="283" w:type="pct"/>
            <w:vAlign w:val="center"/>
            <w:hideMark/>
          </w:tcPr>
          <w:p w14:paraId="4857C6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6E77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E585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3F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013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E14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3087A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A07424F" w14:textId="77777777" w:rsidTr="00322D6C">
        <w:trPr>
          <w:trHeight w:val="20"/>
        </w:trPr>
        <w:tc>
          <w:tcPr>
            <w:tcW w:w="1016" w:type="pct"/>
            <w:vAlign w:val="center"/>
            <w:hideMark/>
          </w:tcPr>
          <w:p w14:paraId="38C736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71FD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529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BEBC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64BF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0235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D32E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568,5</w:t>
            </w:r>
          </w:p>
        </w:tc>
        <w:tc>
          <w:tcPr>
            <w:tcW w:w="283" w:type="pct"/>
            <w:vAlign w:val="center"/>
            <w:hideMark/>
          </w:tcPr>
          <w:p w14:paraId="38A71F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7E825A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69C50F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47F12B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0A2719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191751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2EAA19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304" w:type="pct"/>
            <w:vAlign w:val="center"/>
            <w:hideMark/>
          </w:tcPr>
          <w:p w14:paraId="4EA564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r>
      <w:tr w:rsidR="00CC2335" w:rsidRPr="00CC2335" w14:paraId="475E3987" w14:textId="77777777" w:rsidTr="00322D6C">
        <w:trPr>
          <w:trHeight w:val="20"/>
        </w:trPr>
        <w:tc>
          <w:tcPr>
            <w:tcW w:w="5000" w:type="pct"/>
            <w:gridSpan w:val="15"/>
            <w:vAlign w:val="center"/>
            <w:hideMark/>
          </w:tcPr>
          <w:p w14:paraId="4387AF5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002.02.01.004 - Строительство тепловой сети для подключения перспективного потребителя Торговый комплекс №2 поз. 9. с тепловой нагрузкой - 0,71 Гкал/ч в зоне действия Новая котельная №15 кв. П-9 (ТСО не определена) </w:t>
            </w:r>
          </w:p>
        </w:tc>
      </w:tr>
      <w:tr w:rsidR="00CC2335" w:rsidRPr="00CC2335" w14:paraId="1F045F0B" w14:textId="77777777" w:rsidTr="00322D6C">
        <w:trPr>
          <w:trHeight w:val="20"/>
        </w:trPr>
        <w:tc>
          <w:tcPr>
            <w:tcW w:w="1016" w:type="pct"/>
            <w:vAlign w:val="center"/>
            <w:hideMark/>
          </w:tcPr>
          <w:p w14:paraId="04D1CE3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FE16D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29E6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8EE8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87B9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E365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C13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568,5</w:t>
            </w:r>
          </w:p>
        </w:tc>
        <w:tc>
          <w:tcPr>
            <w:tcW w:w="283" w:type="pct"/>
            <w:vAlign w:val="center"/>
            <w:hideMark/>
          </w:tcPr>
          <w:p w14:paraId="27A07F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7862,8</w:t>
            </w:r>
          </w:p>
        </w:tc>
        <w:tc>
          <w:tcPr>
            <w:tcW w:w="283" w:type="pct"/>
            <w:vAlign w:val="center"/>
            <w:hideMark/>
          </w:tcPr>
          <w:p w14:paraId="5355BE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860B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78DF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2AC9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7DDD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9CA0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AC0BC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BD693AB" w14:textId="77777777" w:rsidTr="00322D6C">
        <w:trPr>
          <w:trHeight w:val="20"/>
        </w:trPr>
        <w:tc>
          <w:tcPr>
            <w:tcW w:w="1016" w:type="pct"/>
            <w:vAlign w:val="center"/>
            <w:hideMark/>
          </w:tcPr>
          <w:p w14:paraId="05BEDBA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5FD41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B570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99F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91BB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D00D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919E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568,5</w:t>
            </w:r>
          </w:p>
        </w:tc>
        <w:tc>
          <w:tcPr>
            <w:tcW w:w="283" w:type="pct"/>
            <w:vAlign w:val="center"/>
            <w:hideMark/>
          </w:tcPr>
          <w:p w14:paraId="1C780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44730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0D0B1A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7E036B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6441C0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4988F5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26385A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304" w:type="pct"/>
            <w:vAlign w:val="center"/>
            <w:hideMark/>
          </w:tcPr>
          <w:p w14:paraId="5AF4C9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r>
      <w:tr w:rsidR="00CC2335" w:rsidRPr="00CC2335" w14:paraId="0543DF87" w14:textId="77777777" w:rsidTr="00322D6C">
        <w:trPr>
          <w:trHeight w:val="20"/>
        </w:trPr>
        <w:tc>
          <w:tcPr>
            <w:tcW w:w="5000" w:type="pct"/>
            <w:gridSpan w:val="15"/>
            <w:vAlign w:val="center"/>
            <w:hideMark/>
          </w:tcPr>
          <w:p w14:paraId="71EBFC8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002.02.01.005 - Строительство тепловой сети для подключения перспективного потребителя Мойка автотранспорта поз. 1. с тепловой нагрузкой - 0,035 Гкал/ч в зоне действия Новая котельная №15 кв. П-9 (ТСО не определена) </w:t>
            </w:r>
          </w:p>
        </w:tc>
      </w:tr>
      <w:tr w:rsidR="00CC2335" w:rsidRPr="00CC2335" w14:paraId="1C218974" w14:textId="77777777" w:rsidTr="00322D6C">
        <w:trPr>
          <w:trHeight w:val="20"/>
        </w:trPr>
        <w:tc>
          <w:tcPr>
            <w:tcW w:w="1016" w:type="pct"/>
            <w:vAlign w:val="center"/>
            <w:hideMark/>
          </w:tcPr>
          <w:p w14:paraId="17E2E3B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64764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F243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1135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5013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FF8C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B3E2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28,3</w:t>
            </w:r>
          </w:p>
        </w:tc>
        <w:tc>
          <w:tcPr>
            <w:tcW w:w="283" w:type="pct"/>
            <w:vAlign w:val="center"/>
            <w:hideMark/>
          </w:tcPr>
          <w:p w14:paraId="7AF295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391,8</w:t>
            </w:r>
          </w:p>
        </w:tc>
        <w:tc>
          <w:tcPr>
            <w:tcW w:w="283" w:type="pct"/>
            <w:vAlign w:val="center"/>
            <w:hideMark/>
          </w:tcPr>
          <w:p w14:paraId="4770B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72D7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B7A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8140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94C8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EF85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5D6CA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77E03C7" w14:textId="77777777" w:rsidTr="00322D6C">
        <w:trPr>
          <w:trHeight w:val="20"/>
        </w:trPr>
        <w:tc>
          <w:tcPr>
            <w:tcW w:w="1016" w:type="pct"/>
            <w:vAlign w:val="center"/>
            <w:hideMark/>
          </w:tcPr>
          <w:p w14:paraId="4DA2DB4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BC38F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7491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0FC2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ABAD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358F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C423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28,3</w:t>
            </w:r>
          </w:p>
        </w:tc>
        <w:tc>
          <w:tcPr>
            <w:tcW w:w="283" w:type="pct"/>
            <w:vAlign w:val="center"/>
            <w:hideMark/>
          </w:tcPr>
          <w:p w14:paraId="4791A1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420,1</w:t>
            </w:r>
          </w:p>
        </w:tc>
        <w:tc>
          <w:tcPr>
            <w:tcW w:w="283" w:type="pct"/>
            <w:vAlign w:val="center"/>
            <w:hideMark/>
          </w:tcPr>
          <w:p w14:paraId="38EA2B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420,1</w:t>
            </w:r>
          </w:p>
        </w:tc>
        <w:tc>
          <w:tcPr>
            <w:tcW w:w="283" w:type="pct"/>
            <w:vAlign w:val="center"/>
            <w:hideMark/>
          </w:tcPr>
          <w:p w14:paraId="0A9E94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420,1</w:t>
            </w:r>
          </w:p>
        </w:tc>
        <w:tc>
          <w:tcPr>
            <w:tcW w:w="283" w:type="pct"/>
            <w:vAlign w:val="center"/>
            <w:hideMark/>
          </w:tcPr>
          <w:p w14:paraId="00B06A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420,1</w:t>
            </w:r>
          </w:p>
        </w:tc>
        <w:tc>
          <w:tcPr>
            <w:tcW w:w="283" w:type="pct"/>
            <w:vAlign w:val="center"/>
            <w:hideMark/>
          </w:tcPr>
          <w:p w14:paraId="0AF42D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420,1</w:t>
            </w:r>
          </w:p>
        </w:tc>
        <w:tc>
          <w:tcPr>
            <w:tcW w:w="283" w:type="pct"/>
            <w:vAlign w:val="center"/>
            <w:hideMark/>
          </w:tcPr>
          <w:p w14:paraId="5487A9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420,1</w:t>
            </w:r>
          </w:p>
        </w:tc>
        <w:tc>
          <w:tcPr>
            <w:tcW w:w="283" w:type="pct"/>
            <w:vAlign w:val="center"/>
            <w:hideMark/>
          </w:tcPr>
          <w:p w14:paraId="738125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420,1</w:t>
            </w:r>
          </w:p>
        </w:tc>
        <w:tc>
          <w:tcPr>
            <w:tcW w:w="304" w:type="pct"/>
            <w:vAlign w:val="center"/>
            <w:hideMark/>
          </w:tcPr>
          <w:p w14:paraId="3C9552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420,1</w:t>
            </w:r>
          </w:p>
        </w:tc>
      </w:tr>
      <w:tr w:rsidR="00CC2335" w:rsidRPr="00CC2335" w14:paraId="35CBE654" w14:textId="77777777" w:rsidTr="00322D6C">
        <w:trPr>
          <w:trHeight w:val="20"/>
        </w:trPr>
        <w:tc>
          <w:tcPr>
            <w:tcW w:w="5000" w:type="pct"/>
            <w:gridSpan w:val="15"/>
            <w:vAlign w:val="center"/>
            <w:hideMark/>
          </w:tcPr>
          <w:p w14:paraId="4863C00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002.02.01.006 - Строительство тепловой сети для подключения перспективного потребителя СТО поз. 2. с тепловой нагрузкой - 0,06 Гкал/ч в зоне действия Новая котельная №15 кв. П-9 (ТСО не определена) </w:t>
            </w:r>
          </w:p>
        </w:tc>
      </w:tr>
      <w:tr w:rsidR="00CC2335" w:rsidRPr="00CC2335" w14:paraId="549AB200" w14:textId="77777777" w:rsidTr="00322D6C">
        <w:trPr>
          <w:trHeight w:val="20"/>
        </w:trPr>
        <w:tc>
          <w:tcPr>
            <w:tcW w:w="1016" w:type="pct"/>
            <w:vAlign w:val="center"/>
            <w:hideMark/>
          </w:tcPr>
          <w:p w14:paraId="6A4FE70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65FC2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C6CD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BFDC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73F0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D6D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A4C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48,0</w:t>
            </w:r>
          </w:p>
        </w:tc>
        <w:tc>
          <w:tcPr>
            <w:tcW w:w="283" w:type="pct"/>
            <w:vAlign w:val="center"/>
            <w:hideMark/>
          </w:tcPr>
          <w:p w14:paraId="55BF5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664,1</w:t>
            </w:r>
          </w:p>
        </w:tc>
        <w:tc>
          <w:tcPr>
            <w:tcW w:w="283" w:type="pct"/>
            <w:vAlign w:val="center"/>
            <w:hideMark/>
          </w:tcPr>
          <w:p w14:paraId="295F2F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BD6A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9E9E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2FCA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239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8AF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1D432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C82803F" w14:textId="77777777" w:rsidTr="00322D6C">
        <w:trPr>
          <w:trHeight w:val="20"/>
        </w:trPr>
        <w:tc>
          <w:tcPr>
            <w:tcW w:w="1016" w:type="pct"/>
            <w:vAlign w:val="center"/>
            <w:hideMark/>
          </w:tcPr>
          <w:p w14:paraId="4DAB97C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AEA3E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67D2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71C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E63A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5A6C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441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48,0</w:t>
            </w:r>
          </w:p>
        </w:tc>
        <w:tc>
          <w:tcPr>
            <w:tcW w:w="283" w:type="pct"/>
            <w:vAlign w:val="center"/>
            <w:hideMark/>
          </w:tcPr>
          <w:p w14:paraId="7F7B04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712,1</w:t>
            </w:r>
          </w:p>
        </w:tc>
        <w:tc>
          <w:tcPr>
            <w:tcW w:w="283" w:type="pct"/>
            <w:vAlign w:val="center"/>
            <w:hideMark/>
          </w:tcPr>
          <w:p w14:paraId="2D6BD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712,1</w:t>
            </w:r>
          </w:p>
        </w:tc>
        <w:tc>
          <w:tcPr>
            <w:tcW w:w="283" w:type="pct"/>
            <w:vAlign w:val="center"/>
            <w:hideMark/>
          </w:tcPr>
          <w:p w14:paraId="1E04D3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712,1</w:t>
            </w:r>
          </w:p>
        </w:tc>
        <w:tc>
          <w:tcPr>
            <w:tcW w:w="283" w:type="pct"/>
            <w:vAlign w:val="center"/>
            <w:hideMark/>
          </w:tcPr>
          <w:p w14:paraId="3A26CE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712,1</w:t>
            </w:r>
          </w:p>
        </w:tc>
        <w:tc>
          <w:tcPr>
            <w:tcW w:w="283" w:type="pct"/>
            <w:vAlign w:val="center"/>
            <w:hideMark/>
          </w:tcPr>
          <w:p w14:paraId="7DCDC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712,1</w:t>
            </w:r>
          </w:p>
        </w:tc>
        <w:tc>
          <w:tcPr>
            <w:tcW w:w="283" w:type="pct"/>
            <w:vAlign w:val="center"/>
            <w:hideMark/>
          </w:tcPr>
          <w:p w14:paraId="5B7FE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712,1</w:t>
            </w:r>
          </w:p>
        </w:tc>
        <w:tc>
          <w:tcPr>
            <w:tcW w:w="283" w:type="pct"/>
            <w:vAlign w:val="center"/>
            <w:hideMark/>
          </w:tcPr>
          <w:p w14:paraId="541D4B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712,1</w:t>
            </w:r>
          </w:p>
        </w:tc>
        <w:tc>
          <w:tcPr>
            <w:tcW w:w="304" w:type="pct"/>
            <w:vAlign w:val="center"/>
            <w:hideMark/>
          </w:tcPr>
          <w:p w14:paraId="02E955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712,1</w:t>
            </w:r>
          </w:p>
        </w:tc>
      </w:tr>
      <w:tr w:rsidR="00CC2335" w:rsidRPr="00CC2335" w14:paraId="29F823FC" w14:textId="77777777" w:rsidTr="00322D6C">
        <w:trPr>
          <w:trHeight w:val="20"/>
        </w:trPr>
        <w:tc>
          <w:tcPr>
            <w:tcW w:w="5000" w:type="pct"/>
            <w:gridSpan w:val="15"/>
            <w:vAlign w:val="center"/>
            <w:hideMark/>
          </w:tcPr>
          <w:p w14:paraId="457EBBD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002.02.01.007 - Строительство тепловой сети для подключения перспективного потребителя Магазин запчастей поз. 3. с тепловой нагрузкой - 0,114 Гкал/ч в зоне действия Новая котельная №15 кв. П-9 (ТСО не определена) </w:t>
            </w:r>
          </w:p>
        </w:tc>
      </w:tr>
      <w:tr w:rsidR="00CC2335" w:rsidRPr="00CC2335" w14:paraId="047888AF" w14:textId="77777777" w:rsidTr="00322D6C">
        <w:trPr>
          <w:trHeight w:val="20"/>
        </w:trPr>
        <w:tc>
          <w:tcPr>
            <w:tcW w:w="1016" w:type="pct"/>
            <w:vAlign w:val="center"/>
            <w:hideMark/>
          </w:tcPr>
          <w:p w14:paraId="2F8932F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D7525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256A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6E7F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0ED1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938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4FC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90,9</w:t>
            </w:r>
          </w:p>
        </w:tc>
        <w:tc>
          <w:tcPr>
            <w:tcW w:w="283" w:type="pct"/>
            <w:vAlign w:val="center"/>
            <w:hideMark/>
          </w:tcPr>
          <w:p w14:paraId="6A289E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1257,3</w:t>
            </w:r>
          </w:p>
        </w:tc>
        <w:tc>
          <w:tcPr>
            <w:tcW w:w="283" w:type="pct"/>
            <w:vAlign w:val="center"/>
            <w:hideMark/>
          </w:tcPr>
          <w:p w14:paraId="336783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1C2C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D662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9856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315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ABA6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61165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0D3EAA6" w14:textId="77777777" w:rsidTr="00322D6C">
        <w:trPr>
          <w:trHeight w:val="20"/>
        </w:trPr>
        <w:tc>
          <w:tcPr>
            <w:tcW w:w="1016" w:type="pct"/>
            <w:vAlign w:val="center"/>
            <w:hideMark/>
          </w:tcPr>
          <w:p w14:paraId="1F205B9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765BA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A2E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74E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BB2A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56F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E433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90,9</w:t>
            </w:r>
          </w:p>
        </w:tc>
        <w:tc>
          <w:tcPr>
            <w:tcW w:w="283" w:type="pct"/>
            <w:vAlign w:val="center"/>
            <w:hideMark/>
          </w:tcPr>
          <w:p w14:paraId="7FA9EE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1348,3</w:t>
            </w:r>
          </w:p>
        </w:tc>
        <w:tc>
          <w:tcPr>
            <w:tcW w:w="283" w:type="pct"/>
            <w:vAlign w:val="center"/>
            <w:hideMark/>
          </w:tcPr>
          <w:p w14:paraId="353A52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1348,3</w:t>
            </w:r>
          </w:p>
        </w:tc>
        <w:tc>
          <w:tcPr>
            <w:tcW w:w="283" w:type="pct"/>
            <w:vAlign w:val="center"/>
            <w:hideMark/>
          </w:tcPr>
          <w:p w14:paraId="196911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1348,3</w:t>
            </w:r>
          </w:p>
        </w:tc>
        <w:tc>
          <w:tcPr>
            <w:tcW w:w="283" w:type="pct"/>
            <w:vAlign w:val="center"/>
            <w:hideMark/>
          </w:tcPr>
          <w:p w14:paraId="6ED283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1348,3</w:t>
            </w:r>
          </w:p>
        </w:tc>
        <w:tc>
          <w:tcPr>
            <w:tcW w:w="283" w:type="pct"/>
            <w:vAlign w:val="center"/>
            <w:hideMark/>
          </w:tcPr>
          <w:p w14:paraId="1D097B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1348,3</w:t>
            </w:r>
          </w:p>
        </w:tc>
        <w:tc>
          <w:tcPr>
            <w:tcW w:w="283" w:type="pct"/>
            <w:vAlign w:val="center"/>
            <w:hideMark/>
          </w:tcPr>
          <w:p w14:paraId="0FD80F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1348,3</w:t>
            </w:r>
          </w:p>
        </w:tc>
        <w:tc>
          <w:tcPr>
            <w:tcW w:w="283" w:type="pct"/>
            <w:vAlign w:val="center"/>
            <w:hideMark/>
          </w:tcPr>
          <w:p w14:paraId="6EE016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1348,3</w:t>
            </w:r>
          </w:p>
        </w:tc>
        <w:tc>
          <w:tcPr>
            <w:tcW w:w="304" w:type="pct"/>
            <w:vAlign w:val="center"/>
            <w:hideMark/>
          </w:tcPr>
          <w:p w14:paraId="25C48F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1348,3</w:t>
            </w:r>
          </w:p>
        </w:tc>
      </w:tr>
      <w:tr w:rsidR="00CC2335" w:rsidRPr="00CC2335" w14:paraId="3BC50B76" w14:textId="77777777" w:rsidTr="00322D6C">
        <w:trPr>
          <w:trHeight w:val="20"/>
        </w:trPr>
        <w:tc>
          <w:tcPr>
            <w:tcW w:w="5000" w:type="pct"/>
            <w:gridSpan w:val="15"/>
            <w:vAlign w:val="center"/>
            <w:hideMark/>
          </w:tcPr>
          <w:p w14:paraId="5CDD95B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002.02.01.008 - Строительство тепловой сети для подключения перспективного потребителя Торгово-выставочный центр поз. 6. с тепловой нагрузкой - 0,71 Гкал/ч в зоне действия Новая котельная №15 кв. П-9 (ТСО не определена) </w:t>
            </w:r>
          </w:p>
        </w:tc>
      </w:tr>
      <w:tr w:rsidR="00CC2335" w:rsidRPr="00CC2335" w14:paraId="251AD0BB" w14:textId="77777777" w:rsidTr="00322D6C">
        <w:trPr>
          <w:trHeight w:val="20"/>
        </w:trPr>
        <w:tc>
          <w:tcPr>
            <w:tcW w:w="1016" w:type="pct"/>
            <w:vAlign w:val="center"/>
            <w:hideMark/>
          </w:tcPr>
          <w:p w14:paraId="115570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5C8E4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380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A42B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1D20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647E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58A9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568,5</w:t>
            </w:r>
          </w:p>
        </w:tc>
        <w:tc>
          <w:tcPr>
            <w:tcW w:w="283" w:type="pct"/>
            <w:vAlign w:val="center"/>
            <w:hideMark/>
          </w:tcPr>
          <w:p w14:paraId="1D59C4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7862,8</w:t>
            </w:r>
          </w:p>
        </w:tc>
        <w:tc>
          <w:tcPr>
            <w:tcW w:w="283" w:type="pct"/>
            <w:vAlign w:val="center"/>
            <w:hideMark/>
          </w:tcPr>
          <w:p w14:paraId="17C48F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D274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D2FB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FA97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88A0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0A7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2781D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CF0006" w14:textId="77777777" w:rsidTr="00322D6C">
        <w:trPr>
          <w:trHeight w:val="20"/>
        </w:trPr>
        <w:tc>
          <w:tcPr>
            <w:tcW w:w="1016" w:type="pct"/>
            <w:vAlign w:val="center"/>
            <w:hideMark/>
          </w:tcPr>
          <w:p w14:paraId="10C658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43719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CA05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440B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66E6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5E9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CA4C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568,5</w:t>
            </w:r>
          </w:p>
        </w:tc>
        <w:tc>
          <w:tcPr>
            <w:tcW w:w="283" w:type="pct"/>
            <w:vAlign w:val="center"/>
            <w:hideMark/>
          </w:tcPr>
          <w:p w14:paraId="4CDD15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5894D4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60A45A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1C3EB1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2C19D3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75CFCD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283" w:type="pct"/>
            <w:vAlign w:val="center"/>
            <w:hideMark/>
          </w:tcPr>
          <w:p w14:paraId="401C60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c>
          <w:tcPr>
            <w:tcW w:w="304" w:type="pct"/>
            <w:vAlign w:val="center"/>
            <w:hideMark/>
          </w:tcPr>
          <w:p w14:paraId="1BBD78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8431,3</w:t>
            </w:r>
          </w:p>
        </w:tc>
      </w:tr>
      <w:tr w:rsidR="00CC2335" w:rsidRPr="00CC2335" w14:paraId="2B3626F5" w14:textId="77777777" w:rsidTr="00322D6C">
        <w:trPr>
          <w:trHeight w:val="20"/>
        </w:trPr>
        <w:tc>
          <w:tcPr>
            <w:tcW w:w="5000" w:type="pct"/>
            <w:gridSpan w:val="15"/>
            <w:vAlign w:val="center"/>
            <w:hideMark/>
          </w:tcPr>
          <w:p w14:paraId="7640B39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002.02.01.009 - Строительство тепловой сети для подключения перспективного потребителя АЗС поз. 8. с тепловой нагрузкой - 0,009 Гкал/ч в зоне действия Новая котельная №15 кв. П-9 (ТСО не определена) </w:t>
            </w:r>
          </w:p>
        </w:tc>
      </w:tr>
      <w:tr w:rsidR="00CC2335" w:rsidRPr="00CC2335" w14:paraId="29F985B8" w14:textId="77777777" w:rsidTr="00322D6C">
        <w:trPr>
          <w:trHeight w:val="20"/>
        </w:trPr>
        <w:tc>
          <w:tcPr>
            <w:tcW w:w="1016" w:type="pct"/>
            <w:vAlign w:val="center"/>
            <w:hideMark/>
          </w:tcPr>
          <w:p w14:paraId="578157F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817E2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476E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6803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4E3F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D757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47BD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w:t>
            </w:r>
          </w:p>
        </w:tc>
        <w:tc>
          <w:tcPr>
            <w:tcW w:w="283" w:type="pct"/>
            <w:vAlign w:val="center"/>
            <w:hideMark/>
          </w:tcPr>
          <w:p w14:paraId="7E2F78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99,6</w:t>
            </w:r>
          </w:p>
        </w:tc>
        <w:tc>
          <w:tcPr>
            <w:tcW w:w="283" w:type="pct"/>
            <w:vAlign w:val="center"/>
            <w:hideMark/>
          </w:tcPr>
          <w:p w14:paraId="7E2314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E468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891C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2321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BB4A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189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AAAE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A65BA6" w14:textId="77777777" w:rsidTr="00322D6C">
        <w:trPr>
          <w:trHeight w:val="20"/>
        </w:trPr>
        <w:tc>
          <w:tcPr>
            <w:tcW w:w="1016" w:type="pct"/>
            <w:vAlign w:val="center"/>
            <w:hideMark/>
          </w:tcPr>
          <w:p w14:paraId="648B9EA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B52A9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486F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EBF4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FF48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8E0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F2FE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w:t>
            </w:r>
          </w:p>
        </w:tc>
        <w:tc>
          <w:tcPr>
            <w:tcW w:w="283" w:type="pct"/>
            <w:vAlign w:val="center"/>
            <w:hideMark/>
          </w:tcPr>
          <w:p w14:paraId="341617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106,8</w:t>
            </w:r>
          </w:p>
        </w:tc>
        <w:tc>
          <w:tcPr>
            <w:tcW w:w="283" w:type="pct"/>
            <w:vAlign w:val="center"/>
            <w:hideMark/>
          </w:tcPr>
          <w:p w14:paraId="4E9417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106,8</w:t>
            </w:r>
          </w:p>
        </w:tc>
        <w:tc>
          <w:tcPr>
            <w:tcW w:w="283" w:type="pct"/>
            <w:vAlign w:val="center"/>
            <w:hideMark/>
          </w:tcPr>
          <w:p w14:paraId="224FEE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106,8</w:t>
            </w:r>
          </w:p>
        </w:tc>
        <w:tc>
          <w:tcPr>
            <w:tcW w:w="283" w:type="pct"/>
            <w:vAlign w:val="center"/>
            <w:hideMark/>
          </w:tcPr>
          <w:p w14:paraId="6F6C17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106,8</w:t>
            </w:r>
          </w:p>
        </w:tc>
        <w:tc>
          <w:tcPr>
            <w:tcW w:w="283" w:type="pct"/>
            <w:vAlign w:val="center"/>
            <w:hideMark/>
          </w:tcPr>
          <w:p w14:paraId="20DBE9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106,8</w:t>
            </w:r>
          </w:p>
        </w:tc>
        <w:tc>
          <w:tcPr>
            <w:tcW w:w="283" w:type="pct"/>
            <w:vAlign w:val="center"/>
            <w:hideMark/>
          </w:tcPr>
          <w:p w14:paraId="2FA15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106,8</w:t>
            </w:r>
          </w:p>
        </w:tc>
        <w:tc>
          <w:tcPr>
            <w:tcW w:w="283" w:type="pct"/>
            <w:vAlign w:val="center"/>
            <w:hideMark/>
          </w:tcPr>
          <w:p w14:paraId="5C1074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106,8</w:t>
            </w:r>
          </w:p>
        </w:tc>
        <w:tc>
          <w:tcPr>
            <w:tcW w:w="304" w:type="pct"/>
            <w:vAlign w:val="center"/>
            <w:hideMark/>
          </w:tcPr>
          <w:p w14:paraId="7E5F0D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106,8</w:t>
            </w:r>
          </w:p>
        </w:tc>
      </w:tr>
      <w:tr w:rsidR="00CC2335" w:rsidRPr="00CC2335" w14:paraId="1D750D0D" w14:textId="77777777" w:rsidTr="00322D6C">
        <w:trPr>
          <w:trHeight w:val="20"/>
        </w:trPr>
        <w:tc>
          <w:tcPr>
            <w:tcW w:w="5000" w:type="pct"/>
            <w:gridSpan w:val="15"/>
            <w:vAlign w:val="center"/>
            <w:hideMark/>
          </w:tcPr>
          <w:p w14:paraId="4C16B04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002.02.01.010 - Строительство тепловой сети для подключения перспективного потребителя ООО "Аврора Рус" Многоквартирный жилой дом со встроенными помещениями общественного назначения с тепловой нагрузкой - 0,927 Гкал/ч в зоне действия Новая котельная мкр. 51 (ТСО не определена) </w:t>
            </w:r>
          </w:p>
        </w:tc>
      </w:tr>
      <w:tr w:rsidR="00CC2335" w:rsidRPr="00CC2335" w14:paraId="7AB78E6E" w14:textId="77777777" w:rsidTr="00322D6C">
        <w:trPr>
          <w:trHeight w:val="20"/>
        </w:trPr>
        <w:tc>
          <w:tcPr>
            <w:tcW w:w="1016" w:type="pct"/>
            <w:vAlign w:val="center"/>
            <w:hideMark/>
          </w:tcPr>
          <w:p w14:paraId="2E82783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E4B0E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651A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B293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644,6</w:t>
            </w:r>
          </w:p>
        </w:tc>
        <w:tc>
          <w:tcPr>
            <w:tcW w:w="283" w:type="pct"/>
            <w:vAlign w:val="center"/>
            <w:hideMark/>
          </w:tcPr>
          <w:p w14:paraId="7ACA89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8967,5</w:t>
            </w:r>
          </w:p>
        </w:tc>
        <w:tc>
          <w:tcPr>
            <w:tcW w:w="283" w:type="pct"/>
            <w:vAlign w:val="center"/>
            <w:hideMark/>
          </w:tcPr>
          <w:p w14:paraId="470CE4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A15E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C5C0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86A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2466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20D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89E4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09EB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A5C7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EF77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2F146BD" w14:textId="77777777" w:rsidTr="00322D6C">
        <w:trPr>
          <w:trHeight w:val="20"/>
        </w:trPr>
        <w:tc>
          <w:tcPr>
            <w:tcW w:w="1016" w:type="pct"/>
            <w:vAlign w:val="center"/>
            <w:hideMark/>
          </w:tcPr>
          <w:p w14:paraId="6EE0083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A758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F28E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466F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644,6</w:t>
            </w:r>
          </w:p>
        </w:tc>
        <w:tc>
          <w:tcPr>
            <w:tcW w:w="283" w:type="pct"/>
            <w:vAlign w:val="center"/>
            <w:hideMark/>
          </w:tcPr>
          <w:p w14:paraId="1A212F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283" w:type="pct"/>
            <w:vAlign w:val="center"/>
            <w:hideMark/>
          </w:tcPr>
          <w:p w14:paraId="061CDA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283" w:type="pct"/>
            <w:vAlign w:val="center"/>
            <w:hideMark/>
          </w:tcPr>
          <w:p w14:paraId="1BEE76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283" w:type="pct"/>
            <w:vAlign w:val="center"/>
            <w:hideMark/>
          </w:tcPr>
          <w:p w14:paraId="26578D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283" w:type="pct"/>
            <w:vAlign w:val="center"/>
            <w:hideMark/>
          </w:tcPr>
          <w:p w14:paraId="07D457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283" w:type="pct"/>
            <w:vAlign w:val="center"/>
            <w:hideMark/>
          </w:tcPr>
          <w:p w14:paraId="78366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283" w:type="pct"/>
            <w:vAlign w:val="center"/>
            <w:hideMark/>
          </w:tcPr>
          <w:p w14:paraId="591FDC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283" w:type="pct"/>
            <w:vAlign w:val="center"/>
            <w:hideMark/>
          </w:tcPr>
          <w:p w14:paraId="366DF0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283" w:type="pct"/>
            <w:vAlign w:val="center"/>
            <w:hideMark/>
          </w:tcPr>
          <w:p w14:paraId="32BB3A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283" w:type="pct"/>
            <w:vAlign w:val="center"/>
            <w:hideMark/>
          </w:tcPr>
          <w:p w14:paraId="53B353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c>
          <w:tcPr>
            <w:tcW w:w="304" w:type="pct"/>
            <w:vAlign w:val="center"/>
            <w:hideMark/>
          </w:tcPr>
          <w:p w14:paraId="219F9A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9612,1</w:t>
            </w:r>
          </w:p>
        </w:tc>
      </w:tr>
      <w:tr w:rsidR="00CC2335" w:rsidRPr="00CC2335" w14:paraId="3C70B811" w14:textId="77777777" w:rsidTr="00322D6C">
        <w:trPr>
          <w:trHeight w:val="20"/>
        </w:trPr>
        <w:tc>
          <w:tcPr>
            <w:tcW w:w="5000" w:type="pct"/>
            <w:gridSpan w:val="15"/>
            <w:vAlign w:val="center"/>
            <w:hideMark/>
          </w:tcPr>
          <w:p w14:paraId="7D33848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002.02.01.011 - Строительство тепловой сети для подключения перспективного потребителя ООО "Аврора Рус" Многоквартирный жилой дом со встроенными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с тепловой нагрузкой - 0,569 Гкал/ч в зоне действия Новая котельная мкр. 51 (ТСО не определена) </w:t>
            </w:r>
          </w:p>
        </w:tc>
      </w:tr>
      <w:tr w:rsidR="00CC2335" w:rsidRPr="00CC2335" w14:paraId="43376811" w14:textId="77777777" w:rsidTr="00322D6C">
        <w:trPr>
          <w:trHeight w:val="20"/>
        </w:trPr>
        <w:tc>
          <w:tcPr>
            <w:tcW w:w="1016" w:type="pct"/>
            <w:vAlign w:val="center"/>
            <w:hideMark/>
          </w:tcPr>
          <w:p w14:paraId="4B52406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D7DE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F96E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1198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395,6</w:t>
            </w:r>
          </w:p>
        </w:tc>
        <w:tc>
          <w:tcPr>
            <w:tcW w:w="283" w:type="pct"/>
            <w:vAlign w:val="center"/>
            <w:hideMark/>
          </w:tcPr>
          <w:p w14:paraId="2C0777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5504,3</w:t>
            </w:r>
          </w:p>
        </w:tc>
        <w:tc>
          <w:tcPr>
            <w:tcW w:w="283" w:type="pct"/>
            <w:vAlign w:val="center"/>
            <w:hideMark/>
          </w:tcPr>
          <w:p w14:paraId="358AAB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A5B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C81D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7DE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BE8B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0A86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D869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6649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19D2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AAD3E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60A9EB3" w14:textId="77777777" w:rsidTr="00322D6C">
        <w:trPr>
          <w:trHeight w:val="20"/>
        </w:trPr>
        <w:tc>
          <w:tcPr>
            <w:tcW w:w="1016" w:type="pct"/>
            <w:vAlign w:val="center"/>
            <w:hideMark/>
          </w:tcPr>
          <w:p w14:paraId="3FA0299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E6888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533A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F6C5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395,6</w:t>
            </w:r>
          </w:p>
        </w:tc>
        <w:tc>
          <w:tcPr>
            <w:tcW w:w="283" w:type="pct"/>
            <w:vAlign w:val="center"/>
            <w:hideMark/>
          </w:tcPr>
          <w:p w14:paraId="201198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283" w:type="pct"/>
            <w:vAlign w:val="center"/>
            <w:hideMark/>
          </w:tcPr>
          <w:p w14:paraId="5E24E7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283" w:type="pct"/>
            <w:vAlign w:val="center"/>
            <w:hideMark/>
          </w:tcPr>
          <w:p w14:paraId="48BF1D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283" w:type="pct"/>
            <w:vAlign w:val="center"/>
            <w:hideMark/>
          </w:tcPr>
          <w:p w14:paraId="66EC04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283" w:type="pct"/>
            <w:vAlign w:val="center"/>
            <w:hideMark/>
          </w:tcPr>
          <w:p w14:paraId="0762A4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283" w:type="pct"/>
            <w:vAlign w:val="center"/>
            <w:hideMark/>
          </w:tcPr>
          <w:p w14:paraId="6E548C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283" w:type="pct"/>
            <w:vAlign w:val="center"/>
            <w:hideMark/>
          </w:tcPr>
          <w:p w14:paraId="3CADCC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283" w:type="pct"/>
            <w:vAlign w:val="center"/>
            <w:hideMark/>
          </w:tcPr>
          <w:p w14:paraId="729CD3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283" w:type="pct"/>
            <w:vAlign w:val="center"/>
            <w:hideMark/>
          </w:tcPr>
          <w:p w14:paraId="057668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283" w:type="pct"/>
            <w:vAlign w:val="center"/>
            <w:hideMark/>
          </w:tcPr>
          <w:p w14:paraId="2AA2D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c>
          <w:tcPr>
            <w:tcW w:w="304" w:type="pct"/>
            <w:vAlign w:val="center"/>
            <w:hideMark/>
          </w:tcPr>
          <w:p w14:paraId="435605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5900,0</w:t>
            </w:r>
          </w:p>
        </w:tc>
      </w:tr>
      <w:tr w:rsidR="00CC2335" w:rsidRPr="00CC2335" w14:paraId="252F6866" w14:textId="77777777" w:rsidTr="00322D6C">
        <w:trPr>
          <w:trHeight w:val="20"/>
        </w:trPr>
        <w:tc>
          <w:tcPr>
            <w:tcW w:w="5000" w:type="pct"/>
            <w:gridSpan w:val="15"/>
            <w:vAlign w:val="center"/>
            <w:hideMark/>
          </w:tcPr>
          <w:p w14:paraId="707720B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002.02.01.012 - Строительство тепловой сети для подключения перспективного потребителя ООО "Аврора Рус" Многоквартирный жилой дом со встроенными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с тепловой нагрузкой - 0,927 Гкал/ч в зоне действия Новая котельная мкр. 51 (ТСО не определена) </w:t>
            </w:r>
          </w:p>
        </w:tc>
      </w:tr>
      <w:tr w:rsidR="00CC2335" w:rsidRPr="00CC2335" w14:paraId="635DB03D" w14:textId="77777777" w:rsidTr="00322D6C">
        <w:trPr>
          <w:trHeight w:val="20"/>
        </w:trPr>
        <w:tc>
          <w:tcPr>
            <w:tcW w:w="1016" w:type="pct"/>
            <w:vAlign w:val="center"/>
            <w:hideMark/>
          </w:tcPr>
          <w:p w14:paraId="26C4C90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660DF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41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8A1E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DF3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675,0</w:t>
            </w:r>
          </w:p>
        </w:tc>
        <w:tc>
          <w:tcPr>
            <w:tcW w:w="283" w:type="pct"/>
            <w:vAlign w:val="center"/>
            <w:hideMark/>
          </w:tcPr>
          <w:p w14:paraId="564175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9452,3</w:t>
            </w:r>
          </w:p>
        </w:tc>
        <w:tc>
          <w:tcPr>
            <w:tcW w:w="283" w:type="pct"/>
            <w:vAlign w:val="center"/>
            <w:hideMark/>
          </w:tcPr>
          <w:p w14:paraId="2840A2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AD35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74A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FCE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141D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BA2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2007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C010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65559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F1EA3CD" w14:textId="77777777" w:rsidTr="00322D6C">
        <w:trPr>
          <w:trHeight w:val="20"/>
        </w:trPr>
        <w:tc>
          <w:tcPr>
            <w:tcW w:w="1016" w:type="pct"/>
            <w:vAlign w:val="center"/>
            <w:hideMark/>
          </w:tcPr>
          <w:p w14:paraId="1C3EFA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70C12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3C03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5652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9E0F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675,0</w:t>
            </w:r>
          </w:p>
        </w:tc>
        <w:tc>
          <w:tcPr>
            <w:tcW w:w="283" w:type="pct"/>
            <w:vAlign w:val="center"/>
            <w:hideMark/>
          </w:tcPr>
          <w:p w14:paraId="06B65E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c>
          <w:tcPr>
            <w:tcW w:w="283" w:type="pct"/>
            <w:vAlign w:val="center"/>
            <w:hideMark/>
          </w:tcPr>
          <w:p w14:paraId="1D651F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c>
          <w:tcPr>
            <w:tcW w:w="283" w:type="pct"/>
            <w:vAlign w:val="center"/>
            <w:hideMark/>
          </w:tcPr>
          <w:p w14:paraId="4B6A53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c>
          <w:tcPr>
            <w:tcW w:w="283" w:type="pct"/>
            <w:vAlign w:val="center"/>
            <w:hideMark/>
          </w:tcPr>
          <w:p w14:paraId="49216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c>
          <w:tcPr>
            <w:tcW w:w="283" w:type="pct"/>
            <w:vAlign w:val="center"/>
            <w:hideMark/>
          </w:tcPr>
          <w:p w14:paraId="20B073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c>
          <w:tcPr>
            <w:tcW w:w="283" w:type="pct"/>
            <w:vAlign w:val="center"/>
            <w:hideMark/>
          </w:tcPr>
          <w:p w14:paraId="2C48BA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c>
          <w:tcPr>
            <w:tcW w:w="283" w:type="pct"/>
            <w:vAlign w:val="center"/>
            <w:hideMark/>
          </w:tcPr>
          <w:p w14:paraId="7D1BE0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c>
          <w:tcPr>
            <w:tcW w:w="283" w:type="pct"/>
            <w:vAlign w:val="center"/>
            <w:hideMark/>
          </w:tcPr>
          <w:p w14:paraId="317A2A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c>
          <w:tcPr>
            <w:tcW w:w="283" w:type="pct"/>
            <w:vAlign w:val="center"/>
            <w:hideMark/>
          </w:tcPr>
          <w:p w14:paraId="36C5A8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c>
          <w:tcPr>
            <w:tcW w:w="304" w:type="pct"/>
            <w:vAlign w:val="center"/>
            <w:hideMark/>
          </w:tcPr>
          <w:p w14:paraId="57EB0B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10127,3</w:t>
            </w:r>
          </w:p>
        </w:tc>
      </w:tr>
      <w:tr w:rsidR="00CC2335" w:rsidRPr="00CC2335" w14:paraId="715EB5EF" w14:textId="77777777" w:rsidTr="00322D6C">
        <w:trPr>
          <w:trHeight w:val="20"/>
        </w:trPr>
        <w:tc>
          <w:tcPr>
            <w:tcW w:w="5000" w:type="pct"/>
            <w:gridSpan w:val="15"/>
            <w:vAlign w:val="center"/>
            <w:hideMark/>
          </w:tcPr>
          <w:p w14:paraId="057EED3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002.02.01.013 - Строительство тепловой сети для подключения перспективного потребителя ООО "Аврора Рус" Многоквартирный жилой дом со встроенными помещениями общественного назначения с тепловой нагрузкой - 0,569 Гкал/ч в зоне действия Новая котельная мкр. 51 (ТСО не определена) </w:t>
            </w:r>
          </w:p>
        </w:tc>
      </w:tr>
      <w:tr w:rsidR="00CC2335" w:rsidRPr="00CC2335" w14:paraId="5C42EACA" w14:textId="77777777" w:rsidTr="00322D6C">
        <w:trPr>
          <w:trHeight w:val="20"/>
        </w:trPr>
        <w:tc>
          <w:tcPr>
            <w:tcW w:w="1016" w:type="pct"/>
            <w:vAlign w:val="center"/>
            <w:hideMark/>
          </w:tcPr>
          <w:p w14:paraId="59768E0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4348F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673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18C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E61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361E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283" w:type="pct"/>
            <w:vAlign w:val="center"/>
            <w:hideMark/>
          </w:tcPr>
          <w:p w14:paraId="4630B8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27E4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6BB3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C990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C0D7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1FE2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FD3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9E42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877F0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30AB930" w14:textId="77777777" w:rsidTr="00322D6C">
        <w:trPr>
          <w:trHeight w:val="20"/>
        </w:trPr>
        <w:tc>
          <w:tcPr>
            <w:tcW w:w="1016" w:type="pct"/>
            <w:vAlign w:val="center"/>
            <w:hideMark/>
          </w:tcPr>
          <w:p w14:paraId="0E361CF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0180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B523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2D8E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B369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7AD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283" w:type="pct"/>
            <w:vAlign w:val="center"/>
            <w:hideMark/>
          </w:tcPr>
          <w:p w14:paraId="5118CE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283" w:type="pct"/>
            <w:vAlign w:val="center"/>
            <w:hideMark/>
          </w:tcPr>
          <w:p w14:paraId="3FA3FD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283" w:type="pct"/>
            <w:vAlign w:val="center"/>
            <w:hideMark/>
          </w:tcPr>
          <w:p w14:paraId="113F96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283" w:type="pct"/>
            <w:vAlign w:val="center"/>
            <w:hideMark/>
          </w:tcPr>
          <w:p w14:paraId="4F88DE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283" w:type="pct"/>
            <w:vAlign w:val="center"/>
            <w:hideMark/>
          </w:tcPr>
          <w:p w14:paraId="50C934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283" w:type="pct"/>
            <w:vAlign w:val="center"/>
            <w:hideMark/>
          </w:tcPr>
          <w:p w14:paraId="51FDF0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283" w:type="pct"/>
            <w:vAlign w:val="center"/>
            <w:hideMark/>
          </w:tcPr>
          <w:p w14:paraId="160066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283" w:type="pct"/>
            <w:vAlign w:val="center"/>
            <w:hideMark/>
          </w:tcPr>
          <w:p w14:paraId="285A84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c>
          <w:tcPr>
            <w:tcW w:w="304" w:type="pct"/>
            <w:vAlign w:val="center"/>
            <w:hideMark/>
          </w:tcPr>
          <w:p w14:paraId="3390BF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6238,6</w:t>
            </w:r>
          </w:p>
        </w:tc>
      </w:tr>
      <w:tr w:rsidR="00CC2335" w:rsidRPr="00CC2335" w14:paraId="1323B163" w14:textId="77777777" w:rsidTr="00322D6C">
        <w:trPr>
          <w:trHeight w:val="20"/>
        </w:trPr>
        <w:tc>
          <w:tcPr>
            <w:tcW w:w="5000" w:type="pct"/>
            <w:gridSpan w:val="15"/>
            <w:vAlign w:val="center"/>
            <w:hideMark/>
          </w:tcPr>
          <w:p w14:paraId="5D6F552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002.02.01.014 - Строительство тепловой сети для подключения перспективного потребителя Средняя общеобразовательная школа на территории "Университетского городка" (Общеобразовательная организация с</w:t>
            </w:r>
            <w:r w:rsidRPr="00CC2335">
              <w:rPr>
                <w:rFonts w:ascii="Times New Roman" w:hAnsi="Times New Roman"/>
                <w:b/>
                <w:bCs/>
                <w:color w:val="000000"/>
                <w:spacing w:val="0"/>
                <w:sz w:val="20"/>
                <w:szCs w:val="20"/>
                <w:lang w:eastAsia="ru-RU"/>
              </w:rPr>
              <w:br/>
              <w:t xml:space="preserve">универсальной безбарьерной средой) с тепловой нагрузкой - 3,218 Гкал/ч в зоне действия Новая котельная мкр. 51 (ТСО не определена) </w:t>
            </w:r>
          </w:p>
        </w:tc>
      </w:tr>
      <w:tr w:rsidR="00CC2335" w:rsidRPr="00CC2335" w14:paraId="02BBEE97" w14:textId="77777777" w:rsidTr="00322D6C">
        <w:trPr>
          <w:trHeight w:val="20"/>
        </w:trPr>
        <w:tc>
          <w:tcPr>
            <w:tcW w:w="1016" w:type="pct"/>
            <w:vAlign w:val="center"/>
            <w:hideMark/>
          </w:tcPr>
          <w:p w14:paraId="5B58D71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A415D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F11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4385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702A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08A5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C42B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B566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3293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50D2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A5FD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43123,1</w:t>
            </w:r>
          </w:p>
        </w:tc>
        <w:tc>
          <w:tcPr>
            <w:tcW w:w="283" w:type="pct"/>
            <w:vAlign w:val="center"/>
            <w:hideMark/>
          </w:tcPr>
          <w:p w14:paraId="52EDEC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86A1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D49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11BCE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8B805A1" w14:textId="77777777" w:rsidTr="00322D6C">
        <w:trPr>
          <w:trHeight w:val="20"/>
        </w:trPr>
        <w:tc>
          <w:tcPr>
            <w:tcW w:w="1016" w:type="pct"/>
            <w:vAlign w:val="center"/>
            <w:hideMark/>
          </w:tcPr>
          <w:p w14:paraId="7EBCB69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28B6F2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478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AAA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316B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F523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61B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E496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7D16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D3E6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42F9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43123,1</w:t>
            </w:r>
          </w:p>
        </w:tc>
        <w:tc>
          <w:tcPr>
            <w:tcW w:w="283" w:type="pct"/>
            <w:vAlign w:val="center"/>
            <w:hideMark/>
          </w:tcPr>
          <w:p w14:paraId="1B7966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43123,1</w:t>
            </w:r>
          </w:p>
        </w:tc>
        <w:tc>
          <w:tcPr>
            <w:tcW w:w="283" w:type="pct"/>
            <w:vAlign w:val="center"/>
            <w:hideMark/>
          </w:tcPr>
          <w:p w14:paraId="1B4C48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43123,1</w:t>
            </w:r>
          </w:p>
        </w:tc>
        <w:tc>
          <w:tcPr>
            <w:tcW w:w="283" w:type="pct"/>
            <w:vAlign w:val="center"/>
            <w:hideMark/>
          </w:tcPr>
          <w:p w14:paraId="588CF3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43123,1</w:t>
            </w:r>
          </w:p>
        </w:tc>
        <w:tc>
          <w:tcPr>
            <w:tcW w:w="304" w:type="pct"/>
            <w:vAlign w:val="center"/>
            <w:hideMark/>
          </w:tcPr>
          <w:p w14:paraId="32711E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43123,1</w:t>
            </w:r>
          </w:p>
        </w:tc>
      </w:tr>
      <w:tr w:rsidR="00CC2335" w:rsidRPr="00CC2335" w14:paraId="1025317B" w14:textId="77777777" w:rsidTr="00322D6C">
        <w:trPr>
          <w:trHeight w:val="20"/>
        </w:trPr>
        <w:tc>
          <w:tcPr>
            <w:tcW w:w="5000" w:type="pct"/>
            <w:gridSpan w:val="15"/>
            <w:vAlign w:val="center"/>
            <w:hideMark/>
          </w:tcPr>
          <w:p w14:paraId="06BCB2D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002.02.01.015 - Строительство тепловой сети для подключения перспективного потребителя Бизнес-центр класса Б с тепловой нагрузкой - 3,015 Гкал/ч в зоне действия Новая котельная Бизнес-центра мкр. 35 (ТСО не определена) </w:t>
            </w:r>
          </w:p>
        </w:tc>
      </w:tr>
      <w:tr w:rsidR="00CC2335" w:rsidRPr="00CC2335" w14:paraId="44C28EA8" w14:textId="77777777" w:rsidTr="00322D6C">
        <w:trPr>
          <w:trHeight w:val="20"/>
        </w:trPr>
        <w:tc>
          <w:tcPr>
            <w:tcW w:w="1016" w:type="pct"/>
            <w:vAlign w:val="center"/>
            <w:hideMark/>
          </w:tcPr>
          <w:p w14:paraId="7DE7F39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67861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520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F14B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E01A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235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80D3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7A7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2511,8</w:t>
            </w:r>
          </w:p>
        </w:tc>
        <w:tc>
          <w:tcPr>
            <w:tcW w:w="283" w:type="pct"/>
            <w:vAlign w:val="center"/>
            <w:hideMark/>
          </w:tcPr>
          <w:p w14:paraId="06E3F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34684,2</w:t>
            </w:r>
          </w:p>
        </w:tc>
        <w:tc>
          <w:tcPr>
            <w:tcW w:w="283" w:type="pct"/>
            <w:vAlign w:val="center"/>
            <w:hideMark/>
          </w:tcPr>
          <w:p w14:paraId="720A3D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DCA4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AB4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06A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00D6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43E4A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174D356" w14:textId="77777777" w:rsidTr="00322D6C">
        <w:trPr>
          <w:trHeight w:val="20"/>
        </w:trPr>
        <w:tc>
          <w:tcPr>
            <w:tcW w:w="1016" w:type="pct"/>
            <w:vAlign w:val="center"/>
            <w:hideMark/>
          </w:tcPr>
          <w:p w14:paraId="76E7A06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F0102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CDCB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141D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B70D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A08C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3488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6928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2511,8</w:t>
            </w:r>
          </w:p>
        </w:tc>
        <w:tc>
          <w:tcPr>
            <w:tcW w:w="283" w:type="pct"/>
            <w:vAlign w:val="center"/>
            <w:hideMark/>
          </w:tcPr>
          <w:p w14:paraId="124D3F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37196,0</w:t>
            </w:r>
          </w:p>
        </w:tc>
        <w:tc>
          <w:tcPr>
            <w:tcW w:w="283" w:type="pct"/>
            <w:vAlign w:val="center"/>
            <w:hideMark/>
          </w:tcPr>
          <w:p w14:paraId="3886B4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37196,0</w:t>
            </w:r>
          </w:p>
        </w:tc>
        <w:tc>
          <w:tcPr>
            <w:tcW w:w="283" w:type="pct"/>
            <w:vAlign w:val="center"/>
            <w:hideMark/>
          </w:tcPr>
          <w:p w14:paraId="22C3A6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37196,0</w:t>
            </w:r>
          </w:p>
        </w:tc>
        <w:tc>
          <w:tcPr>
            <w:tcW w:w="283" w:type="pct"/>
            <w:vAlign w:val="center"/>
            <w:hideMark/>
          </w:tcPr>
          <w:p w14:paraId="46DD9A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37196,0</w:t>
            </w:r>
          </w:p>
        </w:tc>
        <w:tc>
          <w:tcPr>
            <w:tcW w:w="283" w:type="pct"/>
            <w:vAlign w:val="center"/>
            <w:hideMark/>
          </w:tcPr>
          <w:p w14:paraId="3E6AE9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37196,0</w:t>
            </w:r>
          </w:p>
        </w:tc>
        <w:tc>
          <w:tcPr>
            <w:tcW w:w="283" w:type="pct"/>
            <w:vAlign w:val="center"/>
            <w:hideMark/>
          </w:tcPr>
          <w:p w14:paraId="26859C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37196,0</w:t>
            </w:r>
          </w:p>
        </w:tc>
        <w:tc>
          <w:tcPr>
            <w:tcW w:w="304" w:type="pct"/>
            <w:vAlign w:val="center"/>
            <w:hideMark/>
          </w:tcPr>
          <w:p w14:paraId="6EC047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37196,0</w:t>
            </w:r>
          </w:p>
        </w:tc>
      </w:tr>
      <w:tr w:rsidR="00CC2335" w:rsidRPr="00CC2335" w14:paraId="7C171053" w14:textId="77777777" w:rsidTr="00322D6C">
        <w:trPr>
          <w:trHeight w:val="20"/>
        </w:trPr>
        <w:tc>
          <w:tcPr>
            <w:tcW w:w="5000" w:type="pct"/>
            <w:gridSpan w:val="15"/>
            <w:vAlign w:val="center"/>
            <w:hideMark/>
          </w:tcPr>
          <w:p w14:paraId="59DC863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002.02.01.016 - Строительство тепловой сети для подключения перспективного потребителя ООО "Аврора Рус" Многоквартирный жилой дом со</w:t>
            </w:r>
            <w:r w:rsidRPr="00CC2335">
              <w:rPr>
                <w:rFonts w:ascii="Times New Roman" w:hAnsi="Times New Roman"/>
                <w:b/>
                <w:bCs/>
                <w:color w:val="000000"/>
                <w:spacing w:val="0"/>
                <w:sz w:val="20"/>
                <w:szCs w:val="20"/>
                <w:lang w:eastAsia="ru-RU"/>
              </w:rPr>
              <w:br/>
              <w:t xml:space="preserve">встроенными помещениями общественного назначения с тепловой нагрузкой - 0,927 Гкал/ч в зоне действия Новая котельная мкр. 51 (ТСО не определена) </w:t>
            </w:r>
          </w:p>
        </w:tc>
      </w:tr>
      <w:tr w:rsidR="00CC2335" w:rsidRPr="00CC2335" w14:paraId="5A2BB72C" w14:textId="77777777" w:rsidTr="00322D6C">
        <w:trPr>
          <w:trHeight w:val="20"/>
        </w:trPr>
        <w:tc>
          <w:tcPr>
            <w:tcW w:w="1016" w:type="pct"/>
            <w:vAlign w:val="center"/>
            <w:hideMark/>
          </w:tcPr>
          <w:p w14:paraId="1BDA408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EE974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28F6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979F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D575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F69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8A6E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B9B3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3429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802,7</w:t>
            </w:r>
          </w:p>
        </w:tc>
        <w:tc>
          <w:tcPr>
            <w:tcW w:w="283" w:type="pct"/>
            <w:vAlign w:val="center"/>
            <w:hideMark/>
          </w:tcPr>
          <w:p w14:paraId="58222B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11148,8</w:t>
            </w:r>
          </w:p>
        </w:tc>
        <w:tc>
          <w:tcPr>
            <w:tcW w:w="283" w:type="pct"/>
            <w:vAlign w:val="center"/>
            <w:hideMark/>
          </w:tcPr>
          <w:p w14:paraId="31DEFE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D7DF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B49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D9F6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1C8A9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7BCB252" w14:textId="77777777" w:rsidTr="00322D6C">
        <w:trPr>
          <w:trHeight w:val="20"/>
        </w:trPr>
        <w:tc>
          <w:tcPr>
            <w:tcW w:w="1016" w:type="pct"/>
            <w:vAlign w:val="center"/>
            <w:hideMark/>
          </w:tcPr>
          <w:p w14:paraId="5A1EF72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0FCDA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565A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D8EF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7384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B8A3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5E7E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22C6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24F7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802,7</w:t>
            </w:r>
          </w:p>
        </w:tc>
        <w:tc>
          <w:tcPr>
            <w:tcW w:w="283" w:type="pct"/>
            <w:vAlign w:val="center"/>
            <w:hideMark/>
          </w:tcPr>
          <w:p w14:paraId="2529B1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11951,5</w:t>
            </w:r>
          </w:p>
        </w:tc>
        <w:tc>
          <w:tcPr>
            <w:tcW w:w="283" w:type="pct"/>
            <w:vAlign w:val="center"/>
            <w:hideMark/>
          </w:tcPr>
          <w:p w14:paraId="4B983A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11951,5</w:t>
            </w:r>
          </w:p>
        </w:tc>
        <w:tc>
          <w:tcPr>
            <w:tcW w:w="283" w:type="pct"/>
            <w:vAlign w:val="center"/>
            <w:hideMark/>
          </w:tcPr>
          <w:p w14:paraId="2A0768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11951,5</w:t>
            </w:r>
          </w:p>
        </w:tc>
        <w:tc>
          <w:tcPr>
            <w:tcW w:w="283" w:type="pct"/>
            <w:vAlign w:val="center"/>
            <w:hideMark/>
          </w:tcPr>
          <w:p w14:paraId="795239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11951,5</w:t>
            </w:r>
          </w:p>
        </w:tc>
        <w:tc>
          <w:tcPr>
            <w:tcW w:w="283" w:type="pct"/>
            <w:vAlign w:val="center"/>
            <w:hideMark/>
          </w:tcPr>
          <w:p w14:paraId="626CFE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11951,5</w:t>
            </w:r>
          </w:p>
        </w:tc>
        <w:tc>
          <w:tcPr>
            <w:tcW w:w="304" w:type="pct"/>
            <w:vAlign w:val="center"/>
            <w:hideMark/>
          </w:tcPr>
          <w:p w14:paraId="0A6FA2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11951,5</w:t>
            </w:r>
          </w:p>
        </w:tc>
      </w:tr>
      <w:tr w:rsidR="00CC2335" w:rsidRPr="00CC2335" w14:paraId="55C71DA3" w14:textId="77777777" w:rsidTr="00322D6C">
        <w:trPr>
          <w:trHeight w:val="20"/>
        </w:trPr>
        <w:tc>
          <w:tcPr>
            <w:tcW w:w="5000" w:type="pct"/>
            <w:gridSpan w:val="15"/>
            <w:vAlign w:val="center"/>
            <w:hideMark/>
          </w:tcPr>
          <w:p w14:paraId="1D11FA9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002.02.01.017 - Строительство тепловой сети для подключения перспективного потребителя ООО "Аврора Рус" Многоквартирный жилой дом со встроенными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с тепловой нагрузкой - 0,769 Гкал/ч в зоне действия Новая котельная мкр. 51 (ТСО не определена) </w:t>
            </w:r>
          </w:p>
        </w:tc>
      </w:tr>
      <w:tr w:rsidR="00CC2335" w:rsidRPr="00CC2335" w14:paraId="46A69F51" w14:textId="77777777" w:rsidTr="00322D6C">
        <w:trPr>
          <w:trHeight w:val="20"/>
        </w:trPr>
        <w:tc>
          <w:tcPr>
            <w:tcW w:w="1016" w:type="pct"/>
            <w:vAlign w:val="center"/>
            <w:hideMark/>
          </w:tcPr>
          <w:p w14:paraId="52C8EB8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1016B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7E0B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9536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098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E60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8B0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59FE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8135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DFA4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696,1</w:t>
            </w:r>
          </w:p>
        </w:tc>
        <w:tc>
          <w:tcPr>
            <w:tcW w:w="283" w:type="pct"/>
            <w:vAlign w:val="center"/>
            <w:hideMark/>
          </w:tcPr>
          <w:p w14:paraId="7BAC27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9583,7</w:t>
            </w:r>
          </w:p>
        </w:tc>
        <w:tc>
          <w:tcPr>
            <w:tcW w:w="283" w:type="pct"/>
            <w:vAlign w:val="center"/>
            <w:hideMark/>
          </w:tcPr>
          <w:p w14:paraId="1669B3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29D7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441C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017A8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A621D05" w14:textId="77777777" w:rsidTr="00322D6C">
        <w:trPr>
          <w:trHeight w:val="20"/>
        </w:trPr>
        <w:tc>
          <w:tcPr>
            <w:tcW w:w="1016" w:type="pct"/>
            <w:vAlign w:val="center"/>
            <w:hideMark/>
          </w:tcPr>
          <w:p w14:paraId="013AC8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71F74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CB8E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2D5D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779B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96E1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4E8E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B540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032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4C17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696,1</w:t>
            </w:r>
          </w:p>
        </w:tc>
        <w:tc>
          <w:tcPr>
            <w:tcW w:w="283" w:type="pct"/>
            <w:vAlign w:val="center"/>
            <w:hideMark/>
          </w:tcPr>
          <w:p w14:paraId="7E3DE6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10279,8</w:t>
            </w:r>
          </w:p>
        </w:tc>
        <w:tc>
          <w:tcPr>
            <w:tcW w:w="283" w:type="pct"/>
            <w:vAlign w:val="center"/>
            <w:hideMark/>
          </w:tcPr>
          <w:p w14:paraId="27C4E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10279,8</w:t>
            </w:r>
          </w:p>
        </w:tc>
        <w:tc>
          <w:tcPr>
            <w:tcW w:w="283" w:type="pct"/>
            <w:vAlign w:val="center"/>
            <w:hideMark/>
          </w:tcPr>
          <w:p w14:paraId="4899DE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10279,8</w:t>
            </w:r>
          </w:p>
        </w:tc>
        <w:tc>
          <w:tcPr>
            <w:tcW w:w="283" w:type="pct"/>
            <w:vAlign w:val="center"/>
            <w:hideMark/>
          </w:tcPr>
          <w:p w14:paraId="51F1CE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10279,8</w:t>
            </w:r>
          </w:p>
        </w:tc>
        <w:tc>
          <w:tcPr>
            <w:tcW w:w="304" w:type="pct"/>
            <w:vAlign w:val="center"/>
            <w:hideMark/>
          </w:tcPr>
          <w:p w14:paraId="449EC7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10279,8</w:t>
            </w:r>
          </w:p>
        </w:tc>
      </w:tr>
      <w:tr w:rsidR="00CC2335" w:rsidRPr="00CC2335" w14:paraId="37AC98D9" w14:textId="77777777" w:rsidTr="00322D6C">
        <w:trPr>
          <w:trHeight w:val="20"/>
        </w:trPr>
        <w:tc>
          <w:tcPr>
            <w:tcW w:w="5000" w:type="pct"/>
            <w:gridSpan w:val="15"/>
            <w:vAlign w:val="center"/>
            <w:hideMark/>
          </w:tcPr>
          <w:p w14:paraId="40FFFD7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002.02.01.018 - Строительство тепловой сети для подключения перспективного потребителя ООО "Аврора Рус" Многоквартирный жилой дом со встроенными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с тепловой нагрузкой - 0,769 Гкал/ч в зоне действия Новая котельная мкр. 51 (ТСО не определена) </w:t>
            </w:r>
          </w:p>
        </w:tc>
      </w:tr>
      <w:tr w:rsidR="00CC2335" w:rsidRPr="00CC2335" w14:paraId="41631D2A" w14:textId="77777777" w:rsidTr="00322D6C">
        <w:trPr>
          <w:trHeight w:val="20"/>
        </w:trPr>
        <w:tc>
          <w:tcPr>
            <w:tcW w:w="1016" w:type="pct"/>
            <w:vAlign w:val="center"/>
            <w:hideMark/>
          </w:tcPr>
          <w:p w14:paraId="7370A10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DDC4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C0EA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FDC8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129E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45D3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C914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1ED4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DA86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6E4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A456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721,4</w:t>
            </w:r>
          </w:p>
        </w:tc>
        <w:tc>
          <w:tcPr>
            <w:tcW w:w="283" w:type="pct"/>
            <w:vAlign w:val="center"/>
            <w:hideMark/>
          </w:tcPr>
          <w:p w14:paraId="5B8CF3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9985,8</w:t>
            </w:r>
          </w:p>
        </w:tc>
        <w:tc>
          <w:tcPr>
            <w:tcW w:w="283" w:type="pct"/>
            <w:vAlign w:val="center"/>
            <w:hideMark/>
          </w:tcPr>
          <w:p w14:paraId="497945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6A64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89042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566F36A" w14:textId="77777777" w:rsidTr="00322D6C">
        <w:trPr>
          <w:trHeight w:val="20"/>
        </w:trPr>
        <w:tc>
          <w:tcPr>
            <w:tcW w:w="1016" w:type="pct"/>
            <w:vAlign w:val="center"/>
            <w:hideMark/>
          </w:tcPr>
          <w:p w14:paraId="1262A32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D1A19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564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336C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D88C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83BF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5E12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F265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B8E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3951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FD58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721,4</w:t>
            </w:r>
          </w:p>
        </w:tc>
        <w:tc>
          <w:tcPr>
            <w:tcW w:w="283" w:type="pct"/>
            <w:vAlign w:val="center"/>
            <w:hideMark/>
          </w:tcPr>
          <w:p w14:paraId="752A4D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10707,2</w:t>
            </w:r>
          </w:p>
        </w:tc>
        <w:tc>
          <w:tcPr>
            <w:tcW w:w="283" w:type="pct"/>
            <w:vAlign w:val="center"/>
            <w:hideMark/>
          </w:tcPr>
          <w:p w14:paraId="72E9BA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10707,2</w:t>
            </w:r>
          </w:p>
        </w:tc>
        <w:tc>
          <w:tcPr>
            <w:tcW w:w="283" w:type="pct"/>
            <w:vAlign w:val="center"/>
            <w:hideMark/>
          </w:tcPr>
          <w:p w14:paraId="0B9247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10707,2</w:t>
            </w:r>
          </w:p>
        </w:tc>
        <w:tc>
          <w:tcPr>
            <w:tcW w:w="304" w:type="pct"/>
            <w:vAlign w:val="center"/>
            <w:hideMark/>
          </w:tcPr>
          <w:p w14:paraId="05C36E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10707,2</w:t>
            </w:r>
          </w:p>
        </w:tc>
      </w:tr>
      <w:tr w:rsidR="00CC2335" w:rsidRPr="00CC2335" w14:paraId="75BC72D8" w14:textId="77777777" w:rsidTr="00322D6C">
        <w:trPr>
          <w:trHeight w:val="20"/>
        </w:trPr>
        <w:tc>
          <w:tcPr>
            <w:tcW w:w="5000" w:type="pct"/>
            <w:gridSpan w:val="15"/>
            <w:vAlign w:val="center"/>
            <w:hideMark/>
          </w:tcPr>
          <w:p w14:paraId="49950A6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002.02.01.019 - Строительство тепловой сети для подключения перспективного потребителя ООО "Аврора Рус" Многоквартирный жилой дом со встроенными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с тепловой нагрузкой - 0,769 Гкал/ч в зоне действия Новая котельная мкр. 51 (ТСО не определена) </w:t>
            </w:r>
          </w:p>
        </w:tc>
      </w:tr>
      <w:tr w:rsidR="00CC2335" w:rsidRPr="00CC2335" w14:paraId="504AFD6A" w14:textId="77777777" w:rsidTr="00322D6C">
        <w:trPr>
          <w:trHeight w:val="20"/>
        </w:trPr>
        <w:tc>
          <w:tcPr>
            <w:tcW w:w="1016" w:type="pct"/>
            <w:vAlign w:val="center"/>
            <w:hideMark/>
          </w:tcPr>
          <w:p w14:paraId="598EC47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51447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06CD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1665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408A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1440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089B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3AA3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B180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A89B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6F31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CB67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751,6</w:t>
            </w:r>
          </w:p>
        </w:tc>
        <w:tc>
          <w:tcPr>
            <w:tcW w:w="283" w:type="pct"/>
            <w:vAlign w:val="center"/>
            <w:hideMark/>
          </w:tcPr>
          <w:p w14:paraId="2D4C80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10387,9</w:t>
            </w:r>
          </w:p>
        </w:tc>
        <w:tc>
          <w:tcPr>
            <w:tcW w:w="283" w:type="pct"/>
            <w:vAlign w:val="center"/>
            <w:hideMark/>
          </w:tcPr>
          <w:p w14:paraId="6ADADF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9CF49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E5FE6F9" w14:textId="77777777" w:rsidTr="00322D6C">
        <w:trPr>
          <w:trHeight w:val="20"/>
        </w:trPr>
        <w:tc>
          <w:tcPr>
            <w:tcW w:w="1016" w:type="pct"/>
            <w:vAlign w:val="center"/>
            <w:hideMark/>
          </w:tcPr>
          <w:p w14:paraId="67E8BDD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6C80E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957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BB70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DD35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47DA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A1F0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9216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7861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3918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7708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811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751,6</w:t>
            </w:r>
          </w:p>
        </w:tc>
        <w:tc>
          <w:tcPr>
            <w:tcW w:w="283" w:type="pct"/>
            <w:vAlign w:val="center"/>
            <w:hideMark/>
          </w:tcPr>
          <w:p w14:paraId="1E4D59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11139,5</w:t>
            </w:r>
          </w:p>
        </w:tc>
        <w:tc>
          <w:tcPr>
            <w:tcW w:w="283" w:type="pct"/>
            <w:vAlign w:val="center"/>
            <w:hideMark/>
          </w:tcPr>
          <w:p w14:paraId="1868D2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11139,5</w:t>
            </w:r>
          </w:p>
        </w:tc>
        <w:tc>
          <w:tcPr>
            <w:tcW w:w="304" w:type="pct"/>
            <w:vAlign w:val="center"/>
            <w:hideMark/>
          </w:tcPr>
          <w:p w14:paraId="0864CE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11139,5</w:t>
            </w:r>
          </w:p>
        </w:tc>
      </w:tr>
      <w:tr w:rsidR="00CC2335" w:rsidRPr="00CC2335" w14:paraId="2B59F34E" w14:textId="77777777" w:rsidTr="00322D6C">
        <w:trPr>
          <w:trHeight w:val="20"/>
        </w:trPr>
        <w:tc>
          <w:tcPr>
            <w:tcW w:w="5000" w:type="pct"/>
            <w:gridSpan w:val="15"/>
            <w:vAlign w:val="center"/>
            <w:hideMark/>
          </w:tcPr>
          <w:p w14:paraId="602CA24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002.02.01.044 - Строительство тепловой сети для подключения перспективного потребителя Жилой дом №17 со встроенными помещениями торгового назначения 40 кв.м. с гаражем 1м/м, гараж на 34 мест, встроенный на 1 этаже с тепловой нагрузкой - 0,996 Гкал/ч в зоне действия Новая котельная мкр. 51 (ТСО не определена) </w:t>
            </w:r>
          </w:p>
        </w:tc>
      </w:tr>
      <w:tr w:rsidR="00CC2335" w:rsidRPr="00CC2335" w14:paraId="56C6BE37" w14:textId="77777777" w:rsidTr="00322D6C">
        <w:trPr>
          <w:trHeight w:val="20"/>
        </w:trPr>
        <w:tc>
          <w:tcPr>
            <w:tcW w:w="1016" w:type="pct"/>
            <w:vAlign w:val="center"/>
            <w:hideMark/>
          </w:tcPr>
          <w:p w14:paraId="34D7C0B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0819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C602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518C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961A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7A28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6E3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797,1</w:t>
            </w:r>
          </w:p>
        </w:tc>
        <w:tc>
          <w:tcPr>
            <w:tcW w:w="283" w:type="pct"/>
            <w:vAlign w:val="center"/>
            <w:hideMark/>
          </w:tcPr>
          <w:p w14:paraId="13389E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11023,9</w:t>
            </w:r>
          </w:p>
        </w:tc>
        <w:tc>
          <w:tcPr>
            <w:tcW w:w="283" w:type="pct"/>
            <w:vAlign w:val="center"/>
            <w:hideMark/>
          </w:tcPr>
          <w:p w14:paraId="7E12C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7D77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4D50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0673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9533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D625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970C8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C55467F" w14:textId="77777777" w:rsidTr="00322D6C">
        <w:trPr>
          <w:trHeight w:val="20"/>
        </w:trPr>
        <w:tc>
          <w:tcPr>
            <w:tcW w:w="1016" w:type="pct"/>
            <w:vAlign w:val="center"/>
            <w:hideMark/>
          </w:tcPr>
          <w:p w14:paraId="217C270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2F26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CEE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A669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2F9F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7EE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4A4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797,1</w:t>
            </w:r>
          </w:p>
        </w:tc>
        <w:tc>
          <w:tcPr>
            <w:tcW w:w="283" w:type="pct"/>
            <w:vAlign w:val="center"/>
            <w:hideMark/>
          </w:tcPr>
          <w:p w14:paraId="5E6756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11820,9</w:t>
            </w:r>
          </w:p>
        </w:tc>
        <w:tc>
          <w:tcPr>
            <w:tcW w:w="283" w:type="pct"/>
            <w:vAlign w:val="center"/>
            <w:hideMark/>
          </w:tcPr>
          <w:p w14:paraId="3D7FBF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11820,9</w:t>
            </w:r>
          </w:p>
        </w:tc>
        <w:tc>
          <w:tcPr>
            <w:tcW w:w="283" w:type="pct"/>
            <w:vAlign w:val="center"/>
            <w:hideMark/>
          </w:tcPr>
          <w:p w14:paraId="68D081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11820,9</w:t>
            </w:r>
          </w:p>
        </w:tc>
        <w:tc>
          <w:tcPr>
            <w:tcW w:w="283" w:type="pct"/>
            <w:vAlign w:val="center"/>
            <w:hideMark/>
          </w:tcPr>
          <w:p w14:paraId="220225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11820,9</w:t>
            </w:r>
          </w:p>
        </w:tc>
        <w:tc>
          <w:tcPr>
            <w:tcW w:w="283" w:type="pct"/>
            <w:vAlign w:val="center"/>
            <w:hideMark/>
          </w:tcPr>
          <w:p w14:paraId="4766E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11820,9</w:t>
            </w:r>
          </w:p>
        </w:tc>
        <w:tc>
          <w:tcPr>
            <w:tcW w:w="283" w:type="pct"/>
            <w:vAlign w:val="center"/>
            <w:hideMark/>
          </w:tcPr>
          <w:p w14:paraId="525392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11820,9</w:t>
            </w:r>
          </w:p>
        </w:tc>
        <w:tc>
          <w:tcPr>
            <w:tcW w:w="283" w:type="pct"/>
            <w:vAlign w:val="center"/>
            <w:hideMark/>
          </w:tcPr>
          <w:p w14:paraId="6B1BED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11820,9</w:t>
            </w:r>
          </w:p>
        </w:tc>
        <w:tc>
          <w:tcPr>
            <w:tcW w:w="304" w:type="pct"/>
            <w:vAlign w:val="center"/>
            <w:hideMark/>
          </w:tcPr>
          <w:p w14:paraId="297B5A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11820,9</w:t>
            </w:r>
          </w:p>
        </w:tc>
      </w:tr>
      <w:tr w:rsidR="00CC2335" w:rsidRPr="00CC2335" w14:paraId="0401DFC5" w14:textId="77777777" w:rsidTr="00322D6C">
        <w:trPr>
          <w:trHeight w:val="20"/>
        </w:trPr>
        <w:tc>
          <w:tcPr>
            <w:tcW w:w="5000" w:type="pct"/>
            <w:gridSpan w:val="15"/>
            <w:vAlign w:val="center"/>
            <w:hideMark/>
          </w:tcPr>
          <w:p w14:paraId="6E7E72A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002.02.01.045 - Строительство тепловой сети для подключения перспективного потребителя Блок А. Жилой дом №18А со встроенными помещениями торгового назначения 40 кв.м. с гаражем 1м/м, гараж на 14 мест, встроенный на 1 этаже с тепловой нагрузкой - 0,472 Гкал/ч в зоне действия Новая котельная мкр. 51 (ТСО не определена) </w:t>
            </w:r>
          </w:p>
        </w:tc>
      </w:tr>
      <w:tr w:rsidR="00CC2335" w:rsidRPr="00CC2335" w14:paraId="529F4C86" w14:textId="77777777" w:rsidTr="00322D6C">
        <w:trPr>
          <w:trHeight w:val="20"/>
        </w:trPr>
        <w:tc>
          <w:tcPr>
            <w:tcW w:w="1016" w:type="pct"/>
            <w:vAlign w:val="center"/>
            <w:hideMark/>
          </w:tcPr>
          <w:p w14:paraId="56F22D5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3C2D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A5BD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7498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ADC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E465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17B7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377,7</w:t>
            </w:r>
          </w:p>
        </w:tc>
        <w:tc>
          <w:tcPr>
            <w:tcW w:w="283" w:type="pct"/>
            <w:vAlign w:val="center"/>
            <w:hideMark/>
          </w:tcPr>
          <w:p w14:paraId="0CD61A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5224,2</w:t>
            </w:r>
          </w:p>
        </w:tc>
        <w:tc>
          <w:tcPr>
            <w:tcW w:w="283" w:type="pct"/>
            <w:vAlign w:val="center"/>
            <w:hideMark/>
          </w:tcPr>
          <w:p w14:paraId="0CC1BE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C30A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8087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D537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B65F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78D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19EC2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E2AEBBD" w14:textId="77777777" w:rsidTr="00322D6C">
        <w:trPr>
          <w:trHeight w:val="20"/>
        </w:trPr>
        <w:tc>
          <w:tcPr>
            <w:tcW w:w="1016" w:type="pct"/>
            <w:vAlign w:val="center"/>
            <w:hideMark/>
          </w:tcPr>
          <w:p w14:paraId="44479D2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A65A1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FC7F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A3DA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0963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30D1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E9EF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377,7</w:t>
            </w:r>
          </w:p>
        </w:tc>
        <w:tc>
          <w:tcPr>
            <w:tcW w:w="283" w:type="pct"/>
            <w:vAlign w:val="center"/>
            <w:hideMark/>
          </w:tcPr>
          <w:p w14:paraId="1C9917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5601,9</w:t>
            </w:r>
          </w:p>
        </w:tc>
        <w:tc>
          <w:tcPr>
            <w:tcW w:w="283" w:type="pct"/>
            <w:vAlign w:val="center"/>
            <w:hideMark/>
          </w:tcPr>
          <w:p w14:paraId="382554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5601,9</w:t>
            </w:r>
          </w:p>
        </w:tc>
        <w:tc>
          <w:tcPr>
            <w:tcW w:w="283" w:type="pct"/>
            <w:vAlign w:val="center"/>
            <w:hideMark/>
          </w:tcPr>
          <w:p w14:paraId="0B397E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5601,9</w:t>
            </w:r>
          </w:p>
        </w:tc>
        <w:tc>
          <w:tcPr>
            <w:tcW w:w="283" w:type="pct"/>
            <w:vAlign w:val="center"/>
            <w:hideMark/>
          </w:tcPr>
          <w:p w14:paraId="37C1FD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5601,9</w:t>
            </w:r>
          </w:p>
        </w:tc>
        <w:tc>
          <w:tcPr>
            <w:tcW w:w="283" w:type="pct"/>
            <w:vAlign w:val="center"/>
            <w:hideMark/>
          </w:tcPr>
          <w:p w14:paraId="281E43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5601,9</w:t>
            </w:r>
          </w:p>
        </w:tc>
        <w:tc>
          <w:tcPr>
            <w:tcW w:w="283" w:type="pct"/>
            <w:vAlign w:val="center"/>
            <w:hideMark/>
          </w:tcPr>
          <w:p w14:paraId="2C1E62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5601,9</w:t>
            </w:r>
          </w:p>
        </w:tc>
        <w:tc>
          <w:tcPr>
            <w:tcW w:w="283" w:type="pct"/>
            <w:vAlign w:val="center"/>
            <w:hideMark/>
          </w:tcPr>
          <w:p w14:paraId="24B6CE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5601,9</w:t>
            </w:r>
          </w:p>
        </w:tc>
        <w:tc>
          <w:tcPr>
            <w:tcW w:w="304" w:type="pct"/>
            <w:vAlign w:val="center"/>
            <w:hideMark/>
          </w:tcPr>
          <w:p w14:paraId="14286E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5601,9</w:t>
            </w:r>
          </w:p>
        </w:tc>
      </w:tr>
      <w:tr w:rsidR="00CC2335" w:rsidRPr="00CC2335" w14:paraId="1EBC668D" w14:textId="77777777" w:rsidTr="00322D6C">
        <w:trPr>
          <w:trHeight w:val="20"/>
        </w:trPr>
        <w:tc>
          <w:tcPr>
            <w:tcW w:w="5000" w:type="pct"/>
            <w:gridSpan w:val="15"/>
            <w:vAlign w:val="center"/>
            <w:hideMark/>
          </w:tcPr>
          <w:p w14:paraId="7FA2AC6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002.02.01.046 - Строительство тепловой сети для подключения перспективного потребителя Блок Б. Жилой дом №18Б со встроенными помещениями торгового назначения 40 кв.м. с гаражем 1м/м, гараж на 14 мест, встроенный на 1</w:t>
            </w:r>
            <w:r w:rsidRPr="00CC2335">
              <w:rPr>
                <w:rFonts w:ascii="Times New Roman" w:hAnsi="Times New Roman"/>
                <w:b/>
                <w:bCs/>
                <w:color w:val="000000"/>
                <w:spacing w:val="0"/>
                <w:sz w:val="20"/>
                <w:szCs w:val="20"/>
                <w:lang w:eastAsia="ru-RU"/>
              </w:rPr>
              <w:br/>
              <w:t xml:space="preserve">этаже с тепловой нагрузкой - 0,472 Гкал/ч в зоне действия Новая котельная мкр. 51 (ТСО не определена) </w:t>
            </w:r>
          </w:p>
        </w:tc>
      </w:tr>
      <w:tr w:rsidR="00CC2335" w:rsidRPr="00CC2335" w14:paraId="764C6EE0" w14:textId="77777777" w:rsidTr="00322D6C">
        <w:trPr>
          <w:trHeight w:val="20"/>
        </w:trPr>
        <w:tc>
          <w:tcPr>
            <w:tcW w:w="1016" w:type="pct"/>
            <w:vAlign w:val="center"/>
            <w:hideMark/>
          </w:tcPr>
          <w:p w14:paraId="3CB6EA3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04331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D90F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33D5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8D88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C36B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FD8B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CBF9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393,2</w:t>
            </w:r>
          </w:p>
        </w:tc>
        <w:tc>
          <w:tcPr>
            <w:tcW w:w="283" w:type="pct"/>
            <w:vAlign w:val="center"/>
            <w:hideMark/>
          </w:tcPr>
          <w:p w14:paraId="712772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5429,8</w:t>
            </w:r>
          </w:p>
        </w:tc>
        <w:tc>
          <w:tcPr>
            <w:tcW w:w="283" w:type="pct"/>
            <w:vAlign w:val="center"/>
            <w:hideMark/>
          </w:tcPr>
          <w:p w14:paraId="117304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9336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AC13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871B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478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068FA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8AC6F5A" w14:textId="77777777" w:rsidTr="00322D6C">
        <w:trPr>
          <w:trHeight w:val="20"/>
        </w:trPr>
        <w:tc>
          <w:tcPr>
            <w:tcW w:w="1016" w:type="pct"/>
            <w:vAlign w:val="center"/>
            <w:hideMark/>
          </w:tcPr>
          <w:p w14:paraId="6D46782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37BE5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12EE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5641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1AF6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7390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891C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17D0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393,2</w:t>
            </w:r>
          </w:p>
        </w:tc>
        <w:tc>
          <w:tcPr>
            <w:tcW w:w="283" w:type="pct"/>
            <w:vAlign w:val="center"/>
            <w:hideMark/>
          </w:tcPr>
          <w:p w14:paraId="4CA911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5823,1</w:t>
            </w:r>
          </w:p>
        </w:tc>
        <w:tc>
          <w:tcPr>
            <w:tcW w:w="283" w:type="pct"/>
            <w:vAlign w:val="center"/>
            <w:hideMark/>
          </w:tcPr>
          <w:p w14:paraId="0D164E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5823,1</w:t>
            </w:r>
          </w:p>
        </w:tc>
        <w:tc>
          <w:tcPr>
            <w:tcW w:w="283" w:type="pct"/>
            <w:vAlign w:val="center"/>
            <w:hideMark/>
          </w:tcPr>
          <w:p w14:paraId="2BC370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5823,1</w:t>
            </w:r>
          </w:p>
        </w:tc>
        <w:tc>
          <w:tcPr>
            <w:tcW w:w="283" w:type="pct"/>
            <w:vAlign w:val="center"/>
            <w:hideMark/>
          </w:tcPr>
          <w:p w14:paraId="03AF1F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5823,1</w:t>
            </w:r>
          </w:p>
        </w:tc>
        <w:tc>
          <w:tcPr>
            <w:tcW w:w="283" w:type="pct"/>
            <w:vAlign w:val="center"/>
            <w:hideMark/>
          </w:tcPr>
          <w:p w14:paraId="704839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5823,1</w:t>
            </w:r>
          </w:p>
        </w:tc>
        <w:tc>
          <w:tcPr>
            <w:tcW w:w="283" w:type="pct"/>
            <w:vAlign w:val="center"/>
            <w:hideMark/>
          </w:tcPr>
          <w:p w14:paraId="1DD1D6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5823,1</w:t>
            </w:r>
          </w:p>
        </w:tc>
        <w:tc>
          <w:tcPr>
            <w:tcW w:w="304" w:type="pct"/>
            <w:vAlign w:val="center"/>
            <w:hideMark/>
          </w:tcPr>
          <w:p w14:paraId="1629B2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5823,1</w:t>
            </w:r>
          </w:p>
        </w:tc>
      </w:tr>
      <w:tr w:rsidR="00CC2335" w:rsidRPr="00CC2335" w14:paraId="1D4AE1BC" w14:textId="77777777" w:rsidTr="00322D6C">
        <w:trPr>
          <w:trHeight w:val="20"/>
        </w:trPr>
        <w:tc>
          <w:tcPr>
            <w:tcW w:w="5000" w:type="pct"/>
            <w:gridSpan w:val="15"/>
            <w:vAlign w:val="center"/>
            <w:hideMark/>
          </w:tcPr>
          <w:p w14:paraId="6A38BA2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002.02.01.047 - Строительство тепловой сети для подключения перспективного потребителя Блок В. Жилой дом №18В со встроенными помещениями торгового назначения 40 кв.м. с</w:t>
            </w:r>
            <w:r w:rsidRPr="00CC2335">
              <w:rPr>
                <w:rFonts w:ascii="Times New Roman" w:hAnsi="Times New Roman"/>
                <w:b/>
                <w:bCs/>
                <w:color w:val="000000"/>
                <w:spacing w:val="0"/>
                <w:sz w:val="20"/>
                <w:szCs w:val="20"/>
                <w:lang w:eastAsia="ru-RU"/>
              </w:rPr>
              <w:br/>
              <w:t xml:space="preserve">гаражем 1м/м, гараж на 14 мест, встроенный на 1 этаже с тепловой нагрузкой - 0,471 Гкал/ч в зоне действия Новая котельная мкр. 51 (ТСО не определена) </w:t>
            </w:r>
          </w:p>
        </w:tc>
      </w:tr>
      <w:tr w:rsidR="00CC2335" w:rsidRPr="00CC2335" w14:paraId="4BF385FC" w14:textId="77777777" w:rsidTr="00322D6C">
        <w:trPr>
          <w:trHeight w:val="20"/>
        </w:trPr>
        <w:tc>
          <w:tcPr>
            <w:tcW w:w="1016" w:type="pct"/>
            <w:vAlign w:val="center"/>
            <w:hideMark/>
          </w:tcPr>
          <w:p w14:paraId="5CC2A22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1D420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E79A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1D8A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468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F51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E942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B0C6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AD0E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407,8</w:t>
            </w:r>
          </w:p>
        </w:tc>
        <w:tc>
          <w:tcPr>
            <w:tcW w:w="283" w:type="pct"/>
            <w:vAlign w:val="center"/>
            <w:hideMark/>
          </w:tcPr>
          <w:p w14:paraId="030DF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5664,6</w:t>
            </w:r>
          </w:p>
        </w:tc>
        <w:tc>
          <w:tcPr>
            <w:tcW w:w="283" w:type="pct"/>
            <w:vAlign w:val="center"/>
            <w:hideMark/>
          </w:tcPr>
          <w:p w14:paraId="494692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EAC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E88B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D2C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8E60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39DD3D7" w14:textId="77777777" w:rsidTr="00322D6C">
        <w:trPr>
          <w:trHeight w:val="20"/>
        </w:trPr>
        <w:tc>
          <w:tcPr>
            <w:tcW w:w="1016" w:type="pct"/>
            <w:vAlign w:val="center"/>
            <w:hideMark/>
          </w:tcPr>
          <w:p w14:paraId="5867F79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792AD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1FB0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B5C4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3F3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1080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16D2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9C32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3701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407,8</w:t>
            </w:r>
          </w:p>
        </w:tc>
        <w:tc>
          <w:tcPr>
            <w:tcW w:w="283" w:type="pct"/>
            <w:vAlign w:val="center"/>
            <w:hideMark/>
          </w:tcPr>
          <w:p w14:paraId="465344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6072,5</w:t>
            </w:r>
          </w:p>
        </w:tc>
        <w:tc>
          <w:tcPr>
            <w:tcW w:w="283" w:type="pct"/>
            <w:vAlign w:val="center"/>
            <w:hideMark/>
          </w:tcPr>
          <w:p w14:paraId="0364F4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6072,5</w:t>
            </w:r>
          </w:p>
        </w:tc>
        <w:tc>
          <w:tcPr>
            <w:tcW w:w="283" w:type="pct"/>
            <w:vAlign w:val="center"/>
            <w:hideMark/>
          </w:tcPr>
          <w:p w14:paraId="530171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6072,5</w:t>
            </w:r>
          </w:p>
        </w:tc>
        <w:tc>
          <w:tcPr>
            <w:tcW w:w="283" w:type="pct"/>
            <w:vAlign w:val="center"/>
            <w:hideMark/>
          </w:tcPr>
          <w:p w14:paraId="7974E9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6072,5</w:t>
            </w:r>
          </w:p>
        </w:tc>
        <w:tc>
          <w:tcPr>
            <w:tcW w:w="283" w:type="pct"/>
            <w:vAlign w:val="center"/>
            <w:hideMark/>
          </w:tcPr>
          <w:p w14:paraId="1541DE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6072,5</w:t>
            </w:r>
          </w:p>
        </w:tc>
        <w:tc>
          <w:tcPr>
            <w:tcW w:w="304" w:type="pct"/>
            <w:vAlign w:val="center"/>
            <w:hideMark/>
          </w:tcPr>
          <w:p w14:paraId="1AFD54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6072,5</w:t>
            </w:r>
          </w:p>
        </w:tc>
      </w:tr>
      <w:tr w:rsidR="00CC2335" w:rsidRPr="00CC2335" w14:paraId="6D9534F9" w14:textId="77777777" w:rsidTr="00322D6C">
        <w:trPr>
          <w:trHeight w:val="20"/>
        </w:trPr>
        <w:tc>
          <w:tcPr>
            <w:tcW w:w="5000" w:type="pct"/>
            <w:gridSpan w:val="15"/>
            <w:vAlign w:val="center"/>
            <w:hideMark/>
          </w:tcPr>
          <w:p w14:paraId="58D48F9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002.02.01.048 - Строительство тепловой сети для подключения перспективного потребителя Дошкольная общеобразовательная организация на 300 мест с тепловой нагрузкой - 0,36 Гкал/ч в зоне действия Новая котельная мкр. 51 (ТСО не определена) </w:t>
            </w:r>
          </w:p>
        </w:tc>
      </w:tr>
      <w:tr w:rsidR="00CC2335" w:rsidRPr="00CC2335" w14:paraId="4B23F9C7" w14:textId="77777777" w:rsidTr="00322D6C">
        <w:trPr>
          <w:trHeight w:val="20"/>
        </w:trPr>
        <w:tc>
          <w:tcPr>
            <w:tcW w:w="1016" w:type="pct"/>
            <w:vAlign w:val="center"/>
            <w:hideMark/>
          </w:tcPr>
          <w:p w14:paraId="101E193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DBAF8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DB2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5F0A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25B2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4A01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1807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D62C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299,9</w:t>
            </w:r>
          </w:p>
        </w:tc>
        <w:tc>
          <w:tcPr>
            <w:tcW w:w="283" w:type="pct"/>
            <w:vAlign w:val="center"/>
            <w:hideMark/>
          </w:tcPr>
          <w:p w14:paraId="49789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4141,4</w:t>
            </w:r>
          </w:p>
        </w:tc>
        <w:tc>
          <w:tcPr>
            <w:tcW w:w="283" w:type="pct"/>
            <w:vAlign w:val="center"/>
            <w:hideMark/>
          </w:tcPr>
          <w:p w14:paraId="3343F2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CDDB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6601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AA0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BA6B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5C7C0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95138F7" w14:textId="77777777" w:rsidTr="00322D6C">
        <w:trPr>
          <w:trHeight w:val="20"/>
        </w:trPr>
        <w:tc>
          <w:tcPr>
            <w:tcW w:w="1016" w:type="pct"/>
            <w:vAlign w:val="center"/>
            <w:hideMark/>
          </w:tcPr>
          <w:p w14:paraId="3E321E0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3B80C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DB5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D798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138B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4E2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B1E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C3B1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299,9</w:t>
            </w:r>
          </w:p>
        </w:tc>
        <w:tc>
          <w:tcPr>
            <w:tcW w:w="283" w:type="pct"/>
            <w:vAlign w:val="center"/>
            <w:hideMark/>
          </w:tcPr>
          <w:p w14:paraId="13777D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4441,3</w:t>
            </w:r>
          </w:p>
        </w:tc>
        <w:tc>
          <w:tcPr>
            <w:tcW w:w="283" w:type="pct"/>
            <w:vAlign w:val="center"/>
            <w:hideMark/>
          </w:tcPr>
          <w:p w14:paraId="6A06F2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4441,3</w:t>
            </w:r>
          </w:p>
        </w:tc>
        <w:tc>
          <w:tcPr>
            <w:tcW w:w="283" w:type="pct"/>
            <w:vAlign w:val="center"/>
            <w:hideMark/>
          </w:tcPr>
          <w:p w14:paraId="279CE6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4441,3</w:t>
            </w:r>
          </w:p>
        </w:tc>
        <w:tc>
          <w:tcPr>
            <w:tcW w:w="283" w:type="pct"/>
            <w:vAlign w:val="center"/>
            <w:hideMark/>
          </w:tcPr>
          <w:p w14:paraId="4944BD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4441,3</w:t>
            </w:r>
          </w:p>
        </w:tc>
        <w:tc>
          <w:tcPr>
            <w:tcW w:w="283" w:type="pct"/>
            <w:vAlign w:val="center"/>
            <w:hideMark/>
          </w:tcPr>
          <w:p w14:paraId="6D1D5C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4441,3</w:t>
            </w:r>
          </w:p>
        </w:tc>
        <w:tc>
          <w:tcPr>
            <w:tcW w:w="283" w:type="pct"/>
            <w:vAlign w:val="center"/>
            <w:hideMark/>
          </w:tcPr>
          <w:p w14:paraId="1A68E3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4441,3</w:t>
            </w:r>
          </w:p>
        </w:tc>
        <w:tc>
          <w:tcPr>
            <w:tcW w:w="304" w:type="pct"/>
            <w:vAlign w:val="center"/>
            <w:hideMark/>
          </w:tcPr>
          <w:p w14:paraId="44F941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4441,3</w:t>
            </w:r>
          </w:p>
        </w:tc>
      </w:tr>
      <w:tr w:rsidR="00CC2335" w:rsidRPr="00CC2335" w14:paraId="0F1D16E4" w14:textId="77777777" w:rsidTr="00322D6C">
        <w:trPr>
          <w:trHeight w:val="20"/>
        </w:trPr>
        <w:tc>
          <w:tcPr>
            <w:tcW w:w="5000" w:type="pct"/>
            <w:gridSpan w:val="15"/>
            <w:vAlign w:val="center"/>
            <w:hideMark/>
          </w:tcPr>
          <w:p w14:paraId="2C03213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002.02.01.049 - Строительство тепловой сети для подключения перспективного потребителя Жилой дом со №20 встроенными помещениями торгового назначения 40 кв.м. с гаражем 1м/м, гараж на 34 мест, встроенный на 1 этаже с тепловой нагрузкой - 1,119 Гкал/ч в зоне действия Новая котельная мкр. 51 (ТСО не определена) </w:t>
            </w:r>
          </w:p>
        </w:tc>
      </w:tr>
      <w:tr w:rsidR="00CC2335" w:rsidRPr="00CC2335" w14:paraId="55ABFE0B" w14:textId="77777777" w:rsidTr="00322D6C">
        <w:trPr>
          <w:trHeight w:val="20"/>
        </w:trPr>
        <w:tc>
          <w:tcPr>
            <w:tcW w:w="1016" w:type="pct"/>
            <w:vAlign w:val="center"/>
            <w:hideMark/>
          </w:tcPr>
          <w:p w14:paraId="6A03E43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25820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BF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0AE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7B9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19A5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DD50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594B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BDCA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1107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1013,0</w:t>
            </w:r>
          </w:p>
        </w:tc>
        <w:tc>
          <w:tcPr>
            <w:tcW w:w="283" w:type="pct"/>
            <w:vAlign w:val="center"/>
            <w:hideMark/>
          </w:tcPr>
          <w:p w14:paraId="51579A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13945,6</w:t>
            </w:r>
          </w:p>
        </w:tc>
        <w:tc>
          <w:tcPr>
            <w:tcW w:w="283" w:type="pct"/>
            <w:vAlign w:val="center"/>
            <w:hideMark/>
          </w:tcPr>
          <w:p w14:paraId="28CB09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43FA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DACD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7182E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F3A49E8" w14:textId="77777777" w:rsidTr="00322D6C">
        <w:trPr>
          <w:trHeight w:val="20"/>
        </w:trPr>
        <w:tc>
          <w:tcPr>
            <w:tcW w:w="1016" w:type="pct"/>
            <w:vAlign w:val="center"/>
            <w:hideMark/>
          </w:tcPr>
          <w:p w14:paraId="423DCAD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79C0B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7B96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4C46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344A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0CC6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3584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28BF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3EB0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CCB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1013,0</w:t>
            </w:r>
          </w:p>
        </w:tc>
        <w:tc>
          <w:tcPr>
            <w:tcW w:w="283" w:type="pct"/>
            <w:vAlign w:val="center"/>
            <w:hideMark/>
          </w:tcPr>
          <w:p w14:paraId="56DFCC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14958,6</w:t>
            </w:r>
          </w:p>
        </w:tc>
        <w:tc>
          <w:tcPr>
            <w:tcW w:w="283" w:type="pct"/>
            <w:vAlign w:val="center"/>
            <w:hideMark/>
          </w:tcPr>
          <w:p w14:paraId="62A3AC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14958,6</w:t>
            </w:r>
          </w:p>
        </w:tc>
        <w:tc>
          <w:tcPr>
            <w:tcW w:w="283" w:type="pct"/>
            <w:vAlign w:val="center"/>
            <w:hideMark/>
          </w:tcPr>
          <w:p w14:paraId="3C3074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14958,6</w:t>
            </w:r>
          </w:p>
        </w:tc>
        <w:tc>
          <w:tcPr>
            <w:tcW w:w="283" w:type="pct"/>
            <w:vAlign w:val="center"/>
            <w:hideMark/>
          </w:tcPr>
          <w:p w14:paraId="29FD9E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14958,6</w:t>
            </w:r>
          </w:p>
        </w:tc>
        <w:tc>
          <w:tcPr>
            <w:tcW w:w="304" w:type="pct"/>
            <w:vAlign w:val="center"/>
            <w:hideMark/>
          </w:tcPr>
          <w:p w14:paraId="01C43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14958,6</w:t>
            </w:r>
          </w:p>
        </w:tc>
      </w:tr>
      <w:tr w:rsidR="00CC2335" w:rsidRPr="00CC2335" w14:paraId="54291A84" w14:textId="77777777" w:rsidTr="00322D6C">
        <w:trPr>
          <w:trHeight w:val="20"/>
        </w:trPr>
        <w:tc>
          <w:tcPr>
            <w:tcW w:w="5000" w:type="pct"/>
            <w:gridSpan w:val="15"/>
            <w:vAlign w:val="center"/>
            <w:hideMark/>
          </w:tcPr>
          <w:p w14:paraId="5A323BB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002.02.01.050 - Строительство тепловой сети для подключения перспективного потребителя Блок А. Жилой дом №21А со встроенными помещениями торгового назначения 40 кв.м. с гаражем 1м/м, гараж на 14 мест, встроенный на 1 этаже с тепловой нагрузкой - 0,381 Гкал/ч в зоне действия Новая котельная мкр. 51 (ТСО не определена) </w:t>
            </w:r>
          </w:p>
        </w:tc>
      </w:tr>
      <w:tr w:rsidR="00CC2335" w:rsidRPr="00CC2335" w14:paraId="688C62E0" w14:textId="77777777" w:rsidTr="00322D6C">
        <w:trPr>
          <w:trHeight w:val="20"/>
        </w:trPr>
        <w:tc>
          <w:tcPr>
            <w:tcW w:w="1016" w:type="pct"/>
            <w:vAlign w:val="center"/>
            <w:hideMark/>
          </w:tcPr>
          <w:p w14:paraId="47EB27A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35CE2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5C93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8B3C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515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5B9E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CED0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0E72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525F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329,9</w:t>
            </w:r>
          </w:p>
        </w:tc>
        <w:tc>
          <w:tcPr>
            <w:tcW w:w="283" w:type="pct"/>
            <w:vAlign w:val="center"/>
            <w:hideMark/>
          </w:tcPr>
          <w:p w14:paraId="63273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4582,2</w:t>
            </w:r>
          </w:p>
        </w:tc>
        <w:tc>
          <w:tcPr>
            <w:tcW w:w="283" w:type="pct"/>
            <w:vAlign w:val="center"/>
            <w:hideMark/>
          </w:tcPr>
          <w:p w14:paraId="71873C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317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B2AC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08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2CB33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342B523" w14:textId="77777777" w:rsidTr="00322D6C">
        <w:trPr>
          <w:trHeight w:val="20"/>
        </w:trPr>
        <w:tc>
          <w:tcPr>
            <w:tcW w:w="1016" w:type="pct"/>
            <w:vAlign w:val="center"/>
            <w:hideMark/>
          </w:tcPr>
          <w:p w14:paraId="6CBA12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395DEA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E7A2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6501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E555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FD39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A04C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276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6F9A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329,9</w:t>
            </w:r>
          </w:p>
        </w:tc>
        <w:tc>
          <w:tcPr>
            <w:tcW w:w="283" w:type="pct"/>
            <w:vAlign w:val="center"/>
            <w:hideMark/>
          </w:tcPr>
          <w:p w14:paraId="6E99D4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1E67A4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09121C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16E01A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2E52A5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304" w:type="pct"/>
            <w:vAlign w:val="center"/>
            <w:hideMark/>
          </w:tcPr>
          <w:p w14:paraId="339C6E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r>
      <w:tr w:rsidR="00CC2335" w:rsidRPr="00CC2335" w14:paraId="069438CF" w14:textId="77777777" w:rsidTr="00322D6C">
        <w:trPr>
          <w:trHeight w:val="20"/>
        </w:trPr>
        <w:tc>
          <w:tcPr>
            <w:tcW w:w="5000" w:type="pct"/>
            <w:gridSpan w:val="15"/>
            <w:vAlign w:val="center"/>
            <w:hideMark/>
          </w:tcPr>
          <w:p w14:paraId="012BC0E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002.02.01.051 - Строительство тепловой сети для подключения перспективного потребителя Блок Б. Жилой дом №21Б со встроенными помещениями торгового назначения 40 кв.м. с гаражем 1м/м, гараж на 14 мест, встроенный на 1 этаже с тепловой нагрузкой - 0,381 Гкал/ч в зоне действия Новая котельная мкр. 51 (ТСО не определена) </w:t>
            </w:r>
          </w:p>
        </w:tc>
      </w:tr>
      <w:tr w:rsidR="00CC2335" w:rsidRPr="00CC2335" w14:paraId="5A077E11" w14:textId="77777777" w:rsidTr="00322D6C">
        <w:trPr>
          <w:trHeight w:val="20"/>
        </w:trPr>
        <w:tc>
          <w:tcPr>
            <w:tcW w:w="1016" w:type="pct"/>
            <w:vAlign w:val="center"/>
            <w:hideMark/>
          </w:tcPr>
          <w:p w14:paraId="7F541D5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8F664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6D53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2886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C371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E1DB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A6E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1A3A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345E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329,9</w:t>
            </w:r>
          </w:p>
        </w:tc>
        <w:tc>
          <w:tcPr>
            <w:tcW w:w="283" w:type="pct"/>
            <w:vAlign w:val="center"/>
            <w:hideMark/>
          </w:tcPr>
          <w:p w14:paraId="730CBC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4582,2</w:t>
            </w:r>
          </w:p>
        </w:tc>
        <w:tc>
          <w:tcPr>
            <w:tcW w:w="283" w:type="pct"/>
            <w:vAlign w:val="center"/>
            <w:hideMark/>
          </w:tcPr>
          <w:p w14:paraId="4A9766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4957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A707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E613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88A3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330C4AB" w14:textId="77777777" w:rsidTr="00322D6C">
        <w:trPr>
          <w:trHeight w:val="20"/>
        </w:trPr>
        <w:tc>
          <w:tcPr>
            <w:tcW w:w="1016" w:type="pct"/>
            <w:vAlign w:val="center"/>
            <w:hideMark/>
          </w:tcPr>
          <w:p w14:paraId="6C7C3C0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5188B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AA94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1443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60C2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1DFC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6F85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06A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B82E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329,9</w:t>
            </w:r>
          </w:p>
        </w:tc>
        <w:tc>
          <w:tcPr>
            <w:tcW w:w="283" w:type="pct"/>
            <w:vAlign w:val="center"/>
            <w:hideMark/>
          </w:tcPr>
          <w:p w14:paraId="20DFE0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47BAF8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6ADA6F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58F0A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23312F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304" w:type="pct"/>
            <w:vAlign w:val="center"/>
            <w:hideMark/>
          </w:tcPr>
          <w:p w14:paraId="3108A1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r>
      <w:tr w:rsidR="00CC2335" w:rsidRPr="00CC2335" w14:paraId="1C72E44B" w14:textId="77777777" w:rsidTr="00322D6C">
        <w:trPr>
          <w:trHeight w:val="20"/>
        </w:trPr>
        <w:tc>
          <w:tcPr>
            <w:tcW w:w="5000" w:type="pct"/>
            <w:gridSpan w:val="15"/>
            <w:vAlign w:val="center"/>
            <w:hideMark/>
          </w:tcPr>
          <w:p w14:paraId="70F5B02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002.02.01.052 - Строительство тепловой сети для подключения перспективного потребителя Блок А. Жилой дом №22А со встроенными помещениями торгового назначения 40 кв.м. с гаражем 1м/м, гараж на 14 мест, встроенный на 1</w:t>
            </w:r>
            <w:r w:rsidRPr="00CC2335">
              <w:rPr>
                <w:rFonts w:ascii="Times New Roman" w:hAnsi="Times New Roman"/>
                <w:b/>
                <w:bCs/>
                <w:color w:val="000000"/>
                <w:spacing w:val="0"/>
                <w:sz w:val="20"/>
                <w:szCs w:val="20"/>
                <w:lang w:eastAsia="ru-RU"/>
              </w:rPr>
              <w:br/>
              <w:t xml:space="preserve">этаже с тепловой нагрузкой - 0,381 Гкал/ч в зоне действия Новая котельная мкр. 51 (ТСО не определена) </w:t>
            </w:r>
          </w:p>
        </w:tc>
      </w:tr>
      <w:tr w:rsidR="00CC2335" w:rsidRPr="00CC2335" w14:paraId="1091509C" w14:textId="77777777" w:rsidTr="00322D6C">
        <w:trPr>
          <w:trHeight w:val="20"/>
        </w:trPr>
        <w:tc>
          <w:tcPr>
            <w:tcW w:w="1016" w:type="pct"/>
            <w:vAlign w:val="center"/>
            <w:hideMark/>
          </w:tcPr>
          <w:p w14:paraId="7EACBFE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44BC7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241E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AA4D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7E54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8BD6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B733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32B2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FA2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329,9</w:t>
            </w:r>
          </w:p>
        </w:tc>
        <w:tc>
          <w:tcPr>
            <w:tcW w:w="283" w:type="pct"/>
            <w:vAlign w:val="center"/>
            <w:hideMark/>
          </w:tcPr>
          <w:p w14:paraId="6C2776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4582,2</w:t>
            </w:r>
          </w:p>
        </w:tc>
        <w:tc>
          <w:tcPr>
            <w:tcW w:w="283" w:type="pct"/>
            <w:vAlign w:val="center"/>
            <w:hideMark/>
          </w:tcPr>
          <w:p w14:paraId="40F720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B6B1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035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97DD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51563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373616" w14:textId="77777777" w:rsidTr="00322D6C">
        <w:trPr>
          <w:trHeight w:val="20"/>
        </w:trPr>
        <w:tc>
          <w:tcPr>
            <w:tcW w:w="1016" w:type="pct"/>
            <w:vAlign w:val="center"/>
            <w:hideMark/>
          </w:tcPr>
          <w:p w14:paraId="31CE2D2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A687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BA9F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8938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500F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82B1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CE62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A337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8402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329,9</w:t>
            </w:r>
          </w:p>
        </w:tc>
        <w:tc>
          <w:tcPr>
            <w:tcW w:w="283" w:type="pct"/>
            <w:vAlign w:val="center"/>
            <w:hideMark/>
          </w:tcPr>
          <w:p w14:paraId="5E538B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462903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2E759F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71870D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283" w:type="pct"/>
            <w:vAlign w:val="center"/>
            <w:hideMark/>
          </w:tcPr>
          <w:p w14:paraId="6529D6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c>
          <w:tcPr>
            <w:tcW w:w="304" w:type="pct"/>
            <w:vAlign w:val="center"/>
            <w:hideMark/>
          </w:tcPr>
          <w:p w14:paraId="11097E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4912,1</w:t>
            </w:r>
          </w:p>
        </w:tc>
      </w:tr>
      <w:tr w:rsidR="00CC2335" w:rsidRPr="00CC2335" w14:paraId="608EE1C2" w14:textId="77777777" w:rsidTr="00322D6C">
        <w:trPr>
          <w:trHeight w:val="20"/>
        </w:trPr>
        <w:tc>
          <w:tcPr>
            <w:tcW w:w="5000" w:type="pct"/>
            <w:gridSpan w:val="15"/>
            <w:vAlign w:val="center"/>
            <w:hideMark/>
          </w:tcPr>
          <w:p w14:paraId="4522BBE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002.02.01.053 - Строительство тепловой сети для подключения перспективного потребителя Блок Б. Жилой дом №22Б со встроенными помещениями торгового назначения 40 кв.м. с гаражем 1м/м, гараж на 14 мест, встроенный на 1</w:t>
            </w:r>
            <w:r w:rsidRPr="00CC2335">
              <w:rPr>
                <w:rFonts w:ascii="Times New Roman" w:hAnsi="Times New Roman"/>
                <w:b/>
                <w:bCs/>
                <w:color w:val="000000"/>
                <w:spacing w:val="0"/>
                <w:sz w:val="20"/>
                <w:szCs w:val="20"/>
                <w:lang w:eastAsia="ru-RU"/>
              </w:rPr>
              <w:br/>
              <w:t xml:space="preserve">этаже с тепловой нагрузкой - 0,381 Гкал/ч в зоне действия Новая котельная мкр. 51 (ТСО не определена) </w:t>
            </w:r>
          </w:p>
        </w:tc>
      </w:tr>
      <w:tr w:rsidR="00CC2335" w:rsidRPr="00CC2335" w14:paraId="09DAD4AD" w14:textId="77777777" w:rsidTr="00322D6C">
        <w:trPr>
          <w:trHeight w:val="20"/>
        </w:trPr>
        <w:tc>
          <w:tcPr>
            <w:tcW w:w="1016" w:type="pct"/>
            <w:vAlign w:val="center"/>
            <w:hideMark/>
          </w:tcPr>
          <w:p w14:paraId="6477B7B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CF41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07B5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9F9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66A7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3B5F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B97E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42C1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FDF1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287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344,9</w:t>
            </w:r>
          </w:p>
        </w:tc>
        <w:tc>
          <w:tcPr>
            <w:tcW w:w="283" w:type="pct"/>
            <w:vAlign w:val="center"/>
            <w:hideMark/>
          </w:tcPr>
          <w:p w14:paraId="7D0D41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4748,2</w:t>
            </w:r>
          </w:p>
        </w:tc>
        <w:tc>
          <w:tcPr>
            <w:tcW w:w="283" w:type="pct"/>
            <w:vAlign w:val="center"/>
            <w:hideMark/>
          </w:tcPr>
          <w:p w14:paraId="0087A6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F8AF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5ECB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0B0CD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86AE7F4" w14:textId="77777777" w:rsidTr="00322D6C">
        <w:trPr>
          <w:trHeight w:val="20"/>
        </w:trPr>
        <w:tc>
          <w:tcPr>
            <w:tcW w:w="1016" w:type="pct"/>
            <w:vAlign w:val="center"/>
            <w:hideMark/>
          </w:tcPr>
          <w:p w14:paraId="2B1DB70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E0475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1C41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119B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972D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C720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2AFE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7BC4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2A3C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C0D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344,9</w:t>
            </w:r>
          </w:p>
        </w:tc>
        <w:tc>
          <w:tcPr>
            <w:tcW w:w="283" w:type="pct"/>
            <w:vAlign w:val="center"/>
            <w:hideMark/>
          </w:tcPr>
          <w:p w14:paraId="535CE5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5093,1</w:t>
            </w:r>
          </w:p>
        </w:tc>
        <w:tc>
          <w:tcPr>
            <w:tcW w:w="283" w:type="pct"/>
            <w:vAlign w:val="center"/>
            <w:hideMark/>
          </w:tcPr>
          <w:p w14:paraId="2DE5CF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5093,1</w:t>
            </w:r>
          </w:p>
        </w:tc>
        <w:tc>
          <w:tcPr>
            <w:tcW w:w="283" w:type="pct"/>
            <w:vAlign w:val="center"/>
            <w:hideMark/>
          </w:tcPr>
          <w:p w14:paraId="64569E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5093,1</w:t>
            </w:r>
          </w:p>
        </w:tc>
        <w:tc>
          <w:tcPr>
            <w:tcW w:w="283" w:type="pct"/>
            <w:vAlign w:val="center"/>
            <w:hideMark/>
          </w:tcPr>
          <w:p w14:paraId="6A019F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5093,1</w:t>
            </w:r>
          </w:p>
        </w:tc>
        <w:tc>
          <w:tcPr>
            <w:tcW w:w="304" w:type="pct"/>
            <w:vAlign w:val="center"/>
            <w:hideMark/>
          </w:tcPr>
          <w:p w14:paraId="5B535E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5093,1</w:t>
            </w:r>
          </w:p>
        </w:tc>
      </w:tr>
      <w:tr w:rsidR="00CC2335" w:rsidRPr="00CC2335" w14:paraId="502FC50C" w14:textId="77777777" w:rsidTr="00322D6C">
        <w:trPr>
          <w:trHeight w:val="20"/>
        </w:trPr>
        <w:tc>
          <w:tcPr>
            <w:tcW w:w="5000" w:type="pct"/>
            <w:gridSpan w:val="15"/>
            <w:vAlign w:val="center"/>
            <w:hideMark/>
          </w:tcPr>
          <w:p w14:paraId="285140C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002.02.01.054 - Строительство тепловой сети для подключения перспективного потребителя Жилой дом №23 со встроенными помещениями торгового назначения 40 кв.м. с гаражем 1м/м,</w:t>
            </w:r>
            <w:r w:rsidRPr="00CC2335">
              <w:rPr>
                <w:rFonts w:ascii="Times New Roman" w:hAnsi="Times New Roman"/>
                <w:b/>
                <w:bCs/>
                <w:color w:val="000000"/>
                <w:spacing w:val="0"/>
                <w:sz w:val="20"/>
                <w:szCs w:val="20"/>
                <w:lang w:eastAsia="ru-RU"/>
              </w:rPr>
              <w:br/>
              <w:t xml:space="preserve">гараж на 40 мест, встроенный на 1 этаже с тепловой нагрузкой - 1,116 Гкал/ч в зоне действия Новая котельная мкр. 51 (ТСО не определена) </w:t>
            </w:r>
          </w:p>
        </w:tc>
      </w:tr>
      <w:tr w:rsidR="00CC2335" w:rsidRPr="00CC2335" w14:paraId="0CD2F526" w14:textId="77777777" w:rsidTr="00322D6C">
        <w:trPr>
          <w:trHeight w:val="20"/>
        </w:trPr>
        <w:tc>
          <w:tcPr>
            <w:tcW w:w="1016" w:type="pct"/>
            <w:vAlign w:val="center"/>
            <w:hideMark/>
          </w:tcPr>
          <w:p w14:paraId="53A74FA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A687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9763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C84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C026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96B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EC8E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26A6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F25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1F3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1010,3</w:t>
            </w:r>
          </w:p>
        </w:tc>
        <w:tc>
          <w:tcPr>
            <w:tcW w:w="283" w:type="pct"/>
            <w:vAlign w:val="center"/>
            <w:hideMark/>
          </w:tcPr>
          <w:p w14:paraId="0C49AF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13908,2</w:t>
            </w:r>
          </w:p>
        </w:tc>
        <w:tc>
          <w:tcPr>
            <w:tcW w:w="283" w:type="pct"/>
            <w:vAlign w:val="center"/>
            <w:hideMark/>
          </w:tcPr>
          <w:p w14:paraId="01E874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BCCB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D2AE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38768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40053FD" w14:textId="77777777" w:rsidTr="00322D6C">
        <w:trPr>
          <w:trHeight w:val="20"/>
        </w:trPr>
        <w:tc>
          <w:tcPr>
            <w:tcW w:w="1016" w:type="pct"/>
            <w:vAlign w:val="center"/>
            <w:hideMark/>
          </w:tcPr>
          <w:p w14:paraId="14135A5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57E9E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8F3E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68AA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6C03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DAF7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572C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5B62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E01D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E8E6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1010,3</w:t>
            </w:r>
          </w:p>
        </w:tc>
        <w:tc>
          <w:tcPr>
            <w:tcW w:w="283" w:type="pct"/>
            <w:vAlign w:val="center"/>
            <w:hideMark/>
          </w:tcPr>
          <w:p w14:paraId="4AD0B8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c>
          <w:tcPr>
            <w:tcW w:w="283" w:type="pct"/>
            <w:vAlign w:val="center"/>
            <w:hideMark/>
          </w:tcPr>
          <w:p w14:paraId="443A82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c>
          <w:tcPr>
            <w:tcW w:w="283" w:type="pct"/>
            <w:vAlign w:val="center"/>
            <w:hideMark/>
          </w:tcPr>
          <w:p w14:paraId="13ADCC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c>
          <w:tcPr>
            <w:tcW w:w="283" w:type="pct"/>
            <w:vAlign w:val="center"/>
            <w:hideMark/>
          </w:tcPr>
          <w:p w14:paraId="0D7A27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c>
          <w:tcPr>
            <w:tcW w:w="304" w:type="pct"/>
            <w:vAlign w:val="center"/>
            <w:hideMark/>
          </w:tcPr>
          <w:p w14:paraId="224D21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r>
      <w:tr w:rsidR="00CC2335" w:rsidRPr="00CC2335" w14:paraId="4DD0A196" w14:textId="77777777" w:rsidTr="00322D6C">
        <w:trPr>
          <w:trHeight w:val="20"/>
        </w:trPr>
        <w:tc>
          <w:tcPr>
            <w:tcW w:w="5000" w:type="pct"/>
            <w:gridSpan w:val="15"/>
            <w:vAlign w:val="center"/>
            <w:hideMark/>
          </w:tcPr>
          <w:p w14:paraId="1BA2C0F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002.02.01.055 - Строительство тепловой сети для подключения перспективного потребителя Жилой дом №24 со встроенными помещениями торгового назначения 40 кв.м. с гаражем 1м/м, гараж на 34 мест, встроенный на 1 этаже с тепловой нагрузкой - 1,116 Гкал/ч в зоне действия Новая котельная мкр. 51 (ТСО не определена) </w:t>
            </w:r>
          </w:p>
        </w:tc>
      </w:tr>
      <w:tr w:rsidR="00CC2335" w:rsidRPr="00CC2335" w14:paraId="15F74397" w14:textId="77777777" w:rsidTr="00322D6C">
        <w:trPr>
          <w:trHeight w:val="20"/>
        </w:trPr>
        <w:tc>
          <w:tcPr>
            <w:tcW w:w="1016" w:type="pct"/>
            <w:vAlign w:val="center"/>
            <w:hideMark/>
          </w:tcPr>
          <w:p w14:paraId="57D3CEA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3AB00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3C5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2E73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FFFE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A44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944C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4CD6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D517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E3E8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1010,3</w:t>
            </w:r>
          </w:p>
        </w:tc>
        <w:tc>
          <w:tcPr>
            <w:tcW w:w="283" w:type="pct"/>
            <w:vAlign w:val="center"/>
            <w:hideMark/>
          </w:tcPr>
          <w:p w14:paraId="276AE9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13908,2</w:t>
            </w:r>
          </w:p>
        </w:tc>
        <w:tc>
          <w:tcPr>
            <w:tcW w:w="283" w:type="pct"/>
            <w:vAlign w:val="center"/>
            <w:hideMark/>
          </w:tcPr>
          <w:p w14:paraId="4B897F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E351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B6BB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035A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589053E" w14:textId="77777777" w:rsidTr="00322D6C">
        <w:trPr>
          <w:trHeight w:val="20"/>
        </w:trPr>
        <w:tc>
          <w:tcPr>
            <w:tcW w:w="1016" w:type="pct"/>
            <w:vAlign w:val="center"/>
            <w:hideMark/>
          </w:tcPr>
          <w:p w14:paraId="49E8B81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FEA57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2E25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4F3E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2946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89D6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037D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FBF6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2AB9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2A8C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1010,3</w:t>
            </w:r>
          </w:p>
        </w:tc>
        <w:tc>
          <w:tcPr>
            <w:tcW w:w="283" w:type="pct"/>
            <w:vAlign w:val="center"/>
            <w:hideMark/>
          </w:tcPr>
          <w:p w14:paraId="5766F7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c>
          <w:tcPr>
            <w:tcW w:w="283" w:type="pct"/>
            <w:vAlign w:val="center"/>
            <w:hideMark/>
          </w:tcPr>
          <w:p w14:paraId="242CCB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c>
          <w:tcPr>
            <w:tcW w:w="283" w:type="pct"/>
            <w:vAlign w:val="center"/>
            <w:hideMark/>
          </w:tcPr>
          <w:p w14:paraId="659664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c>
          <w:tcPr>
            <w:tcW w:w="283" w:type="pct"/>
            <w:vAlign w:val="center"/>
            <w:hideMark/>
          </w:tcPr>
          <w:p w14:paraId="55A62C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c>
          <w:tcPr>
            <w:tcW w:w="304" w:type="pct"/>
            <w:vAlign w:val="center"/>
            <w:hideMark/>
          </w:tcPr>
          <w:p w14:paraId="6306C3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14918,5</w:t>
            </w:r>
          </w:p>
        </w:tc>
      </w:tr>
      <w:tr w:rsidR="00CC2335" w:rsidRPr="00CC2335" w14:paraId="0123CEC3" w14:textId="77777777" w:rsidTr="00322D6C">
        <w:trPr>
          <w:trHeight w:val="20"/>
        </w:trPr>
        <w:tc>
          <w:tcPr>
            <w:tcW w:w="5000" w:type="pct"/>
            <w:gridSpan w:val="15"/>
            <w:vAlign w:val="center"/>
            <w:hideMark/>
          </w:tcPr>
          <w:p w14:paraId="449AC92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002.02.01.056 - Строительство тепловой сети для подключения перспективного потребителя 4-5-6-9-этажная жилая застройка со встроенными и встроенно-пристроенными предприятиями</w:t>
            </w:r>
            <w:r w:rsidRPr="00CC2335">
              <w:rPr>
                <w:rFonts w:ascii="Times New Roman" w:hAnsi="Times New Roman"/>
                <w:b/>
                <w:bCs/>
                <w:color w:val="000000"/>
                <w:spacing w:val="0"/>
                <w:sz w:val="20"/>
                <w:szCs w:val="20"/>
                <w:lang w:eastAsia="ru-RU"/>
              </w:rPr>
              <w:br/>
              <w:t xml:space="preserve">обслуживания с тепловой нагрузкой - 2,48 Гкал/ч в зоне действия Новая котельная мкр. 51 (ТСО не определена) </w:t>
            </w:r>
          </w:p>
        </w:tc>
      </w:tr>
      <w:tr w:rsidR="00CC2335" w:rsidRPr="00CC2335" w14:paraId="7E22B1C2" w14:textId="77777777" w:rsidTr="00322D6C">
        <w:trPr>
          <w:trHeight w:val="20"/>
        </w:trPr>
        <w:tc>
          <w:tcPr>
            <w:tcW w:w="1016" w:type="pct"/>
            <w:vAlign w:val="center"/>
            <w:hideMark/>
          </w:tcPr>
          <w:p w14:paraId="55BFD0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AAAD6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FEBA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4101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3FC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5967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E1A6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C317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2066,1</w:t>
            </w:r>
          </w:p>
        </w:tc>
        <w:tc>
          <w:tcPr>
            <w:tcW w:w="283" w:type="pct"/>
            <w:vAlign w:val="center"/>
            <w:hideMark/>
          </w:tcPr>
          <w:p w14:paraId="7860EA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28529,6</w:t>
            </w:r>
          </w:p>
        </w:tc>
        <w:tc>
          <w:tcPr>
            <w:tcW w:w="283" w:type="pct"/>
            <w:vAlign w:val="center"/>
            <w:hideMark/>
          </w:tcPr>
          <w:p w14:paraId="3923D0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0F95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E1A8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02E0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61D3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2F28D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9A930B" w14:textId="77777777" w:rsidTr="00322D6C">
        <w:trPr>
          <w:trHeight w:val="20"/>
        </w:trPr>
        <w:tc>
          <w:tcPr>
            <w:tcW w:w="1016" w:type="pct"/>
            <w:vAlign w:val="center"/>
            <w:hideMark/>
          </w:tcPr>
          <w:p w14:paraId="140A5EE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CE8A9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B1DF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D651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0F54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208B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9081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C8B7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2066,1</w:t>
            </w:r>
          </w:p>
        </w:tc>
        <w:tc>
          <w:tcPr>
            <w:tcW w:w="283" w:type="pct"/>
            <w:vAlign w:val="center"/>
            <w:hideMark/>
          </w:tcPr>
          <w:p w14:paraId="763873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30595,7</w:t>
            </w:r>
          </w:p>
        </w:tc>
        <w:tc>
          <w:tcPr>
            <w:tcW w:w="283" w:type="pct"/>
            <w:vAlign w:val="center"/>
            <w:hideMark/>
          </w:tcPr>
          <w:p w14:paraId="6EBF45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30595,7</w:t>
            </w:r>
          </w:p>
        </w:tc>
        <w:tc>
          <w:tcPr>
            <w:tcW w:w="283" w:type="pct"/>
            <w:vAlign w:val="center"/>
            <w:hideMark/>
          </w:tcPr>
          <w:p w14:paraId="3AE6C5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30595,7</w:t>
            </w:r>
          </w:p>
        </w:tc>
        <w:tc>
          <w:tcPr>
            <w:tcW w:w="283" w:type="pct"/>
            <w:vAlign w:val="center"/>
            <w:hideMark/>
          </w:tcPr>
          <w:p w14:paraId="423111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30595,7</w:t>
            </w:r>
          </w:p>
        </w:tc>
        <w:tc>
          <w:tcPr>
            <w:tcW w:w="283" w:type="pct"/>
            <w:vAlign w:val="center"/>
            <w:hideMark/>
          </w:tcPr>
          <w:p w14:paraId="6F684F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30595,7</w:t>
            </w:r>
          </w:p>
        </w:tc>
        <w:tc>
          <w:tcPr>
            <w:tcW w:w="283" w:type="pct"/>
            <w:vAlign w:val="center"/>
            <w:hideMark/>
          </w:tcPr>
          <w:p w14:paraId="0FB367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30595,7</w:t>
            </w:r>
          </w:p>
        </w:tc>
        <w:tc>
          <w:tcPr>
            <w:tcW w:w="304" w:type="pct"/>
            <w:vAlign w:val="center"/>
            <w:hideMark/>
          </w:tcPr>
          <w:p w14:paraId="708998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30595,7</w:t>
            </w:r>
          </w:p>
        </w:tc>
      </w:tr>
      <w:tr w:rsidR="00CC2335" w:rsidRPr="00CC2335" w14:paraId="4FA4C995" w14:textId="77777777" w:rsidTr="00322D6C">
        <w:trPr>
          <w:trHeight w:val="20"/>
        </w:trPr>
        <w:tc>
          <w:tcPr>
            <w:tcW w:w="5000" w:type="pct"/>
            <w:gridSpan w:val="15"/>
            <w:vAlign w:val="center"/>
            <w:hideMark/>
          </w:tcPr>
          <w:p w14:paraId="6A07FDE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002.02.01.057 - Строительство тепловой сети для подключения перспективного потребителя Общеобразовательная школа на 11 классов (422 учащихся) с тепловой нагрузкой - 0,726 Гкал/ч в зоне действия Новая котельная мкр. 51 (ТСО не определена) </w:t>
            </w:r>
          </w:p>
        </w:tc>
      </w:tr>
      <w:tr w:rsidR="00CC2335" w:rsidRPr="00CC2335" w14:paraId="63B1BF21" w14:textId="77777777" w:rsidTr="00322D6C">
        <w:trPr>
          <w:trHeight w:val="20"/>
        </w:trPr>
        <w:tc>
          <w:tcPr>
            <w:tcW w:w="1016" w:type="pct"/>
            <w:vAlign w:val="center"/>
            <w:hideMark/>
          </w:tcPr>
          <w:p w14:paraId="7FD62F3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6DE6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EAFB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AE5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4BA2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AE33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F1F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2D1D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D810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628,3</w:t>
            </w:r>
          </w:p>
        </w:tc>
        <w:tc>
          <w:tcPr>
            <w:tcW w:w="283" w:type="pct"/>
            <w:vAlign w:val="center"/>
            <w:hideMark/>
          </w:tcPr>
          <w:p w14:paraId="57F8F2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8726,6</w:t>
            </w:r>
          </w:p>
        </w:tc>
        <w:tc>
          <w:tcPr>
            <w:tcW w:w="283" w:type="pct"/>
            <w:vAlign w:val="center"/>
            <w:hideMark/>
          </w:tcPr>
          <w:p w14:paraId="046A48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6062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AEEA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79D1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7013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FE25BCB" w14:textId="77777777" w:rsidTr="00322D6C">
        <w:trPr>
          <w:trHeight w:val="20"/>
        </w:trPr>
        <w:tc>
          <w:tcPr>
            <w:tcW w:w="1016" w:type="pct"/>
            <w:vAlign w:val="center"/>
            <w:hideMark/>
          </w:tcPr>
          <w:p w14:paraId="34FE38C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7D59B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BAD8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1B70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BFB9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4CA1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E419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AE97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0152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628,3</w:t>
            </w:r>
          </w:p>
        </w:tc>
        <w:tc>
          <w:tcPr>
            <w:tcW w:w="283" w:type="pct"/>
            <w:vAlign w:val="center"/>
            <w:hideMark/>
          </w:tcPr>
          <w:p w14:paraId="39BCA7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9354,9</w:t>
            </w:r>
          </w:p>
        </w:tc>
        <w:tc>
          <w:tcPr>
            <w:tcW w:w="283" w:type="pct"/>
            <w:vAlign w:val="center"/>
            <w:hideMark/>
          </w:tcPr>
          <w:p w14:paraId="156BD6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9354,9</w:t>
            </w:r>
          </w:p>
        </w:tc>
        <w:tc>
          <w:tcPr>
            <w:tcW w:w="283" w:type="pct"/>
            <w:vAlign w:val="center"/>
            <w:hideMark/>
          </w:tcPr>
          <w:p w14:paraId="64FF5B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9354,9</w:t>
            </w:r>
          </w:p>
        </w:tc>
        <w:tc>
          <w:tcPr>
            <w:tcW w:w="283" w:type="pct"/>
            <w:vAlign w:val="center"/>
            <w:hideMark/>
          </w:tcPr>
          <w:p w14:paraId="336099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9354,9</w:t>
            </w:r>
          </w:p>
        </w:tc>
        <w:tc>
          <w:tcPr>
            <w:tcW w:w="283" w:type="pct"/>
            <w:vAlign w:val="center"/>
            <w:hideMark/>
          </w:tcPr>
          <w:p w14:paraId="1BEC10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9354,9</w:t>
            </w:r>
          </w:p>
        </w:tc>
        <w:tc>
          <w:tcPr>
            <w:tcW w:w="304" w:type="pct"/>
            <w:vAlign w:val="center"/>
            <w:hideMark/>
          </w:tcPr>
          <w:p w14:paraId="4A4E10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9354,9</w:t>
            </w:r>
          </w:p>
        </w:tc>
      </w:tr>
      <w:tr w:rsidR="00CC2335" w:rsidRPr="00CC2335" w14:paraId="011BAF01" w14:textId="77777777" w:rsidTr="00322D6C">
        <w:trPr>
          <w:trHeight w:val="20"/>
        </w:trPr>
        <w:tc>
          <w:tcPr>
            <w:tcW w:w="5000" w:type="pct"/>
            <w:gridSpan w:val="15"/>
            <w:vAlign w:val="center"/>
            <w:hideMark/>
          </w:tcPr>
          <w:p w14:paraId="19E8554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002.02.01.058 - Строительство тепловой сети для подключения перспективного потребителя Детский сад на 150 мест с тепловой нагрузкой - 0,175 Гкал/ч в зоне действия Новая котельная мкр. 51 (ТСО не определена) </w:t>
            </w:r>
          </w:p>
        </w:tc>
      </w:tr>
      <w:tr w:rsidR="00CC2335" w:rsidRPr="00CC2335" w14:paraId="16E85194" w14:textId="77777777" w:rsidTr="00322D6C">
        <w:trPr>
          <w:trHeight w:val="20"/>
        </w:trPr>
        <w:tc>
          <w:tcPr>
            <w:tcW w:w="1016" w:type="pct"/>
            <w:vAlign w:val="center"/>
            <w:hideMark/>
          </w:tcPr>
          <w:p w14:paraId="1E156D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71CE4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7154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D602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1CFA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C55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BB95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594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D495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7EBA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158,4</w:t>
            </w:r>
          </w:p>
        </w:tc>
        <w:tc>
          <w:tcPr>
            <w:tcW w:w="283" w:type="pct"/>
            <w:vAlign w:val="center"/>
            <w:hideMark/>
          </w:tcPr>
          <w:p w14:paraId="3FC5CA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2180,9</w:t>
            </w:r>
          </w:p>
        </w:tc>
        <w:tc>
          <w:tcPr>
            <w:tcW w:w="283" w:type="pct"/>
            <w:vAlign w:val="center"/>
            <w:hideMark/>
          </w:tcPr>
          <w:p w14:paraId="21FA10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6AD0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BCF6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4248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ABE2289" w14:textId="77777777" w:rsidTr="00322D6C">
        <w:trPr>
          <w:trHeight w:val="20"/>
        </w:trPr>
        <w:tc>
          <w:tcPr>
            <w:tcW w:w="1016" w:type="pct"/>
            <w:vAlign w:val="center"/>
            <w:hideMark/>
          </w:tcPr>
          <w:p w14:paraId="698E6A9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79B0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8E1C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D9F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3B22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B2B7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24C6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E70F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4799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C544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158,4</w:t>
            </w:r>
          </w:p>
        </w:tc>
        <w:tc>
          <w:tcPr>
            <w:tcW w:w="283" w:type="pct"/>
            <w:vAlign w:val="center"/>
            <w:hideMark/>
          </w:tcPr>
          <w:p w14:paraId="64E7A8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2339,4</w:t>
            </w:r>
          </w:p>
        </w:tc>
        <w:tc>
          <w:tcPr>
            <w:tcW w:w="283" w:type="pct"/>
            <w:vAlign w:val="center"/>
            <w:hideMark/>
          </w:tcPr>
          <w:p w14:paraId="263B6E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2339,4</w:t>
            </w:r>
          </w:p>
        </w:tc>
        <w:tc>
          <w:tcPr>
            <w:tcW w:w="283" w:type="pct"/>
            <w:vAlign w:val="center"/>
            <w:hideMark/>
          </w:tcPr>
          <w:p w14:paraId="510112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2339,4</w:t>
            </w:r>
          </w:p>
        </w:tc>
        <w:tc>
          <w:tcPr>
            <w:tcW w:w="283" w:type="pct"/>
            <w:vAlign w:val="center"/>
            <w:hideMark/>
          </w:tcPr>
          <w:p w14:paraId="313520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2339,4</w:t>
            </w:r>
          </w:p>
        </w:tc>
        <w:tc>
          <w:tcPr>
            <w:tcW w:w="304" w:type="pct"/>
            <w:vAlign w:val="center"/>
            <w:hideMark/>
          </w:tcPr>
          <w:p w14:paraId="5E374E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2339,4</w:t>
            </w:r>
          </w:p>
        </w:tc>
      </w:tr>
      <w:tr w:rsidR="00CC2335" w:rsidRPr="00CC2335" w14:paraId="11CEBDBE" w14:textId="77777777" w:rsidTr="00322D6C">
        <w:trPr>
          <w:trHeight w:val="20"/>
        </w:trPr>
        <w:tc>
          <w:tcPr>
            <w:tcW w:w="5000" w:type="pct"/>
            <w:gridSpan w:val="15"/>
            <w:vAlign w:val="center"/>
            <w:hideMark/>
          </w:tcPr>
          <w:p w14:paraId="3B3F989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002.02.01.059 - Строительство тепловой сети для подключения перспективного потребителя Многоквартирный жилой дом №1 со встроенно-</w:t>
            </w:r>
            <w:r w:rsidRPr="00CC2335">
              <w:rPr>
                <w:rFonts w:ascii="Times New Roman" w:hAnsi="Times New Roman"/>
                <w:b/>
                <w:bCs/>
                <w:color w:val="000000"/>
                <w:spacing w:val="0"/>
                <w:sz w:val="20"/>
                <w:szCs w:val="20"/>
                <w:lang w:eastAsia="ru-RU"/>
              </w:rPr>
              <w:br/>
              <w:t xml:space="preserve">пристроенными помещениями общественного назначения. Блок 1 с тепловой нагрузкой - 0,149 Гкал/ч в зоне действия Новая котельная мкр. 51 (ТСО не определена) </w:t>
            </w:r>
          </w:p>
        </w:tc>
      </w:tr>
      <w:tr w:rsidR="00CC2335" w:rsidRPr="00CC2335" w14:paraId="1CB9EFCE" w14:textId="77777777" w:rsidTr="00322D6C">
        <w:trPr>
          <w:trHeight w:val="20"/>
        </w:trPr>
        <w:tc>
          <w:tcPr>
            <w:tcW w:w="1016" w:type="pct"/>
            <w:vAlign w:val="center"/>
            <w:hideMark/>
          </w:tcPr>
          <w:p w14:paraId="4351DB6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65B76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EF5B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97,9</w:t>
            </w:r>
          </w:p>
        </w:tc>
        <w:tc>
          <w:tcPr>
            <w:tcW w:w="283" w:type="pct"/>
            <w:vAlign w:val="center"/>
            <w:hideMark/>
          </w:tcPr>
          <w:p w14:paraId="129F27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1379,2</w:t>
            </w:r>
          </w:p>
        </w:tc>
        <w:tc>
          <w:tcPr>
            <w:tcW w:w="283" w:type="pct"/>
            <w:vAlign w:val="center"/>
            <w:hideMark/>
          </w:tcPr>
          <w:p w14:paraId="7EAC92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7A21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7697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B19D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FE9F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2A91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0B42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0B39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AF8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D9C6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9B3AB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8B31C11" w14:textId="77777777" w:rsidTr="00322D6C">
        <w:trPr>
          <w:trHeight w:val="20"/>
        </w:trPr>
        <w:tc>
          <w:tcPr>
            <w:tcW w:w="1016" w:type="pct"/>
            <w:vAlign w:val="center"/>
            <w:hideMark/>
          </w:tcPr>
          <w:p w14:paraId="243176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89222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42A3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97,9</w:t>
            </w:r>
          </w:p>
        </w:tc>
        <w:tc>
          <w:tcPr>
            <w:tcW w:w="283" w:type="pct"/>
            <w:vAlign w:val="center"/>
            <w:hideMark/>
          </w:tcPr>
          <w:p w14:paraId="4C9983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386956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3C2490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61D88F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4C17D5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4969DA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7CDED0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0AE55C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1C08B1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1495A6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283" w:type="pct"/>
            <w:vAlign w:val="center"/>
            <w:hideMark/>
          </w:tcPr>
          <w:p w14:paraId="4C2BBA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c>
          <w:tcPr>
            <w:tcW w:w="304" w:type="pct"/>
            <w:vAlign w:val="center"/>
            <w:hideMark/>
          </w:tcPr>
          <w:p w14:paraId="44A7E9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1477,2</w:t>
            </w:r>
          </w:p>
        </w:tc>
      </w:tr>
      <w:tr w:rsidR="00CC2335" w:rsidRPr="00CC2335" w14:paraId="1F977870" w14:textId="77777777" w:rsidTr="00322D6C">
        <w:trPr>
          <w:trHeight w:val="20"/>
        </w:trPr>
        <w:tc>
          <w:tcPr>
            <w:tcW w:w="5000" w:type="pct"/>
            <w:gridSpan w:val="15"/>
            <w:vAlign w:val="center"/>
            <w:hideMark/>
          </w:tcPr>
          <w:p w14:paraId="0A48A2B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002.02.01.060 - Строительство тепловой сети для подключения перспективного потребителя Многоквартирный жилой дом №1 со встроенно-</w:t>
            </w:r>
            <w:r w:rsidRPr="00CC2335">
              <w:rPr>
                <w:rFonts w:ascii="Times New Roman" w:hAnsi="Times New Roman"/>
                <w:b/>
                <w:bCs/>
                <w:color w:val="000000"/>
                <w:spacing w:val="0"/>
                <w:sz w:val="20"/>
                <w:szCs w:val="20"/>
                <w:lang w:eastAsia="ru-RU"/>
              </w:rPr>
              <w:br/>
              <w:t xml:space="preserve">пристроенными помещениями общественного назначения. Блок 2 с тепловой нагрузкой - 0,236 Гкал/ч в зоне действия Новая котельная мкр. 51 (ТСО не определена) </w:t>
            </w:r>
          </w:p>
        </w:tc>
      </w:tr>
      <w:tr w:rsidR="00CC2335" w:rsidRPr="00CC2335" w14:paraId="1533BD46" w14:textId="77777777" w:rsidTr="00322D6C">
        <w:trPr>
          <w:trHeight w:val="20"/>
        </w:trPr>
        <w:tc>
          <w:tcPr>
            <w:tcW w:w="1016" w:type="pct"/>
            <w:vAlign w:val="center"/>
            <w:hideMark/>
          </w:tcPr>
          <w:p w14:paraId="10F4236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0FDE6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875B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155,1</w:t>
            </w:r>
          </w:p>
        </w:tc>
        <w:tc>
          <w:tcPr>
            <w:tcW w:w="283" w:type="pct"/>
            <w:vAlign w:val="center"/>
            <w:hideMark/>
          </w:tcPr>
          <w:p w14:paraId="0ED409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2183,9</w:t>
            </w:r>
          </w:p>
        </w:tc>
        <w:tc>
          <w:tcPr>
            <w:tcW w:w="283" w:type="pct"/>
            <w:vAlign w:val="center"/>
            <w:hideMark/>
          </w:tcPr>
          <w:p w14:paraId="77807E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7DC2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89FE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E351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ADDD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21D8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6D7D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640A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0256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CE49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3E28C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A12771C" w14:textId="77777777" w:rsidTr="00322D6C">
        <w:trPr>
          <w:trHeight w:val="20"/>
        </w:trPr>
        <w:tc>
          <w:tcPr>
            <w:tcW w:w="1016" w:type="pct"/>
            <w:vAlign w:val="center"/>
            <w:hideMark/>
          </w:tcPr>
          <w:p w14:paraId="7CF0EC8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1B02A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64E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155,1</w:t>
            </w:r>
          </w:p>
        </w:tc>
        <w:tc>
          <w:tcPr>
            <w:tcW w:w="283" w:type="pct"/>
            <w:vAlign w:val="center"/>
            <w:hideMark/>
          </w:tcPr>
          <w:p w14:paraId="20939F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5A5A7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5ACF7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63BC8D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53961A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4077D3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4FEC0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2D525B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4B862E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75AD43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283" w:type="pct"/>
            <w:vAlign w:val="center"/>
            <w:hideMark/>
          </w:tcPr>
          <w:p w14:paraId="130496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c>
          <w:tcPr>
            <w:tcW w:w="304" w:type="pct"/>
            <w:vAlign w:val="center"/>
            <w:hideMark/>
          </w:tcPr>
          <w:p w14:paraId="320F25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2338,9</w:t>
            </w:r>
          </w:p>
        </w:tc>
      </w:tr>
      <w:tr w:rsidR="00CC2335" w:rsidRPr="00CC2335" w14:paraId="4717012A" w14:textId="77777777" w:rsidTr="00322D6C">
        <w:trPr>
          <w:trHeight w:val="20"/>
        </w:trPr>
        <w:tc>
          <w:tcPr>
            <w:tcW w:w="5000" w:type="pct"/>
            <w:gridSpan w:val="15"/>
            <w:vAlign w:val="center"/>
            <w:hideMark/>
          </w:tcPr>
          <w:p w14:paraId="01702A6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002.02.01.061 - Строительство тепловой сети для подключения перспективного потребителя Многоквартирный жилой дом №1 со встроенно- пристроенными помещениями общественного назначения. Блок 3 с тепловой нагрузкой - 0,152 Гкал/ч в зоне действия Новая котельная мкр. 51 (ТСО не определена) </w:t>
            </w:r>
          </w:p>
        </w:tc>
      </w:tr>
      <w:tr w:rsidR="00CC2335" w:rsidRPr="00CC2335" w14:paraId="675D4E27" w14:textId="77777777" w:rsidTr="00322D6C">
        <w:trPr>
          <w:trHeight w:val="20"/>
        </w:trPr>
        <w:tc>
          <w:tcPr>
            <w:tcW w:w="1016" w:type="pct"/>
            <w:vAlign w:val="center"/>
            <w:hideMark/>
          </w:tcPr>
          <w:p w14:paraId="589482F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4725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26EA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99,6</w:t>
            </w:r>
          </w:p>
        </w:tc>
        <w:tc>
          <w:tcPr>
            <w:tcW w:w="283" w:type="pct"/>
            <w:vAlign w:val="center"/>
            <w:hideMark/>
          </w:tcPr>
          <w:p w14:paraId="0CFB59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1402,3</w:t>
            </w:r>
          </w:p>
        </w:tc>
        <w:tc>
          <w:tcPr>
            <w:tcW w:w="283" w:type="pct"/>
            <w:vAlign w:val="center"/>
            <w:hideMark/>
          </w:tcPr>
          <w:p w14:paraId="21B09B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4C9C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1C0B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783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9FCC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869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A7C2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ECED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6838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3E42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17A99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C285850" w14:textId="77777777" w:rsidTr="00322D6C">
        <w:trPr>
          <w:trHeight w:val="20"/>
        </w:trPr>
        <w:tc>
          <w:tcPr>
            <w:tcW w:w="1016" w:type="pct"/>
            <w:vAlign w:val="center"/>
            <w:hideMark/>
          </w:tcPr>
          <w:p w14:paraId="018C20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7CDB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AC66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99,6</w:t>
            </w:r>
          </w:p>
        </w:tc>
        <w:tc>
          <w:tcPr>
            <w:tcW w:w="283" w:type="pct"/>
            <w:vAlign w:val="center"/>
            <w:hideMark/>
          </w:tcPr>
          <w:p w14:paraId="32E411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728F1A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770486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039EA2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77CF1E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5FC05A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715D87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2C350A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09DD1A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024743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283" w:type="pct"/>
            <w:vAlign w:val="center"/>
            <w:hideMark/>
          </w:tcPr>
          <w:p w14:paraId="02F2C1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c>
          <w:tcPr>
            <w:tcW w:w="304" w:type="pct"/>
            <w:vAlign w:val="center"/>
            <w:hideMark/>
          </w:tcPr>
          <w:p w14:paraId="35E423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1501,9</w:t>
            </w:r>
          </w:p>
        </w:tc>
      </w:tr>
      <w:tr w:rsidR="00CC2335" w:rsidRPr="00CC2335" w14:paraId="19490E88" w14:textId="77777777" w:rsidTr="00322D6C">
        <w:trPr>
          <w:trHeight w:val="20"/>
        </w:trPr>
        <w:tc>
          <w:tcPr>
            <w:tcW w:w="5000" w:type="pct"/>
            <w:gridSpan w:val="15"/>
            <w:vAlign w:val="center"/>
            <w:hideMark/>
          </w:tcPr>
          <w:p w14:paraId="02D0A4A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002.02.01.062 - Строительство тепловой сети для подключения перспективного потребителя Многоквартирный жилой дом №1 со встроенно-</w:t>
            </w:r>
            <w:r w:rsidRPr="00CC2335">
              <w:rPr>
                <w:rFonts w:ascii="Times New Roman" w:hAnsi="Times New Roman"/>
                <w:b/>
                <w:bCs/>
                <w:color w:val="000000"/>
                <w:spacing w:val="0"/>
                <w:sz w:val="20"/>
                <w:szCs w:val="20"/>
                <w:lang w:eastAsia="ru-RU"/>
              </w:rPr>
              <w:br/>
              <w:t xml:space="preserve">пристроенными помещениями общественного назначения. Блок 4 с тепловой нагрузкой - 0,133 Гкал/ч в зоне действия Новая котельная мкр. 51 (ТСО не определена) </w:t>
            </w:r>
          </w:p>
        </w:tc>
      </w:tr>
      <w:tr w:rsidR="00CC2335" w:rsidRPr="00CC2335" w14:paraId="47B41A7D" w14:textId="77777777" w:rsidTr="00322D6C">
        <w:trPr>
          <w:trHeight w:val="20"/>
        </w:trPr>
        <w:tc>
          <w:tcPr>
            <w:tcW w:w="1016" w:type="pct"/>
            <w:vAlign w:val="center"/>
            <w:hideMark/>
          </w:tcPr>
          <w:p w14:paraId="22BF40E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E2A22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8426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w:t>
            </w:r>
          </w:p>
        </w:tc>
        <w:tc>
          <w:tcPr>
            <w:tcW w:w="283" w:type="pct"/>
            <w:vAlign w:val="center"/>
            <w:hideMark/>
          </w:tcPr>
          <w:p w14:paraId="55C4BA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1224,0</w:t>
            </w:r>
          </w:p>
        </w:tc>
        <w:tc>
          <w:tcPr>
            <w:tcW w:w="283" w:type="pct"/>
            <w:vAlign w:val="center"/>
            <w:hideMark/>
          </w:tcPr>
          <w:p w14:paraId="7722C3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C3BD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6C2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C056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C81E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48EC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AC80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C82F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D2B0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C3E2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BE693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2E06CE0" w14:textId="77777777" w:rsidTr="00322D6C">
        <w:trPr>
          <w:trHeight w:val="20"/>
        </w:trPr>
        <w:tc>
          <w:tcPr>
            <w:tcW w:w="1016" w:type="pct"/>
            <w:vAlign w:val="center"/>
            <w:hideMark/>
          </w:tcPr>
          <w:p w14:paraId="63691A9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522D92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5C35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w:t>
            </w:r>
          </w:p>
        </w:tc>
        <w:tc>
          <w:tcPr>
            <w:tcW w:w="283" w:type="pct"/>
            <w:vAlign w:val="center"/>
            <w:hideMark/>
          </w:tcPr>
          <w:p w14:paraId="218D34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411707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2B7A19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062265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7096CB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6415EB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37F8F1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645B97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28D17D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07C28E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4DE5B0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304" w:type="pct"/>
            <w:vAlign w:val="center"/>
            <w:hideMark/>
          </w:tcPr>
          <w:p w14:paraId="7FBFF9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r>
      <w:tr w:rsidR="00CC2335" w:rsidRPr="00CC2335" w14:paraId="5C9818CD" w14:textId="77777777" w:rsidTr="00322D6C">
        <w:trPr>
          <w:trHeight w:val="20"/>
        </w:trPr>
        <w:tc>
          <w:tcPr>
            <w:tcW w:w="5000" w:type="pct"/>
            <w:gridSpan w:val="15"/>
            <w:vAlign w:val="center"/>
            <w:hideMark/>
          </w:tcPr>
          <w:p w14:paraId="76BD70A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002.02.01.063 - Строительство тепловой сети для подключения перспективного потребителя Многоквартирный жилой дом №1 со встроенно- пристроенными помещениями общественного назначения. Блок 5 с тепловой нагрузкой - 0,133 Гкал/ч в зоне действия Новая котельная мкр. 51 (ТСО не определена) </w:t>
            </w:r>
          </w:p>
        </w:tc>
      </w:tr>
      <w:tr w:rsidR="00CC2335" w:rsidRPr="00CC2335" w14:paraId="2F31F988" w14:textId="77777777" w:rsidTr="00322D6C">
        <w:trPr>
          <w:trHeight w:val="20"/>
        </w:trPr>
        <w:tc>
          <w:tcPr>
            <w:tcW w:w="1016" w:type="pct"/>
            <w:vAlign w:val="center"/>
            <w:hideMark/>
          </w:tcPr>
          <w:p w14:paraId="51FC68B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B4ABC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23E5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w:t>
            </w:r>
          </w:p>
        </w:tc>
        <w:tc>
          <w:tcPr>
            <w:tcW w:w="283" w:type="pct"/>
            <w:vAlign w:val="center"/>
            <w:hideMark/>
          </w:tcPr>
          <w:p w14:paraId="452061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1224,0</w:t>
            </w:r>
          </w:p>
        </w:tc>
        <w:tc>
          <w:tcPr>
            <w:tcW w:w="283" w:type="pct"/>
            <w:vAlign w:val="center"/>
            <w:hideMark/>
          </w:tcPr>
          <w:p w14:paraId="0648B9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0D9D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5008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6D34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D72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7466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99BE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1B61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7CA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0052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5D9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7FAE55A" w14:textId="77777777" w:rsidTr="00322D6C">
        <w:trPr>
          <w:trHeight w:val="20"/>
        </w:trPr>
        <w:tc>
          <w:tcPr>
            <w:tcW w:w="1016" w:type="pct"/>
            <w:vAlign w:val="center"/>
            <w:hideMark/>
          </w:tcPr>
          <w:p w14:paraId="2B3E946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ACEE2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DA92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86,9</w:t>
            </w:r>
          </w:p>
        </w:tc>
        <w:tc>
          <w:tcPr>
            <w:tcW w:w="283" w:type="pct"/>
            <w:vAlign w:val="center"/>
            <w:hideMark/>
          </w:tcPr>
          <w:p w14:paraId="152059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151295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050C2A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3EB93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6230CC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0515D7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31EFAA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52700B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2F71DF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3E9572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283" w:type="pct"/>
            <w:vAlign w:val="center"/>
            <w:hideMark/>
          </w:tcPr>
          <w:p w14:paraId="065955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c>
          <w:tcPr>
            <w:tcW w:w="304" w:type="pct"/>
            <w:vAlign w:val="center"/>
            <w:hideMark/>
          </w:tcPr>
          <w:p w14:paraId="2C37E9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1310,9</w:t>
            </w:r>
          </w:p>
        </w:tc>
      </w:tr>
      <w:tr w:rsidR="00CC2335" w:rsidRPr="00CC2335" w14:paraId="2C959EAF" w14:textId="77777777" w:rsidTr="00322D6C">
        <w:trPr>
          <w:trHeight w:val="20"/>
        </w:trPr>
        <w:tc>
          <w:tcPr>
            <w:tcW w:w="5000" w:type="pct"/>
            <w:gridSpan w:val="15"/>
            <w:vAlign w:val="center"/>
            <w:hideMark/>
          </w:tcPr>
          <w:p w14:paraId="6F3DAFF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002.02.01.064 - Строительство тепловой сети для подключения перспективного потребителя Многоквартирный жилой дом №2 со встроенно- пристроенными помещениями общественного</w:t>
            </w:r>
            <w:r w:rsidRPr="00CC2335">
              <w:rPr>
                <w:rFonts w:ascii="Times New Roman" w:hAnsi="Times New Roman"/>
                <w:b/>
                <w:bCs/>
                <w:color w:val="000000"/>
                <w:spacing w:val="0"/>
                <w:sz w:val="20"/>
                <w:szCs w:val="20"/>
                <w:lang w:eastAsia="ru-RU"/>
              </w:rPr>
              <w:br/>
              <w:t xml:space="preserve">назначения. Блок 1 с тепловой нагрузкой - 0,063 Гкал/ч в зоне действия Новая котельная мкр. 51 (ТСО не определена) </w:t>
            </w:r>
          </w:p>
        </w:tc>
      </w:tr>
      <w:tr w:rsidR="00CC2335" w:rsidRPr="00CC2335" w14:paraId="36710689" w14:textId="77777777" w:rsidTr="00322D6C">
        <w:trPr>
          <w:trHeight w:val="20"/>
        </w:trPr>
        <w:tc>
          <w:tcPr>
            <w:tcW w:w="1016" w:type="pct"/>
            <w:vAlign w:val="center"/>
            <w:hideMark/>
          </w:tcPr>
          <w:p w14:paraId="02F559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97160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9119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41,1</w:t>
            </w:r>
          </w:p>
        </w:tc>
        <w:tc>
          <w:tcPr>
            <w:tcW w:w="283" w:type="pct"/>
            <w:vAlign w:val="center"/>
            <w:hideMark/>
          </w:tcPr>
          <w:p w14:paraId="329B6A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579,2</w:t>
            </w:r>
          </w:p>
        </w:tc>
        <w:tc>
          <w:tcPr>
            <w:tcW w:w="283" w:type="pct"/>
            <w:vAlign w:val="center"/>
            <w:hideMark/>
          </w:tcPr>
          <w:p w14:paraId="0F607A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4C54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56EF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3804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09B1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FA99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E922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D8D5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94CF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D619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8949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CA4BF90" w14:textId="77777777" w:rsidTr="00322D6C">
        <w:trPr>
          <w:trHeight w:val="20"/>
        </w:trPr>
        <w:tc>
          <w:tcPr>
            <w:tcW w:w="1016" w:type="pct"/>
            <w:vAlign w:val="center"/>
            <w:hideMark/>
          </w:tcPr>
          <w:p w14:paraId="2914757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0EAF2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651E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41,1</w:t>
            </w:r>
          </w:p>
        </w:tc>
        <w:tc>
          <w:tcPr>
            <w:tcW w:w="283" w:type="pct"/>
            <w:vAlign w:val="center"/>
            <w:hideMark/>
          </w:tcPr>
          <w:p w14:paraId="625092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481FB5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037A42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0445D8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06925B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37BB6E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2C7B51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1202EE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158B4D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1C1C61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283" w:type="pct"/>
            <w:vAlign w:val="center"/>
            <w:hideMark/>
          </w:tcPr>
          <w:p w14:paraId="07C823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c>
          <w:tcPr>
            <w:tcW w:w="304" w:type="pct"/>
            <w:vAlign w:val="center"/>
            <w:hideMark/>
          </w:tcPr>
          <w:p w14:paraId="23F3D7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620,4</w:t>
            </w:r>
          </w:p>
        </w:tc>
      </w:tr>
      <w:tr w:rsidR="00CC2335" w:rsidRPr="00CC2335" w14:paraId="75001769" w14:textId="77777777" w:rsidTr="00322D6C">
        <w:trPr>
          <w:trHeight w:val="20"/>
        </w:trPr>
        <w:tc>
          <w:tcPr>
            <w:tcW w:w="5000" w:type="pct"/>
            <w:gridSpan w:val="15"/>
            <w:vAlign w:val="center"/>
            <w:hideMark/>
          </w:tcPr>
          <w:p w14:paraId="3755E35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002.02.01.065 - Строительство тепловой сети для подключения перспективного потребителя Многоквартирный жилой дом №3. Блок 2 с тепловой нагрузкой - 0,054 Гкал/ч в зоне действия Новая котельная мкр. 51 (ТСО не определена) </w:t>
            </w:r>
          </w:p>
        </w:tc>
      </w:tr>
      <w:tr w:rsidR="00CC2335" w:rsidRPr="00CC2335" w14:paraId="0AE162DA" w14:textId="77777777" w:rsidTr="00322D6C">
        <w:trPr>
          <w:trHeight w:val="20"/>
        </w:trPr>
        <w:tc>
          <w:tcPr>
            <w:tcW w:w="1016" w:type="pct"/>
            <w:vAlign w:val="center"/>
            <w:hideMark/>
          </w:tcPr>
          <w:p w14:paraId="1F8F12E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ED5E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972F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w:t>
            </w:r>
          </w:p>
        </w:tc>
        <w:tc>
          <w:tcPr>
            <w:tcW w:w="283" w:type="pct"/>
            <w:vAlign w:val="center"/>
            <w:hideMark/>
          </w:tcPr>
          <w:p w14:paraId="65FABC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500,7</w:t>
            </w:r>
          </w:p>
        </w:tc>
        <w:tc>
          <w:tcPr>
            <w:tcW w:w="283" w:type="pct"/>
            <w:vAlign w:val="center"/>
            <w:hideMark/>
          </w:tcPr>
          <w:p w14:paraId="5F198A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E962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FC0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110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E74C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711F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0E6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F144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E8C1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4742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ED0C9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11EC29" w14:textId="77777777" w:rsidTr="00322D6C">
        <w:trPr>
          <w:trHeight w:val="20"/>
        </w:trPr>
        <w:tc>
          <w:tcPr>
            <w:tcW w:w="1016" w:type="pct"/>
            <w:vAlign w:val="center"/>
            <w:hideMark/>
          </w:tcPr>
          <w:p w14:paraId="0399EF4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37E60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4213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35,6</w:t>
            </w:r>
          </w:p>
        </w:tc>
        <w:tc>
          <w:tcPr>
            <w:tcW w:w="283" w:type="pct"/>
            <w:vAlign w:val="center"/>
            <w:hideMark/>
          </w:tcPr>
          <w:p w14:paraId="1BF64D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530C5D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1C7ED0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48223D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64A738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7E2113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56040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73E317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6A10B3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1DC013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283" w:type="pct"/>
            <w:vAlign w:val="center"/>
            <w:hideMark/>
          </w:tcPr>
          <w:p w14:paraId="6CA875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c>
          <w:tcPr>
            <w:tcW w:w="304" w:type="pct"/>
            <w:vAlign w:val="center"/>
            <w:hideMark/>
          </w:tcPr>
          <w:p w14:paraId="15ACBE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536,3</w:t>
            </w:r>
          </w:p>
        </w:tc>
      </w:tr>
      <w:tr w:rsidR="00CC2335" w:rsidRPr="00CC2335" w14:paraId="7223A8BD" w14:textId="77777777" w:rsidTr="00322D6C">
        <w:trPr>
          <w:trHeight w:val="20"/>
        </w:trPr>
        <w:tc>
          <w:tcPr>
            <w:tcW w:w="5000" w:type="pct"/>
            <w:gridSpan w:val="15"/>
            <w:vAlign w:val="center"/>
            <w:hideMark/>
          </w:tcPr>
          <w:p w14:paraId="0D9D99D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002.02.01.066 - Строительство тепловой сети для подключения перспективного потребителя Общеобразовательная школа на 11 классов (650 мест) с тепловой нагрузкой - 0,59 Гкал/ч в зоне действия Новая котельная мкр. 51 (ТСО не определена) </w:t>
            </w:r>
          </w:p>
        </w:tc>
      </w:tr>
      <w:tr w:rsidR="00CC2335" w:rsidRPr="00CC2335" w14:paraId="0A7DBC8E" w14:textId="77777777" w:rsidTr="00322D6C">
        <w:trPr>
          <w:trHeight w:val="20"/>
        </w:trPr>
        <w:tc>
          <w:tcPr>
            <w:tcW w:w="1016" w:type="pct"/>
            <w:vAlign w:val="center"/>
            <w:hideMark/>
          </w:tcPr>
          <w:p w14:paraId="5D0D607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3B38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EFD2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7BFC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A221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E0A8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649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6DE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491,5</w:t>
            </w:r>
          </w:p>
        </w:tc>
        <w:tc>
          <w:tcPr>
            <w:tcW w:w="283" w:type="pct"/>
            <w:vAlign w:val="center"/>
            <w:hideMark/>
          </w:tcPr>
          <w:p w14:paraId="399057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6787,3</w:t>
            </w:r>
          </w:p>
        </w:tc>
        <w:tc>
          <w:tcPr>
            <w:tcW w:w="283" w:type="pct"/>
            <w:vAlign w:val="center"/>
            <w:hideMark/>
          </w:tcPr>
          <w:p w14:paraId="718757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452A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7AEB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A49B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DF8E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A5E9B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2C6D99D" w14:textId="77777777" w:rsidTr="00322D6C">
        <w:trPr>
          <w:trHeight w:val="20"/>
        </w:trPr>
        <w:tc>
          <w:tcPr>
            <w:tcW w:w="1016" w:type="pct"/>
            <w:vAlign w:val="center"/>
            <w:hideMark/>
          </w:tcPr>
          <w:p w14:paraId="14B7552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84A6A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D7EB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8105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AAEC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31A1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0315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69EF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491,5</w:t>
            </w:r>
          </w:p>
        </w:tc>
        <w:tc>
          <w:tcPr>
            <w:tcW w:w="283" w:type="pct"/>
            <w:vAlign w:val="center"/>
            <w:hideMark/>
          </w:tcPr>
          <w:p w14:paraId="220CB7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7278,8</w:t>
            </w:r>
          </w:p>
        </w:tc>
        <w:tc>
          <w:tcPr>
            <w:tcW w:w="283" w:type="pct"/>
            <w:vAlign w:val="center"/>
            <w:hideMark/>
          </w:tcPr>
          <w:p w14:paraId="5CE7B0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7278,8</w:t>
            </w:r>
          </w:p>
        </w:tc>
        <w:tc>
          <w:tcPr>
            <w:tcW w:w="283" w:type="pct"/>
            <w:vAlign w:val="center"/>
            <w:hideMark/>
          </w:tcPr>
          <w:p w14:paraId="3F78FD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7278,8</w:t>
            </w:r>
          </w:p>
        </w:tc>
        <w:tc>
          <w:tcPr>
            <w:tcW w:w="283" w:type="pct"/>
            <w:vAlign w:val="center"/>
            <w:hideMark/>
          </w:tcPr>
          <w:p w14:paraId="1FA400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7278,8</w:t>
            </w:r>
          </w:p>
        </w:tc>
        <w:tc>
          <w:tcPr>
            <w:tcW w:w="283" w:type="pct"/>
            <w:vAlign w:val="center"/>
            <w:hideMark/>
          </w:tcPr>
          <w:p w14:paraId="71ACBA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7278,8</w:t>
            </w:r>
          </w:p>
        </w:tc>
        <w:tc>
          <w:tcPr>
            <w:tcW w:w="283" w:type="pct"/>
            <w:vAlign w:val="center"/>
            <w:hideMark/>
          </w:tcPr>
          <w:p w14:paraId="0A845E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7278,8</w:t>
            </w:r>
          </w:p>
        </w:tc>
        <w:tc>
          <w:tcPr>
            <w:tcW w:w="304" w:type="pct"/>
            <w:vAlign w:val="center"/>
            <w:hideMark/>
          </w:tcPr>
          <w:p w14:paraId="131F4C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7278,8</w:t>
            </w:r>
          </w:p>
        </w:tc>
      </w:tr>
      <w:tr w:rsidR="00CC2335" w:rsidRPr="00CC2335" w14:paraId="7098E871" w14:textId="77777777" w:rsidTr="00322D6C">
        <w:trPr>
          <w:trHeight w:val="20"/>
        </w:trPr>
        <w:tc>
          <w:tcPr>
            <w:tcW w:w="5000" w:type="pct"/>
            <w:gridSpan w:val="15"/>
            <w:vAlign w:val="center"/>
            <w:hideMark/>
          </w:tcPr>
          <w:p w14:paraId="1197335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002.02.01.067 - Строительство тепловой сети для подключения перспективного потребителя Психо-наркологический диспансер с тепловой нагрузкой - 0,549 Гкал/ч в зоне действия Новая котельная мкр. 51 (ТСО не определена) </w:t>
            </w:r>
          </w:p>
        </w:tc>
      </w:tr>
      <w:tr w:rsidR="00CC2335" w:rsidRPr="00CC2335" w14:paraId="53D1B938" w14:textId="77777777" w:rsidTr="00322D6C">
        <w:trPr>
          <w:trHeight w:val="20"/>
        </w:trPr>
        <w:tc>
          <w:tcPr>
            <w:tcW w:w="1016" w:type="pct"/>
            <w:vAlign w:val="center"/>
            <w:hideMark/>
          </w:tcPr>
          <w:p w14:paraId="351A297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B5A2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1AAF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DADC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4816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8398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886F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2C07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1F27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475,4</w:t>
            </w:r>
          </w:p>
        </w:tc>
        <w:tc>
          <w:tcPr>
            <w:tcW w:w="283" w:type="pct"/>
            <w:vAlign w:val="center"/>
            <w:hideMark/>
          </w:tcPr>
          <w:p w14:paraId="414884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6602,7</w:t>
            </w:r>
          </w:p>
        </w:tc>
        <w:tc>
          <w:tcPr>
            <w:tcW w:w="283" w:type="pct"/>
            <w:vAlign w:val="center"/>
            <w:hideMark/>
          </w:tcPr>
          <w:p w14:paraId="161006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C616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58AD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16DB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DF890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8D0C82" w14:textId="77777777" w:rsidTr="00322D6C">
        <w:trPr>
          <w:trHeight w:val="20"/>
        </w:trPr>
        <w:tc>
          <w:tcPr>
            <w:tcW w:w="1016" w:type="pct"/>
            <w:vAlign w:val="center"/>
            <w:hideMark/>
          </w:tcPr>
          <w:p w14:paraId="2FBB8AC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8C81B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C0FB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6E3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FE42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426F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AAE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A5E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C39F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475,4</w:t>
            </w:r>
          </w:p>
        </w:tc>
        <w:tc>
          <w:tcPr>
            <w:tcW w:w="283" w:type="pct"/>
            <w:vAlign w:val="center"/>
            <w:hideMark/>
          </w:tcPr>
          <w:p w14:paraId="35C314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7078,1</w:t>
            </w:r>
          </w:p>
        </w:tc>
        <w:tc>
          <w:tcPr>
            <w:tcW w:w="283" w:type="pct"/>
            <w:vAlign w:val="center"/>
            <w:hideMark/>
          </w:tcPr>
          <w:p w14:paraId="17F1AB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7078,1</w:t>
            </w:r>
          </w:p>
        </w:tc>
        <w:tc>
          <w:tcPr>
            <w:tcW w:w="283" w:type="pct"/>
            <w:vAlign w:val="center"/>
            <w:hideMark/>
          </w:tcPr>
          <w:p w14:paraId="2D3BD5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7078,1</w:t>
            </w:r>
          </w:p>
        </w:tc>
        <w:tc>
          <w:tcPr>
            <w:tcW w:w="283" w:type="pct"/>
            <w:vAlign w:val="center"/>
            <w:hideMark/>
          </w:tcPr>
          <w:p w14:paraId="6B6A6B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7078,1</w:t>
            </w:r>
          </w:p>
        </w:tc>
        <w:tc>
          <w:tcPr>
            <w:tcW w:w="283" w:type="pct"/>
            <w:vAlign w:val="center"/>
            <w:hideMark/>
          </w:tcPr>
          <w:p w14:paraId="6CB5B9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7078,1</w:t>
            </w:r>
          </w:p>
        </w:tc>
        <w:tc>
          <w:tcPr>
            <w:tcW w:w="304" w:type="pct"/>
            <w:vAlign w:val="center"/>
            <w:hideMark/>
          </w:tcPr>
          <w:p w14:paraId="12A35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7078,1</w:t>
            </w:r>
          </w:p>
        </w:tc>
      </w:tr>
      <w:tr w:rsidR="00CC2335" w:rsidRPr="00CC2335" w14:paraId="1D239511" w14:textId="77777777" w:rsidTr="00322D6C">
        <w:trPr>
          <w:trHeight w:val="20"/>
        </w:trPr>
        <w:tc>
          <w:tcPr>
            <w:tcW w:w="5000" w:type="pct"/>
            <w:gridSpan w:val="15"/>
            <w:vAlign w:val="center"/>
            <w:hideMark/>
          </w:tcPr>
          <w:p w14:paraId="0125AB2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002.02.01.068 - Строительство тепловой сети для подключения перспективного потребителя Хоспис с тепловой нагрузкой - 0,08 Гкал/ч в зоне действия Новая котельная мкр. 51 (ТСО не определена) </w:t>
            </w:r>
          </w:p>
        </w:tc>
      </w:tr>
      <w:tr w:rsidR="00CC2335" w:rsidRPr="00CC2335" w14:paraId="205E1CEB" w14:textId="77777777" w:rsidTr="00322D6C">
        <w:trPr>
          <w:trHeight w:val="20"/>
        </w:trPr>
        <w:tc>
          <w:tcPr>
            <w:tcW w:w="1016" w:type="pct"/>
            <w:vAlign w:val="center"/>
            <w:hideMark/>
          </w:tcPr>
          <w:p w14:paraId="791A72D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6B544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0E7A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586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788C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931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A5EF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D964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F0E6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BE1E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72,4</w:t>
            </w:r>
          </w:p>
        </w:tc>
        <w:tc>
          <w:tcPr>
            <w:tcW w:w="283" w:type="pct"/>
            <w:vAlign w:val="center"/>
            <w:hideMark/>
          </w:tcPr>
          <w:p w14:paraId="72ACF0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997,0</w:t>
            </w:r>
          </w:p>
        </w:tc>
        <w:tc>
          <w:tcPr>
            <w:tcW w:w="283" w:type="pct"/>
            <w:vAlign w:val="center"/>
            <w:hideMark/>
          </w:tcPr>
          <w:p w14:paraId="6F915E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EE6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99B7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E1395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053EC32" w14:textId="77777777" w:rsidTr="00322D6C">
        <w:trPr>
          <w:trHeight w:val="20"/>
        </w:trPr>
        <w:tc>
          <w:tcPr>
            <w:tcW w:w="1016" w:type="pct"/>
            <w:vAlign w:val="center"/>
            <w:hideMark/>
          </w:tcPr>
          <w:p w14:paraId="5588282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37956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FD3E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6694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629B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E4D7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23F7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CC0D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2C96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8DB6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72,4</w:t>
            </w:r>
          </w:p>
        </w:tc>
        <w:tc>
          <w:tcPr>
            <w:tcW w:w="283" w:type="pct"/>
            <w:vAlign w:val="center"/>
            <w:hideMark/>
          </w:tcPr>
          <w:p w14:paraId="1C985F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c>
          <w:tcPr>
            <w:tcW w:w="283" w:type="pct"/>
            <w:vAlign w:val="center"/>
            <w:hideMark/>
          </w:tcPr>
          <w:p w14:paraId="1C871C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c>
          <w:tcPr>
            <w:tcW w:w="283" w:type="pct"/>
            <w:vAlign w:val="center"/>
            <w:hideMark/>
          </w:tcPr>
          <w:p w14:paraId="0651EA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c>
          <w:tcPr>
            <w:tcW w:w="283" w:type="pct"/>
            <w:vAlign w:val="center"/>
            <w:hideMark/>
          </w:tcPr>
          <w:p w14:paraId="0F92BB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c>
          <w:tcPr>
            <w:tcW w:w="304" w:type="pct"/>
            <w:vAlign w:val="center"/>
            <w:hideMark/>
          </w:tcPr>
          <w:p w14:paraId="0B352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r>
      <w:tr w:rsidR="00CC2335" w:rsidRPr="00CC2335" w14:paraId="4E4E6251" w14:textId="77777777" w:rsidTr="00322D6C">
        <w:trPr>
          <w:trHeight w:val="20"/>
        </w:trPr>
        <w:tc>
          <w:tcPr>
            <w:tcW w:w="5000" w:type="pct"/>
            <w:gridSpan w:val="15"/>
            <w:vAlign w:val="center"/>
            <w:hideMark/>
          </w:tcPr>
          <w:p w14:paraId="7E98FDD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002.02.01.069 - Строительство тепловой сети для подключения перспективного потребителя Многоквартирный жилой дом №3. Блок 1 с тепловой нагрузкой - 0,157 Гкал/ч в зоне действия Новая котельная мкр. 51 (ТСО не определена) </w:t>
            </w:r>
          </w:p>
        </w:tc>
      </w:tr>
      <w:tr w:rsidR="00CC2335" w:rsidRPr="00CC2335" w14:paraId="4B97D017" w14:textId="77777777" w:rsidTr="00322D6C">
        <w:trPr>
          <w:trHeight w:val="20"/>
        </w:trPr>
        <w:tc>
          <w:tcPr>
            <w:tcW w:w="1016" w:type="pct"/>
            <w:vAlign w:val="center"/>
            <w:hideMark/>
          </w:tcPr>
          <w:p w14:paraId="301E8F2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676B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DD9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CD7A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109,0</w:t>
            </w:r>
          </w:p>
        </w:tc>
        <w:tc>
          <w:tcPr>
            <w:tcW w:w="283" w:type="pct"/>
            <w:vAlign w:val="center"/>
            <w:hideMark/>
          </w:tcPr>
          <w:p w14:paraId="56CF4D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1515,9</w:t>
            </w:r>
          </w:p>
        </w:tc>
        <w:tc>
          <w:tcPr>
            <w:tcW w:w="283" w:type="pct"/>
            <w:vAlign w:val="center"/>
            <w:hideMark/>
          </w:tcPr>
          <w:p w14:paraId="69D7B5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49FD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839E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5C54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104D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7B55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7B2D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9D41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E4B1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27FCA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79E748E" w14:textId="77777777" w:rsidTr="00322D6C">
        <w:trPr>
          <w:trHeight w:val="20"/>
        </w:trPr>
        <w:tc>
          <w:tcPr>
            <w:tcW w:w="1016" w:type="pct"/>
            <w:vAlign w:val="center"/>
            <w:hideMark/>
          </w:tcPr>
          <w:p w14:paraId="1A16E9D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C1564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B5A2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1D9D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109,0</w:t>
            </w:r>
          </w:p>
        </w:tc>
        <w:tc>
          <w:tcPr>
            <w:tcW w:w="283" w:type="pct"/>
            <w:vAlign w:val="center"/>
            <w:hideMark/>
          </w:tcPr>
          <w:p w14:paraId="25322E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283" w:type="pct"/>
            <w:vAlign w:val="center"/>
            <w:hideMark/>
          </w:tcPr>
          <w:p w14:paraId="113082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283" w:type="pct"/>
            <w:vAlign w:val="center"/>
            <w:hideMark/>
          </w:tcPr>
          <w:p w14:paraId="0CFE15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283" w:type="pct"/>
            <w:vAlign w:val="center"/>
            <w:hideMark/>
          </w:tcPr>
          <w:p w14:paraId="0A8972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283" w:type="pct"/>
            <w:vAlign w:val="center"/>
            <w:hideMark/>
          </w:tcPr>
          <w:p w14:paraId="560911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283" w:type="pct"/>
            <w:vAlign w:val="center"/>
            <w:hideMark/>
          </w:tcPr>
          <w:p w14:paraId="3503A7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283" w:type="pct"/>
            <w:vAlign w:val="center"/>
            <w:hideMark/>
          </w:tcPr>
          <w:p w14:paraId="684805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283" w:type="pct"/>
            <w:vAlign w:val="center"/>
            <w:hideMark/>
          </w:tcPr>
          <w:p w14:paraId="2E0372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283" w:type="pct"/>
            <w:vAlign w:val="center"/>
            <w:hideMark/>
          </w:tcPr>
          <w:p w14:paraId="553DC9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283" w:type="pct"/>
            <w:vAlign w:val="center"/>
            <w:hideMark/>
          </w:tcPr>
          <w:p w14:paraId="3E75B2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c>
          <w:tcPr>
            <w:tcW w:w="304" w:type="pct"/>
            <w:vAlign w:val="center"/>
            <w:hideMark/>
          </w:tcPr>
          <w:p w14:paraId="443C47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1624,8</w:t>
            </w:r>
          </w:p>
        </w:tc>
      </w:tr>
      <w:tr w:rsidR="00CC2335" w:rsidRPr="00CC2335" w14:paraId="59F4DE17" w14:textId="77777777" w:rsidTr="00322D6C">
        <w:trPr>
          <w:trHeight w:val="20"/>
        </w:trPr>
        <w:tc>
          <w:tcPr>
            <w:tcW w:w="5000" w:type="pct"/>
            <w:gridSpan w:val="15"/>
            <w:vAlign w:val="center"/>
            <w:hideMark/>
          </w:tcPr>
          <w:p w14:paraId="74EA420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002.02.01.070 - Строительство тепловой сети для подключения перспективного потребителя Детский сад на 250 мест с тепловой нагрузкой - 0,21 Гкал/ч в зоне действия Новая котельная мкр. 51 (ТСО не определена) </w:t>
            </w:r>
          </w:p>
        </w:tc>
      </w:tr>
      <w:tr w:rsidR="00CC2335" w:rsidRPr="00CC2335" w14:paraId="2E66F42B" w14:textId="77777777" w:rsidTr="00322D6C">
        <w:trPr>
          <w:trHeight w:val="20"/>
        </w:trPr>
        <w:tc>
          <w:tcPr>
            <w:tcW w:w="1016" w:type="pct"/>
            <w:vAlign w:val="center"/>
            <w:hideMark/>
          </w:tcPr>
          <w:p w14:paraId="21F8EB7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56D8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A665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A2D4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B870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B95F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99C1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96AE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174,9</w:t>
            </w:r>
          </w:p>
        </w:tc>
        <w:tc>
          <w:tcPr>
            <w:tcW w:w="283" w:type="pct"/>
            <w:vAlign w:val="center"/>
            <w:hideMark/>
          </w:tcPr>
          <w:p w14:paraId="08B15B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2415,8</w:t>
            </w:r>
          </w:p>
        </w:tc>
        <w:tc>
          <w:tcPr>
            <w:tcW w:w="283" w:type="pct"/>
            <w:vAlign w:val="center"/>
            <w:hideMark/>
          </w:tcPr>
          <w:p w14:paraId="1720CE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931C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CC2B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A983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25C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8004B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5E48CEF" w14:textId="77777777" w:rsidTr="00322D6C">
        <w:trPr>
          <w:trHeight w:val="20"/>
        </w:trPr>
        <w:tc>
          <w:tcPr>
            <w:tcW w:w="1016" w:type="pct"/>
            <w:vAlign w:val="center"/>
            <w:hideMark/>
          </w:tcPr>
          <w:p w14:paraId="3EB1F34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BCEEC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64C6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3113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BC2F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4A1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3392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908F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174,9</w:t>
            </w:r>
          </w:p>
        </w:tc>
        <w:tc>
          <w:tcPr>
            <w:tcW w:w="283" w:type="pct"/>
            <w:vAlign w:val="center"/>
            <w:hideMark/>
          </w:tcPr>
          <w:p w14:paraId="50CC1F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2590,8</w:t>
            </w:r>
          </w:p>
        </w:tc>
        <w:tc>
          <w:tcPr>
            <w:tcW w:w="283" w:type="pct"/>
            <w:vAlign w:val="center"/>
            <w:hideMark/>
          </w:tcPr>
          <w:p w14:paraId="41D65D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2590,8</w:t>
            </w:r>
          </w:p>
        </w:tc>
        <w:tc>
          <w:tcPr>
            <w:tcW w:w="283" w:type="pct"/>
            <w:vAlign w:val="center"/>
            <w:hideMark/>
          </w:tcPr>
          <w:p w14:paraId="57D9F6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2590,8</w:t>
            </w:r>
          </w:p>
        </w:tc>
        <w:tc>
          <w:tcPr>
            <w:tcW w:w="283" w:type="pct"/>
            <w:vAlign w:val="center"/>
            <w:hideMark/>
          </w:tcPr>
          <w:p w14:paraId="5FDD71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2590,8</w:t>
            </w:r>
          </w:p>
        </w:tc>
        <w:tc>
          <w:tcPr>
            <w:tcW w:w="283" w:type="pct"/>
            <w:vAlign w:val="center"/>
            <w:hideMark/>
          </w:tcPr>
          <w:p w14:paraId="4D5399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2590,8</w:t>
            </w:r>
          </w:p>
        </w:tc>
        <w:tc>
          <w:tcPr>
            <w:tcW w:w="283" w:type="pct"/>
            <w:vAlign w:val="center"/>
            <w:hideMark/>
          </w:tcPr>
          <w:p w14:paraId="1B409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2590,8</w:t>
            </w:r>
          </w:p>
        </w:tc>
        <w:tc>
          <w:tcPr>
            <w:tcW w:w="304" w:type="pct"/>
            <w:vAlign w:val="center"/>
            <w:hideMark/>
          </w:tcPr>
          <w:p w14:paraId="1836B5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2590,8</w:t>
            </w:r>
          </w:p>
        </w:tc>
      </w:tr>
      <w:tr w:rsidR="00CC2335" w:rsidRPr="00CC2335" w14:paraId="0200FA69" w14:textId="77777777" w:rsidTr="00322D6C">
        <w:trPr>
          <w:trHeight w:val="20"/>
        </w:trPr>
        <w:tc>
          <w:tcPr>
            <w:tcW w:w="5000" w:type="pct"/>
            <w:gridSpan w:val="15"/>
            <w:vAlign w:val="center"/>
            <w:hideMark/>
          </w:tcPr>
          <w:p w14:paraId="2BFF738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002.02.01.071 - Строительство тепловой сети для подключения перспективного потребителя Больница здание 2 с тепловой нагрузкой - 0,354 Гкал/ч в зоне действия Новая котельная мкр. 51 (ТСО не определена) </w:t>
            </w:r>
          </w:p>
        </w:tc>
      </w:tr>
      <w:tr w:rsidR="00CC2335" w:rsidRPr="00CC2335" w14:paraId="0399E030" w14:textId="77777777" w:rsidTr="00322D6C">
        <w:trPr>
          <w:trHeight w:val="20"/>
        </w:trPr>
        <w:tc>
          <w:tcPr>
            <w:tcW w:w="1016" w:type="pct"/>
            <w:vAlign w:val="center"/>
            <w:hideMark/>
          </w:tcPr>
          <w:p w14:paraId="7A93503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079C9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2935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24B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48EF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136A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E68E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F383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1262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306,8</w:t>
            </w:r>
          </w:p>
        </w:tc>
        <w:tc>
          <w:tcPr>
            <w:tcW w:w="283" w:type="pct"/>
            <w:vAlign w:val="center"/>
            <w:hideMark/>
          </w:tcPr>
          <w:p w14:paraId="0067E4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4261,1</w:t>
            </w:r>
          </w:p>
        </w:tc>
        <w:tc>
          <w:tcPr>
            <w:tcW w:w="283" w:type="pct"/>
            <w:vAlign w:val="center"/>
            <w:hideMark/>
          </w:tcPr>
          <w:p w14:paraId="2CA659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D34C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214C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7A0F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EBFEA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7AA586A" w14:textId="77777777" w:rsidTr="00322D6C">
        <w:trPr>
          <w:trHeight w:val="20"/>
        </w:trPr>
        <w:tc>
          <w:tcPr>
            <w:tcW w:w="1016" w:type="pct"/>
            <w:vAlign w:val="center"/>
            <w:hideMark/>
          </w:tcPr>
          <w:p w14:paraId="413A4AE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4588C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0C81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DE74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26E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30EC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C3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82EB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D9E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306,8</w:t>
            </w:r>
          </w:p>
        </w:tc>
        <w:tc>
          <w:tcPr>
            <w:tcW w:w="283" w:type="pct"/>
            <w:vAlign w:val="center"/>
            <w:hideMark/>
          </w:tcPr>
          <w:p w14:paraId="0FCF91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4567,9</w:t>
            </w:r>
          </w:p>
        </w:tc>
        <w:tc>
          <w:tcPr>
            <w:tcW w:w="283" w:type="pct"/>
            <w:vAlign w:val="center"/>
            <w:hideMark/>
          </w:tcPr>
          <w:p w14:paraId="28FF2A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4567,9</w:t>
            </w:r>
          </w:p>
        </w:tc>
        <w:tc>
          <w:tcPr>
            <w:tcW w:w="283" w:type="pct"/>
            <w:vAlign w:val="center"/>
            <w:hideMark/>
          </w:tcPr>
          <w:p w14:paraId="6003D6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4567,9</w:t>
            </w:r>
          </w:p>
        </w:tc>
        <w:tc>
          <w:tcPr>
            <w:tcW w:w="283" w:type="pct"/>
            <w:vAlign w:val="center"/>
            <w:hideMark/>
          </w:tcPr>
          <w:p w14:paraId="0E4308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4567,9</w:t>
            </w:r>
          </w:p>
        </w:tc>
        <w:tc>
          <w:tcPr>
            <w:tcW w:w="283" w:type="pct"/>
            <w:vAlign w:val="center"/>
            <w:hideMark/>
          </w:tcPr>
          <w:p w14:paraId="3C9793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4567,9</w:t>
            </w:r>
          </w:p>
        </w:tc>
        <w:tc>
          <w:tcPr>
            <w:tcW w:w="304" w:type="pct"/>
            <w:vAlign w:val="center"/>
            <w:hideMark/>
          </w:tcPr>
          <w:p w14:paraId="1DF0BD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4567,9</w:t>
            </w:r>
          </w:p>
        </w:tc>
      </w:tr>
      <w:tr w:rsidR="00CC2335" w:rsidRPr="00CC2335" w14:paraId="57F2EE76" w14:textId="77777777" w:rsidTr="00322D6C">
        <w:trPr>
          <w:trHeight w:val="20"/>
        </w:trPr>
        <w:tc>
          <w:tcPr>
            <w:tcW w:w="5000" w:type="pct"/>
            <w:gridSpan w:val="15"/>
            <w:vAlign w:val="center"/>
            <w:hideMark/>
          </w:tcPr>
          <w:p w14:paraId="1D0EB2E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002.02.01.072 - Строительство тепловой сети для подключения перспективного потребителя Больница здание 3 с тепловой нагрузкой - 0,342 Гкал/ч в зоне действия Новая котельная мкр. 51 (ТСО не определена) </w:t>
            </w:r>
          </w:p>
        </w:tc>
      </w:tr>
      <w:tr w:rsidR="00CC2335" w:rsidRPr="00CC2335" w14:paraId="06066138" w14:textId="77777777" w:rsidTr="00322D6C">
        <w:trPr>
          <w:trHeight w:val="20"/>
        </w:trPr>
        <w:tc>
          <w:tcPr>
            <w:tcW w:w="1016" w:type="pct"/>
            <w:vAlign w:val="center"/>
            <w:hideMark/>
          </w:tcPr>
          <w:p w14:paraId="1DB2FFD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70D55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955E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5150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7DB2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229A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813A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A6EE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2A8D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7476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w:t>
            </w:r>
          </w:p>
        </w:tc>
        <w:tc>
          <w:tcPr>
            <w:tcW w:w="283" w:type="pct"/>
            <w:vAlign w:val="center"/>
            <w:hideMark/>
          </w:tcPr>
          <w:p w14:paraId="63EEA0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4259,7</w:t>
            </w:r>
          </w:p>
        </w:tc>
        <w:tc>
          <w:tcPr>
            <w:tcW w:w="283" w:type="pct"/>
            <w:vAlign w:val="center"/>
            <w:hideMark/>
          </w:tcPr>
          <w:p w14:paraId="54974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D536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87E3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837F6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AFFC787" w14:textId="77777777" w:rsidTr="00322D6C">
        <w:trPr>
          <w:trHeight w:val="20"/>
        </w:trPr>
        <w:tc>
          <w:tcPr>
            <w:tcW w:w="1016" w:type="pct"/>
            <w:vAlign w:val="center"/>
            <w:hideMark/>
          </w:tcPr>
          <w:p w14:paraId="3DCC482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0F903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1448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2401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57D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0A88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1916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86C8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CB98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AC73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w:t>
            </w:r>
          </w:p>
        </w:tc>
        <w:tc>
          <w:tcPr>
            <w:tcW w:w="283" w:type="pct"/>
            <w:vAlign w:val="center"/>
            <w:hideMark/>
          </w:tcPr>
          <w:p w14:paraId="43C568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4569,1</w:t>
            </w:r>
          </w:p>
        </w:tc>
        <w:tc>
          <w:tcPr>
            <w:tcW w:w="283" w:type="pct"/>
            <w:vAlign w:val="center"/>
            <w:hideMark/>
          </w:tcPr>
          <w:p w14:paraId="074D70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4569,1</w:t>
            </w:r>
          </w:p>
        </w:tc>
        <w:tc>
          <w:tcPr>
            <w:tcW w:w="283" w:type="pct"/>
            <w:vAlign w:val="center"/>
            <w:hideMark/>
          </w:tcPr>
          <w:p w14:paraId="40EFBB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4569,1</w:t>
            </w:r>
          </w:p>
        </w:tc>
        <w:tc>
          <w:tcPr>
            <w:tcW w:w="283" w:type="pct"/>
            <w:vAlign w:val="center"/>
            <w:hideMark/>
          </w:tcPr>
          <w:p w14:paraId="47E8E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4569,1</w:t>
            </w:r>
          </w:p>
        </w:tc>
        <w:tc>
          <w:tcPr>
            <w:tcW w:w="304" w:type="pct"/>
            <w:vAlign w:val="center"/>
            <w:hideMark/>
          </w:tcPr>
          <w:p w14:paraId="4C95D4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4569,1</w:t>
            </w:r>
          </w:p>
        </w:tc>
      </w:tr>
      <w:tr w:rsidR="00CC2335" w:rsidRPr="00CC2335" w14:paraId="6D8239F5" w14:textId="77777777" w:rsidTr="00322D6C">
        <w:trPr>
          <w:trHeight w:val="20"/>
        </w:trPr>
        <w:tc>
          <w:tcPr>
            <w:tcW w:w="5000" w:type="pct"/>
            <w:gridSpan w:val="15"/>
            <w:vAlign w:val="center"/>
            <w:hideMark/>
          </w:tcPr>
          <w:p w14:paraId="3196492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002.02.01.073 - Строительство тепловой сети для подключения перспективного потребителя Больница здание 1 с тепловой нагрузкой - 0,825 Гкал/ч в зоне действия Новая котельная мкр. 51 (ТСО не определена) </w:t>
            </w:r>
          </w:p>
        </w:tc>
      </w:tr>
      <w:tr w:rsidR="00CC2335" w:rsidRPr="00CC2335" w14:paraId="46F0AB85" w14:textId="77777777" w:rsidTr="00322D6C">
        <w:trPr>
          <w:trHeight w:val="20"/>
        </w:trPr>
        <w:tc>
          <w:tcPr>
            <w:tcW w:w="1016" w:type="pct"/>
            <w:vAlign w:val="center"/>
            <w:hideMark/>
          </w:tcPr>
          <w:p w14:paraId="37F65A7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0F8BD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935B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1C54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DD42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4898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0673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970B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687,4</w:t>
            </w:r>
          </w:p>
        </w:tc>
        <w:tc>
          <w:tcPr>
            <w:tcW w:w="283" w:type="pct"/>
            <w:vAlign w:val="center"/>
            <w:hideMark/>
          </w:tcPr>
          <w:p w14:paraId="049097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9491,9</w:t>
            </w:r>
          </w:p>
        </w:tc>
        <w:tc>
          <w:tcPr>
            <w:tcW w:w="283" w:type="pct"/>
            <w:vAlign w:val="center"/>
            <w:hideMark/>
          </w:tcPr>
          <w:p w14:paraId="3A0045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82FF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9E06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59AD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67D6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D9FCF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7DC49F9" w14:textId="77777777" w:rsidTr="00322D6C">
        <w:trPr>
          <w:trHeight w:val="20"/>
        </w:trPr>
        <w:tc>
          <w:tcPr>
            <w:tcW w:w="1016" w:type="pct"/>
            <w:vAlign w:val="center"/>
            <w:hideMark/>
          </w:tcPr>
          <w:p w14:paraId="19F0F9D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CAC7B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F79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AB01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7399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CA68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2101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7AD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687,4</w:t>
            </w:r>
          </w:p>
        </w:tc>
        <w:tc>
          <w:tcPr>
            <w:tcW w:w="283" w:type="pct"/>
            <w:vAlign w:val="center"/>
            <w:hideMark/>
          </w:tcPr>
          <w:p w14:paraId="68DF27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10179,2</w:t>
            </w:r>
          </w:p>
        </w:tc>
        <w:tc>
          <w:tcPr>
            <w:tcW w:w="283" w:type="pct"/>
            <w:vAlign w:val="center"/>
            <w:hideMark/>
          </w:tcPr>
          <w:p w14:paraId="540DA9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10179,2</w:t>
            </w:r>
          </w:p>
        </w:tc>
        <w:tc>
          <w:tcPr>
            <w:tcW w:w="283" w:type="pct"/>
            <w:vAlign w:val="center"/>
            <w:hideMark/>
          </w:tcPr>
          <w:p w14:paraId="2B274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10179,2</w:t>
            </w:r>
          </w:p>
        </w:tc>
        <w:tc>
          <w:tcPr>
            <w:tcW w:w="283" w:type="pct"/>
            <w:vAlign w:val="center"/>
            <w:hideMark/>
          </w:tcPr>
          <w:p w14:paraId="1C95BA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10179,2</w:t>
            </w:r>
          </w:p>
        </w:tc>
        <w:tc>
          <w:tcPr>
            <w:tcW w:w="283" w:type="pct"/>
            <w:vAlign w:val="center"/>
            <w:hideMark/>
          </w:tcPr>
          <w:p w14:paraId="372EC9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10179,2</w:t>
            </w:r>
          </w:p>
        </w:tc>
        <w:tc>
          <w:tcPr>
            <w:tcW w:w="283" w:type="pct"/>
            <w:vAlign w:val="center"/>
            <w:hideMark/>
          </w:tcPr>
          <w:p w14:paraId="18F871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10179,2</w:t>
            </w:r>
          </w:p>
        </w:tc>
        <w:tc>
          <w:tcPr>
            <w:tcW w:w="304" w:type="pct"/>
            <w:vAlign w:val="center"/>
            <w:hideMark/>
          </w:tcPr>
          <w:p w14:paraId="0E30F9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10179,2</w:t>
            </w:r>
          </w:p>
        </w:tc>
      </w:tr>
      <w:tr w:rsidR="00CC2335" w:rsidRPr="00CC2335" w14:paraId="2CF8B263" w14:textId="77777777" w:rsidTr="00322D6C">
        <w:trPr>
          <w:trHeight w:val="20"/>
        </w:trPr>
        <w:tc>
          <w:tcPr>
            <w:tcW w:w="5000" w:type="pct"/>
            <w:gridSpan w:val="15"/>
            <w:vAlign w:val="center"/>
            <w:hideMark/>
          </w:tcPr>
          <w:p w14:paraId="290E845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002.02.01.074 - Строительство тепловой сети для подключения перспективного потребителя Многоквартирный жилой дом №2 со встроенно-</w:t>
            </w:r>
            <w:r w:rsidRPr="00CC2335">
              <w:rPr>
                <w:rFonts w:ascii="Times New Roman" w:hAnsi="Times New Roman"/>
                <w:b/>
                <w:bCs/>
                <w:color w:val="000000"/>
                <w:spacing w:val="0"/>
                <w:sz w:val="20"/>
                <w:szCs w:val="20"/>
                <w:lang w:eastAsia="ru-RU"/>
              </w:rPr>
              <w:br/>
              <w:t xml:space="preserve">пристроенными помещениями общественного назначения. Блок 2 с тепловой нагрузкой - 0,164 Гкал/ч в зоне действия Новая котельная мкр. 51 (ТСО не определена) </w:t>
            </w:r>
          </w:p>
        </w:tc>
      </w:tr>
      <w:tr w:rsidR="00CC2335" w:rsidRPr="00CC2335" w14:paraId="6C5FFACC" w14:textId="77777777" w:rsidTr="00322D6C">
        <w:trPr>
          <w:trHeight w:val="20"/>
        </w:trPr>
        <w:tc>
          <w:tcPr>
            <w:tcW w:w="1016" w:type="pct"/>
            <w:vAlign w:val="center"/>
            <w:hideMark/>
          </w:tcPr>
          <w:p w14:paraId="5BE0483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63E83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56F1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44C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B9CE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26F5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CC9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AA60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401C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91CA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3F5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CCD2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B6DA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FC25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173,0</w:t>
            </w:r>
          </w:p>
        </w:tc>
        <w:tc>
          <w:tcPr>
            <w:tcW w:w="304" w:type="pct"/>
            <w:vAlign w:val="center"/>
            <w:hideMark/>
          </w:tcPr>
          <w:p w14:paraId="4E3F45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2398,2</w:t>
            </w:r>
          </w:p>
        </w:tc>
      </w:tr>
      <w:tr w:rsidR="00CC2335" w:rsidRPr="00CC2335" w14:paraId="3741DB36" w14:textId="77777777" w:rsidTr="00322D6C">
        <w:trPr>
          <w:trHeight w:val="20"/>
        </w:trPr>
        <w:tc>
          <w:tcPr>
            <w:tcW w:w="1016" w:type="pct"/>
            <w:vAlign w:val="center"/>
            <w:hideMark/>
          </w:tcPr>
          <w:p w14:paraId="392549D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68F70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D1C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88ED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070B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43FF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BA63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8226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0E95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917B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33E9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FCE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F68E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C729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173,0</w:t>
            </w:r>
          </w:p>
        </w:tc>
        <w:tc>
          <w:tcPr>
            <w:tcW w:w="304" w:type="pct"/>
            <w:vAlign w:val="center"/>
            <w:hideMark/>
          </w:tcPr>
          <w:p w14:paraId="7098F6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2571,2</w:t>
            </w:r>
          </w:p>
        </w:tc>
      </w:tr>
      <w:tr w:rsidR="00CC2335" w:rsidRPr="00CC2335" w14:paraId="753CCAA7" w14:textId="77777777" w:rsidTr="00322D6C">
        <w:trPr>
          <w:trHeight w:val="20"/>
        </w:trPr>
        <w:tc>
          <w:tcPr>
            <w:tcW w:w="5000" w:type="pct"/>
            <w:gridSpan w:val="15"/>
            <w:vAlign w:val="center"/>
            <w:hideMark/>
          </w:tcPr>
          <w:p w14:paraId="7483897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002.02.01.075 - Строительство тепловой сети для подключения перспективного потребителя Торгово-развлекательный комплекс для обслуживания микрорайонов прилегающих</w:t>
            </w:r>
            <w:r w:rsidRPr="00CC2335">
              <w:rPr>
                <w:rFonts w:ascii="Times New Roman" w:hAnsi="Times New Roman"/>
                <w:b/>
                <w:bCs/>
                <w:color w:val="000000"/>
                <w:spacing w:val="0"/>
                <w:sz w:val="20"/>
                <w:szCs w:val="20"/>
                <w:lang w:eastAsia="ru-RU"/>
              </w:rPr>
              <w:br/>
              <w:t xml:space="preserve">территорий с тепловой нагрузкой - 3,118 Гкал/ч в зоне действия Новая котельная торгово-развлекательного комплекса мкр. 39 (ТСО не определена) </w:t>
            </w:r>
          </w:p>
        </w:tc>
      </w:tr>
      <w:tr w:rsidR="00CC2335" w:rsidRPr="00CC2335" w14:paraId="396F344F" w14:textId="77777777" w:rsidTr="00322D6C">
        <w:trPr>
          <w:trHeight w:val="20"/>
        </w:trPr>
        <w:tc>
          <w:tcPr>
            <w:tcW w:w="1016" w:type="pct"/>
            <w:vAlign w:val="center"/>
            <w:hideMark/>
          </w:tcPr>
          <w:p w14:paraId="38376CC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1547E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73E9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C434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1AB5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A43D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E9C0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9C78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D53B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2699,4</w:t>
            </w:r>
          </w:p>
        </w:tc>
        <w:tc>
          <w:tcPr>
            <w:tcW w:w="283" w:type="pct"/>
            <w:vAlign w:val="center"/>
            <w:hideMark/>
          </w:tcPr>
          <w:p w14:paraId="384860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37493,5</w:t>
            </w:r>
          </w:p>
        </w:tc>
        <w:tc>
          <w:tcPr>
            <w:tcW w:w="283" w:type="pct"/>
            <w:vAlign w:val="center"/>
            <w:hideMark/>
          </w:tcPr>
          <w:p w14:paraId="4B9ADC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FA76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90FD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473F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A682C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8C79E2B" w14:textId="77777777" w:rsidTr="00322D6C">
        <w:trPr>
          <w:trHeight w:val="20"/>
        </w:trPr>
        <w:tc>
          <w:tcPr>
            <w:tcW w:w="1016" w:type="pct"/>
            <w:vAlign w:val="center"/>
            <w:hideMark/>
          </w:tcPr>
          <w:p w14:paraId="7A36940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AD924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622A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F4A0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C79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454C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9940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397B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716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2699,4</w:t>
            </w:r>
          </w:p>
        </w:tc>
        <w:tc>
          <w:tcPr>
            <w:tcW w:w="283" w:type="pct"/>
            <w:vAlign w:val="center"/>
            <w:hideMark/>
          </w:tcPr>
          <w:p w14:paraId="1671E1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40192,9</w:t>
            </w:r>
          </w:p>
        </w:tc>
        <w:tc>
          <w:tcPr>
            <w:tcW w:w="283" w:type="pct"/>
            <w:vAlign w:val="center"/>
            <w:hideMark/>
          </w:tcPr>
          <w:p w14:paraId="29EAAC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40192,9</w:t>
            </w:r>
          </w:p>
        </w:tc>
        <w:tc>
          <w:tcPr>
            <w:tcW w:w="283" w:type="pct"/>
            <w:vAlign w:val="center"/>
            <w:hideMark/>
          </w:tcPr>
          <w:p w14:paraId="2ADCD3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40192,9</w:t>
            </w:r>
          </w:p>
        </w:tc>
        <w:tc>
          <w:tcPr>
            <w:tcW w:w="283" w:type="pct"/>
            <w:vAlign w:val="center"/>
            <w:hideMark/>
          </w:tcPr>
          <w:p w14:paraId="74ACBC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40192,9</w:t>
            </w:r>
          </w:p>
        </w:tc>
        <w:tc>
          <w:tcPr>
            <w:tcW w:w="283" w:type="pct"/>
            <w:vAlign w:val="center"/>
            <w:hideMark/>
          </w:tcPr>
          <w:p w14:paraId="21D443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40192,9</w:t>
            </w:r>
          </w:p>
        </w:tc>
        <w:tc>
          <w:tcPr>
            <w:tcW w:w="304" w:type="pct"/>
            <w:vAlign w:val="center"/>
            <w:hideMark/>
          </w:tcPr>
          <w:p w14:paraId="672746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40192,9</w:t>
            </w:r>
          </w:p>
        </w:tc>
      </w:tr>
      <w:tr w:rsidR="00CC2335" w:rsidRPr="00CC2335" w14:paraId="58F95B9E" w14:textId="77777777" w:rsidTr="00322D6C">
        <w:trPr>
          <w:trHeight w:val="20"/>
        </w:trPr>
        <w:tc>
          <w:tcPr>
            <w:tcW w:w="5000" w:type="pct"/>
            <w:gridSpan w:val="15"/>
            <w:vAlign w:val="center"/>
            <w:hideMark/>
          </w:tcPr>
          <w:p w14:paraId="4D0BCE6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002.02.01.076 - Строительство тепловой сети для подключения перспективного потребителя ФОК с тепловой нагрузкой - 0,72 Гкал/ч в зоне действия Новая БМК 48 мкр. (ТСО не определена) </w:t>
            </w:r>
          </w:p>
        </w:tc>
      </w:tr>
      <w:tr w:rsidR="00CC2335" w:rsidRPr="00CC2335" w14:paraId="30CCA37A" w14:textId="77777777" w:rsidTr="00322D6C">
        <w:trPr>
          <w:trHeight w:val="20"/>
        </w:trPr>
        <w:tc>
          <w:tcPr>
            <w:tcW w:w="1016" w:type="pct"/>
            <w:vAlign w:val="center"/>
            <w:hideMark/>
          </w:tcPr>
          <w:p w14:paraId="713CAA5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F5ED1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8B66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EC88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4BCC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E482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7B1C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FAE0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599,8</w:t>
            </w:r>
          </w:p>
        </w:tc>
        <w:tc>
          <w:tcPr>
            <w:tcW w:w="283" w:type="pct"/>
            <w:vAlign w:val="center"/>
            <w:hideMark/>
          </w:tcPr>
          <w:p w14:paraId="5987CA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8282,8</w:t>
            </w:r>
          </w:p>
        </w:tc>
        <w:tc>
          <w:tcPr>
            <w:tcW w:w="283" w:type="pct"/>
            <w:vAlign w:val="center"/>
            <w:hideMark/>
          </w:tcPr>
          <w:p w14:paraId="498051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CBCA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14FB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F3A1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7509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80772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81EBDD4" w14:textId="77777777" w:rsidTr="00322D6C">
        <w:trPr>
          <w:trHeight w:val="20"/>
        </w:trPr>
        <w:tc>
          <w:tcPr>
            <w:tcW w:w="1016" w:type="pct"/>
            <w:vAlign w:val="center"/>
            <w:hideMark/>
          </w:tcPr>
          <w:p w14:paraId="35A85A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69989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469D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1664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05F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2644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276F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E503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599,8</w:t>
            </w:r>
          </w:p>
        </w:tc>
        <w:tc>
          <w:tcPr>
            <w:tcW w:w="283" w:type="pct"/>
            <w:vAlign w:val="center"/>
            <w:hideMark/>
          </w:tcPr>
          <w:p w14:paraId="06C750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8882,6</w:t>
            </w:r>
          </w:p>
        </w:tc>
        <w:tc>
          <w:tcPr>
            <w:tcW w:w="283" w:type="pct"/>
            <w:vAlign w:val="center"/>
            <w:hideMark/>
          </w:tcPr>
          <w:p w14:paraId="276E1B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8882,6</w:t>
            </w:r>
          </w:p>
        </w:tc>
        <w:tc>
          <w:tcPr>
            <w:tcW w:w="283" w:type="pct"/>
            <w:vAlign w:val="center"/>
            <w:hideMark/>
          </w:tcPr>
          <w:p w14:paraId="462552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8882,6</w:t>
            </w:r>
          </w:p>
        </w:tc>
        <w:tc>
          <w:tcPr>
            <w:tcW w:w="283" w:type="pct"/>
            <w:vAlign w:val="center"/>
            <w:hideMark/>
          </w:tcPr>
          <w:p w14:paraId="20DC34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8882,6</w:t>
            </w:r>
          </w:p>
        </w:tc>
        <w:tc>
          <w:tcPr>
            <w:tcW w:w="283" w:type="pct"/>
            <w:vAlign w:val="center"/>
            <w:hideMark/>
          </w:tcPr>
          <w:p w14:paraId="3AC6A2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8882,6</w:t>
            </w:r>
          </w:p>
        </w:tc>
        <w:tc>
          <w:tcPr>
            <w:tcW w:w="283" w:type="pct"/>
            <w:vAlign w:val="center"/>
            <w:hideMark/>
          </w:tcPr>
          <w:p w14:paraId="715DB4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8882,6</w:t>
            </w:r>
          </w:p>
        </w:tc>
        <w:tc>
          <w:tcPr>
            <w:tcW w:w="304" w:type="pct"/>
            <w:vAlign w:val="center"/>
            <w:hideMark/>
          </w:tcPr>
          <w:p w14:paraId="32CF5C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8882,6</w:t>
            </w:r>
          </w:p>
        </w:tc>
      </w:tr>
      <w:tr w:rsidR="00CC2335" w:rsidRPr="00CC2335" w14:paraId="7F3D45D2" w14:textId="77777777" w:rsidTr="00322D6C">
        <w:trPr>
          <w:trHeight w:val="20"/>
        </w:trPr>
        <w:tc>
          <w:tcPr>
            <w:tcW w:w="5000" w:type="pct"/>
            <w:gridSpan w:val="15"/>
            <w:vAlign w:val="center"/>
            <w:hideMark/>
          </w:tcPr>
          <w:p w14:paraId="2E654CB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002.02.01.077 - Строительство тепловой сети для подключения перспективного потребителя Торговый центр мкр. 48 с тепловой нагрузкой - 0,36 Гкал/ч в зоне действия Новая БМК 48 мкр. (ТСО не определена) </w:t>
            </w:r>
          </w:p>
        </w:tc>
      </w:tr>
      <w:tr w:rsidR="00CC2335" w:rsidRPr="00CC2335" w14:paraId="18BCC17B" w14:textId="77777777" w:rsidTr="00322D6C">
        <w:trPr>
          <w:trHeight w:val="20"/>
        </w:trPr>
        <w:tc>
          <w:tcPr>
            <w:tcW w:w="1016" w:type="pct"/>
            <w:vAlign w:val="center"/>
            <w:hideMark/>
          </w:tcPr>
          <w:p w14:paraId="6CAC89B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22C18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A98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44FF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03D0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748E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8473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4420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A858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311,7</w:t>
            </w:r>
          </w:p>
        </w:tc>
        <w:tc>
          <w:tcPr>
            <w:tcW w:w="283" w:type="pct"/>
            <w:vAlign w:val="center"/>
            <w:hideMark/>
          </w:tcPr>
          <w:p w14:paraId="2C4725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4329,6</w:t>
            </w:r>
          </w:p>
        </w:tc>
        <w:tc>
          <w:tcPr>
            <w:tcW w:w="283" w:type="pct"/>
            <w:vAlign w:val="center"/>
            <w:hideMark/>
          </w:tcPr>
          <w:p w14:paraId="4068D3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7E5F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0F67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0D22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80090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7E39335" w14:textId="77777777" w:rsidTr="00322D6C">
        <w:trPr>
          <w:trHeight w:val="20"/>
        </w:trPr>
        <w:tc>
          <w:tcPr>
            <w:tcW w:w="1016" w:type="pct"/>
            <w:vAlign w:val="center"/>
            <w:hideMark/>
          </w:tcPr>
          <w:p w14:paraId="1C574EF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C7D5E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96AF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EA9A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29E1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AAAF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10E3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0189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067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311,7</w:t>
            </w:r>
          </w:p>
        </w:tc>
        <w:tc>
          <w:tcPr>
            <w:tcW w:w="283" w:type="pct"/>
            <w:vAlign w:val="center"/>
            <w:hideMark/>
          </w:tcPr>
          <w:p w14:paraId="16E50C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4641,4</w:t>
            </w:r>
          </w:p>
        </w:tc>
        <w:tc>
          <w:tcPr>
            <w:tcW w:w="283" w:type="pct"/>
            <w:vAlign w:val="center"/>
            <w:hideMark/>
          </w:tcPr>
          <w:p w14:paraId="6C0A79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4641,4</w:t>
            </w:r>
          </w:p>
        </w:tc>
        <w:tc>
          <w:tcPr>
            <w:tcW w:w="283" w:type="pct"/>
            <w:vAlign w:val="center"/>
            <w:hideMark/>
          </w:tcPr>
          <w:p w14:paraId="68F53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4641,4</w:t>
            </w:r>
          </w:p>
        </w:tc>
        <w:tc>
          <w:tcPr>
            <w:tcW w:w="283" w:type="pct"/>
            <w:vAlign w:val="center"/>
            <w:hideMark/>
          </w:tcPr>
          <w:p w14:paraId="22078C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4641,4</w:t>
            </w:r>
          </w:p>
        </w:tc>
        <w:tc>
          <w:tcPr>
            <w:tcW w:w="283" w:type="pct"/>
            <w:vAlign w:val="center"/>
            <w:hideMark/>
          </w:tcPr>
          <w:p w14:paraId="16A0E8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4641,4</w:t>
            </w:r>
          </w:p>
        </w:tc>
        <w:tc>
          <w:tcPr>
            <w:tcW w:w="304" w:type="pct"/>
            <w:vAlign w:val="center"/>
            <w:hideMark/>
          </w:tcPr>
          <w:p w14:paraId="3616E8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4641,4</w:t>
            </w:r>
          </w:p>
        </w:tc>
      </w:tr>
      <w:tr w:rsidR="00CC2335" w:rsidRPr="00CC2335" w14:paraId="06F3370E" w14:textId="77777777" w:rsidTr="00322D6C">
        <w:trPr>
          <w:trHeight w:val="20"/>
        </w:trPr>
        <w:tc>
          <w:tcPr>
            <w:tcW w:w="5000" w:type="pct"/>
            <w:gridSpan w:val="15"/>
            <w:vAlign w:val="center"/>
            <w:hideMark/>
          </w:tcPr>
          <w:p w14:paraId="60931E0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002.02.01.078 - Строительство тепловой сети для подключения перспективного потребителя Учереждения торговли, питания и бытового обслуживания с тепловой нагрузкой - 0,56 Гкал/ч в зоне действия Новая БМК 48 мкр. (ТСО не определена) </w:t>
            </w:r>
          </w:p>
        </w:tc>
      </w:tr>
      <w:tr w:rsidR="00CC2335" w:rsidRPr="00CC2335" w14:paraId="7924193A" w14:textId="77777777" w:rsidTr="00322D6C">
        <w:trPr>
          <w:trHeight w:val="20"/>
        </w:trPr>
        <w:tc>
          <w:tcPr>
            <w:tcW w:w="1016" w:type="pct"/>
            <w:vAlign w:val="center"/>
            <w:hideMark/>
          </w:tcPr>
          <w:p w14:paraId="3B93BF0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E13FF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4665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ACEA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A543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FA9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F8F3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A9FA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0E88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85B0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506,9</w:t>
            </w:r>
          </w:p>
        </w:tc>
        <w:tc>
          <w:tcPr>
            <w:tcW w:w="283" w:type="pct"/>
            <w:vAlign w:val="center"/>
            <w:hideMark/>
          </w:tcPr>
          <w:p w14:paraId="49C12E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6979,0</w:t>
            </w:r>
          </w:p>
        </w:tc>
        <w:tc>
          <w:tcPr>
            <w:tcW w:w="283" w:type="pct"/>
            <w:vAlign w:val="center"/>
            <w:hideMark/>
          </w:tcPr>
          <w:p w14:paraId="1326D3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82DB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3BC3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5D64B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52E77A4" w14:textId="77777777" w:rsidTr="00322D6C">
        <w:trPr>
          <w:trHeight w:val="20"/>
        </w:trPr>
        <w:tc>
          <w:tcPr>
            <w:tcW w:w="1016" w:type="pct"/>
            <w:vAlign w:val="center"/>
            <w:hideMark/>
          </w:tcPr>
          <w:p w14:paraId="78E8AD2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14848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0F56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77B6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B0ED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5AE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8188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616E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E0E0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12A6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506,9</w:t>
            </w:r>
          </w:p>
        </w:tc>
        <w:tc>
          <w:tcPr>
            <w:tcW w:w="283" w:type="pct"/>
            <w:vAlign w:val="center"/>
            <w:hideMark/>
          </w:tcPr>
          <w:p w14:paraId="40787E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7486,0</w:t>
            </w:r>
          </w:p>
        </w:tc>
        <w:tc>
          <w:tcPr>
            <w:tcW w:w="283" w:type="pct"/>
            <w:vAlign w:val="center"/>
            <w:hideMark/>
          </w:tcPr>
          <w:p w14:paraId="69AA84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7486,0</w:t>
            </w:r>
          </w:p>
        </w:tc>
        <w:tc>
          <w:tcPr>
            <w:tcW w:w="283" w:type="pct"/>
            <w:vAlign w:val="center"/>
            <w:hideMark/>
          </w:tcPr>
          <w:p w14:paraId="4DAD99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7486,0</w:t>
            </w:r>
          </w:p>
        </w:tc>
        <w:tc>
          <w:tcPr>
            <w:tcW w:w="283" w:type="pct"/>
            <w:vAlign w:val="center"/>
            <w:hideMark/>
          </w:tcPr>
          <w:p w14:paraId="17D48B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7486,0</w:t>
            </w:r>
          </w:p>
        </w:tc>
        <w:tc>
          <w:tcPr>
            <w:tcW w:w="304" w:type="pct"/>
            <w:vAlign w:val="center"/>
            <w:hideMark/>
          </w:tcPr>
          <w:p w14:paraId="4FEF94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7486,0</w:t>
            </w:r>
          </w:p>
        </w:tc>
      </w:tr>
      <w:tr w:rsidR="00CC2335" w:rsidRPr="00CC2335" w14:paraId="5CE3D1EE" w14:textId="77777777" w:rsidTr="00322D6C">
        <w:trPr>
          <w:trHeight w:val="20"/>
        </w:trPr>
        <w:tc>
          <w:tcPr>
            <w:tcW w:w="5000" w:type="pct"/>
            <w:gridSpan w:val="15"/>
            <w:vAlign w:val="center"/>
            <w:hideMark/>
          </w:tcPr>
          <w:p w14:paraId="52B09F8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002.02.01.079 - Строительство тепловой сети для подключения перспективного потребителя Общеобразовательная школа на 540 учащихся с тепловой нагрузкой - 0,66 Гкал/ч в зоне действия Новая БМК 48 мкр. (ТСО не определена) </w:t>
            </w:r>
          </w:p>
        </w:tc>
      </w:tr>
      <w:tr w:rsidR="00CC2335" w:rsidRPr="00CC2335" w14:paraId="58454569" w14:textId="77777777" w:rsidTr="00322D6C">
        <w:trPr>
          <w:trHeight w:val="20"/>
        </w:trPr>
        <w:tc>
          <w:tcPr>
            <w:tcW w:w="1016" w:type="pct"/>
            <w:vAlign w:val="center"/>
            <w:hideMark/>
          </w:tcPr>
          <w:p w14:paraId="2AF98EE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2EBD5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6CBE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C75A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C18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A081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898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595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549,8</w:t>
            </w:r>
          </w:p>
        </w:tc>
        <w:tc>
          <w:tcPr>
            <w:tcW w:w="283" w:type="pct"/>
            <w:vAlign w:val="center"/>
            <w:hideMark/>
          </w:tcPr>
          <w:p w14:paraId="414067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7592,6</w:t>
            </w:r>
          </w:p>
        </w:tc>
        <w:tc>
          <w:tcPr>
            <w:tcW w:w="283" w:type="pct"/>
            <w:vAlign w:val="center"/>
            <w:hideMark/>
          </w:tcPr>
          <w:p w14:paraId="5ECA21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85F0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54FF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E340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242A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67D19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745B9D1" w14:textId="77777777" w:rsidTr="00322D6C">
        <w:trPr>
          <w:trHeight w:val="20"/>
        </w:trPr>
        <w:tc>
          <w:tcPr>
            <w:tcW w:w="1016" w:type="pct"/>
            <w:vAlign w:val="center"/>
            <w:hideMark/>
          </w:tcPr>
          <w:p w14:paraId="7484ACA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0E159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2F2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9AED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9CCA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0827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F2B8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9CEB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549,8</w:t>
            </w:r>
          </w:p>
        </w:tc>
        <w:tc>
          <w:tcPr>
            <w:tcW w:w="283" w:type="pct"/>
            <w:vAlign w:val="center"/>
            <w:hideMark/>
          </w:tcPr>
          <w:p w14:paraId="5EF248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8142,4</w:t>
            </w:r>
          </w:p>
        </w:tc>
        <w:tc>
          <w:tcPr>
            <w:tcW w:w="283" w:type="pct"/>
            <w:vAlign w:val="center"/>
            <w:hideMark/>
          </w:tcPr>
          <w:p w14:paraId="0FE4D2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8142,4</w:t>
            </w:r>
          </w:p>
        </w:tc>
        <w:tc>
          <w:tcPr>
            <w:tcW w:w="283" w:type="pct"/>
            <w:vAlign w:val="center"/>
            <w:hideMark/>
          </w:tcPr>
          <w:p w14:paraId="586436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8142,4</w:t>
            </w:r>
          </w:p>
        </w:tc>
        <w:tc>
          <w:tcPr>
            <w:tcW w:w="283" w:type="pct"/>
            <w:vAlign w:val="center"/>
            <w:hideMark/>
          </w:tcPr>
          <w:p w14:paraId="177B6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8142,4</w:t>
            </w:r>
          </w:p>
        </w:tc>
        <w:tc>
          <w:tcPr>
            <w:tcW w:w="283" w:type="pct"/>
            <w:vAlign w:val="center"/>
            <w:hideMark/>
          </w:tcPr>
          <w:p w14:paraId="73DA9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8142,4</w:t>
            </w:r>
          </w:p>
        </w:tc>
        <w:tc>
          <w:tcPr>
            <w:tcW w:w="283" w:type="pct"/>
            <w:vAlign w:val="center"/>
            <w:hideMark/>
          </w:tcPr>
          <w:p w14:paraId="24027C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8142,4</w:t>
            </w:r>
          </w:p>
        </w:tc>
        <w:tc>
          <w:tcPr>
            <w:tcW w:w="304" w:type="pct"/>
            <w:vAlign w:val="center"/>
            <w:hideMark/>
          </w:tcPr>
          <w:p w14:paraId="0E7486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8142,4</w:t>
            </w:r>
          </w:p>
        </w:tc>
      </w:tr>
      <w:tr w:rsidR="00CC2335" w:rsidRPr="00CC2335" w14:paraId="5E94D4C1" w14:textId="77777777" w:rsidTr="00322D6C">
        <w:trPr>
          <w:trHeight w:val="20"/>
        </w:trPr>
        <w:tc>
          <w:tcPr>
            <w:tcW w:w="5000" w:type="pct"/>
            <w:gridSpan w:val="15"/>
            <w:vAlign w:val="center"/>
            <w:hideMark/>
          </w:tcPr>
          <w:p w14:paraId="38F65E8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002.02.01.080 - Строительство тепловой сети для подключения перспективного потребителя Детский сад на 210 мест с тепловой нагрузкой - 0,33 Гкал/ч в зоне действия Новая БМК 48 мкр. (ТСО не определена) </w:t>
            </w:r>
          </w:p>
        </w:tc>
      </w:tr>
      <w:tr w:rsidR="00CC2335" w:rsidRPr="00CC2335" w14:paraId="00223B3C" w14:textId="77777777" w:rsidTr="00322D6C">
        <w:trPr>
          <w:trHeight w:val="20"/>
        </w:trPr>
        <w:tc>
          <w:tcPr>
            <w:tcW w:w="1016" w:type="pct"/>
            <w:vAlign w:val="center"/>
            <w:hideMark/>
          </w:tcPr>
          <w:p w14:paraId="0EB2D20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D30D9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0EED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FA3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EA16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72BF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3062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2DB5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9625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285,7</w:t>
            </w:r>
          </w:p>
        </w:tc>
        <w:tc>
          <w:tcPr>
            <w:tcW w:w="283" w:type="pct"/>
            <w:vAlign w:val="center"/>
            <w:hideMark/>
          </w:tcPr>
          <w:p w14:paraId="09318E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3968,8</w:t>
            </w:r>
          </w:p>
        </w:tc>
        <w:tc>
          <w:tcPr>
            <w:tcW w:w="283" w:type="pct"/>
            <w:vAlign w:val="center"/>
            <w:hideMark/>
          </w:tcPr>
          <w:p w14:paraId="4D36DC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201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C971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234D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570B6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7A962D" w14:textId="77777777" w:rsidTr="00322D6C">
        <w:trPr>
          <w:trHeight w:val="20"/>
        </w:trPr>
        <w:tc>
          <w:tcPr>
            <w:tcW w:w="1016" w:type="pct"/>
            <w:vAlign w:val="center"/>
            <w:hideMark/>
          </w:tcPr>
          <w:p w14:paraId="3C470F0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D18CC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777D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1165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6FBD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D848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5909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CD97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82E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285,7</w:t>
            </w:r>
          </w:p>
        </w:tc>
        <w:tc>
          <w:tcPr>
            <w:tcW w:w="283" w:type="pct"/>
            <w:vAlign w:val="center"/>
            <w:hideMark/>
          </w:tcPr>
          <w:p w14:paraId="119D21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4254,6</w:t>
            </w:r>
          </w:p>
        </w:tc>
        <w:tc>
          <w:tcPr>
            <w:tcW w:w="283" w:type="pct"/>
            <w:vAlign w:val="center"/>
            <w:hideMark/>
          </w:tcPr>
          <w:p w14:paraId="541258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4254,6</w:t>
            </w:r>
          </w:p>
        </w:tc>
        <w:tc>
          <w:tcPr>
            <w:tcW w:w="283" w:type="pct"/>
            <w:vAlign w:val="center"/>
            <w:hideMark/>
          </w:tcPr>
          <w:p w14:paraId="5EE704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4254,6</w:t>
            </w:r>
          </w:p>
        </w:tc>
        <w:tc>
          <w:tcPr>
            <w:tcW w:w="283" w:type="pct"/>
            <w:vAlign w:val="center"/>
            <w:hideMark/>
          </w:tcPr>
          <w:p w14:paraId="5FB1E3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4254,6</w:t>
            </w:r>
          </w:p>
        </w:tc>
        <w:tc>
          <w:tcPr>
            <w:tcW w:w="283" w:type="pct"/>
            <w:vAlign w:val="center"/>
            <w:hideMark/>
          </w:tcPr>
          <w:p w14:paraId="466CE5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4254,6</w:t>
            </w:r>
          </w:p>
        </w:tc>
        <w:tc>
          <w:tcPr>
            <w:tcW w:w="304" w:type="pct"/>
            <w:vAlign w:val="center"/>
            <w:hideMark/>
          </w:tcPr>
          <w:p w14:paraId="5AA62F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4254,6</w:t>
            </w:r>
          </w:p>
        </w:tc>
      </w:tr>
      <w:tr w:rsidR="00CC2335" w:rsidRPr="00CC2335" w14:paraId="79AE965F" w14:textId="77777777" w:rsidTr="00322D6C">
        <w:trPr>
          <w:trHeight w:val="20"/>
        </w:trPr>
        <w:tc>
          <w:tcPr>
            <w:tcW w:w="5000" w:type="pct"/>
            <w:gridSpan w:val="15"/>
            <w:vAlign w:val="center"/>
            <w:hideMark/>
          </w:tcPr>
          <w:p w14:paraId="5DE01C6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002.02.01.081 - Строительство тепловой сети для подключения перспективного потребителя Библиотека с тепловой нагрузкой - 0,032 Гкал/ч в зоне действия Новая котельная мкр. СЗП1 (ТСО не определена) </w:t>
            </w:r>
          </w:p>
        </w:tc>
      </w:tr>
      <w:tr w:rsidR="00CC2335" w:rsidRPr="00CC2335" w14:paraId="77BA0BA5" w14:textId="77777777" w:rsidTr="00322D6C">
        <w:trPr>
          <w:trHeight w:val="20"/>
        </w:trPr>
        <w:tc>
          <w:tcPr>
            <w:tcW w:w="1016" w:type="pct"/>
            <w:vAlign w:val="center"/>
            <w:hideMark/>
          </w:tcPr>
          <w:p w14:paraId="39CBBD7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8312B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598F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E370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667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42B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C623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5545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62A7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BCF8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9A12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B70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61B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32,5</w:t>
            </w:r>
          </w:p>
        </w:tc>
        <w:tc>
          <w:tcPr>
            <w:tcW w:w="283" w:type="pct"/>
            <w:vAlign w:val="center"/>
            <w:hideMark/>
          </w:tcPr>
          <w:p w14:paraId="5C8F11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449,0</w:t>
            </w:r>
          </w:p>
        </w:tc>
        <w:tc>
          <w:tcPr>
            <w:tcW w:w="304" w:type="pct"/>
            <w:vAlign w:val="center"/>
            <w:hideMark/>
          </w:tcPr>
          <w:p w14:paraId="77B1B6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9BFFD8B" w14:textId="77777777" w:rsidTr="00322D6C">
        <w:trPr>
          <w:trHeight w:val="20"/>
        </w:trPr>
        <w:tc>
          <w:tcPr>
            <w:tcW w:w="1016" w:type="pct"/>
            <w:vAlign w:val="center"/>
            <w:hideMark/>
          </w:tcPr>
          <w:p w14:paraId="375DC27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2F902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D466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6304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AAF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66C8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1491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1A12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353D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31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C7A1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8A31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AC95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32,5</w:t>
            </w:r>
          </w:p>
        </w:tc>
        <w:tc>
          <w:tcPr>
            <w:tcW w:w="283" w:type="pct"/>
            <w:vAlign w:val="center"/>
            <w:hideMark/>
          </w:tcPr>
          <w:p w14:paraId="22031E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481,5</w:t>
            </w:r>
          </w:p>
        </w:tc>
        <w:tc>
          <w:tcPr>
            <w:tcW w:w="304" w:type="pct"/>
            <w:vAlign w:val="center"/>
            <w:hideMark/>
          </w:tcPr>
          <w:p w14:paraId="6CB0E7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481,5</w:t>
            </w:r>
          </w:p>
        </w:tc>
      </w:tr>
      <w:tr w:rsidR="00CC2335" w:rsidRPr="00CC2335" w14:paraId="6FE701F2" w14:textId="77777777" w:rsidTr="00322D6C">
        <w:trPr>
          <w:trHeight w:val="20"/>
        </w:trPr>
        <w:tc>
          <w:tcPr>
            <w:tcW w:w="5000" w:type="pct"/>
            <w:gridSpan w:val="15"/>
            <w:vAlign w:val="center"/>
            <w:hideMark/>
          </w:tcPr>
          <w:p w14:paraId="356E9F6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002.02.01.082 - Строительство тепловой сети для подключения перспективного потребителя Многофункциональный культурный центр на 500</w:t>
            </w:r>
            <w:r w:rsidRPr="00CC2335">
              <w:rPr>
                <w:rFonts w:ascii="Times New Roman" w:hAnsi="Times New Roman"/>
                <w:b/>
                <w:bCs/>
                <w:color w:val="000000"/>
                <w:spacing w:val="0"/>
                <w:sz w:val="20"/>
                <w:szCs w:val="20"/>
                <w:lang w:eastAsia="ru-RU"/>
              </w:rPr>
              <w:br/>
              <w:t xml:space="preserve">мест с тепловой нагрузкой - 0,193 Гкал/ч в зоне действия Новая котельная мкр. СЗП1 (ТСО не определена) </w:t>
            </w:r>
          </w:p>
        </w:tc>
      </w:tr>
      <w:tr w:rsidR="00CC2335" w:rsidRPr="00CC2335" w14:paraId="4EA3D528" w14:textId="77777777" w:rsidTr="00322D6C">
        <w:trPr>
          <w:trHeight w:val="20"/>
        </w:trPr>
        <w:tc>
          <w:tcPr>
            <w:tcW w:w="1016" w:type="pct"/>
            <w:vAlign w:val="center"/>
            <w:hideMark/>
          </w:tcPr>
          <w:p w14:paraId="0C42899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FA536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1F31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BFDB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5110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F3EC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C5B6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FA4D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6F38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E1C8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DDE4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96E2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736F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8838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204,0</w:t>
            </w:r>
          </w:p>
        </w:tc>
        <w:tc>
          <w:tcPr>
            <w:tcW w:w="304" w:type="pct"/>
            <w:vAlign w:val="center"/>
            <w:hideMark/>
          </w:tcPr>
          <w:p w14:paraId="10F97F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2828,7</w:t>
            </w:r>
          </w:p>
        </w:tc>
      </w:tr>
      <w:tr w:rsidR="00CC2335" w:rsidRPr="00CC2335" w14:paraId="3F6D06E7" w14:textId="77777777" w:rsidTr="00322D6C">
        <w:trPr>
          <w:trHeight w:val="20"/>
        </w:trPr>
        <w:tc>
          <w:tcPr>
            <w:tcW w:w="1016" w:type="pct"/>
            <w:vAlign w:val="center"/>
            <w:hideMark/>
          </w:tcPr>
          <w:p w14:paraId="7E353A0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B00A2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474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0844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2B5A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3A80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596B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7596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0961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ECBA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B496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EE95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D9AD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E2F3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204,0</w:t>
            </w:r>
          </w:p>
        </w:tc>
        <w:tc>
          <w:tcPr>
            <w:tcW w:w="304" w:type="pct"/>
            <w:vAlign w:val="center"/>
            <w:hideMark/>
          </w:tcPr>
          <w:p w14:paraId="5EAA1E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3032,7</w:t>
            </w:r>
          </w:p>
        </w:tc>
      </w:tr>
      <w:tr w:rsidR="00CC2335" w:rsidRPr="00CC2335" w14:paraId="47EF399E" w14:textId="77777777" w:rsidTr="00322D6C">
        <w:trPr>
          <w:trHeight w:val="20"/>
        </w:trPr>
        <w:tc>
          <w:tcPr>
            <w:tcW w:w="5000" w:type="pct"/>
            <w:gridSpan w:val="15"/>
            <w:vAlign w:val="center"/>
            <w:hideMark/>
          </w:tcPr>
          <w:p w14:paraId="54AE90A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002.02.01.083 - Строительство тепловой сети для подключения перспективного потребителя Организация дополнительного образования на 400</w:t>
            </w:r>
            <w:r w:rsidRPr="00CC2335">
              <w:rPr>
                <w:rFonts w:ascii="Times New Roman" w:hAnsi="Times New Roman"/>
                <w:b/>
                <w:bCs/>
                <w:color w:val="000000"/>
                <w:spacing w:val="0"/>
                <w:sz w:val="20"/>
                <w:szCs w:val="20"/>
                <w:lang w:eastAsia="ru-RU"/>
              </w:rPr>
              <w:br/>
              <w:t xml:space="preserve">мест с тепловой нагрузкой - 0,397 Гкал/ч в зоне действия Новая котельная мкр. СЗП1 (ТСО не определена) </w:t>
            </w:r>
          </w:p>
        </w:tc>
      </w:tr>
      <w:tr w:rsidR="00CC2335" w:rsidRPr="00CC2335" w14:paraId="25F9F0FC" w14:textId="77777777" w:rsidTr="00322D6C">
        <w:trPr>
          <w:trHeight w:val="20"/>
        </w:trPr>
        <w:tc>
          <w:tcPr>
            <w:tcW w:w="1016" w:type="pct"/>
            <w:vAlign w:val="center"/>
            <w:hideMark/>
          </w:tcPr>
          <w:p w14:paraId="3F82470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3EBAF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AD72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FC2D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7D2C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628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D990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8CF6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CC15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5B05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E3F6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372,6</w:t>
            </w:r>
          </w:p>
        </w:tc>
        <w:tc>
          <w:tcPr>
            <w:tcW w:w="283" w:type="pct"/>
            <w:vAlign w:val="center"/>
            <w:hideMark/>
          </w:tcPr>
          <w:p w14:paraId="387B5A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5157,8</w:t>
            </w:r>
          </w:p>
        </w:tc>
        <w:tc>
          <w:tcPr>
            <w:tcW w:w="283" w:type="pct"/>
            <w:vAlign w:val="center"/>
            <w:hideMark/>
          </w:tcPr>
          <w:p w14:paraId="6F39E9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0CD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E8D83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57106E6" w14:textId="77777777" w:rsidTr="00322D6C">
        <w:trPr>
          <w:trHeight w:val="20"/>
        </w:trPr>
        <w:tc>
          <w:tcPr>
            <w:tcW w:w="1016" w:type="pct"/>
            <w:vAlign w:val="center"/>
            <w:hideMark/>
          </w:tcPr>
          <w:p w14:paraId="009EAB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21B5B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9648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6C5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B4F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6CE9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4A2F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0D46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4520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FF04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6A4F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372,6</w:t>
            </w:r>
          </w:p>
        </w:tc>
        <w:tc>
          <w:tcPr>
            <w:tcW w:w="283" w:type="pct"/>
            <w:vAlign w:val="center"/>
            <w:hideMark/>
          </w:tcPr>
          <w:p w14:paraId="58872A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5530,4</w:t>
            </w:r>
          </w:p>
        </w:tc>
        <w:tc>
          <w:tcPr>
            <w:tcW w:w="283" w:type="pct"/>
            <w:vAlign w:val="center"/>
            <w:hideMark/>
          </w:tcPr>
          <w:p w14:paraId="546521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5530,4</w:t>
            </w:r>
          </w:p>
        </w:tc>
        <w:tc>
          <w:tcPr>
            <w:tcW w:w="283" w:type="pct"/>
            <w:vAlign w:val="center"/>
            <w:hideMark/>
          </w:tcPr>
          <w:p w14:paraId="46B83B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5530,4</w:t>
            </w:r>
          </w:p>
        </w:tc>
        <w:tc>
          <w:tcPr>
            <w:tcW w:w="304" w:type="pct"/>
            <w:vAlign w:val="center"/>
            <w:hideMark/>
          </w:tcPr>
          <w:p w14:paraId="24DA4A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5530,4</w:t>
            </w:r>
          </w:p>
        </w:tc>
      </w:tr>
      <w:tr w:rsidR="00CC2335" w:rsidRPr="00CC2335" w14:paraId="16F34406" w14:textId="77777777" w:rsidTr="00322D6C">
        <w:trPr>
          <w:trHeight w:val="20"/>
        </w:trPr>
        <w:tc>
          <w:tcPr>
            <w:tcW w:w="5000" w:type="pct"/>
            <w:gridSpan w:val="15"/>
            <w:vAlign w:val="center"/>
            <w:hideMark/>
          </w:tcPr>
          <w:p w14:paraId="3C229D2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002.02.01.084 - Строительство тепловой сети для подключения перспективного потребителя Организация дополнительного образования на 300 мест с тепловой нагрузкой - 0,3 Гкал/ч в зоне действия Новая котельная мкр. СЗП1 (ТСО не определена) </w:t>
            </w:r>
          </w:p>
        </w:tc>
      </w:tr>
      <w:tr w:rsidR="00CC2335" w:rsidRPr="00CC2335" w14:paraId="603DE156" w14:textId="77777777" w:rsidTr="00322D6C">
        <w:trPr>
          <w:trHeight w:val="20"/>
        </w:trPr>
        <w:tc>
          <w:tcPr>
            <w:tcW w:w="1016" w:type="pct"/>
            <w:vAlign w:val="center"/>
            <w:hideMark/>
          </w:tcPr>
          <w:p w14:paraId="0D855AC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FF801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DF0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15D3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5A86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E6D6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ADE2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9E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F049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3009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F535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03C7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293,6</w:t>
            </w:r>
          </w:p>
        </w:tc>
        <w:tc>
          <w:tcPr>
            <w:tcW w:w="283" w:type="pct"/>
            <w:vAlign w:val="center"/>
            <w:hideMark/>
          </w:tcPr>
          <w:p w14:paraId="611589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4057,9</w:t>
            </w:r>
          </w:p>
        </w:tc>
        <w:tc>
          <w:tcPr>
            <w:tcW w:w="283" w:type="pct"/>
            <w:vAlign w:val="center"/>
            <w:hideMark/>
          </w:tcPr>
          <w:p w14:paraId="1259ED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F0364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8E1A605" w14:textId="77777777" w:rsidTr="00322D6C">
        <w:trPr>
          <w:trHeight w:val="20"/>
        </w:trPr>
        <w:tc>
          <w:tcPr>
            <w:tcW w:w="1016" w:type="pct"/>
            <w:vAlign w:val="center"/>
            <w:hideMark/>
          </w:tcPr>
          <w:p w14:paraId="40FA7F2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4EDC0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FF08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0653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C9A1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562C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60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D85A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1A2D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225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B3E8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FCA5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293,6</w:t>
            </w:r>
          </w:p>
        </w:tc>
        <w:tc>
          <w:tcPr>
            <w:tcW w:w="283" w:type="pct"/>
            <w:vAlign w:val="center"/>
            <w:hideMark/>
          </w:tcPr>
          <w:p w14:paraId="426C6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4351,5</w:t>
            </w:r>
          </w:p>
        </w:tc>
        <w:tc>
          <w:tcPr>
            <w:tcW w:w="283" w:type="pct"/>
            <w:vAlign w:val="center"/>
            <w:hideMark/>
          </w:tcPr>
          <w:p w14:paraId="52BDC3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4351,5</w:t>
            </w:r>
          </w:p>
        </w:tc>
        <w:tc>
          <w:tcPr>
            <w:tcW w:w="304" w:type="pct"/>
            <w:vAlign w:val="center"/>
            <w:hideMark/>
          </w:tcPr>
          <w:p w14:paraId="54F43D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4351,5</w:t>
            </w:r>
          </w:p>
        </w:tc>
      </w:tr>
      <w:tr w:rsidR="00CC2335" w:rsidRPr="00CC2335" w14:paraId="0B8F0BD9" w14:textId="77777777" w:rsidTr="00322D6C">
        <w:trPr>
          <w:trHeight w:val="20"/>
        </w:trPr>
        <w:tc>
          <w:tcPr>
            <w:tcW w:w="5000" w:type="pct"/>
            <w:gridSpan w:val="15"/>
            <w:vAlign w:val="center"/>
            <w:hideMark/>
          </w:tcPr>
          <w:p w14:paraId="43AAD3E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002.02.01.085 - Строительство тепловой сети для подключения перспективного потребителя Плавательный бассейн с тепловой нагрузкой - 0,59 Гкал/ч в зоне действия Новая котельная мкр. СЗП1 (ТСО не определена) </w:t>
            </w:r>
          </w:p>
        </w:tc>
      </w:tr>
      <w:tr w:rsidR="00CC2335" w:rsidRPr="00CC2335" w14:paraId="5C0A73F7" w14:textId="77777777" w:rsidTr="00322D6C">
        <w:trPr>
          <w:trHeight w:val="20"/>
        </w:trPr>
        <w:tc>
          <w:tcPr>
            <w:tcW w:w="1016" w:type="pct"/>
            <w:vAlign w:val="center"/>
            <w:hideMark/>
          </w:tcPr>
          <w:p w14:paraId="09C644A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6444C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31ED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6ECC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9DFE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47B2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9A1A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F39E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0297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6DDC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A5AE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2C01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B7B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600,3</w:t>
            </w:r>
          </w:p>
        </w:tc>
        <w:tc>
          <w:tcPr>
            <w:tcW w:w="283" w:type="pct"/>
            <w:vAlign w:val="center"/>
            <w:hideMark/>
          </w:tcPr>
          <w:p w14:paraId="4BBBFE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8284,1</w:t>
            </w:r>
          </w:p>
        </w:tc>
        <w:tc>
          <w:tcPr>
            <w:tcW w:w="304" w:type="pct"/>
            <w:vAlign w:val="center"/>
            <w:hideMark/>
          </w:tcPr>
          <w:p w14:paraId="06112D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ADBB469" w14:textId="77777777" w:rsidTr="00322D6C">
        <w:trPr>
          <w:trHeight w:val="20"/>
        </w:trPr>
        <w:tc>
          <w:tcPr>
            <w:tcW w:w="1016" w:type="pct"/>
            <w:vAlign w:val="center"/>
            <w:hideMark/>
          </w:tcPr>
          <w:p w14:paraId="180FB1F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D2BCF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697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BF96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06FE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F50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6D16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F7A4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732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EE59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DB9C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1BEE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8FA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600,3</w:t>
            </w:r>
          </w:p>
        </w:tc>
        <w:tc>
          <w:tcPr>
            <w:tcW w:w="283" w:type="pct"/>
            <w:vAlign w:val="center"/>
            <w:hideMark/>
          </w:tcPr>
          <w:p w14:paraId="7CBCC0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8884,3</w:t>
            </w:r>
          </w:p>
        </w:tc>
        <w:tc>
          <w:tcPr>
            <w:tcW w:w="304" w:type="pct"/>
            <w:vAlign w:val="center"/>
            <w:hideMark/>
          </w:tcPr>
          <w:p w14:paraId="70438F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8884,3</w:t>
            </w:r>
          </w:p>
        </w:tc>
      </w:tr>
      <w:tr w:rsidR="00CC2335" w:rsidRPr="00CC2335" w14:paraId="1C0268AC" w14:textId="77777777" w:rsidTr="00322D6C">
        <w:trPr>
          <w:trHeight w:val="20"/>
        </w:trPr>
        <w:tc>
          <w:tcPr>
            <w:tcW w:w="5000" w:type="pct"/>
            <w:gridSpan w:val="15"/>
            <w:vAlign w:val="center"/>
            <w:hideMark/>
          </w:tcPr>
          <w:p w14:paraId="09A50D7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002.02.01.086 - Строительство тепловой сети для подключения перспективного потребителя Социально-реабилитационный центр для несовершеннолетних с тепловой нагрузкой - 0,075 Гкал/ч в зоне действия Новая котельная мкр. СЗП1 (ТСО не определена) </w:t>
            </w:r>
          </w:p>
        </w:tc>
      </w:tr>
      <w:tr w:rsidR="00CC2335" w:rsidRPr="00CC2335" w14:paraId="1140D712" w14:textId="77777777" w:rsidTr="00322D6C">
        <w:trPr>
          <w:trHeight w:val="20"/>
        </w:trPr>
        <w:tc>
          <w:tcPr>
            <w:tcW w:w="1016" w:type="pct"/>
            <w:vAlign w:val="center"/>
            <w:hideMark/>
          </w:tcPr>
          <w:p w14:paraId="23764B2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C2EDC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BFD5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713E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719C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A0B3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0416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D2E6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DB10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1A1B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915E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EE7C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2EAD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D468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79,4</w:t>
            </w:r>
          </w:p>
        </w:tc>
        <w:tc>
          <w:tcPr>
            <w:tcW w:w="304" w:type="pct"/>
            <w:vAlign w:val="center"/>
            <w:hideMark/>
          </w:tcPr>
          <w:p w14:paraId="18BC77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1101,0</w:t>
            </w:r>
          </w:p>
        </w:tc>
      </w:tr>
      <w:tr w:rsidR="00CC2335" w:rsidRPr="00CC2335" w14:paraId="7A88341A" w14:textId="77777777" w:rsidTr="00322D6C">
        <w:trPr>
          <w:trHeight w:val="20"/>
        </w:trPr>
        <w:tc>
          <w:tcPr>
            <w:tcW w:w="1016" w:type="pct"/>
            <w:vAlign w:val="center"/>
            <w:hideMark/>
          </w:tcPr>
          <w:p w14:paraId="7F878D2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E3EF3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03C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34A1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588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FBAC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177A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C96C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4E93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6C82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D8A4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3251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74F3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A00E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79,4</w:t>
            </w:r>
          </w:p>
        </w:tc>
        <w:tc>
          <w:tcPr>
            <w:tcW w:w="304" w:type="pct"/>
            <w:vAlign w:val="center"/>
            <w:hideMark/>
          </w:tcPr>
          <w:p w14:paraId="2D4CE8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1180,4</w:t>
            </w:r>
          </w:p>
        </w:tc>
      </w:tr>
      <w:tr w:rsidR="00CC2335" w:rsidRPr="00CC2335" w14:paraId="0222D10D" w14:textId="77777777" w:rsidTr="00322D6C">
        <w:trPr>
          <w:trHeight w:val="20"/>
        </w:trPr>
        <w:tc>
          <w:tcPr>
            <w:tcW w:w="5000" w:type="pct"/>
            <w:gridSpan w:val="15"/>
            <w:vAlign w:val="center"/>
            <w:hideMark/>
          </w:tcPr>
          <w:p w14:paraId="5643CD2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002.02.01.087 - Строительство тепловой сети для подключения перспективного потребителя Библиотека с тепловой нагрузкой - 0,032 Гкал/ч в зоне действия Новая котельная мкр. СЗП1 (ТСО не определена) </w:t>
            </w:r>
          </w:p>
        </w:tc>
      </w:tr>
      <w:tr w:rsidR="00CC2335" w:rsidRPr="00CC2335" w14:paraId="4C68D778" w14:textId="77777777" w:rsidTr="00322D6C">
        <w:trPr>
          <w:trHeight w:val="20"/>
        </w:trPr>
        <w:tc>
          <w:tcPr>
            <w:tcW w:w="1016" w:type="pct"/>
            <w:vAlign w:val="center"/>
            <w:hideMark/>
          </w:tcPr>
          <w:p w14:paraId="0CBA9ED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E6B69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ADFA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819F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CC61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CAD8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D20D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62AB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4E43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7BAC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7BA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w:t>
            </w:r>
          </w:p>
        </w:tc>
        <w:tc>
          <w:tcPr>
            <w:tcW w:w="283" w:type="pct"/>
            <w:vAlign w:val="center"/>
            <w:hideMark/>
          </w:tcPr>
          <w:p w14:paraId="271D7A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415,5</w:t>
            </w:r>
          </w:p>
        </w:tc>
        <w:tc>
          <w:tcPr>
            <w:tcW w:w="283" w:type="pct"/>
            <w:vAlign w:val="center"/>
            <w:hideMark/>
          </w:tcPr>
          <w:p w14:paraId="310138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D8CA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5D94C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A010B8C" w14:textId="77777777" w:rsidTr="00322D6C">
        <w:trPr>
          <w:trHeight w:val="20"/>
        </w:trPr>
        <w:tc>
          <w:tcPr>
            <w:tcW w:w="1016" w:type="pct"/>
            <w:vAlign w:val="center"/>
            <w:hideMark/>
          </w:tcPr>
          <w:p w14:paraId="6D1EF95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850B4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2D80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97CD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BDC9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D979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23DC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DBCC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3834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3C5C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B08B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30,0</w:t>
            </w:r>
          </w:p>
        </w:tc>
        <w:tc>
          <w:tcPr>
            <w:tcW w:w="283" w:type="pct"/>
            <w:vAlign w:val="center"/>
            <w:hideMark/>
          </w:tcPr>
          <w:p w14:paraId="57D2F9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445,6</w:t>
            </w:r>
          </w:p>
        </w:tc>
        <w:tc>
          <w:tcPr>
            <w:tcW w:w="283" w:type="pct"/>
            <w:vAlign w:val="center"/>
            <w:hideMark/>
          </w:tcPr>
          <w:p w14:paraId="53B55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445,6</w:t>
            </w:r>
          </w:p>
        </w:tc>
        <w:tc>
          <w:tcPr>
            <w:tcW w:w="283" w:type="pct"/>
            <w:vAlign w:val="center"/>
            <w:hideMark/>
          </w:tcPr>
          <w:p w14:paraId="6E386E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445,6</w:t>
            </w:r>
          </w:p>
        </w:tc>
        <w:tc>
          <w:tcPr>
            <w:tcW w:w="304" w:type="pct"/>
            <w:vAlign w:val="center"/>
            <w:hideMark/>
          </w:tcPr>
          <w:p w14:paraId="060286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445,6</w:t>
            </w:r>
          </w:p>
        </w:tc>
      </w:tr>
      <w:tr w:rsidR="00CC2335" w:rsidRPr="00CC2335" w14:paraId="710569C2" w14:textId="77777777" w:rsidTr="00322D6C">
        <w:trPr>
          <w:trHeight w:val="20"/>
        </w:trPr>
        <w:tc>
          <w:tcPr>
            <w:tcW w:w="5000" w:type="pct"/>
            <w:gridSpan w:val="15"/>
            <w:vAlign w:val="center"/>
            <w:hideMark/>
          </w:tcPr>
          <w:p w14:paraId="0524D4D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002.02.01.088 - Строительство тепловой сети для подключения перспективного потребителя Библиотека с тепловой нагрузкой - 0,032 Гкал/ч в зоне действия Новая котельная мкр. СЗП1 (ТСО не определена) </w:t>
            </w:r>
          </w:p>
        </w:tc>
      </w:tr>
      <w:tr w:rsidR="00CC2335" w:rsidRPr="00CC2335" w14:paraId="57AF34D4" w14:textId="77777777" w:rsidTr="00322D6C">
        <w:trPr>
          <w:trHeight w:val="20"/>
        </w:trPr>
        <w:tc>
          <w:tcPr>
            <w:tcW w:w="1016" w:type="pct"/>
            <w:vAlign w:val="center"/>
            <w:hideMark/>
          </w:tcPr>
          <w:p w14:paraId="77B71FC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74AE9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DEC7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9631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E9D0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013A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03E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0439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0FFF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CF75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E11B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F54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w:t>
            </w:r>
          </w:p>
        </w:tc>
        <w:tc>
          <w:tcPr>
            <w:tcW w:w="283" w:type="pct"/>
            <w:vAlign w:val="center"/>
            <w:hideMark/>
          </w:tcPr>
          <w:p w14:paraId="2EFB47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432,3</w:t>
            </w:r>
          </w:p>
        </w:tc>
        <w:tc>
          <w:tcPr>
            <w:tcW w:w="283" w:type="pct"/>
            <w:vAlign w:val="center"/>
            <w:hideMark/>
          </w:tcPr>
          <w:p w14:paraId="78F5A0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2176C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553FF0E" w14:textId="77777777" w:rsidTr="00322D6C">
        <w:trPr>
          <w:trHeight w:val="20"/>
        </w:trPr>
        <w:tc>
          <w:tcPr>
            <w:tcW w:w="1016" w:type="pct"/>
            <w:vAlign w:val="center"/>
            <w:hideMark/>
          </w:tcPr>
          <w:p w14:paraId="778A88C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8AE0A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C31F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9B9E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15E4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FAD9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7C48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E74A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2A21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56EF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1F8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41E2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31,3</w:t>
            </w:r>
          </w:p>
        </w:tc>
        <w:tc>
          <w:tcPr>
            <w:tcW w:w="283" w:type="pct"/>
            <w:vAlign w:val="center"/>
            <w:hideMark/>
          </w:tcPr>
          <w:p w14:paraId="2DAC80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463,5</w:t>
            </w:r>
          </w:p>
        </w:tc>
        <w:tc>
          <w:tcPr>
            <w:tcW w:w="283" w:type="pct"/>
            <w:vAlign w:val="center"/>
            <w:hideMark/>
          </w:tcPr>
          <w:p w14:paraId="4DC7F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463,5</w:t>
            </w:r>
          </w:p>
        </w:tc>
        <w:tc>
          <w:tcPr>
            <w:tcW w:w="304" w:type="pct"/>
            <w:vAlign w:val="center"/>
            <w:hideMark/>
          </w:tcPr>
          <w:p w14:paraId="0C020A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463,5</w:t>
            </w:r>
          </w:p>
        </w:tc>
      </w:tr>
      <w:tr w:rsidR="00CC2335" w:rsidRPr="00CC2335" w14:paraId="5864D1ED" w14:textId="77777777" w:rsidTr="00322D6C">
        <w:trPr>
          <w:trHeight w:val="20"/>
        </w:trPr>
        <w:tc>
          <w:tcPr>
            <w:tcW w:w="5000" w:type="pct"/>
            <w:gridSpan w:val="15"/>
            <w:vAlign w:val="center"/>
            <w:hideMark/>
          </w:tcPr>
          <w:p w14:paraId="426C863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002.02.01.089 - Строительство тепловой сети для подключения перспективного потребителя Библиотека с тепловой нагрузкой - 0,032 Гкал/ч в зоне действия Новая котельная мкр. СЗП1 (ТСО не определена) </w:t>
            </w:r>
          </w:p>
        </w:tc>
      </w:tr>
      <w:tr w:rsidR="00CC2335" w:rsidRPr="00CC2335" w14:paraId="3B501FF6" w14:textId="77777777" w:rsidTr="00322D6C">
        <w:trPr>
          <w:trHeight w:val="20"/>
        </w:trPr>
        <w:tc>
          <w:tcPr>
            <w:tcW w:w="1016" w:type="pct"/>
            <w:vAlign w:val="center"/>
            <w:hideMark/>
          </w:tcPr>
          <w:p w14:paraId="2ED65FE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12A86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7C64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2FEB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5C7B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072C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51D5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6A5C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7BFF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0BD1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62DD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E84E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1EEF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32,5</w:t>
            </w:r>
          </w:p>
        </w:tc>
        <w:tc>
          <w:tcPr>
            <w:tcW w:w="283" w:type="pct"/>
            <w:vAlign w:val="center"/>
            <w:hideMark/>
          </w:tcPr>
          <w:p w14:paraId="28CB8C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449,0</w:t>
            </w:r>
          </w:p>
        </w:tc>
        <w:tc>
          <w:tcPr>
            <w:tcW w:w="304" w:type="pct"/>
            <w:vAlign w:val="center"/>
            <w:hideMark/>
          </w:tcPr>
          <w:p w14:paraId="23CAEF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547FA82" w14:textId="77777777" w:rsidTr="00322D6C">
        <w:trPr>
          <w:trHeight w:val="20"/>
        </w:trPr>
        <w:tc>
          <w:tcPr>
            <w:tcW w:w="1016" w:type="pct"/>
            <w:vAlign w:val="center"/>
            <w:hideMark/>
          </w:tcPr>
          <w:p w14:paraId="0BE6E1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3621F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6837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2CD3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BB6F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BE02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6114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5479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BAB8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4B97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F424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2AB8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E740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32,5</w:t>
            </w:r>
          </w:p>
        </w:tc>
        <w:tc>
          <w:tcPr>
            <w:tcW w:w="283" w:type="pct"/>
            <w:vAlign w:val="center"/>
            <w:hideMark/>
          </w:tcPr>
          <w:p w14:paraId="58A25F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481,5</w:t>
            </w:r>
          </w:p>
        </w:tc>
        <w:tc>
          <w:tcPr>
            <w:tcW w:w="304" w:type="pct"/>
            <w:vAlign w:val="center"/>
            <w:hideMark/>
          </w:tcPr>
          <w:p w14:paraId="68335B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481,5</w:t>
            </w:r>
          </w:p>
        </w:tc>
      </w:tr>
      <w:tr w:rsidR="00CC2335" w:rsidRPr="00CC2335" w14:paraId="1FCF7C61" w14:textId="77777777" w:rsidTr="00322D6C">
        <w:trPr>
          <w:trHeight w:val="20"/>
        </w:trPr>
        <w:tc>
          <w:tcPr>
            <w:tcW w:w="5000" w:type="pct"/>
            <w:gridSpan w:val="15"/>
            <w:vAlign w:val="center"/>
            <w:hideMark/>
          </w:tcPr>
          <w:p w14:paraId="05621BC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002.02.01.090 - Строительство тепловой сети для подключения перспективного потребителя Детский сад на 300 мест с тепловой нагрузкой - 0,3 Гкал/ч в зоне действия Новая котельная мкр. СЗП1 (ТСО не определена) </w:t>
            </w:r>
          </w:p>
        </w:tc>
      </w:tr>
      <w:tr w:rsidR="00CC2335" w:rsidRPr="00CC2335" w14:paraId="03AF838A" w14:textId="77777777" w:rsidTr="00322D6C">
        <w:trPr>
          <w:trHeight w:val="20"/>
        </w:trPr>
        <w:tc>
          <w:tcPr>
            <w:tcW w:w="1016" w:type="pct"/>
            <w:vAlign w:val="center"/>
            <w:hideMark/>
          </w:tcPr>
          <w:p w14:paraId="75E350B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C9CF8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EF01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2A04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04BB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98F1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79FA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7927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DDB4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50A1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5FCC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2D4D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1596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3725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317,3</w:t>
            </w:r>
          </w:p>
        </w:tc>
        <w:tc>
          <w:tcPr>
            <w:tcW w:w="304" w:type="pct"/>
            <w:vAlign w:val="center"/>
            <w:hideMark/>
          </w:tcPr>
          <w:p w14:paraId="11ABB7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4398,3</w:t>
            </w:r>
          </w:p>
        </w:tc>
      </w:tr>
      <w:tr w:rsidR="00CC2335" w:rsidRPr="00CC2335" w14:paraId="376F8A62" w14:textId="77777777" w:rsidTr="00322D6C">
        <w:trPr>
          <w:trHeight w:val="20"/>
        </w:trPr>
        <w:tc>
          <w:tcPr>
            <w:tcW w:w="1016" w:type="pct"/>
            <w:vAlign w:val="center"/>
            <w:hideMark/>
          </w:tcPr>
          <w:p w14:paraId="7F55EA8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E12E2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8E28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A3D0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79B4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0D2B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47A1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FF3E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0C7C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1E89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86C5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4A77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CBD3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8CAF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317,3</w:t>
            </w:r>
          </w:p>
        </w:tc>
        <w:tc>
          <w:tcPr>
            <w:tcW w:w="304" w:type="pct"/>
            <w:vAlign w:val="center"/>
            <w:hideMark/>
          </w:tcPr>
          <w:p w14:paraId="232402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4715,5</w:t>
            </w:r>
          </w:p>
        </w:tc>
      </w:tr>
      <w:tr w:rsidR="00CC2335" w:rsidRPr="00CC2335" w14:paraId="60349C5C" w14:textId="77777777" w:rsidTr="00322D6C">
        <w:trPr>
          <w:trHeight w:val="20"/>
        </w:trPr>
        <w:tc>
          <w:tcPr>
            <w:tcW w:w="5000" w:type="pct"/>
            <w:gridSpan w:val="15"/>
            <w:vAlign w:val="center"/>
            <w:hideMark/>
          </w:tcPr>
          <w:p w14:paraId="4D1CAD6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002.02.01.091 - Строительство тепловой сети для подключения перспективного потребителя Детский сад на 250 мест с тепловой нагрузкой - 0,344 Гкал/ч в зоне действия Новая котельная мкр. СЗП1 (ТСО не определена) </w:t>
            </w:r>
          </w:p>
        </w:tc>
      </w:tr>
      <w:tr w:rsidR="00CC2335" w:rsidRPr="00CC2335" w14:paraId="0AA25273" w14:textId="77777777" w:rsidTr="00322D6C">
        <w:trPr>
          <w:trHeight w:val="20"/>
        </w:trPr>
        <w:tc>
          <w:tcPr>
            <w:tcW w:w="1016" w:type="pct"/>
            <w:vAlign w:val="center"/>
            <w:hideMark/>
          </w:tcPr>
          <w:p w14:paraId="5D5F56C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D9002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AC9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FE74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BC1A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49AC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7245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D6E7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73C9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B19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1A7B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322,3</w:t>
            </w:r>
          </w:p>
        </w:tc>
        <w:tc>
          <w:tcPr>
            <w:tcW w:w="283" w:type="pct"/>
            <w:vAlign w:val="center"/>
            <w:hideMark/>
          </w:tcPr>
          <w:p w14:paraId="37F2AC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4461,8</w:t>
            </w:r>
          </w:p>
        </w:tc>
        <w:tc>
          <w:tcPr>
            <w:tcW w:w="283" w:type="pct"/>
            <w:vAlign w:val="center"/>
            <w:hideMark/>
          </w:tcPr>
          <w:p w14:paraId="73C25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0DAD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4C167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7D3F492" w14:textId="77777777" w:rsidTr="00322D6C">
        <w:trPr>
          <w:trHeight w:val="20"/>
        </w:trPr>
        <w:tc>
          <w:tcPr>
            <w:tcW w:w="1016" w:type="pct"/>
            <w:vAlign w:val="center"/>
            <w:hideMark/>
          </w:tcPr>
          <w:p w14:paraId="1041C91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6CC8A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FB41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FF86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D311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5FBC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D4DC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1B53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4CB5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E411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8654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322,3</w:t>
            </w:r>
          </w:p>
        </w:tc>
        <w:tc>
          <w:tcPr>
            <w:tcW w:w="283" w:type="pct"/>
            <w:vAlign w:val="center"/>
            <w:hideMark/>
          </w:tcPr>
          <w:p w14:paraId="4568EB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4784,1</w:t>
            </w:r>
          </w:p>
        </w:tc>
        <w:tc>
          <w:tcPr>
            <w:tcW w:w="283" w:type="pct"/>
            <w:vAlign w:val="center"/>
            <w:hideMark/>
          </w:tcPr>
          <w:p w14:paraId="6512AC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4784,1</w:t>
            </w:r>
          </w:p>
        </w:tc>
        <w:tc>
          <w:tcPr>
            <w:tcW w:w="283" w:type="pct"/>
            <w:vAlign w:val="center"/>
            <w:hideMark/>
          </w:tcPr>
          <w:p w14:paraId="18645F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4784,1</w:t>
            </w:r>
          </w:p>
        </w:tc>
        <w:tc>
          <w:tcPr>
            <w:tcW w:w="304" w:type="pct"/>
            <w:vAlign w:val="center"/>
            <w:hideMark/>
          </w:tcPr>
          <w:p w14:paraId="5DB30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4784,1</w:t>
            </w:r>
          </w:p>
        </w:tc>
      </w:tr>
      <w:tr w:rsidR="00CC2335" w:rsidRPr="00CC2335" w14:paraId="78366F18" w14:textId="77777777" w:rsidTr="00322D6C">
        <w:trPr>
          <w:trHeight w:val="20"/>
        </w:trPr>
        <w:tc>
          <w:tcPr>
            <w:tcW w:w="5000" w:type="pct"/>
            <w:gridSpan w:val="15"/>
            <w:vAlign w:val="center"/>
            <w:hideMark/>
          </w:tcPr>
          <w:p w14:paraId="595A4C8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002.02.01.092 - Строительство тепловой сети для подключения перспективного потребителя Детский сад на 300 мест с тепловой нагрузкой - 0,3 Гкал/ч в зоне действия Новая котельная мкр. СЗП1 (ТСО не определена) </w:t>
            </w:r>
          </w:p>
        </w:tc>
      </w:tr>
      <w:tr w:rsidR="00CC2335" w:rsidRPr="00CC2335" w14:paraId="2B74A17F" w14:textId="77777777" w:rsidTr="00322D6C">
        <w:trPr>
          <w:trHeight w:val="20"/>
        </w:trPr>
        <w:tc>
          <w:tcPr>
            <w:tcW w:w="1016" w:type="pct"/>
            <w:vAlign w:val="center"/>
            <w:hideMark/>
          </w:tcPr>
          <w:p w14:paraId="5B50D15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67B1C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FA2D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C2FF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C636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23C6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5C5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F0E0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870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735D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C845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212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293,6</w:t>
            </w:r>
          </w:p>
        </w:tc>
        <w:tc>
          <w:tcPr>
            <w:tcW w:w="283" w:type="pct"/>
            <w:vAlign w:val="center"/>
            <w:hideMark/>
          </w:tcPr>
          <w:p w14:paraId="775F2A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4057,9</w:t>
            </w:r>
          </w:p>
        </w:tc>
        <w:tc>
          <w:tcPr>
            <w:tcW w:w="283" w:type="pct"/>
            <w:vAlign w:val="center"/>
            <w:hideMark/>
          </w:tcPr>
          <w:p w14:paraId="18FCB7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20957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50AF66B" w14:textId="77777777" w:rsidTr="00322D6C">
        <w:trPr>
          <w:trHeight w:val="20"/>
        </w:trPr>
        <w:tc>
          <w:tcPr>
            <w:tcW w:w="1016" w:type="pct"/>
            <w:vAlign w:val="center"/>
            <w:hideMark/>
          </w:tcPr>
          <w:p w14:paraId="34645A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8EA36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3A0B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E8F9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C845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2F46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A9C5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F886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4A8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74C6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FD1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BF4C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293,6</w:t>
            </w:r>
          </w:p>
        </w:tc>
        <w:tc>
          <w:tcPr>
            <w:tcW w:w="283" w:type="pct"/>
            <w:vAlign w:val="center"/>
            <w:hideMark/>
          </w:tcPr>
          <w:p w14:paraId="07F4FA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4351,5</w:t>
            </w:r>
          </w:p>
        </w:tc>
        <w:tc>
          <w:tcPr>
            <w:tcW w:w="283" w:type="pct"/>
            <w:vAlign w:val="center"/>
            <w:hideMark/>
          </w:tcPr>
          <w:p w14:paraId="5C4B2F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4351,5</w:t>
            </w:r>
          </w:p>
        </w:tc>
        <w:tc>
          <w:tcPr>
            <w:tcW w:w="304" w:type="pct"/>
            <w:vAlign w:val="center"/>
            <w:hideMark/>
          </w:tcPr>
          <w:p w14:paraId="4B77FB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4351,5</w:t>
            </w:r>
          </w:p>
        </w:tc>
      </w:tr>
      <w:tr w:rsidR="00CC2335" w:rsidRPr="00CC2335" w14:paraId="295F2A45" w14:textId="77777777" w:rsidTr="00322D6C">
        <w:trPr>
          <w:trHeight w:val="20"/>
        </w:trPr>
        <w:tc>
          <w:tcPr>
            <w:tcW w:w="5000" w:type="pct"/>
            <w:gridSpan w:val="15"/>
            <w:vAlign w:val="center"/>
            <w:hideMark/>
          </w:tcPr>
          <w:p w14:paraId="209C5B1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002.02.01.093 - Строительство тепловой сети для подключения перспективного потребителя Детский сад на 300 мест с тепловой нагрузкой - 0,3 Гкал/ч в зоне действия Новая котельная мкр. СЗП1 (ТСО не определена) </w:t>
            </w:r>
          </w:p>
        </w:tc>
      </w:tr>
      <w:tr w:rsidR="00CC2335" w:rsidRPr="00CC2335" w14:paraId="68EA2B29" w14:textId="77777777" w:rsidTr="00322D6C">
        <w:trPr>
          <w:trHeight w:val="20"/>
        </w:trPr>
        <w:tc>
          <w:tcPr>
            <w:tcW w:w="1016" w:type="pct"/>
            <w:vAlign w:val="center"/>
            <w:hideMark/>
          </w:tcPr>
          <w:p w14:paraId="42E5534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2B8F6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D67F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D984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C250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8DD5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374F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01FC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373C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1ADF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C98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6C80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95C1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305,4</w:t>
            </w:r>
          </w:p>
        </w:tc>
        <w:tc>
          <w:tcPr>
            <w:tcW w:w="283" w:type="pct"/>
            <w:vAlign w:val="center"/>
            <w:hideMark/>
          </w:tcPr>
          <w:p w14:paraId="601A85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4215,0</w:t>
            </w:r>
          </w:p>
        </w:tc>
        <w:tc>
          <w:tcPr>
            <w:tcW w:w="304" w:type="pct"/>
            <w:vAlign w:val="center"/>
            <w:hideMark/>
          </w:tcPr>
          <w:p w14:paraId="746F32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19B5E37" w14:textId="77777777" w:rsidTr="00322D6C">
        <w:trPr>
          <w:trHeight w:val="20"/>
        </w:trPr>
        <w:tc>
          <w:tcPr>
            <w:tcW w:w="1016" w:type="pct"/>
            <w:vAlign w:val="center"/>
            <w:hideMark/>
          </w:tcPr>
          <w:p w14:paraId="7A86A6B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AB6F7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3FD4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C888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2381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27C8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55C4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6C1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AA52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2152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6A24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006A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F735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305,4</w:t>
            </w:r>
          </w:p>
        </w:tc>
        <w:tc>
          <w:tcPr>
            <w:tcW w:w="283" w:type="pct"/>
            <w:vAlign w:val="center"/>
            <w:hideMark/>
          </w:tcPr>
          <w:p w14:paraId="5CDA4B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4520,4</w:t>
            </w:r>
          </w:p>
        </w:tc>
        <w:tc>
          <w:tcPr>
            <w:tcW w:w="304" w:type="pct"/>
            <w:vAlign w:val="center"/>
            <w:hideMark/>
          </w:tcPr>
          <w:p w14:paraId="3D8E92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4520,4</w:t>
            </w:r>
          </w:p>
        </w:tc>
      </w:tr>
      <w:tr w:rsidR="00CC2335" w:rsidRPr="00CC2335" w14:paraId="4766EF3A" w14:textId="77777777" w:rsidTr="00322D6C">
        <w:trPr>
          <w:trHeight w:val="20"/>
        </w:trPr>
        <w:tc>
          <w:tcPr>
            <w:tcW w:w="5000" w:type="pct"/>
            <w:gridSpan w:val="15"/>
            <w:vAlign w:val="center"/>
            <w:hideMark/>
          </w:tcPr>
          <w:p w14:paraId="607A1AE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002.02.01.094 - Строительство тепловой сети для подключения перспективного потребителя Детский сад на 300 мест с тепловой нагрузкой - 0,3 Гкал/ч в зоне действия Новая котельная мкр. СЗП1 (ТСО не определена) </w:t>
            </w:r>
          </w:p>
        </w:tc>
      </w:tr>
      <w:tr w:rsidR="00CC2335" w:rsidRPr="00CC2335" w14:paraId="4395B566" w14:textId="77777777" w:rsidTr="00322D6C">
        <w:trPr>
          <w:trHeight w:val="20"/>
        </w:trPr>
        <w:tc>
          <w:tcPr>
            <w:tcW w:w="1016" w:type="pct"/>
            <w:vAlign w:val="center"/>
            <w:hideMark/>
          </w:tcPr>
          <w:p w14:paraId="52F45FB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40882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783B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839E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51E9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824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FC93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A6CA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C240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CA1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4B0A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CBB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30C7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61D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317,3</w:t>
            </w:r>
          </w:p>
        </w:tc>
        <w:tc>
          <w:tcPr>
            <w:tcW w:w="304" w:type="pct"/>
            <w:vAlign w:val="center"/>
            <w:hideMark/>
          </w:tcPr>
          <w:p w14:paraId="0B43D0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4398,3</w:t>
            </w:r>
          </w:p>
        </w:tc>
      </w:tr>
      <w:tr w:rsidR="00CC2335" w:rsidRPr="00CC2335" w14:paraId="45C9FB4E" w14:textId="77777777" w:rsidTr="00322D6C">
        <w:trPr>
          <w:trHeight w:val="20"/>
        </w:trPr>
        <w:tc>
          <w:tcPr>
            <w:tcW w:w="1016" w:type="pct"/>
            <w:vAlign w:val="center"/>
            <w:hideMark/>
          </w:tcPr>
          <w:p w14:paraId="615CD13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0D3DA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18D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8D94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8A04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E608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D973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2638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4735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E301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B667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B15D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5740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5DE3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317,3</w:t>
            </w:r>
          </w:p>
        </w:tc>
        <w:tc>
          <w:tcPr>
            <w:tcW w:w="304" w:type="pct"/>
            <w:vAlign w:val="center"/>
            <w:hideMark/>
          </w:tcPr>
          <w:p w14:paraId="59DB1B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4715,5</w:t>
            </w:r>
          </w:p>
        </w:tc>
      </w:tr>
      <w:tr w:rsidR="00CC2335" w:rsidRPr="00CC2335" w14:paraId="45A6CD4C" w14:textId="77777777" w:rsidTr="00322D6C">
        <w:trPr>
          <w:trHeight w:val="20"/>
        </w:trPr>
        <w:tc>
          <w:tcPr>
            <w:tcW w:w="5000" w:type="pct"/>
            <w:gridSpan w:val="15"/>
            <w:vAlign w:val="center"/>
            <w:hideMark/>
          </w:tcPr>
          <w:p w14:paraId="70BAB46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002.02.01.095 - Строительство тепловой сети для подключения перспективного потребителя Детский сад на 300 мест с тепловой нагрузкой - 0,3 Гкал/ч в зоне действия Новая котельная мкр. СЗП1 (ТСО не определена) </w:t>
            </w:r>
          </w:p>
        </w:tc>
      </w:tr>
      <w:tr w:rsidR="00CC2335" w:rsidRPr="00CC2335" w14:paraId="282AFAD1" w14:textId="77777777" w:rsidTr="00322D6C">
        <w:trPr>
          <w:trHeight w:val="20"/>
        </w:trPr>
        <w:tc>
          <w:tcPr>
            <w:tcW w:w="1016" w:type="pct"/>
            <w:vAlign w:val="center"/>
            <w:hideMark/>
          </w:tcPr>
          <w:p w14:paraId="2B1EB15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386B4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BD93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D456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F652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C78B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4C3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18B3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A8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4062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0FA4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281,8</w:t>
            </w:r>
          </w:p>
        </w:tc>
        <w:tc>
          <w:tcPr>
            <w:tcW w:w="283" w:type="pct"/>
            <w:vAlign w:val="center"/>
            <w:hideMark/>
          </w:tcPr>
          <w:p w14:paraId="1A29F1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3900,8</w:t>
            </w:r>
          </w:p>
        </w:tc>
        <w:tc>
          <w:tcPr>
            <w:tcW w:w="283" w:type="pct"/>
            <w:vAlign w:val="center"/>
            <w:hideMark/>
          </w:tcPr>
          <w:p w14:paraId="561EA6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5C5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FA215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D167EBA" w14:textId="77777777" w:rsidTr="00322D6C">
        <w:trPr>
          <w:trHeight w:val="20"/>
        </w:trPr>
        <w:tc>
          <w:tcPr>
            <w:tcW w:w="1016" w:type="pct"/>
            <w:vAlign w:val="center"/>
            <w:hideMark/>
          </w:tcPr>
          <w:p w14:paraId="13E4F74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1EE0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4783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840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382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2E16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25C2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4B6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DA4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5420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5D2C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281,8</w:t>
            </w:r>
          </w:p>
        </w:tc>
        <w:tc>
          <w:tcPr>
            <w:tcW w:w="283" w:type="pct"/>
            <w:vAlign w:val="center"/>
            <w:hideMark/>
          </w:tcPr>
          <w:p w14:paraId="09886A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515A4A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283" w:type="pct"/>
            <w:vAlign w:val="center"/>
            <w:hideMark/>
          </w:tcPr>
          <w:p w14:paraId="0FF068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c>
          <w:tcPr>
            <w:tcW w:w="304" w:type="pct"/>
            <w:vAlign w:val="center"/>
            <w:hideMark/>
          </w:tcPr>
          <w:p w14:paraId="14F16E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4182,6</w:t>
            </w:r>
          </w:p>
        </w:tc>
      </w:tr>
      <w:tr w:rsidR="00CC2335" w:rsidRPr="00CC2335" w14:paraId="60C8E47D" w14:textId="77777777" w:rsidTr="00322D6C">
        <w:trPr>
          <w:trHeight w:val="20"/>
        </w:trPr>
        <w:tc>
          <w:tcPr>
            <w:tcW w:w="5000" w:type="pct"/>
            <w:gridSpan w:val="15"/>
            <w:vAlign w:val="center"/>
            <w:hideMark/>
          </w:tcPr>
          <w:p w14:paraId="33084EE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002.02.01.096 - Строительство тепловой сети для подключения перспективного потребителя Детский сад на 250 мест с тепловой нагрузкой - 0,247 Гкал/ч в зоне действия Новая котельная мкр. СЗП1 (ТСО не определена) </w:t>
            </w:r>
          </w:p>
        </w:tc>
      </w:tr>
      <w:tr w:rsidR="00CC2335" w:rsidRPr="00CC2335" w14:paraId="4C35068A" w14:textId="77777777" w:rsidTr="00322D6C">
        <w:trPr>
          <w:trHeight w:val="20"/>
        </w:trPr>
        <w:tc>
          <w:tcPr>
            <w:tcW w:w="1016" w:type="pct"/>
            <w:vAlign w:val="center"/>
            <w:hideMark/>
          </w:tcPr>
          <w:p w14:paraId="15F27C0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28E0D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A742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B5EC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4825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D8DE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E220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86B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45FC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E7E1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B18A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2DC8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241,2</w:t>
            </w:r>
          </w:p>
        </w:tc>
        <w:tc>
          <w:tcPr>
            <w:tcW w:w="283" w:type="pct"/>
            <w:vAlign w:val="center"/>
            <w:hideMark/>
          </w:tcPr>
          <w:p w14:paraId="4772B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3333,9</w:t>
            </w:r>
          </w:p>
        </w:tc>
        <w:tc>
          <w:tcPr>
            <w:tcW w:w="283" w:type="pct"/>
            <w:vAlign w:val="center"/>
            <w:hideMark/>
          </w:tcPr>
          <w:p w14:paraId="17775F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98E89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D129B11" w14:textId="77777777" w:rsidTr="00322D6C">
        <w:trPr>
          <w:trHeight w:val="20"/>
        </w:trPr>
        <w:tc>
          <w:tcPr>
            <w:tcW w:w="1016" w:type="pct"/>
            <w:vAlign w:val="center"/>
            <w:hideMark/>
          </w:tcPr>
          <w:p w14:paraId="2948BA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61DBB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8D6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C2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5802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522E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C2E6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0C72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8F8F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8106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E916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1A94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241,2</w:t>
            </w:r>
          </w:p>
        </w:tc>
        <w:tc>
          <w:tcPr>
            <w:tcW w:w="283" w:type="pct"/>
            <w:vAlign w:val="center"/>
            <w:hideMark/>
          </w:tcPr>
          <w:p w14:paraId="06C66A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3575,1</w:t>
            </w:r>
          </w:p>
        </w:tc>
        <w:tc>
          <w:tcPr>
            <w:tcW w:w="283" w:type="pct"/>
            <w:vAlign w:val="center"/>
            <w:hideMark/>
          </w:tcPr>
          <w:p w14:paraId="05008A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3575,1</w:t>
            </w:r>
          </w:p>
        </w:tc>
        <w:tc>
          <w:tcPr>
            <w:tcW w:w="304" w:type="pct"/>
            <w:vAlign w:val="center"/>
            <w:hideMark/>
          </w:tcPr>
          <w:p w14:paraId="00CBFF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3575,1</w:t>
            </w:r>
          </w:p>
        </w:tc>
      </w:tr>
      <w:tr w:rsidR="00CC2335" w:rsidRPr="00CC2335" w14:paraId="7B44D51C" w14:textId="77777777" w:rsidTr="00322D6C">
        <w:trPr>
          <w:trHeight w:val="20"/>
        </w:trPr>
        <w:tc>
          <w:tcPr>
            <w:tcW w:w="5000" w:type="pct"/>
            <w:gridSpan w:val="15"/>
            <w:vAlign w:val="center"/>
            <w:hideMark/>
          </w:tcPr>
          <w:p w14:paraId="3DD3A3E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002.02.01.097 - Строительство тепловой сети для подключения перспективного потребителя Многофункциональный культурный центр на 250</w:t>
            </w:r>
            <w:r w:rsidRPr="00CC2335">
              <w:rPr>
                <w:rFonts w:ascii="Times New Roman" w:hAnsi="Times New Roman"/>
                <w:b/>
                <w:bCs/>
                <w:color w:val="000000"/>
                <w:spacing w:val="0"/>
                <w:sz w:val="20"/>
                <w:szCs w:val="20"/>
                <w:lang w:eastAsia="ru-RU"/>
              </w:rPr>
              <w:br/>
              <w:t xml:space="preserve">мест с тепловой нагрузкой - 0,118 Гкал/ч в зоне действия Новая котельная мкр. СЗП1 (ТСО не определена) </w:t>
            </w:r>
          </w:p>
        </w:tc>
      </w:tr>
      <w:tr w:rsidR="00CC2335" w:rsidRPr="00CC2335" w14:paraId="01867D17" w14:textId="77777777" w:rsidTr="00322D6C">
        <w:trPr>
          <w:trHeight w:val="20"/>
        </w:trPr>
        <w:tc>
          <w:tcPr>
            <w:tcW w:w="1016" w:type="pct"/>
            <w:vAlign w:val="center"/>
            <w:hideMark/>
          </w:tcPr>
          <w:p w14:paraId="1AB08E0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24684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5EC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B8DE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2C9B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64CE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5F1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121C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EEFE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A3D1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989D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D352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012E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120,0</w:t>
            </w:r>
          </w:p>
        </w:tc>
        <w:tc>
          <w:tcPr>
            <w:tcW w:w="283" w:type="pct"/>
            <w:vAlign w:val="center"/>
            <w:hideMark/>
          </w:tcPr>
          <w:p w14:paraId="156C23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1655,7</w:t>
            </w:r>
          </w:p>
        </w:tc>
        <w:tc>
          <w:tcPr>
            <w:tcW w:w="304" w:type="pct"/>
            <w:vAlign w:val="center"/>
            <w:hideMark/>
          </w:tcPr>
          <w:p w14:paraId="709790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E5DC6F4" w14:textId="77777777" w:rsidTr="00322D6C">
        <w:trPr>
          <w:trHeight w:val="20"/>
        </w:trPr>
        <w:tc>
          <w:tcPr>
            <w:tcW w:w="1016" w:type="pct"/>
            <w:vAlign w:val="center"/>
            <w:hideMark/>
          </w:tcPr>
          <w:p w14:paraId="1F797C8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2ABF2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8711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AF38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14D5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587E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EED3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36C4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2415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62B4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C3A3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67BA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607C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120,0</w:t>
            </w:r>
          </w:p>
        </w:tc>
        <w:tc>
          <w:tcPr>
            <w:tcW w:w="283" w:type="pct"/>
            <w:vAlign w:val="center"/>
            <w:hideMark/>
          </w:tcPr>
          <w:p w14:paraId="4C98A3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1775,7</w:t>
            </w:r>
          </w:p>
        </w:tc>
        <w:tc>
          <w:tcPr>
            <w:tcW w:w="304" w:type="pct"/>
            <w:vAlign w:val="center"/>
            <w:hideMark/>
          </w:tcPr>
          <w:p w14:paraId="16B87B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1775,7</w:t>
            </w:r>
          </w:p>
        </w:tc>
      </w:tr>
      <w:tr w:rsidR="00CC2335" w:rsidRPr="00CC2335" w14:paraId="4057E471" w14:textId="77777777" w:rsidTr="00322D6C">
        <w:trPr>
          <w:trHeight w:val="20"/>
        </w:trPr>
        <w:tc>
          <w:tcPr>
            <w:tcW w:w="5000" w:type="pct"/>
            <w:gridSpan w:val="15"/>
            <w:vAlign w:val="center"/>
            <w:hideMark/>
          </w:tcPr>
          <w:p w14:paraId="2EA6640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002.02.01.098 - Строительство тепловой сети для подключения перспективного потребителя Общеобразовательная школа на 1100 учащихся с тепловой нагрузкой - 1,084 Гкал/ч в зоне действия Новая котельная мкр. СЗП1 (ТСО не определена) </w:t>
            </w:r>
          </w:p>
        </w:tc>
      </w:tr>
      <w:tr w:rsidR="00CC2335" w:rsidRPr="00CC2335" w14:paraId="5F6688FB" w14:textId="77777777" w:rsidTr="00322D6C">
        <w:trPr>
          <w:trHeight w:val="20"/>
        </w:trPr>
        <w:tc>
          <w:tcPr>
            <w:tcW w:w="1016" w:type="pct"/>
            <w:vAlign w:val="center"/>
            <w:hideMark/>
          </w:tcPr>
          <w:p w14:paraId="06E3879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D64D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5D96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7472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5834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D16A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F56E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A291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C5E1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5E78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5452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F7B5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0BB3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FB6E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1144,8</w:t>
            </w:r>
          </w:p>
        </w:tc>
        <w:tc>
          <w:tcPr>
            <w:tcW w:w="304" w:type="pct"/>
            <w:vAlign w:val="center"/>
            <w:hideMark/>
          </w:tcPr>
          <w:p w14:paraId="36B882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15871,2</w:t>
            </w:r>
          </w:p>
        </w:tc>
      </w:tr>
      <w:tr w:rsidR="00CC2335" w:rsidRPr="00CC2335" w14:paraId="3D1E7914" w14:textId="77777777" w:rsidTr="00322D6C">
        <w:trPr>
          <w:trHeight w:val="20"/>
        </w:trPr>
        <w:tc>
          <w:tcPr>
            <w:tcW w:w="1016" w:type="pct"/>
            <w:vAlign w:val="center"/>
            <w:hideMark/>
          </w:tcPr>
          <w:p w14:paraId="7BA1EB7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DD2E5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B6C0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0148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4273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68F7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F8FD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165E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2C82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960E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C6C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EFB8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910F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06AD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1144,8</w:t>
            </w:r>
          </w:p>
        </w:tc>
        <w:tc>
          <w:tcPr>
            <w:tcW w:w="304" w:type="pct"/>
            <w:vAlign w:val="center"/>
            <w:hideMark/>
          </w:tcPr>
          <w:p w14:paraId="0443EE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17016,0</w:t>
            </w:r>
          </w:p>
        </w:tc>
      </w:tr>
      <w:tr w:rsidR="00CC2335" w:rsidRPr="00CC2335" w14:paraId="0EC3428B" w14:textId="77777777" w:rsidTr="00322D6C">
        <w:trPr>
          <w:trHeight w:val="20"/>
        </w:trPr>
        <w:tc>
          <w:tcPr>
            <w:tcW w:w="5000" w:type="pct"/>
            <w:gridSpan w:val="15"/>
            <w:vAlign w:val="center"/>
            <w:hideMark/>
          </w:tcPr>
          <w:p w14:paraId="5517D7E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002.02.01.099 - Строительство тепловой сети для подключения перспективного потребителя Общеобразовательная школа на 1000 учащихся с тепловой нагрузкой - 0,988 Гкал/ч в зоне действия Новая котельная мкр. СЗП1 (ТСО не определена) </w:t>
            </w:r>
          </w:p>
        </w:tc>
      </w:tr>
      <w:tr w:rsidR="00CC2335" w:rsidRPr="00CC2335" w14:paraId="0BA1EEDE" w14:textId="77777777" w:rsidTr="00322D6C">
        <w:trPr>
          <w:trHeight w:val="20"/>
        </w:trPr>
        <w:tc>
          <w:tcPr>
            <w:tcW w:w="1016" w:type="pct"/>
            <w:vAlign w:val="center"/>
            <w:hideMark/>
          </w:tcPr>
          <w:p w14:paraId="73DC7EB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CF764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DEA5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2B4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8AB6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96A1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C3EA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07BC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D403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A497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61DE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926,4</w:t>
            </w:r>
          </w:p>
        </w:tc>
        <w:tc>
          <w:tcPr>
            <w:tcW w:w="283" w:type="pct"/>
            <w:vAlign w:val="center"/>
            <w:hideMark/>
          </w:tcPr>
          <w:p w14:paraId="7D958B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12824,4</w:t>
            </w:r>
          </w:p>
        </w:tc>
        <w:tc>
          <w:tcPr>
            <w:tcW w:w="283" w:type="pct"/>
            <w:vAlign w:val="center"/>
            <w:hideMark/>
          </w:tcPr>
          <w:p w14:paraId="6D0A84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7D08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2B4C2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D6CE591" w14:textId="77777777" w:rsidTr="00322D6C">
        <w:trPr>
          <w:trHeight w:val="20"/>
        </w:trPr>
        <w:tc>
          <w:tcPr>
            <w:tcW w:w="1016" w:type="pct"/>
            <w:vAlign w:val="center"/>
            <w:hideMark/>
          </w:tcPr>
          <w:p w14:paraId="5E557D8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0BEB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BED9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A9EB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CF64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61FF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843C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23DC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D29F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432A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B0F5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926,4</w:t>
            </w:r>
          </w:p>
        </w:tc>
        <w:tc>
          <w:tcPr>
            <w:tcW w:w="283" w:type="pct"/>
            <w:vAlign w:val="center"/>
            <w:hideMark/>
          </w:tcPr>
          <w:p w14:paraId="44C867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13750,8</w:t>
            </w:r>
          </w:p>
        </w:tc>
        <w:tc>
          <w:tcPr>
            <w:tcW w:w="283" w:type="pct"/>
            <w:vAlign w:val="center"/>
            <w:hideMark/>
          </w:tcPr>
          <w:p w14:paraId="572B24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13750,8</w:t>
            </w:r>
          </w:p>
        </w:tc>
        <w:tc>
          <w:tcPr>
            <w:tcW w:w="283" w:type="pct"/>
            <w:vAlign w:val="center"/>
            <w:hideMark/>
          </w:tcPr>
          <w:p w14:paraId="2D2260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13750,8</w:t>
            </w:r>
          </w:p>
        </w:tc>
        <w:tc>
          <w:tcPr>
            <w:tcW w:w="304" w:type="pct"/>
            <w:vAlign w:val="center"/>
            <w:hideMark/>
          </w:tcPr>
          <w:p w14:paraId="1AE425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13750,8</w:t>
            </w:r>
          </w:p>
        </w:tc>
      </w:tr>
      <w:tr w:rsidR="00CC2335" w:rsidRPr="00CC2335" w14:paraId="128132E8" w14:textId="77777777" w:rsidTr="00322D6C">
        <w:trPr>
          <w:trHeight w:val="20"/>
        </w:trPr>
        <w:tc>
          <w:tcPr>
            <w:tcW w:w="5000" w:type="pct"/>
            <w:gridSpan w:val="15"/>
            <w:vAlign w:val="center"/>
            <w:hideMark/>
          </w:tcPr>
          <w:p w14:paraId="15AFC0B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002.02.01.100 - Строительство тепловой сети для подключения перспективного потребителя Общеобразовательная школа на 1500 учащихся с тепловой нагрузкой - 1,481 Гкал/ч в зоне действия Новая котельная мкр. СЗП1 (ТСО не определена) </w:t>
            </w:r>
          </w:p>
        </w:tc>
      </w:tr>
      <w:tr w:rsidR="00CC2335" w:rsidRPr="00CC2335" w14:paraId="405A2CCC" w14:textId="77777777" w:rsidTr="00322D6C">
        <w:trPr>
          <w:trHeight w:val="20"/>
        </w:trPr>
        <w:tc>
          <w:tcPr>
            <w:tcW w:w="1016" w:type="pct"/>
            <w:vAlign w:val="center"/>
            <w:hideMark/>
          </w:tcPr>
          <w:p w14:paraId="018A9C8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DA32A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96D3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4A11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9454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92B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83D8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11BF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F56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FD6E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8ECC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3D15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1447,7</w:t>
            </w:r>
          </w:p>
        </w:tc>
        <w:tc>
          <w:tcPr>
            <w:tcW w:w="283" w:type="pct"/>
            <w:vAlign w:val="center"/>
            <w:hideMark/>
          </w:tcPr>
          <w:p w14:paraId="6A6505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20008,6</w:t>
            </w:r>
          </w:p>
        </w:tc>
        <w:tc>
          <w:tcPr>
            <w:tcW w:w="283" w:type="pct"/>
            <w:vAlign w:val="center"/>
            <w:hideMark/>
          </w:tcPr>
          <w:p w14:paraId="409C63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A97E5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9689A0A" w14:textId="77777777" w:rsidTr="00322D6C">
        <w:trPr>
          <w:trHeight w:val="20"/>
        </w:trPr>
        <w:tc>
          <w:tcPr>
            <w:tcW w:w="1016" w:type="pct"/>
            <w:vAlign w:val="center"/>
            <w:hideMark/>
          </w:tcPr>
          <w:p w14:paraId="5E755BF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755BB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0C63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44FA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5A5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A3D3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686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599D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018C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7BA9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196D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96DC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1447,7</w:t>
            </w:r>
          </w:p>
        </w:tc>
        <w:tc>
          <w:tcPr>
            <w:tcW w:w="283" w:type="pct"/>
            <w:vAlign w:val="center"/>
            <w:hideMark/>
          </w:tcPr>
          <w:p w14:paraId="5D883C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21456,3</w:t>
            </w:r>
          </w:p>
        </w:tc>
        <w:tc>
          <w:tcPr>
            <w:tcW w:w="283" w:type="pct"/>
            <w:vAlign w:val="center"/>
            <w:hideMark/>
          </w:tcPr>
          <w:p w14:paraId="4E89AC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21456,3</w:t>
            </w:r>
          </w:p>
        </w:tc>
        <w:tc>
          <w:tcPr>
            <w:tcW w:w="304" w:type="pct"/>
            <w:vAlign w:val="center"/>
            <w:hideMark/>
          </w:tcPr>
          <w:p w14:paraId="12AC5C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21456,3</w:t>
            </w:r>
          </w:p>
        </w:tc>
      </w:tr>
      <w:tr w:rsidR="00CC2335" w:rsidRPr="00CC2335" w14:paraId="08EFF290" w14:textId="77777777" w:rsidTr="00322D6C">
        <w:trPr>
          <w:trHeight w:val="20"/>
        </w:trPr>
        <w:tc>
          <w:tcPr>
            <w:tcW w:w="5000" w:type="pct"/>
            <w:gridSpan w:val="15"/>
            <w:vAlign w:val="center"/>
            <w:hideMark/>
          </w:tcPr>
          <w:p w14:paraId="3CEA70A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002.02.01.101 - Строительство тепловой сети для подключения перспективного потребителя Общеобразовательная школа на 1000 учащихся с тепловой нагрузкой - 0,988 Гкал/ч в зоне действия Новая котельная мкр. СЗП1 (ТСО не определена) </w:t>
            </w:r>
          </w:p>
        </w:tc>
      </w:tr>
      <w:tr w:rsidR="00CC2335" w:rsidRPr="00CC2335" w14:paraId="465A9231" w14:textId="77777777" w:rsidTr="00322D6C">
        <w:trPr>
          <w:trHeight w:val="20"/>
        </w:trPr>
        <w:tc>
          <w:tcPr>
            <w:tcW w:w="1016" w:type="pct"/>
            <w:vAlign w:val="center"/>
            <w:hideMark/>
          </w:tcPr>
          <w:p w14:paraId="78392D8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4940B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8732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B408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4B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B2CF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D113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E75B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A51A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E8BA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3989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4ED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4BD1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1004,2</w:t>
            </w:r>
          </w:p>
        </w:tc>
        <w:tc>
          <w:tcPr>
            <w:tcW w:w="283" w:type="pct"/>
            <w:vAlign w:val="center"/>
            <w:hideMark/>
          </w:tcPr>
          <w:p w14:paraId="52A2C5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13857,3</w:t>
            </w:r>
          </w:p>
        </w:tc>
        <w:tc>
          <w:tcPr>
            <w:tcW w:w="304" w:type="pct"/>
            <w:vAlign w:val="center"/>
            <w:hideMark/>
          </w:tcPr>
          <w:p w14:paraId="499078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815E729" w14:textId="77777777" w:rsidTr="00322D6C">
        <w:trPr>
          <w:trHeight w:val="20"/>
        </w:trPr>
        <w:tc>
          <w:tcPr>
            <w:tcW w:w="1016" w:type="pct"/>
            <w:vAlign w:val="center"/>
            <w:hideMark/>
          </w:tcPr>
          <w:p w14:paraId="1BA74B3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BFDB9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BC7D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36B0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0CD8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CF62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F98B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6D05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6E9F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E996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45D5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10A6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EED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1004,2</w:t>
            </w:r>
          </w:p>
        </w:tc>
        <w:tc>
          <w:tcPr>
            <w:tcW w:w="283" w:type="pct"/>
            <w:vAlign w:val="center"/>
            <w:hideMark/>
          </w:tcPr>
          <w:p w14:paraId="40B3E5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14861,4</w:t>
            </w:r>
          </w:p>
        </w:tc>
        <w:tc>
          <w:tcPr>
            <w:tcW w:w="304" w:type="pct"/>
            <w:vAlign w:val="center"/>
            <w:hideMark/>
          </w:tcPr>
          <w:p w14:paraId="50715D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14861,4</w:t>
            </w:r>
          </w:p>
        </w:tc>
      </w:tr>
      <w:tr w:rsidR="00CC2335" w:rsidRPr="00CC2335" w14:paraId="3DC90244" w14:textId="77777777" w:rsidTr="00322D6C">
        <w:trPr>
          <w:trHeight w:val="20"/>
        </w:trPr>
        <w:tc>
          <w:tcPr>
            <w:tcW w:w="5000" w:type="pct"/>
            <w:gridSpan w:val="15"/>
            <w:vAlign w:val="center"/>
            <w:hideMark/>
          </w:tcPr>
          <w:p w14:paraId="6B51D79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002.02.01.102 - Строительство тепловой сети для подключения перспективного потребителя Общеобразовательная школа на 1200 учащихся с тепловой нагрузкой - 1,191 Гкал/ч в зоне действия Новая котельная мкр. СЗП1 (ТСО не определена) </w:t>
            </w:r>
          </w:p>
        </w:tc>
      </w:tr>
      <w:tr w:rsidR="00CC2335" w:rsidRPr="00CC2335" w14:paraId="26C9BA34" w14:textId="77777777" w:rsidTr="00322D6C">
        <w:trPr>
          <w:trHeight w:val="20"/>
        </w:trPr>
        <w:tc>
          <w:tcPr>
            <w:tcW w:w="1016" w:type="pct"/>
            <w:vAlign w:val="center"/>
            <w:hideMark/>
          </w:tcPr>
          <w:p w14:paraId="6368C3F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531DB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B32D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F428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C9F6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F7E6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5028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31CA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259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99DA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656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729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0728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97D7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1258,0</w:t>
            </w:r>
          </w:p>
        </w:tc>
        <w:tc>
          <w:tcPr>
            <w:tcW w:w="304" w:type="pct"/>
            <w:vAlign w:val="center"/>
            <w:hideMark/>
          </w:tcPr>
          <w:p w14:paraId="2C3921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17440,7</w:t>
            </w:r>
          </w:p>
        </w:tc>
      </w:tr>
      <w:tr w:rsidR="00CC2335" w:rsidRPr="00CC2335" w14:paraId="487FA859" w14:textId="77777777" w:rsidTr="00322D6C">
        <w:trPr>
          <w:trHeight w:val="20"/>
        </w:trPr>
        <w:tc>
          <w:tcPr>
            <w:tcW w:w="1016" w:type="pct"/>
            <w:vAlign w:val="center"/>
            <w:hideMark/>
          </w:tcPr>
          <w:p w14:paraId="23F920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75CDC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7651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1908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7486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5512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A0A2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861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D378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BA10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10A2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3EC4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1210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0AE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1258,0</w:t>
            </w:r>
          </w:p>
        </w:tc>
        <w:tc>
          <w:tcPr>
            <w:tcW w:w="304" w:type="pct"/>
            <w:vAlign w:val="center"/>
            <w:hideMark/>
          </w:tcPr>
          <w:p w14:paraId="0BB562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18698,8</w:t>
            </w:r>
          </w:p>
        </w:tc>
      </w:tr>
      <w:tr w:rsidR="00CC2335" w:rsidRPr="00CC2335" w14:paraId="5B838FF0" w14:textId="77777777" w:rsidTr="00322D6C">
        <w:trPr>
          <w:trHeight w:val="20"/>
        </w:trPr>
        <w:tc>
          <w:tcPr>
            <w:tcW w:w="5000" w:type="pct"/>
            <w:gridSpan w:val="15"/>
            <w:vAlign w:val="center"/>
            <w:hideMark/>
          </w:tcPr>
          <w:p w14:paraId="646A426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002.02.01.103 - Строительство тепловой сети для подключения перспективного потребителя Общественный центр с тепловой нагрузкой - 0,03 Гкал/ч в зоне действия Новая котельная мкр. СЗП1 (ТСО не определена) </w:t>
            </w:r>
          </w:p>
        </w:tc>
      </w:tr>
      <w:tr w:rsidR="00CC2335" w:rsidRPr="00CC2335" w14:paraId="06D6C3FE" w14:textId="77777777" w:rsidTr="00322D6C">
        <w:trPr>
          <w:trHeight w:val="20"/>
        </w:trPr>
        <w:tc>
          <w:tcPr>
            <w:tcW w:w="1016" w:type="pct"/>
            <w:vAlign w:val="center"/>
            <w:hideMark/>
          </w:tcPr>
          <w:p w14:paraId="6135CE7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83DA0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920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9413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CD19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5FE7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45F2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6723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B95B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E9E8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9930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w:t>
            </w:r>
          </w:p>
        </w:tc>
        <w:tc>
          <w:tcPr>
            <w:tcW w:w="283" w:type="pct"/>
            <w:vAlign w:val="center"/>
            <w:hideMark/>
          </w:tcPr>
          <w:p w14:paraId="26E1A4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389,6</w:t>
            </w:r>
          </w:p>
        </w:tc>
        <w:tc>
          <w:tcPr>
            <w:tcW w:w="283" w:type="pct"/>
            <w:vAlign w:val="center"/>
            <w:hideMark/>
          </w:tcPr>
          <w:p w14:paraId="397B07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E96B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8C05D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FB35183" w14:textId="77777777" w:rsidTr="00322D6C">
        <w:trPr>
          <w:trHeight w:val="20"/>
        </w:trPr>
        <w:tc>
          <w:tcPr>
            <w:tcW w:w="1016" w:type="pct"/>
            <w:vAlign w:val="center"/>
            <w:hideMark/>
          </w:tcPr>
          <w:p w14:paraId="78298A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CAFE5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08A1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26F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9A5E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36A9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0593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EF89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6A4A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BB33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BA6A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28,1</w:t>
            </w:r>
          </w:p>
        </w:tc>
        <w:tc>
          <w:tcPr>
            <w:tcW w:w="283" w:type="pct"/>
            <w:vAlign w:val="center"/>
            <w:hideMark/>
          </w:tcPr>
          <w:p w14:paraId="6DA718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417,7</w:t>
            </w:r>
          </w:p>
        </w:tc>
        <w:tc>
          <w:tcPr>
            <w:tcW w:w="283" w:type="pct"/>
            <w:vAlign w:val="center"/>
            <w:hideMark/>
          </w:tcPr>
          <w:p w14:paraId="3E5237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417,7</w:t>
            </w:r>
          </w:p>
        </w:tc>
        <w:tc>
          <w:tcPr>
            <w:tcW w:w="283" w:type="pct"/>
            <w:vAlign w:val="center"/>
            <w:hideMark/>
          </w:tcPr>
          <w:p w14:paraId="7320BF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417,7</w:t>
            </w:r>
          </w:p>
        </w:tc>
        <w:tc>
          <w:tcPr>
            <w:tcW w:w="304" w:type="pct"/>
            <w:vAlign w:val="center"/>
            <w:hideMark/>
          </w:tcPr>
          <w:p w14:paraId="4A587C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417,7</w:t>
            </w:r>
          </w:p>
        </w:tc>
      </w:tr>
      <w:tr w:rsidR="00CC2335" w:rsidRPr="00CC2335" w14:paraId="1BAFCD90" w14:textId="77777777" w:rsidTr="00322D6C">
        <w:trPr>
          <w:trHeight w:val="20"/>
        </w:trPr>
        <w:tc>
          <w:tcPr>
            <w:tcW w:w="5000" w:type="pct"/>
            <w:gridSpan w:val="15"/>
            <w:vAlign w:val="center"/>
            <w:hideMark/>
          </w:tcPr>
          <w:p w14:paraId="5D4ADA9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002.02.01.104 - Строительство тепловой сети для подключения перспективного потребителя Организация дополнительного образования на 400 мест с тепловой нагрузкой - 0,397 Гкал/ч в зоне действия Новая котельная мкр. СЗП1 (ТСО не определена) </w:t>
            </w:r>
          </w:p>
        </w:tc>
      </w:tr>
      <w:tr w:rsidR="00CC2335" w:rsidRPr="00CC2335" w14:paraId="0CBFA7A2" w14:textId="77777777" w:rsidTr="00322D6C">
        <w:trPr>
          <w:trHeight w:val="20"/>
        </w:trPr>
        <w:tc>
          <w:tcPr>
            <w:tcW w:w="1016" w:type="pct"/>
            <w:vAlign w:val="center"/>
            <w:hideMark/>
          </w:tcPr>
          <w:p w14:paraId="426DBB7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6BDC0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84AF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4391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243E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7B39A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5FB1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165E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31B7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65B1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596C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9AC1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388,2</w:t>
            </w:r>
          </w:p>
        </w:tc>
        <w:tc>
          <w:tcPr>
            <w:tcW w:w="283" w:type="pct"/>
            <w:vAlign w:val="center"/>
            <w:hideMark/>
          </w:tcPr>
          <w:p w14:paraId="30EBBA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5365,5</w:t>
            </w:r>
          </w:p>
        </w:tc>
        <w:tc>
          <w:tcPr>
            <w:tcW w:w="283" w:type="pct"/>
            <w:vAlign w:val="center"/>
            <w:hideMark/>
          </w:tcPr>
          <w:p w14:paraId="5E6375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8ACEA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C18960B" w14:textId="77777777" w:rsidTr="00322D6C">
        <w:trPr>
          <w:trHeight w:val="20"/>
        </w:trPr>
        <w:tc>
          <w:tcPr>
            <w:tcW w:w="1016" w:type="pct"/>
            <w:vAlign w:val="center"/>
            <w:hideMark/>
          </w:tcPr>
          <w:p w14:paraId="2F8E9C6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D1348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D426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E2CE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09F7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6399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141B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6227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8B36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AB32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B92D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21B4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388,2</w:t>
            </w:r>
          </w:p>
        </w:tc>
        <w:tc>
          <w:tcPr>
            <w:tcW w:w="283" w:type="pct"/>
            <w:vAlign w:val="center"/>
            <w:hideMark/>
          </w:tcPr>
          <w:p w14:paraId="3F12BE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5753,7</w:t>
            </w:r>
          </w:p>
        </w:tc>
        <w:tc>
          <w:tcPr>
            <w:tcW w:w="283" w:type="pct"/>
            <w:vAlign w:val="center"/>
            <w:hideMark/>
          </w:tcPr>
          <w:p w14:paraId="4D33F0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5753,7</w:t>
            </w:r>
          </w:p>
        </w:tc>
        <w:tc>
          <w:tcPr>
            <w:tcW w:w="304" w:type="pct"/>
            <w:vAlign w:val="center"/>
            <w:hideMark/>
          </w:tcPr>
          <w:p w14:paraId="5C9004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5753,7</w:t>
            </w:r>
          </w:p>
        </w:tc>
      </w:tr>
      <w:tr w:rsidR="00CC2335" w:rsidRPr="00CC2335" w14:paraId="3088AF47" w14:textId="77777777" w:rsidTr="00322D6C">
        <w:trPr>
          <w:trHeight w:val="20"/>
        </w:trPr>
        <w:tc>
          <w:tcPr>
            <w:tcW w:w="5000" w:type="pct"/>
            <w:gridSpan w:val="15"/>
            <w:vAlign w:val="center"/>
            <w:hideMark/>
          </w:tcPr>
          <w:p w14:paraId="7640D71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002.02.01.105 - Строительство тепловой сети для подключения перспективного потребителя Спортивный комплекс с игровыми залами общей площадью 495 м2 (360 м2, 135 м2) с тепловой нагрузкой - 0,05 Гкал/ч в зоне действия Новая котельная мкр. СЗП1 (ТСО не определена) </w:t>
            </w:r>
          </w:p>
        </w:tc>
      </w:tr>
      <w:tr w:rsidR="00CC2335" w:rsidRPr="00CC2335" w14:paraId="02938AF0" w14:textId="77777777" w:rsidTr="00322D6C">
        <w:trPr>
          <w:trHeight w:val="20"/>
        </w:trPr>
        <w:tc>
          <w:tcPr>
            <w:tcW w:w="1016" w:type="pct"/>
            <w:vAlign w:val="center"/>
            <w:hideMark/>
          </w:tcPr>
          <w:p w14:paraId="06B8FE8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20847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B81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2B4D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5090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CA8B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69F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F33F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DA0C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1F0D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4E2B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ED4F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14A2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50,8</w:t>
            </w:r>
          </w:p>
        </w:tc>
        <w:tc>
          <w:tcPr>
            <w:tcW w:w="283" w:type="pct"/>
            <w:vAlign w:val="center"/>
            <w:hideMark/>
          </w:tcPr>
          <w:p w14:paraId="2FAC53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701,6</w:t>
            </w:r>
          </w:p>
        </w:tc>
        <w:tc>
          <w:tcPr>
            <w:tcW w:w="304" w:type="pct"/>
            <w:vAlign w:val="center"/>
            <w:hideMark/>
          </w:tcPr>
          <w:p w14:paraId="011AF7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933184" w14:textId="77777777" w:rsidTr="00322D6C">
        <w:trPr>
          <w:trHeight w:val="20"/>
        </w:trPr>
        <w:tc>
          <w:tcPr>
            <w:tcW w:w="1016" w:type="pct"/>
            <w:vAlign w:val="center"/>
            <w:hideMark/>
          </w:tcPr>
          <w:p w14:paraId="7145C75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CFD5C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C387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2A42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415F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09D5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40FD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41FE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D0A0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A09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B9E7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FE1A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5C01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50,8</w:t>
            </w:r>
          </w:p>
        </w:tc>
        <w:tc>
          <w:tcPr>
            <w:tcW w:w="283" w:type="pct"/>
            <w:vAlign w:val="center"/>
            <w:hideMark/>
          </w:tcPr>
          <w:p w14:paraId="29B3E6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w:t>
            </w:r>
          </w:p>
        </w:tc>
        <w:tc>
          <w:tcPr>
            <w:tcW w:w="304" w:type="pct"/>
            <w:vAlign w:val="center"/>
            <w:hideMark/>
          </w:tcPr>
          <w:p w14:paraId="7594D3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752,4</w:t>
            </w:r>
          </w:p>
        </w:tc>
      </w:tr>
      <w:tr w:rsidR="00CC2335" w:rsidRPr="00CC2335" w14:paraId="71A679FF" w14:textId="77777777" w:rsidTr="00322D6C">
        <w:trPr>
          <w:trHeight w:val="20"/>
        </w:trPr>
        <w:tc>
          <w:tcPr>
            <w:tcW w:w="5000" w:type="pct"/>
            <w:gridSpan w:val="15"/>
            <w:vAlign w:val="center"/>
            <w:hideMark/>
          </w:tcPr>
          <w:p w14:paraId="4EDF900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002.02.01.106 - Строительство тепловой сети для подключения перспективного потребителя Физкультурно-спортивный зал общей площадью</w:t>
            </w:r>
            <w:r w:rsidRPr="00CC2335">
              <w:rPr>
                <w:rFonts w:ascii="Times New Roman" w:hAnsi="Times New Roman"/>
                <w:b/>
                <w:bCs/>
                <w:color w:val="000000"/>
                <w:spacing w:val="0"/>
                <w:sz w:val="20"/>
                <w:szCs w:val="20"/>
                <w:lang w:eastAsia="ru-RU"/>
              </w:rPr>
              <w:br/>
              <w:t xml:space="preserve">1035 м2 (540 м2, 360 м2, 135 м2) с тепловой нагрузкой - 0,05 Гкал/ч в зоне действия Новая котельная мкр. СЗП1 (ТСО не определена) </w:t>
            </w:r>
          </w:p>
        </w:tc>
      </w:tr>
      <w:tr w:rsidR="00CC2335" w:rsidRPr="00CC2335" w14:paraId="26D2851E" w14:textId="77777777" w:rsidTr="00322D6C">
        <w:trPr>
          <w:trHeight w:val="20"/>
        </w:trPr>
        <w:tc>
          <w:tcPr>
            <w:tcW w:w="1016" w:type="pct"/>
            <w:vAlign w:val="center"/>
            <w:hideMark/>
          </w:tcPr>
          <w:p w14:paraId="1AA310B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CC517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29D7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2F0F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6A5E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C5AA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228B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4459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1878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DD26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154B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F86A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18A4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7743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w:t>
            </w:r>
          </w:p>
        </w:tc>
        <w:tc>
          <w:tcPr>
            <w:tcW w:w="304" w:type="pct"/>
            <w:vAlign w:val="center"/>
            <w:hideMark/>
          </w:tcPr>
          <w:p w14:paraId="045E0A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732,1</w:t>
            </w:r>
          </w:p>
        </w:tc>
      </w:tr>
      <w:tr w:rsidR="00CC2335" w:rsidRPr="00CC2335" w14:paraId="36DD0045" w14:textId="77777777" w:rsidTr="00322D6C">
        <w:trPr>
          <w:trHeight w:val="20"/>
        </w:trPr>
        <w:tc>
          <w:tcPr>
            <w:tcW w:w="1016" w:type="pct"/>
            <w:vAlign w:val="center"/>
            <w:hideMark/>
          </w:tcPr>
          <w:p w14:paraId="75498D6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1C2FA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0600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51C7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64EB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AC1A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7B71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B718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228C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77EC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AB4B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725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8379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CC93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52,8</w:t>
            </w:r>
          </w:p>
        </w:tc>
        <w:tc>
          <w:tcPr>
            <w:tcW w:w="304" w:type="pct"/>
            <w:vAlign w:val="center"/>
            <w:hideMark/>
          </w:tcPr>
          <w:p w14:paraId="7B4591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784,9</w:t>
            </w:r>
          </w:p>
        </w:tc>
      </w:tr>
      <w:tr w:rsidR="00CC2335" w:rsidRPr="00CC2335" w14:paraId="1D8F24FE" w14:textId="77777777" w:rsidTr="00322D6C">
        <w:trPr>
          <w:trHeight w:val="20"/>
        </w:trPr>
        <w:tc>
          <w:tcPr>
            <w:tcW w:w="5000" w:type="pct"/>
            <w:gridSpan w:val="15"/>
            <w:vAlign w:val="center"/>
            <w:hideMark/>
          </w:tcPr>
          <w:p w14:paraId="57601EE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002.02.01.107 - Строительство тепловой сети для подключения перспективного потребителя Физкультурно-спортивный зал общей площадью</w:t>
            </w:r>
            <w:r w:rsidRPr="00CC2335">
              <w:rPr>
                <w:rFonts w:ascii="Times New Roman" w:hAnsi="Times New Roman"/>
                <w:b/>
                <w:bCs/>
                <w:color w:val="000000"/>
                <w:spacing w:val="0"/>
                <w:sz w:val="20"/>
                <w:szCs w:val="20"/>
                <w:lang w:eastAsia="ru-RU"/>
              </w:rPr>
              <w:br/>
              <w:t xml:space="preserve">1035 м2 (540 м2, 360 м2, 135 м2) с тепловой нагрузкой - 0,05 Гкал/ч в зоне действия Новая котельная мкр. СЗП1 (ТСО не определена) </w:t>
            </w:r>
          </w:p>
        </w:tc>
      </w:tr>
      <w:tr w:rsidR="00CC2335" w:rsidRPr="00CC2335" w14:paraId="490290DA" w14:textId="77777777" w:rsidTr="00322D6C">
        <w:trPr>
          <w:trHeight w:val="20"/>
        </w:trPr>
        <w:tc>
          <w:tcPr>
            <w:tcW w:w="1016" w:type="pct"/>
            <w:vAlign w:val="center"/>
            <w:hideMark/>
          </w:tcPr>
          <w:p w14:paraId="178AF54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8F03F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BFAB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24E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0829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39AA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5DD6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0843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300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D2CA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B455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46,9</w:t>
            </w:r>
          </w:p>
        </w:tc>
        <w:tc>
          <w:tcPr>
            <w:tcW w:w="283" w:type="pct"/>
            <w:vAlign w:val="center"/>
            <w:hideMark/>
          </w:tcPr>
          <w:p w14:paraId="7E35C0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649,3</w:t>
            </w:r>
          </w:p>
        </w:tc>
        <w:tc>
          <w:tcPr>
            <w:tcW w:w="283" w:type="pct"/>
            <w:vAlign w:val="center"/>
            <w:hideMark/>
          </w:tcPr>
          <w:p w14:paraId="6F25C3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BEFD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FEE7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3BFACF3" w14:textId="77777777" w:rsidTr="00322D6C">
        <w:trPr>
          <w:trHeight w:val="20"/>
        </w:trPr>
        <w:tc>
          <w:tcPr>
            <w:tcW w:w="1016" w:type="pct"/>
            <w:vAlign w:val="center"/>
            <w:hideMark/>
          </w:tcPr>
          <w:p w14:paraId="027BE61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637EE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C3C5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69F2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7622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155D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AE77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2EB6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2B3D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DD1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CB45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46,9</w:t>
            </w:r>
          </w:p>
        </w:tc>
        <w:tc>
          <w:tcPr>
            <w:tcW w:w="283" w:type="pct"/>
            <w:vAlign w:val="center"/>
            <w:hideMark/>
          </w:tcPr>
          <w:p w14:paraId="752B09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c>
          <w:tcPr>
            <w:tcW w:w="283" w:type="pct"/>
            <w:vAlign w:val="center"/>
            <w:hideMark/>
          </w:tcPr>
          <w:p w14:paraId="0F09E8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c>
          <w:tcPr>
            <w:tcW w:w="283" w:type="pct"/>
            <w:vAlign w:val="center"/>
            <w:hideMark/>
          </w:tcPr>
          <w:p w14:paraId="0A2FAC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c>
          <w:tcPr>
            <w:tcW w:w="304" w:type="pct"/>
            <w:vAlign w:val="center"/>
            <w:hideMark/>
          </w:tcPr>
          <w:p w14:paraId="61E971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696,2</w:t>
            </w:r>
          </w:p>
        </w:tc>
      </w:tr>
      <w:tr w:rsidR="00CC2335" w:rsidRPr="00CC2335" w14:paraId="62A5FAC9" w14:textId="77777777" w:rsidTr="00322D6C">
        <w:trPr>
          <w:trHeight w:val="20"/>
        </w:trPr>
        <w:tc>
          <w:tcPr>
            <w:tcW w:w="5000" w:type="pct"/>
            <w:gridSpan w:val="15"/>
            <w:vAlign w:val="center"/>
            <w:hideMark/>
          </w:tcPr>
          <w:p w14:paraId="7B5ABA3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002.02.01.108 - Строительство тепловой сети для подключения перспективного потребителя Центр технического творчества на 400 мест с тепловой нагрузкой - 0,15 Гкал/ч в зоне действия Новая котельная мкр. СЗП1 (ТСО не определена) </w:t>
            </w:r>
          </w:p>
        </w:tc>
      </w:tr>
      <w:tr w:rsidR="00CC2335" w:rsidRPr="00CC2335" w14:paraId="68920A0A" w14:textId="77777777" w:rsidTr="00322D6C">
        <w:trPr>
          <w:trHeight w:val="20"/>
        </w:trPr>
        <w:tc>
          <w:tcPr>
            <w:tcW w:w="1016" w:type="pct"/>
            <w:vAlign w:val="center"/>
            <w:hideMark/>
          </w:tcPr>
          <w:p w14:paraId="1492DD2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13A8C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1B2C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9783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97B6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3B17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0EBD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8586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FDF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7A2F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8AE2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2662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w:t>
            </w:r>
          </w:p>
        </w:tc>
        <w:tc>
          <w:tcPr>
            <w:tcW w:w="283" w:type="pct"/>
            <w:vAlign w:val="center"/>
            <w:hideMark/>
          </w:tcPr>
          <w:p w14:paraId="228F8C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2031,7</w:t>
            </w:r>
          </w:p>
        </w:tc>
        <w:tc>
          <w:tcPr>
            <w:tcW w:w="283" w:type="pct"/>
            <w:vAlign w:val="center"/>
            <w:hideMark/>
          </w:tcPr>
          <w:p w14:paraId="77FC45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40ED8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7BBCB63" w14:textId="77777777" w:rsidTr="00322D6C">
        <w:trPr>
          <w:trHeight w:val="20"/>
        </w:trPr>
        <w:tc>
          <w:tcPr>
            <w:tcW w:w="1016" w:type="pct"/>
            <w:vAlign w:val="center"/>
            <w:hideMark/>
          </w:tcPr>
          <w:p w14:paraId="45981B2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7570B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714B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6F32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FA28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F32D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2368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8DF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5EB8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C5D3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5D5C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A1B4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w:t>
            </w:r>
          </w:p>
        </w:tc>
        <w:tc>
          <w:tcPr>
            <w:tcW w:w="283" w:type="pct"/>
            <w:vAlign w:val="center"/>
            <w:hideMark/>
          </w:tcPr>
          <w:p w14:paraId="4E84F4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2178,7</w:t>
            </w:r>
          </w:p>
        </w:tc>
        <w:tc>
          <w:tcPr>
            <w:tcW w:w="283" w:type="pct"/>
            <w:vAlign w:val="center"/>
            <w:hideMark/>
          </w:tcPr>
          <w:p w14:paraId="5D9DBD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2178,7</w:t>
            </w:r>
          </w:p>
        </w:tc>
        <w:tc>
          <w:tcPr>
            <w:tcW w:w="304" w:type="pct"/>
            <w:vAlign w:val="center"/>
            <w:hideMark/>
          </w:tcPr>
          <w:p w14:paraId="078D6D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2178,7</w:t>
            </w:r>
          </w:p>
        </w:tc>
      </w:tr>
      <w:tr w:rsidR="00CC2335" w:rsidRPr="00CC2335" w14:paraId="0F09898B" w14:textId="77777777" w:rsidTr="00322D6C">
        <w:trPr>
          <w:trHeight w:val="20"/>
        </w:trPr>
        <w:tc>
          <w:tcPr>
            <w:tcW w:w="5000" w:type="pct"/>
            <w:gridSpan w:val="15"/>
            <w:vAlign w:val="center"/>
            <w:hideMark/>
          </w:tcPr>
          <w:p w14:paraId="5A767F9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002.02.01.109 - Строительство тепловой сети для подключения перспективного потребителя Социальный приют для детей, оставшихся без попечения родителей с тепловой нагрузкой - 0,075 Гкал/ч в зоне действия Новая котельная мкр. СЗП1 (ТСО не определена) </w:t>
            </w:r>
          </w:p>
        </w:tc>
      </w:tr>
      <w:tr w:rsidR="00CC2335" w:rsidRPr="00CC2335" w14:paraId="089625F1" w14:textId="77777777" w:rsidTr="00322D6C">
        <w:trPr>
          <w:trHeight w:val="20"/>
        </w:trPr>
        <w:tc>
          <w:tcPr>
            <w:tcW w:w="1016" w:type="pct"/>
            <w:vAlign w:val="center"/>
            <w:hideMark/>
          </w:tcPr>
          <w:p w14:paraId="7BEE4A1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F9E83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1619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DE5C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9C3C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D96E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7E10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56D1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A942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7B6B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CE6E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7DDF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E101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76,5</w:t>
            </w:r>
          </w:p>
        </w:tc>
        <w:tc>
          <w:tcPr>
            <w:tcW w:w="283" w:type="pct"/>
            <w:vAlign w:val="center"/>
            <w:hideMark/>
          </w:tcPr>
          <w:p w14:paraId="1EF437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1055,2</w:t>
            </w:r>
          </w:p>
        </w:tc>
        <w:tc>
          <w:tcPr>
            <w:tcW w:w="304" w:type="pct"/>
            <w:vAlign w:val="center"/>
            <w:hideMark/>
          </w:tcPr>
          <w:p w14:paraId="19F5DF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FDD581C" w14:textId="77777777" w:rsidTr="00322D6C">
        <w:trPr>
          <w:trHeight w:val="20"/>
        </w:trPr>
        <w:tc>
          <w:tcPr>
            <w:tcW w:w="1016" w:type="pct"/>
            <w:vAlign w:val="center"/>
            <w:hideMark/>
          </w:tcPr>
          <w:p w14:paraId="033A49D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E2ECA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2594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ABA9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9EFE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8664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BE74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9013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4AF3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6193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7294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B3E4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BF5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76,5</w:t>
            </w:r>
          </w:p>
        </w:tc>
        <w:tc>
          <w:tcPr>
            <w:tcW w:w="283" w:type="pct"/>
            <w:vAlign w:val="center"/>
            <w:hideMark/>
          </w:tcPr>
          <w:p w14:paraId="4A0CD7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1131,6</w:t>
            </w:r>
          </w:p>
        </w:tc>
        <w:tc>
          <w:tcPr>
            <w:tcW w:w="304" w:type="pct"/>
            <w:vAlign w:val="center"/>
            <w:hideMark/>
          </w:tcPr>
          <w:p w14:paraId="69AFFF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1131,6</w:t>
            </w:r>
          </w:p>
        </w:tc>
      </w:tr>
      <w:tr w:rsidR="00CC2335" w:rsidRPr="00CC2335" w14:paraId="0E361F5C" w14:textId="77777777" w:rsidTr="00322D6C">
        <w:trPr>
          <w:trHeight w:val="20"/>
        </w:trPr>
        <w:tc>
          <w:tcPr>
            <w:tcW w:w="5000" w:type="pct"/>
            <w:gridSpan w:val="15"/>
            <w:vAlign w:val="center"/>
            <w:hideMark/>
          </w:tcPr>
          <w:p w14:paraId="098A003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002.02.01.110 - Строительство тепловой сети для подключения перспективного потребителя Территориальный центр социальной помощи семье и детям с тепловой нагрузкой - 0,397 Гкал/ч в зоне действия Новая котельная мкр. СЗП1 (ТСО не определена) </w:t>
            </w:r>
          </w:p>
        </w:tc>
      </w:tr>
      <w:tr w:rsidR="00CC2335" w:rsidRPr="00CC2335" w14:paraId="79F7DCE1" w14:textId="77777777" w:rsidTr="00322D6C">
        <w:trPr>
          <w:trHeight w:val="20"/>
        </w:trPr>
        <w:tc>
          <w:tcPr>
            <w:tcW w:w="1016" w:type="pct"/>
            <w:vAlign w:val="center"/>
            <w:hideMark/>
          </w:tcPr>
          <w:p w14:paraId="4D5DD1C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346AD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3E2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BE8B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FC9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DFFB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C30A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B55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9B0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6B7D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C42A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9DA0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159C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3064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419,5</w:t>
            </w:r>
          </w:p>
        </w:tc>
        <w:tc>
          <w:tcPr>
            <w:tcW w:w="304" w:type="pct"/>
            <w:vAlign w:val="center"/>
            <w:hideMark/>
          </w:tcPr>
          <w:p w14:paraId="657CA5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5815,5</w:t>
            </w:r>
          </w:p>
        </w:tc>
      </w:tr>
      <w:tr w:rsidR="00CC2335" w:rsidRPr="00CC2335" w14:paraId="2CFA5F9E" w14:textId="77777777" w:rsidTr="00322D6C">
        <w:trPr>
          <w:trHeight w:val="20"/>
        </w:trPr>
        <w:tc>
          <w:tcPr>
            <w:tcW w:w="1016" w:type="pct"/>
            <w:vAlign w:val="center"/>
            <w:hideMark/>
          </w:tcPr>
          <w:p w14:paraId="34E1900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C5E88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AF0B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47CB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4DA5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D309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1B74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5511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981D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B7E8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669C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8FB2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CB08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0215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419,5</w:t>
            </w:r>
          </w:p>
        </w:tc>
        <w:tc>
          <w:tcPr>
            <w:tcW w:w="304" w:type="pct"/>
            <w:vAlign w:val="center"/>
            <w:hideMark/>
          </w:tcPr>
          <w:p w14:paraId="16ED69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6235,0</w:t>
            </w:r>
          </w:p>
        </w:tc>
      </w:tr>
      <w:tr w:rsidR="00CC2335" w:rsidRPr="00CC2335" w14:paraId="6B031003" w14:textId="77777777" w:rsidTr="00322D6C">
        <w:trPr>
          <w:trHeight w:val="20"/>
        </w:trPr>
        <w:tc>
          <w:tcPr>
            <w:tcW w:w="5000" w:type="pct"/>
            <w:gridSpan w:val="15"/>
            <w:vAlign w:val="center"/>
            <w:hideMark/>
          </w:tcPr>
          <w:p w14:paraId="1C32FC3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002.02.01.111 - Строительство тепловой сети для подключения перспективного потребителя Жилая застройка с тепловой нагрузкой - 45,76 Гкал/ч в зоне действия Новая котельная мкр. СЗП1 (ТСО не определена) </w:t>
            </w:r>
          </w:p>
        </w:tc>
      </w:tr>
      <w:tr w:rsidR="00CC2335" w:rsidRPr="00CC2335" w14:paraId="5AE6E4F9" w14:textId="77777777" w:rsidTr="00322D6C">
        <w:trPr>
          <w:trHeight w:val="20"/>
        </w:trPr>
        <w:tc>
          <w:tcPr>
            <w:tcW w:w="1016" w:type="pct"/>
            <w:vAlign w:val="center"/>
            <w:hideMark/>
          </w:tcPr>
          <w:p w14:paraId="6F8A463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6B481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C6A3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740F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8845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E945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1B01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1793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7629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20DD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D1A3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8969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44725,8</w:t>
            </w:r>
          </w:p>
        </w:tc>
        <w:tc>
          <w:tcPr>
            <w:tcW w:w="283" w:type="pct"/>
            <w:vAlign w:val="center"/>
            <w:hideMark/>
          </w:tcPr>
          <w:p w14:paraId="0DB071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618142,3</w:t>
            </w:r>
          </w:p>
        </w:tc>
        <w:tc>
          <w:tcPr>
            <w:tcW w:w="283" w:type="pct"/>
            <w:vAlign w:val="center"/>
            <w:hideMark/>
          </w:tcPr>
          <w:p w14:paraId="44EBDB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7574B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47A32AA" w14:textId="77777777" w:rsidTr="00322D6C">
        <w:trPr>
          <w:trHeight w:val="20"/>
        </w:trPr>
        <w:tc>
          <w:tcPr>
            <w:tcW w:w="1016" w:type="pct"/>
            <w:vAlign w:val="center"/>
            <w:hideMark/>
          </w:tcPr>
          <w:p w14:paraId="66EB079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18EE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E39C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0A6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E6D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D999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ECB0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4DF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5FD4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7694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E21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96F2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44725,8</w:t>
            </w:r>
          </w:p>
        </w:tc>
        <w:tc>
          <w:tcPr>
            <w:tcW w:w="283" w:type="pct"/>
            <w:vAlign w:val="center"/>
            <w:hideMark/>
          </w:tcPr>
          <w:p w14:paraId="62F345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662868,1</w:t>
            </w:r>
          </w:p>
        </w:tc>
        <w:tc>
          <w:tcPr>
            <w:tcW w:w="283" w:type="pct"/>
            <w:vAlign w:val="center"/>
            <w:hideMark/>
          </w:tcPr>
          <w:p w14:paraId="29CF1D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662868,1</w:t>
            </w:r>
          </w:p>
        </w:tc>
        <w:tc>
          <w:tcPr>
            <w:tcW w:w="304" w:type="pct"/>
            <w:vAlign w:val="center"/>
            <w:hideMark/>
          </w:tcPr>
          <w:p w14:paraId="09A971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662868,1</w:t>
            </w:r>
          </w:p>
        </w:tc>
      </w:tr>
      <w:tr w:rsidR="00CC2335" w:rsidRPr="00CC2335" w14:paraId="73C6CB06" w14:textId="77777777" w:rsidTr="00322D6C">
        <w:trPr>
          <w:trHeight w:val="20"/>
        </w:trPr>
        <w:tc>
          <w:tcPr>
            <w:tcW w:w="5000" w:type="pct"/>
            <w:gridSpan w:val="15"/>
            <w:vAlign w:val="center"/>
            <w:hideMark/>
          </w:tcPr>
          <w:p w14:paraId="1EF68E8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002.02.01.112 - Строительство тепловой сети для подключения перспективного потребителя Жилая застройка с тепловой нагрузкой - 9,465 Гкал/ч в зоне действия Новая котельная ЦЖ-1,1 (ТСО не определена) </w:t>
            </w:r>
          </w:p>
        </w:tc>
      </w:tr>
      <w:tr w:rsidR="00CC2335" w:rsidRPr="00CC2335" w14:paraId="62B14720" w14:textId="77777777" w:rsidTr="00322D6C">
        <w:trPr>
          <w:trHeight w:val="20"/>
        </w:trPr>
        <w:tc>
          <w:tcPr>
            <w:tcW w:w="1016" w:type="pct"/>
            <w:vAlign w:val="center"/>
            <w:hideMark/>
          </w:tcPr>
          <w:p w14:paraId="2C679A4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D9705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A68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561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0C8F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E231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A2FA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7EC3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3149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8195,6</w:t>
            </w:r>
          </w:p>
        </w:tc>
        <w:tc>
          <w:tcPr>
            <w:tcW w:w="283" w:type="pct"/>
            <w:vAlign w:val="center"/>
            <w:hideMark/>
          </w:tcPr>
          <w:p w14:paraId="3AECF4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113833,6</w:t>
            </w:r>
          </w:p>
        </w:tc>
        <w:tc>
          <w:tcPr>
            <w:tcW w:w="283" w:type="pct"/>
            <w:vAlign w:val="center"/>
            <w:hideMark/>
          </w:tcPr>
          <w:p w14:paraId="2F7E7D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A536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2B26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6938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8B13E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5634242" w14:textId="77777777" w:rsidTr="00322D6C">
        <w:trPr>
          <w:trHeight w:val="20"/>
        </w:trPr>
        <w:tc>
          <w:tcPr>
            <w:tcW w:w="1016" w:type="pct"/>
            <w:vAlign w:val="center"/>
            <w:hideMark/>
          </w:tcPr>
          <w:p w14:paraId="4602875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A0E0F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73DD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16F3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9298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ED2D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FCA2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0525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4AF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8195,6</w:t>
            </w:r>
          </w:p>
        </w:tc>
        <w:tc>
          <w:tcPr>
            <w:tcW w:w="283" w:type="pct"/>
            <w:vAlign w:val="center"/>
            <w:hideMark/>
          </w:tcPr>
          <w:p w14:paraId="365183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122029,2</w:t>
            </w:r>
          </w:p>
        </w:tc>
        <w:tc>
          <w:tcPr>
            <w:tcW w:w="283" w:type="pct"/>
            <w:vAlign w:val="center"/>
            <w:hideMark/>
          </w:tcPr>
          <w:p w14:paraId="70396B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122029,2</w:t>
            </w:r>
          </w:p>
        </w:tc>
        <w:tc>
          <w:tcPr>
            <w:tcW w:w="283" w:type="pct"/>
            <w:vAlign w:val="center"/>
            <w:hideMark/>
          </w:tcPr>
          <w:p w14:paraId="65DE9B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122029,2</w:t>
            </w:r>
          </w:p>
        </w:tc>
        <w:tc>
          <w:tcPr>
            <w:tcW w:w="283" w:type="pct"/>
            <w:vAlign w:val="center"/>
            <w:hideMark/>
          </w:tcPr>
          <w:p w14:paraId="27F94F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122029,2</w:t>
            </w:r>
          </w:p>
        </w:tc>
        <w:tc>
          <w:tcPr>
            <w:tcW w:w="283" w:type="pct"/>
            <w:vAlign w:val="center"/>
            <w:hideMark/>
          </w:tcPr>
          <w:p w14:paraId="2273D8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122029,2</w:t>
            </w:r>
          </w:p>
        </w:tc>
        <w:tc>
          <w:tcPr>
            <w:tcW w:w="304" w:type="pct"/>
            <w:vAlign w:val="center"/>
            <w:hideMark/>
          </w:tcPr>
          <w:p w14:paraId="5142A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122029,2</w:t>
            </w:r>
          </w:p>
        </w:tc>
      </w:tr>
      <w:tr w:rsidR="00CC2335" w:rsidRPr="00CC2335" w14:paraId="0FC185A8" w14:textId="77777777" w:rsidTr="00322D6C">
        <w:trPr>
          <w:trHeight w:val="20"/>
        </w:trPr>
        <w:tc>
          <w:tcPr>
            <w:tcW w:w="5000" w:type="pct"/>
            <w:gridSpan w:val="15"/>
            <w:vAlign w:val="center"/>
            <w:hideMark/>
          </w:tcPr>
          <w:p w14:paraId="4BF1A13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002.02.01.113 - Строительство тепловой сети для подключения перспективного потребителя Детский сад на 140 мест (ЦЖ1) с тепловой нагрузкой - 0,859 Гкал/ч в зоне действия Новая котельная ЦЖ-1,1 (ТСО не определена) </w:t>
            </w:r>
          </w:p>
        </w:tc>
      </w:tr>
      <w:tr w:rsidR="00CC2335" w:rsidRPr="00CC2335" w14:paraId="47EEFC93" w14:textId="77777777" w:rsidTr="00322D6C">
        <w:trPr>
          <w:trHeight w:val="20"/>
        </w:trPr>
        <w:tc>
          <w:tcPr>
            <w:tcW w:w="1016" w:type="pct"/>
            <w:vAlign w:val="center"/>
            <w:hideMark/>
          </w:tcPr>
          <w:p w14:paraId="0E3141F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2BD7D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8265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8BAF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E21D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7FC1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399F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B8F6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C81E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3BA5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w:t>
            </w:r>
          </w:p>
        </w:tc>
        <w:tc>
          <w:tcPr>
            <w:tcW w:w="283" w:type="pct"/>
            <w:vAlign w:val="center"/>
            <w:hideMark/>
          </w:tcPr>
          <w:p w14:paraId="03596A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10702,8</w:t>
            </w:r>
          </w:p>
        </w:tc>
        <w:tc>
          <w:tcPr>
            <w:tcW w:w="283" w:type="pct"/>
            <w:vAlign w:val="center"/>
            <w:hideMark/>
          </w:tcPr>
          <w:p w14:paraId="185DAF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0FC2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B33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57797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8F4D226" w14:textId="77777777" w:rsidTr="00322D6C">
        <w:trPr>
          <w:trHeight w:val="20"/>
        </w:trPr>
        <w:tc>
          <w:tcPr>
            <w:tcW w:w="1016" w:type="pct"/>
            <w:vAlign w:val="center"/>
            <w:hideMark/>
          </w:tcPr>
          <w:p w14:paraId="365C76D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447A4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840A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95E7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E91F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6C13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3227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11BB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58AE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2CB8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777,4</w:t>
            </w:r>
          </w:p>
        </w:tc>
        <w:tc>
          <w:tcPr>
            <w:tcW w:w="283" w:type="pct"/>
            <w:vAlign w:val="center"/>
            <w:hideMark/>
          </w:tcPr>
          <w:p w14:paraId="2CBA74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11480,3</w:t>
            </w:r>
          </w:p>
        </w:tc>
        <w:tc>
          <w:tcPr>
            <w:tcW w:w="283" w:type="pct"/>
            <w:vAlign w:val="center"/>
            <w:hideMark/>
          </w:tcPr>
          <w:p w14:paraId="080300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11480,3</w:t>
            </w:r>
          </w:p>
        </w:tc>
        <w:tc>
          <w:tcPr>
            <w:tcW w:w="283" w:type="pct"/>
            <w:vAlign w:val="center"/>
            <w:hideMark/>
          </w:tcPr>
          <w:p w14:paraId="7623BB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11480,3</w:t>
            </w:r>
          </w:p>
        </w:tc>
        <w:tc>
          <w:tcPr>
            <w:tcW w:w="283" w:type="pct"/>
            <w:vAlign w:val="center"/>
            <w:hideMark/>
          </w:tcPr>
          <w:p w14:paraId="53D6F3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11480,3</w:t>
            </w:r>
          </w:p>
        </w:tc>
        <w:tc>
          <w:tcPr>
            <w:tcW w:w="304" w:type="pct"/>
            <w:vAlign w:val="center"/>
            <w:hideMark/>
          </w:tcPr>
          <w:p w14:paraId="7844F8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11480,3</w:t>
            </w:r>
          </w:p>
        </w:tc>
      </w:tr>
      <w:tr w:rsidR="00CC2335" w:rsidRPr="00CC2335" w14:paraId="20663613" w14:textId="77777777" w:rsidTr="00322D6C">
        <w:trPr>
          <w:trHeight w:val="20"/>
        </w:trPr>
        <w:tc>
          <w:tcPr>
            <w:tcW w:w="5000" w:type="pct"/>
            <w:gridSpan w:val="15"/>
            <w:vAlign w:val="center"/>
            <w:hideMark/>
          </w:tcPr>
          <w:p w14:paraId="332EAB1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002.02.01.114 - Строительство тепловой сети для подключения перспективного потребителя Общеобразовательная организация на 1100 мест</w:t>
            </w:r>
            <w:r w:rsidRPr="00CC2335">
              <w:rPr>
                <w:rFonts w:ascii="Times New Roman" w:hAnsi="Times New Roman"/>
                <w:b/>
                <w:bCs/>
                <w:color w:val="000000"/>
                <w:spacing w:val="0"/>
                <w:sz w:val="20"/>
                <w:szCs w:val="20"/>
                <w:lang w:eastAsia="ru-RU"/>
              </w:rPr>
              <w:br/>
              <w:t xml:space="preserve">(ЦЖ1) с тепловой нагрузкой - 1,084 Гкал/ч в зоне действия Новая котельная ЦЖ-1,1 (ТСО не определена) </w:t>
            </w:r>
          </w:p>
        </w:tc>
      </w:tr>
      <w:tr w:rsidR="00CC2335" w:rsidRPr="00CC2335" w14:paraId="7C8CB775" w14:textId="77777777" w:rsidTr="00322D6C">
        <w:trPr>
          <w:trHeight w:val="20"/>
        </w:trPr>
        <w:tc>
          <w:tcPr>
            <w:tcW w:w="1016" w:type="pct"/>
            <w:vAlign w:val="center"/>
            <w:hideMark/>
          </w:tcPr>
          <w:p w14:paraId="0C352A8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EAD5C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C843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DE77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AD7D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B45C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4DCC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A0C7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903,1</w:t>
            </w:r>
          </w:p>
        </w:tc>
        <w:tc>
          <w:tcPr>
            <w:tcW w:w="283" w:type="pct"/>
            <w:vAlign w:val="center"/>
            <w:hideMark/>
          </w:tcPr>
          <w:p w14:paraId="6B1551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12470,2</w:t>
            </w:r>
          </w:p>
        </w:tc>
        <w:tc>
          <w:tcPr>
            <w:tcW w:w="283" w:type="pct"/>
            <w:vAlign w:val="center"/>
            <w:hideMark/>
          </w:tcPr>
          <w:p w14:paraId="2BF4F7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BA1E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35FE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77F3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D138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5731F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D9C8C37" w14:textId="77777777" w:rsidTr="00322D6C">
        <w:trPr>
          <w:trHeight w:val="20"/>
        </w:trPr>
        <w:tc>
          <w:tcPr>
            <w:tcW w:w="1016" w:type="pct"/>
            <w:vAlign w:val="center"/>
            <w:hideMark/>
          </w:tcPr>
          <w:p w14:paraId="3D66FFA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36ACF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A6A0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7235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B0A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8809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F42F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CE9C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903,1</w:t>
            </w:r>
          </w:p>
        </w:tc>
        <w:tc>
          <w:tcPr>
            <w:tcW w:w="283" w:type="pct"/>
            <w:vAlign w:val="center"/>
            <w:hideMark/>
          </w:tcPr>
          <w:p w14:paraId="535905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13373,3</w:t>
            </w:r>
          </w:p>
        </w:tc>
        <w:tc>
          <w:tcPr>
            <w:tcW w:w="283" w:type="pct"/>
            <w:vAlign w:val="center"/>
            <w:hideMark/>
          </w:tcPr>
          <w:p w14:paraId="192560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13373,3</w:t>
            </w:r>
          </w:p>
        </w:tc>
        <w:tc>
          <w:tcPr>
            <w:tcW w:w="283" w:type="pct"/>
            <w:vAlign w:val="center"/>
            <w:hideMark/>
          </w:tcPr>
          <w:p w14:paraId="49E7A5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13373,3</w:t>
            </w:r>
          </w:p>
        </w:tc>
        <w:tc>
          <w:tcPr>
            <w:tcW w:w="283" w:type="pct"/>
            <w:vAlign w:val="center"/>
            <w:hideMark/>
          </w:tcPr>
          <w:p w14:paraId="56BA2D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13373,3</w:t>
            </w:r>
          </w:p>
        </w:tc>
        <w:tc>
          <w:tcPr>
            <w:tcW w:w="283" w:type="pct"/>
            <w:vAlign w:val="center"/>
            <w:hideMark/>
          </w:tcPr>
          <w:p w14:paraId="3F6BF2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13373,3</w:t>
            </w:r>
          </w:p>
        </w:tc>
        <w:tc>
          <w:tcPr>
            <w:tcW w:w="283" w:type="pct"/>
            <w:vAlign w:val="center"/>
            <w:hideMark/>
          </w:tcPr>
          <w:p w14:paraId="2B505E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13373,3</w:t>
            </w:r>
          </w:p>
        </w:tc>
        <w:tc>
          <w:tcPr>
            <w:tcW w:w="304" w:type="pct"/>
            <w:vAlign w:val="center"/>
            <w:hideMark/>
          </w:tcPr>
          <w:p w14:paraId="45425A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13373,3</w:t>
            </w:r>
          </w:p>
        </w:tc>
      </w:tr>
      <w:tr w:rsidR="00CC2335" w:rsidRPr="00CC2335" w14:paraId="57D0D021" w14:textId="77777777" w:rsidTr="00322D6C">
        <w:trPr>
          <w:trHeight w:val="20"/>
        </w:trPr>
        <w:tc>
          <w:tcPr>
            <w:tcW w:w="5000" w:type="pct"/>
            <w:gridSpan w:val="15"/>
            <w:vAlign w:val="center"/>
            <w:hideMark/>
          </w:tcPr>
          <w:p w14:paraId="19BBE1C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002.02.01.115 - Строительство тепловой сети для подключения перспективного потребителя Жилая застройка с тепловой нагрузкой - 9,465 Гкал/ч в зоне действия Новая котельная ЦЖ-1,1 (ТСО не определена) </w:t>
            </w:r>
          </w:p>
        </w:tc>
      </w:tr>
      <w:tr w:rsidR="00CC2335" w:rsidRPr="00CC2335" w14:paraId="16E84B89" w14:textId="77777777" w:rsidTr="00322D6C">
        <w:trPr>
          <w:trHeight w:val="20"/>
        </w:trPr>
        <w:tc>
          <w:tcPr>
            <w:tcW w:w="1016" w:type="pct"/>
            <w:vAlign w:val="center"/>
            <w:hideMark/>
          </w:tcPr>
          <w:p w14:paraId="00CD571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0938D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B51B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E1F5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915E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EC7A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21E5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644B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A1D4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5B50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3076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3BC9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AD28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9623,6</w:t>
            </w:r>
          </w:p>
        </w:tc>
        <w:tc>
          <w:tcPr>
            <w:tcW w:w="283" w:type="pct"/>
            <w:vAlign w:val="center"/>
            <w:hideMark/>
          </w:tcPr>
          <w:p w14:paraId="7FFD9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132805,9</w:t>
            </w:r>
          </w:p>
        </w:tc>
        <w:tc>
          <w:tcPr>
            <w:tcW w:w="304" w:type="pct"/>
            <w:vAlign w:val="center"/>
            <w:hideMark/>
          </w:tcPr>
          <w:p w14:paraId="3FC8D6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9D479B3" w14:textId="77777777" w:rsidTr="00322D6C">
        <w:trPr>
          <w:trHeight w:val="20"/>
        </w:trPr>
        <w:tc>
          <w:tcPr>
            <w:tcW w:w="1016" w:type="pct"/>
            <w:vAlign w:val="center"/>
            <w:hideMark/>
          </w:tcPr>
          <w:p w14:paraId="68A6796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58CF5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C57E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9464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E434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AE855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3EFD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7AF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3FCA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4B3C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56FF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8510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E0E8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9623,6</w:t>
            </w:r>
          </w:p>
        </w:tc>
        <w:tc>
          <w:tcPr>
            <w:tcW w:w="283" w:type="pct"/>
            <w:vAlign w:val="center"/>
            <w:hideMark/>
          </w:tcPr>
          <w:p w14:paraId="165394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142429,5</w:t>
            </w:r>
          </w:p>
        </w:tc>
        <w:tc>
          <w:tcPr>
            <w:tcW w:w="304" w:type="pct"/>
            <w:vAlign w:val="center"/>
            <w:hideMark/>
          </w:tcPr>
          <w:p w14:paraId="1F6752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142429,5</w:t>
            </w:r>
          </w:p>
        </w:tc>
      </w:tr>
      <w:tr w:rsidR="00CC2335" w:rsidRPr="00CC2335" w14:paraId="07BD9988" w14:textId="77777777" w:rsidTr="00322D6C">
        <w:trPr>
          <w:trHeight w:val="20"/>
        </w:trPr>
        <w:tc>
          <w:tcPr>
            <w:tcW w:w="5000" w:type="pct"/>
            <w:gridSpan w:val="15"/>
            <w:vAlign w:val="center"/>
            <w:hideMark/>
          </w:tcPr>
          <w:p w14:paraId="474D9E45"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002.02.01.116 - Строительство тепловой сети для подключения перспективного потребителя Детский сад на 300 мест (ЦЖ2) с тепловой нагрузкой - 0,859 Гкал/ч в зоне действия Новая котельная ЦЖ-1,1 (ТСО не определена) </w:t>
            </w:r>
          </w:p>
        </w:tc>
      </w:tr>
      <w:tr w:rsidR="00CC2335" w:rsidRPr="00CC2335" w14:paraId="7FD76A81" w14:textId="77777777" w:rsidTr="00322D6C">
        <w:trPr>
          <w:trHeight w:val="20"/>
        </w:trPr>
        <w:tc>
          <w:tcPr>
            <w:tcW w:w="1016" w:type="pct"/>
            <w:vAlign w:val="center"/>
            <w:hideMark/>
          </w:tcPr>
          <w:p w14:paraId="0FB7AF6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4D1CB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6D65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D14C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5E2F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518A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33CA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F5D7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4FB8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6993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4138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805,6</w:t>
            </w:r>
          </w:p>
        </w:tc>
        <w:tc>
          <w:tcPr>
            <w:tcW w:w="283" w:type="pct"/>
            <w:vAlign w:val="center"/>
            <w:hideMark/>
          </w:tcPr>
          <w:p w14:paraId="6F340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11151,9</w:t>
            </w:r>
          </w:p>
        </w:tc>
        <w:tc>
          <w:tcPr>
            <w:tcW w:w="283" w:type="pct"/>
            <w:vAlign w:val="center"/>
            <w:hideMark/>
          </w:tcPr>
          <w:p w14:paraId="3A36A7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CAC8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7862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BD2700E" w14:textId="77777777" w:rsidTr="00322D6C">
        <w:trPr>
          <w:trHeight w:val="20"/>
        </w:trPr>
        <w:tc>
          <w:tcPr>
            <w:tcW w:w="1016" w:type="pct"/>
            <w:vAlign w:val="center"/>
            <w:hideMark/>
          </w:tcPr>
          <w:p w14:paraId="061DCB0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001AD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761D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591A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49E8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6C26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0F85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91B0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2A7C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F13C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BDD4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805,6</w:t>
            </w:r>
          </w:p>
        </w:tc>
        <w:tc>
          <w:tcPr>
            <w:tcW w:w="283" w:type="pct"/>
            <w:vAlign w:val="center"/>
            <w:hideMark/>
          </w:tcPr>
          <w:p w14:paraId="448993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11957,5</w:t>
            </w:r>
          </w:p>
        </w:tc>
        <w:tc>
          <w:tcPr>
            <w:tcW w:w="283" w:type="pct"/>
            <w:vAlign w:val="center"/>
            <w:hideMark/>
          </w:tcPr>
          <w:p w14:paraId="6CFE0E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11957,5</w:t>
            </w:r>
          </w:p>
        </w:tc>
        <w:tc>
          <w:tcPr>
            <w:tcW w:w="283" w:type="pct"/>
            <w:vAlign w:val="center"/>
            <w:hideMark/>
          </w:tcPr>
          <w:p w14:paraId="697E04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11957,5</w:t>
            </w:r>
          </w:p>
        </w:tc>
        <w:tc>
          <w:tcPr>
            <w:tcW w:w="304" w:type="pct"/>
            <w:vAlign w:val="center"/>
            <w:hideMark/>
          </w:tcPr>
          <w:p w14:paraId="226F88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11957,5</w:t>
            </w:r>
          </w:p>
        </w:tc>
      </w:tr>
      <w:tr w:rsidR="00CC2335" w:rsidRPr="00CC2335" w14:paraId="7BEFF5B7" w14:textId="77777777" w:rsidTr="00322D6C">
        <w:trPr>
          <w:trHeight w:val="20"/>
        </w:trPr>
        <w:tc>
          <w:tcPr>
            <w:tcW w:w="5000" w:type="pct"/>
            <w:gridSpan w:val="15"/>
            <w:vAlign w:val="center"/>
            <w:hideMark/>
          </w:tcPr>
          <w:p w14:paraId="43219F7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002.02.01.117 - Строительство тепловой сети для подключения перспективного потребителя Здание комплексного назначения поз. 4. с тепловой нагрузкой - 0,088 Гкал/ч в зоне действия Новая котельная производственно-торгового комплекса в кв. П-10 (ТСО не определена) </w:t>
            </w:r>
          </w:p>
        </w:tc>
      </w:tr>
      <w:tr w:rsidR="00CC2335" w:rsidRPr="00CC2335" w14:paraId="35E18438" w14:textId="77777777" w:rsidTr="00322D6C">
        <w:trPr>
          <w:trHeight w:val="20"/>
        </w:trPr>
        <w:tc>
          <w:tcPr>
            <w:tcW w:w="1016" w:type="pct"/>
            <w:vAlign w:val="center"/>
            <w:hideMark/>
          </w:tcPr>
          <w:p w14:paraId="3FB26AF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w:t>
            </w:r>
          </w:p>
        </w:tc>
        <w:tc>
          <w:tcPr>
            <w:tcW w:w="282" w:type="pct"/>
            <w:vAlign w:val="center"/>
            <w:hideMark/>
          </w:tcPr>
          <w:p w14:paraId="3ABF28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93DA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223A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2F4A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4972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C42B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CF7C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EA2D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w:t>
            </w:r>
          </w:p>
        </w:tc>
        <w:tc>
          <w:tcPr>
            <w:tcW w:w="283" w:type="pct"/>
            <w:vAlign w:val="center"/>
            <w:hideMark/>
          </w:tcPr>
          <w:p w14:paraId="3AE340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1058,4</w:t>
            </w:r>
          </w:p>
        </w:tc>
        <w:tc>
          <w:tcPr>
            <w:tcW w:w="283" w:type="pct"/>
            <w:vAlign w:val="center"/>
            <w:hideMark/>
          </w:tcPr>
          <w:p w14:paraId="3B1E64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F351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783E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076C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3CACB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CE14E02" w14:textId="77777777" w:rsidTr="00322D6C">
        <w:trPr>
          <w:trHeight w:val="20"/>
        </w:trPr>
        <w:tc>
          <w:tcPr>
            <w:tcW w:w="1016" w:type="pct"/>
            <w:vAlign w:val="center"/>
            <w:hideMark/>
          </w:tcPr>
          <w:p w14:paraId="279A306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13F09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69B9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FA69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B3FF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52A8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211B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1A96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FD70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76,2</w:t>
            </w:r>
          </w:p>
        </w:tc>
        <w:tc>
          <w:tcPr>
            <w:tcW w:w="283" w:type="pct"/>
            <w:vAlign w:val="center"/>
            <w:hideMark/>
          </w:tcPr>
          <w:p w14:paraId="77DE92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1134,6</w:t>
            </w:r>
          </w:p>
        </w:tc>
        <w:tc>
          <w:tcPr>
            <w:tcW w:w="283" w:type="pct"/>
            <w:vAlign w:val="center"/>
            <w:hideMark/>
          </w:tcPr>
          <w:p w14:paraId="309C24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1134,6</w:t>
            </w:r>
          </w:p>
        </w:tc>
        <w:tc>
          <w:tcPr>
            <w:tcW w:w="283" w:type="pct"/>
            <w:vAlign w:val="center"/>
            <w:hideMark/>
          </w:tcPr>
          <w:p w14:paraId="714301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1134,6</w:t>
            </w:r>
          </w:p>
        </w:tc>
        <w:tc>
          <w:tcPr>
            <w:tcW w:w="283" w:type="pct"/>
            <w:vAlign w:val="center"/>
            <w:hideMark/>
          </w:tcPr>
          <w:p w14:paraId="32A164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1134,6</w:t>
            </w:r>
          </w:p>
        </w:tc>
        <w:tc>
          <w:tcPr>
            <w:tcW w:w="283" w:type="pct"/>
            <w:vAlign w:val="center"/>
            <w:hideMark/>
          </w:tcPr>
          <w:p w14:paraId="748787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1134,6</w:t>
            </w:r>
          </w:p>
        </w:tc>
        <w:tc>
          <w:tcPr>
            <w:tcW w:w="304" w:type="pct"/>
            <w:vAlign w:val="center"/>
            <w:hideMark/>
          </w:tcPr>
          <w:p w14:paraId="0E570E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1134,6</w:t>
            </w:r>
          </w:p>
        </w:tc>
      </w:tr>
      <w:tr w:rsidR="00CC2335" w:rsidRPr="00CC2335" w14:paraId="3862B457" w14:textId="77777777" w:rsidTr="00322D6C">
        <w:trPr>
          <w:trHeight w:val="20"/>
        </w:trPr>
        <w:tc>
          <w:tcPr>
            <w:tcW w:w="5000" w:type="pct"/>
            <w:gridSpan w:val="15"/>
            <w:vAlign w:val="center"/>
            <w:hideMark/>
          </w:tcPr>
          <w:p w14:paraId="2A7A7EE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002.02.01.118 - Строительство тепловой сети для подключения перспективного потребителя Кафе-мороженое на 25 посадочных мест поз. 5. с тепловой нагрузкой - 0,137 Гкал/ч в зоне действия Новая котельная производственно-торгового комплекса в кв. П-10 (ТСО не определена) </w:t>
            </w:r>
          </w:p>
        </w:tc>
      </w:tr>
      <w:tr w:rsidR="00CC2335" w:rsidRPr="00CC2335" w14:paraId="6FA0A580" w14:textId="77777777" w:rsidTr="00322D6C">
        <w:trPr>
          <w:trHeight w:val="20"/>
        </w:trPr>
        <w:tc>
          <w:tcPr>
            <w:tcW w:w="1016" w:type="pct"/>
            <w:vAlign w:val="center"/>
            <w:hideMark/>
          </w:tcPr>
          <w:p w14:paraId="3DAD3A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9A3A8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8C6C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2BDD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D747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D314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D647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C19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E044C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BC1C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124,2</w:t>
            </w:r>
          </w:p>
        </w:tc>
        <w:tc>
          <w:tcPr>
            <w:tcW w:w="283" w:type="pct"/>
            <w:vAlign w:val="center"/>
            <w:hideMark/>
          </w:tcPr>
          <w:p w14:paraId="35A124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1709,9</w:t>
            </w:r>
          </w:p>
        </w:tc>
        <w:tc>
          <w:tcPr>
            <w:tcW w:w="283" w:type="pct"/>
            <w:vAlign w:val="center"/>
            <w:hideMark/>
          </w:tcPr>
          <w:p w14:paraId="02122C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3E4D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3E57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DBA50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E9EE818" w14:textId="77777777" w:rsidTr="00322D6C">
        <w:trPr>
          <w:trHeight w:val="20"/>
        </w:trPr>
        <w:tc>
          <w:tcPr>
            <w:tcW w:w="1016" w:type="pct"/>
            <w:vAlign w:val="center"/>
            <w:hideMark/>
          </w:tcPr>
          <w:p w14:paraId="00FA239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73487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3BB7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F73A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7AE8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2BDB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88F7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987E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3C78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F577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124,2</w:t>
            </w:r>
          </w:p>
        </w:tc>
        <w:tc>
          <w:tcPr>
            <w:tcW w:w="283" w:type="pct"/>
            <w:vAlign w:val="center"/>
            <w:hideMark/>
          </w:tcPr>
          <w:p w14:paraId="47EC98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1834,1</w:t>
            </w:r>
          </w:p>
        </w:tc>
        <w:tc>
          <w:tcPr>
            <w:tcW w:w="283" w:type="pct"/>
            <w:vAlign w:val="center"/>
            <w:hideMark/>
          </w:tcPr>
          <w:p w14:paraId="5A9902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1834,1</w:t>
            </w:r>
          </w:p>
        </w:tc>
        <w:tc>
          <w:tcPr>
            <w:tcW w:w="283" w:type="pct"/>
            <w:vAlign w:val="center"/>
            <w:hideMark/>
          </w:tcPr>
          <w:p w14:paraId="3AFA0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1834,1</w:t>
            </w:r>
          </w:p>
        </w:tc>
        <w:tc>
          <w:tcPr>
            <w:tcW w:w="283" w:type="pct"/>
            <w:vAlign w:val="center"/>
            <w:hideMark/>
          </w:tcPr>
          <w:p w14:paraId="25348A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1834,1</w:t>
            </w:r>
          </w:p>
        </w:tc>
        <w:tc>
          <w:tcPr>
            <w:tcW w:w="304" w:type="pct"/>
            <w:vAlign w:val="center"/>
            <w:hideMark/>
          </w:tcPr>
          <w:p w14:paraId="6BAB1D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1834,1</w:t>
            </w:r>
          </w:p>
        </w:tc>
      </w:tr>
      <w:tr w:rsidR="00CC2335" w:rsidRPr="00CC2335" w14:paraId="50BE438A" w14:textId="77777777" w:rsidTr="00322D6C">
        <w:trPr>
          <w:trHeight w:val="20"/>
        </w:trPr>
        <w:tc>
          <w:tcPr>
            <w:tcW w:w="5000" w:type="pct"/>
            <w:gridSpan w:val="15"/>
            <w:vAlign w:val="center"/>
            <w:hideMark/>
          </w:tcPr>
          <w:p w14:paraId="513A9DA2"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002.02.01.119 - Строительство тепловой сети для подключения перспективного потребителя Картинг-центр поз. 6. с тепловой нагрузкой - 0,072 Гкал/ч в зоне действия Новая котельная производственно-торгового комплекса в кв. П-10 (ТСО не определена) </w:t>
            </w:r>
          </w:p>
        </w:tc>
      </w:tr>
      <w:tr w:rsidR="00CC2335" w:rsidRPr="00CC2335" w14:paraId="75A63E5A" w14:textId="77777777" w:rsidTr="00322D6C">
        <w:trPr>
          <w:trHeight w:val="20"/>
        </w:trPr>
        <w:tc>
          <w:tcPr>
            <w:tcW w:w="1016" w:type="pct"/>
            <w:vAlign w:val="center"/>
            <w:hideMark/>
          </w:tcPr>
          <w:p w14:paraId="2E31F05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CDEAA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316A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BCCD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24B4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30DF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0742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8B04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59,8</w:t>
            </w:r>
          </w:p>
        </w:tc>
        <w:tc>
          <w:tcPr>
            <w:tcW w:w="283" w:type="pct"/>
            <w:vAlign w:val="center"/>
            <w:hideMark/>
          </w:tcPr>
          <w:p w14:paraId="4F4B58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826,0</w:t>
            </w:r>
          </w:p>
        </w:tc>
        <w:tc>
          <w:tcPr>
            <w:tcW w:w="283" w:type="pct"/>
            <w:vAlign w:val="center"/>
            <w:hideMark/>
          </w:tcPr>
          <w:p w14:paraId="188071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913B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ABA6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1AB0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E2B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3DDF9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4D31BDF" w14:textId="77777777" w:rsidTr="00322D6C">
        <w:trPr>
          <w:trHeight w:val="20"/>
        </w:trPr>
        <w:tc>
          <w:tcPr>
            <w:tcW w:w="1016" w:type="pct"/>
            <w:vAlign w:val="center"/>
            <w:hideMark/>
          </w:tcPr>
          <w:p w14:paraId="05B2FC3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E832EE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AA90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86EB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11F7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3EF7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BCE8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3AC6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59,8</w:t>
            </w:r>
          </w:p>
        </w:tc>
        <w:tc>
          <w:tcPr>
            <w:tcW w:w="283" w:type="pct"/>
            <w:vAlign w:val="center"/>
            <w:hideMark/>
          </w:tcPr>
          <w:p w14:paraId="07DB1C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885,8</w:t>
            </w:r>
          </w:p>
        </w:tc>
        <w:tc>
          <w:tcPr>
            <w:tcW w:w="283" w:type="pct"/>
            <w:vAlign w:val="center"/>
            <w:hideMark/>
          </w:tcPr>
          <w:p w14:paraId="7BF104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885,8</w:t>
            </w:r>
          </w:p>
        </w:tc>
        <w:tc>
          <w:tcPr>
            <w:tcW w:w="283" w:type="pct"/>
            <w:vAlign w:val="center"/>
            <w:hideMark/>
          </w:tcPr>
          <w:p w14:paraId="683D74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885,8</w:t>
            </w:r>
          </w:p>
        </w:tc>
        <w:tc>
          <w:tcPr>
            <w:tcW w:w="283" w:type="pct"/>
            <w:vAlign w:val="center"/>
            <w:hideMark/>
          </w:tcPr>
          <w:p w14:paraId="18AE1D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885,8</w:t>
            </w:r>
          </w:p>
        </w:tc>
        <w:tc>
          <w:tcPr>
            <w:tcW w:w="283" w:type="pct"/>
            <w:vAlign w:val="center"/>
            <w:hideMark/>
          </w:tcPr>
          <w:p w14:paraId="6AAF43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885,8</w:t>
            </w:r>
          </w:p>
        </w:tc>
        <w:tc>
          <w:tcPr>
            <w:tcW w:w="283" w:type="pct"/>
            <w:vAlign w:val="center"/>
            <w:hideMark/>
          </w:tcPr>
          <w:p w14:paraId="60B575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885,8</w:t>
            </w:r>
          </w:p>
        </w:tc>
        <w:tc>
          <w:tcPr>
            <w:tcW w:w="304" w:type="pct"/>
            <w:vAlign w:val="center"/>
            <w:hideMark/>
          </w:tcPr>
          <w:p w14:paraId="2C5B47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885,8</w:t>
            </w:r>
          </w:p>
        </w:tc>
      </w:tr>
      <w:tr w:rsidR="00CC2335" w:rsidRPr="00CC2335" w14:paraId="608D1D58" w14:textId="77777777" w:rsidTr="00322D6C">
        <w:trPr>
          <w:trHeight w:val="20"/>
        </w:trPr>
        <w:tc>
          <w:tcPr>
            <w:tcW w:w="5000" w:type="pct"/>
            <w:gridSpan w:val="15"/>
            <w:vAlign w:val="center"/>
            <w:hideMark/>
          </w:tcPr>
          <w:p w14:paraId="71E1051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002.02.01.120 - Строительство тепловой сети для подключения перспективного потребителя Производственно-торговый комплекс поз. 2. с тепловой нагрузкой - 1,739 Гкал/ч в зоне действия Новая котельная производственно-торгового комплекса в кв. П-10 (ТСО не определена) </w:t>
            </w:r>
          </w:p>
        </w:tc>
      </w:tr>
      <w:tr w:rsidR="00CC2335" w:rsidRPr="00CC2335" w14:paraId="4780C65A" w14:textId="77777777" w:rsidTr="00322D6C">
        <w:trPr>
          <w:trHeight w:val="20"/>
        </w:trPr>
        <w:tc>
          <w:tcPr>
            <w:tcW w:w="1016" w:type="pct"/>
            <w:vAlign w:val="center"/>
            <w:hideMark/>
          </w:tcPr>
          <w:p w14:paraId="20AB98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20C16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D2E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1641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DCF1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23AF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066A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38B7D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F15F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1505,6</w:t>
            </w:r>
          </w:p>
        </w:tc>
        <w:tc>
          <w:tcPr>
            <w:tcW w:w="283" w:type="pct"/>
            <w:vAlign w:val="center"/>
            <w:hideMark/>
          </w:tcPr>
          <w:p w14:paraId="16F96A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20912,2</w:t>
            </w:r>
          </w:p>
        </w:tc>
        <w:tc>
          <w:tcPr>
            <w:tcW w:w="283" w:type="pct"/>
            <w:vAlign w:val="center"/>
            <w:hideMark/>
          </w:tcPr>
          <w:p w14:paraId="7984F4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AB75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CC60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AA85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FBED8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5D1C33E" w14:textId="77777777" w:rsidTr="00322D6C">
        <w:trPr>
          <w:trHeight w:val="20"/>
        </w:trPr>
        <w:tc>
          <w:tcPr>
            <w:tcW w:w="1016" w:type="pct"/>
            <w:vAlign w:val="center"/>
            <w:hideMark/>
          </w:tcPr>
          <w:p w14:paraId="324649D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D8C24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57DF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2CD8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811C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3892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4D54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B5E9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BD7B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1505,6</w:t>
            </w:r>
          </w:p>
        </w:tc>
        <w:tc>
          <w:tcPr>
            <w:tcW w:w="283" w:type="pct"/>
            <w:vAlign w:val="center"/>
            <w:hideMark/>
          </w:tcPr>
          <w:p w14:paraId="304A93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22417,8</w:t>
            </w:r>
          </w:p>
        </w:tc>
        <w:tc>
          <w:tcPr>
            <w:tcW w:w="283" w:type="pct"/>
            <w:vAlign w:val="center"/>
            <w:hideMark/>
          </w:tcPr>
          <w:p w14:paraId="380649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22417,8</w:t>
            </w:r>
          </w:p>
        </w:tc>
        <w:tc>
          <w:tcPr>
            <w:tcW w:w="283" w:type="pct"/>
            <w:vAlign w:val="center"/>
            <w:hideMark/>
          </w:tcPr>
          <w:p w14:paraId="642F9D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22417,8</w:t>
            </w:r>
          </w:p>
        </w:tc>
        <w:tc>
          <w:tcPr>
            <w:tcW w:w="283" w:type="pct"/>
            <w:vAlign w:val="center"/>
            <w:hideMark/>
          </w:tcPr>
          <w:p w14:paraId="11C67B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22417,8</w:t>
            </w:r>
          </w:p>
        </w:tc>
        <w:tc>
          <w:tcPr>
            <w:tcW w:w="283" w:type="pct"/>
            <w:vAlign w:val="center"/>
            <w:hideMark/>
          </w:tcPr>
          <w:p w14:paraId="06825A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22417,8</w:t>
            </w:r>
          </w:p>
        </w:tc>
        <w:tc>
          <w:tcPr>
            <w:tcW w:w="304" w:type="pct"/>
            <w:vAlign w:val="center"/>
            <w:hideMark/>
          </w:tcPr>
          <w:p w14:paraId="51D7FB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22417,8</w:t>
            </w:r>
          </w:p>
        </w:tc>
      </w:tr>
      <w:tr w:rsidR="00CC2335" w:rsidRPr="00CC2335" w14:paraId="0BB5FBF4" w14:textId="77777777" w:rsidTr="00322D6C">
        <w:trPr>
          <w:trHeight w:val="20"/>
        </w:trPr>
        <w:tc>
          <w:tcPr>
            <w:tcW w:w="5000" w:type="pct"/>
            <w:gridSpan w:val="15"/>
            <w:vAlign w:val="center"/>
            <w:hideMark/>
          </w:tcPr>
          <w:p w14:paraId="3B3C19C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002.02.01.121 - Строительство тепловой сети для подключения перспективного потребителя Подземная стоянка на 400 м/м поз. 3. с тепловой нагрузкой - 0,204 Гкал/ч в зоне действия Новая котельная производственно-торгового комплекса в кв. П-10 (ТСО не определена) </w:t>
            </w:r>
          </w:p>
        </w:tc>
      </w:tr>
      <w:tr w:rsidR="00CC2335" w:rsidRPr="00CC2335" w14:paraId="43983B28" w14:textId="77777777" w:rsidTr="00322D6C">
        <w:trPr>
          <w:trHeight w:val="20"/>
        </w:trPr>
        <w:tc>
          <w:tcPr>
            <w:tcW w:w="1016" w:type="pct"/>
            <w:vAlign w:val="center"/>
            <w:hideMark/>
          </w:tcPr>
          <w:p w14:paraId="5F8F818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F67FE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A480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012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23E3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C9BD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83C3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FC92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7DD3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26B5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w:t>
            </w:r>
          </w:p>
        </w:tc>
        <w:tc>
          <w:tcPr>
            <w:tcW w:w="283" w:type="pct"/>
            <w:vAlign w:val="center"/>
            <w:hideMark/>
          </w:tcPr>
          <w:p w14:paraId="6B11BD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2542,4</w:t>
            </w:r>
          </w:p>
        </w:tc>
        <w:tc>
          <w:tcPr>
            <w:tcW w:w="283" w:type="pct"/>
            <w:vAlign w:val="center"/>
            <w:hideMark/>
          </w:tcPr>
          <w:p w14:paraId="229E8D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A140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30D5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C6897E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1E34D4A" w14:textId="77777777" w:rsidTr="00322D6C">
        <w:trPr>
          <w:trHeight w:val="20"/>
        </w:trPr>
        <w:tc>
          <w:tcPr>
            <w:tcW w:w="1016" w:type="pct"/>
            <w:vAlign w:val="center"/>
            <w:hideMark/>
          </w:tcPr>
          <w:p w14:paraId="422236E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5A075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CDB9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52E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2EB7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324C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AF0E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CDBE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0353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CDD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184,7</w:t>
            </w:r>
          </w:p>
        </w:tc>
        <w:tc>
          <w:tcPr>
            <w:tcW w:w="283" w:type="pct"/>
            <w:vAlign w:val="center"/>
            <w:hideMark/>
          </w:tcPr>
          <w:p w14:paraId="1FB940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2727,0</w:t>
            </w:r>
          </w:p>
        </w:tc>
        <w:tc>
          <w:tcPr>
            <w:tcW w:w="283" w:type="pct"/>
            <w:vAlign w:val="center"/>
            <w:hideMark/>
          </w:tcPr>
          <w:p w14:paraId="20EA5F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2727,0</w:t>
            </w:r>
          </w:p>
        </w:tc>
        <w:tc>
          <w:tcPr>
            <w:tcW w:w="283" w:type="pct"/>
            <w:vAlign w:val="center"/>
            <w:hideMark/>
          </w:tcPr>
          <w:p w14:paraId="5A562F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2727,0</w:t>
            </w:r>
          </w:p>
        </w:tc>
        <w:tc>
          <w:tcPr>
            <w:tcW w:w="283" w:type="pct"/>
            <w:vAlign w:val="center"/>
            <w:hideMark/>
          </w:tcPr>
          <w:p w14:paraId="3764C7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2727,0</w:t>
            </w:r>
          </w:p>
        </w:tc>
        <w:tc>
          <w:tcPr>
            <w:tcW w:w="304" w:type="pct"/>
            <w:vAlign w:val="center"/>
            <w:hideMark/>
          </w:tcPr>
          <w:p w14:paraId="3052C1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2727,0</w:t>
            </w:r>
          </w:p>
        </w:tc>
      </w:tr>
      <w:tr w:rsidR="00CC2335" w:rsidRPr="00CC2335" w14:paraId="30D098AD" w14:textId="77777777" w:rsidTr="00322D6C">
        <w:trPr>
          <w:trHeight w:val="20"/>
        </w:trPr>
        <w:tc>
          <w:tcPr>
            <w:tcW w:w="5000" w:type="pct"/>
            <w:gridSpan w:val="15"/>
            <w:vAlign w:val="center"/>
            <w:hideMark/>
          </w:tcPr>
          <w:p w14:paraId="3818F73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002.02.01.122 - Строительство тепловой сети для подключения перспективного потребителя Организация дополнительного образования на</w:t>
            </w:r>
            <w:r w:rsidRPr="00CC2335">
              <w:rPr>
                <w:rFonts w:ascii="Times New Roman" w:hAnsi="Times New Roman"/>
                <w:b/>
                <w:bCs/>
                <w:color w:val="000000"/>
                <w:spacing w:val="0"/>
                <w:sz w:val="20"/>
                <w:szCs w:val="20"/>
                <w:lang w:eastAsia="ru-RU"/>
              </w:rPr>
              <w:br/>
              <w:t xml:space="preserve">1000 мест с тепловой нагрузкой - 0,988 Гкал/ч в зоне действия Новая котельная НТЦ №1 (ТСО не определена) </w:t>
            </w:r>
          </w:p>
        </w:tc>
      </w:tr>
      <w:tr w:rsidR="00CC2335" w:rsidRPr="00CC2335" w14:paraId="3F23E1AA" w14:textId="77777777" w:rsidTr="00322D6C">
        <w:trPr>
          <w:trHeight w:val="20"/>
        </w:trPr>
        <w:tc>
          <w:tcPr>
            <w:tcW w:w="1016" w:type="pct"/>
            <w:vAlign w:val="center"/>
            <w:hideMark/>
          </w:tcPr>
          <w:p w14:paraId="4D7DF85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4AC2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B84C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5613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428A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B5C6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9C1A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A9F7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822,8</w:t>
            </w:r>
          </w:p>
        </w:tc>
        <w:tc>
          <w:tcPr>
            <w:tcW w:w="283" w:type="pct"/>
            <w:vAlign w:val="center"/>
            <w:hideMark/>
          </w:tcPr>
          <w:p w14:paraId="3D8424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11361,2</w:t>
            </w:r>
          </w:p>
        </w:tc>
        <w:tc>
          <w:tcPr>
            <w:tcW w:w="283" w:type="pct"/>
            <w:vAlign w:val="center"/>
            <w:hideMark/>
          </w:tcPr>
          <w:p w14:paraId="11714C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8543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7B72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F0B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822E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E4885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F8C44BE" w14:textId="77777777" w:rsidTr="00322D6C">
        <w:trPr>
          <w:trHeight w:val="20"/>
        </w:trPr>
        <w:tc>
          <w:tcPr>
            <w:tcW w:w="1016" w:type="pct"/>
            <w:vAlign w:val="center"/>
            <w:hideMark/>
          </w:tcPr>
          <w:p w14:paraId="5E95104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79F0F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2CE2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F7D5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D10D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F1A3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0AD6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D457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822,8</w:t>
            </w:r>
          </w:p>
        </w:tc>
        <w:tc>
          <w:tcPr>
            <w:tcW w:w="283" w:type="pct"/>
            <w:vAlign w:val="center"/>
            <w:hideMark/>
          </w:tcPr>
          <w:p w14:paraId="0C1B6F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12184,0</w:t>
            </w:r>
          </w:p>
        </w:tc>
        <w:tc>
          <w:tcPr>
            <w:tcW w:w="283" w:type="pct"/>
            <w:vAlign w:val="center"/>
            <w:hideMark/>
          </w:tcPr>
          <w:p w14:paraId="13933D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12184,0</w:t>
            </w:r>
          </w:p>
        </w:tc>
        <w:tc>
          <w:tcPr>
            <w:tcW w:w="283" w:type="pct"/>
            <w:vAlign w:val="center"/>
            <w:hideMark/>
          </w:tcPr>
          <w:p w14:paraId="129A0A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12184,0</w:t>
            </w:r>
          </w:p>
        </w:tc>
        <w:tc>
          <w:tcPr>
            <w:tcW w:w="283" w:type="pct"/>
            <w:vAlign w:val="center"/>
            <w:hideMark/>
          </w:tcPr>
          <w:p w14:paraId="3A9EC2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12184,0</w:t>
            </w:r>
          </w:p>
        </w:tc>
        <w:tc>
          <w:tcPr>
            <w:tcW w:w="283" w:type="pct"/>
            <w:vAlign w:val="center"/>
            <w:hideMark/>
          </w:tcPr>
          <w:p w14:paraId="778F23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12184,0</w:t>
            </w:r>
          </w:p>
        </w:tc>
        <w:tc>
          <w:tcPr>
            <w:tcW w:w="283" w:type="pct"/>
            <w:vAlign w:val="center"/>
            <w:hideMark/>
          </w:tcPr>
          <w:p w14:paraId="49608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12184,0</w:t>
            </w:r>
          </w:p>
        </w:tc>
        <w:tc>
          <w:tcPr>
            <w:tcW w:w="304" w:type="pct"/>
            <w:vAlign w:val="center"/>
            <w:hideMark/>
          </w:tcPr>
          <w:p w14:paraId="1641A6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12184,0</w:t>
            </w:r>
          </w:p>
        </w:tc>
      </w:tr>
      <w:tr w:rsidR="00CC2335" w:rsidRPr="00CC2335" w14:paraId="00BC9875" w14:textId="77777777" w:rsidTr="00322D6C">
        <w:trPr>
          <w:trHeight w:val="20"/>
        </w:trPr>
        <w:tc>
          <w:tcPr>
            <w:tcW w:w="5000" w:type="pct"/>
            <w:gridSpan w:val="15"/>
            <w:vAlign w:val="center"/>
            <w:hideMark/>
          </w:tcPr>
          <w:p w14:paraId="73362F2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002.02.01.123 - Строительство тепловой сети для подключения перспективного потребителя УВД с тепловой нагрузкой - 3,67 Гкал/ч в зоне действия Новая котельная НТЦ №1 (ТСО не определена) </w:t>
            </w:r>
          </w:p>
        </w:tc>
      </w:tr>
      <w:tr w:rsidR="00CC2335" w:rsidRPr="00CC2335" w14:paraId="4349153E" w14:textId="77777777" w:rsidTr="00322D6C">
        <w:trPr>
          <w:trHeight w:val="20"/>
        </w:trPr>
        <w:tc>
          <w:tcPr>
            <w:tcW w:w="1016" w:type="pct"/>
            <w:vAlign w:val="center"/>
            <w:hideMark/>
          </w:tcPr>
          <w:p w14:paraId="5E31828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C68DC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EA36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2E2B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367A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054B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24A1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E482D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1079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3177,8</w:t>
            </w:r>
          </w:p>
        </w:tc>
        <w:tc>
          <w:tcPr>
            <w:tcW w:w="283" w:type="pct"/>
            <w:vAlign w:val="center"/>
            <w:hideMark/>
          </w:tcPr>
          <w:p w14:paraId="6D194B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44138,3</w:t>
            </w:r>
          </w:p>
        </w:tc>
        <w:tc>
          <w:tcPr>
            <w:tcW w:w="283" w:type="pct"/>
            <w:vAlign w:val="center"/>
            <w:hideMark/>
          </w:tcPr>
          <w:p w14:paraId="7E79E8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C7DB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F4C8B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9D2C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6BFB3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C6770A7" w14:textId="77777777" w:rsidTr="00322D6C">
        <w:trPr>
          <w:trHeight w:val="20"/>
        </w:trPr>
        <w:tc>
          <w:tcPr>
            <w:tcW w:w="1016" w:type="pct"/>
            <w:vAlign w:val="center"/>
            <w:hideMark/>
          </w:tcPr>
          <w:p w14:paraId="65C0D43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19978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BE12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CEC6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A46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10B7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5F93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D27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B37E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3177,8</w:t>
            </w:r>
          </w:p>
        </w:tc>
        <w:tc>
          <w:tcPr>
            <w:tcW w:w="283" w:type="pct"/>
            <w:vAlign w:val="center"/>
            <w:hideMark/>
          </w:tcPr>
          <w:p w14:paraId="3BFD8F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47316,1</w:t>
            </w:r>
          </w:p>
        </w:tc>
        <w:tc>
          <w:tcPr>
            <w:tcW w:w="283" w:type="pct"/>
            <w:vAlign w:val="center"/>
            <w:hideMark/>
          </w:tcPr>
          <w:p w14:paraId="097D79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47316,1</w:t>
            </w:r>
          </w:p>
        </w:tc>
        <w:tc>
          <w:tcPr>
            <w:tcW w:w="283" w:type="pct"/>
            <w:vAlign w:val="center"/>
            <w:hideMark/>
          </w:tcPr>
          <w:p w14:paraId="2DB854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47316,1</w:t>
            </w:r>
          </w:p>
        </w:tc>
        <w:tc>
          <w:tcPr>
            <w:tcW w:w="283" w:type="pct"/>
            <w:vAlign w:val="center"/>
            <w:hideMark/>
          </w:tcPr>
          <w:p w14:paraId="1399DD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47316,1</w:t>
            </w:r>
          </w:p>
        </w:tc>
        <w:tc>
          <w:tcPr>
            <w:tcW w:w="283" w:type="pct"/>
            <w:vAlign w:val="center"/>
            <w:hideMark/>
          </w:tcPr>
          <w:p w14:paraId="10C86F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47316,1</w:t>
            </w:r>
          </w:p>
        </w:tc>
        <w:tc>
          <w:tcPr>
            <w:tcW w:w="304" w:type="pct"/>
            <w:vAlign w:val="center"/>
            <w:hideMark/>
          </w:tcPr>
          <w:p w14:paraId="7461F1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47316,1</w:t>
            </w:r>
          </w:p>
        </w:tc>
      </w:tr>
      <w:tr w:rsidR="00CC2335" w:rsidRPr="00CC2335" w14:paraId="2567F62D" w14:textId="77777777" w:rsidTr="00322D6C">
        <w:trPr>
          <w:trHeight w:val="20"/>
        </w:trPr>
        <w:tc>
          <w:tcPr>
            <w:tcW w:w="5000" w:type="pct"/>
            <w:gridSpan w:val="15"/>
            <w:vAlign w:val="center"/>
            <w:hideMark/>
          </w:tcPr>
          <w:p w14:paraId="5759A6FC"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002.02.01.124 - Строительство тепловой сети для подключения перспективного потребителя Коммерческое жилье с тепловой нагрузкой - 10,1 Гкал/ч в зоне действия Новая котельная НТЦ №1 (ТСО не определена) </w:t>
            </w:r>
          </w:p>
        </w:tc>
      </w:tr>
      <w:tr w:rsidR="00CC2335" w:rsidRPr="00CC2335" w14:paraId="6B6AF70D" w14:textId="77777777" w:rsidTr="00322D6C">
        <w:trPr>
          <w:trHeight w:val="20"/>
        </w:trPr>
        <w:tc>
          <w:tcPr>
            <w:tcW w:w="1016" w:type="pct"/>
            <w:vAlign w:val="center"/>
            <w:hideMark/>
          </w:tcPr>
          <w:p w14:paraId="205BF404"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2AD04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A049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3974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3D4D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C703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DC4A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31C6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A556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FE28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9142,9</w:t>
            </w:r>
          </w:p>
        </w:tc>
        <w:tc>
          <w:tcPr>
            <w:tcW w:w="283" w:type="pct"/>
            <w:vAlign w:val="center"/>
            <w:hideMark/>
          </w:tcPr>
          <w:p w14:paraId="14556A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125871,7</w:t>
            </w:r>
          </w:p>
        </w:tc>
        <w:tc>
          <w:tcPr>
            <w:tcW w:w="283" w:type="pct"/>
            <w:vAlign w:val="center"/>
            <w:hideMark/>
          </w:tcPr>
          <w:p w14:paraId="2BF4CF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CE4E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98C8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25253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5F3D080" w14:textId="77777777" w:rsidTr="00322D6C">
        <w:trPr>
          <w:trHeight w:val="20"/>
        </w:trPr>
        <w:tc>
          <w:tcPr>
            <w:tcW w:w="1016" w:type="pct"/>
            <w:vAlign w:val="center"/>
            <w:hideMark/>
          </w:tcPr>
          <w:p w14:paraId="019497E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C9414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F158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EF22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1D6E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164F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F718E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8375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2EDF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41E3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9142,9</w:t>
            </w:r>
          </w:p>
        </w:tc>
        <w:tc>
          <w:tcPr>
            <w:tcW w:w="283" w:type="pct"/>
            <w:vAlign w:val="center"/>
            <w:hideMark/>
          </w:tcPr>
          <w:p w14:paraId="4EB085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135014,7</w:t>
            </w:r>
          </w:p>
        </w:tc>
        <w:tc>
          <w:tcPr>
            <w:tcW w:w="283" w:type="pct"/>
            <w:vAlign w:val="center"/>
            <w:hideMark/>
          </w:tcPr>
          <w:p w14:paraId="650F8A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135014,7</w:t>
            </w:r>
          </w:p>
        </w:tc>
        <w:tc>
          <w:tcPr>
            <w:tcW w:w="283" w:type="pct"/>
            <w:vAlign w:val="center"/>
            <w:hideMark/>
          </w:tcPr>
          <w:p w14:paraId="203D64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135014,7</w:t>
            </w:r>
          </w:p>
        </w:tc>
        <w:tc>
          <w:tcPr>
            <w:tcW w:w="283" w:type="pct"/>
            <w:vAlign w:val="center"/>
            <w:hideMark/>
          </w:tcPr>
          <w:p w14:paraId="6E34A1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135014,7</w:t>
            </w:r>
          </w:p>
        </w:tc>
        <w:tc>
          <w:tcPr>
            <w:tcW w:w="304" w:type="pct"/>
            <w:vAlign w:val="center"/>
            <w:hideMark/>
          </w:tcPr>
          <w:p w14:paraId="7413C8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135014,7</w:t>
            </w:r>
          </w:p>
        </w:tc>
      </w:tr>
      <w:tr w:rsidR="00CC2335" w:rsidRPr="00CC2335" w14:paraId="41C8EBD9" w14:textId="77777777" w:rsidTr="00322D6C">
        <w:trPr>
          <w:trHeight w:val="20"/>
        </w:trPr>
        <w:tc>
          <w:tcPr>
            <w:tcW w:w="5000" w:type="pct"/>
            <w:gridSpan w:val="15"/>
            <w:vAlign w:val="center"/>
            <w:hideMark/>
          </w:tcPr>
          <w:p w14:paraId="65928A1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002.02.01.125 - Строительство тепловой сети для подключения перспективного потребителя Университет с тепловой нагрузкой - 13,1 Гкал/ч в зоне действия Новая котельная НТЦ №1 (ТСО не определена) </w:t>
            </w:r>
          </w:p>
        </w:tc>
      </w:tr>
      <w:tr w:rsidR="00CC2335" w:rsidRPr="00CC2335" w14:paraId="5731A1B5" w14:textId="77777777" w:rsidTr="00322D6C">
        <w:trPr>
          <w:trHeight w:val="20"/>
        </w:trPr>
        <w:tc>
          <w:tcPr>
            <w:tcW w:w="1016" w:type="pct"/>
            <w:vAlign w:val="center"/>
            <w:hideMark/>
          </w:tcPr>
          <w:p w14:paraId="540CCCF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A1FA6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DD6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2F39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B6FB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D72E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154D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E4806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369C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20DA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11858,7</w:t>
            </w:r>
          </w:p>
        </w:tc>
        <w:tc>
          <w:tcPr>
            <w:tcW w:w="283" w:type="pct"/>
            <w:vAlign w:val="center"/>
            <w:hideMark/>
          </w:tcPr>
          <w:p w14:paraId="05588A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163259,4</w:t>
            </w:r>
          </w:p>
        </w:tc>
        <w:tc>
          <w:tcPr>
            <w:tcW w:w="283" w:type="pct"/>
            <w:vAlign w:val="center"/>
            <w:hideMark/>
          </w:tcPr>
          <w:p w14:paraId="30C7CE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3A08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7035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0C817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C8F9E1B" w14:textId="77777777" w:rsidTr="00322D6C">
        <w:trPr>
          <w:trHeight w:val="20"/>
        </w:trPr>
        <w:tc>
          <w:tcPr>
            <w:tcW w:w="1016" w:type="pct"/>
            <w:vAlign w:val="center"/>
            <w:hideMark/>
          </w:tcPr>
          <w:p w14:paraId="26158F5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4280C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6962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E6AF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E6E8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49E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01AF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C722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7F23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81E9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11858,7</w:t>
            </w:r>
          </w:p>
        </w:tc>
        <w:tc>
          <w:tcPr>
            <w:tcW w:w="283" w:type="pct"/>
            <w:vAlign w:val="center"/>
            <w:hideMark/>
          </w:tcPr>
          <w:p w14:paraId="3DDFF5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175118,0</w:t>
            </w:r>
          </w:p>
        </w:tc>
        <w:tc>
          <w:tcPr>
            <w:tcW w:w="283" w:type="pct"/>
            <w:vAlign w:val="center"/>
            <w:hideMark/>
          </w:tcPr>
          <w:p w14:paraId="53E7A5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175118,0</w:t>
            </w:r>
          </w:p>
        </w:tc>
        <w:tc>
          <w:tcPr>
            <w:tcW w:w="283" w:type="pct"/>
            <w:vAlign w:val="center"/>
            <w:hideMark/>
          </w:tcPr>
          <w:p w14:paraId="78D661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175118,0</w:t>
            </w:r>
          </w:p>
        </w:tc>
        <w:tc>
          <w:tcPr>
            <w:tcW w:w="283" w:type="pct"/>
            <w:vAlign w:val="center"/>
            <w:hideMark/>
          </w:tcPr>
          <w:p w14:paraId="5374A4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175118,0</w:t>
            </w:r>
          </w:p>
        </w:tc>
        <w:tc>
          <w:tcPr>
            <w:tcW w:w="304" w:type="pct"/>
            <w:vAlign w:val="center"/>
            <w:hideMark/>
          </w:tcPr>
          <w:p w14:paraId="3CD258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175118,0</w:t>
            </w:r>
          </w:p>
        </w:tc>
      </w:tr>
      <w:tr w:rsidR="00CC2335" w:rsidRPr="00CC2335" w14:paraId="1CD78134" w14:textId="77777777" w:rsidTr="00322D6C">
        <w:trPr>
          <w:trHeight w:val="20"/>
        </w:trPr>
        <w:tc>
          <w:tcPr>
            <w:tcW w:w="5000" w:type="pct"/>
            <w:gridSpan w:val="15"/>
            <w:vAlign w:val="center"/>
            <w:hideMark/>
          </w:tcPr>
          <w:p w14:paraId="5CB1675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002.02.01.126 - Строительство тепловой сети для подключения перспективного потребителя Студенческие общежития с тепловой нагрузкой - 2,5 Гкал/ч в зоне действия Новая котельная НТЦ №1 (ТСО не определена) </w:t>
            </w:r>
          </w:p>
        </w:tc>
      </w:tr>
      <w:tr w:rsidR="00CC2335" w:rsidRPr="00CC2335" w14:paraId="7DED9601" w14:textId="77777777" w:rsidTr="00322D6C">
        <w:trPr>
          <w:trHeight w:val="20"/>
        </w:trPr>
        <w:tc>
          <w:tcPr>
            <w:tcW w:w="1016" w:type="pct"/>
            <w:vAlign w:val="center"/>
            <w:hideMark/>
          </w:tcPr>
          <w:p w14:paraId="12846BA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D21BA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0671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4E70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4207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1D1D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01D6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88F1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2082,7</w:t>
            </w:r>
          </w:p>
        </w:tc>
        <w:tc>
          <w:tcPr>
            <w:tcW w:w="283" w:type="pct"/>
            <w:vAlign w:val="center"/>
            <w:hideMark/>
          </w:tcPr>
          <w:p w14:paraId="1D98DA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28759,7</w:t>
            </w:r>
          </w:p>
        </w:tc>
        <w:tc>
          <w:tcPr>
            <w:tcW w:w="283" w:type="pct"/>
            <w:vAlign w:val="center"/>
            <w:hideMark/>
          </w:tcPr>
          <w:p w14:paraId="0C0295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1CCA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941B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EB37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D010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81E4F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1380953" w14:textId="77777777" w:rsidTr="00322D6C">
        <w:trPr>
          <w:trHeight w:val="20"/>
        </w:trPr>
        <w:tc>
          <w:tcPr>
            <w:tcW w:w="1016" w:type="pct"/>
            <w:vAlign w:val="center"/>
            <w:hideMark/>
          </w:tcPr>
          <w:p w14:paraId="1EA0B32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606A7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4C38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12A5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6DAD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A370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28CE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80A4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2082,7</w:t>
            </w:r>
          </w:p>
        </w:tc>
        <w:tc>
          <w:tcPr>
            <w:tcW w:w="283" w:type="pct"/>
            <w:vAlign w:val="center"/>
            <w:hideMark/>
          </w:tcPr>
          <w:p w14:paraId="263800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4D665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69A8D2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0C9EB2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3F26B3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4AC319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304" w:type="pct"/>
            <w:vAlign w:val="center"/>
            <w:hideMark/>
          </w:tcPr>
          <w:p w14:paraId="39B3C9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r>
      <w:tr w:rsidR="00CC2335" w:rsidRPr="00CC2335" w14:paraId="7D63E8E2" w14:textId="77777777" w:rsidTr="00322D6C">
        <w:trPr>
          <w:trHeight w:val="20"/>
        </w:trPr>
        <w:tc>
          <w:tcPr>
            <w:tcW w:w="5000" w:type="pct"/>
            <w:gridSpan w:val="15"/>
            <w:vAlign w:val="center"/>
            <w:hideMark/>
          </w:tcPr>
          <w:p w14:paraId="1DCA852E"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002.02.01.127 - Строительство тепловой сети для подключения перспективного потребителя Технопарк с тепловой нагрузкой - 2,1 Гкал/ч в зоне действия Новая котельная НТЦ №1 (ТСО не определена) </w:t>
            </w:r>
          </w:p>
        </w:tc>
      </w:tr>
      <w:tr w:rsidR="00CC2335" w:rsidRPr="00CC2335" w14:paraId="0B4EB60A" w14:textId="77777777" w:rsidTr="00322D6C">
        <w:trPr>
          <w:trHeight w:val="20"/>
        </w:trPr>
        <w:tc>
          <w:tcPr>
            <w:tcW w:w="1016" w:type="pct"/>
            <w:vAlign w:val="center"/>
            <w:hideMark/>
          </w:tcPr>
          <w:p w14:paraId="7CEA28A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E256C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B2C8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C455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0015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36CC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46C7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6D17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3099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1818,4</w:t>
            </w:r>
          </w:p>
        </w:tc>
        <w:tc>
          <w:tcPr>
            <w:tcW w:w="283" w:type="pct"/>
            <w:vAlign w:val="center"/>
            <w:hideMark/>
          </w:tcPr>
          <w:p w14:paraId="447294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25256,3</w:t>
            </w:r>
          </w:p>
        </w:tc>
        <w:tc>
          <w:tcPr>
            <w:tcW w:w="283" w:type="pct"/>
            <w:vAlign w:val="center"/>
            <w:hideMark/>
          </w:tcPr>
          <w:p w14:paraId="7AA550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185D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D8F8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CB2C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B807D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4BA5E09" w14:textId="77777777" w:rsidTr="00322D6C">
        <w:trPr>
          <w:trHeight w:val="20"/>
        </w:trPr>
        <w:tc>
          <w:tcPr>
            <w:tcW w:w="1016" w:type="pct"/>
            <w:vAlign w:val="center"/>
            <w:hideMark/>
          </w:tcPr>
          <w:p w14:paraId="65AA41D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FAC0B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3786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22C7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572B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244B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6174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B916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9898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1818,4</w:t>
            </w:r>
          </w:p>
        </w:tc>
        <w:tc>
          <w:tcPr>
            <w:tcW w:w="283" w:type="pct"/>
            <w:vAlign w:val="center"/>
            <w:hideMark/>
          </w:tcPr>
          <w:p w14:paraId="731E75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27074,6</w:t>
            </w:r>
          </w:p>
        </w:tc>
        <w:tc>
          <w:tcPr>
            <w:tcW w:w="283" w:type="pct"/>
            <w:vAlign w:val="center"/>
            <w:hideMark/>
          </w:tcPr>
          <w:p w14:paraId="729778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27074,6</w:t>
            </w:r>
          </w:p>
        </w:tc>
        <w:tc>
          <w:tcPr>
            <w:tcW w:w="283" w:type="pct"/>
            <w:vAlign w:val="center"/>
            <w:hideMark/>
          </w:tcPr>
          <w:p w14:paraId="3808D3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27074,6</w:t>
            </w:r>
          </w:p>
        </w:tc>
        <w:tc>
          <w:tcPr>
            <w:tcW w:w="283" w:type="pct"/>
            <w:vAlign w:val="center"/>
            <w:hideMark/>
          </w:tcPr>
          <w:p w14:paraId="45B910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27074,6</w:t>
            </w:r>
          </w:p>
        </w:tc>
        <w:tc>
          <w:tcPr>
            <w:tcW w:w="283" w:type="pct"/>
            <w:vAlign w:val="center"/>
            <w:hideMark/>
          </w:tcPr>
          <w:p w14:paraId="67C7B4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27074,6</w:t>
            </w:r>
          </w:p>
        </w:tc>
        <w:tc>
          <w:tcPr>
            <w:tcW w:w="304" w:type="pct"/>
            <w:vAlign w:val="center"/>
            <w:hideMark/>
          </w:tcPr>
          <w:p w14:paraId="7368C0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27074,6</w:t>
            </w:r>
          </w:p>
        </w:tc>
      </w:tr>
      <w:tr w:rsidR="00CC2335" w:rsidRPr="00CC2335" w14:paraId="038F2908" w14:textId="77777777" w:rsidTr="00322D6C">
        <w:trPr>
          <w:trHeight w:val="20"/>
        </w:trPr>
        <w:tc>
          <w:tcPr>
            <w:tcW w:w="5000" w:type="pct"/>
            <w:gridSpan w:val="15"/>
            <w:vAlign w:val="center"/>
            <w:hideMark/>
          </w:tcPr>
          <w:p w14:paraId="4CB62AA7"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002.02.01.128 - Строительство тепловой сети для подключения перспективного потребителя Компании НТЦ в здании Технопарка с тепловой нагрузкой - 0,6 Гкал/ч в зоне действия Новая котельная НТЦ №1 (ТСО не определена) </w:t>
            </w:r>
          </w:p>
        </w:tc>
      </w:tr>
      <w:tr w:rsidR="00CC2335" w:rsidRPr="00CC2335" w14:paraId="2356087C" w14:textId="77777777" w:rsidTr="00322D6C">
        <w:trPr>
          <w:trHeight w:val="20"/>
        </w:trPr>
        <w:tc>
          <w:tcPr>
            <w:tcW w:w="1016" w:type="pct"/>
            <w:vAlign w:val="center"/>
            <w:hideMark/>
          </w:tcPr>
          <w:p w14:paraId="2625BBA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09C9B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03B9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FAF9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531C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6E54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A7E4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F140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47DB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BD17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543,1</w:t>
            </w:r>
          </w:p>
        </w:tc>
        <w:tc>
          <w:tcPr>
            <w:tcW w:w="283" w:type="pct"/>
            <w:vAlign w:val="center"/>
            <w:hideMark/>
          </w:tcPr>
          <w:p w14:paraId="0A4598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7477,5</w:t>
            </w:r>
          </w:p>
        </w:tc>
        <w:tc>
          <w:tcPr>
            <w:tcW w:w="283" w:type="pct"/>
            <w:vAlign w:val="center"/>
            <w:hideMark/>
          </w:tcPr>
          <w:p w14:paraId="2AFC93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BE23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71D4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4E5EA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9932A25" w14:textId="77777777" w:rsidTr="00322D6C">
        <w:trPr>
          <w:trHeight w:val="20"/>
        </w:trPr>
        <w:tc>
          <w:tcPr>
            <w:tcW w:w="1016" w:type="pct"/>
            <w:vAlign w:val="center"/>
            <w:hideMark/>
          </w:tcPr>
          <w:p w14:paraId="369036B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590EB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ABE9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16DF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77A9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B6FA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CF2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D293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5ED9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DAE1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543,1</w:t>
            </w:r>
          </w:p>
        </w:tc>
        <w:tc>
          <w:tcPr>
            <w:tcW w:w="283" w:type="pct"/>
            <w:vAlign w:val="center"/>
            <w:hideMark/>
          </w:tcPr>
          <w:p w14:paraId="6B0C3F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8020,7</w:t>
            </w:r>
          </w:p>
        </w:tc>
        <w:tc>
          <w:tcPr>
            <w:tcW w:w="283" w:type="pct"/>
            <w:vAlign w:val="center"/>
            <w:hideMark/>
          </w:tcPr>
          <w:p w14:paraId="4FE586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8020,7</w:t>
            </w:r>
          </w:p>
        </w:tc>
        <w:tc>
          <w:tcPr>
            <w:tcW w:w="283" w:type="pct"/>
            <w:vAlign w:val="center"/>
            <w:hideMark/>
          </w:tcPr>
          <w:p w14:paraId="33547E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8020,7</w:t>
            </w:r>
          </w:p>
        </w:tc>
        <w:tc>
          <w:tcPr>
            <w:tcW w:w="283" w:type="pct"/>
            <w:vAlign w:val="center"/>
            <w:hideMark/>
          </w:tcPr>
          <w:p w14:paraId="4B78B1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8020,7</w:t>
            </w:r>
          </w:p>
        </w:tc>
        <w:tc>
          <w:tcPr>
            <w:tcW w:w="304" w:type="pct"/>
            <w:vAlign w:val="center"/>
            <w:hideMark/>
          </w:tcPr>
          <w:p w14:paraId="7048F2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8020,7</w:t>
            </w:r>
          </w:p>
        </w:tc>
      </w:tr>
      <w:tr w:rsidR="00CC2335" w:rsidRPr="00CC2335" w14:paraId="5D9FB7D3" w14:textId="77777777" w:rsidTr="00322D6C">
        <w:trPr>
          <w:trHeight w:val="20"/>
        </w:trPr>
        <w:tc>
          <w:tcPr>
            <w:tcW w:w="5000" w:type="pct"/>
            <w:gridSpan w:val="15"/>
            <w:vAlign w:val="center"/>
            <w:hideMark/>
          </w:tcPr>
          <w:p w14:paraId="5DC4AFF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002.02.01.129 - Строительство тепловой сети для подключения перспективного потребителя Центр высоких биомедицинских технологий с тепловой нагрузкой - 1,9 Гкал/ч в зоне действия Новая котельная НТЦ №1 (ТСО не определена) </w:t>
            </w:r>
          </w:p>
        </w:tc>
      </w:tr>
      <w:tr w:rsidR="00CC2335" w:rsidRPr="00CC2335" w14:paraId="1553116C" w14:textId="77777777" w:rsidTr="00322D6C">
        <w:trPr>
          <w:trHeight w:val="20"/>
        </w:trPr>
        <w:tc>
          <w:tcPr>
            <w:tcW w:w="1016" w:type="pct"/>
            <w:vAlign w:val="center"/>
            <w:hideMark/>
          </w:tcPr>
          <w:p w14:paraId="535C07B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CA117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106F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8A03C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C0F0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CB79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FCD9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2769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1582,9</w:t>
            </w:r>
          </w:p>
        </w:tc>
        <w:tc>
          <w:tcPr>
            <w:tcW w:w="283" w:type="pct"/>
            <w:vAlign w:val="center"/>
            <w:hideMark/>
          </w:tcPr>
          <w:p w14:paraId="0B1994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21857,4</w:t>
            </w:r>
          </w:p>
        </w:tc>
        <w:tc>
          <w:tcPr>
            <w:tcW w:w="283" w:type="pct"/>
            <w:vAlign w:val="center"/>
            <w:hideMark/>
          </w:tcPr>
          <w:p w14:paraId="6F52B1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72A3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EAC2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2CCC5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A884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3EAE4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4DEFDD3" w14:textId="77777777" w:rsidTr="00322D6C">
        <w:trPr>
          <w:trHeight w:val="20"/>
        </w:trPr>
        <w:tc>
          <w:tcPr>
            <w:tcW w:w="1016" w:type="pct"/>
            <w:vAlign w:val="center"/>
            <w:hideMark/>
          </w:tcPr>
          <w:p w14:paraId="2ED0109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F1A09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E137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197C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054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49B5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BBC3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3793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1582,9</w:t>
            </w:r>
          </w:p>
        </w:tc>
        <w:tc>
          <w:tcPr>
            <w:tcW w:w="283" w:type="pct"/>
            <w:vAlign w:val="center"/>
            <w:hideMark/>
          </w:tcPr>
          <w:p w14:paraId="592D3E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23440,3</w:t>
            </w:r>
          </w:p>
        </w:tc>
        <w:tc>
          <w:tcPr>
            <w:tcW w:w="283" w:type="pct"/>
            <w:vAlign w:val="center"/>
            <w:hideMark/>
          </w:tcPr>
          <w:p w14:paraId="37BE66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23440,3</w:t>
            </w:r>
          </w:p>
        </w:tc>
        <w:tc>
          <w:tcPr>
            <w:tcW w:w="283" w:type="pct"/>
            <w:vAlign w:val="center"/>
            <w:hideMark/>
          </w:tcPr>
          <w:p w14:paraId="1E6B57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23440,3</w:t>
            </w:r>
          </w:p>
        </w:tc>
        <w:tc>
          <w:tcPr>
            <w:tcW w:w="283" w:type="pct"/>
            <w:vAlign w:val="center"/>
            <w:hideMark/>
          </w:tcPr>
          <w:p w14:paraId="1707F0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23440,3</w:t>
            </w:r>
          </w:p>
        </w:tc>
        <w:tc>
          <w:tcPr>
            <w:tcW w:w="283" w:type="pct"/>
            <w:vAlign w:val="center"/>
            <w:hideMark/>
          </w:tcPr>
          <w:p w14:paraId="269907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23440,3</w:t>
            </w:r>
          </w:p>
        </w:tc>
        <w:tc>
          <w:tcPr>
            <w:tcW w:w="283" w:type="pct"/>
            <w:vAlign w:val="center"/>
            <w:hideMark/>
          </w:tcPr>
          <w:p w14:paraId="57BC70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23440,3</w:t>
            </w:r>
          </w:p>
        </w:tc>
        <w:tc>
          <w:tcPr>
            <w:tcW w:w="304" w:type="pct"/>
            <w:vAlign w:val="center"/>
            <w:hideMark/>
          </w:tcPr>
          <w:p w14:paraId="73349F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23440,3</w:t>
            </w:r>
          </w:p>
        </w:tc>
      </w:tr>
      <w:tr w:rsidR="00CC2335" w:rsidRPr="00CC2335" w14:paraId="0CDD9A77" w14:textId="77777777" w:rsidTr="00322D6C">
        <w:trPr>
          <w:trHeight w:val="20"/>
        </w:trPr>
        <w:tc>
          <w:tcPr>
            <w:tcW w:w="5000" w:type="pct"/>
            <w:gridSpan w:val="15"/>
            <w:vAlign w:val="center"/>
            <w:hideMark/>
          </w:tcPr>
          <w:p w14:paraId="39BC6E3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002.02.01.130 - Строительство тепловой сети для подключения перспективного потребителя Школа с тепловой нагрузкой - 2,4 Гкал/ч в зоне действия Новая котельная НТЦ №1 (ТСО не определена) </w:t>
            </w:r>
          </w:p>
        </w:tc>
      </w:tr>
      <w:tr w:rsidR="00CC2335" w:rsidRPr="00CC2335" w14:paraId="55F9AE38" w14:textId="77777777" w:rsidTr="00322D6C">
        <w:trPr>
          <w:trHeight w:val="20"/>
        </w:trPr>
        <w:tc>
          <w:tcPr>
            <w:tcW w:w="1016" w:type="pct"/>
            <w:vAlign w:val="center"/>
            <w:hideMark/>
          </w:tcPr>
          <w:p w14:paraId="2C7B703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68CD5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E89D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E72C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AC87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E2E3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47DE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22F2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AD0C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2078,1</w:t>
            </w:r>
          </w:p>
        </w:tc>
        <w:tc>
          <w:tcPr>
            <w:tcW w:w="283" w:type="pct"/>
            <w:vAlign w:val="center"/>
            <w:hideMark/>
          </w:tcPr>
          <w:p w14:paraId="18C58F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28864,3</w:t>
            </w:r>
          </w:p>
        </w:tc>
        <w:tc>
          <w:tcPr>
            <w:tcW w:w="283" w:type="pct"/>
            <w:vAlign w:val="center"/>
            <w:hideMark/>
          </w:tcPr>
          <w:p w14:paraId="6E24A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C8A4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6E3E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635D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11537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A910C6" w14:textId="77777777" w:rsidTr="00322D6C">
        <w:trPr>
          <w:trHeight w:val="20"/>
        </w:trPr>
        <w:tc>
          <w:tcPr>
            <w:tcW w:w="1016" w:type="pct"/>
            <w:vAlign w:val="center"/>
            <w:hideMark/>
          </w:tcPr>
          <w:p w14:paraId="669D867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43C61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6966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7EA9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4C58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DCCD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CE96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6C71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6D4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2078,1</w:t>
            </w:r>
          </w:p>
        </w:tc>
        <w:tc>
          <w:tcPr>
            <w:tcW w:w="283" w:type="pct"/>
            <w:vAlign w:val="center"/>
            <w:hideMark/>
          </w:tcPr>
          <w:p w14:paraId="1260B2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30942,4</w:t>
            </w:r>
          </w:p>
        </w:tc>
        <w:tc>
          <w:tcPr>
            <w:tcW w:w="283" w:type="pct"/>
            <w:vAlign w:val="center"/>
            <w:hideMark/>
          </w:tcPr>
          <w:p w14:paraId="22BFA7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30942,4</w:t>
            </w:r>
          </w:p>
        </w:tc>
        <w:tc>
          <w:tcPr>
            <w:tcW w:w="283" w:type="pct"/>
            <w:vAlign w:val="center"/>
            <w:hideMark/>
          </w:tcPr>
          <w:p w14:paraId="2D8A6C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30942,4</w:t>
            </w:r>
          </w:p>
        </w:tc>
        <w:tc>
          <w:tcPr>
            <w:tcW w:w="283" w:type="pct"/>
            <w:vAlign w:val="center"/>
            <w:hideMark/>
          </w:tcPr>
          <w:p w14:paraId="327962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30942,4</w:t>
            </w:r>
          </w:p>
        </w:tc>
        <w:tc>
          <w:tcPr>
            <w:tcW w:w="283" w:type="pct"/>
            <w:vAlign w:val="center"/>
            <w:hideMark/>
          </w:tcPr>
          <w:p w14:paraId="75BDEC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30942,4</w:t>
            </w:r>
          </w:p>
        </w:tc>
        <w:tc>
          <w:tcPr>
            <w:tcW w:w="304" w:type="pct"/>
            <w:vAlign w:val="center"/>
            <w:hideMark/>
          </w:tcPr>
          <w:p w14:paraId="122DC9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30942,4</w:t>
            </w:r>
          </w:p>
        </w:tc>
      </w:tr>
      <w:tr w:rsidR="00CC2335" w:rsidRPr="00CC2335" w14:paraId="53450DA6" w14:textId="77777777" w:rsidTr="00322D6C">
        <w:trPr>
          <w:trHeight w:val="20"/>
        </w:trPr>
        <w:tc>
          <w:tcPr>
            <w:tcW w:w="5000" w:type="pct"/>
            <w:gridSpan w:val="15"/>
            <w:vAlign w:val="center"/>
            <w:hideMark/>
          </w:tcPr>
          <w:p w14:paraId="4DF536D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lastRenderedPageBreak/>
              <w:t xml:space="preserve">Подгруппа проектов 002.02.01.131 - Строительство тепловой сети для подключения перспективного потребителя 2 детских сада с тепловой нагрузкой - 2,6 Гкал/ч в зоне действия Новая котельная НТЦ №1 (ТСО не определена) </w:t>
            </w:r>
          </w:p>
        </w:tc>
      </w:tr>
      <w:tr w:rsidR="00CC2335" w:rsidRPr="00CC2335" w14:paraId="17C59649" w14:textId="77777777" w:rsidTr="00322D6C">
        <w:trPr>
          <w:trHeight w:val="20"/>
        </w:trPr>
        <w:tc>
          <w:tcPr>
            <w:tcW w:w="1016" w:type="pct"/>
            <w:vAlign w:val="center"/>
            <w:hideMark/>
          </w:tcPr>
          <w:p w14:paraId="1B298C2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3F338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DB6D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01070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78302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DC05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B90A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D2A6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5437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D54C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2353,6</w:t>
            </w:r>
          </w:p>
        </w:tc>
        <w:tc>
          <w:tcPr>
            <w:tcW w:w="283" w:type="pct"/>
            <w:vAlign w:val="center"/>
            <w:hideMark/>
          </w:tcPr>
          <w:p w14:paraId="4EE5C4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32402,6</w:t>
            </w:r>
          </w:p>
        </w:tc>
        <w:tc>
          <w:tcPr>
            <w:tcW w:w="283" w:type="pct"/>
            <w:vAlign w:val="center"/>
            <w:hideMark/>
          </w:tcPr>
          <w:p w14:paraId="5F9F7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CB2C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7073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21C03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1D59C91" w14:textId="77777777" w:rsidTr="00322D6C">
        <w:trPr>
          <w:trHeight w:val="20"/>
        </w:trPr>
        <w:tc>
          <w:tcPr>
            <w:tcW w:w="1016" w:type="pct"/>
            <w:vAlign w:val="center"/>
            <w:hideMark/>
          </w:tcPr>
          <w:p w14:paraId="1223215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8C226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4AC8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EA4B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D6916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9637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EA12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D82D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68CB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4950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2353,6</w:t>
            </w:r>
          </w:p>
        </w:tc>
        <w:tc>
          <w:tcPr>
            <w:tcW w:w="283" w:type="pct"/>
            <w:vAlign w:val="center"/>
            <w:hideMark/>
          </w:tcPr>
          <w:p w14:paraId="6493D6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34756,3</w:t>
            </w:r>
          </w:p>
        </w:tc>
        <w:tc>
          <w:tcPr>
            <w:tcW w:w="283" w:type="pct"/>
            <w:vAlign w:val="center"/>
            <w:hideMark/>
          </w:tcPr>
          <w:p w14:paraId="169BEE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34756,3</w:t>
            </w:r>
          </w:p>
        </w:tc>
        <w:tc>
          <w:tcPr>
            <w:tcW w:w="283" w:type="pct"/>
            <w:vAlign w:val="center"/>
            <w:hideMark/>
          </w:tcPr>
          <w:p w14:paraId="7722B5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34756,3</w:t>
            </w:r>
          </w:p>
        </w:tc>
        <w:tc>
          <w:tcPr>
            <w:tcW w:w="283" w:type="pct"/>
            <w:vAlign w:val="center"/>
            <w:hideMark/>
          </w:tcPr>
          <w:p w14:paraId="09AC38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34756,3</w:t>
            </w:r>
          </w:p>
        </w:tc>
        <w:tc>
          <w:tcPr>
            <w:tcW w:w="304" w:type="pct"/>
            <w:vAlign w:val="center"/>
            <w:hideMark/>
          </w:tcPr>
          <w:p w14:paraId="2F022F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34756,3</w:t>
            </w:r>
          </w:p>
        </w:tc>
      </w:tr>
      <w:tr w:rsidR="00CC2335" w:rsidRPr="00CC2335" w14:paraId="1936F997" w14:textId="77777777" w:rsidTr="00322D6C">
        <w:trPr>
          <w:trHeight w:val="20"/>
        </w:trPr>
        <w:tc>
          <w:tcPr>
            <w:tcW w:w="5000" w:type="pct"/>
            <w:gridSpan w:val="15"/>
            <w:vAlign w:val="center"/>
            <w:hideMark/>
          </w:tcPr>
          <w:p w14:paraId="7AE408E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002.02.01.132 - Строительство тепловой сети для подключения перспективного потребителя Спортивный центр с тепловой нагрузкой - 1,5 Гкал/ч в зоне действия Новая котельная НТЦ №1 (ТСО не определена) </w:t>
            </w:r>
          </w:p>
        </w:tc>
      </w:tr>
      <w:tr w:rsidR="00CC2335" w:rsidRPr="00CC2335" w14:paraId="5078DA37" w14:textId="77777777" w:rsidTr="00322D6C">
        <w:trPr>
          <w:trHeight w:val="20"/>
        </w:trPr>
        <w:tc>
          <w:tcPr>
            <w:tcW w:w="1016" w:type="pct"/>
            <w:vAlign w:val="center"/>
            <w:hideMark/>
          </w:tcPr>
          <w:p w14:paraId="6D11D4B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01A7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A941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34F0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0794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C9DE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6E5B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C07E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1249,6</w:t>
            </w:r>
          </w:p>
        </w:tc>
        <w:tc>
          <w:tcPr>
            <w:tcW w:w="283" w:type="pct"/>
            <w:vAlign w:val="center"/>
            <w:hideMark/>
          </w:tcPr>
          <w:p w14:paraId="28C78E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17255,8</w:t>
            </w:r>
          </w:p>
        </w:tc>
        <w:tc>
          <w:tcPr>
            <w:tcW w:w="283" w:type="pct"/>
            <w:vAlign w:val="center"/>
            <w:hideMark/>
          </w:tcPr>
          <w:p w14:paraId="0AC503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2461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B4AC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4962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682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0B23A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2849782" w14:textId="77777777" w:rsidTr="00322D6C">
        <w:trPr>
          <w:trHeight w:val="20"/>
        </w:trPr>
        <w:tc>
          <w:tcPr>
            <w:tcW w:w="1016" w:type="pct"/>
            <w:vAlign w:val="center"/>
            <w:hideMark/>
          </w:tcPr>
          <w:p w14:paraId="47584FA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1F510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809C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FE75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F99EF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539E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F76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2391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1249,6</w:t>
            </w:r>
          </w:p>
        </w:tc>
        <w:tc>
          <w:tcPr>
            <w:tcW w:w="283" w:type="pct"/>
            <w:vAlign w:val="center"/>
            <w:hideMark/>
          </w:tcPr>
          <w:p w14:paraId="2B88BE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18505,5</w:t>
            </w:r>
          </w:p>
        </w:tc>
        <w:tc>
          <w:tcPr>
            <w:tcW w:w="283" w:type="pct"/>
            <w:vAlign w:val="center"/>
            <w:hideMark/>
          </w:tcPr>
          <w:p w14:paraId="3812B4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18505,5</w:t>
            </w:r>
          </w:p>
        </w:tc>
        <w:tc>
          <w:tcPr>
            <w:tcW w:w="283" w:type="pct"/>
            <w:vAlign w:val="center"/>
            <w:hideMark/>
          </w:tcPr>
          <w:p w14:paraId="40A3FA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18505,5</w:t>
            </w:r>
          </w:p>
        </w:tc>
        <w:tc>
          <w:tcPr>
            <w:tcW w:w="283" w:type="pct"/>
            <w:vAlign w:val="center"/>
            <w:hideMark/>
          </w:tcPr>
          <w:p w14:paraId="6DDE412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18505,5</w:t>
            </w:r>
          </w:p>
        </w:tc>
        <w:tc>
          <w:tcPr>
            <w:tcW w:w="283" w:type="pct"/>
            <w:vAlign w:val="center"/>
            <w:hideMark/>
          </w:tcPr>
          <w:p w14:paraId="0276FE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18505,5</w:t>
            </w:r>
          </w:p>
        </w:tc>
        <w:tc>
          <w:tcPr>
            <w:tcW w:w="283" w:type="pct"/>
            <w:vAlign w:val="center"/>
            <w:hideMark/>
          </w:tcPr>
          <w:p w14:paraId="29FF83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18505,5</w:t>
            </w:r>
          </w:p>
        </w:tc>
        <w:tc>
          <w:tcPr>
            <w:tcW w:w="304" w:type="pct"/>
            <w:vAlign w:val="center"/>
            <w:hideMark/>
          </w:tcPr>
          <w:p w14:paraId="4A57B9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18505,5</w:t>
            </w:r>
          </w:p>
        </w:tc>
      </w:tr>
      <w:tr w:rsidR="00CC2335" w:rsidRPr="00CC2335" w14:paraId="683E56A4" w14:textId="77777777" w:rsidTr="00322D6C">
        <w:trPr>
          <w:trHeight w:val="20"/>
        </w:trPr>
        <w:tc>
          <w:tcPr>
            <w:tcW w:w="5000" w:type="pct"/>
            <w:gridSpan w:val="15"/>
            <w:vAlign w:val="center"/>
            <w:hideMark/>
          </w:tcPr>
          <w:p w14:paraId="53B52AF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002.02.01.133 - Строительство тепловой сети для подключения перспективного потребителя ЦОД с тепловой нагрузкой - 0,3 Гкал/ч в зоне действия Новая котельная НТЦ №1 (ТСО не определена) </w:t>
            </w:r>
          </w:p>
        </w:tc>
      </w:tr>
      <w:tr w:rsidR="00CC2335" w:rsidRPr="00CC2335" w14:paraId="5DE55748" w14:textId="77777777" w:rsidTr="00322D6C">
        <w:trPr>
          <w:trHeight w:val="20"/>
        </w:trPr>
        <w:tc>
          <w:tcPr>
            <w:tcW w:w="1016" w:type="pct"/>
            <w:vAlign w:val="center"/>
            <w:hideMark/>
          </w:tcPr>
          <w:p w14:paraId="3A8EB6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00226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7E2E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CA2B1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E47F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F86F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C84CD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3994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0B60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259,8</w:t>
            </w:r>
          </w:p>
        </w:tc>
        <w:tc>
          <w:tcPr>
            <w:tcW w:w="283" w:type="pct"/>
            <w:vAlign w:val="center"/>
            <w:hideMark/>
          </w:tcPr>
          <w:p w14:paraId="2D78C9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3608,0</w:t>
            </w:r>
          </w:p>
        </w:tc>
        <w:tc>
          <w:tcPr>
            <w:tcW w:w="283" w:type="pct"/>
            <w:vAlign w:val="center"/>
            <w:hideMark/>
          </w:tcPr>
          <w:p w14:paraId="0DC8B8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6850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4D4AA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96AE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48BEE1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20ADC1" w14:textId="77777777" w:rsidTr="00322D6C">
        <w:trPr>
          <w:trHeight w:val="20"/>
        </w:trPr>
        <w:tc>
          <w:tcPr>
            <w:tcW w:w="1016" w:type="pct"/>
            <w:vAlign w:val="center"/>
            <w:hideMark/>
          </w:tcPr>
          <w:p w14:paraId="42525B6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C88FD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A0A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76B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512E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7A98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DD9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D7EB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612A1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259,8</w:t>
            </w:r>
          </w:p>
        </w:tc>
        <w:tc>
          <w:tcPr>
            <w:tcW w:w="283" w:type="pct"/>
            <w:vAlign w:val="center"/>
            <w:hideMark/>
          </w:tcPr>
          <w:p w14:paraId="3A9787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3867,8</w:t>
            </w:r>
          </w:p>
        </w:tc>
        <w:tc>
          <w:tcPr>
            <w:tcW w:w="283" w:type="pct"/>
            <w:vAlign w:val="center"/>
            <w:hideMark/>
          </w:tcPr>
          <w:p w14:paraId="6238CB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3867,8</w:t>
            </w:r>
          </w:p>
        </w:tc>
        <w:tc>
          <w:tcPr>
            <w:tcW w:w="283" w:type="pct"/>
            <w:vAlign w:val="center"/>
            <w:hideMark/>
          </w:tcPr>
          <w:p w14:paraId="37D5515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3867,8</w:t>
            </w:r>
          </w:p>
        </w:tc>
        <w:tc>
          <w:tcPr>
            <w:tcW w:w="283" w:type="pct"/>
            <w:vAlign w:val="center"/>
            <w:hideMark/>
          </w:tcPr>
          <w:p w14:paraId="0D9EFB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3867,8</w:t>
            </w:r>
          </w:p>
        </w:tc>
        <w:tc>
          <w:tcPr>
            <w:tcW w:w="283" w:type="pct"/>
            <w:vAlign w:val="center"/>
            <w:hideMark/>
          </w:tcPr>
          <w:p w14:paraId="2731CF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3867,8</w:t>
            </w:r>
          </w:p>
        </w:tc>
        <w:tc>
          <w:tcPr>
            <w:tcW w:w="304" w:type="pct"/>
            <w:vAlign w:val="center"/>
            <w:hideMark/>
          </w:tcPr>
          <w:p w14:paraId="3CE646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3867,8</w:t>
            </w:r>
          </w:p>
        </w:tc>
      </w:tr>
      <w:tr w:rsidR="00CC2335" w:rsidRPr="00CC2335" w14:paraId="6D72207A" w14:textId="77777777" w:rsidTr="00322D6C">
        <w:trPr>
          <w:trHeight w:val="20"/>
        </w:trPr>
        <w:tc>
          <w:tcPr>
            <w:tcW w:w="5000" w:type="pct"/>
            <w:gridSpan w:val="15"/>
            <w:vAlign w:val="center"/>
            <w:hideMark/>
          </w:tcPr>
          <w:p w14:paraId="25B6B60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002.02.01.134 - Строительство тепловой сети для подключения перспективного потребителя Жилье для НТЦ с тепловой нагрузкой - 11,7 Гкал/ч в зоне действия Новая котельная НТЦ №2 (ТСО не определена) </w:t>
            </w:r>
          </w:p>
        </w:tc>
      </w:tr>
      <w:tr w:rsidR="00CC2335" w:rsidRPr="00CC2335" w14:paraId="49D3B8F9" w14:textId="77777777" w:rsidTr="00322D6C">
        <w:trPr>
          <w:trHeight w:val="20"/>
        </w:trPr>
        <w:tc>
          <w:tcPr>
            <w:tcW w:w="1016" w:type="pct"/>
            <w:vAlign w:val="center"/>
            <w:hideMark/>
          </w:tcPr>
          <w:p w14:paraId="4E54E4C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9D974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663D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4F35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D64D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7567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0718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3A68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9747,1</w:t>
            </w:r>
          </w:p>
        </w:tc>
        <w:tc>
          <w:tcPr>
            <w:tcW w:w="283" w:type="pct"/>
            <w:vAlign w:val="center"/>
            <w:hideMark/>
          </w:tcPr>
          <w:p w14:paraId="75BB7C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134595,5</w:t>
            </w:r>
          </w:p>
        </w:tc>
        <w:tc>
          <w:tcPr>
            <w:tcW w:w="283" w:type="pct"/>
            <w:vAlign w:val="center"/>
            <w:hideMark/>
          </w:tcPr>
          <w:p w14:paraId="349612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5ECB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BF58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A15C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768CD7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AA011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173B414" w14:textId="77777777" w:rsidTr="00322D6C">
        <w:trPr>
          <w:trHeight w:val="20"/>
        </w:trPr>
        <w:tc>
          <w:tcPr>
            <w:tcW w:w="1016" w:type="pct"/>
            <w:vAlign w:val="center"/>
            <w:hideMark/>
          </w:tcPr>
          <w:p w14:paraId="5A6C041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CE5EC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A263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E02C0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05D3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8E95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F755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9ADF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9747,1</w:t>
            </w:r>
          </w:p>
        </w:tc>
        <w:tc>
          <w:tcPr>
            <w:tcW w:w="283" w:type="pct"/>
            <w:vAlign w:val="center"/>
            <w:hideMark/>
          </w:tcPr>
          <w:p w14:paraId="7F75E40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144342,6</w:t>
            </w:r>
          </w:p>
        </w:tc>
        <w:tc>
          <w:tcPr>
            <w:tcW w:w="283" w:type="pct"/>
            <w:vAlign w:val="center"/>
            <w:hideMark/>
          </w:tcPr>
          <w:p w14:paraId="68B953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144342,6</w:t>
            </w:r>
          </w:p>
        </w:tc>
        <w:tc>
          <w:tcPr>
            <w:tcW w:w="283" w:type="pct"/>
            <w:vAlign w:val="center"/>
            <w:hideMark/>
          </w:tcPr>
          <w:p w14:paraId="28BCC5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144342,6</w:t>
            </w:r>
          </w:p>
        </w:tc>
        <w:tc>
          <w:tcPr>
            <w:tcW w:w="283" w:type="pct"/>
            <w:vAlign w:val="center"/>
            <w:hideMark/>
          </w:tcPr>
          <w:p w14:paraId="6CE9F4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144342,6</w:t>
            </w:r>
          </w:p>
        </w:tc>
        <w:tc>
          <w:tcPr>
            <w:tcW w:w="283" w:type="pct"/>
            <w:vAlign w:val="center"/>
            <w:hideMark/>
          </w:tcPr>
          <w:p w14:paraId="6647C26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144342,6</w:t>
            </w:r>
          </w:p>
        </w:tc>
        <w:tc>
          <w:tcPr>
            <w:tcW w:w="283" w:type="pct"/>
            <w:vAlign w:val="center"/>
            <w:hideMark/>
          </w:tcPr>
          <w:p w14:paraId="69F99B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144342,6</w:t>
            </w:r>
          </w:p>
        </w:tc>
        <w:tc>
          <w:tcPr>
            <w:tcW w:w="304" w:type="pct"/>
            <w:vAlign w:val="center"/>
            <w:hideMark/>
          </w:tcPr>
          <w:p w14:paraId="27C59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144342,6</w:t>
            </w:r>
          </w:p>
        </w:tc>
      </w:tr>
      <w:tr w:rsidR="00CC2335" w:rsidRPr="00CC2335" w14:paraId="088B068A" w14:textId="77777777" w:rsidTr="00322D6C">
        <w:trPr>
          <w:trHeight w:val="20"/>
        </w:trPr>
        <w:tc>
          <w:tcPr>
            <w:tcW w:w="5000" w:type="pct"/>
            <w:gridSpan w:val="15"/>
            <w:vAlign w:val="center"/>
            <w:hideMark/>
          </w:tcPr>
          <w:p w14:paraId="2ED04F9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002.02.01.135 - Строительство тепловой сети для подключения перспективного потребителя Компании НТЦ в отдельных зданиях с тепловой нагрузкой - 4 Гкал/ч в зоне действия Новая котельная НТЦ №2 (ТСО не определена) </w:t>
            </w:r>
          </w:p>
        </w:tc>
      </w:tr>
      <w:tr w:rsidR="00CC2335" w:rsidRPr="00CC2335" w14:paraId="3D04AA33" w14:textId="77777777" w:rsidTr="00322D6C">
        <w:trPr>
          <w:trHeight w:val="20"/>
        </w:trPr>
        <w:tc>
          <w:tcPr>
            <w:tcW w:w="1016" w:type="pct"/>
            <w:vAlign w:val="center"/>
            <w:hideMark/>
          </w:tcPr>
          <w:p w14:paraId="5886A11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FDDE7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FBDA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08E8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DB56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805D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94B28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E925C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E646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247E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3621,0</w:t>
            </w:r>
          </w:p>
        </w:tc>
        <w:tc>
          <w:tcPr>
            <w:tcW w:w="283" w:type="pct"/>
            <w:vAlign w:val="center"/>
            <w:hideMark/>
          </w:tcPr>
          <w:p w14:paraId="63221F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49850,2</w:t>
            </w:r>
          </w:p>
        </w:tc>
        <w:tc>
          <w:tcPr>
            <w:tcW w:w="283" w:type="pct"/>
            <w:vAlign w:val="center"/>
            <w:hideMark/>
          </w:tcPr>
          <w:p w14:paraId="2F23EE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8A38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B3D0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A5369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4C13710" w14:textId="77777777" w:rsidTr="00322D6C">
        <w:trPr>
          <w:trHeight w:val="20"/>
        </w:trPr>
        <w:tc>
          <w:tcPr>
            <w:tcW w:w="1016" w:type="pct"/>
            <w:vAlign w:val="center"/>
            <w:hideMark/>
          </w:tcPr>
          <w:p w14:paraId="770242E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CCDE3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9A8C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1E945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2D48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3536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7C0A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AA0E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0DA3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B3DAA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3621,0</w:t>
            </w:r>
          </w:p>
        </w:tc>
        <w:tc>
          <w:tcPr>
            <w:tcW w:w="283" w:type="pct"/>
            <w:vAlign w:val="center"/>
            <w:hideMark/>
          </w:tcPr>
          <w:p w14:paraId="67C08E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53471,2</w:t>
            </w:r>
          </w:p>
        </w:tc>
        <w:tc>
          <w:tcPr>
            <w:tcW w:w="283" w:type="pct"/>
            <w:vAlign w:val="center"/>
            <w:hideMark/>
          </w:tcPr>
          <w:p w14:paraId="6118B8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53471,2</w:t>
            </w:r>
          </w:p>
        </w:tc>
        <w:tc>
          <w:tcPr>
            <w:tcW w:w="283" w:type="pct"/>
            <w:vAlign w:val="center"/>
            <w:hideMark/>
          </w:tcPr>
          <w:p w14:paraId="0C7BB7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53471,2</w:t>
            </w:r>
          </w:p>
        </w:tc>
        <w:tc>
          <w:tcPr>
            <w:tcW w:w="283" w:type="pct"/>
            <w:vAlign w:val="center"/>
            <w:hideMark/>
          </w:tcPr>
          <w:p w14:paraId="012F8A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53471,2</w:t>
            </w:r>
          </w:p>
        </w:tc>
        <w:tc>
          <w:tcPr>
            <w:tcW w:w="304" w:type="pct"/>
            <w:vAlign w:val="center"/>
            <w:hideMark/>
          </w:tcPr>
          <w:p w14:paraId="17EB9B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53471,2</w:t>
            </w:r>
          </w:p>
        </w:tc>
      </w:tr>
      <w:tr w:rsidR="00CC2335" w:rsidRPr="00CC2335" w14:paraId="5AF335E9" w14:textId="77777777" w:rsidTr="00322D6C">
        <w:trPr>
          <w:trHeight w:val="20"/>
        </w:trPr>
        <w:tc>
          <w:tcPr>
            <w:tcW w:w="5000" w:type="pct"/>
            <w:gridSpan w:val="15"/>
            <w:vAlign w:val="center"/>
            <w:hideMark/>
          </w:tcPr>
          <w:p w14:paraId="436A2AA8"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002.02.01.136 - Строительство тепловой сети для подключения перспективного потребителя Выставочный центр с тепловой нагрузкой - 2,9 Гкал/ч в зоне действия Новая котельная НТЦ №2 (ТСО не определена) </w:t>
            </w:r>
          </w:p>
        </w:tc>
      </w:tr>
      <w:tr w:rsidR="00CC2335" w:rsidRPr="00CC2335" w14:paraId="779E50D1" w14:textId="77777777" w:rsidTr="00322D6C">
        <w:trPr>
          <w:trHeight w:val="20"/>
        </w:trPr>
        <w:tc>
          <w:tcPr>
            <w:tcW w:w="1016" w:type="pct"/>
            <w:vAlign w:val="center"/>
            <w:hideMark/>
          </w:tcPr>
          <w:p w14:paraId="3F68256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96FC0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F3D9C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AFAD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9C10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292E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F0E6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D846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2415,9</w:t>
            </w:r>
          </w:p>
        </w:tc>
        <w:tc>
          <w:tcPr>
            <w:tcW w:w="283" w:type="pct"/>
            <w:vAlign w:val="center"/>
            <w:hideMark/>
          </w:tcPr>
          <w:p w14:paraId="170AEC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33361,3</w:t>
            </w:r>
          </w:p>
        </w:tc>
        <w:tc>
          <w:tcPr>
            <w:tcW w:w="283" w:type="pct"/>
            <w:vAlign w:val="center"/>
            <w:hideMark/>
          </w:tcPr>
          <w:p w14:paraId="190D6A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BDDB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9F3D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FE90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F88C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213E8C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601BD4B" w14:textId="77777777" w:rsidTr="00322D6C">
        <w:trPr>
          <w:trHeight w:val="20"/>
        </w:trPr>
        <w:tc>
          <w:tcPr>
            <w:tcW w:w="1016" w:type="pct"/>
            <w:vAlign w:val="center"/>
            <w:hideMark/>
          </w:tcPr>
          <w:p w14:paraId="0F8F619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AA03E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8D10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C0BC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18CF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CC35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A222C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0DAE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2415,9</w:t>
            </w:r>
          </w:p>
        </w:tc>
        <w:tc>
          <w:tcPr>
            <w:tcW w:w="283" w:type="pct"/>
            <w:vAlign w:val="center"/>
            <w:hideMark/>
          </w:tcPr>
          <w:p w14:paraId="23F20A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35777,2</w:t>
            </w:r>
          </w:p>
        </w:tc>
        <w:tc>
          <w:tcPr>
            <w:tcW w:w="283" w:type="pct"/>
            <w:vAlign w:val="center"/>
            <w:hideMark/>
          </w:tcPr>
          <w:p w14:paraId="178D3F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35777,2</w:t>
            </w:r>
          </w:p>
        </w:tc>
        <w:tc>
          <w:tcPr>
            <w:tcW w:w="283" w:type="pct"/>
            <w:vAlign w:val="center"/>
            <w:hideMark/>
          </w:tcPr>
          <w:p w14:paraId="20C86E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35777,2</w:t>
            </w:r>
          </w:p>
        </w:tc>
        <w:tc>
          <w:tcPr>
            <w:tcW w:w="283" w:type="pct"/>
            <w:vAlign w:val="center"/>
            <w:hideMark/>
          </w:tcPr>
          <w:p w14:paraId="443D6B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35777,2</w:t>
            </w:r>
          </w:p>
        </w:tc>
        <w:tc>
          <w:tcPr>
            <w:tcW w:w="283" w:type="pct"/>
            <w:vAlign w:val="center"/>
            <w:hideMark/>
          </w:tcPr>
          <w:p w14:paraId="036139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35777,2</w:t>
            </w:r>
          </w:p>
        </w:tc>
        <w:tc>
          <w:tcPr>
            <w:tcW w:w="283" w:type="pct"/>
            <w:vAlign w:val="center"/>
            <w:hideMark/>
          </w:tcPr>
          <w:p w14:paraId="43DAB5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35777,2</w:t>
            </w:r>
          </w:p>
        </w:tc>
        <w:tc>
          <w:tcPr>
            <w:tcW w:w="304" w:type="pct"/>
            <w:vAlign w:val="center"/>
            <w:hideMark/>
          </w:tcPr>
          <w:p w14:paraId="386782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35777,2</w:t>
            </w:r>
          </w:p>
        </w:tc>
      </w:tr>
      <w:tr w:rsidR="00CC2335" w:rsidRPr="00CC2335" w14:paraId="7E42828F" w14:textId="77777777" w:rsidTr="00322D6C">
        <w:trPr>
          <w:trHeight w:val="20"/>
        </w:trPr>
        <w:tc>
          <w:tcPr>
            <w:tcW w:w="5000" w:type="pct"/>
            <w:gridSpan w:val="15"/>
            <w:vAlign w:val="center"/>
            <w:hideMark/>
          </w:tcPr>
          <w:p w14:paraId="3BC7E254"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002.02.01.137 - Строительство тепловой сети для подключения перспективного потребителя Культурно-досуговый центр с тепловой нагрузкой - 0,8 Гкал/ч в зоне действия Новая котельная НТЦ №2 (ТСО не определена) </w:t>
            </w:r>
          </w:p>
        </w:tc>
      </w:tr>
      <w:tr w:rsidR="00CC2335" w:rsidRPr="00CC2335" w14:paraId="774C1C79" w14:textId="77777777" w:rsidTr="00322D6C">
        <w:trPr>
          <w:trHeight w:val="20"/>
        </w:trPr>
        <w:tc>
          <w:tcPr>
            <w:tcW w:w="1016" w:type="pct"/>
            <w:vAlign w:val="center"/>
            <w:hideMark/>
          </w:tcPr>
          <w:p w14:paraId="5897A42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C8258D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9732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6735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7851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D719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05E1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AFB4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BF4A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692,7</w:t>
            </w:r>
          </w:p>
        </w:tc>
        <w:tc>
          <w:tcPr>
            <w:tcW w:w="283" w:type="pct"/>
            <w:vAlign w:val="center"/>
            <w:hideMark/>
          </w:tcPr>
          <w:p w14:paraId="499A866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9621,4</w:t>
            </w:r>
          </w:p>
        </w:tc>
        <w:tc>
          <w:tcPr>
            <w:tcW w:w="283" w:type="pct"/>
            <w:vAlign w:val="center"/>
            <w:hideMark/>
          </w:tcPr>
          <w:p w14:paraId="48236F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8860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E85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5E06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F2631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02A943E1" w14:textId="77777777" w:rsidTr="00322D6C">
        <w:trPr>
          <w:trHeight w:val="20"/>
        </w:trPr>
        <w:tc>
          <w:tcPr>
            <w:tcW w:w="1016" w:type="pct"/>
            <w:vAlign w:val="center"/>
            <w:hideMark/>
          </w:tcPr>
          <w:p w14:paraId="3DED465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2B15A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DA0B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F09F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186F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69F5E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C96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090E1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6FAD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692,7</w:t>
            </w:r>
          </w:p>
        </w:tc>
        <w:tc>
          <w:tcPr>
            <w:tcW w:w="283" w:type="pct"/>
            <w:vAlign w:val="center"/>
            <w:hideMark/>
          </w:tcPr>
          <w:p w14:paraId="3C60ED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10314,1</w:t>
            </w:r>
          </w:p>
        </w:tc>
        <w:tc>
          <w:tcPr>
            <w:tcW w:w="283" w:type="pct"/>
            <w:vAlign w:val="center"/>
            <w:hideMark/>
          </w:tcPr>
          <w:p w14:paraId="6D95A8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10314,1</w:t>
            </w:r>
          </w:p>
        </w:tc>
        <w:tc>
          <w:tcPr>
            <w:tcW w:w="283" w:type="pct"/>
            <w:vAlign w:val="center"/>
            <w:hideMark/>
          </w:tcPr>
          <w:p w14:paraId="217397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10314,1</w:t>
            </w:r>
          </w:p>
        </w:tc>
        <w:tc>
          <w:tcPr>
            <w:tcW w:w="283" w:type="pct"/>
            <w:vAlign w:val="center"/>
            <w:hideMark/>
          </w:tcPr>
          <w:p w14:paraId="6A7CC1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10314,1</w:t>
            </w:r>
          </w:p>
        </w:tc>
        <w:tc>
          <w:tcPr>
            <w:tcW w:w="283" w:type="pct"/>
            <w:vAlign w:val="center"/>
            <w:hideMark/>
          </w:tcPr>
          <w:p w14:paraId="4F13095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10314,1</w:t>
            </w:r>
          </w:p>
        </w:tc>
        <w:tc>
          <w:tcPr>
            <w:tcW w:w="304" w:type="pct"/>
            <w:vAlign w:val="center"/>
            <w:hideMark/>
          </w:tcPr>
          <w:p w14:paraId="28593DE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10314,1</w:t>
            </w:r>
          </w:p>
        </w:tc>
      </w:tr>
      <w:tr w:rsidR="00CC2335" w:rsidRPr="00CC2335" w14:paraId="6A727B2B" w14:textId="77777777" w:rsidTr="00322D6C">
        <w:trPr>
          <w:trHeight w:val="20"/>
        </w:trPr>
        <w:tc>
          <w:tcPr>
            <w:tcW w:w="5000" w:type="pct"/>
            <w:gridSpan w:val="15"/>
            <w:vAlign w:val="center"/>
            <w:hideMark/>
          </w:tcPr>
          <w:p w14:paraId="329DCA9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002.02.01.138 - Строительство тепловой сети для подключения перспективного потребителя Коммерция с тепловой нагрузкой - 1,5 Гкал/ч в зоне действия Новая котельная НТЦ №2 (ТСО не определена) </w:t>
            </w:r>
          </w:p>
        </w:tc>
      </w:tr>
      <w:tr w:rsidR="00CC2335" w:rsidRPr="00CC2335" w14:paraId="33EB7B04" w14:textId="77777777" w:rsidTr="00322D6C">
        <w:trPr>
          <w:trHeight w:val="20"/>
        </w:trPr>
        <w:tc>
          <w:tcPr>
            <w:tcW w:w="1016" w:type="pct"/>
            <w:vAlign w:val="center"/>
            <w:hideMark/>
          </w:tcPr>
          <w:p w14:paraId="44EC0FD1"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F278D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7334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AC99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19107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CDF8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C649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9A6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38AD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5253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1357,9</w:t>
            </w:r>
          </w:p>
        </w:tc>
        <w:tc>
          <w:tcPr>
            <w:tcW w:w="283" w:type="pct"/>
            <w:vAlign w:val="center"/>
            <w:hideMark/>
          </w:tcPr>
          <w:p w14:paraId="54651D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18693,8</w:t>
            </w:r>
          </w:p>
        </w:tc>
        <w:tc>
          <w:tcPr>
            <w:tcW w:w="283" w:type="pct"/>
            <w:vAlign w:val="center"/>
            <w:hideMark/>
          </w:tcPr>
          <w:p w14:paraId="463C2F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03A5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CEAE5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A7FCD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7888FD9" w14:textId="77777777" w:rsidTr="00322D6C">
        <w:trPr>
          <w:trHeight w:val="20"/>
        </w:trPr>
        <w:tc>
          <w:tcPr>
            <w:tcW w:w="1016" w:type="pct"/>
            <w:vAlign w:val="center"/>
            <w:hideMark/>
          </w:tcPr>
          <w:p w14:paraId="6BDB20D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088CB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EEFC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96B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3DE8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1921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23E6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3B8F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0D4F9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B31B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1357,9</w:t>
            </w:r>
          </w:p>
        </w:tc>
        <w:tc>
          <w:tcPr>
            <w:tcW w:w="283" w:type="pct"/>
            <w:vAlign w:val="center"/>
            <w:hideMark/>
          </w:tcPr>
          <w:p w14:paraId="4426D7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20051,7</w:t>
            </w:r>
          </w:p>
        </w:tc>
        <w:tc>
          <w:tcPr>
            <w:tcW w:w="283" w:type="pct"/>
            <w:vAlign w:val="center"/>
            <w:hideMark/>
          </w:tcPr>
          <w:p w14:paraId="211DACB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20051,7</w:t>
            </w:r>
          </w:p>
        </w:tc>
        <w:tc>
          <w:tcPr>
            <w:tcW w:w="283" w:type="pct"/>
            <w:vAlign w:val="center"/>
            <w:hideMark/>
          </w:tcPr>
          <w:p w14:paraId="0A77AD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20051,7</w:t>
            </w:r>
          </w:p>
        </w:tc>
        <w:tc>
          <w:tcPr>
            <w:tcW w:w="283" w:type="pct"/>
            <w:vAlign w:val="center"/>
            <w:hideMark/>
          </w:tcPr>
          <w:p w14:paraId="2C55D8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20051,7</w:t>
            </w:r>
          </w:p>
        </w:tc>
        <w:tc>
          <w:tcPr>
            <w:tcW w:w="304" w:type="pct"/>
            <w:vAlign w:val="center"/>
            <w:hideMark/>
          </w:tcPr>
          <w:p w14:paraId="7469BD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20051,7</w:t>
            </w:r>
          </w:p>
        </w:tc>
      </w:tr>
      <w:tr w:rsidR="00CC2335" w:rsidRPr="00CC2335" w14:paraId="31A09955" w14:textId="77777777" w:rsidTr="00322D6C">
        <w:trPr>
          <w:trHeight w:val="20"/>
        </w:trPr>
        <w:tc>
          <w:tcPr>
            <w:tcW w:w="5000" w:type="pct"/>
            <w:gridSpan w:val="15"/>
            <w:vAlign w:val="center"/>
            <w:hideMark/>
          </w:tcPr>
          <w:p w14:paraId="6D0345F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002.02.01.139 - Строительство тепловой сети для подключения перспективного потребителя Дом детского творчества с тепловой нагрузкой - 0,9 Гкал/ч в зоне действия Новая котельная НТЦ №2 (ТСО не определена) </w:t>
            </w:r>
          </w:p>
        </w:tc>
      </w:tr>
      <w:tr w:rsidR="00CC2335" w:rsidRPr="00CC2335" w14:paraId="7249EAAC" w14:textId="77777777" w:rsidTr="00322D6C">
        <w:trPr>
          <w:trHeight w:val="20"/>
        </w:trPr>
        <w:tc>
          <w:tcPr>
            <w:tcW w:w="1016" w:type="pct"/>
            <w:vAlign w:val="center"/>
            <w:hideMark/>
          </w:tcPr>
          <w:p w14:paraId="7927222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6D5514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EFC6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9E7C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0A0C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8B04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3822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8D82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749,8</w:t>
            </w:r>
          </w:p>
        </w:tc>
        <w:tc>
          <w:tcPr>
            <w:tcW w:w="283" w:type="pct"/>
            <w:vAlign w:val="center"/>
            <w:hideMark/>
          </w:tcPr>
          <w:p w14:paraId="1AD5EB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10353,5</w:t>
            </w:r>
          </w:p>
        </w:tc>
        <w:tc>
          <w:tcPr>
            <w:tcW w:w="283" w:type="pct"/>
            <w:vAlign w:val="center"/>
            <w:hideMark/>
          </w:tcPr>
          <w:p w14:paraId="1BAF17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3398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602D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1B266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0B65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53EA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FFBFF11" w14:textId="77777777" w:rsidTr="00322D6C">
        <w:trPr>
          <w:trHeight w:val="20"/>
        </w:trPr>
        <w:tc>
          <w:tcPr>
            <w:tcW w:w="1016" w:type="pct"/>
            <w:vAlign w:val="center"/>
            <w:hideMark/>
          </w:tcPr>
          <w:p w14:paraId="18BCBDE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1BCDEC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EF5E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0FF3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0621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3E34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7BCE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A14E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749,8</w:t>
            </w:r>
          </w:p>
        </w:tc>
        <w:tc>
          <w:tcPr>
            <w:tcW w:w="283" w:type="pct"/>
            <w:vAlign w:val="center"/>
            <w:hideMark/>
          </w:tcPr>
          <w:p w14:paraId="605E4F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11103,3</w:t>
            </w:r>
          </w:p>
        </w:tc>
        <w:tc>
          <w:tcPr>
            <w:tcW w:w="283" w:type="pct"/>
            <w:vAlign w:val="center"/>
            <w:hideMark/>
          </w:tcPr>
          <w:p w14:paraId="1D0B04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11103,3</w:t>
            </w:r>
          </w:p>
        </w:tc>
        <w:tc>
          <w:tcPr>
            <w:tcW w:w="283" w:type="pct"/>
            <w:vAlign w:val="center"/>
            <w:hideMark/>
          </w:tcPr>
          <w:p w14:paraId="4AAE1D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11103,3</w:t>
            </w:r>
          </w:p>
        </w:tc>
        <w:tc>
          <w:tcPr>
            <w:tcW w:w="283" w:type="pct"/>
            <w:vAlign w:val="center"/>
            <w:hideMark/>
          </w:tcPr>
          <w:p w14:paraId="14BC2C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11103,3</w:t>
            </w:r>
          </w:p>
        </w:tc>
        <w:tc>
          <w:tcPr>
            <w:tcW w:w="283" w:type="pct"/>
            <w:vAlign w:val="center"/>
            <w:hideMark/>
          </w:tcPr>
          <w:p w14:paraId="12138B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11103,3</w:t>
            </w:r>
          </w:p>
        </w:tc>
        <w:tc>
          <w:tcPr>
            <w:tcW w:w="283" w:type="pct"/>
            <w:vAlign w:val="center"/>
            <w:hideMark/>
          </w:tcPr>
          <w:p w14:paraId="12E1A1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11103,3</w:t>
            </w:r>
          </w:p>
        </w:tc>
        <w:tc>
          <w:tcPr>
            <w:tcW w:w="304" w:type="pct"/>
            <w:vAlign w:val="center"/>
            <w:hideMark/>
          </w:tcPr>
          <w:p w14:paraId="750C9D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11103,3</w:t>
            </w:r>
          </w:p>
        </w:tc>
      </w:tr>
      <w:tr w:rsidR="00CC2335" w:rsidRPr="00CC2335" w14:paraId="09ACD6B6" w14:textId="77777777" w:rsidTr="00322D6C">
        <w:trPr>
          <w:trHeight w:val="20"/>
        </w:trPr>
        <w:tc>
          <w:tcPr>
            <w:tcW w:w="5000" w:type="pct"/>
            <w:gridSpan w:val="15"/>
            <w:vAlign w:val="center"/>
            <w:hideMark/>
          </w:tcPr>
          <w:p w14:paraId="01753CD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002.02.01.140 - Строительство тепловой сети для подключения перспективного потребителя Поликлиника с тепловой нагрузкой - 1,1 Гкал/ч в зоне действия Новая котельная НТЦ №2 (ТСО не определена) </w:t>
            </w:r>
          </w:p>
        </w:tc>
      </w:tr>
      <w:tr w:rsidR="00CC2335" w:rsidRPr="00CC2335" w14:paraId="6D6F3206" w14:textId="77777777" w:rsidTr="00322D6C">
        <w:trPr>
          <w:trHeight w:val="20"/>
        </w:trPr>
        <w:tc>
          <w:tcPr>
            <w:tcW w:w="1016" w:type="pct"/>
            <w:vAlign w:val="center"/>
            <w:hideMark/>
          </w:tcPr>
          <w:p w14:paraId="46B5B13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35CCA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CCFE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853DE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8B23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DDA0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7332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7013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ABBD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952,5</w:t>
            </w:r>
          </w:p>
        </w:tc>
        <w:tc>
          <w:tcPr>
            <w:tcW w:w="283" w:type="pct"/>
            <w:vAlign w:val="center"/>
            <w:hideMark/>
          </w:tcPr>
          <w:p w14:paraId="20A3F5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13229,5</w:t>
            </w:r>
          </w:p>
        </w:tc>
        <w:tc>
          <w:tcPr>
            <w:tcW w:w="283" w:type="pct"/>
            <w:vAlign w:val="center"/>
            <w:hideMark/>
          </w:tcPr>
          <w:p w14:paraId="4D1DE0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3BA9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D079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DC10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66721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E375FEB" w14:textId="77777777" w:rsidTr="00322D6C">
        <w:trPr>
          <w:trHeight w:val="20"/>
        </w:trPr>
        <w:tc>
          <w:tcPr>
            <w:tcW w:w="1016" w:type="pct"/>
            <w:vAlign w:val="center"/>
            <w:hideMark/>
          </w:tcPr>
          <w:p w14:paraId="5DDF093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0705D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C9EE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C373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743A97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C9EF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E5EE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F5673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6862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952,5</w:t>
            </w:r>
          </w:p>
        </w:tc>
        <w:tc>
          <w:tcPr>
            <w:tcW w:w="283" w:type="pct"/>
            <w:vAlign w:val="center"/>
            <w:hideMark/>
          </w:tcPr>
          <w:p w14:paraId="532B0D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14181,9</w:t>
            </w:r>
          </w:p>
        </w:tc>
        <w:tc>
          <w:tcPr>
            <w:tcW w:w="283" w:type="pct"/>
            <w:vAlign w:val="center"/>
            <w:hideMark/>
          </w:tcPr>
          <w:p w14:paraId="35A8B0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14181,9</w:t>
            </w:r>
          </w:p>
        </w:tc>
        <w:tc>
          <w:tcPr>
            <w:tcW w:w="283" w:type="pct"/>
            <w:vAlign w:val="center"/>
            <w:hideMark/>
          </w:tcPr>
          <w:p w14:paraId="2379FE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14181,9</w:t>
            </w:r>
          </w:p>
        </w:tc>
        <w:tc>
          <w:tcPr>
            <w:tcW w:w="283" w:type="pct"/>
            <w:vAlign w:val="center"/>
            <w:hideMark/>
          </w:tcPr>
          <w:p w14:paraId="1A2B92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14181,9</w:t>
            </w:r>
          </w:p>
        </w:tc>
        <w:tc>
          <w:tcPr>
            <w:tcW w:w="283" w:type="pct"/>
            <w:vAlign w:val="center"/>
            <w:hideMark/>
          </w:tcPr>
          <w:p w14:paraId="149980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14181,9</w:t>
            </w:r>
          </w:p>
        </w:tc>
        <w:tc>
          <w:tcPr>
            <w:tcW w:w="304" w:type="pct"/>
            <w:vAlign w:val="center"/>
            <w:hideMark/>
          </w:tcPr>
          <w:p w14:paraId="5FEEFB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14181,9</w:t>
            </w:r>
          </w:p>
        </w:tc>
      </w:tr>
      <w:tr w:rsidR="00CC2335" w:rsidRPr="00CC2335" w14:paraId="6CC429DF" w14:textId="77777777" w:rsidTr="00322D6C">
        <w:trPr>
          <w:trHeight w:val="20"/>
        </w:trPr>
        <w:tc>
          <w:tcPr>
            <w:tcW w:w="5000" w:type="pct"/>
            <w:gridSpan w:val="15"/>
            <w:vAlign w:val="center"/>
            <w:hideMark/>
          </w:tcPr>
          <w:p w14:paraId="5D67A8D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002.02.01.141 - Строительство тепловой сети для подключения перспективного потребителя Отель с тепловой нагрузкой - 1,1 Гкал/ч в зоне действия Новая котельная НТЦ №2 (ТСО не определена) </w:t>
            </w:r>
          </w:p>
        </w:tc>
      </w:tr>
      <w:tr w:rsidR="00CC2335" w:rsidRPr="00CC2335" w14:paraId="3F6F540C" w14:textId="77777777" w:rsidTr="00322D6C">
        <w:trPr>
          <w:trHeight w:val="20"/>
        </w:trPr>
        <w:tc>
          <w:tcPr>
            <w:tcW w:w="1016" w:type="pct"/>
            <w:vAlign w:val="center"/>
            <w:hideMark/>
          </w:tcPr>
          <w:p w14:paraId="3C8748F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D064C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ABC3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7434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19F2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6DF0B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B944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83B5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DDE68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E258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995,8</w:t>
            </w:r>
          </w:p>
        </w:tc>
        <w:tc>
          <w:tcPr>
            <w:tcW w:w="283" w:type="pct"/>
            <w:vAlign w:val="center"/>
            <w:hideMark/>
          </w:tcPr>
          <w:p w14:paraId="6E78C6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13708,8</w:t>
            </w:r>
          </w:p>
        </w:tc>
        <w:tc>
          <w:tcPr>
            <w:tcW w:w="283" w:type="pct"/>
            <w:vAlign w:val="center"/>
            <w:hideMark/>
          </w:tcPr>
          <w:p w14:paraId="2A697B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A1F3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F5C0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4EB3C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C49BCC3" w14:textId="77777777" w:rsidTr="00322D6C">
        <w:trPr>
          <w:trHeight w:val="20"/>
        </w:trPr>
        <w:tc>
          <w:tcPr>
            <w:tcW w:w="1016" w:type="pct"/>
            <w:vAlign w:val="center"/>
            <w:hideMark/>
          </w:tcPr>
          <w:p w14:paraId="2CF82CD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7DC53A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82D0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75DD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C6B9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BD9F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6ADDC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6F604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26C1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D72C3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995,8</w:t>
            </w:r>
          </w:p>
        </w:tc>
        <w:tc>
          <w:tcPr>
            <w:tcW w:w="283" w:type="pct"/>
            <w:vAlign w:val="center"/>
            <w:hideMark/>
          </w:tcPr>
          <w:p w14:paraId="3DC82D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14704,6</w:t>
            </w:r>
          </w:p>
        </w:tc>
        <w:tc>
          <w:tcPr>
            <w:tcW w:w="283" w:type="pct"/>
            <w:vAlign w:val="center"/>
            <w:hideMark/>
          </w:tcPr>
          <w:p w14:paraId="439863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14704,6</w:t>
            </w:r>
          </w:p>
        </w:tc>
        <w:tc>
          <w:tcPr>
            <w:tcW w:w="283" w:type="pct"/>
            <w:vAlign w:val="center"/>
            <w:hideMark/>
          </w:tcPr>
          <w:p w14:paraId="483A82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14704,6</w:t>
            </w:r>
          </w:p>
        </w:tc>
        <w:tc>
          <w:tcPr>
            <w:tcW w:w="283" w:type="pct"/>
            <w:vAlign w:val="center"/>
            <w:hideMark/>
          </w:tcPr>
          <w:p w14:paraId="07B105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14704,6</w:t>
            </w:r>
          </w:p>
        </w:tc>
        <w:tc>
          <w:tcPr>
            <w:tcW w:w="304" w:type="pct"/>
            <w:vAlign w:val="center"/>
            <w:hideMark/>
          </w:tcPr>
          <w:p w14:paraId="2D2B96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14704,6</w:t>
            </w:r>
          </w:p>
        </w:tc>
      </w:tr>
      <w:tr w:rsidR="00CC2335" w:rsidRPr="00CC2335" w14:paraId="08D659F3" w14:textId="77777777" w:rsidTr="00322D6C">
        <w:trPr>
          <w:trHeight w:val="20"/>
        </w:trPr>
        <w:tc>
          <w:tcPr>
            <w:tcW w:w="5000" w:type="pct"/>
            <w:gridSpan w:val="15"/>
            <w:vAlign w:val="center"/>
            <w:hideMark/>
          </w:tcPr>
          <w:p w14:paraId="33DB8DA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002.02.01.142 - Строительство тепловой сети для подключения перспективного потребителя Башня СУРГУТ с тепловой нагрузкой - 2,5 Гкал/ч в зоне действия Новая котельная НТЦ №2 (ТСО не определена) </w:t>
            </w:r>
          </w:p>
        </w:tc>
      </w:tr>
      <w:tr w:rsidR="00CC2335" w:rsidRPr="00CC2335" w14:paraId="471905FD" w14:textId="77777777" w:rsidTr="00322D6C">
        <w:trPr>
          <w:trHeight w:val="20"/>
        </w:trPr>
        <w:tc>
          <w:tcPr>
            <w:tcW w:w="1016" w:type="pct"/>
            <w:vAlign w:val="center"/>
            <w:hideMark/>
          </w:tcPr>
          <w:p w14:paraId="224572A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D4D47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CCB9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0F5F1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631CD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B78A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4EB6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C8C9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2082,7</w:t>
            </w:r>
          </w:p>
        </w:tc>
        <w:tc>
          <w:tcPr>
            <w:tcW w:w="283" w:type="pct"/>
            <w:vAlign w:val="center"/>
            <w:hideMark/>
          </w:tcPr>
          <w:p w14:paraId="46E7B9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28759,7</w:t>
            </w:r>
          </w:p>
        </w:tc>
        <w:tc>
          <w:tcPr>
            <w:tcW w:w="283" w:type="pct"/>
            <w:vAlign w:val="center"/>
            <w:hideMark/>
          </w:tcPr>
          <w:p w14:paraId="42BF6B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85F6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40C7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3FCA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594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78868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80B907F" w14:textId="77777777" w:rsidTr="00322D6C">
        <w:trPr>
          <w:trHeight w:val="20"/>
        </w:trPr>
        <w:tc>
          <w:tcPr>
            <w:tcW w:w="1016" w:type="pct"/>
            <w:vAlign w:val="center"/>
            <w:hideMark/>
          </w:tcPr>
          <w:p w14:paraId="26078FF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B2A63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3F9E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B51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2827D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8CF0B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FC851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8B66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2082,7</w:t>
            </w:r>
          </w:p>
        </w:tc>
        <w:tc>
          <w:tcPr>
            <w:tcW w:w="283" w:type="pct"/>
            <w:vAlign w:val="center"/>
            <w:hideMark/>
          </w:tcPr>
          <w:p w14:paraId="1DD7DE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7D70D7F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6D1B4D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4B6D3E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3911C4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283" w:type="pct"/>
            <w:vAlign w:val="center"/>
            <w:hideMark/>
          </w:tcPr>
          <w:p w14:paraId="79A8A9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c>
          <w:tcPr>
            <w:tcW w:w="304" w:type="pct"/>
            <w:vAlign w:val="center"/>
            <w:hideMark/>
          </w:tcPr>
          <w:p w14:paraId="568E31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30842,4</w:t>
            </w:r>
          </w:p>
        </w:tc>
      </w:tr>
      <w:tr w:rsidR="00CC2335" w:rsidRPr="00CC2335" w14:paraId="19E4C8C4" w14:textId="77777777" w:rsidTr="00322D6C">
        <w:trPr>
          <w:trHeight w:val="20"/>
        </w:trPr>
        <w:tc>
          <w:tcPr>
            <w:tcW w:w="5000" w:type="pct"/>
            <w:gridSpan w:val="15"/>
            <w:vAlign w:val="center"/>
            <w:hideMark/>
          </w:tcPr>
          <w:p w14:paraId="5EB326C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002.02.01.143 - Строительство тепловой сети для подключения перспективного потребителя Арена ледовая  (пр.объект) с тепловой нагрузкой - 16,507 Гкал/ч в зоне действия Новая котельная кв. Пойма-2 (ТСО не определена) </w:t>
            </w:r>
          </w:p>
        </w:tc>
      </w:tr>
      <w:tr w:rsidR="00CC2335" w:rsidRPr="00CC2335" w14:paraId="0CE2C604" w14:textId="77777777" w:rsidTr="00322D6C">
        <w:trPr>
          <w:trHeight w:val="20"/>
        </w:trPr>
        <w:tc>
          <w:tcPr>
            <w:tcW w:w="1016" w:type="pct"/>
            <w:vAlign w:val="center"/>
            <w:hideMark/>
          </w:tcPr>
          <w:p w14:paraId="78F6BA7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2C5BD7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5E57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5EC04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029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3C17A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641A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49B5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C7C4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CD23A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14943,1</w:t>
            </w:r>
          </w:p>
        </w:tc>
        <w:tc>
          <w:tcPr>
            <w:tcW w:w="283" w:type="pct"/>
            <w:vAlign w:val="center"/>
            <w:hideMark/>
          </w:tcPr>
          <w:p w14:paraId="5825DB2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205723,0</w:t>
            </w:r>
          </w:p>
        </w:tc>
        <w:tc>
          <w:tcPr>
            <w:tcW w:w="283" w:type="pct"/>
            <w:vAlign w:val="center"/>
            <w:hideMark/>
          </w:tcPr>
          <w:p w14:paraId="3F545E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ABC30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6494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7A26A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E141BB8" w14:textId="77777777" w:rsidTr="00322D6C">
        <w:trPr>
          <w:trHeight w:val="20"/>
        </w:trPr>
        <w:tc>
          <w:tcPr>
            <w:tcW w:w="1016" w:type="pct"/>
            <w:vAlign w:val="center"/>
            <w:hideMark/>
          </w:tcPr>
          <w:p w14:paraId="72D33B2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C912D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94C5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6922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661D0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7364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DA41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08D5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F78D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0D79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14943,1</w:t>
            </w:r>
          </w:p>
        </w:tc>
        <w:tc>
          <w:tcPr>
            <w:tcW w:w="283" w:type="pct"/>
            <w:vAlign w:val="center"/>
            <w:hideMark/>
          </w:tcPr>
          <w:p w14:paraId="18017F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220666,1</w:t>
            </w:r>
          </w:p>
        </w:tc>
        <w:tc>
          <w:tcPr>
            <w:tcW w:w="283" w:type="pct"/>
            <w:vAlign w:val="center"/>
            <w:hideMark/>
          </w:tcPr>
          <w:p w14:paraId="0C88C8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220666,1</w:t>
            </w:r>
          </w:p>
        </w:tc>
        <w:tc>
          <w:tcPr>
            <w:tcW w:w="283" w:type="pct"/>
            <w:vAlign w:val="center"/>
            <w:hideMark/>
          </w:tcPr>
          <w:p w14:paraId="767A1D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220666,1</w:t>
            </w:r>
          </w:p>
        </w:tc>
        <w:tc>
          <w:tcPr>
            <w:tcW w:w="283" w:type="pct"/>
            <w:vAlign w:val="center"/>
            <w:hideMark/>
          </w:tcPr>
          <w:p w14:paraId="45D423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220666,1</w:t>
            </w:r>
          </w:p>
        </w:tc>
        <w:tc>
          <w:tcPr>
            <w:tcW w:w="304" w:type="pct"/>
            <w:vAlign w:val="center"/>
            <w:hideMark/>
          </w:tcPr>
          <w:p w14:paraId="765FA3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220666,1</w:t>
            </w:r>
          </w:p>
        </w:tc>
      </w:tr>
      <w:tr w:rsidR="00CC2335" w:rsidRPr="00CC2335" w14:paraId="428286A9" w14:textId="77777777" w:rsidTr="00322D6C">
        <w:trPr>
          <w:trHeight w:val="20"/>
        </w:trPr>
        <w:tc>
          <w:tcPr>
            <w:tcW w:w="5000" w:type="pct"/>
            <w:gridSpan w:val="15"/>
            <w:vAlign w:val="center"/>
            <w:hideMark/>
          </w:tcPr>
          <w:p w14:paraId="7478347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002.02.01.144 - Строительство тепловой сети для подключения перспективного потребителя Многофункциональный спортивный комплекс (пр. объект) с тепловой нагрузкой - 6,76 Гкал/ч в зоне действия Новая котельная кв. Пойма-2 (ТСО не определена) </w:t>
            </w:r>
          </w:p>
        </w:tc>
      </w:tr>
      <w:tr w:rsidR="00CC2335" w:rsidRPr="00CC2335" w14:paraId="09116D06" w14:textId="77777777" w:rsidTr="00322D6C">
        <w:trPr>
          <w:trHeight w:val="20"/>
        </w:trPr>
        <w:tc>
          <w:tcPr>
            <w:tcW w:w="1016" w:type="pct"/>
            <w:vAlign w:val="center"/>
            <w:hideMark/>
          </w:tcPr>
          <w:p w14:paraId="2474E6E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3CBCA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C1C81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CB143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73AC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A3C0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2E49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BB0D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5631,7</w:t>
            </w:r>
          </w:p>
        </w:tc>
        <w:tc>
          <w:tcPr>
            <w:tcW w:w="283" w:type="pct"/>
            <w:vAlign w:val="center"/>
            <w:hideMark/>
          </w:tcPr>
          <w:p w14:paraId="48FB4D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77766,3</w:t>
            </w:r>
          </w:p>
        </w:tc>
        <w:tc>
          <w:tcPr>
            <w:tcW w:w="283" w:type="pct"/>
            <w:vAlign w:val="center"/>
            <w:hideMark/>
          </w:tcPr>
          <w:p w14:paraId="6BDD9B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F9567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ACC4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FEBD7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B6FAD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4C29D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4AFB856" w14:textId="77777777" w:rsidTr="00322D6C">
        <w:trPr>
          <w:trHeight w:val="20"/>
        </w:trPr>
        <w:tc>
          <w:tcPr>
            <w:tcW w:w="1016" w:type="pct"/>
            <w:vAlign w:val="center"/>
            <w:hideMark/>
          </w:tcPr>
          <w:p w14:paraId="7C9047B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61BE4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1496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D061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42126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C9FB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C03D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013F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5631,7</w:t>
            </w:r>
          </w:p>
        </w:tc>
        <w:tc>
          <w:tcPr>
            <w:tcW w:w="283" w:type="pct"/>
            <w:vAlign w:val="center"/>
            <w:hideMark/>
          </w:tcPr>
          <w:p w14:paraId="1CED5D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83397,9</w:t>
            </w:r>
          </w:p>
        </w:tc>
        <w:tc>
          <w:tcPr>
            <w:tcW w:w="283" w:type="pct"/>
            <w:vAlign w:val="center"/>
            <w:hideMark/>
          </w:tcPr>
          <w:p w14:paraId="5925EF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83397,9</w:t>
            </w:r>
          </w:p>
        </w:tc>
        <w:tc>
          <w:tcPr>
            <w:tcW w:w="283" w:type="pct"/>
            <w:vAlign w:val="center"/>
            <w:hideMark/>
          </w:tcPr>
          <w:p w14:paraId="1F5A02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83397,9</w:t>
            </w:r>
          </w:p>
        </w:tc>
        <w:tc>
          <w:tcPr>
            <w:tcW w:w="283" w:type="pct"/>
            <w:vAlign w:val="center"/>
            <w:hideMark/>
          </w:tcPr>
          <w:p w14:paraId="5B10D6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83397,9</w:t>
            </w:r>
          </w:p>
        </w:tc>
        <w:tc>
          <w:tcPr>
            <w:tcW w:w="283" w:type="pct"/>
            <w:vAlign w:val="center"/>
            <w:hideMark/>
          </w:tcPr>
          <w:p w14:paraId="2FF45D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83397,9</w:t>
            </w:r>
          </w:p>
        </w:tc>
        <w:tc>
          <w:tcPr>
            <w:tcW w:w="283" w:type="pct"/>
            <w:vAlign w:val="center"/>
            <w:hideMark/>
          </w:tcPr>
          <w:p w14:paraId="4CA28F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83397,9</w:t>
            </w:r>
          </w:p>
        </w:tc>
        <w:tc>
          <w:tcPr>
            <w:tcW w:w="304" w:type="pct"/>
            <w:vAlign w:val="center"/>
            <w:hideMark/>
          </w:tcPr>
          <w:p w14:paraId="135952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83397,9</w:t>
            </w:r>
          </w:p>
        </w:tc>
      </w:tr>
      <w:tr w:rsidR="00CC2335" w:rsidRPr="00CC2335" w14:paraId="5B34FF86" w14:textId="77777777" w:rsidTr="00322D6C">
        <w:trPr>
          <w:trHeight w:val="20"/>
        </w:trPr>
        <w:tc>
          <w:tcPr>
            <w:tcW w:w="5000" w:type="pct"/>
            <w:gridSpan w:val="15"/>
            <w:vAlign w:val="center"/>
            <w:hideMark/>
          </w:tcPr>
          <w:p w14:paraId="443FB5F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002.02.01.145 - Строительство тепловой сети для подключения перспективного потребителя Общежитие гостиничного типа (пр. объект) с тепловой нагрузкой - 6,197 Гкал/ч в зоне действия Новая котельная кв. Пойма-2 (ТСО не определена) </w:t>
            </w:r>
          </w:p>
        </w:tc>
      </w:tr>
      <w:tr w:rsidR="00CC2335" w:rsidRPr="00CC2335" w14:paraId="56CE3053" w14:textId="77777777" w:rsidTr="00322D6C">
        <w:trPr>
          <w:trHeight w:val="20"/>
        </w:trPr>
        <w:tc>
          <w:tcPr>
            <w:tcW w:w="1016" w:type="pct"/>
            <w:vAlign w:val="center"/>
            <w:hideMark/>
          </w:tcPr>
          <w:p w14:paraId="1B3BB15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C1016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29CAD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5721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FA82B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18D4C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2B9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8D8C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60D8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5365,8</w:t>
            </w:r>
          </w:p>
        </w:tc>
        <w:tc>
          <w:tcPr>
            <w:tcW w:w="283" w:type="pct"/>
            <w:vAlign w:val="center"/>
            <w:hideMark/>
          </w:tcPr>
          <w:p w14:paraId="2A5F13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74528,8</w:t>
            </w:r>
          </w:p>
        </w:tc>
        <w:tc>
          <w:tcPr>
            <w:tcW w:w="283" w:type="pct"/>
            <w:vAlign w:val="center"/>
            <w:hideMark/>
          </w:tcPr>
          <w:p w14:paraId="1C7EBD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2B57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C253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1336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82A38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BC53D90" w14:textId="77777777" w:rsidTr="00322D6C">
        <w:trPr>
          <w:trHeight w:val="20"/>
        </w:trPr>
        <w:tc>
          <w:tcPr>
            <w:tcW w:w="1016" w:type="pct"/>
            <w:vAlign w:val="center"/>
            <w:hideMark/>
          </w:tcPr>
          <w:p w14:paraId="3F20BF5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lastRenderedPageBreak/>
              <w:t>Всего стоимость группы проектов накопленным итогом</w:t>
            </w:r>
          </w:p>
        </w:tc>
        <w:tc>
          <w:tcPr>
            <w:tcW w:w="282" w:type="pct"/>
            <w:vAlign w:val="center"/>
            <w:hideMark/>
          </w:tcPr>
          <w:p w14:paraId="66582D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E0798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A38B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3D144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3F3B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DADD0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F5DC6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9FC8C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5365,8</w:t>
            </w:r>
          </w:p>
        </w:tc>
        <w:tc>
          <w:tcPr>
            <w:tcW w:w="283" w:type="pct"/>
            <w:vAlign w:val="center"/>
            <w:hideMark/>
          </w:tcPr>
          <w:p w14:paraId="6BE7AB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79894,6</w:t>
            </w:r>
          </w:p>
        </w:tc>
        <w:tc>
          <w:tcPr>
            <w:tcW w:w="283" w:type="pct"/>
            <w:vAlign w:val="center"/>
            <w:hideMark/>
          </w:tcPr>
          <w:p w14:paraId="31A95D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79894,6</w:t>
            </w:r>
          </w:p>
        </w:tc>
        <w:tc>
          <w:tcPr>
            <w:tcW w:w="283" w:type="pct"/>
            <w:vAlign w:val="center"/>
            <w:hideMark/>
          </w:tcPr>
          <w:p w14:paraId="4975DC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79894,6</w:t>
            </w:r>
          </w:p>
        </w:tc>
        <w:tc>
          <w:tcPr>
            <w:tcW w:w="283" w:type="pct"/>
            <w:vAlign w:val="center"/>
            <w:hideMark/>
          </w:tcPr>
          <w:p w14:paraId="499A3B1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79894,6</w:t>
            </w:r>
          </w:p>
        </w:tc>
        <w:tc>
          <w:tcPr>
            <w:tcW w:w="283" w:type="pct"/>
            <w:vAlign w:val="center"/>
            <w:hideMark/>
          </w:tcPr>
          <w:p w14:paraId="3CDA2B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79894,6</w:t>
            </w:r>
          </w:p>
        </w:tc>
        <w:tc>
          <w:tcPr>
            <w:tcW w:w="304" w:type="pct"/>
            <w:vAlign w:val="center"/>
            <w:hideMark/>
          </w:tcPr>
          <w:p w14:paraId="18BB7D5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79894,6</w:t>
            </w:r>
          </w:p>
        </w:tc>
      </w:tr>
      <w:tr w:rsidR="00CC2335" w:rsidRPr="00CC2335" w14:paraId="5391D089" w14:textId="77777777" w:rsidTr="00322D6C">
        <w:trPr>
          <w:trHeight w:val="20"/>
        </w:trPr>
        <w:tc>
          <w:tcPr>
            <w:tcW w:w="5000" w:type="pct"/>
            <w:gridSpan w:val="15"/>
            <w:vAlign w:val="center"/>
            <w:hideMark/>
          </w:tcPr>
          <w:p w14:paraId="08D7A2E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002.02.01.146 - Строительство тепловой сети для подключения перспективного потребителя Арена тренировочная (пр. объект) с тепловой нагрузкой - 3,194 Гкал/ч в зоне действия Новая котельная кв. Пойма-2 (ТСО не определена) </w:t>
            </w:r>
          </w:p>
        </w:tc>
      </w:tr>
      <w:tr w:rsidR="00CC2335" w:rsidRPr="00CC2335" w14:paraId="41B20A73" w14:textId="77777777" w:rsidTr="00322D6C">
        <w:trPr>
          <w:trHeight w:val="20"/>
        </w:trPr>
        <w:tc>
          <w:tcPr>
            <w:tcW w:w="1016" w:type="pct"/>
            <w:vAlign w:val="center"/>
            <w:hideMark/>
          </w:tcPr>
          <w:p w14:paraId="1BF9F65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F6BD7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2B7B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2C906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AD53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61A98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B1AA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DBB1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2FE4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2766,0</w:t>
            </w:r>
          </w:p>
        </w:tc>
        <w:tc>
          <w:tcPr>
            <w:tcW w:w="283" w:type="pct"/>
            <w:vAlign w:val="center"/>
            <w:hideMark/>
          </w:tcPr>
          <w:p w14:paraId="64693FC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38418,4</w:t>
            </w:r>
          </w:p>
        </w:tc>
        <w:tc>
          <w:tcPr>
            <w:tcW w:w="283" w:type="pct"/>
            <w:vAlign w:val="center"/>
            <w:hideMark/>
          </w:tcPr>
          <w:p w14:paraId="34C15F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96E55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E1B2F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9A9A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3725D6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85C9566" w14:textId="77777777" w:rsidTr="00322D6C">
        <w:trPr>
          <w:trHeight w:val="20"/>
        </w:trPr>
        <w:tc>
          <w:tcPr>
            <w:tcW w:w="1016" w:type="pct"/>
            <w:vAlign w:val="center"/>
            <w:hideMark/>
          </w:tcPr>
          <w:p w14:paraId="6647AFE6"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6733E76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40C33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8CFC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3CB21A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D80EE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C106C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2D6C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A030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2766,0</w:t>
            </w:r>
          </w:p>
        </w:tc>
        <w:tc>
          <w:tcPr>
            <w:tcW w:w="283" w:type="pct"/>
            <w:vAlign w:val="center"/>
            <w:hideMark/>
          </w:tcPr>
          <w:p w14:paraId="127600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41184,4</w:t>
            </w:r>
          </w:p>
        </w:tc>
        <w:tc>
          <w:tcPr>
            <w:tcW w:w="283" w:type="pct"/>
            <w:vAlign w:val="center"/>
            <w:hideMark/>
          </w:tcPr>
          <w:p w14:paraId="53F0C19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41184,4</w:t>
            </w:r>
          </w:p>
        </w:tc>
        <w:tc>
          <w:tcPr>
            <w:tcW w:w="283" w:type="pct"/>
            <w:vAlign w:val="center"/>
            <w:hideMark/>
          </w:tcPr>
          <w:p w14:paraId="563FAD7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41184,4</w:t>
            </w:r>
          </w:p>
        </w:tc>
        <w:tc>
          <w:tcPr>
            <w:tcW w:w="283" w:type="pct"/>
            <w:vAlign w:val="center"/>
            <w:hideMark/>
          </w:tcPr>
          <w:p w14:paraId="63EFD3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41184,4</w:t>
            </w:r>
          </w:p>
        </w:tc>
        <w:tc>
          <w:tcPr>
            <w:tcW w:w="283" w:type="pct"/>
            <w:vAlign w:val="center"/>
            <w:hideMark/>
          </w:tcPr>
          <w:p w14:paraId="02996F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41184,4</w:t>
            </w:r>
          </w:p>
        </w:tc>
        <w:tc>
          <w:tcPr>
            <w:tcW w:w="304" w:type="pct"/>
            <w:vAlign w:val="center"/>
            <w:hideMark/>
          </w:tcPr>
          <w:p w14:paraId="53636D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41184,4</w:t>
            </w:r>
          </w:p>
        </w:tc>
      </w:tr>
      <w:tr w:rsidR="00CC2335" w:rsidRPr="00CC2335" w14:paraId="56CC5DDF" w14:textId="77777777" w:rsidTr="00322D6C">
        <w:trPr>
          <w:trHeight w:val="20"/>
        </w:trPr>
        <w:tc>
          <w:tcPr>
            <w:tcW w:w="5000" w:type="pct"/>
            <w:gridSpan w:val="15"/>
            <w:vAlign w:val="center"/>
            <w:hideMark/>
          </w:tcPr>
          <w:p w14:paraId="02DC4193"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002.02.01.147 - Строительство тепловой сети для подключения перспективного потребителя Арена тренировочная (пр. объект) с тепловой нагрузкой - 3,188 Гкал/ч в зоне действия Новая котельная кв. Пойма-2 (ТСО не определена) </w:t>
            </w:r>
          </w:p>
        </w:tc>
      </w:tr>
      <w:tr w:rsidR="00CC2335" w:rsidRPr="00CC2335" w14:paraId="4300E97D" w14:textId="77777777" w:rsidTr="00322D6C">
        <w:trPr>
          <w:trHeight w:val="20"/>
        </w:trPr>
        <w:tc>
          <w:tcPr>
            <w:tcW w:w="1016" w:type="pct"/>
            <w:vAlign w:val="center"/>
            <w:hideMark/>
          </w:tcPr>
          <w:p w14:paraId="793A1A1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506D7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91438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9D7DE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979A31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71BFD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DA17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D720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FA1A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9E94D9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2886,2</w:t>
            </w:r>
          </w:p>
        </w:tc>
        <w:tc>
          <w:tcPr>
            <w:tcW w:w="283" w:type="pct"/>
            <w:vAlign w:val="center"/>
            <w:hideMark/>
          </w:tcPr>
          <w:p w14:paraId="3653A91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39734,3</w:t>
            </w:r>
          </w:p>
        </w:tc>
        <w:tc>
          <w:tcPr>
            <w:tcW w:w="283" w:type="pct"/>
            <w:vAlign w:val="center"/>
            <w:hideMark/>
          </w:tcPr>
          <w:p w14:paraId="428A0F5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7BB4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BC23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DA30B9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41692E2" w14:textId="77777777" w:rsidTr="00322D6C">
        <w:trPr>
          <w:trHeight w:val="20"/>
        </w:trPr>
        <w:tc>
          <w:tcPr>
            <w:tcW w:w="1016" w:type="pct"/>
            <w:vAlign w:val="center"/>
            <w:hideMark/>
          </w:tcPr>
          <w:p w14:paraId="150A3262"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33BA88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BC1A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5579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B2547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02971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0E3E8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252C7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C534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73CF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2886,2</w:t>
            </w:r>
          </w:p>
        </w:tc>
        <w:tc>
          <w:tcPr>
            <w:tcW w:w="283" w:type="pct"/>
            <w:vAlign w:val="center"/>
            <w:hideMark/>
          </w:tcPr>
          <w:p w14:paraId="29DFD8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42620,5</w:t>
            </w:r>
          </w:p>
        </w:tc>
        <w:tc>
          <w:tcPr>
            <w:tcW w:w="283" w:type="pct"/>
            <w:vAlign w:val="center"/>
            <w:hideMark/>
          </w:tcPr>
          <w:p w14:paraId="0B7F8B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42620,5</w:t>
            </w:r>
          </w:p>
        </w:tc>
        <w:tc>
          <w:tcPr>
            <w:tcW w:w="283" w:type="pct"/>
            <w:vAlign w:val="center"/>
            <w:hideMark/>
          </w:tcPr>
          <w:p w14:paraId="370CBC3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42620,5</w:t>
            </w:r>
          </w:p>
        </w:tc>
        <w:tc>
          <w:tcPr>
            <w:tcW w:w="283" w:type="pct"/>
            <w:vAlign w:val="center"/>
            <w:hideMark/>
          </w:tcPr>
          <w:p w14:paraId="7E9D27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42620,5</w:t>
            </w:r>
          </w:p>
        </w:tc>
        <w:tc>
          <w:tcPr>
            <w:tcW w:w="304" w:type="pct"/>
            <w:vAlign w:val="center"/>
            <w:hideMark/>
          </w:tcPr>
          <w:p w14:paraId="6DFE693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42620,5</w:t>
            </w:r>
          </w:p>
        </w:tc>
      </w:tr>
      <w:tr w:rsidR="00CC2335" w:rsidRPr="00CC2335" w14:paraId="06D9179B" w14:textId="77777777" w:rsidTr="00322D6C">
        <w:trPr>
          <w:trHeight w:val="20"/>
        </w:trPr>
        <w:tc>
          <w:tcPr>
            <w:tcW w:w="5000" w:type="pct"/>
            <w:gridSpan w:val="15"/>
            <w:vAlign w:val="center"/>
            <w:hideMark/>
          </w:tcPr>
          <w:p w14:paraId="010DBB5A"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002.02.01.148 - Строительство тепловой сети для подключения перспективного потребителя Центр ледовых видов спорта(пр. объект) с тепловой нагрузкой - 3,845 Гкал/ч в зоне действия Новая котельная кв. Пойма-2 (ТСО не определена) </w:t>
            </w:r>
          </w:p>
        </w:tc>
      </w:tr>
      <w:tr w:rsidR="00CC2335" w:rsidRPr="00CC2335" w14:paraId="57DB05F1" w14:textId="77777777" w:rsidTr="00322D6C">
        <w:trPr>
          <w:trHeight w:val="20"/>
        </w:trPr>
        <w:tc>
          <w:tcPr>
            <w:tcW w:w="1016" w:type="pct"/>
            <w:vAlign w:val="center"/>
            <w:hideMark/>
          </w:tcPr>
          <w:p w14:paraId="516B59B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E5DC6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EA6CF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638BA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F09D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D1FEF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2FC9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4ACB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3203,5</w:t>
            </w:r>
          </w:p>
        </w:tc>
        <w:tc>
          <w:tcPr>
            <w:tcW w:w="283" w:type="pct"/>
            <w:vAlign w:val="center"/>
            <w:hideMark/>
          </w:tcPr>
          <w:p w14:paraId="41733A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44237,1</w:t>
            </w:r>
          </w:p>
        </w:tc>
        <w:tc>
          <w:tcPr>
            <w:tcW w:w="283" w:type="pct"/>
            <w:vAlign w:val="center"/>
            <w:hideMark/>
          </w:tcPr>
          <w:p w14:paraId="7C9DFDF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25031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F538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7D57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80BA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8733C3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9C98E0C" w14:textId="77777777" w:rsidTr="00322D6C">
        <w:trPr>
          <w:trHeight w:val="20"/>
        </w:trPr>
        <w:tc>
          <w:tcPr>
            <w:tcW w:w="1016" w:type="pct"/>
            <w:vAlign w:val="center"/>
            <w:hideMark/>
          </w:tcPr>
          <w:p w14:paraId="087FCC37"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29CA0F6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BDCF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7DA3F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D20C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293D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3521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64CC8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3203,5</w:t>
            </w:r>
          </w:p>
        </w:tc>
        <w:tc>
          <w:tcPr>
            <w:tcW w:w="283" w:type="pct"/>
            <w:vAlign w:val="center"/>
            <w:hideMark/>
          </w:tcPr>
          <w:p w14:paraId="27085C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47440,6</w:t>
            </w:r>
          </w:p>
        </w:tc>
        <w:tc>
          <w:tcPr>
            <w:tcW w:w="283" w:type="pct"/>
            <w:vAlign w:val="center"/>
            <w:hideMark/>
          </w:tcPr>
          <w:p w14:paraId="06E099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47440,6</w:t>
            </w:r>
          </w:p>
        </w:tc>
        <w:tc>
          <w:tcPr>
            <w:tcW w:w="283" w:type="pct"/>
            <w:vAlign w:val="center"/>
            <w:hideMark/>
          </w:tcPr>
          <w:p w14:paraId="717EFA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47440,6</w:t>
            </w:r>
          </w:p>
        </w:tc>
        <w:tc>
          <w:tcPr>
            <w:tcW w:w="283" w:type="pct"/>
            <w:vAlign w:val="center"/>
            <w:hideMark/>
          </w:tcPr>
          <w:p w14:paraId="2F5E2B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47440,6</w:t>
            </w:r>
          </w:p>
        </w:tc>
        <w:tc>
          <w:tcPr>
            <w:tcW w:w="283" w:type="pct"/>
            <w:vAlign w:val="center"/>
            <w:hideMark/>
          </w:tcPr>
          <w:p w14:paraId="4AC6A6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47440,6</w:t>
            </w:r>
          </w:p>
        </w:tc>
        <w:tc>
          <w:tcPr>
            <w:tcW w:w="283" w:type="pct"/>
            <w:vAlign w:val="center"/>
            <w:hideMark/>
          </w:tcPr>
          <w:p w14:paraId="41F4A3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47440,6</w:t>
            </w:r>
          </w:p>
        </w:tc>
        <w:tc>
          <w:tcPr>
            <w:tcW w:w="304" w:type="pct"/>
            <w:vAlign w:val="center"/>
            <w:hideMark/>
          </w:tcPr>
          <w:p w14:paraId="6135D8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47440,6</w:t>
            </w:r>
          </w:p>
        </w:tc>
      </w:tr>
      <w:tr w:rsidR="00CC2335" w:rsidRPr="00CC2335" w14:paraId="70A78291" w14:textId="77777777" w:rsidTr="00322D6C">
        <w:trPr>
          <w:trHeight w:val="20"/>
        </w:trPr>
        <w:tc>
          <w:tcPr>
            <w:tcW w:w="5000" w:type="pct"/>
            <w:gridSpan w:val="15"/>
            <w:vAlign w:val="center"/>
            <w:hideMark/>
          </w:tcPr>
          <w:p w14:paraId="745B610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002.02.01.149 - Строительство тепловой сети для подключения перспективного потребителя Арена волейбольная (пр. объект) с тепловой нагрузкой - 7,1 Гкал/ч в зоне действия Новая котельная кв. Пойма-2 (ТСО не определена) </w:t>
            </w:r>
          </w:p>
        </w:tc>
      </w:tr>
      <w:tr w:rsidR="00CC2335" w:rsidRPr="00CC2335" w14:paraId="1E46AD8E" w14:textId="77777777" w:rsidTr="00322D6C">
        <w:trPr>
          <w:trHeight w:val="20"/>
        </w:trPr>
        <w:tc>
          <w:tcPr>
            <w:tcW w:w="1016" w:type="pct"/>
            <w:vAlign w:val="center"/>
            <w:hideMark/>
          </w:tcPr>
          <w:p w14:paraId="6548FA4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3BB624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96968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19C4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93A42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0D8D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0B103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7B15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F3EC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6147,9</w:t>
            </w:r>
          </w:p>
        </w:tc>
        <w:tc>
          <w:tcPr>
            <w:tcW w:w="283" w:type="pct"/>
            <w:vAlign w:val="center"/>
            <w:hideMark/>
          </w:tcPr>
          <w:p w14:paraId="69BCE6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85391,4</w:t>
            </w:r>
          </w:p>
        </w:tc>
        <w:tc>
          <w:tcPr>
            <w:tcW w:w="283" w:type="pct"/>
            <w:vAlign w:val="center"/>
            <w:hideMark/>
          </w:tcPr>
          <w:p w14:paraId="0EE623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DB12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69FFC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58539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2FF7C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5A88BEB" w14:textId="77777777" w:rsidTr="00322D6C">
        <w:trPr>
          <w:trHeight w:val="20"/>
        </w:trPr>
        <w:tc>
          <w:tcPr>
            <w:tcW w:w="1016" w:type="pct"/>
            <w:vAlign w:val="center"/>
            <w:hideMark/>
          </w:tcPr>
          <w:p w14:paraId="187CE839"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AE58F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C69A5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1B22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165C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DDE9BE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10E3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2F9A6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E76595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6147,9</w:t>
            </w:r>
          </w:p>
        </w:tc>
        <w:tc>
          <w:tcPr>
            <w:tcW w:w="283" w:type="pct"/>
            <w:vAlign w:val="center"/>
            <w:hideMark/>
          </w:tcPr>
          <w:p w14:paraId="4D4F3A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91539,3</w:t>
            </w:r>
          </w:p>
        </w:tc>
        <w:tc>
          <w:tcPr>
            <w:tcW w:w="283" w:type="pct"/>
            <w:vAlign w:val="center"/>
            <w:hideMark/>
          </w:tcPr>
          <w:p w14:paraId="737882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91539,3</w:t>
            </w:r>
          </w:p>
        </w:tc>
        <w:tc>
          <w:tcPr>
            <w:tcW w:w="283" w:type="pct"/>
            <w:vAlign w:val="center"/>
            <w:hideMark/>
          </w:tcPr>
          <w:p w14:paraId="712AD0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91539,3</w:t>
            </w:r>
          </w:p>
        </w:tc>
        <w:tc>
          <w:tcPr>
            <w:tcW w:w="283" w:type="pct"/>
            <w:vAlign w:val="center"/>
            <w:hideMark/>
          </w:tcPr>
          <w:p w14:paraId="127F89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91539,3</w:t>
            </w:r>
          </w:p>
        </w:tc>
        <w:tc>
          <w:tcPr>
            <w:tcW w:w="283" w:type="pct"/>
            <w:vAlign w:val="center"/>
            <w:hideMark/>
          </w:tcPr>
          <w:p w14:paraId="41C657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91539,3</w:t>
            </w:r>
          </w:p>
        </w:tc>
        <w:tc>
          <w:tcPr>
            <w:tcW w:w="304" w:type="pct"/>
            <w:vAlign w:val="center"/>
            <w:hideMark/>
          </w:tcPr>
          <w:p w14:paraId="710987B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91539,3</w:t>
            </w:r>
          </w:p>
        </w:tc>
      </w:tr>
      <w:tr w:rsidR="00CC2335" w:rsidRPr="00CC2335" w14:paraId="3C4E46A0" w14:textId="77777777" w:rsidTr="00322D6C">
        <w:trPr>
          <w:trHeight w:val="20"/>
        </w:trPr>
        <w:tc>
          <w:tcPr>
            <w:tcW w:w="5000" w:type="pct"/>
            <w:gridSpan w:val="15"/>
            <w:vAlign w:val="center"/>
            <w:hideMark/>
          </w:tcPr>
          <w:p w14:paraId="7E0C6366"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002.02.01.150 - Строительство тепловой сети для подключения перспективного потребителя Арена теннисная (проектируемый объект ) с тепловой нагрузкой - 2,133 Гкал/ч в зоне действия Новая котельная кв. Пойма-2 (ТСО не определена) </w:t>
            </w:r>
          </w:p>
        </w:tc>
      </w:tr>
      <w:tr w:rsidR="00CC2335" w:rsidRPr="00CC2335" w14:paraId="5F99A2B5" w14:textId="77777777" w:rsidTr="00322D6C">
        <w:trPr>
          <w:trHeight w:val="20"/>
        </w:trPr>
        <w:tc>
          <w:tcPr>
            <w:tcW w:w="1016" w:type="pct"/>
            <w:vAlign w:val="center"/>
            <w:hideMark/>
          </w:tcPr>
          <w:p w14:paraId="21F84AA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D54E36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A4AE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8D4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CE21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DABBD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1643B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D432A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CEA92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3D43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1931,2</w:t>
            </w:r>
          </w:p>
        </w:tc>
        <w:tc>
          <w:tcPr>
            <w:tcW w:w="283" w:type="pct"/>
            <w:vAlign w:val="center"/>
            <w:hideMark/>
          </w:tcPr>
          <w:p w14:paraId="744C73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26586,3</w:t>
            </w:r>
          </w:p>
        </w:tc>
        <w:tc>
          <w:tcPr>
            <w:tcW w:w="283" w:type="pct"/>
            <w:vAlign w:val="center"/>
            <w:hideMark/>
          </w:tcPr>
          <w:p w14:paraId="33E6F13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DC0EB6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13A4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58CA4C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E6123A1" w14:textId="77777777" w:rsidTr="00322D6C">
        <w:trPr>
          <w:trHeight w:val="20"/>
        </w:trPr>
        <w:tc>
          <w:tcPr>
            <w:tcW w:w="1016" w:type="pct"/>
            <w:vAlign w:val="center"/>
            <w:hideMark/>
          </w:tcPr>
          <w:p w14:paraId="2403D9B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2C4F5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02D24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48CE3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1B320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E5BE7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BBBEC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B91D4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94B2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78E64E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1931,2</w:t>
            </w:r>
          </w:p>
        </w:tc>
        <w:tc>
          <w:tcPr>
            <w:tcW w:w="283" w:type="pct"/>
            <w:vAlign w:val="center"/>
            <w:hideMark/>
          </w:tcPr>
          <w:p w14:paraId="1CC0DE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28517,5</w:t>
            </w:r>
          </w:p>
        </w:tc>
        <w:tc>
          <w:tcPr>
            <w:tcW w:w="283" w:type="pct"/>
            <w:vAlign w:val="center"/>
            <w:hideMark/>
          </w:tcPr>
          <w:p w14:paraId="2E2BBC5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28517,5</w:t>
            </w:r>
          </w:p>
        </w:tc>
        <w:tc>
          <w:tcPr>
            <w:tcW w:w="283" w:type="pct"/>
            <w:vAlign w:val="center"/>
            <w:hideMark/>
          </w:tcPr>
          <w:p w14:paraId="5EE5042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28517,5</w:t>
            </w:r>
          </w:p>
        </w:tc>
        <w:tc>
          <w:tcPr>
            <w:tcW w:w="283" w:type="pct"/>
            <w:vAlign w:val="center"/>
            <w:hideMark/>
          </w:tcPr>
          <w:p w14:paraId="12DC84D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28517,5</w:t>
            </w:r>
          </w:p>
        </w:tc>
        <w:tc>
          <w:tcPr>
            <w:tcW w:w="304" w:type="pct"/>
            <w:vAlign w:val="center"/>
            <w:hideMark/>
          </w:tcPr>
          <w:p w14:paraId="30E0E29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28517,5</w:t>
            </w:r>
          </w:p>
        </w:tc>
      </w:tr>
      <w:tr w:rsidR="00CC2335" w:rsidRPr="00CC2335" w14:paraId="40F9899F" w14:textId="77777777" w:rsidTr="00322D6C">
        <w:trPr>
          <w:trHeight w:val="20"/>
        </w:trPr>
        <w:tc>
          <w:tcPr>
            <w:tcW w:w="5000" w:type="pct"/>
            <w:gridSpan w:val="15"/>
            <w:vAlign w:val="center"/>
            <w:hideMark/>
          </w:tcPr>
          <w:p w14:paraId="2FA0A57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002.02.01.151 - Строительство тепловой сети для подключения перспективного потребителя Арена тренировочная (пр. объект) с тепловой нагрузкой - 3,188 Гкал/ч в зоне действия Новая котельная кв. Пойма-2 (ТСО не определена) </w:t>
            </w:r>
          </w:p>
        </w:tc>
      </w:tr>
      <w:tr w:rsidR="00CC2335" w:rsidRPr="00CC2335" w14:paraId="392DDE0E" w14:textId="77777777" w:rsidTr="00322D6C">
        <w:trPr>
          <w:trHeight w:val="20"/>
        </w:trPr>
        <w:tc>
          <w:tcPr>
            <w:tcW w:w="1016" w:type="pct"/>
            <w:vAlign w:val="center"/>
            <w:hideMark/>
          </w:tcPr>
          <w:p w14:paraId="4021711A"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DFCD23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718F3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5484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6E010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32AEB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097565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D857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2656,1</w:t>
            </w:r>
          </w:p>
        </w:tc>
        <w:tc>
          <w:tcPr>
            <w:tcW w:w="283" w:type="pct"/>
            <w:vAlign w:val="center"/>
            <w:hideMark/>
          </w:tcPr>
          <w:p w14:paraId="6E9AA71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36677,8</w:t>
            </w:r>
          </w:p>
        </w:tc>
        <w:tc>
          <w:tcPr>
            <w:tcW w:w="283" w:type="pct"/>
            <w:vAlign w:val="center"/>
            <w:hideMark/>
          </w:tcPr>
          <w:p w14:paraId="3E0960C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D2349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395D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B48D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B9C9B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203DC7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41504BE8" w14:textId="77777777" w:rsidTr="00322D6C">
        <w:trPr>
          <w:trHeight w:val="20"/>
        </w:trPr>
        <w:tc>
          <w:tcPr>
            <w:tcW w:w="1016" w:type="pct"/>
            <w:vAlign w:val="center"/>
            <w:hideMark/>
          </w:tcPr>
          <w:p w14:paraId="2FAC9F98"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C7362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8D68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E4424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7CF63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16D7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46552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3CFA0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2656,1</w:t>
            </w:r>
          </w:p>
        </w:tc>
        <w:tc>
          <w:tcPr>
            <w:tcW w:w="283" w:type="pct"/>
            <w:vAlign w:val="center"/>
            <w:hideMark/>
          </w:tcPr>
          <w:p w14:paraId="604FCD7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39334,0</w:t>
            </w:r>
          </w:p>
        </w:tc>
        <w:tc>
          <w:tcPr>
            <w:tcW w:w="283" w:type="pct"/>
            <w:vAlign w:val="center"/>
            <w:hideMark/>
          </w:tcPr>
          <w:p w14:paraId="708ACEB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39334,0</w:t>
            </w:r>
          </w:p>
        </w:tc>
        <w:tc>
          <w:tcPr>
            <w:tcW w:w="283" w:type="pct"/>
            <w:vAlign w:val="center"/>
            <w:hideMark/>
          </w:tcPr>
          <w:p w14:paraId="1828EC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39334,0</w:t>
            </w:r>
          </w:p>
        </w:tc>
        <w:tc>
          <w:tcPr>
            <w:tcW w:w="283" w:type="pct"/>
            <w:vAlign w:val="center"/>
            <w:hideMark/>
          </w:tcPr>
          <w:p w14:paraId="750939F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39334,0</w:t>
            </w:r>
          </w:p>
        </w:tc>
        <w:tc>
          <w:tcPr>
            <w:tcW w:w="283" w:type="pct"/>
            <w:vAlign w:val="center"/>
            <w:hideMark/>
          </w:tcPr>
          <w:p w14:paraId="7E0296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39334,0</w:t>
            </w:r>
          </w:p>
        </w:tc>
        <w:tc>
          <w:tcPr>
            <w:tcW w:w="283" w:type="pct"/>
            <w:vAlign w:val="center"/>
            <w:hideMark/>
          </w:tcPr>
          <w:p w14:paraId="445A1B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39334,0</w:t>
            </w:r>
          </w:p>
        </w:tc>
        <w:tc>
          <w:tcPr>
            <w:tcW w:w="304" w:type="pct"/>
            <w:vAlign w:val="center"/>
            <w:hideMark/>
          </w:tcPr>
          <w:p w14:paraId="4FEFE5D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39334,0</w:t>
            </w:r>
          </w:p>
        </w:tc>
      </w:tr>
      <w:tr w:rsidR="00CC2335" w:rsidRPr="00CC2335" w14:paraId="10C3055E" w14:textId="77777777" w:rsidTr="00322D6C">
        <w:trPr>
          <w:trHeight w:val="20"/>
        </w:trPr>
        <w:tc>
          <w:tcPr>
            <w:tcW w:w="5000" w:type="pct"/>
            <w:gridSpan w:val="15"/>
            <w:vAlign w:val="center"/>
            <w:hideMark/>
          </w:tcPr>
          <w:p w14:paraId="407CD9F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002.02.01.152 - Строительство тепловой сети для подключения перспективного потребителя Торговый центр (пр. объект) с тепловой нагрузкой - 5,478 Гкал/ч в зоне действия Новая котельная кв. Пойма-2 (ТСО не определена) </w:t>
            </w:r>
          </w:p>
        </w:tc>
      </w:tr>
      <w:tr w:rsidR="00CC2335" w:rsidRPr="00CC2335" w14:paraId="13B6E5CF" w14:textId="77777777" w:rsidTr="00322D6C">
        <w:trPr>
          <w:trHeight w:val="20"/>
        </w:trPr>
        <w:tc>
          <w:tcPr>
            <w:tcW w:w="1016" w:type="pct"/>
            <w:vAlign w:val="center"/>
            <w:hideMark/>
          </w:tcPr>
          <w:p w14:paraId="24B1ADC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4F659C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38F88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CA274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6149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5883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AD496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E628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B9CF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4743,2</w:t>
            </w:r>
          </w:p>
        </w:tc>
        <w:tc>
          <w:tcPr>
            <w:tcW w:w="283" w:type="pct"/>
            <w:vAlign w:val="center"/>
            <w:hideMark/>
          </w:tcPr>
          <w:p w14:paraId="25524E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65881,6</w:t>
            </w:r>
          </w:p>
        </w:tc>
        <w:tc>
          <w:tcPr>
            <w:tcW w:w="283" w:type="pct"/>
            <w:vAlign w:val="center"/>
            <w:hideMark/>
          </w:tcPr>
          <w:p w14:paraId="619A980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C75D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6259F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92347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97835D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1273BC6C" w14:textId="77777777" w:rsidTr="00322D6C">
        <w:trPr>
          <w:trHeight w:val="20"/>
        </w:trPr>
        <w:tc>
          <w:tcPr>
            <w:tcW w:w="1016" w:type="pct"/>
            <w:vAlign w:val="center"/>
            <w:hideMark/>
          </w:tcPr>
          <w:p w14:paraId="6A9AE22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52E3F0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8C61A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8A9FB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1D8F0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05338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965AB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222F4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A7CEE7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4743,2</w:t>
            </w:r>
          </w:p>
        </w:tc>
        <w:tc>
          <w:tcPr>
            <w:tcW w:w="283" w:type="pct"/>
            <w:vAlign w:val="center"/>
            <w:hideMark/>
          </w:tcPr>
          <w:p w14:paraId="05D4469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70624,8</w:t>
            </w:r>
          </w:p>
        </w:tc>
        <w:tc>
          <w:tcPr>
            <w:tcW w:w="283" w:type="pct"/>
            <w:vAlign w:val="center"/>
            <w:hideMark/>
          </w:tcPr>
          <w:p w14:paraId="3BA5952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70624,8</w:t>
            </w:r>
          </w:p>
        </w:tc>
        <w:tc>
          <w:tcPr>
            <w:tcW w:w="283" w:type="pct"/>
            <w:vAlign w:val="center"/>
            <w:hideMark/>
          </w:tcPr>
          <w:p w14:paraId="5A58DC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70624,8</w:t>
            </w:r>
          </w:p>
        </w:tc>
        <w:tc>
          <w:tcPr>
            <w:tcW w:w="283" w:type="pct"/>
            <w:vAlign w:val="center"/>
            <w:hideMark/>
          </w:tcPr>
          <w:p w14:paraId="1E14DA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70624,8</w:t>
            </w:r>
          </w:p>
        </w:tc>
        <w:tc>
          <w:tcPr>
            <w:tcW w:w="283" w:type="pct"/>
            <w:vAlign w:val="center"/>
            <w:hideMark/>
          </w:tcPr>
          <w:p w14:paraId="212009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70624,8</w:t>
            </w:r>
          </w:p>
        </w:tc>
        <w:tc>
          <w:tcPr>
            <w:tcW w:w="304" w:type="pct"/>
            <w:vAlign w:val="center"/>
            <w:hideMark/>
          </w:tcPr>
          <w:p w14:paraId="652689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70624,8</w:t>
            </w:r>
          </w:p>
        </w:tc>
      </w:tr>
      <w:tr w:rsidR="00CC2335" w:rsidRPr="00CC2335" w14:paraId="743B26FD" w14:textId="77777777" w:rsidTr="00322D6C">
        <w:trPr>
          <w:trHeight w:val="20"/>
        </w:trPr>
        <w:tc>
          <w:tcPr>
            <w:tcW w:w="5000" w:type="pct"/>
            <w:gridSpan w:val="15"/>
            <w:vAlign w:val="center"/>
            <w:hideMark/>
          </w:tcPr>
          <w:p w14:paraId="7D10452F"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Подгруппа проектов 002.02.01.153 - Строительство тепловой сети для подключения перспективного потребителя Гостинично-административный комплекс(пр.</w:t>
            </w:r>
            <w:r w:rsidRPr="00CC2335">
              <w:rPr>
                <w:rFonts w:ascii="Times New Roman" w:hAnsi="Times New Roman"/>
                <w:b/>
                <w:bCs/>
                <w:color w:val="000000"/>
                <w:spacing w:val="0"/>
                <w:sz w:val="20"/>
                <w:szCs w:val="20"/>
                <w:lang w:eastAsia="ru-RU"/>
              </w:rPr>
              <w:br/>
              <w:t xml:space="preserve">объект) с тепловой нагрузкой - 2,907 Гкал/ч в зоне действия Новая котельная кв. Пойма-2 (ТСО не определена) </w:t>
            </w:r>
          </w:p>
        </w:tc>
      </w:tr>
      <w:tr w:rsidR="00CC2335" w:rsidRPr="00CC2335" w14:paraId="7C6294A6" w14:textId="77777777" w:rsidTr="00322D6C">
        <w:trPr>
          <w:trHeight w:val="20"/>
        </w:trPr>
        <w:tc>
          <w:tcPr>
            <w:tcW w:w="1016" w:type="pct"/>
            <w:vAlign w:val="center"/>
            <w:hideMark/>
          </w:tcPr>
          <w:p w14:paraId="1C53AF20"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17211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21C1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A0E4DB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1C8A5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97A2E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54C3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1DAEC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A2FB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A47F9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2631,5</w:t>
            </w:r>
          </w:p>
        </w:tc>
        <w:tc>
          <w:tcPr>
            <w:tcW w:w="283" w:type="pct"/>
            <w:vAlign w:val="center"/>
            <w:hideMark/>
          </w:tcPr>
          <w:p w14:paraId="42BF80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36228,6</w:t>
            </w:r>
          </w:p>
        </w:tc>
        <w:tc>
          <w:tcPr>
            <w:tcW w:w="283" w:type="pct"/>
            <w:vAlign w:val="center"/>
            <w:hideMark/>
          </w:tcPr>
          <w:p w14:paraId="47B079D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83F562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0D89AE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60BAE1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ADB336D" w14:textId="77777777" w:rsidTr="00322D6C">
        <w:trPr>
          <w:trHeight w:val="20"/>
        </w:trPr>
        <w:tc>
          <w:tcPr>
            <w:tcW w:w="1016" w:type="pct"/>
            <w:vAlign w:val="center"/>
            <w:hideMark/>
          </w:tcPr>
          <w:p w14:paraId="6CED954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1855B2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06B9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0FC48E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9866CA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04657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B481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BCBC4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34FB44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C420D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2631,5</w:t>
            </w:r>
          </w:p>
        </w:tc>
        <w:tc>
          <w:tcPr>
            <w:tcW w:w="283" w:type="pct"/>
            <w:vAlign w:val="center"/>
            <w:hideMark/>
          </w:tcPr>
          <w:p w14:paraId="062DE86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38860,2</w:t>
            </w:r>
          </w:p>
        </w:tc>
        <w:tc>
          <w:tcPr>
            <w:tcW w:w="283" w:type="pct"/>
            <w:vAlign w:val="center"/>
            <w:hideMark/>
          </w:tcPr>
          <w:p w14:paraId="2A386A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38860,2</w:t>
            </w:r>
          </w:p>
        </w:tc>
        <w:tc>
          <w:tcPr>
            <w:tcW w:w="283" w:type="pct"/>
            <w:vAlign w:val="center"/>
            <w:hideMark/>
          </w:tcPr>
          <w:p w14:paraId="51659EE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38860,2</w:t>
            </w:r>
          </w:p>
        </w:tc>
        <w:tc>
          <w:tcPr>
            <w:tcW w:w="283" w:type="pct"/>
            <w:vAlign w:val="center"/>
            <w:hideMark/>
          </w:tcPr>
          <w:p w14:paraId="428DBD6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38860,2</w:t>
            </w:r>
          </w:p>
        </w:tc>
        <w:tc>
          <w:tcPr>
            <w:tcW w:w="304" w:type="pct"/>
            <w:vAlign w:val="center"/>
            <w:hideMark/>
          </w:tcPr>
          <w:p w14:paraId="52A7650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38860,2</w:t>
            </w:r>
          </w:p>
        </w:tc>
      </w:tr>
      <w:tr w:rsidR="00CC2335" w:rsidRPr="00CC2335" w14:paraId="2433F8AD" w14:textId="77777777" w:rsidTr="00322D6C">
        <w:trPr>
          <w:trHeight w:val="20"/>
        </w:trPr>
        <w:tc>
          <w:tcPr>
            <w:tcW w:w="5000" w:type="pct"/>
            <w:gridSpan w:val="15"/>
            <w:vAlign w:val="center"/>
            <w:hideMark/>
          </w:tcPr>
          <w:p w14:paraId="4650C8CB"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002.02.01.154 - Строительство тепловой сети для подключения перспективного потребителя Дом ветеранов с тепловой нагрузкой - 0,032 Гкал/ч в зоне действия Новая котельная кв. П-12 (ТСО не определена) </w:t>
            </w:r>
          </w:p>
        </w:tc>
      </w:tr>
      <w:tr w:rsidR="00CC2335" w:rsidRPr="00CC2335" w14:paraId="7D697A50" w14:textId="77777777" w:rsidTr="00322D6C">
        <w:trPr>
          <w:trHeight w:val="20"/>
        </w:trPr>
        <w:tc>
          <w:tcPr>
            <w:tcW w:w="1016" w:type="pct"/>
            <w:vAlign w:val="center"/>
            <w:hideMark/>
          </w:tcPr>
          <w:p w14:paraId="78D7D205"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AA10D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8E6D9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1002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4228E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28830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37A4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B146A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283" w:type="pct"/>
            <w:vAlign w:val="center"/>
            <w:hideMark/>
          </w:tcPr>
          <w:p w14:paraId="35EFADA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368,1</w:t>
            </w:r>
          </w:p>
        </w:tc>
        <w:tc>
          <w:tcPr>
            <w:tcW w:w="283" w:type="pct"/>
            <w:vAlign w:val="center"/>
            <w:hideMark/>
          </w:tcPr>
          <w:p w14:paraId="46E518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DEC17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555B0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36C779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34FB3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5296C75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34CA730E" w14:textId="77777777" w:rsidTr="00322D6C">
        <w:trPr>
          <w:trHeight w:val="20"/>
        </w:trPr>
        <w:tc>
          <w:tcPr>
            <w:tcW w:w="1016" w:type="pct"/>
            <w:vAlign w:val="center"/>
            <w:hideMark/>
          </w:tcPr>
          <w:p w14:paraId="528653F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0650CD6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4E3CC1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1A787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8D01D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8D6C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93D5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6FB8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26,7</w:t>
            </w:r>
          </w:p>
        </w:tc>
        <w:tc>
          <w:tcPr>
            <w:tcW w:w="283" w:type="pct"/>
            <w:vAlign w:val="center"/>
            <w:hideMark/>
          </w:tcPr>
          <w:p w14:paraId="0703E5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394,8</w:t>
            </w:r>
          </w:p>
        </w:tc>
        <w:tc>
          <w:tcPr>
            <w:tcW w:w="283" w:type="pct"/>
            <w:vAlign w:val="center"/>
            <w:hideMark/>
          </w:tcPr>
          <w:p w14:paraId="3B80866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394,8</w:t>
            </w:r>
          </w:p>
        </w:tc>
        <w:tc>
          <w:tcPr>
            <w:tcW w:w="283" w:type="pct"/>
            <w:vAlign w:val="center"/>
            <w:hideMark/>
          </w:tcPr>
          <w:p w14:paraId="4CB1DA1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394,8</w:t>
            </w:r>
          </w:p>
        </w:tc>
        <w:tc>
          <w:tcPr>
            <w:tcW w:w="283" w:type="pct"/>
            <w:vAlign w:val="center"/>
            <w:hideMark/>
          </w:tcPr>
          <w:p w14:paraId="5E07892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394,8</w:t>
            </w:r>
          </w:p>
        </w:tc>
        <w:tc>
          <w:tcPr>
            <w:tcW w:w="283" w:type="pct"/>
            <w:vAlign w:val="center"/>
            <w:hideMark/>
          </w:tcPr>
          <w:p w14:paraId="62267C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394,8</w:t>
            </w:r>
          </w:p>
        </w:tc>
        <w:tc>
          <w:tcPr>
            <w:tcW w:w="283" w:type="pct"/>
            <w:vAlign w:val="center"/>
            <w:hideMark/>
          </w:tcPr>
          <w:p w14:paraId="798BF5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394,8</w:t>
            </w:r>
          </w:p>
        </w:tc>
        <w:tc>
          <w:tcPr>
            <w:tcW w:w="304" w:type="pct"/>
            <w:vAlign w:val="center"/>
            <w:hideMark/>
          </w:tcPr>
          <w:p w14:paraId="095C4B8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394,8</w:t>
            </w:r>
          </w:p>
        </w:tc>
      </w:tr>
      <w:tr w:rsidR="00CC2335" w:rsidRPr="00CC2335" w14:paraId="5AA855D5" w14:textId="77777777" w:rsidTr="00322D6C">
        <w:trPr>
          <w:trHeight w:val="20"/>
        </w:trPr>
        <w:tc>
          <w:tcPr>
            <w:tcW w:w="5000" w:type="pct"/>
            <w:gridSpan w:val="15"/>
            <w:vAlign w:val="center"/>
            <w:hideMark/>
          </w:tcPr>
          <w:p w14:paraId="55ACA0F9"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002.02.01.155 - Строительство тепловой сети для подключения перспективного потребителя Центр народного творчества и ремесел с тепловой нагрузкой - 0,3 Гкал/ч в зоне действия Новая котельная кв. П-12 (ТСО не определена) </w:t>
            </w:r>
          </w:p>
        </w:tc>
      </w:tr>
      <w:tr w:rsidR="00CC2335" w:rsidRPr="00CC2335" w14:paraId="6C672A17" w14:textId="77777777" w:rsidTr="00322D6C">
        <w:trPr>
          <w:trHeight w:val="20"/>
        </w:trPr>
        <w:tc>
          <w:tcPr>
            <w:tcW w:w="1016" w:type="pct"/>
            <w:vAlign w:val="center"/>
            <w:hideMark/>
          </w:tcPr>
          <w:p w14:paraId="06F1C35E"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03E0B1B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0E4E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5DF19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AE4CCF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697A17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219BF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DFDB3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6EA7C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260,1</w:t>
            </w:r>
          </w:p>
        </w:tc>
        <w:tc>
          <w:tcPr>
            <w:tcW w:w="283" w:type="pct"/>
            <w:vAlign w:val="center"/>
            <w:hideMark/>
          </w:tcPr>
          <w:p w14:paraId="2CC046B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3612,8</w:t>
            </w:r>
          </w:p>
        </w:tc>
        <w:tc>
          <w:tcPr>
            <w:tcW w:w="283" w:type="pct"/>
            <w:vAlign w:val="center"/>
            <w:hideMark/>
          </w:tcPr>
          <w:p w14:paraId="67667F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3A009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635DCA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B5DC7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17B3EBB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2AF1EBBB" w14:textId="77777777" w:rsidTr="00322D6C">
        <w:trPr>
          <w:trHeight w:val="20"/>
        </w:trPr>
        <w:tc>
          <w:tcPr>
            <w:tcW w:w="1016" w:type="pct"/>
            <w:vAlign w:val="center"/>
            <w:hideMark/>
          </w:tcPr>
          <w:p w14:paraId="4CC6A74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C0CDAA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2D6D4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DC4DA7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3FCB84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136617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E46252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40C9D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30961B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260,1</w:t>
            </w:r>
          </w:p>
        </w:tc>
        <w:tc>
          <w:tcPr>
            <w:tcW w:w="283" w:type="pct"/>
            <w:vAlign w:val="center"/>
            <w:hideMark/>
          </w:tcPr>
          <w:p w14:paraId="09F5A2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3873,0</w:t>
            </w:r>
          </w:p>
        </w:tc>
        <w:tc>
          <w:tcPr>
            <w:tcW w:w="283" w:type="pct"/>
            <w:vAlign w:val="center"/>
            <w:hideMark/>
          </w:tcPr>
          <w:p w14:paraId="2F66569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3873,0</w:t>
            </w:r>
          </w:p>
        </w:tc>
        <w:tc>
          <w:tcPr>
            <w:tcW w:w="283" w:type="pct"/>
            <w:vAlign w:val="center"/>
            <w:hideMark/>
          </w:tcPr>
          <w:p w14:paraId="0413E06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3873,0</w:t>
            </w:r>
          </w:p>
        </w:tc>
        <w:tc>
          <w:tcPr>
            <w:tcW w:w="283" w:type="pct"/>
            <w:vAlign w:val="center"/>
            <w:hideMark/>
          </w:tcPr>
          <w:p w14:paraId="0993ABB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3873,0</w:t>
            </w:r>
          </w:p>
        </w:tc>
        <w:tc>
          <w:tcPr>
            <w:tcW w:w="283" w:type="pct"/>
            <w:vAlign w:val="center"/>
            <w:hideMark/>
          </w:tcPr>
          <w:p w14:paraId="012ED04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3873,0</w:t>
            </w:r>
          </w:p>
        </w:tc>
        <w:tc>
          <w:tcPr>
            <w:tcW w:w="304" w:type="pct"/>
            <w:vAlign w:val="center"/>
            <w:hideMark/>
          </w:tcPr>
          <w:p w14:paraId="7BF96DB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3873,0</w:t>
            </w:r>
          </w:p>
        </w:tc>
      </w:tr>
      <w:tr w:rsidR="00CC2335" w:rsidRPr="00CC2335" w14:paraId="2F1B5FCC" w14:textId="77777777" w:rsidTr="00322D6C">
        <w:trPr>
          <w:trHeight w:val="20"/>
        </w:trPr>
        <w:tc>
          <w:tcPr>
            <w:tcW w:w="5000" w:type="pct"/>
            <w:gridSpan w:val="15"/>
            <w:vAlign w:val="center"/>
            <w:hideMark/>
          </w:tcPr>
          <w:p w14:paraId="1DED2E71"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002.02.01.156 - Строительство тепловой сети для подключения перспективного потребителя Дом дружбы народов с тепловой нагрузкой - 0,08 Гкал/ч в зоне действия Новая котельная кв. П-12 (ТСО не определена) </w:t>
            </w:r>
          </w:p>
        </w:tc>
      </w:tr>
      <w:tr w:rsidR="00CC2335" w:rsidRPr="00CC2335" w14:paraId="3F8FB5D8" w14:textId="77777777" w:rsidTr="00322D6C">
        <w:trPr>
          <w:trHeight w:val="20"/>
        </w:trPr>
        <w:tc>
          <w:tcPr>
            <w:tcW w:w="1016" w:type="pct"/>
            <w:vAlign w:val="center"/>
            <w:hideMark/>
          </w:tcPr>
          <w:p w14:paraId="4836D82C"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7B0FD94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A0ED1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59780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03447C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0B2964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E3CEF4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2B522F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0ADDA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DE648E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72,4</w:t>
            </w:r>
          </w:p>
        </w:tc>
        <w:tc>
          <w:tcPr>
            <w:tcW w:w="283" w:type="pct"/>
            <w:vAlign w:val="center"/>
            <w:hideMark/>
          </w:tcPr>
          <w:p w14:paraId="5687B2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997,0</w:t>
            </w:r>
          </w:p>
        </w:tc>
        <w:tc>
          <w:tcPr>
            <w:tcW w:w="283" w:type="pct"/>
            <w:vAlign w:val="center"/>
            <w:hideMark/>
          </w:tcPr>
          <w:p w14:paraId="2EE2C64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CDE46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6407DE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732A79C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777EEC4F" w14:textId="77777777" w:rsidTr="00322D6C">
        <w:trPr>
          <w:trHeight w:val="20"/>
        </w:trPr>
        <w:tc>
          <w:tcPr>
            <w:tcW w:w="1016" w:type="pct"/>
            <w:vAlign w:val="center"/>
            <w:hideMark/>
          </w:tcPr>
          <w:p w14:paraId="073FE96D"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39EAB8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BFEE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A1D672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50B46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CAE5EF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87E703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A3CE3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829E9F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B01A37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72,4</w:t>
            </w:r>
          </w:p>
        </w:tc>
        <w:tc>
          <w:tcPr>
            <w:tcW w:w="283" w:type="pct"/>
            <w:vAlign w:val="center"/>
            <w:hideMark/>
          </w:tcPr>
          <w:p w14:paraId="18E8D3F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c>
          <w:tcPr>
            <w:tcW w:w="283" w:type="pct"/>
            <w:vAlign w:val="center"/>
            <w:hideMark/>
          </w:tcPr>
          <w:p w14:paraId="3717718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c>
          <w:tcPr>
            <w:tcW w:w="283" w:type="pct"/>
            <w:vAlign w:val="center"/>
            <w:hideMark/>
          </w:tcPr>
          <w:p w14:paraId="196A617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c>
          <w:tcPr>
            <w:tcW w:w="283" w:type="pct"/>
            <w:vAlign w:val="center"/>
            <w:hideMark/>
          </w:tcPr>
          <w:p w14:paraId="2129F8E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c>
          <w:tcPr>
            <w:tcW w:w="304" w:type="pct"/>
            <w:vAlign w:val="center"/>
            <w:hideMark/>
          </w:tcPr>
          <w:p w14:paraId="623DCA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1069,4</w:t>
            </w:r>
          </w:p>
        </w:tc>
      </w:tr>
      <w:tr w:rsidR="00CC2335" w:rsidRPr="00CC2335" w14:paraId="3A392391" w14:textId="77777777" w:rsidTr="00322D6C">
        <w:trPr>
          <w:trHeight w:val="20"/>
        </w:trPr>
        <w:tc>
          <w:tcPr>
            <w:tcW w:w="5000" w:type="pct"/>
            <w:gridSpan w:val="15"/>
            <w:vAlign w:val="center"/>
            <w:hideMark/>
          </w:tcPr>
          <w:p w14:paraId="5B3C7AA0"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002.02.01.157 - Строительство тепловой сети для подключения перспективного потребителя Планетарий с тепловой нагрузкой - 0,118 Гкал/ч в зоне действия Новая котельная кв. П-12 (ТСО не определена) </w:t>
            </w:r>
          </w:p>
        </w:tc>
      </w:tr>
      <w:tr w:rsidR="00CC2335" w:rsidRPr="00CC2335" w14:paraId="0A2F3B5C" w14:textId="77777777" w:rsidTr="00322D6C">
        <w:trPr>
          <w:trHeight w:val="20"/>
        </w:trPr>
        <w:tc>
          <w:tcPr>
            <w:tcW w:w="1016" w:type="pct"/>
            <w:vAlign w:val="center"/>
            <w:hideMark/>
          </w:tcPr>
          <w:p w14:paraId="3D164A8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1B367A4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FEEAF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87C2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43F21A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4FB686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E1E62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446533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98,3</w:t>
            </w:r>
          </w:p>
        </w:tc>
        <w:tc>
          <w:tcPr>
            <w:tcW w:w="283" w:type="pct"/>
            <w:vAlign w:val="center"/>
            <w:hideMark/>
          </w:tcPr>
          <w:p w14:paraId="28F3F72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1357,5</w:t>
            </w:r>
          </w:p>
        </w:tc>
        <w:tc>
          <w:tcPr>
            <w:tcW w:w="283" w:type="pct"/>
            <w:vAlign w:val="center"/>
            <w:hideMark/>
          </w:tcPr>
          <w:p w14:paraId="325D11D2"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78174C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C6A388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06A5E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16435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304" w:type="pct"/>
            <w:vAlign w:val="center"/>
            <w:hideMark/>
          </w:tcPr>
          <w:p w14:paraId="052226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58674B3D" w14:textId="77777777" w:rsidTr="00322D6C">
        <w:trPr>
          <w:trHeight w:val="20"/>
        </w:trPr>
        <w:tc>
          <w:tcPr>
            <w:tcW w:w="1016" w:type="pct"/>
            <w:vAlign w:val="center"/>
            <w:hideMark/>
          </w:tcPr>
          <w:p w14:paraId="5104FD5B"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47786A1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8AF2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A98865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866748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D91061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FA31F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FFA9E7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98,3</w:t>
            </w:r>
          </w:p>
        </w:tc>
        <w:tc>
          <w:tcPr>
            <w:tcW w:w="283" w:type="pct"/>
            <w:vAlign w:val="center"/>
            <w:hideMark/>
          </w:tcPr>
          <w:p w14:paraId="1C9D7E8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1455,8</w:t>
            </w:r>
          </w:p>
        </w:tc>
        <w:tc>
          <w:tcPr>
            <w:tcW w:w="283" w:type="pct"/>
            <w:vAlign w:val="center"/>
            <w:hideMark/>
          </w:tcPr>
          <w:p w14:paraId="610C490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1455,8</w:t>
            </w:r>
          </w:p>
        </w:tc>
        <w:tc>
          <w:tcPr>
            <w:tcW w:w="283" w:type="pct"/>
            <w:vAlign w:val="center"/>
            <w:hideMark/>
          </w:tcPr>
          <w:p w14:paraId="2F5A63AA"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1455,8</w:t>
            </w:r>
          </w:p>
        </w:tc>
        <w:tc>
          <w:tcPr>
            <w:tcW w:w="283" w:type="pct"/>
            <w:vAlign w:val="center"/>
            <w:hideMark/>
          </w:tcPr>
          <w:p w14:paraId="39AE4D9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1455,8</w:t>
            </w:r>
          </w:p>
        </w:tc>
        <w:tc>
          <w:tcPr>
            <w:tcW w:w="283" w:type="pct"/>
            <w:vAlign w:val="center"/>
            <w:hideMark/>
          </w:tcPr>
          <w:p w14:paraId="6EE39C1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1455,8</w:t>
            </w:r>
          </w:p>
        </w:tc>
        <w:tc>
          <w:tcPr>
            <w:tcW w:w="283" w:type="pct"/>
            <w:vAlign w:val="center"/>
            <w:hideMark/>
          </w:tcPr>
          <w:p w14:paraId="2CE79FA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1455,8</w:t>
            </w:r>
          </w:p>
        </w:tc>
        <w:tc>
          <w:tcPr>
            <w:tcW w:w="304" w:type="pct"/>
            <w:vAlign w:val="center"/>
            <w:hideMark/>
          </w:tcPr>
          <w:p w14:paraId="4CE3C0C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1455,8</w:t>
            </w:r>
          </w:p>
        </w:tc>
      </w:tr>
      <w:tr w:rsidR="00CC2335" w:rsidRPr="00CC2335" w14:paraId="567BF791" w14:textId="77777777" w:rsidTr="00322D6C">
        <w:trPr>
          <w:trHeight w:val="20"/>
        </w:trPr>
        <w:tc>
          <w:tcPr>
            <w:tcW w:w="5000" w:type="pct"/>
            <w:gridSpan w:val="15"/>
            <w:vAlign w:val="center"/>
            <w:hideMark/>
          </w:tcPr>
          <w:p w14:paraId="0DBE3ECD" w14:textId="77777777" w:rsidR="00CC2335" w:rsidRPr="00CC2335" w:rsidRDefault="00CC2335" w:rsidP="00CC2335">
            <w:pPr>
              <w:widowControl/>
              <w:adjustRightInd/>
              <w:spacing w:before="0" w:after="0"/>
              <w:ind w:firstLine="0"/>
              <w:jc w:val="center"/>
              <w:textAlignment w:val="auto"/>
              <w:rPr>
                <w:rFonts w:ascii="Times New Roman" w:hAnsi="Times New Roman"/>
                <w:b/>
                <w:bCs/>
                <w:color w:val="000000"/>
                <w:spacing w:val="0"/>
                <w:sz w:val="20"/>
                <w:szCs w:val="20"/>
                <w:lang w:eastAsia="ru-RU"/>
              </w:rPr>
            </w:pPr>
            <w:r w:rsidRPr="00CC2335">
              <w:rPr>
                <w:rFonts w:ascii="Times New Roman" w:hAnsi="Times New Roman"/>
                <w:b/>
                <w:bCs/>
                <w:color w:val="000000"/>
                <w:spacing w:val="0"/>
                <w:sz w:val="20"/>
                <w:szCs w:val="20"/>
                <w:lang w:eastAsia="ru-RU"/>
              </w:rPr>
              <w:t xml:space="preserve">Подгруппа проектов 002.02.01.158 - Строительство тепловой сети для подключения перспективного потребителя Плавательный бассейн с тепловой нагрузкой - 0,45 Гкал/ч в зоне действия Новая котельная кв. П-12 (ТСО не определена) </w:t>
            </w:r>
          </w:p>
        </w:tc>
      </w:tr>
      <w:tr w:rsidR="00CC2335" w:rsidRPr="00CC2335" w14:paraId="40D740E0" w14:textId="77777777" w:rsidTr="00322D6C">
        <w:trPr>
          <w:trHeight w:val="20"/>
        </w:trPr>
        <w:tc>
          <w:tcPr>
            <w:tcW w:w="1016" w:type="pct"/>
            <w:vAlign w:val="center"/>
            <w:hideMark/>
          </w:tcPr>
          <w:p w14:paraId="6CD55F3F"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w:t>
            </w:r>
          </w:p>
        </w:tc>
        <w:tc>
          <w:tcPr>
            <w:tcW w:w="282" w:type="pct"/>
            <w:vAlign w:val="center"/>
            <w:hideMark/>
          </w:tcPr>
          <w:p w14:paraId="50B3F17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2434C8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0ADCB3C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FE900F4"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8D6649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DCAC9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3D5491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861A7FB"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557643F7"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351A374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9C7120E"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0C8191"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457,5</w:t>
            </w:r>
          </w:p>
        </w:tc>
        <w:tc>
          <w:tcPr>
            <w:tcW w:w="283" w:type="pct"/>
            <w:vAlign w:val="center"/>
            <w:hideMark/>
          </w:tcPr>
          <w:p w14:paraId="7BD399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6314,1</w:t>
            </w:r>
          </w:p>
        </w:tc>
        <w:tc>
          <w:tcPr>
            <w:tcW w:w="304" w:type="pct"/>
            <w:vAlign w:val="center"/>
            <w:hideMark/>
          </w:tcPr>
          <w:p w14:paraId="7FBE412C"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r>
      <w:tr w:rsidR="00CC2335" w:rsidRPr="00CC2335" w14:paraId="615F0BF6" w14:textId="77777777" w:rsidTr="00322D6C">
        <w:trPr>
          <w:trHeight w:val="20"/>
        </w:trPr>
        <w:tc>
          <w:tcPr>
            <w:tcW w:w="1016" w:type="pct"/>
            <w:vAlign w:val="center"/>
            <w:hideMark/>
          </w:tcPr>
          <w:p w14:paraId="1CE0B003" w14:textId="77777777" w:rsidR="00CC2335" w:rsidRPr="00CC2335" w:rsidRDefault="00CC2335" w:rsidP="00CC2335">
            <w:pPr>
              <w:widowControl/>
              <w:adjustRightInd/>
              <w:spacing w:before="0" w:after="0"/>
              <w:ind w:firstLine="0"/>
              <w:jc w:val="left"/>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Всего стоимость группы проектов накопленным итогом</w:t>
            </w:r>
          </w:p>
        </w:tc>
        <w:tc>
          <w:tcPr>
            <w:tcW w:w="282" w:type="pct"/>
            <w:vAlign w:val="center"/>
            <w:hideMark/>
          </w:tcPr>
          <w:p w14:paraId="72CD265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3460F0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1BC98B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B3BEF16"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754FFED3"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8EFCAC8"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42432450"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24D4D9B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4B22F35"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12C9CE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2FB8BAD"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0,0</w:t>
            </w:r>
          </w:p>
        </w:tc>
        <w:tc>
          <w:tcPr>
            <w:tcW w:w="283" w:type="pct"/>
            <w:vAlign w:val="center"/>
            <w:hideMark/>
          </w:tcPr>
          <w:p w14:paraId="672A5EC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457,5</w:t>
            </w:r>
          </w:p>
        </w:tc>
        <w:tc>
          <w:tcPr>
            <w:tcW w:w="283" w:type="pct"/>
            <w:vAlign w:val="center"/>
            <w:hideMark/>
          </w:tcPr>
          <w:p w14:paraId="5F833749"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6771,6</w:t>
            </w:r>
          </w:p>
        </w:tc>
        <w:tc>
          <w:tcPr>
            <w:tcW w:w="304" w:type="pct"/>
            <w:vAlign w:val="center"/>
            <w:hideMark/>
          </w:tcPr>
          <w:p w14:paraId="47ECC56F" w14:textId="77777777" w:rsidR="00CC2335" w:rsidRPr="00CC2335" w:rsidRDefault="00CC2335" w:rsidP="00CC2335">
            <w:pPr>
              <w:widowControl/>
              <w:adjustRightInd/>
              <w:spacing w:before="0" w:after="0"/>
              <w:ind w:firstLine="0"/>
              <w:jc w:val="center"/>
              <w:textAlignment w:val="auto"/>
              <w:rPr>
                <w:rFonts w:ascii="Times New Roman" w:hAnsi="Times New Roman"/>
                <w:color w:val="000000"/>
                <w:spacing w:val="0"/>
                <w:sz w:val="20"/>
                <w:szCs w:val="20"/>
                <w:lang w:eastAsia="ru-RU"/>
              </w:rPr>
            </w:pPr>
            <w:r w:rsidRPr="00CC2335">
              <w:rPr>
                <w:rFonts w:ascii="Times New Roman" w:hAnsi="Times New Roman"/>
                <w:color w:val="000000"/>
                <w:spacing w:val="0"/>
                <w:sz w:val="20"/>
                <w:szCs w:val="20"/>
                <w:lang w:eastAsia="ru-RU"/>
              </w:rPr>
              <w:t>6771,6</w:t>
            </w:r>
          </w:p>
        </w:tc>
      </w:tr>
    </w:tbl>
    <w:p w14:paraId="0DBB1552" w14:textId="77777777" w:rsidR="00137294" w:rsidRDefault="00137294">
      <w:pPr>
        <w:rPr>
          <w:rFonts w:ascii="Times New Roman" w:hAnsi="Times New Roman"/>
          <w:sz w:val="26"/>
          <w:szCs w:val="26"/>
        </w:rPr>
        <w:sectPr w:rsidR="00137294">
          <w:pgSz w:w="23814" w:h="16839" w:orient="landscape" w:code="8"/>
          <w:pgMar w:top="851" w:right="567" w:bottom="567" w:left="567" w:header="284" w:footer="284" w:gutter="0"/>
          <w:cols w:space="708"/>
          <w:docGrid w:linePitch="360"/>
        </w:sectPr>
      </w:pPr>
    </w:p>
    <w:p w14:paraId="0DBB1553" w14:textId="77777777" w:rsidR="00137294" w:rsidRDefault="00426913" w:rsidP="005D5A1E">
      <w:pPr>
        <w:pStyle w:val="1c"/>
        <w:rPr>
          <w:rStyle w:val="afffa"/>
          <w:rFonts w:cs="Times New Roman"/>
        </w:rPr>
      </w:pPr>
      <w:bookmarkStart w:id="13" w:name="_Toc128957826"/>
      <w:r w:rsidRPr="005D5A1E">
        <w:lastRenderedPageBreak/>
        <w:t>Перечень</w:t>
      </w:r>
      <w:r>
        <w:t xml:space="preserve">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bookmarkEnd w:id="13"/>
    </w:p>
    <w:p w14:paraId="585C119A" w14:textId="7621E66F" w:rsidR="0065657A" w:rsidRPr="00593B36" w:rsidRDefault="00593B36" w:rsidP="005D5A1E">
      <w:pPr>
        <w:widowControl/>
        <w:adjustRightInd/>
        <w:spacing w:before="0" w:after="0" w:line="360" w:lineRule="auto"/>
        <w:ind w:firstLine="709"/>
        <w:contextualSpacing/>
        <w:textAlignment w:val="auto"/>
        <w:rPr>
          <w:rFonts w:ascii="Times New Roman" w:eastAsia="Times New Roman" w:hAnsi="Times New Roman"/>
          <w:spacing w:val="0"/>
          <w:sz w:val="24"/>
          <w:szCs w:val="24"/>
        </w:rPr>
      </w:pPr>
      <w:r w:rsidRPr="00593B36">
        <w:rPr>
          <w:rFonts w:ascii="Times New Roman" w:eastAsia="Times New Roman" w:hAnsi="Times New Roman"/>
          <w:spacing w:val="0"/>
          <w:sz w:val="24"/>
          <w:szCs w:val="24"/>
        </w:rPr>
        <w:t>Мероприятия, обеспечивающие перевод открытых систем теплоснабжения (горячего водоснабжения), отдельных участков таких систем на закрытые системы горячего водоснабжения схемой теплоснабжения не предусмотрены.</w:t>
      </w:r>
    </w:p>
    <w:p w14:paraId="417FCE47" w14:textId="77777777" w:rsidR="0065657A" w:rsidRDefault="0065657A" w:rsidP="005D5A1E">
      <w:pPr>
        <w:widowControl/>
        <w:adjustRightInd/>
        <w:spacing w:before="0" w:after="0" w:line="360" w:lineRule="auto"/>
        <w:ind w:firstLine="709"/>
        <w:contextualSpacing/>
        <w:textAlignment w:val="auto"/>
        <w:rPr>
          <w:rFonts w:ascii="Times New Roman" w:eastAsia="Times New Roman" w:hAnsi="Times New Roman"/>
          <w:spacing w:val="0"/>
          <w:sz w:val="24"/>
          <w:szCs w:val="24"/>
          <w:highlight w:val="red"/>
        </w:rPr>
      </w:pPr>
    </w:p>
    <w:sectPr w:rsidR="0065657A" w:rsidSect="005D5A1E">
      <w:pgSz w:w="11907" w:h="16840" w:code="9"/>
      <w:pgMar w:top="1134" w:right="851" w:bottom="1134"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155A" w14:textId="77777777" w:rsidR="005D5A1E" w:rsidRDefault="005D5A1E">
      <w:r>
        <w:separator/>
      </w:r>
    </w:p>
  </w:endnote>
  <w:endnote w:type="continuationSeparator" w:id="0">
    <w:p w14:paraId="0DBB155B" w14:textId="77777777" w:rsidR="005D5A1E" w:rsidRDefault="005D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Reference Sans Serif">
    <w:charset w:val="CC"/>
    <w:family w:val="swiss"/>
    <w:pitch w:val="variable"/>
    <w:sig w:usb0="20000287" w:usb1="00000000" w:usb2="00000000" w:usb3="00000000" w:csb0="0000019F" w:csb1="00000000"/>
  </w:font>
  <w:font w:name="Arial Narrow">
    <w:charset w:val="00"/>
    <w:family w:val="swiss"/>
    <w:pitch w:val="variable"/>
    <w:sig w:usb0="00000287" w:usb1="00000800" w:usb2="00000000" w:usb3="00000000" w:csb0="000000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3" w:usb2="00000000" w:usb3="00000000" w:csb0="0000009F" w:csb1="00000000"/>
  </w:font>
  <w:font w:name="Franklin Gothic Heavy">
    <w:charset w:val="CC"/>
    <w:family w:val="swiss"/>
    <w:pitch w:val="variable"/>
    <w:sig w:usb0="00000287" w:usb1="00000000" w:usb2="00000000" w:usb3="00000000" w:csb0="0000009F" w:csb1="00000000"/>
  </w:font>
  <w:font w:name="Bahnschrift SemiBold Condensed">
    <w:panose1 w:val="020B0502040204020203"/>
    <w:charset w:val="CC"/>
    <w:family w:val="swiss"/>
    <w:pitch w:val="variable"/>
    <w:sig w:usb0="A00002C7" w:usb1="00000002" w:usb2="0000000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5E" w14:textId="77777777" w:rsidR="005D5A1E" w:rsidRDefault="005D5A1E">
    <w:pPr>
      <w:widowControl/>
      <w:pBdr>
        <w:bottom w:val="single" w:sz="12" w:space="1" w:color="auto"/>
      </w:pBdr>
      <w:tabs>
        <w:tab w:val="center" w:pos="4677"/>
        <w:tab w:val="right" w:pos="9355"/>
      </w:tabs>
      <w:adjustRightInd/>
      <w:spacing w:before="0" w:after="0"/>
      <w:ind w:firstLine="680"/>
      <w:jc w:val="center"/>
      <w:textAlignment w:val="auto"/>
      <w:rPr>
        <w:rFonts w:ascii="Times New Roman" w:eastAsia="Calibri" w:hAnsi="Times New Roman"/>
        <w:spacing w:val="0"/>
        <w:sz w:val="24"/>
        <w:szCs w:val="24"/>
        <w:lang w:val="en-US" w:bidi="en-US"/>
      </w:rPr>
    </w:pPr>
  </w:p>
  <w:p w14:paraId="0DBB155F" w14:textId="77777777" w:rsidR="005D5A1E" w:rsidRDefault="005D5A1E">
    <w:pPr>
      <w:widowControl/>
      <w:tabs>
        <w:tab w:val="center" w:pos="4677"/>
        <w:tab w:val="right" w:pos="9355"/>
      </w:tabs>
      <w:adjustRightInd/>
      <w:spacing w:before="0" w:after="0"/>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593B36">
      <w:rPr>
        <w:rFonts w:ascii="Times New Roman" w:eastAsia="Calibri" w:hAnsi="Times New Roman"/>
        <w:noProof/>
        <w:spacing w:val="0"/>
        <w:sz w:val="24"/>
        <w:szCs w:val="24"/>
        <w:lang w:val="en-US" w:bidi="en-US"/>
      </w:rPr>
      <w:t>2</w:t>
    </w:r>
    <w:r>
      <w:rPr>
        <w:rFonts w:ascii="Times New Roman" w:eastAsia="Calibri" w:hAnsi="Times New Roman"/>
        <w:spacing w:val="0"/>
        <w:sz w:val="24"/>
        <w:szCs w:val="24"/>
        <w:lang w:val="en-US" w:bidi="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1" w14:textId="2D978B91" w:rsidR="005D5A1E" w:rsidRPr="0010362B" w:rsidRDefault="0065657A" w:rsidP="0065657A">
    <w:pPr>
      <w:widowControl/>
      <w:adjustRightInd/>
      <w:spacing w:before="0" w:after="0"/>
      <w:ind w:left="1701" w:firstLine="0"/>
      <w:jc w:val="center"/>
      <w:textAlignment w:val="auto"/>
      <w:rPr>
        <w:rFonts w:ascii="Times New Roman" w:eastAsiaTheme="minorHAnsi" w:hAnsi="Times New Roman"/>
        <w:b/>
        <w:spacing w:val="0"/>
        <w:sz w:val="24"/>
        <w:szCs w:val="24"/>
      </w:rPr>
    </w:pPr>
    <w:r>
      <w:rPr>
        <w:rFonts w:ascii="Times New Roman" w:eastAsiaTheme="minorHAnsi" w:hAnsi="Times New Roman"/>
        <w:b/>
        <w:spacing w:val="0"/>
        <w:sz w:val="24"/>
        <w:szCs w:val="24"/>
      </w:rPr>
      <w:t>Сургут</w:t>
    </w:r>
    <w:r w:rsidR="005D5A1E" w:rsidRPr="0010362B">
      <w:rPr>
        <w:rFonts w:ascii="Times New Roman" w:eastAsiaTheme="minorHAnsi" w:hAnsi="Times New Roman"/>
        <w:b/>
        <w:spacing w:val="0"/>
        <w:sz w:val="24"/>
        <w:szCs w:val="24"/>
      </w:rPr>
      <w:t>, 202</w:t>
    </w:r>
    <w:r>
      <w:rPr>
        <w:rFonts w:ascii="Times New Roman" w:eastAsiaTheme="minorHAnsi" w:hAnsi="Times New Roman"/>
        <w:b/>
        <w:spacing w:val="0"/>
        <w:sz w:val="24"/>
        <w:szCs w:val="24"/>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5" w14:textId="77777777" w:rsidR="005D5A1E" w:rsidRDefault="005D5A1E">
    <w:pPr>
      <w:widowControl/>
      <w:pBdr>
        <w:bottom w:val="single" w:sz="12" w:space="1" w:color="auto"/>
      </w:pBdr>
      <w:tabs>
        <w:tab w:val="center" w:pos="4677"/>
        <w:tab w:val="right" w:pos="9355"/>
      </w:tabs>
      <w:adjustRightInd/>
      <w:spacing w:before="0" w:after="0"/>
      <w:ind w:firstLine="680"/>
      <w:jc w:val="center"/>
      <w:textAlignment w:val="auto"/>
      <w:rPr>
        <w:rFonts w:ascii="Times New Roman" w:eastAsia="Calibri" w:hAnsi="Times New Roman"/>
        <w:spacing w:val="0"/>
        <w:sz w:val="24"/>
        <w:szCs w:val="24"/>
        <w:lang w:val="en-US" w:bidi="en-US"/>
      </w:rPr>
    </w:pPr>
  </w:p>
  <w:p w14:paraId="0DBB1566" w14:textId="77777777" w:rsidR="005D5A1E" w:rsidRDefault="005D5A1E">
    <w:pPr>
      <w:widowControl/>
      <w:tabs>
        <w:tab w:val="center" w:pos="4677"/>
        <w:tab w:val="right" w:pos="9355"/>
      </w:tabs>
      <w:adjustRightInd/>
      <w:spacing w:before="0" w:after="0"/>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593B36">
      <w:rPr>
        <w:rFonts w:ascii="Times New Roman" w:eastAsia="Calibri" w:hAnsi="Times New Roman"/>
        <w:noProof/>
        <w:spacing w:val="0"/>
        <w:sz w:val="24"/>
        <w:szCs w:val="24"/>
        <w:lang w:val="en-US" w:bidi="en-US"/>
      </w:rPr>
      <w:t>3</w:t>
    </w:r>
    <w:r>
      <w:rPr>
        <w:rFonts w:ascii="Times New Roman" w:eastAsia="Calibri" w:hAnsi="Times New Roman"/>
        <w:spacing w:val="0"/>
        <w:sz w:val="24"/>
        <w:szCs w:val="24"/>
        <w:lang w:val="en-US" w:bidi="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5D5A1E" w14:paraId="0DBB156A" w14:textId="77777777">
      <w:trPr>
        <w:trHeight w:val="964"/>
      </w:trPr>
      <w:tc>
        <w:tcPr>
          <w:tcW w:w="675" w:type="dxa"/>
          <w:tcBorders>
            <w:top w:val="single" w:sz="4" w:space="0" w:color="auto"/>
          </w:tcBorders>
        </w:tcPr>
        <w:p w14:paraId="0DBB1569" w14:textId="77777777" w:rsidR="005D5A1E" w:rsidRDefault="005D5A1E">
          <w:pPr>
            <w:pStyle w:val="aff2"/>
            <w:ind w:left="284" w:right="-1242" w:hanging="28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color w:val="4F81BD" w:themeColor="accent1"/>
              <w:sz w:val="28"/>
              <w:szCs w:val="28"/>
            </w:rPr>
            <w:t>118</w:t>
          </w:r>
          <w:r>
            <w:rPr>
              <w:noProof/>
              <w:color w:val="4F81BD" w:themeColor="accent1"/>
              <w:sz w:val="28"/>
              <w:szCs w:val="28"/>
            </w:rPr>
            <w:fldChar w:fldCharType="end"/>
          </w:r>
        </w:p>
      </w:tc>
    </w:tr>
  </w:tbl>
  <w:p w14:paraId="0DBB156B" w14:textId="77777777" w:rsidR="005D5A1E" w:rsidRDefault="005D5A1E">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1558" w14:textId="77777777" w:rsidR="005D5A1E" w:rsidRDefault="005D5A1E">
      <w:r>
        <w:separator/>
      </w:r>
    </w:p>
  </w:footnote>
  <w:footnote w:type="continuationSeparator" w:id="0">
    <w:p w14:paraId="0DBB1559" w14:textId="77777777" w:rsidR="005D5A1E" w:rsidRDefault="005D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5C" w14:textId="39DDA987" w:rsidR="00E714AE" w:rsidRDefault="00E714AE" w:rsidP="00E714AE">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Обосновывающие материалы к схеме теплоснабжен</w:t>
    </w:r>
    <w:r w:rsidR="003A480E">
      <w:rPr>
        <w:rFonts w:ascii="Times New Roman" w:eastAsiaTheme="minorHAnsi" w:hAnsi="Times New Roman"/>
        <w:caps/>
        <w:spacing w:val="0"/>
        <w:sz w:val="16"/>
        <w:szCs w:val="16"/>
      </w:rPr>
      <w:t>и</w:t>
    </w:r>
    <w:r>
      <w:rPr>
        <w:rFonts w:ascii="Times New Roman" w:eastAsiaTheme="minorHAnsi" w:hAnsi="Times New Roman"/>
        <w:caps/>
        <w:spacing w:val="0"/>
        <w:sz w:val="16"/>
        <w:szCs w:val="16"/>
      </w:rPr>
      <w:t xml:space="preserve">я МО ГО </w:t>
    </w:r>
    <w:r w:rsidR="0065657A">
      <w:rPr>
        <w:rFonts w:ascii="Times New Roman" w:eastAsiaTheme="minorHAnsi" w:hAnsi="Times New Roman"/>
        <w:caps/>
        <w:spacing w:val="0"/>
        <w:sz w:val="16"/>
        <w:szCs w:val="16"/>
      </w:rPr>
      <w:t>Сургут</w:t>
    </w:r>
    <w:r>
      <w:rPr>
        <w:rFonts w:ascii="Times New Roman" w:eastAsiaTheme="minorHAnsi" w:hAnsi="Times New Roman"/>
        <w:caps/>
        <w:spacing w:val="0"/>
        <w:sz w:val="16"/>
        <w:szCs w:val="16"/>
      </w:rPr>
      <w:t xml:space="preserve"> </w:t>
    </w:r>
    <w:r w:rsidR="003A480E">
      <w:rPr>
        <w:rFonts w:ascii="Times New Roman" w:eastAsiaTheme="minorHAnsi" w:hAnsi="Times New Roman"/>
        <w:caps/>
        <w:spacing w:val="0"/>
        <w:sz w:val="16"/>
        <w:szCs w:val="16"/>
      </w:rPr>
      <w:t xml:space="preserve">на период </w:t>
    </w:r>
    <w:r>
      <w:rPr>
        <w:rFonts w:ascii="Times New Roman" w:eastAsiaTheme="minorHAnsi" w:hAnsi="Times New Roman"/>
        <w:caps/>
        <w:spacing w:val="0"/>
        <w:sz w:val="16"/>
        <w:szCs w:val="16"/>
      </w:rPr>
      <w:t>до 203</w:t>
    </w:r>
    <w:r w:rsidR="003A480E">
      <w:rPr>
        <w:rFonts w:ascii="Times New Roman" w:eastAsiaTheme="minorHAnsi" w:hAnsi="Times New Roman"/>
        <w:caps/>
        <w:spacing w:val="0"/>
        <w:sz w:val="16"/>
        <w:szCs w:val="16"/>
      </w:rPr>
      <w:t>5</w:t>
    </w:r>
    <w:r>
      <w:rPr>
        <w:rFonts w:ascii="Times New Roman" w:eastAsiaTheme="minorHAnsi" w:hAnsi="Times New Roman"/>
        <w:caps/>
        <w:spacing w:val="0"/>
        <w:sz w:val="16"/>
        <w:szCs w:val="16"/>
      </w:rPr>
      <w:t xml:space="preserve"> г.</w:t>
    </w:r>
  </w:p>
  <w:p w14:paraId="0DBB155D" w14:textId="77777777" w:rsidR="00E714AE" w:rsidRDefault="00E714AE" w:rsidP="00E714AE">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ГЛАВА 16. Реестр мероприятий схемы теплоснабжения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0" w14:textId="77777777" w:rsidR="005D5A1E" w:rsidRDefault="005D5A1E">
    <w:pPr>
      <w:pStyle w:val="aff7"/>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A8AF" w14:textId="77777777" w:rsidR="0065657A" w:rsidRDefault="0065657A">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sidRPr="0065657A">
      <w:rPr>
        <w:rFonts w:ascii="Times New Roman" w:eastAsiaTheme="minorHAnsi" w:hAnsi="Times New Roman"/>
        <w:caps/>
        <w:spacing w:val="0"/>
        <w:sz w:val="16"/>
        <w:szCs w:val="16"/>
      </w:rPr>
      <w:t>ОБОСНОВЫВАЮЩИЕ МАТЕРИАЛЫ К СХЕМЕ ТЕПЛОСНАБЖЕНЯ МО ГО СУРГУТ НА ПЕРИОД ДО 2035 Г.</w:t>
    </w:r>
  </w:p>
  <w:p w14:paraId="0DBB1563" w14:textId="4A254FC2" w:rsidR="005D5A1E" w:rsidRDefault="005D5A1E">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ГЛАВА 16. Реестр мероприятий схемы теплоснабжения</w:t>
    </w:r>
  </w:p>
  <w:p w14:paraId="0DBB1564" w14:textId="77777777" w:rsidR="005D5A1E" w:rsidRDefault="005D5A1E">
    <w:pPr>
      <w:pStyle w:val="aff7"/>
      <w:numPr>
        <w:ilvl w:val="0"/>
        <w:numId w:val="0"/>
      </w:numPr>
      <w:spacing w:line="276" w:lineRule="auto"/>
      <w:jc w:val="center"/>
      <w:rPr>
        <w:rFonts w:ascii="Arial Narrow" w:eastAsiaTheme="majorEastAsia" w:hAnsi="Arial Narrow"/>
        <w:b/>
        <w:caps/>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7" w14:textId="77777777" w:rsidR="005D5A1E" w:rsidRDefault="005D5A1E">
    <w:pPr>
      <w:pStyle w:val="aff7"/>
      <w:numPr>
        <w:ilvl w:val="0"/>
        <w:numId w:val="0"/>
      </w:numPr>
      <w:pBdr>
        <w:bottom w:val="thickThinSmallGap" w:sz="24" w:space="1" w:color="622423" w:themeColor="accent2" w:themeShade="7F"/>
      </w:pBdr>
      <w:jc w:val="center"/>
      <w:rPr>
        <w:rFonts w:ascii="Arial" w:eastAsiaTheme="majorEastAsia" w:hAnsi="Arial" w:cs="Arial"/>
        <w:sz w:val="20"/>
        <w:szCs w:val="20"/>
      </w:rPr>
    </w:pPr>
    <w:r>
      <w:rPr>
        <w:rFonts w:ascii="Arial" w:eastAsiaTheme="majorEastAsia" w:hAnsi="Arial" w:cs="Arial"/>
        <w:sz w:val="20"/>
        <w:szCs w:val="20"/>
      </w:rPr>
      <w:t>Книга 1. Существующее состояние в сфере теплоснабжения городского округа</w:t>
    </w:r>
  </w:p>
  <w:p w14:paraId="0DBB1568" w14:textId="77777777" w:rsidR="005D5A1E" w:rsidRDefault="005D5A1E">
    <w:pPr>
      <w:pStyle w:val="aff7"/>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7" w15:restartNumberingAfterBreak="0">
    <w:nsid w:val="09BC25B8"/>
    <w:multiLevelType w:val="hybridMultilevel"/>
    <w:tmpl w:val="E4F421E8"/>
    <w:lvl w:ilvl="0" w:tplc="2F3A49BE">
      <w:start w:val="1"/>
      <w:numFmt w:val="decimal"/>
      <w:pStyle w:val="1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0"/>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9BC6A35"/>
    <w:multiLevelType w:val="hybridMultilevel"/>
    <w:tmpl w:val="75384454"/>
    <w:styleLink w:val="11111415"/>
    <w:lvl w:ilvl="0" w:tplc="B08EC5FA">
      <w:start w:val="1"/>
      <w:numFmt w:val="decimal"/>
      <w:pStyle w:val="a1"/>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9CD72D1"/>
    <w:multiLevelType w:val="hybridMultilevel"/>
    <w:tmpl w:val="A0D6DD40"/>
    <w:styleLink w:val="315"/>
    <w:lvl w:ilvl="0" w:tplc="DD140232">
      <w:start w:val="1"/>
      <w:numFmt w:val="decimal"/>
      <w:pStyle w:val="20"/>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2" w15:restartNumberingAfterBreak="0">
    <w:nsid w:val="2945091A"/>
    <w:multiLevelType w:val="multilevel"/>
    <w:tmpl w:val="B6C40CD6"/>
    <w:styleLink w:val="1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937391"/>
    <w:multiLevelType w:val="multilevel"/>
    <w:tmpl w:val="A752A494"/>
    <w:lvl w:ilvl="0">
      <w:start w:val="1"/>
      <w:numFmt w:val="decimal"/>
      <w:pStyle w:val="a3"/>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3E4298"/>
    <w:multiLevelType w:val="hybridMultilevel"/>
    <w:tmpl w:val="0D9A4658"/>
    <w:styleLink w:val="1111152"/>
    <w:lvl w:ilvl="0" w:tplc="958EDA3A">
      <w:start w:val="1"/>
      <w:numFmt w:val="decimal"/>
      <w:pStyle w:val="22"/>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7" w15:restartNumberingAfterBreak="0">
    <w:nsid w:val="397F6ADB"/>
    <w:multiLevelType w:val="hybridMultilevel"/>
    <w:tmpl w:val="8662CC98"/>
    <w:lvl w:ilvl="0" w:tplc="96B06804">
      <w:numFmt w:val="bullet"/>
      <w:pStyle w:val="111"/>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28" w15:restartNumberingAfterBreak="0">
    <w:nsid w:val="39856AA7"/>
    <w:multiLevelType w:val="multilevel"/>
    <w:tmpl w:val="08226CBE"/>
    <w:styleLink w:val="113"/>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95296C"/>
    <w:multiLevelType w:val="multilevel"/>
    <w:tmpl w:val="0419001D"/>
    <w:styleLink w:val="14"/>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2" w15:restartNumberingAfterBreak="0">
    <w:nsid w:val="403322A9"/>
    <w:multiLevelType w:val="hybridMultilevel"/>
    <w:tmpl w:val="CB6C68DA"/>
    <w:lvl w:ilvl="0" w:tplc="BE86B636">
      <w:start w:val="1"/>
      <w:numFmt w:val="decimal"/>
      <w:pStyle w:val="16"/>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3" w15:restartNumberingAfterBreak="0">
    <w:nsid w:val="41E53E29"/>
    <w:multiLevelType w:val="hybridMultilevel"/>
    <w:tmpl w:val="707A9384"/>
    <w:lvl w:ilvl="0" w:tplc="CF126654">
      <w:start w:val="1"/>
      <w:numFmt w:val="decimal"/>
      <w:pStyle w:val="17"/>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485829D4"/>
    <w:multiLevelType w:val="hybridMultilevel"/>
    <w:tmpl w:val="B98E2448"/>
    <w:lvl w:ilvl="0" w:tplc="C978B70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37" w15:restartNumberingAfterBreak="0">
    <w:nsid w:val="4B170563"/>
    <w:multiLevelType w:val="singleLevel"/>
    <w:tmpl w:val="8A0C6168"/>
    <w:styleLink w:val="130"/>
    <w:lvl w:ilvl="0">
      <w:start w:val="1"/>
      <w:numFmt w:val="bullet"/>
      <w:pStyle w:val="a7"/>
      <w:lvlText w:val=""/>
      <w:lvlJc w:val="left"/>
      <w:pPr>
        <w:tabs>
          <w:tab w:val="num" w:pos="786"/>
        </w:tabs>
        <w:ind w:left="786" w:hanging="360"/>
      </w:pPr>
      <w:rPr>
        <w:rFonts w:ascii="Wingdings" w:hAnsi="Wingdings" w:hint="default"/>
        <w:sz w:val="16"/>
      </w:rPr>
    </w:lvl>
  </w:abstractNum>
  <w:abstractNum w:abstractNumId="3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EBF4264"/>
    <w:multiLevelType w:val="multilevel"/>
    <w:tmpl w:val="04190023"/>
    <w:styleLink w:val="a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52722815"/>
    <w:multiLevelType w:val="hybridMultilevel"/>
    <w:tmpl w:val="CC509714"/>
    <w:lvl w:ilvl="0" w:tplc="6232B2EA">
      <w:start w:val="1"/>
      <w:numFmt w:val="decimal"/>
      <w:pStyle w:val="a9"/>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2"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3" w15:restartNumberingAfterBreak="0">
    <w:nsid w:val="58DF3BA8"/>
    <w:multiLevelType w:val="hybridMultilevel"/>
    <w:tmpl w:val="E3F0F3D6"/>
    <w:lvl w:ilvl="0" w:tplc="BC4646B8">
      <w:start w:val="1"/>
      <w:numFmt w:val="decimal"/>
      <w:pStyle w:val="18"/>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44" w15:restartNumberingAfterBreak="0">
    <w:nsid w:val="59500DA2"/>
    <w:multiLevelType w:val="multilevel"/>
    <w:tmpl w:val="45564EF8"/>
    <w:styleLink w:val="19"/>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a"/>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6"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0584B7E"/>
    <w:multiLevelType w:val="hybridMultilevel"/>
    <w:tmpl w:val="D062CB34"/>
    <w:lvl w:ilvl="0" w:tplc="7F2A0D3A">
      <w:start w:val="1"/>
      <w:numFmt w:val="decimal"/>
      <w:pStyle w:val="aa"/>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09F7ACC"/>
    <w:multiLevelType w:val="hybridMultilevel"/>
    <w:tmpl w:val="FEBCF854"/>
    <w:styleLink w:val="1120"/>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0" w15:restartNumberingAfterBreak="0">
    <w:nsid w:val="60C93F2B"/>
    <w:multiLevelType w:val="hybridMultilevel"/>
    <w:tmpl w:val="16D2C904"/>
    <w:lvl w:ilvl="0" w:tplc="6D048A0C">
      <w:start w:val="1"/>
      <w:numFmt w:val="decimal"/>
      <w:pStyle w:val="ab"/>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51" w15:restartNumberingAfterBreak="0">
    <w:nsid w:val="62226F37"/>
    <w:multiLevelType w:val="hybridMultilevel"/>
    <w:tmpl w:val="A73E8E9A"/>
    <w:lvl w:ilvl="0" w:tplc="1ABAB1EA">
      <w:start w:val="1"/>
      <w:numFmt w:val="decimal"/>
      <w:pStyle w:val="ac"/>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63686982"/>
    <w:multiLevelType w:val="hybridMultilevel"/>
    <w:tmpl w:val="84DC6940"/>
    <w:lvl w:ilvl="0" w:tplc="1758CB24">
      <w:start w:val="1"/>
      <w:numFmt w:val="decimal"/>
      <w:pStyle w:val="ad"/>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55" w15:restartNumberingAfterBreak="0">
    <w:nsid w:val="699B3254"/>
    <w:multiLevelType w:val="multilevel"/>
    <w:tmpl w:val="A9ACB978"/>
    <w:lvl w:ilvl="0">
      <w:start w:val="1"/>
      <w:numFmt w:val="decimal"/>
      <w:pStyle w:val="1c"/>
      <w:lvlText w:val="%1."/>
      <w:lvlJc w:val="left"/>
      <w:pPr>
        <w:ind w:left="0" w:firstLine="0"/>
      </w:pPr>
      <w:rPr>
        <w:rFonts w:ascii="Times New Roman" w:hAnsi="Times New Roman" w:hint="default"/>
        <w:b/>
        <w:bCs w:val="0"/>
        <w:i w:val="0"/>
        <w:iCs w:val="0"/>
        <w:caps w:val="0"/>
        <w:smallCaps w:val="0"/>
        <w:strike w:val="0"/>
        <w:dstrike w:val="0"/>
        <w:noProof w:val="0"/>
        <w:vanish w:val="0"/>
        <w:color w:val="000000"/>
        <w:spacing w:val="0"/>
        <w:kern w:val="0"/>
        <w:position w:val="0"/>
        <w:sz w:val="24"/>
        <w:szCs w:val="26"/>
        <w:u w:val="none"/>
        <w:effect w:val="none"/>
        <w:vertAlign w:val="baseline"/>
        <w:em w:val="none"/>
        <w:specVanish w:val="0"/>
      </w:rPr>
    </w:lvl>
    <w:lvl w:ilvl="1">
      <w:start w:val="1"/>
      <w:numFmt w:val="decimal"/>
      <w:pStyle w:val="23"/>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56"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14701E0"/>
    <w:multiLevelType w:val="hybridMultilevel"/>
    <w:tmpl w:val="F802301A"/>
    <w:lvl w:ilvl="0" w:tplc="BEAC3BC2">
      <w:start w:val="1"/>
      <w:numFmt w:val="decimal"/>
      <w:pStyle w:val="ae"/>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59" w15:restartNumberingAfterBreak="0">
    <w:nsid w:val="71774058"/>
    <w:multiLevelType w:val="multilevel"/>
    <w:tmpl w:val="244CDD22"/>
    <w:styleLink w:val="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5091FBA"/>
    <w:multiLevelType w:val="hybridMultilevel"/>
    <w:tmpl w:val="F0220C5A"/>
    <w:lvl w:ilvl="0" w:tplc="6BE811F2">
      <w:start w:val="1"/>
      <w:numFmt w:val="decimal"/>
      <w:pStyle w:val="af0"/>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1"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62"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79A31A7"/>
    <w:multiLevelType w:val="hybridMultilevel"/>
    <w:tmpl w:val="5CB62550"/>
    <w:lvl w:ilvl="0" w:tplc="BB820464">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15:restartNumberingAfterBreak="0">
    <w:nsid w:val="7C6C7F8C"/>
    <w:multiLevelType w:val="hybridMultilevel"/>
    <w:tmpl w:val="33EE90B8"/>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5" w15:restartNumberingAfterBreak="0">
    <w:nsid w:val="7C732E38"/>
    <w:multiLevelType w:val="hybridMultilevel"/>
    <w:tmpl w:val="B6A43058"/>
    <w:lvl w:ilvl="0" w:tplc="04190001">
      <w:start w:val="1"/>
      <w:numFmt w:val="bullet"/>
      <w:pStyle w:val="32"/>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16cid:durableId="1852452596">
    <w:abstractNumId w:val="35"/>
  </w:num>
  <w:num w:numId="2" w16cid:durableId="1161654286">
    <w:abstractNumId w:val="0"/>
  </w:num>
  <w:num w:numId="3" w16cid:durableId="263851374">
    <w:abstractNumId w:val="65"/>
  </w:num>
  <w:num w:numId="4" w16cid:durableId="1417896110">
    <w:abstractNumId w:val="37"/>
  </w:num>
  <w:num w:numId="5" w16cid:durableId="1960719844">
    <w:abstractNumId w:val="25"/>
  </w:num>
  <w:num w:numId="6" w16cid:durableId="291640711">
    <w:abstractNumId w:val="45"/>
  </w:num>
  <w:num w:numId="7" w16cid:durableId="178736359">
    <w:abstractNumId w:val="58"/>
  </w:num>
  <w:num w:numId="8" w16cid:durableId="1404062254">
    <w:abstractNumId w:val="59"/>
  </w:num>
  <w:num w:numId="9" w16cid:durableId="446854543">
    <w:abstractNumId w:val="28"/>
  </w:num>
  <w:num w:numId="10" w16cid:durableId="1918980975">
    <w:abstractNumId w:val="49"/>
  </w:num>
  <w:num w:numId="11" w16cid:durableId="2008752499">
    <w:abstractNumId w:val="17"/>
  </w:num>
  <w:num w:numId="12" w16cid:durableId="771434484">
    <w:abstractNumId w:val="26"/>
  </w:num>
  <w:num w:numId="13" w16cid:durableId="307782579">
    <w:abstractNumId w:val="55"/>
  </w:num>
  <w:num w:numId="14" w16cid:durableId="519245109">
    <w:abstractNumId w:val="13"/>
  </w:num>
  <w:num w:numId="15" w16cid:durableId="2107261790">
    <w:abstractNumId w:val="39"/>
  </w:num>
  <w:num w:numId="16" w16cid:durableId="818690427">
    <w:abstractNumId w:val="4"/>
  </w:num>
  <w:num w:numId="17" w16cid:durableId="149753247">
    <w:abstractNumId w:val="29"/>
  </w:num>
  <w:num w:numId="18" w16cid:durableId="756827192">
    <w:abstractNumId w:val="16"/>
  </w:num>
  <w:num w:numId="19" w16cid:durableId="1010990995">
    <w:abstractNumId w:val="40"/>
  </w:num>
  <w:num w:numId="20" w16cid:durableId="77481057">
    <w:abstractNumId w:val="24"/>
  </w:num>
  <w:num w:numId="21" w16cid:durableId="1829905744">
    <w:abstractNumId w:val="31"/>
  </w:num>
  <w:num w:numId="22" w16cid:durableId="1634679992">
    <w:abstractNumId w:val="20"/>
  </w:num>
  <w:num w:numId="23" w16cid:durableId="1205218890">
    <w:abstractNumId w:val="18"/>
  </w:num>
  <w:num w:numId="24" w16cid:durableId="449513349">
    <w:abstractNumId w:val="14"/>
  </w:num>
  <w:num w:numId="25" w16cid:durableId="829442676">
    <w:abstractNumId w:val="41"/>
  </w:num>
  <w:num w:numId="26" w16cid:durableId="1371152067">
    <w:abstractNumId w:val="47"/>
  </w:num>
  <w:num w:numId="27" w16cid:durableId="1664042818">
    <w:abstractNumId w:val="62"/>
  </w:num>
  <w:num w:numId="28" w16cid:durableId="343439819">
    <w:abstractNumId w:val="21"/>
  </w:num>
  <w:num w:numId="29" w16cid:durableId="1818759169">
    <w:abstractNumId w:val="60"/>
  </w:num>
  <w:num w:numId="30" w16cid:durableId="918321360">
    <w:abstractNumId w:val="51"/>
  </w:num>
  <w:num w:numId="31" w16cid:durableId="1939679666">
    <w:abstractNumId w:val="63"/>
  </w:num>
  <w:num w:numId="32" w16cid:durableId="1308243665">
    <w:abstractNumId w:val="22"/>
  </w:num>
  <w:num w:numId="33" w16cid:durableId="1098402333">
    <w:abstractNumId w:val="44"/>
  </w:num>
  <w:num w:numId="34" w16cid:durableId="2102602558">
    <w:abstractNumId w:val="3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16cid:durableId="1000348495">
    <w:abstractNumId w:val="61"/>
  </w:num>
  <w:num w:numId="36" w16cid:durableId="61027688">
    <w:abstractNumId w:val="50"/>
  </w:num>
  <w:num w:numId="37" w16cid:durableId="259724153">
    <w:abstractNumId w:val="64"/>
  </w:num>
  <w:num w:numId="38" w16cid:durableId="837305833">
    <w:abstractNumId w:val="43"/>
  </w:num>
  <w:num w:numId="39" w16cid:durableId="682707026">
    <w:abstractNumId w:val="10"/>
  </w:num>
  <w:num w:numId="40" w16cid:durableId="1717391556">
    <w:abstractNumId w:val="36"/>
  </w:num>
  <w:num w:numId="41" w16cid:durableId="528104499">
    <w:abstractNumId w:val="34"/>
  </w:num>
  <w:num w:numId="42" w16cid:durableId="1224678643">
    <w:abstractNumId w:val="12"/>
  </w:num>
  <w:num w:numId="43" w16cid:durableId="377050128">
    <w:abstractNumId w:val="9"/>
  </w:num>
  <w:num w:numId="44" w16cid:durableId="1502114561">
    <w:abstractNumId w:val="54"/>
  </w:num>
  <w:num w:numId="45" w16cid:durableId="1067262815">
    <w:abstractNumId w:val="8"/>
  </w:num>
  <w:num w:numId="46" w16cid:durableId="498541424">
    <w:abstractNumId w:val="5"/>
  </w:num>
  <w:num w:numId="47" w16cid:durableId="1295330953">
    <w:abstractNumId w:val="32"/>
  </w:num>
  <w:num w:numId="48" w16cid:durableId="1169175697">
    <w:abstractNumId w:val="48"/>
  </w:num>
  <w:num w:numId="49" w16cid:durableId="1375885183">
    <w:abstractNumId w:val="27"/>
  </w:num>
  <w:num w:numId="50" w16cid:durableId="1458186526">
    <w:abstractNumId w:val="19"/>
  </w:num>
  <w:num w:numId="51" w16cid:durableId="1975257355">
    <w:abstractNumId w:val="53"/>
  </w:num>
  <w:num w:numId="52" w16cid:durableId="1599292510">
    <w:abstractNumId w:val="52"/>
  </w:num>
  <w:num w:numId="53" w16cid:durableId="1426682413">
    <w:abstractNumId w:val="11"/>
  </w:num>
  <w:num w:numId="54" w16cid:durableId="1532186504">
    <w:abstractNumId w:val="56"/>
  </w:num>
  <w:num w:numId="55" w16cid:durableId="139932610">
    <w:abstractNumId w:val="30"/>
  </w:num>
  <w:num w:numId="56" w16cid:durableId="1327783261">
    <w:abstractNumId w:val="15"/>
  </w:num>
  <w:num w:numId="57" w16cid:durableId="1095400055">
    <w:abstractNumId w:val="23"/>
  </w:num>
  <w:num w:numId="58" w16cid:durableId="188880938">
    <w:abstractNumId w:val="46"/>
  </w:num>
  <w:num w:numId="59" w16cid:durableId="1996297697">
    <w:abstractNumId w:val="42"/>
  </w:num>
  <w:num w:numId="60" w16cid:durableId="393167642">
    <w:abstractNumId w:val="33"/>
  </w:num>
  <w:num w:numId="61" w16cid:durableId="1218662628">
    <w:abstractNumId w:val="57"/>
  </w:num>
  <w:num w:numId="62" w16cid:durableId="1504398676">
    <w:abstractNumId w:val="7"/>
  </w:num>
  <w:num w:numId="63" w16cid:durableId="1762288784">
    <w:abstractNumId w:val="6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294"/>
    <w:rsid w:val="000924B4"/>
    <w:rsid w:val="000B5E97"/>
    <w:rsid w:val="000F26CA"/>
    <w:rsid w:val="0010362B"/>
    <w:rsid w:val="00137294"/>
    <w:rsid w:val="002720C7"/>
    <w:rsid w:val="002D4287"/>
    <w:rsid w:val="00354612"/>
    <w:rsid w:val="00384046"/>
    <w:rsid w:val="003A480E"/>
    <w:rsid w:val="00426913"/>
    <w:rsid w:val="00460726"/>
    <w:rsid w:val="004C43A9"/>
    <w:rsid w:val="00546D34"/>
    <w:rsid w:val="00593B36"/>
    <w:rsid w:val="005D5A1E"/>
    <w:rsid w:val="005D753E"/>
    <w:rsid w:val="005D784A"/>
    <w:rsid w:val="0065657A"/>
    <w:rsid w:val="0069597E"/>
    <w:rsid w:val="006E3D98"/>
    <w:rsid w:val="007230EF"/>
    <w:rsid w:val="00960014"/>
    <w:rsid w:val="009F203B"/>
    <w:rsid w:val="00B673D7"/>
    <w:rsid w:val="00CC2335"/>
    <w:rsid w:val="00D27019"/>
    <w:rsid w:val="00DE0537"/>
    <w:rsid w:val="00E50431"/>
    <w:rsid w:val="00E714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2"/>
    </o:shapelayout>
  </w:shapeDefaults>
  <w:decimalSymbol w:val=","/>
  <w:listSeparator w:val=";"/>
  <w14:docId w14:val="0DBA8FA7"/>
  <w15:docId w15:val="{410233BD-2B23-4ACD-B297-DEE8076C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uiPriority="0"/>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iPriority="0"/>
    <w:lsdException w:name="Signature" w:uiPriority="0"/>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lsdException w:name="Subtitle" w:uiPriority="11" w:qFormat="1"/>
    <w:lsdException w:name="Salutation" w:uiPriority="0"/>
    <w:lsdException w:name="Date"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uiPriority="0"/>
    <w:lsdException w:name="HTML Top of Form" w:semiHidden="1" w:unhideWhenUsed="1"/>
    <w:lsdException w:name="HTML Bottom of Form" w:semiHidden="1" w:unhideWhenUsed="1"/>
    <w:lsdException w:name="Normal (Web)" w:semiHidden="1" w:unhideWhenUsed="1"/>
    <w:lsdException w:name="HTML Acronym" w:uiPriority="0"/>
    <w:lsdException w:name="HTML Address" w:uiPriority="0"/>
    <w:lsdException w:name="HTML Cite" w:uiPriority="0"/>
    <w:lsdException w:name="HTML Code" w:uiPriority="0"/>
    <w:lsdException w:name="HTML Definition" w:uiPriority="0"/>
    <w:lsdException w:name="HTML Keyboard" w:semiHidden="1" w:uiPriority="0" w:unhideWhenUsed="1"/>
    <w:lsdException w:name="HTML Preformatted" w:semiHidden="1" w:unhideWhenUsed="1"/>
    <w:lsdException w:name="HTML Sample" w:uiPriority="0"/>
    <w:lsdException w:name="HTML Typewriter" w:uiPriority="0"/>
    <w:lsdException w:name="HTML Variable" w:uiPriority="0"/>
    <w:lsdException w:name="Normal Table"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3">
    <w:name w:val="Normal"/>
    <w:qFormat/>
    <w:rsid w:val="00E714A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d"/>
    <w:uiPriority w:val="9"/>
    <w:qFormat/>
    <w:rsid w:val="005D5A1E"/>
    <w:pPr>
      <w:keepNext/>
      <w:keepLines/>
      <w:pageBreakBefore/>
      <w:widowControl/>
      <w:numPr>
        <w:numId w:val="13"/>
      </w:numPr>
      <w:pBdr>
        <w:top w:val="single" w:sz="48" w:space="3" w:color="FFFFFF"/>
        <w:left w:val="single" w:sz="6" w:space="3" w:color="FFFFFF"/>
        <w:bottom w:val="single" w:sz="6" w:space="3" w:color="FFFFFF"/>
      </w:pBdr>
      <w:tabs>
        <w:tab w:val="left" w:pos="284"/>
      </w:tabs>
      <w:spacing w:after="240"/>
      <w:outlineLvl w:val="0"/>
    </w:pPr>
    <w:rPr>
      <w:rFonts w:ascii="Times New Roman" w:hAnsi="Times New Roman"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5"/>
    <w:uiPriority w:val="9"/>
    <w:qFormat/>
    <w:pPr>
      <w:numPr>
        <w:ilvl w:val="1"/>
        <w:numId w:val="13"/>
      </w:numPr>
      <w:suppressAutoHyphens/>
      <w:adjustRightInd/>
      <w:spacing w:before="240" w:after="240"/>
      <w:outlineLvl w:val="1"/>
    </w:pPr>
    <w:rPr>
      <w:rFonts w:cs="Arial"/>
      <w:b/>
      <w:spacing w:val="0"/>
      <w:sz w:val="24"/>
      <w:szCs w:val="24"/>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5"/>
    <w:uiPriority w:val="9"/>
    <w:qFormat/>
    <w:pPr>
      <w:spacing w:before="240" w:line="240" w:lineRule="atLeast"/>
      <w:ind w:firstLine="0"/>
      <w:outlineLvl w:val="2"/>
    </w:pPr>
    <w:rPr>
      <w:b/>
      <w:spacing w:val="-10"/>
      <w:kern w:val="28"/>
    </w:rPr>
  </w:style>
  <w:style w:type="paragraph" w:styleId="40">
    <w:name w:val="heading 4"/>
    <w:basedOn w:val="af3"/>
    <w:next w:val="af3"/>
    <w:link w:val="41"/>
    <w:uiPriority w:val="9"/>
    <w:qFormat/>
    <w:pPr>
      <w:keepNext/>
      <w:keepLines/>
      <w:spacing w:before="240" w:line="240" w:lineRule="atLeast"/>
      <w:ind w:firstLine="0"/>
      <w:outlineLvl w:val="3"/>
    </w:pPr>
    <w:rPr>
      <w:b/>
      <w:i/>
      <w:spacing w:val="-4"/>
      <w:kern w:val="28"/>
    </w:rPr>
  </w:style>
  <w:style w:type="paragraph" w:styleId="50">
    <w:name w:val="heading 5"/>
    <w:basedOn w:val="af3"/>
    <w:next w:val="af3"/>
    <w:link w:val="51"/>
    <w:uiPriority w:val="9"/>
    <w:qFormat/>
    <w:pPr>
      <w:outlineLvl w:val="4"/>
    </w:pPr>
  </w:style>
  <w:style w:type="paragraph" w:styleId="60">
    <w:name w:val="heading 6"/>
    <w:basedOn w:val="af3"/>
    <w:next w:val="af3"/>
    <w:link w:val="61"/>
    <w:uiPriority w:val="9"/>
    <w:qFormat/>
    <w:pPr>
      <w:keepNext/>
      <w:keepLines/>
      <w:spacing w:before="140" w:line="220" w:lineRule="atLeast"/>
      <w:outlineLvl w:val="5"/>
    </w:pPr>
    <w:rPr>
      <w:b/>
      <w:i/>
      <w:spacing w:val="-4"/>
      <w:kern w:val="28"/>
      <w:szCs w:val="28"/>
    </w:rPr>
  </w:style>
  <w:style w:type="paragraph" w:styleId="70">
    <w:name w:val="heading 7"/>
    <w:basedOn w:val="af3"/>
    <w:next w:val="af3"/>
    <w:link w:val="71"/>
    <w:uiPriority w:val="9"/>
    <w:qFormat/>
    <w:pPr>
      <w:keepNext/>
      <w:keepLines/>
      <w:spacing w:before="140" w:line="220" w:lineRule="atLeast"/>
      <w:outlineLvl w:val="6"/>
    </w:pPr>
    <w:rPr>
      <w:b/>
      <w:spacing w:val="-4"/>
      <w:kern w:val="28"/>
      <w:szCs w:val="28"/>
    </w:rPr>
  </w:style>
  <w:style w:type="paragraph" w:styleId="8">
    <w:name w:val="heading 8"/>
    <w:basedOn w:val="af3"/>
    <w:next w:val="af3"/>
    <w:link w:val="80"/>
    <w:uiPriority w:val="9"/>
    <w:qFormat/>
    <w:pPr>
      <w:keepNext/>
      <w:keepLines/>
      <w:spacing w:before="140" w:line="220" w:lineRule="atLeast"/>
      <w:outlineLvl w:val="7"/>
    </w:pPr>
    <w:rPr>
      <w:b/>
      <w:i/>
      <w:spacing w:val="-4"/>
      <w:kern w:val="28"/>
      <w:sz w:val="18"/>
      <w:szCs w:val="28"/>
    </w:rPr>
  </w:style>
  <w:style w:type="paragraph" w:styleId="9">
    <w:name w:val="heading 9"/>
    <w:basedOn w:val="af3"/>
    <w:next w:val="af3"/>
    <w:link w:val="90"/>
    <w:uiPriority w:val="9"/>
    <w:qFormat/>
    <w:pPr>
      <w:keepNext/>
      <w:keepLines/>
      <w:spacing w:before="140" w:line="220" w:lineRule="atLeast"/>
      <w:outlineLvl w:val="8"/>
    </w:pPr>
    <w:rPr>
      <w:b/>
      <w:spacing w:val="-4"/>
      <w:kern w:val="28"/>
      <w:sz w:val="24"/>
      <w:szCs w:val="28"/>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d">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4"/>
    <w:link w:val="1c"/>
    <w:uiPriority w:val="9"/>
    <w:rsid w:val="005D5A1E"/>
    <w:rPr>
      <w:rFonts w:eastAsia="Microsoft YaHei" w:cs="Arial"/>
      <w:b/>
      <w:caps/>
      <w:spacing w:val="-8"/>
      <w:kern w:val="20"/>
      <w:sz w:val="24"/>
      <w:szCs w:val="24"/>
      <w:lang w:eastAsia="en-US"/>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4"/>
    <w:link w:val="23"/>
    <w:uiPriority w:val="9"/>
    <w:rsid w:val="005D753E"/>
    <w:rPr>
      <w:rFonts w:ascii="Arial" w:eastAsia="Microsoft YaHei" w:hAnsi="Arial" w:cs="Arial"/>
      <w:b/>
      <w:sz w:val="24"/>
      <w:szCs w:val="24"/>
      <w:lang w:eastAsia="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4"/>
    <w:rsid w:val="005D753E"/>
    <w:rPr>
      <w:rFonts w:ascii="Arial" w:eastAsia="Microsoft YaHei" w:hAnsi="Arial"/>
      <w:b/>
      <w:spacing w:val="-10"/>
      <w:kern w:val="28"/>
      <w:sz w:val="22"/>
      <w:szCs w:val="22"/>
      <w:lang w:eastAsia="en-US"/>
    </w:rPr>
  </w:style>
  <w:style w:type="character" w:customStyle="1" w:styleId="41">
    <w:name w:val="Заголовок 4 Знак"/>
    <w:basedOn w:val="af4"/>
    <w:link w:val="40"/>
    <w:uiPriority w:val="9"/>
    <w:rsid w:val="005D753E"/>
    <w:rPr>
      <w:rFonts w:ascii="Arial" w:eastAsia="Microsoft YaHei" w:hAnsi="Arial"/>
      <w:b/>
      <w:i/>
      <w:spacing w:val="-4"/>
      <w:kern w:val="28"/>
      <w:sz w:val="22"/>
      <w:szCs w:val="22"/>
      <w:lang w:eastAsia="en-US"/>
    </w:rPr>
  </w:style>
  <w:style w:type="character" w:customStyle="1" w:styleId="51">
    <w:name w:val="Заголовок 5 Знак"/>
    <w:basedOn w:val="af4"/>
    <w:link w:val="50"/>
    <w:uiPriority w:val="9"/>
    <w:rsid w:val="005D753E"/>
    <w:rPr>
      <w:rFonts w:ascii="Arial" w:eastAsia="Microsoft YaHei" w:hAnsi="Arial"/>
      <w:spacing w:val="-5"/>
      <w:sz w:val="22"/>
      <w:szCs w:val="22"/>
      <w:lang w:eastAsia="en-US"/>
    </w:rPr>
  </w:style>
  <w:style w:type="character" w:customStyle="1" w:styleId="61">
    <w:name w:val="Заголовок 6 Знак"/>
    <w:basedOn w:val="af4"/>
    <w:link w:val="60"/>
    <w:uiPriority w:val="9"/>
    <w:rsid w:val="005D753E"/>
    <w:rPr>
      <w:rFonts w:ascii="Arial" w:eastAsia="Microsoft YaHei" w:hAnsi="Arial"/>
      <w:b/>
      <w:i/>
      <w:spacing w:val="-4"/>
      <w:kern w:val="28"/>
      <w:sz w:val="22"/>
      <w:szCs w:val="28"/>
      <w:lang w:eastAsia="en-US"/>
    </w:rPr>
  </w:style>
  <w:style w:type="character" w:customStyle="1" w:styleId="71">
    <w:name w:val="Заголовок 7 Знак"/>
    <w:basedOn w:val="af4"/>
    <w:link w:val="70"/>
    <w:uiPriority w:val="9"/>
    <w:rsid w:val="005D753E"/>
    <w:rPr>
      <w:rFonts w:ascii="Arial" w:eastAsia="Microsoft YaHei" w:hAnsi="Arial"/>
      <w:b/>
      <w:spacing w:val="-4"/>
      <w:kern w:val="28"/>
      <w:sz w:val="22"/>
      <w:szCs w:val="28"/>
      <w:lang w:eastAsia="en-US"/>
    </w:rPr>
  </w:style>
  <w:style w:type="character" w:customStyle="1" w:styleId="80">
    <w:name w:val="Заголовок 8 Знак"/>
    <w:basedOn w:val="af4"/>
    <w:link w:val="8"/>
    <w:uiPriority w:val="9"/>
    <w:rsid w:val="005D753E"/>
    <w:rPr>
      <w:rFonts w:ascii="Arial" w:eastAsia="Microsoft YaHei" w:hAnsi="Arial"/>
      <w:b/>
      <w:i/>
      <w:spacing w:val="-4"/>
      <w:kern w:val="28"/>
      <w:sz w:val="18"/>
      <w:szCs w:val="28"/>
      <w:lang w:eastAsia="en-US"/>
    </w:rPr>
  </w:style>
  <w:style w:type="character" w:customStyle="1" w:styleId="90">
    <w:name w:val="Заголовок 9 Знак"/>
    <w:basedOn w:val="af4"/>
    <w:link w:val="9"/>
    <w:uiPriority w:val="9"/>
    <w:rsid w:val="005D753E"/>
    <w:rPr>
      <w:rFonts w:ascii="Arial" w:eastAsia="Microsoft YaHei" w:hAnsi="Arial"/>
      <w:b/>
      <w:spacing w:val="-4"/>
      <w:kern w:val="28"/>
      <w:sz w:val="24"/>
      <w:szCs w:val="28"/>
      <w:lang w:eastAsia="en-US"/>
    </w:rPr>
  </w:style>
  <w:style w:type="paragraph" w:styleId="af7">
    <w:name w:val="Balloon Text"/>
    <w:basedOn w:val="af3"/>
    <w:link w:val="af8"/>
    <w:uiPriority w:val="99"/>
    <w:rPr>
      <w:rFonts w:ascii="Tahoma" w:hAnsi="Tahoma" w:cs="Tahoma"/>
      <w:sz w:val="16"/>
      <w:szCs w:val="16"/>
    </w:rPr>
  </w:style>
  <w:style w:type="character" w:customStyle="1" w:styleId="af8">
    <w:name w:val="Текст выноски Знак"/>
    <w:basedOn w:val="af4"/>
    <w:link w:val="af7"/>
    <w:uiPriority w:val="99"/>
    <w:rsid w:val="005D753E"/>
    <w:rPr>
      <w:rFonts w:ascii="Tahoma" w:eastAsia="Microsoft YaHei" w:hAnsi="Tahoma" w:cs="Tahoma"/>
      <w:spacing w:val="-5"/>
      <w:sz w:val="16"/>
      <w:szCs w:val="16"/>
      <w:lang w:eastAsia="en-US"/>
    </w:rPr>
  </w:style>
  <w:style w:type="paragraph" w:customStyle="1" w:styleId="1e">
    <w:name w:val="Для таблицы (приложения 1)"/>
    <w:basedOn w:val="af3"/>
    <w:uiPriority w:val="99"/>
    <w:qFormat/>
    <w:pPr>
      <w:spacing w:before="0" w:after="0" w:line="240" w:lineRule="atLeast"/>
      <w:ind w:firstLine="0"/>
      <w:jc w:val="left"/>
    </w:pPr>
    <w:rPr>
      <w:rFonts w:eastAsia="Times New Roman"/>
      <w:bCs/>
      <w:color w:val="000000"/>
      <w:sz w:val="18"/>
    </w:rPr>
  </w:style>
  <w:style w:type="paragraph" w:styleId="26">
    <w:name w:val="List 2"/>
    <w:basedOn w:val="af3"/>
    <w:link w:val="27"/>
    <w:uiPriority w:val="99"/>
    <w:pPr>
      <w:ind w:left="566" w:hanging="283"/>
      <w:contextualSpacing/>
    </w:pPr>
  </w:style>
  <w:style w:type="character" w:customStyle="1" w:styleId="27">
    <w:name w:val="Список 2 Знак"/>
    <w:basedOn w:val="af9"/>
    <w:link w:val="26"/>
    <w:rsid w:val="005D753E"/>
    <w:rPr>
      <w:rFonts w:ascii="Arial" w:eastAsia="Microsoft YaHei" w:hAnsi="Arial"/>
      <w:spacing w:val="-5"/>
      <w:sz w:val="22"/>
      <w:szCs w:val="22"/>
      <w:lang w:eastAsia="en-US"/>
    </w:rPr>
  </w:style>
  <w:style w:type="paragraph" w:styleId="afa">
    <w:name w:val="Title"/>
    <w:basedOn w:val="af3"/>
    <w:next w:val="af3"/>
    <w:link w:val="afb"/>
    <w:uiPriority w:val="10"/>
    <w:qFormat/>
    <w:pPr>
      <w:keepNext/>
      <w:keepLines/>
      <w:spacing w:before="220" w:after="60"/>
      <w:ind w:firstLine="0"/>
      <w:jc w:val="center"/>
    </w:pPr>
    <w:rPr>
      <w:b/>
      <w:caps/>
      <w:spacing w:val="-30"/>
      <w:kern w:val="28"/>
      <w:sz w:val="32"/>
      <w:szCs w:val="28"/>
    </w:rPr>
  </w:style>
  <w:style w:type="character" w:customStyle="1" w:styleId="afb">
    <w:name w:val="Заголовок Знак"/>
    <w:basedOn w:val="af4"/>
    <w:link w:val="afa"/>
    <w:rsid w:val="005D753E"/>
    <w:rPr>
      <w:rFonts w:ascii="Arial" w:eastAsia="Microsoft YaHei" w:hAnsi="Arial"/>
      <w:b/>
      <w:caps/>
      <w:spacing w:val="-30"/>
      <w:kern w:val="28"/>
      <w:sz w:val="32"/>
      <w:szCs w:val="28"/>
      <w:lang w:eastAsia="en-US"/>
    </w:rPr>
  </w:style>
  <w:style w:type="character" w:styleId="afc">
    <w:name w:val="annotation reference"/>
    <w:uiPriority w:val="99"/>
    <w:rPr>
      <w:rFonts w:ascii="Arial" w:hAnsi="Arial"/>
      <w:sz w:val="16"/>
    </w:rPr>
  </w:style>
  <w:style w:type="paragraph" w:styleId="afd">
    <w:name w:val="annotation text"/>
    <w:basedOn w:val="af3"/>
    <w:link w:val="afe"/>
    <w:uiPriority w:val="99"/>
  </w:style>
  <w:style w:type="character" w:customStyle="1" w:styleId="afe">
    <w:name w:val="Текст примечания Знак"/>
    <w:basedOn w:val="af4"/>
    <w:link w:val="afd"/>
    <w:uiPriority w:val="99"/>
    <w:rsid w:val="005D753E"/>
    <w:rPr>
      <w:rFonts w:ascii="Arial" w:eastAsia="Microsoft YaHei" w:hAnsi="Arial"/>
      <w:spacing w:val="-5"/>
      <w:sz w:val="22"/>
      <w:szCs w:val="22"/>
      <w:lang w:eastAsia="en-US"/>
    </w:rPr>
  </w:style>
  <w:style w:type="character" w:styleId="aff">
    <w:name w:val="endnote reference"/>
    <w:uiPriority w:val="99"/>
    <w:rPr>
      <w:vertAlign w:val="superscript"/>
    </w:rPr>
  </w:style>
  <w:style w:type="paragraph" w:styleId="aff0">
    <w:name w:val="endnote text"/>
    <w:basedOn w:val="af3"/>
    <w:link w:val="aff1"/>
    <w:uiPriority w:val="99"/>
  </w:style>
  <w:style w:type="character" w:customStyle="1" w:styleId="aff1">
    <w:name w:val="Текст концевой сноски Знак"/>
    <w:basedOn w:val="af4"/>
    <w:link w:val="aff0"/>
    <w:uiPriority w:val="99"/>
    <w:rsid w:val="005D753E"/>
    <w:rPr>
      <w:rFonts w:ascii="Arial" w:eastAsia="Microsoft YaHei" w:hAnsi="Arial"/>
      <w:spacing w:val="-5"/>
      <w:sz w:val="22"/>
      <w:szCs w:val="22"/>
      <w:lang w:eastAsia="en-US"/>
    </w:rPr>
  </w:style>
  <w:style w:type="paragraph" w:styleId="aff2">
    <w:name w:val="footer"/>
    <w:aliases w:val=" Знак1"/>
    <w:basedOn w:val="af3"/>
    <w:link w:val="aff3"/>
    <w:uiPriority w:val="99"/>
    <w:qFormat/>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3">
    <w:name w:val="Нижний колонтитул Знак"/>
    <w:aliases w:val=" Знак1 Знак"/>
    <w:basedOn w:val="af4"/>
    <w:link w:val="aff2"/>
    <w:rsid w:val="005D753E"/>
    <w:rPr>
      <w:rFonts w:ascii="Cambria" w:eastAsia="Microsoft YaHei" w:hAnsi="Cambria"/>
      <w:caps/>
      <w:spacing w:val="-5"/>
      <w:sz w:val="12"/>
      <w:szCs w:val="12"/>
      <w:lang w:eastAsia="en-US"/>
    </w:rPr>
  </w:style>
  <w:style w:type="character" w:styleId="aff4">
    <w:name w:val="footnote reference"/>
    <w:uiPriority w:val="99"/>
    <w:rPr>
      <w:vertAlign w:val="superscript"/>
    </w:rPr>
  </w:style>
  <w:style w:type="paragraph" w:styleId="aff5">
    <w:name w:val="footnote text"/>
    <w:basedOn w:val="af3"/>
    <w:link w:val="aff6"/>
    <w:uiPriority w:val="99"/>
  </w:style>
  <w:style w:type="character" w:customStyle="1" w:styleId="aff6">
    <w:name w:val="Текст сноски Знак"/>
    <w:basedOn w:val="af4"/>
    <w:link w:val="aff5"/>
    <w:uiPriority w:val="99"/>
    <w:rsid w:val="005D753E"/>
    <w:rPr>
      <w:rFonts w:ascii="Arial" w:eastAsia="Microsoft YaHei" w:hAnsi="Arial"/>
      <w:spacing w:val="-5"/>
      <w:sz w:val="22"/>
      <w:szCs w:val="22"/>
      <w:lang w:eastAsia="en-US"/>
    </w:rPr>
  </w:style>
  <w:style w:type="paragraph" w:styleId="aff7">
    <w:name w:val="header"/>
    <w:aliases w:val=" Знак4,Знак4, Знак8,ВерхКолонтитул,Знак8"/>
    <w:basedOn w:val="1a"/>
    <w:link w:val="aff8"/>
    <w:uiPriority w:val="99"/>
  </w:style>
  <w:style w:type="paragraph" w:styleId="1f">
    <w:name w:val="index 1"/>
    <w:basedOn w:val="af3"/>
    <w:autoRedefine/>
    <w:uiPriority w:val="99"/>
  </w:style>
  <w:style w:type="paragraph" w:styleId="28">
    <w:name w:val="index 2"/>
    <w:basedOn w:val="af3"/>
    <w:autoRedefine/>
    <w:uiPriority w:val="99"/>
    <w:pPr>
      <w:ind w:left="720"/>
    </w:pPr>
  </w:style>
  <w:style w:type="paragraph" w:styleId="36">
    <w:name w:val="index 3"/>
    <w:basedOn w:val="af3"/>
    <w:autoRedefine/>
    <w:uiPriority w:val="99"/>
  </w:style>
  <w:style w:type="paragraph" w:styleId="42">
    <w:name w:val="index 4"/>
    <w:basedOn w:val="af3"/>
    <w:autoRedefine/>
    <w:uiPriority w:val="99"/>
    <w:pPr>
      <w:ind w:left="1440"/>
    </w:pPr>
  </w:style>
  <w:style w:type="paragraph" w:styleId="52">
    <w:name w:val="index 5"/>
    <w:basedOn w:val="af3"/>
    <w:autoRedefine/>
    <w:uiPriority w:val="99"/>
    <w:pPr>
      <w:ind w:left="1800"/>
    </w:pPr>
  </w:style>
  <w:style w:type="paragraph" w:styleId="aff9">
    <w:name w:val="index heading"/>
    <w:basedOn w:val="af3"/>
    <w:next w:val="1f"/>
    <w:uiPriority w:val="99"/>
    <w:pPr>
      <w:spacing w:line="480" w:lineRule="atLeast"/>
    </w:pPr>
    <w:rPr>
      <w:rFonts w:ascii="Arial Black" w:hAnsi="Arial Black"/>
    </w:rPr>
  </w:style>
  <w:style w:type="character" w:styleId="affa">
    <w:name w:val="line number"/>
    <w:uiPriority w:val="99"/>
    <w:rPr>
      <w:sz w:val="18"/>
    </w:rPr>
  </w:style>
  <w:style w:type="paragraph" w:styleId="affb">
    <w:name w:val="List"/>
    <w:basedOn w:val="af3"/>
    <w:link w:val="af9"/>
    <w:uiPriority w:val="99"/>
    <w:pPr>
      <w:ind w:firstLine="0"/>
    </w:pPr>
    <w:rPr>
      <w:sz w:val="20"/>
    </w:rPr>
  </w:style>
  <w:style w:type="character" w:customStyle="1" w:styleId="af9">
    <w:name w:val="Список Знак"/>
    <w:basedOn w:val="af4"/>
    <w:link w:val="affb"/>
    <w:rsid w:val="005D753E"/>
    <w:rPr>
      <w:rFonts w:ascii="Arial" w:eastAsia="Microsoft YaHei" w:hAnsi="Arial"/>
      <w:spacing w:val="-5"/>
      <w:szCs w:val="22"/>
      <w:lang w:eastAsia="en-US"/>
    </w:rPr>
  </w:style>
  <w:style w:type="character" w:styleId="affc">
    <w:name w:val="page number"/>
    <w:uiPriority w:val="99"/>
    <w:rPr>
      <w:rFonts w:ascii="Arial Black" w:hAnsi="Arial Black"/>
      <w:spacing w:val="-10"/>
      <w:sz w:val="18"/>
    </w:rPr>
  </w:style>
  <w:style w:type="paragraph" w:styleId="affd">
    <w:name w:val="table of authorities"/>
    <w:basedOn w:val="af3"/>
    <w:uiPriority w:val="99"/>
    <w:locked/>
    <w:pPr>
      <w:tabs>
        <w:tab w:val="right" w:leader="dot" w:pos="7560"/>
      </w:tabs>
      <w:ind w:left="1440" w:hanging="360"/>
    </w:pPr>
  </w:style>
  <w:style w:type="paragraph" w:styleId="affe">
    <w:name w:val="toa heading"/>
    <w:basedOn w:val="af3"/>
    <w:next w:val="affd"/>
    <w:uiPriority w:val="99"/>
    <w:pPr>
      <w:keepNext/>
      <w:spacing w:line="480" w:lineRule="atLeast"/>
    </w:pPr>
    <w:rPr>
      <w:rFonts w:ascii="Arial Black" w:hAnsi="Arial Black"/>
      <w:b/>
      <w:spacing w:val="-10"/>
      <w:kern w:val="28"/>
    </w:rPr>
  </w:style>
  <w:style w:type="paragraph" w:styleId="43">
    <w:name w:val="toc 4"/>
    <w:basedOn w:val="af3"/>
    <w:autoRedefine/>
    <w:uiPriority w:val="39"/>
    <w:pPr>
      <w:spacing w:before="0" w:after="0"/>
      <w:ind w:left="660"/>
      <w:jc w:val="left"/>
    </w:pPr>
    <w:rPr>
      <w:rFonts w:ascii="Calibri" w:hAnsi="Calibri" w:cs="Calibri"/>
      <w:sz w:val="20"/>
      <w:szCs w:val="20"/>
    </w:rPr>
  </w:style>
  <w:style w:type="paragraph" w:styleId="53">
    <w:name w:val="toc 5"/>
    <w:basedOn w:val="af3"/>
    <w:autoRedefine/>
    <w:uiPriority w:val="39"/>
    <w:pPr>
      <w:spacing w:before="0" w:after="0"/>
      <w:ind w:left="880"/>
      <w:jc w:val="left"/>
    </w:pPr>
    <w:rPr>
      <w:rFonts w:ascii="Calibri" w:hAnsi="Calibri" w:cs="Calibri"/>
      <w:sz w:val="20"/>
      <w:szCs w:val="20"/>
    </w:rPr>
  </w:style>
  <w:style w:type="paragraph" w:styleId="62">
    <w:name w:val="toc 6"/>
    <w:basedOn w:val="af3"/>
    <w:next w:val="af3"/>
    <w:autoRedefine/>
    <w:uiPriority w:val="39"/>
    <w:pPr>
      <w:spacing w:before="0" w:after="0"/>
      <w:ind w:left="1100"/>
      <w:jc w:val="left"/>
    </w:pPr>
    <w:rPr>
      <w:rFonts w:ascii="Calibri" w:hAnsi="Calibri" w:cs="Calibri"/>
      <w:sz w:val="20"/>
      <w:szCs w:val="20"/>
    </w:rPr>
  </w:style>
  <w:style w:type="paragraph" w:styleId="72">
    <w:name w:val="toc 7"/>
    <w:basedOn w:val="af3"/>
    <w:next w:val="af3"/>
    <w:autoRedefine/>
    <w:uiPriority w:val="39"/>
    <w:pPr>
      <w:spacing w:before="0" w:after="0"/>
      <w:ind w:left="1320"/>
      <w:jc w:val="left"/>
    </w:pPr>
    <w:rPr>
      <w:rFonts w:ascii="Calibri" w:hAnsi="Calibri" w:cs="Calibri"/>
      <w:sz w:val="20"/>
      <w:szCs w:val="20"/>
    </w:rPr>
  </w:style>
  <w:style w:type="paragraph" w:styleId="81">
    <w:name w:val="toc 8"/>
    <w:basedOn w:val="af3"/>
    <w:next w:val="af3"/>
    <w:autoRedefine/>
    <w:uiPriority w:val="39"/>
    <w:pPr>
      <w:spacing w:before="0" w:after="0"/>
      <w:ind w:left="1540"/>
      <w:jc w:val="left"/>
    </w:pPr>
    <w:rPr>
      <w:rFonts w:ascii="Calibri" w:hAnsi="Calibri" w:cs="Calibri"/>
      <w:sz w:val="20"/>
      <w:szCs w:val="20"/>
    </w:rPr>
  </w:style>
  <w:style w:type="paragraph" w:styleId="91">
    <w:name w:val="toc 9"/>
    <w:basedOn w:val="af3"/>
    <w:next w:val="af3"/>
    <w:autoRedefine/>
    <w:uiPriority w:val="39"/>
    <w:pPr>
      <w:spacing w:before="0" w:after="0"/>
      <w:ind w:left="1760"/>
      <w:jc w:val="left"/>
    </w:pPr>
    <w:rPr>
      <w:rFonts w:ascii="Calibri" w:hAnsi="Calibri" w:cs="Calibri"/>
      <w:sz w:val="20"/>
      <w:szCs w:val="20"/>
    </w:rPr>
  </w:style>
  <w:style w:type="paragraph" w:styleId="afff">
    <w:name w:val="Document Map"/>
    <w:basedOn w:val="af3"/>
    <w:link w:val="afff0"/>
    <w:uiPriority w:val="99"/>
    <w:pPr>
      <w:shd w:val="clear" w:color="auto" w:fill="000080"/>
    </w:pPr>
    <w:rPr>
      <w:rFonts w:ascii="Tahoma" w:hAnsi="Tahoma" w:cs="Tahoma"/>
    </w:rPr>
  </w:style>
  <w:style w:type="table" w:styleId="afff1">
    <w:name w:val="Table Grid"/>
    <w:aliases w:val="Table Grid Report"/>
    <w:basedOn w:val="af5"/>
    <w:uiPriority w:val="99"/>
    <w:locke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рисунок Знак"/>
    <w:basedOn w:val="af4"/>
    <w:link w:val="afff3"/>
    <w:uiPriority w:val="99"/>
    <w:rsid w:val="009F203B"/>
    <w:rPr>
      <w:rFonts w:ascii="Arial" w:eastAsia="Microsoft YaHei" w:hAnsi="Arial"/>
      <w:sz w:val="22"/>
      <w:szCs w:val="22"/>
    </w:rPr>
  </w:style>
  <w:style w:type="paragraph" w:customStyle="1" w:styleId="afff3">
    <w:name w:val="рисунок"/>
    <w:basedOn w:val="af3"/>
    <w:next w:val="af3"/>
    <w:link w:val="afff2"/>
    <w:uiPriority w:val="99"/>
    <w:pPr>
      <w:keepNext/>
      <w:widowControl/>
      <w:adjustRightInd/>
      <w:spacing w:line="360" w:lineRule="auto"/>
      <w:jc w:val="center"/>
      <w:textAlignment w:val="auto"/>
    </w:pPr>
    <w:rPr>
      <w:spacing w:val="0"/>
      <w:lang w:eastAsia="ru-RU"/>
    </w:rPr>
  </w:style>
  <w:style w:type="paragraph" w:customStyle="1" w:styleId="0">
    <w:name w:val="Заголовок 0"/>
    <w:basedOn w:val="1c"/>
    <w:uiPriority w:val="99"/>
    <w:pPr>
      <w:keepLines w:val="0"/>
      <w:pageBreakBefore w:val="0"/>
      <w:pBdr>
        <w:top w:val="none" w:sz="0" w:space="0" w:color="auto"/>
        <w:left w:val="none" w:sz="0" w:space="0" w:color="auto"/>
        <w:bottom w:val="none" w:sz="0" w:space="0" w:color="auto"/>
      </w:pBdr>
      <w:adjustRightInd/>
      <w:spacing w:after="0"/>
      <w:jc w:val="center"/>
      <w:textAlignment w:val="auto"/>
    </w:pPr>
    <w:rPr>
      <w:spacing w:val="0"/>
      <w:kern w:val="0"/>
      <w:lang w:eastAsia="ru-RU"/>
    </w:rPr>
  </w:style>
  <w:style w:type="table" w:styleId="54">
    <w:name w:val="Table Grid 5"/>
    <w:basedOn w:val="af5"/>
    <w:uiPriority w:val="99"/>
    <w:lock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uiPriority w:val="99"/>
    <w:locked/>
    <w:pPr>
      <w:numPr>
        <w:numId w:val="1"/>
      </w:numPr>
    </w:pPr>
  </w:style>
  <w:style w:type="table" w:customStyle="1" w:styleId="TableGrid1">
    <w:name w:val="Table Grid1"/>
    <w:basedOn w:val="af5"/>
    <w:next w:val="afff1"/>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4">
    <w:name w:val="Папушкин"/>
    <w:basedOn w:val="afff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5">
    <w:name w:val="Заголовок таблицы"/>
    <w:basedOn w:val="af3"/>
    <w:next w:val="af3"/>
    <w:link w:val="afff6"/>
    <w:uiPriority w:val="99"/>
    <w:pPr>
      <w:keepNext/>
      <w:keepLines/>
      <w:widowControl/>
      <w:adjustRightInd/>
      <w:spacing w:before="80" w:after="80" w:line="360" w:lineRule="auto"/>
      <w:jc w:val="left"/>
      <w:textAlignment w:val="auto"/>
    </w:pPr>
    <w:rPr>
      <w:spacing w:val="0"/>
      <w:lang w:eastAsia="ru-RU"/>
    </w:rPr>
  </w:style>
  <w:style w:type="character" w:customStyle="1" w:styleId="afff6">
    <w:name w:val="Заголовок таблицы Знак"/>
    <w:basedOn w:val="af4"/>
    <w:link w:val="afff5"/>
    <w:uiPriority w:val="99"/>
    <w:rsid w:val="009F203B"/>
    <w:rPr>
      <w:rFonts w:ascii="Arial" w:eastAsia="Microsoft YaHei" w:hAnsi="Arial"/>
      <w:sz w:val="22"/>
      <w:szCs w:val="22"/>
    </w:rPr>
  </w:style>
  <w:style w:type="paragraph" w:styleId="afff7">
    <w:name w:val="TOC Heading"/>
    <w:basedOn w:val="1c"/>
    <w:next w:val="af3"/>
    <w:uiPriority w:val="39"/>
    <w:qFormat/>
    <w:rsid w:val="005D5A1E"/>
    <w:pPr>
      <w:numPr>
        <w:numId w:val="0"/>
      </w:numPr>
      <w:pBdr>
        <w:top w:val="none" w:sz="0" w:space="0" w:color="auto"/>
        <w:left w:val="none" w:sz="0" w:space="0" w:color="auto"/>
        <w:bottom w:val="none" w:sz="0" w:space="0" w:color="auto"/>
      </w:pBdr>
      <w:adjustRightInd/>
      <w:spacing w:before="240"/>
      <w:jc w:val="center"/>
      <w:textAlignment w:val="auto"/>
      <w:outlineLvl w:val="9"/>
    </w:pPr>
    <w:rPr>
      <w:bCs/>
      <w:spacing w:val="0"/>
      <w:kern w:val="0"/>
      <w:szCs w:val="28"/>
    </w:rPr>
  </w:style>
  <w:style w:type="paragraph" w:styleId="a">
    <w:name w:val="List Number"/>
    <w:basedOn w:val="af3"/>
    <w:uiPriority w:val="99"/>
    <w:qFormat/>
    <w:pPr>
      <w:numPr>
        <w:numId w:val="2"/>
      </w:numPr>
      <w:contextualSpacing/>
    </w:pPr>
  </w:style>
  <w:style w:type="character" w:customStyle="1" w:styleId="af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f9"/>
    <w:rsid w:val="005D753E"/>
    <w:rPr>
      <w:rFonts w:ascii="Arial" w:eastAsia="Microsoft YaHei" w:hAnsi="Arial"/>
      <w:b/>
      <w:bCs/>
      <w:color w:val="4F81BD"/>
      <w:spacing w:val="-5"/>
      <w:szCs w:val="18"/>
      <w:lang w:eastAsia="en-US"/>
    </w:rPr>
  </w:style>
  <w:style w:type="character" w:styleId="afffa">
    <w:name w:val="Emphasis"/>
    <w:uiPriority w:val="20"/>
    <w:qFormat/>
    <w:rPr>
      <w:sz w:val="26"/>
      <w:szCs w:val="26"/>
    </w:rPr>
  </w:style>
  <w:style w:type="paragraph" w:styleId="37">
    <w:name w:val="List 3"/>
    <w:basedOn w:val="affb"/>
    <w:uiPriority w:val="99"/>
    <w:pPr>
      <w:ind w:left="2160"/>
    </w:pPr>
  </w:style>
  <w:style w:type="paragraph" w:styleId="44">
    <w:name w:val="List 4"/>
    <w:basedOn w:val="affb"/>
    <w:uiPriority w:val="99"/>
    <w:pPr>
      <w:ind w:left="2520"/>
    </w:pPr>
  </w:style>
  <w:style w:type="paragraph" w:styleId="55">
    <w:name w:val="List 5"/>
    <w:basedOn w:val="affb"/>
    <w:uiPriority w:val="99"/>
    <w:pPr>
      <w:ind w:left="2880"/>
    </w:pPr>
  </w:style>
  <w:style w:type="paragraph" w:styleId="32">
    <w:name w:val="List Bullet 3"/>
    <w:basedOn w:val="af3"/>
    <w:uiPriority w:val="99"/>
    <w:pPr>
      <w:numPr>
        <w:numId w:val="3"/>
      </w:numPr>
      <w:ind w:left="714" w:hanging="357"/>
    </w:pPr>
  </w:style>
  <w:style w:type="paragraph" w:styleId="45">
    <w:name w:val="List Bullet 4"/>
    <w:basedOn w:val="af3"/>
    <w:autoRedefine/>
    <w:uiPriority w:val="99"/>
    <w:pPr>
      <w:ind w:firstLine="0"/>
    </w:pPr>
  </w:style>
  <w:style w:type="paragraph" w:styleId="56">
    <w:name w:val="List Bullet 5"/>
    <w:basedOn w:val="af3"/>
    <w:autoRedefine/>
    <w:uiPriority w:val="99"/>
    <w:pPr>
      <w:ind w:firstLine="0"/>
    </w:pPr>
  </w:style>
  <w:style w:type="paragraph" w:styleId="29">
    <w:name w:val="List Number 2"/>
    <w:aliases w:val="Нумерованный список1"/>
    <w:basedOn w:val="a"/>
    <w:uiPriority w:val="99"/>
    <w:pPr>
      <w:numPr>
        <w:numId w:val="0"/>
      </w:numPr>
      <w:contextualSpacing w:val="0"/>
    </w:pPr>
  </w:style>
  <w:style w:type="paragraph" w:styleId="38">
    <w:name w:val="List Number 3"/>
    <w:basedOn w:val="a"/>
    <w:uiPriority w:val="99"/>
    <w:pPr>
      <w:numPr>
        <w:numId w:val="0"/>
      </w:numPr>
      <w:contextualSpacing w:val="0"/>
    </w:pPr>
  </w:style>
  <w:style w:type="paragraph" w:styleId="46">
    <w:name w:val="List Number 4"/>
    <w:basedOn w:val="a"/>
    <w:uiPriority w:val="99"/>
    <w:pPr>
      <w:numPr>
        <w:numId w:val="0"/>
      </w:numPr>
      <w:contextualSpacing w:val="0"/>
    </w:pPr>
  </w:style>
  <w:style w:type="paragraph" w:styleId="57">
    <w:name w:val="List Number 5"/>
    <w:basedOn w:val="a"/>
    <w:uiPriority w:val="99"/>
    <w:pPr>
      <w:numPr>
        <w:numId w:val="0"/>
      </w:numPr>
      <w:contextualSpacing w:val="0"/>
    </w:pPr>
  </w:style>
  <w:style w:type="paragraph" w:customStyle="1" w:styleId="afffb">
    <w:name w:val="Нормальный"/>
    <w:uiPriority w:val="99"/>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5"/>
    <w:uiPriority w:val="9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5"/>
    <w:uiPriority w:val="9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5"/>
    <w:uiPriority w:val="9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5"/>
    <w:uiPriority w:val="9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ff8"/>
    <w:uiPriority w:val="35"/>
    <w:qFormat/>
    <w:pPr>
      <w:spacing w:after="200" w:line="360" w:lineRule="auto"/>
    </w:pPr>
    <w:rPr>
      <w:b/>
      <w:bCs/>
      <w:color w:val="4F81BD"/>
      <w:sz w:val="20"/>
      <w:szCs w:val="18"/>
    </w:rPr>
  </w:style>
  <w:style w:type="table" w:styleId="2a">
    <w:name w:val="Table Columns 2"/>
    <w:basedOn w:val="af5"/>
    <w:uiPriority w:val="9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5"/>
    <w:uiPriority w:val="9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f5"/>
    <w:uiPriority w:val="9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basedOn w:val="af5"/>
    <w:uiPriority w:val="6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5"/>
    <w:uiPriority w:val="9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d">
    <w:name w:val="Table Professional"/>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7">
    <w:name w:val="List Bullet"/>
    <w:basedOn w:val="affb"/>
    <w:link w:val="afffe"/>
    <w:uiPriority w:val="99"/>
    <w:pPr>
      <w:numPr>
        <w:numId w:val="4"/>
      </w:numPr>
      <w:tabs>
        <w:tab w:val="num" w:pos="993"/>
      </w:tabs>
      <w:ind w:left="567" w:firstLine="0"/>
    </w:pPr>
    <w:rPr>
      <w:rFonts w:eastAsia="Times New Roman"/>
      <w:sz w:val="22"/>
    </w:rPr>
  </w:style>
  <w:style w:type="paragraph" w:styleId="21">
    <w:name w:val="List Bullet 2"/>
    <w:basedOn w:val="a7"/>
    <w:autoRedefine/>
    <w:uiPriority w:val="99"/>
    <w:pPr>
      <w:numPr>
        <w:numId w:val="5"/>
      </w:numPr>
    </w:pPr>
  </w:style>
  <w:style w:type="paragraph" w:styleId="affff">
    <w:name w:val="table of figures"/>
    <w:aliases w:val="Перечень таблиц"/>
    <w:basedOn w:val="af3"/>
    <w:uiPriority w:val="99"/>
    <w:qFormat/>
    <w:rsid w:val="00460726"/>
    <w:pPr>
      <w:spacing w:before="0" w:after="0"/>
      <w:ind w:firstLine="0"/>
    </w:pPr>
    <w:rPr>
      <w:rFonts w:ascii="Times New Roman" w:hAnsi="Times New Roman"/>
      <w:i/>
      <w:sz w:val="24"/>
      <w:szCs w:val="20"/>
    </w:rPr>
  </w:style>
  <w:style w:type="character" w:customStyle="1" w:styleId="aff8">
    <w:name w:val="Верхний колонтитул Знак"/>
    <w:aliases w:val=" Знак4 Знак,Знак4 Знак, Знак8 Знак,ВерхКолонтитул Знак,Знак8 Знак"/>
    <w:basedOn w:val="af4"/>
    <w:link w:val="aff7"/>
    <w:uiPriority w:val="99"/>
    <w:rsid w:val="005D753E"/>
    <w:rPr>
      <w:sz w:val="24"/>
      <w:szCs w:val="24"/>
    </w:rPr>
  </w:style>
  <w:style w:type="table" w:styleId="1f0">
    <w:name w:val="Table Classic 1"/>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Simple 1"/>
    <w:basedOn w:val="af5"/>
    <w:uiPriority w:val="9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5"/>
    <w:uiPriority w:val="9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5"/>
    <w:uiPriority w:val="9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5"/>
    <w:uiPriority w:val="9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0">
    <w:name w:val="Table Elegant"/>
    <w:basedOn w:val="af5"/>
    <w:uiPriority w:val="9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f5"/>
    <w:uiPriority w:val="9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1">
    <w:name w:val="List Paragraph"/>
    <w:aliases w:val="Введение,СПИСКИ,3_Абзац списка"/>
    <w:basedOn w:val="af3"/>
    <w:link w:val="affff2"/>
    <w:uiPriority w:val="34"/>
    <w:qFormat/>
    <w:pPr>
      <w:ind w:left="720"/>
      <w:contextualSpacing/>
    </w:pPr>
  </w:style>
  <w:style w:type="paragraph" w:styleId="1f3">
    <w:name w:val="toc 1"/>
    <w:basedOn w:val="af3"/>
    <w:next w:val="af3"/>
    <w:link w:val="1f4"/>
    <w:autoRedefine/>
    <w:uiPriority w:val="39"/>
    <w:qFormat/>
    <w:rsid w:val="00460726"/>
    <w:pPr>
      <w:tabs>
        <w:tab w:val="left" w:pos="425"/>
        <w:tab w:val="right" w:leader="dot" w:pos="9922"/>
      </w:tabs>
      <w:spacing w:before="0" w:after="0"/>
      <w:ind w:firstLine="0"/>
    </w:pPr>
    <w:rPr>
      <w:rFonts w:ascii="Times New Roman" w:hAnsi="Times New Roman" w:cs="Calibri"/>
      <w:bCs/>
      <w:iCs/>
      <w:noProof/>
      <w:sz w:val="24"/>
      <w:szCs w:val="24"/>
    </w:rPr>
  </w:style>
  <w:style w:type="paragraph" w:styleId="2d">
    <w:name w:val="toc 2"/>
    <w:basedOn w:val="af3"/>
    <w:next w:val="af3"/>
    <w:autoRedefine/>
    <w:uiPriority w:val="39"/>
    <w:qFormat/>
    <w:pPr>
      <w:tabs>
        <w:tab w:val="left" w:pos="1320"/>
        <w:tab w:val="right" w:leader="dot" w:pos="9061"/>
      </w:tabs>
      <w:spacing w:after="0"/>
      <w:ind w:left="567" w:firstLine="0"/>
    </w:pPr>
    <w:rPr>
      <w:rFonts w:ascii="Calibri" w:hAnsi="Calibri" w:cs="Calibri"/>
      <w:b/>
      <w:bCs/>
    </w:rPr>
  </w:style>
  <w:style w:type="paragraph" w:styleId="3a">
    <w:name w:val="toc 3"/>
    <w:basedOn w:val="af3"/>
    <w:next w:val="af3"/>
    <w:autoRedefine/>
    <w:uiPriority w:val="39"/>
    <w:qFormat/>
    <w:pPr>
      <w:spacing w:before="0" w:after="0"/>
      <w:ind w:left="440"/>
      <w:jc w:val="left"/>
    </w:pPr>
    <w:rPr>
      <w:rFonts w:ascii="Calibri" w:hAnsi="Calibri" w:cs="Calibri"/>
      <w:sz w:val="20"/>
      <w:szCs w:val="20"/>
    </w:rPr>
  </w:style>
  <w:style w:type="character" w:styleId="affff3">
    <w:name w:val="Hyperlink"/>
    <w:basedOn w:val="af4"/>
    <w:uiPriority w:val="99"/>
    <w:rPr>
      <w:color w:val="0000FF"/>
      <w:u w:val="single"/>
    </w:rPr>
  </w:style>
  <w:style w:type="character" w:styleId="affff4">
    <w:name w:val="FollowedHyperlink"/>
    <w:basedOn w:val="af4"/>
    <w:uiPriority w:val="99"/>
    <w:rPr>
      <w:color w:val="800080"/>
      <w:u w:val="single"/>
    </w:rPr>
  </w:style>
  <w:style w:type="table" w:styleId="2e">
    <w:name w:val="Table Classic 2"/>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0">
    <w:name w:val="Схема документа Знак"/>
    <w:basedOn w:val="af4"/>
    <w:link w:val="afff"/>
    <w:uiPriority w:val="99"/>
    <w:rsid w:val="005D753E"/>
    <w:rPr>
      <w:rFonts w:ascii="Tahoma" w:eastAsia="Microsoft YaHei" w:hAnsi="Tahoma" w:cs="Tahoma"/>
      <w:spacing w:val="-5"/>
      <w:sz w:val="22"/>
      <w:szCs w:val="22"/>
      <w:shd w:val="clear" w:color="auto" w:fill="000080"/>
      <w:lang w:eastAsia="en-US"/>
    </w:rPr>
  </w:style>
  <w:style w:type="table" w:customStyle="1" w:styleId="1f5">
    <w:name w:val="Сетка таблицы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pPr>
      <w:widowControl/>
      <w:adjustRightInd/>
      <w:spacing w:after="0" w:line="360" w:lineRule="auto"/>
      <w:ind w:firstLine="709"/>
      <w:textAlignment w:val="auto"/>
    </w:pPr>
    <w:rPr>
      <w:rFonts w:eastAsia="Times New Roman"/>
      <w:spacing w:val="0"/>
      <w:sz w:val="24"/>
      <w:szCs w:val="20"/>
      <w:lang w:eastAsia="ru-RU"/>
    </w:rPr>
  </w:style>
  <w:style w:type="table" w:customStyle="1" w:styleId="2f">
    <w:name w:val="Сетка таблицы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Маркированный список Знак"/>
    <w:basedOn w:val="af4"/>
    <w:link w:val="a7"/>
    <w:uiPriority w:val="99"/>
    <w:rsid w:val="005D753E"/>
    <w:rPr>
      <w:rFonts w:ascii="Arial" w:hAnsi="Arial"/>
      <w:spacing w:val="-5"/>
      <w:sz w:val="22"/>
      <w:szCs w:val="22"/>
      <w:lang w:eastAsia="en-US"/>
    </w:rPr>
  </w:style>
  <w:style w:type="paragraph" w:styleId="HTML">
    <w:name w:val="HTML Preformatted"/>
    <w:basedOn w:val="af3"/>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f4"/>
    <w:link w:val="HTML"/>
    <w:uiPriority w:val="99"/>
    <w:rsid w:val="005D753E"/>
    <w:rPr>
      <w:rFonts w:ascii="Courier New" w:hAnsi="Courier New" w:cs="Courier New"/>
    </w:rPr>
  </w:style>
  <w:style w:type="paragraph" w:styleId="affff5">
    <w:name w:val="Normal (Web)"/>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f6">
    <w:name w:val="Body Text Indent"/>
    <w:basedOn w:val="af3"/>
    <w:link w:val="affff7"/>
    <w:uiPriority w:val="99"/>
    <w:pPr>
      <w:widowControl/>
      <w:adjustRightInd/>
      <w:spacing w:before="0" w:line="276" w:lineRule="auto"/>
      <w:ind w:left="283" w:firstLine="0"/>
      <w:jc w:val="left"/>
      <w:textAlignment w:val="auto"/>
    </w:pPr>
    <w:rPr>
      <w:rFonts w:ascii="Calibri" w:eastAsia="Calibri" w:hAnsi="Calibri"/>
      <w:spacing w:val="0"/>
    </w:rPr>
  </w:style>
  <w:style w:type="character" w:customStyle="1" w:styleId="affff7">
    <w:name w:val="Основной текст с отступом Знак"/>
    <w:basedOn w:val="af4"/>
    <w:link w:val="affff6"/>
    <w:uiPriority w:val="99"/>
    <w:rsid w:val="005D753E"/>
    <w:rPr>
      <w:rFonts w:ascii="Calibri" w:eastAsia="Calibri" w:hAnsi="Calibri"/>
      <w:sz w:val="22"/>
      <w:szCs w:val="22"/>
      <w:lang w:eastAsia="en-US"/>
    </w:rPr>
  </w:style>
  <w:style w:type="table" w:styleId="82">
    <w:name w:val="Table Grid 8"/>
    <w:basedOn w:val="af5"/>
    <w:uiPriority w:val="9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f3"/>
    <w:next w:val="af3"/>
    <w:link w:val="affff9"/>
    <w:uiPriority w:val="99"/>
    <w:pPr>
      <w:keepNext/>
      <w:widowControl/>
      <w:adjustRightInd/>
      <w:spacing w:line="360" w:lineRule="auto"/>
      <w:jc w:val="center"/>
      <w:textAlignment w:val="auto"/>
    </w:pPr>
    <w:rPr>
      <w:spacing w:val="0"/>
      <w:lang w:eastAsia="ru-RU"/>
    </w:rPr>
  </w:style>
  <w:style w:type="character" w:customStyle="1" w:styleId="affff9">
    <w:name w:val="Подрисуночный текст Знак"/>
    <w:basedOn w:val="af4"/>
    <w:link w:val="affff8"/>
    <w:uiPriority w:val="99"/>
    <w:rsid w:val="009F203B"/>
    <w:rPr>
      <w:rFonts w:ascii="Arial" w:eastAsia="Microsoft YaHei" w:hAnsi="Arial"/>
      <w:sz w:val="22"/>
      <w:szCs w:val="22"/>
    </w:rPr>
  </w:style>
  <w:style w:type="paragraph" w:styleId="affffa">
    <w:name w:val="List Continue"/>
    <w:basedOn w:val="affb"/>
    <w:uiPriority w:val="99"/>
  </w:style>
  <w:style w:type="paragraph" w:styleId="2f0">
    <w:name w:val="List Continue 2"/>
    <w:basedOn w:val="affffa"/>
    <w:uiPriority w:val="99"/>
    <w:pPr>
      <w:ind w:left="2160"/>
    </w:pPr>
  </w:style>
  <w:style w:type="paragraph" w:styleId="3b">
    <w:name w:val="List Continue 3"/>
    <w:basedOn w:val="affffa"/>
    <w:uiPriority w:val="99"/>
    <w:pPr>
      <w:ind w:left="2520"/>
    </w:pPr>
  </w:style>
  <w:style w:type="paragraph" w:styleId="48">
    <w:name w:val="List Continue 4"/>
    <w:basedOn w:val="affffa"/>
    <w:uiPriority w:val="99"/>
    <w:pPr>
      <w:ind w:left="2880"/>
    </w:pPr>
  </w:style>
  <w:style w:type="paragraph" w:styleId="59">
    <w:name w:val="List Continue 5"/>
    <w:basedOn w:val="affffa"/>
    <w:uiPriority w:val="99"/>
    <w:pPr>
      <w:ind w:left="3240"/>
    </w:pPr>
  </w:style>
  <w:style w:type="paragraph" w:styleId="2f1">
    <w:name w:val="Body Text Indent 2"/>
    <w:basedOn w:val="af3"/>
    <w:link w:val="2f2"/>
    <w:uiPriority w:val="99"/>
    <w:pPr>
      <w:spacing w:before="0" w:line="480" w:lineRule="auto"/>
      <w:ind w:left="283" w:firstLine="0"/>
    </w:pPr>
    <w:rPr>
      <w:rFonts w:eastAsia="Times New Roman"/>
      <w:sz w:val="20"/>
      <w:szCs w:val="20"/>
      <w:lang w:val="en-US"/>
    </w:rPr>
  </w:style>
  <w:style w:type="character" w:customStyle="1" w:styleId="2f2">
    <w:name w:val="Основной текст с отступом 2 Знак"/>
    <w:basedOn w:val="af4"/>
    <w:link w:val="2f1"/>
    <w:uiPriority w:val="99"/>
    <w:rsid w:val="005D753E"/>
    <w:rPr>
      <w:rFonts w:ascii="Arial" w:hAnsi="Arial"/>
      <w:spacing w:val="-5"/>
      <w:lang w:val="en-US" w:eastAsia="en-US"/>
    </w:rPr>
  </w:style>
  <w:style w:type="paragraph" w:styleId="3c">
    <w:name w:val="Body Text Indent 3"/>
    <w:basedOn w:val="af3"/>
    <w:link w:val="3d"/>
    <w:uiPriority w:val="99"/>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d">
    <w:name w:val="Основной текст с отступом 3 Знак"/>
    <w:basedOn w:val="af4"/>
    <w:link w:val="3c"/>
    <w:uiPriority w:val="99"/>
    <w:rsid w:val="005D753E"/>
    <w:rPr>
      <w:color w:val="444444"/>
      <w:sz w:val="24"/>
    </w:rPr>
  </w:style>
  <w:style w:type="table" w:styleId="2f3">
    <w:name w:val="Table Grid 2"/>
    <w:basedOn w:val="af5"/>
    <w:uiPriority w:val="9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6">
    <w:name w:val="Table Grid 1"/>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3"/>
    <w:link w:val="3f"/>
    <w:uiPriority w:val="99"/>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f">
    <w:name w:val="Основной текст 3 Знак"/>
    <w:basedOn w:val="af4"/>
    <w:link w:val="3e"/>
    <w:uiPriority w:val="99"/>
    <w:rsid w:val="005D753E"/>
    <w:rPr>
      <w:sz w:val="16"/>
      <w:szCs w:val="16"/>
    </w:rPr>
  </w:style>
  <w:style w:type="paragraph" w:customStyle="1" w:styleId="affffb">
    <w:name w:val="Подпись рисунков/таблиц"/>
    <w:basedOn w:val="afff9"/>
    <w:uiPriority w:val="99"/>
    <w:qFormat/>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a">
    <w:name w:val="Маркированный_1"/>
    <w:basedOn w:val="af3"/>
    <w:link w:val="1f7"/>
    <w:uiPriority w:val="99"/>
    <w:pPr>
      <w:widowControl/>
      <w:numPr>
        <w:ilvl w:val="1"/>
        <w:numId w:val="6"/>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f7">
    <w:name w:val="Маркированный_1 Знак"/>
    <w:basedOn w:val="af4"/>
    <w:link w:val="1a"/>
    <w:uiPriority w:val="99"/>
    <w:rsid w:val="009F203B"/>
    <w:rPr>
      <w:sz w:val="24"/>
      <w:szCs w:val="24"/>
    </w:rPr>
  </w:style>
  <w:style w:type="paragraph" w:styleId="affffc">
    <w:name w:val="Body Text"/>
    <w:aliases w:val="TabelTekst,text,Body Text2, Char,Body Text2 Char Char Char Char Char Char Char Char Char,Char,Main text,Body Text Char2 Char,Body Text Char1 Char Char,Body Text Char Char Char Char,TabelTekst Char Char Char Char"/>
    <w:basedOn w:val="af3"/>
    <w:link w:val="affffd"/>
    <w:uiPriority w:val="99"/>
    <w:qFormat/>
  </w:style>
  <w:style w:type="character" w:customStyle="1" w:styleId="af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fc"/>
    <w:uiPriority w:val="99"/>
    <w:rsid w:val="005D753E"/>
    <w:rPr>
      <w:rFonts w:ascii="Arial" w:eastAsia="Microsoft YaHei" w:hAnsi="Arial"/>
      <w:spacing w:val="-5"/>
      <w:sz w:val="22"/>
      <w:szCs w:val="22"/>
      <w:lang w:eastAsia="en-US"/>
    </w:rPr>
  </w:style>
  <w:style w:type="paragraph" w:styleId="affffe">
    <w:name w:val="annotation subject"/>
    <w:basedOn w:val="afd"/>
    <w:next w:val="afd"/>
    <w:link w:val="afffff"/>
    <w:uiPriority w:val="99"/>
    <w:rPr>
      <w:b/>
      <w:bCs/>
      <w:sz w:val="20"/>
      <w:szCs w:val="20"/>
    </w:rPr>
  </w:style>
  <w:style w:type="character" w:customStyle="1" w:styleId="afffff">
    <w:name w:val="Тема примечания Знак"/>
    <w:basedOn w:val="afe"/>
    <w:link w:val="affffe"/>
    <w:uiPriority w:val="99"/>
    <w:rsid w:val="005D753E"/>
    <w:rPr>
      <w:rFonts w:ascii="Arial" w:eastAsia="Microsoft YaHei" w:hAnsi="Arial"/>
      <w:b/>
      <w:bCs/>
      <w:spacing w:val="-5"/>
      <w:sz w:val="22"/>
      <w:szCs w:val="22"/>
      <w:lang w:eastAsia="en-US"/>
    </w:rPr>
  </w:style>
  <w:style w:type="numbering" w:customStyle="1" w:styleId="1f8">
    <w:name w:val="Нет списка1"/>
    <w:next w:val="af6"/>
    <w:uiPriority w:val="99"/>
    <w:semiHidden/>
    <w:unhideWhenUsed/>
  </w:style>
  <w:style w:type="paragraph" w:customStyle="1" w:styleId="BodyTextKeep">
    <w:name w:val="Body Text Keep"/>
    <w:basedOn w:val="af3"/>
    <w:link w:val="BodyTextKeepChar"/>
    <w:uiPriority w:val="99"/>
    <w:pPr>
      <w:widowControl/>
      <w:spacing w:line="360" w:lineRule="atLeast"/>
    </w:pPr>
    <w:rPr>
      <w:rFonts w:eastAsia="Times New Roman"/>
      <w:kern w:val="28"/>
    </w:rPr>
  </w:style>
  <w:style w:type="character" w:customStyle="1" w:styleId="BodyTextKeepChar">
    <w:name w:val="Body Text Keep Char"/>
    <w:link w:val="BodyTextKeep"/>
    <w:uiPriority w:val="99"/>
    <w:rsid w:val="009F203B"/>
    <w:rPr>
      <w:rFonts w:ascii="Arial" w:hAnsi="Arial"/>
      <w:spacing w:val="-5"/>
      <w:kern w:val="28"/>
      <w:sz w:val="22"/>
      <w:szCs w:val="22"/>
      <w:lang w:eastAsia="en-US"/>
    </w:rPr>
  </w:style>
  <w:style w:type="paragraph" w:customStyle="1" w:styleId="font5">
    <w:name w:val="font5"/>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f3"/>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f3"/>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f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f0">
    <w:name w:val="Placeholder Text"/>
    <w:basedOn w:val="af4"/>
    <w:uiPriority w:val="99"/>
    <w:rPr>
      <w:color w:val="808080"/>
    </w:rPr>
  </w:style>
  <w:style w:type="paragraph" w:styleId="afffff1">
    <w:name w:val="No Spacing"/>
    <w:aliases w:val="Основной"/>
    <w:link w:val="afffff2"/>
    <w:uiPriority w:val="1"/>
    <w:qFormat/>
    <w:rPr>
      <w:rFonts w:asciiTheme="minorHAnsi" w:eastAsiaTheme="minorEastAsia" w:hAnsiTheme="minorHAnsi" w:cstheme="minorBidi"/>
      <w:sz w:val="22"/>
      <w:szCs w:val="22"/>
      <w:lang w:eastAsia="en-US"/>
    </w:rPr>
  </w:style>
  <w:style w:type="character" w:customStyle="1" w:styleId="afffff2">
    <w:name w:val="Без интервала Знак"/>
    <w:aliases w:val="Основной Знак"/>
    <w:basedOn w:val="af4"/>
    <w:link w:val="afffff1"/>
    <w:rsid w:val="005D753E"/>
    <w:rPr>
      <w:rFonts w:asciiTheme="minorHAnsi" w:eastAsiaTheme="minorEastAsia" w:hAnsiTheme="minorHAnsi" w:cstheme="minorBidi"/>
      <w:sz w:val="22"/>
      <w:szCs w:val="22"/>
      <w:lang w:eastAsia="en-US"/>
    </w:rPr>
  </w:style>
  <w:style w:type="paragraph" w:customStyle="1" w:styleId="HeadingBase">
    <w:name w:val="Heading Base"/>
    <w:basedOn w:val="af3"/>
    <w:next w:val="af3"/>
    <w:link w:val="HeadingBase0"/>
    <w:uiPriority w:val="9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uiPriority w:val="99"/>
    <w:rsid w:val="009F203B"/>
    <w:rPr>
      <w:rFonts w:ascii="Arial" w:hAnsi="Arial"/>
      <w:b/>
      <w:spacing w:val="-4"/>
      <w:kern w:val="28"/>
      <w:sz w:val="28"/>
      <w:szCs w:val="28"/>
      <w:lang w:eastAsia="en-US"/>
    </w:rPr>
  </w:style>
  <w:style w:type="table" w:customStyle="1" w:styleId="1f9">
    <w:name w:val="Светлая заливка1"/>
    <w:basedOn w:val="af5"/>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5"/>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3"/>
    <w:link w:val="2f5"/>
    <w:uiPriority w:val="99"/>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5">
    <w:name w:val="Основной текст 2 Знак"/>
    <w:basedOn w:val="af4"/>
    <w:link w:val="2f4"/>
    <w:uiPriority w:val="99"/>
    <w:rsid w:val="005D753E"/>
    <w:rPr>
      <w:sz w:val="24"/>
      <w:szCs w:val="24"/>
    </w:rPr>
  </w:style>
  <w:style w:type="paragraph" w:customStyle="1" w:styleId="xl64">
    <w:name w:val="xl6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f3">
    <w:name w:val="Strong"/>
    <w:basedOn w:val="af4"/>
    <w:uiPriority w:val="22"/>
    <w:qFormat/>
    <w:rPr>
      <w:b/>
      <w:bCs/>
    </w:rPr>
  </w:style>
  <w:style w:type="table" w:customStyle="1" w:styleId="250">
    <w:name w:val="Сетка таблицы25"/>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5"/>
    <w:uiPriority w:val="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pPr>
      <w:widowControl w:val="0"/>
      <w:autoSpaceDE w:val="0"/>
      <w:autoSpaceDN w:val="0"/>
      <w:adjustRightInd w:val="0"/>
      <w:ind w:firstLine="720"/>
    </w:pPr>
    <w:rPr>
      <w:rFonts w:ascii="Arial" w:eastAsiaTheme="minorEastAsia" w:hAnsi="Arial" w:cs="Arial"/>
    </w:rPr>
  </w:style>
  <w:style w:type="paragraph" w:customStyle="1" w:styleId="xl63">
    <w:name w:val="xl6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f3"/>
    <w:uiPriority w:val="99"/>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f0">
    <w:name w:val="Сетка таблицы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1">
    <w:name w:val="Заголовок 3 уровкнь"/>
    <w:basedOn w:val="1c"/>
    <w:link w:val="3f2"/>
    <w:autoRedefine/>
    <w:uiPriority w:val="99"/>
    <w:qFormat/>
    <w:pPr>
      <w:keepLines w:val="0"/>
      <w:pageBreakBefore w:val="0"/>
      <w:numPr>
        <w:numId w:val="0"/>
      </w:numPr>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2">
    <w:name w:val="Заголовок 2 ур"/>
    <w:basedOn w:val="1c"/>
    <w:link w:val="2f7"/>
    <w:autoRedefine/>
    <w:uiPriority w:val="99"/>
    <w:qFormat/>
    <w:pPr>
      <w:keepLines w:val="0"/>
      <w:pageBreakBefore w:val="0"/>
      <w:numPr>
        <w:numId w:val="12"/>
      </w:numPr>
      <w:pBdr>
        <w:top w:val="none" w:sz="0" w:space="0" w:color="auto"/>
        <w:left w:val="none" w:sz="0" w:space="0" w:color="auto"/>
        <w:bottom w:val="none" w:sz="0" w:space="0" w:color="auto"/>
      </w:pBdr>
      <w:tabs>
        <w:tab w:val="left" w:pos="1080"/>
      </w:tabs>
      <w:adjustRightInd/>
      <w:spacing w:before="240"/>
      <w:ind w:right="709"/>
      <w:mirrorIndents/>
      <w:textAlignment w:val="auto"/>
    </w:pPr>
    <w:rPr>
      <w:rFonts w:eastAsia="Times New Roman"/>
      <w:bCs/>
      <w:caps w:val="0"/>
      <w:szCs w:val="26"/>
      <w:lang w:eastAsia="ru-RU"/>
    </w:rPr>
  </w:style>
  <w:style w:type="character" w:customStyle="1" w:styleId="3f2">
    <w:name w:val="Заголовок 3 уровкнь Знак"/>
    <w:basedOn w:val="1d"/>
    <w:link w:val="3f1"/>
    <w:uiPriority w:val="99"/>
    <w:rsid w:val="009F203B"/>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4"/>
    <w:uiPriority w:val="99"/>
    <w:rPr>
      <w:rFonts w:ascii="Arial" w:hAnsi="Arial" w:cs="Arial"/>
      <w:b/>
      <w:bCs/>
      <w:sz w:val="26"/>
      <w:szCs w:val="26"/>
      <w:lang w:val="ru-RU" w:eastAsia="ru-RU" w:bidi="ar-SA"/>
    </w:rPr>
  </w:style>
  <w:style w:type="paragraph" w:customStyle="1" w:styleId="afffff4">
    <w:name w:val="Основной с отступом и интервалом"/>
    <w:basedOn w:val="affff6"/>
    <w:uiPriority w:val="99"/>
    <w:qFormat/>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f5">
    <w:name w:val="Subtitle"/>
    <w:basedOn w:val="af3"/>
    <w:link w:val="afffff6"/>
    <w:uiPriority w:val="11"/>
    <w:qFormat/>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f6">
    <w:name w:val="Подзаголовок Знак"/>
    <w:basedOn w:val="af4"/>
    <w:link w:val="afffff5"/>
    <w:uiPriority w:val="11"/>
    <w:rsid w:val="005D753E"/>
    <w:rPr>
      <w:b/>
      <w:sz w:val="28"/>
    </w:rPr>
  </w:style>
  <w:style w:type="paragraph" w:customStyle="1" w:styleId="afffff7">
    <w:name w:val="Стиль полужирный все прописные"/>
    <w:basedOn w:val="af3"/>
    <w:link w:val="afffff8"/>
    <w:uiPriority w:val="99"/>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f8">
    <w:name w:val="Стиль полужирный все прописные Знак"/>
    <w:basedOn w:val="af4"/>
    <w:link w:val="afffff7"/>
    <w:uiPriority w:val="99"/>
    <w:rsid w:val="009F203B"/>
    <w:rPr>
      <w:sz w:val="26"/>
      <w:szCs w:val="26"/>
    </w:rPr>
  </w:style>
  <w:style w:type="paragraph" w:customStyle="1" w:styleId="afffff9">
    <w:name w:val="Ввод осн.текста"/>
    <w:basedOn w:val="af3"/>
    <w:link w:val="afffffa"/>
    <w:uiPriority w:val="99"/>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fa">
    <w:name w:val="Ввод осн.текста Знак"/>
    <w:basedOn w:val="af4"/>
    <w:link w:val="afffff9"/>
    <w:uiPriority w:val="99"/>
    <w:locked/>
    <w:rsid w:val="009F203B"/>
    <w:rPr>
      <w:sz w:val="26"/>
      <w:szCs w:val="26"/>
    </w:rPr>
  </w:style>
  <w:style w:type="paragraph" w:customStyle="1" w:styleId="12125">
    <w:name w:val="Стиль 12 пт По ширине Первая строка:  125 см Междустр.интервал:..."/>
    <w:basedOn w:val="af3"/>
    <w:uiPriority w:val="99"/>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f3"/>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f3"/>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f3"/>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f3"/>
    <w:uiPriority w:val="99"/>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f3"/>
    <w:uiPriority w:val="99"/>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f3"/>
    <w:uiPriority w:val="99"/>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f3"/>
    <w:uiPriority w:val="99"/>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fb">
    <w:name w:val="заг табл"/>
    <w:basedOn w:val="af3"/>
    <w:uiPriority w:val="99"/>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a">
    <w:name w:val="Обычный1"/>
    <w:uiPriority w:val="99"/>
    <w:rPr>
      <w:snapToGrid w:val="0"/>
    </w:rPr>
  </w:style>
  <w:style w:type="paragraph" w:customStyle="1" w:styleId="afffffc">
    <w:name w:val="Текст документа"/>
    <w:basedOn w:val="affffc"/>
    <w:uiPriority w:val="99"/>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fd">
    <w:name w:val="№ табл"/>
    <w:basedOn w:val="af3"/>
    <w:uiPriority w:val="99"/>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0">
    <w:name w:val="заголовок 2"/>
    <w:basedOn w:val="af3"/>
    <w:next w:val="af3"/>
    <w:link w:val="210"/>
    <w:uiPriority w:val="99"/>
    <w:qFormat/>
    <w:pPr>
      <w:numPr>
        <w:numId w:val="11"/>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fe">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ffff"/>
    <w:uiPriority w:val="99"/>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f">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fffe"/>
    <w:uiPriority w:val="99"/>
    <w:rsid w:val="005D753E"/>
    <w:rPr>
      <w:rFonts w:ascii="Courier New" w:hAnsi="Courier New"/>
    </w:rPr>
  </w:style>
  <w:style w:type="paragraph" w:customStyle="1" w:styleId="affffff0">
    <w:name w:val="ВАДИМ"/>
    <w:basedOn w:val="af3"/>
    <w:link w:val="affffff1"/>
    <w:autoRedefine/>
    <w:uiPriority w:val="99"/>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f1">
    <w:name w:val="ВАДИМ Знак"/>
    <w:basedOn w:val="af4"/>
    <w:link w:val="affffff0"/>
    <w:uiPriority w:val="99"/>
    <w:rsid w:val="009F203B"/>
    <w:rPr>
      <w:rFonts w:cs="Verdana"/>
      <w:spacing w:val="-2"/>
      <w:sz w:val="28"/>
      <w:szCs w:val="28"/>
      <w:lang w:eastAsia="en-US"/>
    </w:rPr>
  </w:style>
  <w:style w:type="paragraph" w:customStyle="1" w:styleId="1fb">
    <w:name w:val="1 простой"/>
    <w:basedOn w:val="af3"/>
    <w:uiPriority w:val="99"/>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f2">
    <w:name w:val="Список марк. Знак"/>
    <w:basedOn w:val="af4"/>
    <w:link w:val="af"/>
    <w:uiPriority w:val="99"/>
    <w:locked/>
    <w:rsid w:val="009F203B"/>
    <w:rPr>
      <w:sz w:val="26"/>
      <w:szCs w:val="26"/>
    </w:rPr>
  </w:style>
  <w:style w:type="paragraph" w:customStyle="1" w:styleId="af">
    <w:name w:val="Список марк."/>
    <w:basedOn w:val="af3"/>
    <w:link w:val="affffff2"/>
    <w:uiPriority w:val="99"/>
    <w:pPr>
      <w:widowControl/>
      <w:numPr>
        <w:numId w:val="7"/>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4">
    <w:name w:val="Заголовок 2 уровень"/>
    <w:basedOn w:val="af6"/>
    <w:pPr>
      <w:numPr>
        <w:numId w:val="8"/>
      </w:numPr>
    </w:pPr>
  </w:style>
  <w:style w:type="numbering" w:customStyle="1" w:styleId="3f3">
    <w:name w:val="Заголовок 3 ур"/>
    <w:basedOn w:val="af6"/>
    <w:uiPriority w:val="99"/>
  </w:style>
  <w:style w:type="character" w:customStyle="1" w:styleId="2f7">
    <w:name w:val="Заголовок 2 ур Знак"/>
    <w:basedOn w:val="1d"/>
    <w:link w:val="22"/>
    <w:uiPriority w:val="99"/>
    <w:rsid w:val="009F203B"/>
    <w:rPr>
      <w:rFonts w:eastAsia="Microsoft YaHei" w:cs="Arial"/>
      <w:b/>
      <w:bCs/>
      <w:caps w:val="0"/>
      <w:spacing w:val="-8"/>
      <w:kern w:val="20"/>
      <w:sz w:val="24"/>
      <w:szCs w:val="26"/>
      <w:lang w:eastAsia="en-US"/>
    </w:rPr>
  </w:style>
  <w:style w:type="character" w:customStyle="1" w:styleId="apple-style-span">
    <w:name w:val="apple-style-span"/>
    <w:basedOn w:val="af4"/>
    <w:uiPriority w:val="99"/>
  </w:style>
  <w:style w:type="paragraph" w:customStyle="1" w:styleId="xl99">
    <w:name w:val="xl99"/>
    <w:basedOn w:val="af3"/>
    <w:uiPriority w:val="99"/>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f3"/>
    <w:uiPriority w:val="99"/>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f3"/>
    <w:uiPriority w:val="99"/>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f3"/>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f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f3"/>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f3"/>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f3"/>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f3"/>
    <w:uiPriority w:val="99"/>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f3"/>
    <w:uiPriority w:val="99"/>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f3"/>
    <w:uiPriority w:val="99"/>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f3"/>
    <w:uiPriority w:val="99"/>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f3"/>
    <w:uiPriority w:val="99"/>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f3"/>
    <w:uiPriority w:val="99"/>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f3"/>
    <w:uiPriority w:val="99"/>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f3"/>
    <w:uiPriority w:val="99"/>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f3"/>
    <w:uiPriority w:val="99"/>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f3"/>
    <w:uiPriority w:val="99"/>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f3"/>
    <w:uiPriority w:val="99"/>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f3"/>
    <w:uiPriority w:val="99"/>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f3"/>
    <w:uiPriority w:val="99"/>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f3"/>
    <w:uiPriority w:val="99"/>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f3"/>
    <w:uiPriority w:val="99"/>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f3"/>
    <w:uiPriority w:val="99"/>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f5"/>
    <w:uiPriority w:val="99"/>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f4"/>
    <w:uiPriority w:val="99"/>
  </w:style>
  <w:style w:type="paragraph" w:customStyle="1" w:styleId="A2list2">
    <w:name w:val="A2_list_2"/>
    <w:basedOn w:val="af3"/>
    <w:next w:val="af3"/>
    <w:autoRedefine/>
    <w:uiPriority w:val="99"/>
    <w:pPr>
      <w:widowControl/>
      <w:numPr>
        <w:ilvl w:val="1"/>
        <w:numId w:val="10"/>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f3"/>
    <w:uiPriority w:val="9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f4"/>
    <w:uiPriority w:val="9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f3"/>
    <w:uiPriority w:val="99"/>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f3"/>
    <w:uiPriority w:val="99"/>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f3"/>
    <w:uiPriority w:val="99"/>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f3"/>
    <w:uiPriority w:val="99"/>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f3"/>
    <w:uiPriority w:val="99"/>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f3"/>
    <w:uiPriority w:val="99"/>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f3"/>
    <w:uiPriority w:val="99"/>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f3"/>
    <w:uiPriority w:val="99"/>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f3"/>
    <w:uiPriority w:val="99"/>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3">
    <w:name w:val="Table Grid 6"/>
    <w:basedOn w:val="af5"/>
    <w:uiPriority w:val="9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4">
    <w:name w:val="Table Simple 3"/>
    <w:basedOn w:val="af5"/>
    <w:uiPriority w:val="9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5"/>
    <w:uiPriority w:val="64"/>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f5"/>
    <w:uiPriority w:val="6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6"/>
    <w:uiPriority w:val="99"/>
    <w:pPr>
      <w:numPr>
        <w:numId w:val="14"/>
      </w:numPr>
    </w:pPr>
  </w:style>
  <w:style w:type="numbering" w:styleId="a8">
    <w:name w:val="Outline List 3"/>
    <w:basedOn w:val="af6"/>
    <w:uiPriority w:val="99"/>
    <w:pPr>
      <w:numPr>
        <w:numId w:val="15"/>
      </w:numPr>
    </w:pPr>
  </w:style>
  <w:style w:type="paragraph" w:styleId="affffff4">
    <w:name w:val="Note Heading"/>
    <w:basedOn w:val="af3"/>
    <w:next w:val="af3"/>
    <w:link w:val="affffff5"/>
    <w:uiPriority w:val="99"/>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f5">
    <w:name w:val="Заголовок записки Знак"/>
    <w:basedOn w:val="af4"/>
    <w:link w:val="affffff4"/>
    <w:uiPriority w:val="99"/>
    <w:rsid w:val="005D753E"/>
    <w:rPr>
      <w:spacing w:val="-5"/>
      <w:sz w:val="24"/>
      <w:szCs w:val="24"/>
      <w:lang w:eastAsia="en-US"/>
    </w:rPr>
  </w:style>
  <w:style w:type="table" w:styleId="1fc">
    <w:name w:val="Table 3D effects 1"/>
    <w:basedOn w:val="af5"/>
    <w:uiPriority w:val="99"/>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f5"/>
    <w:uiPriority w:val="99"/>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f5"/>
    <w:uiPriority w:val="99"/>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lassic 3"/>
    <w:basedOn w:val="af5"/>
    <w:uiPriority w:val="99"/>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5"/>
    <w:uiPriority w:val="99"/>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Colorful 1"/>
    <w:basedOn w:val="af5"/>
    <w:uiPriority w:val="99"/>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f5"/>
    <w:uiPriority w:val="99"/>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f5"/>
    <w:uiPriority w:val="99"/>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e">
    <w:name w:val="Table Columns 1"/>
    <w:basedOn w:val="af5"/>
    <w:uiPriority w:val="99"/>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Grid 3"/>
    <w:basedOn w:val="af5"/>
    <w:uiPriority w:val="99"/>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5"/>
    <w:uiPriority w:val="99"/>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3">
    <w:name w:val="Table Grid 7"/>
    <w:basedOn w:val="af5"/>
    <w:uiPriority w:val="99"/>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5"/>
    <w:uiPriority w:val="99"/>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6">
    <w:name w:val="Table Theme"/>
    <w:basedOn w:val="af5"/>
    <w:uiPriority w:val="99"/>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f5"/>
    <w:uiPriority w:val="60"/>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f3"/>
    <w:link w:val="StyleforTableChar"/>
    <w:uiPriority w:val="99"/>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f4"/>
    <w:link w:val="StyleforTable"/>
    <w:uiPriority w:val="99"/>
    <w:rsid w:val="009F203B"/>
    <w:rPr>
      <w:spacing w:val="-5"/>
      <w:sz w:val="24"/>
      <w:szCs w:val="24"/>
      <w:lang w:eastAsia="en-US"/>
    </w:rPr>
  </w:style>
  <w:style w:type="paragraph" w:customStyle="1" w:styleId="1">
    <w:name w:val="Заголовок 1 с номером"/>
    <w:basedOn w:val="1c"/>
    <w:next w:val="af3"/>
    <w:uiPriority w:val="99"/>
    <w:pPr>
      <w:keepLines w:val="0"/>
      <w:numPr>
        <w:numId w:val="16"/>
      </w:numPr>
      <w:pBdr>
        <w:top w:val="none" w:sz="0" w:space="0" w:color="auto"/>
        <w:left w:val="none" w:sz="0" w:space="0" w:color="auto"/>
        <w:bottom w:val="none" w:sz="0" w:space="0" w:color="auto"/>
      </w:pBdr>
      <w:adjustRightInd/>
      <w:spacing w:before="240"/>
      <w:textAlignment w:val="auto"/>
    </w:pPr>
    <w:rPr>
      <w:rFonts w:eastAsia="Times New Roman"/>
      <w:bCs/>
      <w:caps w:val="0"/>
      <w:spacing w:val="0"/>
      <w:kern w:val="32"/>
      <w:sz w:val="32"/>
      <w:szCs w:val="32"/>
      <w:lang w:eastAsia="ru-RU"/>
    </w:rPr>
  </w:style>
  <w:style w:type="paragraph" w:customStyle="1" w:styleId="2">
    <w:name w:val="Заголовок 2 с номером"/>
    <w:basedOn w:val="23"/>
    <w:next w:val="af3"/>
    <w:uiPriority w:val="99"/>
    <w:pPr>
      <w:keepNext/>
      <w:widowControl/>
      <w:numPr>
        <w:numId w:val="16"/>
      </w:numPr>
      <w:suppressAutoHyphens w:val="0"/>
      <w:spacing w:before="360"/>
      <w:jc w:val="left"/>
      <w:textAlignment w:val="auto"/>
    </w:pPr>
    <w:rPr>
      <w:rFonts w:eastAsia="Times New Roman"/>
      <w:bCs/>
      <w:iCs/>
      <w:sz w:val="32"/>
      <w:szCs w:val="28"/>
      <w:lang w:eastAsia="ru-RU"/>
    </w:rPr>
  </w:style>
  <w:style w:type="paragraph" w:customStyle="1" w:styleId="3">
    <w:name w:val="Заголовок 3 с номером"/>
    <w:basedOn w:val="34"/>
    <w:next w:val="af3"/>
    <w:uiPriority w:val="99"/>
    <w:pPr>
      <w:keepNext/>
      <w:widowControl/>
      <w:numPr>
        <w:ilvl w:val="2"/>
        <w:numId w:val="16"/>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uiPriority w:val="99"/>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4">
    <w:name w:val="Стиль1"/>
    <w:pPr>
      <w:numPr>
        <w:numId w:val="17"/>
      </w:numPr>
    </w:pPr>
  </w:style>
  <w:style w:type="paragraph" w:customStyle="1" w:styleId="xl47498">
    <w:name w:val="xl47498"/>
    <w:basedOn w:val="af3"/>
    <w:uiPriority w:val="99"/>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f6"/>
    <w:next w:val="111111"/>
  </w:style>
  <w:style w:type="character" w:customStyle="1" w:styleId="affff2">
    <w:name w:val="Абзац списка Знак"/>
    <w:aliases w:val="Введение Знак,СПИСКИ Знак,3_Абзац списка Знак"/>
    <w:link w:val="affff1"/>
    <w:locked/>
    <w:rsid w:val="005D753E"/>
    <w:rPr>
      <w:rFonts w:ascii="Arial" w:eastAsia="Microsoft YaHei" w:hAnsi="Arial"/>
      <w:spacing w:val="-5"/>
      <w:sz w:val="22"/>
      <w:szCs w:val="22"/>
      <w:lang w:eastAsia="en-US"/>
    </w:rPr>
  </w:style>
  <w:style w:type="paragraph" w:customStyle="1" w:styleId="msonormal0">
    <w:name w:val="msonormal"/>
    <w:basedOn w:val="af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f3"/>
    <w:uiPriority w:val="99"/>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f3"/>
    <w:uiPriority w:val="99"/>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f3"/>
    <w:uiPriority w:val="99"/>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133">
    <w:name w:val="Обычный 13 Знак3"/>
    <w:basedOn w:val="af3"/>
    <w:autoRedefine/>
    <w:uiPriority w:val="99"/>
    <w:pPr>
      <w:keepNext/>
      <w:keepLines/>
      <w:suppressLineNumbers/>
      <w:tabs>
        <w:tab w:val="left" w:leader="dot" w:pos="9356"/>
      </w:tabs>
      <w:suppressAutoHyphens/>
      <w:spacing w:before="60" w:after="0" w:line="360" w:lineRule="auto"/>
      <w:ind w:firstLine="720"/>
    </w:pPr>
    <w:rPr>
      <w:rFonts w:ascii="Times New Roman" w:eastAsia="Times New Roman" w:hAnsi="Times New Roman"/>
      <w:spacing w:val="0"/>
      <w:sz w:val="26"/>
      <w:szCs w:val="26"/>
      <w:lang w:eastAsia="ru-RU"/>
    </w:rPr>
  </w:style>
  <w:style w:type="paragraph" w:customStyle="1" w:styleId="131">
    <w:name w:val="Обычный 13"/>
    <w:basedOn w:val="af3"/>
    <w:link w:val="135"/>
    <w:uiPriority w:val="99"/>
    <w:pPr>
      <w:keepNext/>
      <w:widowControl/>
      <w:suppressLineNumbers/>
      <w:tabs>
        <w:tab w:val="left" w:pos="6804"/>
        <w:tab w:val="left" w:pos="6946"/>
        <w:tab w:val="left" w:leader="dot" w:pos="9356"/>
      </w:tabs>
      <w:suppressAutoHyphens/>
      <w:adjustRightInd/>
      <w:spacing w:before="60" w:after="0"/>
      <w:textAlignment w:val="auto"/>
    </w:pPr>
    <w:rPr>
      <w:rFonts w:ascii="Times New Roman" w:eastAsia="Times New Roman" w:hAnsi="Times New Roman"/>
      <w:spacing w:val="0"/>
      <w:sz w:val="26"/>
      <w:szCs w:val="26"/>
      <w:lang w:eastAsia="ru-RU"/>
    </w:rPr>
  </w:style>
  <w:style w:type="character" w:customStyle="1" w:styleId="135">
    <w:name w:val="Обычный 13 Знак5"/>
    <w:basedOn w:val="af4"/>
    <w:link w:val="131"/>
    <w:uiPriority w:val="99"/>
    <w:rsid w:val="009F203B"/>
    <w:rPr>
      <w:sz w:val="26"/>
      <w:szCs w:val="26"/>
    </w:rPr>
  </w:style>
  <w:style w:type="paragraph" w:customStyle="1" w:styleId="1ff">
    <w:name w:val="Текст1"/>
    <w:basedOn w:val="af3"/>
    <w:uiPriority w:val="99"/>
    <w:pPr>
      <w:widowControl/>
      <w:tabs>
        <w:tab w:val="left" w:pos="1701"/>
      </w:tabs>
      <w:suppressAutoHyphens/>
      <w:adjustRightInd/>
      <w:spacing w:before="80" w:after="0" w:line="252" w:lineRule="auto"/>
      <w:ind w:firstLine="852"/>
      <w:textAlignment w:val="auto"/>
    </w:pPr>
    <w:rPr>
      <w:rFonts w:ascii="Times New Roman" w:eastAsia="SimSun" w:hAnsi="Times New Roman"/>
      <w:spacing w:val="0"/>
      <w:sz w:val="28"/>
      <w:szCs w:val="28"/>
      <w:lang w:eastAsia="ar-SA"/>
    </w:rPr>
  </w:style>
  <w:style w:type="character" w:customStyle="1" w:styleId="apple-converted-space">
    <w:name w:val="apple-converted-space"/>
    <w:basedOn w:val="af4"/>
    <w:uiPriority w:val="99"/>
  </w:style>
  <w:style w:type="character" w:customStyle="1" w:styleId="4b">
    <w:name w:val="заголовок 4 Знак"/>
    <w:uiPriority w:val="99"/>
    <w:rPr>
      <w:rFonts w:ascii="Arial" w:hAnsi="Arial"/>
      <w:i/>
      <w:sz w:val="24"/>
      <w:szCs w:val="24"/>
      <w:lang w:val="ru-RU" w:eastAsia="ru-RU" w:bidi="ar-SA"/>
    </w:rPr>
  </w:style>
  <w:style w:type="paragraph" w:customStyle="1" w:styleId="affffff7">
    <w:name w:val="основной"/>
    <w:basedOn w:val="af3"/>
    <w:uiPriority w:val="99"/>
    <w:pPr>
      <w:widowControl/>
      <w:adjustRightInd/>
      <w:spacing w:before="0" w:after="0"/>
      <w:ind w:firstLine="720"/>
      <w:textAlignment w:val="auto"/>
    </w:pPr>
    <w:rPr>
      <w:rFonts w:ascii="Times New Roman" w:eastAsia="Times New Roman" w:hAnsi="Times New Roman"/>
      <w:spacing w:val="0"/>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pPr>
    <w:rPr>
      <w:rFonts w:ascii="Courier New" w:eastAsiaTheme="minorHAnsi" w:hAnsi="Courier New" w:cs="Courier New"/>
      <w:lang w:eastAsia="en-US"/>
    </w:rPr>
  </w:style>
  <w:style w:type="paragraph" w:customStyle="1" w:styleId="a1">
    <w:name w:val="заголовок таблицы"/>
    <w:basedOn w:val="af3"/>
    <w:autoRedefine/>
    <w:uiPriority w:val="99"/>
    <w:pPr>
      <w:keepNext/>
      <w:keepLines/>
      <w:numPr>
        <w:numId w:val="18"/>
      </w:numPr>
      <w:tabs>
        <w:tab w:val="left" w:pos="1701"/>
      </w:tabs>
      <w:adjustRightInd/>
      <w:spacing w:line="276" w:lineRule="auto"/>
      <w:textAlignment w:val="auto"/>
    </w:pPr>
    <w:rPr>
      <w:rFonts w:eastAsia="Times New Roman" w:cs="Arial"/>
      <w:b/>
      <w:spacing w:val="0"/>
      <w:sz w:val="24"/>
      <w:szCs w:val="24"/>
      <w:lang w:eastAsia="ru-RU"/>
    </w:rPr>
  </w:style>
  <w:style w:type="paragraph" w:customStyle="1" w:styleId="1ff0">
    <w:name w:val="Знак Знак Знак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e02">
    <w:name w:val="e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ConsPlusCell">
    <w:name w:val="ConsPlusCell"/>
    <w:link w:val="ConsPlusCell0"/>
    <w:uiPriority w:val="99"/>
    <w:pPr>
      <w:widowControl w:val="0"/>
      <w:autoSpaceDE w:val="0"/>
      <w:autoSpaceDN w:val="0"/>
      <w:adjustRightInd w:val="0"/>
    </w:pPr>
    <w:rPr>
      <w:rFonts w:ascii="Arial" w:hAnsi="Arial" w:cs="Arial"/>
    </w:rPr>
  </w:style>
  <w:style w:type="paragraph" w:customStyle="1" w:styleId="115">
    <w:name w:val="Знак Знак Знак1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affffff8">
    <w:name w:val="Абзац"/>
    <w:basedOn w:val="af3"/>
    <w:link w:val="affffff9"/>
    <w:uiPriority w:val="99"/>
    <w:pPr>
      <w:widowControl/>
      <w:adjustRightInd/>
      <w:spacing w:after="60"/>
      <w:textAlignment w:val="auto"/>
    </w:pPr>
    <w:rPr>
      <w:rFonts w:ascii="Times New Roman" w:eastAsia="Times New Roman" w:hAnsi="Times New Roman"/>
      <w:spacing w:val="0"/>
      <w:sz w:val="24"/>
      <w:szCs w:val="24"/>
    </w:rPr>
  </w:style>
  <w:style w:type="character" w:customStyle="1" w:styleId="affffff9">
    <w:name w:val="Абзац Знак"/>
    <w:link w:val="affffff8"/>
    <w:uiPriority w:val="99"/>
    <w:rsid w:val="009F203B"/>
    <w:rPr>
      <w:sz w:val="24"/>
      <w:szCs w:val="24"/>
      <w:lang w:eastAsia="en-US"/>
    </w:rPr>
  </w:style>
  <w:style w:type="paragraph" w:customStyle="1" w:styleId="affffffa">
    <w:name w:val="Название таблицы"/>
    <w:basedOn w:val="afff9"/>
    <w:qFormat/>
    <w:rsid w:val="005D5A1E"/>
    <w:pPr>
      <w:widowControl/>
      <w:adjustRightInd/>
      <w:spacing w:before="240" w:after="120" w:line="240" w:lineRule="auto"/>
      <w:ind w:firstLine="0"/>
      <w:textAlignment w:val="auto"/>
    </w:pPr>
    <w:rPr>
      <w:rFonts w:ascii="Times New Roman" w:eastAsia="Times New Roman" w:hAnsi="Times New Roman" w:cs="Arial"/>
      <w:color w:val="auto"/>
      <w:spacing w:val="0"/>
      <w:sz w:val="24"/>
      <w:szCs w:val="22"/>
      <w:lang w:eastAsia="ru-RU"/>
    </w:rPr>
  </w:style>
  <w:style w:type="paragraph" w:customStyle="1" w:styleId="affffffb">
    <w:name w:val="Табличный_центр"/>
    <w:basedOn w:val="af3"/>
    <w:uiPriority w:val="99"/>
    <w:pPr>
      <w:widowControl/>
      <w:adjustRightInd/>
      <w:spacing w:before="0" w:after="0"/>
      <w:ind w:firstLine="0"/>
      <w:jc w:val="center"/>
      <w:textAlignment w:val="auto"/>
    </w:pPr>
    <w:rPr>
      <w:rFonts w:ascii="Times New Roman" w:eastAsia="Times New Roman" w:hAnsi="Times New Roman"/>
      <w:spacing w:val="0"/>
      <w:lang w:eastAsia="ru-RU"/>
    </w:rPr>
  </w:style>
  <w:style w:type="paragraph" w:customStyle="1" w:styleId="affffffc">
    <w:name w:val="Табличный_заголовки"/>
    <w:basedOn w:val="af3"/>
    <w:uiPriority w:val="99"/>
    <w:pPr>
      <w:keepNext/>
      <w:keepLines/>
      <w:widowControl/>
      <w:adjustRightInd/>
      <w:spacing w:before="0" w:after="0"/>
      <w:ind w:firstLine="0"/>
      <w:jc w:val="center"/>
      <w:textAlignment w:val="auto"/>
    </w:pPr>
    <w:rPr>
      <w:rFonts w:ascii="Times New Roman" w:eastAsia="Times New Roman" w:hAnsi="Times New Roman"/>
      <w:b/>
      <w:spacing w:val="0"/>
      <w:lang w:eastAsia="ru-RU"/>
    </w:rPr>
  </w:style>
  <w:style w:type="paragraph" w:customStyle="1" w:styleId="affffffd">
    <w:name w:val="Табличный_слева"/>
    <w:basedOn w:val="af3"/>
    <w:uiPriority w:val="99"/>
    <w:pPr>
      <w:widowControl/>
      <w:adjustRightInd/>
      <w:spacing w:before="0" w:after="0"/>
      <w:ind w:firstLine="0"/>
      <w:jc w:val="left"/>
      <w:textAlignment w:val="auto"/>
    </w:pPr>
    <w:rPr>
      <w:rFonts w:ascii="Times New Roman" w:eastAsia="Times New Roman" w:hAnsi="Times New Roman"/>
      <w:spacing w:val="0"/>
      <w:lang w:eastAsia="ru-RU"/>
    </w:rPr>
  </w:style>
  <w:style w:type="character" w:customStyle="1" w:styleId="affffffe">
    <w:name w:val="Основной текст_"/>
    <w:link w:val="1ff1"/>
    <w:uiPriority w:val="99"/>
    <w:rsid w:val="009F203B"/>
    <w:rPr>
      <w:sz w:val="19"/>
      <w:szCs w:val="19"/>
      <w:shd w:val="clear" w:color="auto" w:fill="FFFFFF"/>
    </w:rPr>
  </w:style>
  <w:style w:type="paragraph" w:customStyle="1" w:styleId="1ff1">
    <w:name w:val="Основной текст1"/>
    <w:basedOn w:val="af3"/>
    <w:link w:val="affffffe"/>
    <w:uiPriority w:val="99"/>
    <w:pPr>
      <w:widowControl/>
      <w:shd w:val="clear" w:color="auto" w:fill="FFFFFF"/>
      <w:adjustRightInd/>
      <w:spacing w:before="360" w:after="180" w:line="235" w:lineRule="exact"/>
      <w:ind w:hanging="320"/>
      <w:textAlignment w:val="auto"/>
    </w:pPr>
    <w:rPr>
      <w:rFonts w:ascii="Times New Roman" w:eastAsia="Times New Roman" w:hAnsi="Times New Roman"/>
      <w:spacing w:val="0"/>
      <w:sz w:val="19"/>
      <w:szCs w:val="19"/>
      <w:lang w:eastAsia="ru-RU"/>
    </w:rPr>
  </w:style>
  <w:style w:type="character" w:customStyle="1" w:styleId="afffffff">
    <w:name w:val="Основной текст + Полужирный"/>
    <w:basedOn w:val="affffffe"/>
    <w:uiPriority w:val="99"/>
    <w:rPr>
      <w:b/>
      <w:bCs/>
      <w:color w:val="000000"/>
      <w:spacing w:val="0"/>
      <w:w w:val="100"/>
      <w:position w:val="0"/>
      <w:sz w:val="18"/>
      <w:szCs w:val="18"/>
      <w:shd w:val="clear" w:color="auto" w:fill="FFFFFF"/>
      <w:lang w:val="ru-RU"/>
    </w:rPr>
  </w:style>
  <w:style w:type="character" w:customStyle="1" w:styleId="2fa">
    <w:name w:val="Основной текст (2)_"/>
    <w:basedOn w:val="af4"/>
    <w:link w:val="2fb"/>
    <w:uiPriority w:val="99"/>
    <w:rsid w:val="009F203B"/>
    <w:rPr>
      <w:b/>
      <w:bCs/>
      <w:sz w:val="18"/>
      <w:szCs w:val="18"/>
      <w:shd w:val="clear" w:color="auto" w:fill="FFFFFF"/>
    </w:rPr>
  </w:style>
  <w:style w:type="character" w:customStyle="1" w:styleId="2fc">
    <w:name w:val="Основной текст (2) + Не полужирный"/>
    <w:basedOn w:val="2fa"/>
    <w:uiPriority w:val="99"/>
    <w:rPr>
      <w:b/>
      <w:bCs/>
      <w:color w:val="000000"/>
      <w:spacing w:val="0"/>
      <w:w w:val="100"/>
      <w:position w:val="0"/>
      <w:sz w:val="18"/>
      <w:szCs w:val="18"/>
      <w:shd w:val="clear" w:color="auto" w:fill="FFFFFF"/>
      <w:lang w:val="ru-RU"/>
    </w:rPr>
  </w:style>
  <w:style w:type="paragraph" w:customStyle="1" w:styleId="2fb">
    <w:name w:val="Основной текст (2)"/>
    <w:basedOn w:val="af3"/>
    <w:link w:val="2fa"/>
    <w:uiPriority w:val="99"/>
    <w:pPr>
      <w:shd w:val="clear" w:color="auto" w:fill="FFFFFF"/>
      <w:adjustRightInd/>
      <w:spacing w:before="0" w:after="0" w:line="230" w:lineRule="exact"/>
      <w:ind w:firstLine="500"/>
      <w:textAlignment w:val="auto"/>
    </w:pPr>
    <w:rPr>
      <w:rFonts w:ascii="Times New Roman" w:eastAsia="Times New Roman" w:hAnsi="Times New Roman"/>
      <w:b/>
      <w:bCs/>
      <w:spacing w:val="0"/>
      <w:sz w:val="18"/>
      <w:szCs w:val="18"/>
      <w:lang w:eastAsia="ru-RU"/>
    </w:rPr>
  </w:style>
  <w:style w:type="paragraph" w:customStyle="1" w:styleId="afffffff0">
    <w:name w:val="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fd">
    <w:name w:val="Знак Знак Знак2 Знак Знак Знак 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11">
    <w:name w:val="Основной текст 21"/>
    <w:basedOn w:val="af3"/>
    <w:uiPriority w:val="99"/>
    <w:pPr>
      <w:suppressAutoHyphens/>
      <w:adjustRightInd/>
      <w:spacing w:before="0" w:line="480" w:lineRule="auto"/>
      <w:ind w:firstLine="0"/>
    </w:pPr>
    <w:rPr>
      <w:rFonts w:ascii="Times New Roman" w:eastAsia="Times New Roman" w:hAnsi="Times New Roman"/>
      <w:spacing w:val="0"/>
      <w:sz w:val="24"/>
      <w:szCs w:val="24"/>
      <w:lang w:eastAsia="ar-SA"/>
    </w:rPr>
  </w:style>
  <w:style w:type="character" w:customStyle="1" w:styleId="FontStyle13">
    <w:name w:val="Font Style13"/>
    <w:basedOn w:val="af4"/>
    <w:uiPriority w:val="99"/>
    <w:rPr>
      <w:rFonts w:ascii="MS Reference Sans Serif" w:hAnsi="MS Reference Sans Serif" w:cs="MS Reference Sans Serif"/>
      <w:sz w:val="14"/>
      <w:szCs w:val="14"/>
    </w:rPr>
  </w:style>
  <w:style w:type="paragraph" w:customStyle="1" w:styleId="116">
    <w:name w:val="_1.1."/>
    <w:basedOn w:val="23"/>
    <w:next w:val="afffffff1"/>
    <w:link w:val="117"/>
    <w:uiPriority w:val="99"/>
    <w:qFormat/>
    <w:pPr>
      <w:keepNext/>
      <w:keepLines/>
      <w:widowControl/>
      <w:numPr>
        <w:ilvl w:val="0"/>
        <w:numId w:val="0"/>
      </w:numPr>
      <w:tabs>
        <w:tab w:val="left" w:pos="1134"/>
      </w:tabs>
      <w:suppressAutoHyphens w:val="0"/>
      <w:spacing w:before="360" w:after="360"/>
      <w:ind w:left="1789" w:right="424" w:hanging="720"/>
      <w:textAlignment w:val="auto"/>
    </w:pPr>
    <w:rPr>
      <w:rFonts w:ascii="Times New Roman" w:eastAsia="Times New Roman" w:hAnsi="Times New Roman" w:cs="Times New Roman"/>
      <w:bCs/>
      <w:sz w:val="26"/>
      <w:szCs w:val="26"/>
    </w:rPr>
  </w:style>
  <w:style w:type="character" w:customStyle="1" w:styleId="117">
    <w:name w:val="_1.1. Знак"/>
    <w:link w:val="116"/>
    <w:uiPriority w:val="99"/>
    <w:locked/>
    <w:rsid w:val="009F203B"/>
    <w:rPr>
      <w:b/>
      <w:bCs/>
      <w:sz w:val="26"/>
      <w:szCs w:val="26"/>
      <w:lang w:eastAsia="en-US"/>
    </w:rPr>
  </w:style>
  <w:style w:type="paragraph" w:customStyle="1" w:styleId="afffffff1">
    <w:name w:val="_Обычный"/>
    <w:basedOn w:val="af3"/>
    <w:link w:val="afffffff2"/>
    <w:uiPriority w:val="99"/>
    <w:qFormat/>
    <w:pPr>
      <w:widowControl/>
      <w:adjustRightInd/>
      <w:spacing w:before="0" w:after="0" w:line="360" w:lineRule="auto"/>
      <w:ind w:firstLine="709"/>
      <w:textAlignment w:val="auto"/>
    </w:pPr>
    <w:rPr>
      <w:rFonts w:ascii="Calibri" w:eastAsia="Calibri" w:hAnsi="Calibri" w:cs="Calibri"/>
      <w:spacing w:val="0"/>
      <w:sz w:val="26"/>
      <w:szCs w:val="26"/>
    </w:rPr>
  </w:style>
  <w:style w:type="paragraph" w:customStyle="1" w:styleId="a9">
    <w:name w:val="_Таблица"/>
    <w:basedOn w:val="affff1"/>
    <w:link w:val="afffffff3"/>
    <w:uiPriority w:val="99"/>
    <w:qFormat/>
    <w:pPr>
      <w:keepNext/>
      <w:widowControl/>
      <w:numPr>
        <w:numId w:val="19"/>
      </w:numPr>
      <w:tabs>
        <w:tab w:val="left" w:pos="1985"/>
      </w:tabs>
      <w:adjustRightInd/>
      <w:spacing w:before="240"/>
      <w:ind w:right="282"/>
      <w:contextualSpacing w:val="0"/>
      <w:textAlignment w:val="auto"/>
    </w:pPr>
    <w:rPr>
      <w:rFonts w:ascii="Calibri" w:eastAsia="Calibri" w:hAnsi="Calibri" w:cs="Calibri"/>
      <w:b/>
      <w:bCs/>
      <w:spacing w:val="0"/>
      <w:sz w:val="26"/>
      <w:szCs w:val="26"/>
    </w:rPr>
  </w:style>
  <w:style w:type="character" w:customStyle="1" w:styleId="afffffff2">
    <w:name w:val="_Обычный Знак"/>
    <w:link w:val="afffffff1"/>
    <w:uiPriority w:val="99"/>
    <w:locked/>
    <w:rsid w:val="009F203B"/>
    <w:rPr>
      <w:rFonts w:ascii="Calibri" w:eastAsia="Calibri" w:hAnsi="Calibri" w:cs="Calibri"/>
      <w:sz w:val="26"/>
      <w:szCs w:val="26"/>
      <w:lang w:eastAsia="en-US"/>
    </w:rPr>
  </w:style>
  <w:style w:type="character" w:customStyle="1" w:styleId="afffffff3">
    <w:name w:val="_Таблица Знак"/>
    <w:link w:val="a9"/>
    <w:uiPriority w:val="99"/>
    <w:locked/>
    <w:rsid w:val="009F203B"/>
    <w:rPr>
      <w:rFonts w:ascii="Calibri" w:eastAsia="Calibri" w:hAnsi="Calibri" w:cs="Calibri"/>
      <w:b/>
      <w:bCs/>
      <w:sz w:val="26"/>
      <w:szCs w:val="26"/>
      <w:lang w:eastAsia="en-US"/>
    </w:rPr>
  </w:style>
  <w:style w:type="paragraph" w:customStyle="1" w:styleId="1110">
    <w:name w:val="_1.1.1."/>
    <w:basedOn w:val="34"/>
    <w:next w:val="afffffff1"/>
    <w:link w:val="1111"/>
    <w:uiPriority w:val="99"/>
    <w:qFormat/>
    <w:pPr>
      <w:keepNext/>
      <w:keepLines/>
      <w:widowControl/>
      <w:adjustRightInd/>
      <w:spacing w:before="360" w:after="360" w:line="240" w:lineRule="auto"/>
      <w:ind w:left="1789" w:hanging="720"/>
      <w:textAlignment w:val="auto"/>
    </w:pPr>
    <w:rPr>
      <w:rFonts w:ascii="Times New Roman" w:eastAsia="Times New Roman" w:hAnsi="Times New Roman"/>
      <w:bCs/>
      <w:spacing w:val="0"/>
      <w:kern w:val="0"/>
      <w:sz w:val="26"/>
      <w:szCs w:val="26"/>
    </w:rPr>
  </w:style>
  <w:style w:type="character" w:customStyle="1" w:styleId="1111">
    <w:name w:val="_1.1.1. Знак"/>
    <w:link w:val="1110"/>
    <w:uiPriority w:val="99"/>
    <w:locked/>
    <w:rsid w:val="009F203B"/>
    <w:rPr>
      <w:b/>
      <w:bCs/>
      <w:sz w:val="26"/>
      <w:szCs w:val="26"/>
      <w:lang w:eastAsia="en-US"/>
    </w:rPr>
  </w:style>
  <w:style w:type="paragraph" w:customStyle="1" w:styleId="00">
    <w:name w:val="00_Обычный текст"/>
    <w:basedOn w:val="af3"/>
    <w:link w:val="000"/>
    <w:uiPriority w:val="99"/>
    <w:qFormat/>
    <w:pPr>
      <w:widowControl/>
      <w:adjustRightInd/>
      <w:snapToGrid w:val="0"/>
      <w:spacing w:before="0" w:after="0" w:line="360" w:lineRule="auto"/>
      <w:ind w:firstLine="709"/>
      <w:textAlignment w:val="auto"/>
    </w:pPr>
    <w:rPr>
      <w:rFonts w:ascii="Times New Roman" w:eastAsia="Times New Roman" w:hAnsi="Times New Roman"/>
      <w:spacing w:val="0"/>
      <w:sz w:val="26"/>
      <w:szCs w:val="26"/>
    </w:rPr>
  </w:style>
  <w:style w:type="character" w:customStyle="1" w:styleId="000">
    <w:name w:val="00_Обычный текст Знак"/>
    <w:link w:val="00"/>
    <w:uiPriority w:val="99"/>
    <w:locked/>
    <w:rsid w:val="009F203B"/>
    <w:rPr>
      <w:sz w:val="26"/>
      <w:szCs w:val="26"/>
      <w:lang w:eastAsia="en-US"/>
    </w:rPr>
  </w:style>
  <w:style w:type="paragraph" w:customStyle="1" w:styleId="xl51">
    <w:name w:val="xl5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
    <w:name w:val="xl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3">
    <w:name w:val="xl5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4">
    <w:name w:val="xl5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5">
    <w:name w:val="xl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6">
    <w:name w:val="xl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7">
    <w:name w:val="xl5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32"/>
      <w:szCs w:val="32"/>
      <w:lang w:eastAsia="ru-RU"/>
    </w:rPr>
  </w:style>
  <w:style w:type="paragraph" w:customStyle="1" w:styleId="xl58">
    <w:name w:val="xl5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59">
    <w:name w:val="xl59"/>
    <w:basedOn w:val="af3"/>
    <w:uiPriority w:val="99"/>
    <w:pPr>
      <w:widowControl/>
      <w:adjustRightInd/>
      <w:spacing w:before="100" w:beforeAutospacing="1" w:after="100" w:afterAutospacing="1"/>
      <w:ind w:firstLine="0"/>
      <w:jc w:val="right"/>
      <w:textAlignment w:val="auto"/>
    </w:pPr>
    <w:rPr>
      <w:rFonts w:ascii="Times New Roman" w:eastAsia="Times New Roman" w:hAnsi="Times New Roman"/>
      <w:spacing w:val="0"/>
      <w:sz w:val="28"/>
      <w:szCs w:val="28"/>
      <w:lang w:eastAsia="ru-RU"/>
    </w:rPr>
  </w:style>
  <w:style w:type="paragraph" w:customStyle="1" w:styleId="xl60">
    <w:name w:val="xl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8"/>
      <w:szCs w:val="28"/>
      <w:lang w:eastAsia="ru-RU"/>
    </w:rPr>
  </w:style>
  <w:style w:type="paragraph" w:customStyle="1" w:styleId="xl61">
    <w:name w:val="xl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2">
    <w:name w:val="xl6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formattext">
    <w:name w:val="formattext"/>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font7">
    <w:name w:val="font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0"/>
      <w:szCs w:val="20"/>
      <w:lang w:eastAsia="ru-RU"/>
    </w:rPr>
  </w:style>
  <w:style w:type="paragraph" w:customStyle="1" w:styleId="font8">
    <w:name w:val="font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9">
    <w:name w:val="font9"/>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20"/>
      <w:szCs w:val="20"/>
      <w:lang w:eastAsia="ru-RU"/>
    </w:rPr>
  </w:style>
  <w:style w:type="paragraph" w:customStyle="1" w:styleId="font10">
    <w:name w:val="font1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7"/>
      <w:szCs w:val="17"/>
      <w:lang w:eastAsia="ru-RU"/>
    </w:rPr>
  </w:style>
  <w:style w:type="paragraph" w:customStyle="1" w:styleId="font11">
    <w:name w:val="font11"/>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2">
    <w:name w:val="font12"/>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font13">
    <w:name w:val="font1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14">
    <w:name w:val="font1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4"/>
      <w:szCs w:val="24"/>
      <w:u w:val="single"/>
      <w:lang w:eastAsia="ru-RU"/>
    </w:rPr>
  </w:style>
  <w:style w:type="paragraph" w:customStyle="1" w:styleId="font15">
    <w:name w:val="font1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6">
    <w:name w:val="font1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7">
    <w:name w:val="font17"/>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18"/>
      <w:szCs w:val="18"/>
      <w:lang w:eastAsia="ru-RU"/>
    </w:rPr>
  </w:style>
  <w:style w:type="paragraph" w:customStyle="1" w:styleId="font18">
    <w:name w:val="font1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9">
    <w:name w:val="font1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font20">
    <w:name w:val="font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xl47857">
    <w:name w:val="xl478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8">
    <w:name w:val="xl47858"/>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59">
    <w:name w:val="xl4785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60">
    <w:name w:val="xl4786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1">
    <w:name w:val="xl478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2">
    <w:name w:val="xl478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3">
    <w:name w:val="xl478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4">
    <w:name w:val="xl4786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65">
    <w:name w:val="xl478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6">
    <w:name w:val="xl478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7">
    <w:name w:val="xl4786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8">
    <w:name w:val="xl47868"/>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9">
    <w:name w:val="xl4786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0">
    <w:name w:val="xl4787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1">
    <w:name w:val="xl4787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2">
    <w:name w:val="xl478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3">
    <w:name w:val="xl4787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4">
    <w:name w:val="xl478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5">
    <w:name w:val="xl478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76">
    <w:name w:val="xl4787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7">
    <w:name w:val="xl4787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8">
    <w:name w:val="xl47878"/>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9">
    <w:name w:val="xl4787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0">
    <w:name w:val="xl478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81">
    <w:name w:val="xl478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2">
    <w:name w:val="xl4788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3">
    <w:name w:val="xl478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4">
    <w:name w:val="xl4788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5">
    <w:name w:val="xl478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6">
    <w:name w:val="xl4788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7">
    <w:name w:val="xl478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8">
    <w:name w:val="xl478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9">
    <w:name w:val="xl47889"/>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0">
    <w:name w:val="xl478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1">
    <w:name w:val="xl478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2">
    <w:name w:val="xl478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3">
    <w:name w:val="xl4789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94">
    <w:name w:val="xl4789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5">
    <w:name w:val="xl4789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6">
    <w:name w:val="xl4789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6"/>
      <w:szCs w:val="16"/>
      <w:lang w:eastAsia="ru-RU"/>
    </w:rPr>
  </w:style>
  <w:style w:type="paragraph" w:customStyle="1" w:styleId="xl47897">
    <w:name w:val="xl4789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8">
    <w:name w:val="xl4789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9">
    <w:name w:val="xl47899"/>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0">
    <w:name w:val="xl4790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1">
    <w:name w:val="xl479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02">
    <w:name w:val="xl47902"/>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3">
    <w:name w:val="xl4790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4">
    <w:name w:val="xl479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5">
    <w:name w:val="xl479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6">
    <w:name w:val="xl4790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7">
    <w:name w:val="xl47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8">
    <w:name w:val="xl4790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9">
    <w:name w:val="xl479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0">
    <w:name w:val="xl4791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11">
    <w:name w:val="xl4791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2">
    <w:name w:val="xl479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3">
    <w:name w:val="xl4791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4">
    <w:name w:val="xl479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5">
    <w:name w:val="xl4791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6">
    <w:name w:val="xl4791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7">
    <w:name w:val="xl4791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8">
    <w:name w:val="xl4791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9">
    <w:name w:val="xl4791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0">
    <w:name w:val="xl47920"/>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1">
    <w:name w:val="xl4792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2">
    <w:name w:val="xl4792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3">
    <w:name w:val="xl4792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4">
    <w:name w:val="xl47924"/>
    <w:basedOn w:val="af3"/>
    <w:uiPriority w:val="99"/>
    <w:pPr>
      <w:widowControl/>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5">
    <w:name w:val="xl4792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6">
    <w:name w:val="xl4792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7">
    <w:name w:val="xl47927"/>
    <w:basedOn w:val="af3"/>
    <w:uiPriority w:val="99"/>
    <w:pPr>
      <w:widowControl/>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8">
    <w:name w:val="xl47928"/>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9">
    <w:name w:val="xl4792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0">
    <w:name w:val="xl479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31">
    <w:name w:val="xl479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2">
    <w:name w:val="xl4793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3">
    <w:name w:val="xl4793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4">
    <w:name w:val="xl4793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7935">
    <w:name w:val="xl479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6">
    <w:name w:val="xl4793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7">
    <w:name w:val="xl4793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8">
    <w:name w:val="xl47938"/>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9">
    <w:name w:val="xl4793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0">
    <w:name w:val="xl4794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1">
    <w:name w:val="xl4794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2">
    <w:name w:val="xl4794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3">
    <w:name w:val="xl4794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4">
    <w:name w:val="xl4794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5">
    <w:name w:val="xl47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6">
    <w:name w:val="xl4794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7">
    <w:name w:val="xl4794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8">
    <w:name w:val="xl4794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9">
    <w:name w:val="xl4794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0">
    <w:name w:val="xl4795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1">
    <w:name w:val="xl4795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2">
    <w:name w:val="xl47952"/>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3">
    <w:name w:val="xl4795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4">
    <w:name w:val="xl4795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5">
    <w:name w:val="xl4795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6">
    <w:name w:val="xl479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7">
    <w:name w:val="xl479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8">
    <w:name w:val="xl479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9">
    <w:name w:val="xl479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0">
    <w:name w:val="xl479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1">
    <w:name w:val="xl479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2">
    <w:name w:val="xl479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3">
    <w:name w:val="xl479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4">
    <w:name w:val="xl4796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9">
    <w:name w:val="xl4797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0">
    <w:name w:val="xl479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81">
    <w:name w:val="xl479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2">
    <w:name w:val="xl4798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3">
    <w:name w:val="xl4798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84">
    <w:name w:val="xl4798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5">
    <w:name w:val="xl47985"/>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6">
    <w:name w:val="xl4798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7">
    <w:name w:val="xl4798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8">
    <w:name w:val="xl47988"/>
    <w:basedOn w:val="af3"/>
    <w:uiPriority w:val="99"/>
    <w:pPr>
      <w:widowControl/>
      <w:pBdr>
        <w:top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9">
    <w:name w:val="xl47989"/>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0">
    <w:name w:val="xl4799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1">
    <w:name w:val="xl47991"/>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2">
    <w:name w:val="xl479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3">
    <w:name w:val="xl4799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4">
    <w:name w:val="xl47994"/>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5">
    <w:name w:val="xl47995"/>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6">
    <w:name w:val="xl4799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a3">
    <w:name w:val="Таблица"/>
    <w:basedOn w:val="af3"/>
    <w:link w:val="afffffff4"/>
    <w:uiPriority w:val="99"/>
    <w:qFormat/>
    <w:pPr>
      <w:widowControl/>
      <w:numPr>
        <w:numId w:val="20"/>
      </w:numPr>
      <w:adjustRightInd/>
      <w:spacing w:after="0"/>
      <w:jc w:val="left"/>
      <w:textAlignment w:val="auto"/>
    </w:pPr>
    <w:rPr>
      <w:rFonts w:ascii="Times New Roman" w:eastAsia="Times New Roman" w:hAnsi="Times New Roman"/>
      <w:b/>
      <w:spacing w:val="0"/>
      <w:sz w:val="20"/>
      <w:szCs w:val="20"/>
      <w:lang w:eastAsia="ru-RU"/>
    </w:rPr>
  </w:style>
  <w:style w:type="character" w:customStyle="1" w:styleId="afffffff4">
    <w:name w:val="Таблица Знак"/>
    <w:basedOn w:val="af4"/>
    <w:link w:val="a3"/>
    <w:uiPriority w:val="99"/>
    <w:rsid w:val="009F203B"/>
    <w:rPr>
      <w:b/>
    </w:rPr>
  </w:style>
  <w:style w:type="paragraph" w:customStyle="1" w:styleId="xl63801">
    <w:name w:val="xl638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03">
    <w:name w:val="xl6380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804">
    <w:name w:val="xl6380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05">
    <w:name w:val="xl638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6">
    <w:name w:val="xl6380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07">
    <w:name w:val="xl6380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8">
    <w:name w:val="xl63808"/>
    <w:basedOn w:val="af3"/>
    <w:uiPriority w:val="99"/>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63809">
    <w:name w:val="xl638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0">
    <w:name w:val="xl638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63811">
    <w:name w:val="xl638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2">
    <w:name w:val="xl638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13">
    <w:name w:val="xl638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14">
    <w:name w:val="xl638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5">
    <w:name w:val="xl638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6">
    <w:name w:val="xl638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17">
    <w:name w:val="xl638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8">
    <w:name w:val="xl6381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9">
    <w:name w:val="xl638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0">
    <w:name w:val="xl6382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21">
    <w:name w:val="xl638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22">
    <w:name w:val="xl638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3">
    <w:name w:val="xl638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4">
    <w:name w:val="xl638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25">
    <w:name w:val="xl6382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6">
    <w:name w:val="xl638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7">
    <w:name w:val="xl638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28">
    <w:name w:val="xl638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9">
    <w:name w:val="xl638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30">
    <w:name w:val="xl63830"/>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1">
    <w:name w:val="xl63831"/>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2">
    <w:name w:val="xl6383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3">
    <w:name w:val="xl63833"/>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4">
    <w:name w:val="xl638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5">
    <w:name w:val="xl6383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6">
    <w:name w:val="xl63836"/>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7">
    <w:name w:val="xl63837"/>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8">
    <w:name w:val="xl6383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11111415">
    <w:name w:val="1 / 1.1 / 1.1.415"/>
    <w:basedOn w:val="af6"/>
    <w:next w:val="111111"/>
    <w:pPr>
      <w:numPr>
        <w:numId w:val="18"/>
      </w:numPr>
    </w:pPr>
  </w:style>
  <w:style w:type="paragraph" w:customStyle="1" w:styleId="xl63802">
    <w:name w:val="xl638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2fe">
    <w:name w:val="Основной текст2"/>
    <w:basedOn w:val="af3"/>
    <w:uiPriority w:val="99"/>
    <w:pPr>
      <w:widowControl/>
      <w:shd w:val="clear" w:color="auto" w:fill="FFFFFF"/>
      <w:adjustRightInd/>
      <w:spacing w:before="7680" w:after="0" w:line="0" w:lineRule="atLeast"/>
      <w:ind w:hanging="360"/>
      <w:jc w:val="center"/>
      <w:textAlignment w:val="auto"/>
    </w:pPr>
    <w:rPr>
      <w:rFonts w:eastAsia="Arial" w:cs="Arial"/>
      <w:spacing w:val="0"/>
      <w:sz w:val="20"/>
      <w:szCs w:val="20"/>
      <w:lang w:val="en-US" w:bidi="en-US"/>
    </w:rPr>
  </w:style>
  <w:style w:type="paragraph" w:customStyle="1" w:styleId="2ff">
    <w:name w:val="Стиль2"/>
    <w:basedOn w:val="1c"/>
    <w:link w:val="2ff0"/>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0">
    <w:name w:val="Стиль2 Знак"/>
    <w:basedOn w:val="1d"/>
    <w:link w:val="2ff"/>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30">
    <w:name w:val="3 уровень Подзаголовок"/>
    <w:basedOn w:val="34"/>
    <w:uiPriority w:val="99"/>
    <w:pPr>
      <w:keepNext/>
      <w:keepLines/>
      <w:widowControl/>
      <w:numPr>
        <w:ilvl w:val="2"/>
        <w:numId w:val="24"/>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styleId="2ff1">
    <w:name w:val="Quote"/>
    <w:basedOn w:val="af3"/>
    <w:next w:val="af3"/>
    <w:link w:val="2ff2"/>
    <w:uiPriority w:val="29"/>
    <w:qFormat/>
    <w:pPr>
      <w:widowControl/>
      <w:adjustRightInd/>
      <w:spacing w:before="0" w:after="200" w:line="276" w:lineRule="auto"/>
      <w:ind w:firstLine="0"/>
      <w:jc w:val="left"/>
      <w:textAlignment w:val="auto"/>
    </w:pPr>
    <w:rPr>
      <w:rFonts w:asciiTheme="minorHAnsi" w:eastAsiaTheme="minorEastAsia" w:hAnsiTheme="minorHAnsi" w:cstheme="minorBidi"/>
      <w:i/>
      <w:iCs/>
      <w:color w:val="000000" w:themeColor="text1"/>
      <w:spacing w:val="0"/>
      <w:sz w:val="24"/>
      <w:lang w:val="en-US" w:bidi="en-US"/>
    </w:rPr>
  </w:style>
  <w:style w:type="character" w:customStyle="1" w:styleId="2ff2">
    <w:name w:val="Цитата 2 Знак"/>
    <w:basedOn w:val="af4"/>
    <w:link w:val="2ff1"/>
    <w:uiPriority w:val="29"/>
    <w:rsid w:val="005D753E"/>
    <w:rPr>
      <w:rFonts w:asciiTheme="minorHAnsi" w:eastAsiaTheme="minorEastAsia" w:hAnsiTheme="minorHAnsi" w:cstheme="minorBidi"/>
      <w:i/>
      <w:iCs/>
      <w:color w:val="000000" w:themeColor="text1"/>
      <w:sz w:val="24"/>
      <w:szCs w:val="22"/>
      <w:lang w:val="en-US" w:eastAsia="en-US" w:bidi="en-US"/>
    </w:rPr>
  </w:style>
  <w:style w:type="paragraph" w:styleId="afffffff5">
    <w:name w:val="Intense Quote"/>
    <w:basedOn w:val="af3"/>
    <w:next w:val="af3"/>
    <w:link w:val="afffffff6"/>
    <w:uiPriority w:val="30"/>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Theme="majorHAnsi" w:eastAsiaTheme="majorEastAsia" w:hAnsiTheme="majorHAnsi" w:cstheme="majorBidi"/>
      <w:i/>
      <w:iCs/>
      <w:spacing w:val="0"/>
      <w:lang w:val="en-US" w:bidi="en-US"/>
    </w:rPr>
  </w:style>
  <w:style w:type="character" w:customStyle="1" w:styleId="afffffff6">
    <w:name w:val="Выделенная цитата Знак"/>
    <w:basedOn w:val="af4"/>
    <w:link w:val="afffffff5"/>
    <w:uiPriority w:val="30"/>
    <w:rsid w:val="005D753E"/>
    <w:rPr>
      <w:rFonts w:asciiTheme="majorHAnsi" w:eastAsiaTheme="majorEastAsia" w:hAnsiTheme="majorHAnsi" w:cstheme="majorBidi"/>
      <w:i/>
      <w:iCs/>
      <w:sz w:val="22"/>
      <w:szCs w:val="22"/>
      <w:lang w:val="en-US" w:eastAsia="en-US" w:bidi="en-US"/>
    </w:rPr>
  </w:style>
  <w:style w:type="character" w:styleId="afffffff7">
    <w:name w:val="Subtle Emphasis"/>
    <w:uiPriority w:val="19"/>
    <w:qFormat/>
    <w:rPr>
      <w:i/>
      <w:iCs/>
    </w:rPr>
  </w:style>
  <w:style w:type="character" w:styleId="afffffff8">
    <w:name w:val="Intense Emphasis"/>
    <w:uiPriority w:val="21"/>
    <w:qFormat/>
    <w:rPr>
      <w:b/>
      <w:bCs/>
      <w:i/>
      <w:iCs/>
    </w:rPr>
  </w:style>
  <w:style w:type="character" w:styleId="afffffff9">
    <w:name w:val="Subtle Reference"/>
    <w:basedOn w:val="af4"/>
    <w:uiPriority w:val="31"/>
    <w:qFormat/>
    <w:rPr>
      <w:smallCaps/>
    </w:rPr>
  </w:style>
  <w:style w:type="character" w:styleId="afffffffa">
    <w:name w:val="Intense Reference"/>
    <w:uiPriority w:val="32"/>
    <w:qFormat/>
    <w:rPr>
      <w:b/>
      <w:bCs/>
      <w:smallCaps/>
    </w:rPr>
  </w:style>
  <w:style w:type="character" w:styleId="afffffffb">
    <w:name w:val="Book Title"/>
    <w:basedOn w:val="af4"/>
    <w:uiPriority w:val="33"/>
    <w:qFormat/>
    <w:rPr>
      <w:i/>
      <w:iCs/>
      <w:smallCaps/>
      <w:spacing w:val="5"/>
    </w:rPr>
  </w:style>
  <w:style w:type="paragraph" w:customStyle="1" w:styleId="1ff2">
    <w:name w:val="МОЙ Заголовок 1"/>
    <w:basedOn w:val="1c"/>
    <w:link w:val="1ff3"/>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Arial Black" w:eastAsiaTheme="majorEastAsia" w:hAnsi="Arial Black" w:cstheme="majorBidi"/>
      <w:b w:val="0"/>
      <w:bCs/>
      <w:caps w:val="0"/>
      <w:smallCaps/>
      <w:spacing w:val="5"/>
      <w:sz w:val="28"/>
      <w:szCs w:val="28"/>
      <w:lang w:bidi="en-US"/>
    </w:rPr>
  </w:style>
  <w:style w:type="character" w:customStyle="1" w:styleId="1ff3">
    <w:name w:val="МОЙ Заголовок 1 Знак"/>
    <w:basedOn w:val="1d"/>
    <w:link w:val="1ff2"/>
    <w:uiPriority w:val="99"/>
    <w:rsid w:val="009F203B"/>
    <w:rPr>
      <w:rFonts w:ascii="Arial Black" w:eastAsiaTheme="majorEastAsia" w:hAnsi="Arial Black" w:cstheme="majorBidi"/>
      <w:b w:val="0"/>
      <w:bCs/>
      <w:caps w:val="0"/>
      <w:smallCaps/>
      <w:spacing w:val="5"/>
      <w:kern w:val="20"/>
      <w:sz w:val="28"/>
      <w:szCs w:val="28"/>
      <w:lang w:eastAsia="en-US" w:bidi="en-US"/>
    </w:rPr>
  </w:style>
  <w:style w:type="character" w:customStyle="1" w:styleId="1ff4">
    <w:name w:val="Стиль1 Знак"/>
    <w:basedOn w:val="25"/>
    <w:uiPriority w:val="99"/>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9">
    <w:name w:val="Основной текст (3)_"/>
    <w:basedOn w:val="af4"/>
    <w:link w:val="3fa"/>
    <w:uiPriority w:val="99"/>
    <w:locked/>
    <w:rsid w:val="009F203B"/>
    <w:rPr>
      <w:rFonts w:ascii="Arial" w:eastAsia="Arial" w:hAnsi="Arial" w:cs="Arial"/>
      <w:b/>
      <w:bCs/>
      <w:spacing w:val="-10"/>
      <w:shd w:val="clear" w:color="auto" w:fill="FFFFFF"/>
    </w:rPr>
  </w:style>
  <w:style w:type="paragraph" w:customStyle="1" w:styleId="3fa">
    <w:name w:val="Основной текст (3)"/>
    <w:basedOn w:val="af3"/>
    <w:link w:val="3f9"/>
    <w:uiPriority w:val="99"/>
    <w:pPr>
      <w:widowControl/>
      <w:shd w:val="clear" w:color="auto" w:fill="FFFFFF"/>
      <w:adjustRightInd/>
      <w:spacing w:before="0" w:after="0" w:line="398" w:lineRule="exact"/>
      <w:ind w:hanging="840"/>
      <w:jc w:val="center"/>
      <w:textAlignment w:val="auto"/>
    </w:pPr>
    <w:rPr>
      <w:rFonts w:eastAsia="Arial" w:cs="Arial"/>
      <w:b/>
      <w:bCs/>
      <w:spacing w:val="-10"/>
      <w:sz w:val="20"/>
      <w:szCs w:val="20"/>
      <w:lang w:eastAsia="ru-RU"/>
    </w:rPr>
  </w:style>
  <w:style w:type="character" w:customStyle="1" w:styleId="5a">
    <w:name w:val="Основной текст (5)_"/>
    <w:basedOn w:val="af4"/>
    <w:link w:val="5b"/>
    <w:uiPriority w:val="99"/>
    <w:locked/>
    <w:rsid w:val="009F203B"/>
    <w:rPr>
      <w:rFonts w:ascii="Arial" w:eastAsia="Arial" w:hAnsi="Arial" w:cs="Arial"/>
      <w:b/>
      <w:bCs/>
      <w:spacing w:val="-10"/>
      <w:sz w:val="21"/>
      <w:szCs w:val="21"/>
      <w:shd w:val="clear" w:color="auto" w:fill="FFFFFF"/>
    </w:rPr>
  </w:style>
  <w:style w:type="paragraph" w:customStyle="1" w:styleId="5b">
    <w:name w:val="Основной текст (5)"/>
    <w:basedOn w:val="af3"/>
    <w:link w:val="5a"/>
    <w:uiPriority w:val="99"/>
    <w:pPr>
      <w:widowControl/>
      <w:shd w:val="clear" w:color="auto" w:fill="FFFFFF"/>
      <w:adjustRightInd/>
      <w:spacing w:before="600" w:after="600" w:line="0" w:lineRule="atLeast"/>
      <w:ind w:hanging="1120"/>
      <w:jc w:val="left"/>
      <w:textAlignment w:val="auto"/>
    </w:pPr>
    <w:rPr>
      <w:rFonts w:eastAsia="Arial" w:cs="Arial"/>
      <w:b/>
      <w:bCs/>
      <w:spacing w:val="-10"/>
      <w:sz w:val="21"/>
      <w:szCs w:val="21"/>
      <w:lang w:eastAsia="ru-RU"/>
    </w:rPr>
  </w:style>
  <w:style w:type="character" w:customStyle="1" w:styleId="ArialUnicodeMS">
    <w:name w:val="Основной текст + Arial Unicode MS"/>
    <w:aliases w:val="11.5 pt"/>
    <w:basedOn w:val="affffffe"/>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c">
    <w:name w:val="Колонтитул_"/>
    <w:basedOn w:val="af4"/>
    <w:link w:val="afffffffd"/>
    <w:uiPriority w:val="99"/>
    <w:rsid w:val="009F203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c"/>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c"/>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d">
    <w:name w:val="Колонтитул"/>
    <w:basedOn w:val="af3"/>
    <w:link w:val="afffffffc"/>
    <w:uiPriority w:val="99"/>
    <w:pPr>
      <w:widowControl/>
      <w:shd w:val="clear" w:color="auto" w:fill="FFFFFF"/>
      <w:adjustRightInd/>
      <w:spacing w:before="0" w:after="0" w:line="0" w:lineRule="atLeast"/>
      <w:ind w:firstLine="0"/>
      <w:jc w:val="left"/>
      <w:textAlignment w:val="auto"/>
    </w:pPr>
    <w:rPr>
      <w:rFonts w:ascii="Arial Narrow" w:eastAsia="Arial Narrow" w:hAnsi="Arial Narrow" w:cs="Arial Narrow"/>
      <w:b/>
      <w:bCs/>
      <w:spacing w:val="0"/>
      <w:sz w:val="15"/>
      <w:szCs w:val="15"/>
      <w:lang w:eastAsia="ru-RU"/>
    </w:rPr>
  </w:style>
  <w:style w:type="character" w:customStyle="1" w:styleId="ArialUnicodeMS0pt">
    <w:name w:val="Подпись к таблице + Arial Unicode MS;Не полужирный;Интервал 0 pt"/>
    <w:basedOn w:val="af4"/>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4"/>
    <w:uiPriority w:val="9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a"/>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c">
    <w:name w:val="Заголовок №5"/>
    <w:basedOn w:val="af4"/>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118">
    <w:name w:val="Светлая заливка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pPr>
      <w:spacing w:after="200" w:line="276" w:lineRule="auto"/>
    </w:pPr>
    <w:rPr>
      <w:rFonts w:asciiTheme="minorHAnsi" w:eastAsiaTheme="minorEastAsia" w:hAnsiTheme="minorHAnsi" w:cstheme="minorBidi"/>
      <w:sz w:val="22"/>
      <w:szCs w:val="22"/>
      <w:lang w:val="en-US" w:bidi="en-US"/>
    </w:rPr>
  </w:style>
  <w:style w:type="paragraph" w:customStyle="1" w:styleId="xl47485">
    <w:name w:val="xl47485"/>
    <w:basedOn w:val="af3"/>
    <w:uiPriority w:val="99"/>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6">
    <w:name w:val="xl474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1ff5">
    <w:name w:val="Абзац списка1"/>
    <w:basedOn w:val="af3"/>
    <w:uiPriority w:val="99"/>
    <w:pPr>
      <w:widowControl/>
      <w:adjustRightInd/>
      <w:spacing w:before="0" w:after="0" w:line="360" w:lineRule="auto"/>
      <w:ind w:firstLine="0"/>
      <w:textAlignment w:val="auto"/>
    </w:pPr>
    <w:rPr>
      <w:rFonts w:ascii="Times New Roman" w:eastAsia="Times New Roman" w:hAnsi="Times New Roman" w:cstheme="majorBidi"/>
      <w:spacing w:val="0"/>
      <w:sz w:val="28"/>
      <w:lang w:val="en-US" w:bidi="en-US"/>
    </w:rPr>
  </w:style>
  <w:style w:type="table" w:customStyle="1" w:styleId="1131">
    <w:name w:val="Светлая заливка113"/>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b">
    <w:name w:val="Светлая заливка3"/>
    <w:basedOn w:val="af5"/>
    <w:next w:val="LightShading1"/>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5"/>
    <w:next w:val="afff1"/>
    <w:uiPriority w:val="5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e">
    <w:name w:val="рпдлпжлопж"/>
    <w:basedOn w:val="af5"/>
    <w:uiPriority w:val="99"/>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
    <w:name w:val="1 / 1.1 / 1.1.3"/>
    <w:basedOn w:val="af6"/>
    <w:next w:val="111111"/>
    <w:locked/>
  </w:style>
  <w:style w:type="table" w:customStyle="1" w:styleId="311">
    <w:name w:val="Светлая заливка31"/>
    <w:basedOn w:val="af5"/>
    <w:next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6"/>
    <w:uiPriority w:val="99"/>
    <w:semiHidden/>
    <w:unhideWhenUsed/>
  </w:style>
  <w:style w:type="table" w:customStyle="1" w:styleId="5d">
    <w:name w:val="Сетка таблицы5"/>
    <w:basedOn w:val="af5"/>
    <w:next w:val="afff1"/>
    <w:pPr>
      <w:spacing w:after="200" w:line="276" w:lineRule="auto"/>
      <w:ind w:left="1080"/>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f1"/>
    <w:pPr>
      <w:spacing w:after="200" w:line="276" w:lineRule="auto"/>
    </w:pPr>
    <w:rPr>
      <w:rFonts w:asciiTheme="majorHAnsi" w:eastAsiaTheme="majorEastAsia" w:hAnsiTheme="majorHAnsi" w:cstheme="majorBidi"/>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1"/>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5"/>
    <w:next w:val="39"/>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5"/>
    <w:next w:val="4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5"/>
    <w:next w:val="58"/>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f5"/>
    <w:next w:val="-1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5"/>
    <w:next w:val="2a"/>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5"/>
    <w:next w:val="-2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c"/>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5"/>
    <w:next w:val="2b"/>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5"/>
    <w:next w:val="1f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5"/>
    <w:next w:val="2c"/>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f5"/>
    <w:next w:val="-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5"/>
    <w:next w:val="1f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5"/>
    <w:next w:val="2e"/>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5"/>
    <w:next w:val="afff1"/>
    <w:uiPriority w:val="59"/>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5"/>
    <w:next w:val="afff1"/>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5"/>
    <w:next w:val="8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5"/>
    <w:next w:val="2f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5"/>
    <w:next w:val="1f6"/>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5"/>
    <w:next w:val="3f4"/>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2-4"/>
    <w:uiPriority w:val="64"/>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6"/>
    <w:uiPriority w:val="99"/>
    <w:semiHidden/>
    <w:unhideWhenUsed/>
  </w:style>
  <w:style w:type="table" w:customStyle="1" w:styleId="134">
    <w:name w:val="Средний список 13"/>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4"/>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6"/>
    <w:uiPriority w:val="99"/>
    <w:semiHidden/>
    <w:unhideWhenUsed/>
  </w:style>
  <w:style w:type="numbering" w:customStyle="1" w:styleId="1115">
    <w:name w:val="Нет списка111"/>
    <w:next w:val="af6"/>
    <w:uiPriority w:val="99"/>
    <w:semiHidden/>
    <w:unhideWhenUsed/>
  </w:style>
  <w:style w:type="table" w:customStyle="1" w:styleId="1122">
    <w:name w:val="Средний список 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c">
    <w:name w:val="Нет списка3"/>
    <w:next w:val="af6"/>
    <w:semiHidden/>
    <w:unhideWhenUsed/>
  </w:style>
  <w:style w:type="table" w:customStyle="1" w:styleId="1132">
    <w:name w:val="Средний список 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
    <w:name w:val="Светлая заливка1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6"/>
    <w:uiPriority w:val="99"/>
    <w:semiHidden/>
    <w:unhideWhenUsed/>
  </w:style>
  <w:style w:type="table" w:customStyle="1" w:styleId="1141">
    <w:name w:val="Средний список 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e">
    <w:name w:val="Нет списка5"/>
    <w:next w:val="af6"/>
    <w:uiPriority w:val="99"/>
    <w:semiHidden/>
    <w:unhideWhenUsed/>
  </w:style>
  <w:style w:type="table" w:customStyle="1" w:styleId="1160">
    <w:name w:val="Средний список 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6"/>
    <w:uiPriority w:val="99"/>
    <w:semiHidden/>
    <w:unhideWhenUsed/>
  </w:style>
  <w:style w:type="table" w:customStyle="1" w:styleId="1170">
    <w:name w:val="Средний список 117"/>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4">
    <w:name w:val="Нет списка7"/>
    <w:next w:val="af6"/>
    <w:uiPriority w:val="99"/>
    <w:semiHidden/>
    <w:unhideWhenUsed/>
  </w:style>
  <w:style w:type="table" w:customStyle="1" w:styleId="11111">
    <w:name w:val="Средний список 11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6"/>
    <w:uiPriority w:val="99"/>
    <w:semiHidden/>
    <w:unhideWhenUsed/>
  </w:style>
  <w:style w:type="table" w:customStyle="1" w:styleId="11120">
    <w:name w:val="Средний список 1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
    <w:name w:val="Светлая заливка1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4"/>
    <w:pPr>
      <w:spacing w:after="200" w:line="276" w:lineRule="auto"/>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szCs w:val="22"/>
      <w:lang w:val="en-US" w:bidi="en-US"/>
    </w:rPr>
  </w:style>
  <w:style w:type="paragraph" w:customStyle="1" w:styleId="ConsNonformat">
    <w:name w:val="ConsNonformat"/>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Cell">
    <w:name w:val="ConsCell"/>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Title">
    <w:name w:val="ConsTitle"/>
    <w:uiPriority w:val="99"/>
    <w:pPr>
      <w:overflowPunct w:val="0"/>
      <w:autoSpaceDE w:val="0"/>
      <w:autoSpaceDN w:val="0"/>
      <w:adjustRightInd w:val="0"/>
      <w:spacing w:after="200" w:line="276" w:lineRule="auto"/>
      <w:textAlignment w:val="baseline"/>
    </w:pPr>
    <w:rPr>
      <w:rFonts w:ascii="Arial" w:eastAsiaTheme="majorEastAsia" w:hAnsi="Arial" w:cstheme="majorBidi"/>
      <w:b/>
      <w:sz w:val="16"/>
      <w:szCs w:val="22"/>
      <w:lang w:val="en-US" w:bidi="en-US"/>
    </w:rPr>
  </w:style>
  <w:style w:type="paragraph" w:customStyle="1" w:styleId="xl46737">
    <w:name w:val="xl46737"/>
    <w:basedOn w:val="af3"/>
    <w:uiPriority w:val="99"/>
    <w:pPr>
      <w:widowControl/>
      <w:pBdr>
        <w:top w:val="single" w:sz="4" w:space="0" w:color="auto"/>
        <w:left w:val="single" w:sz="8"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8">
    <w:name w:val="xl46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9">
    <w:name w:val="xl46739"/>
    <w:basedOn w:val="af3"/>
    <w:uiPriority w:val="99"/>
    <w:pPr>
      <w:widowControl/>
      <w:pBdr>
        <w:top w:val="single" w:sz="4" w:space="0" w:color="auto"/>
        <w:left w:val="single" w:sz="8"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0">
    <w:name w:val="xl46740"/>
    <w:basedOn w:val="af3"/>
    <w:uiPriority w:val="99"/>
    <w:pPr>
      <w:widowControl/>
      <w:pBdr>
        <w:top w:val="single" w:sz="4" w:space="0" w:color="auto"/>
        <w:left w:val="single" w:sz="8"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1">
    <w:name w:val="xl46741"/>
    <w:basedOn w:val="af3"/>
    <w:uiPriority w:val="99"/>
    <w:pPr>
      <w:widowControl/>
      <w:pBdr>
        <w:top w:val="single" w:sz="4" w:space="0" w:color="auto"/>
        <w:left w:val="single" w:sz="8"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0"/>
      <w:szCs w:val="20"/>
      <w:lang w:val="en-US" w:eastAsia="ru-RU" w:bidi="en-US"/>
    </w:rPr>
  </w:style>
  <w:style w:type="paragraph" w:customStyle="1" w:styleId="xl46742">
    <w:name w:val="xl46742"/>
    <w:basedOn w:val="af3"/>
    <w:uiPriority w:val="99"/>
    <w:pPr>
      <w:widowControl/>
      <w:pBdr>
        <w:top w:val="single" w:sz="4" w:space="0" w:color="auto"/>
        <w:left w:val="single" w:sz="8"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3">
    <w:name w:val="xl46743"/>
    <w:basedOn w:val="af3"/>
    <w:uiPriority w:val="99"/>
    <w:pPr>
      <w:widowControl/>
      <w:pBdr>
        <w:top w:val="single" w:sz="4" w:space="0" w:color="auto"/>
        <w:left w:val="single" w:sz="8"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44">
    <w:name w:val="xl46744"/>
    <w:basedOn w:val="af3"/>
    <w:uiPriority w:val="99"/>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5">
    <w:name w:val="xl46745"/>
    <w:basedOn w:val="af3"/>
    <w:uiPriority w:val="99"/>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6">
    <w:name w:val="xl46746"/>
    <w:basedOn w:val="af3"/>
    <w:uiPriority w:val="99"/>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7">
    <w:name w:val="xl46747"/>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8">
    <w:name w:val="xl4674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9">
    <w:name w:val="xl46749"/>
    <w:basedOn w:val="af3"/>
    <w:uiPriority w:val="99"/>
    <w:pPr>
      <w:widowControl/>
      <w:pBdr>
        <w:top w:val="single" w:sz="4" w:space="0" w:color="auto"/>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0">
    <w:name w:val="xl46750"/>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1">
    <w:name w:val="xl46751"/>
    <w:basedOn w:val="af3"/>
    <w:uiPriority w:val="99"/>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2">
    <w:name w:val="xl46752"/>
    <w:basedOn w:val="af3"/>
    <w:uiPriority w:val="99"/>
    <w:pPr>
      <w:widowControl/>
      <w:pBdr>
        <w:top w:val="single" w:sz="4" w:space="0" w:color="auto"/>
        <w:left w:val="single" w:sz="4"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3">
    <w:name w:val="xl46753"/>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6754">
    <w:name w:val="xl46754"/>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5">
    <w:name w:val="xl46755"/>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6">
    <w:name w:val="xl46756"/>
    <w:basedOn w:val="af3"/>
    <w:uiPriority w:val="99"/>
    <w:pPr>
      <w:widowControl/>
      <w:pBdr>
        <w:top w:val="single" w:sz="8" w:space="0" w:color="auto"/>
        <w:left w:val="single" w:sz="4" w:space="0" w:color="auto"/>
        <w:bottom w:val="single" w:sz="4" w:space="0" w:color="auto"/>
        <w:right w:val="single" w:sz="8"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7">
    <w:name w:val="xl46757"/>
    <w:basedOn w:val="af3"/>
    <w:uiPriority w:val="99"/>
    <w:pPr>
      <w:widowControl/>
      <w:pBdr>
        <w:top w:val="single" w:sz="4" w:space="0" w:color="auto"/>
        <w:left w:val="single" w:sz="4" w:space="0" w:color="auto"/>
        <w:bottom w:val="single" w:sz="4" w:space="0" w:color="auto"/>
        <w:right w:val="single" w:sz="8"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8">
    <w:name w:val="xl46758"/>
    <w:basedOn w:val="af3"/>
    <w:uiPriority w:val="99"/>
    <w:pPr>
      <w:widowControl/>
      <w:pBdr>
        <w:top w:val="single" w:sz="4" w:space="0" w:color="auto"/>
        <w:left w:val="single" w:sz="4" w:space="0" w:color="auto"/>
        <w:bottom w:val="single" w:sz="4" w:space="0" w:color="auto"/>
        <w:right w:val="single" w:sz="8"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9">
    <w:name w:val="xl46759"/>
    <w:basedOn w:val="af3"/>
    <w:uiPriority w:val="99"/>
    <w:pPr>
      <w:widowControl/>
      <w:pBdr>
        <w:top w:val="single" w:sz="4" w:space="0" w:color="auto"/>
        <w:left w:val="single" w:sz="4" w:space="0" w:color="auto"/>
        <w:bottom w:val="single" w:sz="4" w:space="0" w:color="auto"/>
        <w:right w:val="single" w:sz="8"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0">
    <w:name w:val="xl46760"/>
    <w:basedOn w:val="af3"/>
    <w:uiPriority w:val="99"/>
    <w:pPr>
      <w:widowControl/>
      <w:pBdr>
        <w:top w:val="single" w:sz="4" w:space="0" w:color="auto"/>
        <w:left w:val="single" w:sz="4" w:space="0" w:color="auto"/>
        <w:bottom w:val="single" w:sz="4" w:space="0" w:color="auto"/>
        <w:right w:val="single" w:sz="8"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1">
    <w:name w:val="xl46761"/>
    <w:basedOn w:val="af3"/>
    <w:uiPriority w:val="99"/>
    <w:pPr>
      <w:widowControl/>
      <w:pBdr>
        <w:top w:val="single" w:sz="4" w:space="0" w:color="auto"/>
        <w:left w:val="single" w:sz="4" w:space="0" w:color="auto"/>
        <w:bottom w:val="single" w:sz="4" w:space="0" w:color="auto"/>
        <w:right w:val="single" w:sz="8"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2">
    <w:name w:val="xl46762"/>
    <w:basedOn w:val="af3"/>
    <w:uiPriority w:val="99"/>
    <w:pPr>
      <w:widowControl/>
      <w:pBdr>
        <w:top w:val="single" w:sz="4" w:space="0" w:color="auto"/>
        <w:left w:val="single" w:sz="4" w:space="0" w:color="auto"/>
        <w:bottom w:val="single" w:sz="4" w:space="0" w:color="auto"/>
        <w:right w:val="single" w:sz="8"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3">
    <w:name w:val="xl46763"/>
    <w:basedOn w:val="af3"/>
    <w:uiPriority w:val="99"/>
    <w:pPr>
      <w:widowControl/>
      <w:pBdr>
        <w:top w:val="single" w:sz="4" w:space="0" w:color="auto"/>
        <w:left w:val="single" w:sz="4" w:space="0" w:color="auto"/>
        <w:bottom w:val="single" w:sz="4" w:space="0" w:color="auto"/>
        <w:right w:val="single" w:sz="8"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4">
    <w:name w:val="xl46764"/>
    <w:basedOn w:val="af3"/>
    <w:uiPriority w:val="99"/>
    <w:pPr>
      <w:widowControl/>
      <w:pBdr>
        <w:top w:val="single" w:sz="4" w:space="0" w:color="auto"/>
        <w:left w:val="single" w:sz="8"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65">
    <w:name w:val="xl46765"/>
    <w:basedOn w:val="af3"/>
    <w:uiPriority w:val="99"/>
    <w:pPr>
      <w:widowControl/>
      <w:pBdr>
        <w:top w:val="single" w:sz="4" w:space="0" w:color="auto"/>
        <w:left w:val="single" w:sz="4" w:space="0" w:color="auto"/>
        <w:bottom w:val="single" w:sz="4" w:space="0" w:color="auto"/>
        <w:right w:val="single" w:sz="8"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6">
    <w:name w:val="xl46766"/>
    <w:basedOn w:val="af3"/>
    <w:uiPriority w:val="99"/>
    <w:pPr>
      <w:widowControl/>
      <w:pBdr>
        <w:top w:val="single" w:sz="4" w:space="0" w:color="auto"/>
        <w:left w:val="single" w:sz="4"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67">
    <w:name w:val="xl46767"/>
    <w:basedOn w:val="af3"/>
    <w:uiPriority w:val="99"/>
    <w:pPr>
      <w:widowControl/>
      <w:pBdr>
        <w:top w:val="single" w:sz="4" w:space="0" w:color="auto"/>
        <w:left w:val="single" w:sz="4" w:space="0" w:color="auto"/>
        <w:bottom w:val="single" w:sz="8" w:space="0" w:color="auto"/>
        <w:right w:val="single" w:sz="8"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character" w:customStyle="1" w:styleId="1ffa">
    <w:name w:val="Нижний колонтитул Знак1"/>
    <w:basedOn w:val="af4"/>
    <w:uiPriority w:val="99"/>
    <w:semiHidden/>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4"/>
    <w:uiPriority w:val="99"/>
    <w:semiHidden/>
    <w:rPr>
      <w:rFonts w:ascii="Arial" w:eastAsia="Microsoft YaHei" w:hAnsi="Arial" w:cs="Times New Roman"/>
      <w:spacing w:val="-5"/>
    </w:rPr>
  </w:style>
  <w:style w:type="paragraph" w:customStyle="1" w:styleId="xl46735">
    <w:name w:val="xl46735"/>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36">
    <w:name w:val="xl46736"/>
    <w:basedOn w:val="af3"/>
    <w:uiPriority w:val="99"/>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2ff4">
    <w:name w:val="Подзаголовок 2"/>
    <w:basedOn w:val="1c"/>
    <w:link w:val="2ff5"/>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ind w:left="1152" w:hanging="432"/>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5">
    <w:name w:val="Подзаголовок 2 Знак"/>
    <w:basedOn w:val="1d"/>
    <w:link w:val="2ff4"/>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af0">
    <w:name w:val="Рисунки"/>
    <w:basedOn w:val="2fe"/>
    <w:link w:val="affffffff"/>
    <w:uiPriority w:val="99"/>
    <w:pPr>
      <w:numPr>
        <w:numId w:val="29"/>
      </w:numPr>
      <w:shd w:val="clear" w:color="auto" w:fill="auto"/>
      <w:spacing w:before="0" w:line="240" w:lineRule="auto"/>
      <w:ind w:right="20"/>
    </w:pPr>
    <w:rPr>
      <w:i/>
      <w:sz w:val="22"/>
      <w:szCs w:val="22"/>
    </w:rPr>
  </w:style>
  <w:style w:type="character" w:customStyle="1" w:styleId="affffffff">
    <w:name w:val="Рисунки Знак"/>
    <w:basedOn w:val="affffffe"/>
    <w:link w:val="af0"/>
    <w:uiPriority w:val="99"/>
    <w:rsid w:val="009F203B"/>
    <w:rPr>
      <w:rFonts w:ascii="Arial" w:eastAsia="Arial" w:hAnsi="Arial" w:cs="Arial"/>
      <w:i/>
      <w:sz w:val="22"/>
      <w:szCs w:val="22"/>
      <w:shd w:val="clear" w:color="auto" w:fill="FFFFFF"/>
      <w:lang w:val="en-US" w:eastAsia="en-US" w:bidi="en-US"/>
    </w:rPr>
  </w:style>
  <w:style w:type="paragraph" w:customStyle="1" w:styleId="xl729">
    <w:name w:val="xl7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0">
    <w:name w:val="xl730"/>
    <w:basedOn w:val="af3"/>
    <w:uiPriority w:val="99"/>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1">
    <w:name w:val="xl7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4"/>
      <w:szCs w:val="24"/>
      <w:lang w:val="en-US" w:eastAsia="ru-RU" w:bidi="en-US"/>
    </w:rPr>
  </w:style>
  <w:style w:type="paragraph" w:customStyle="1" w:styleId="xl732">
    <w:name w:val="xl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top"/>
    </w:pPr>
    <w:rPr>
      <w:rFonts w:ascii="Times New Roman" w:eastAsia="Times New Roman" w:hAnsi="Times New Roman" w:cstheme="majorBidi"/>
      <w:spacing w:val="0"/>
      <w:sz w:val="24"/>
      <w:szCs w:val="24"/>
      <w:lang w:val="en-US" w:eastAsia="ru-RU" w:bidi="en-US"/>
    </w:rPr>
  </w:style>
  <w:style w:type="character" w:customStyle="1" w:styleId="85pt0">
    <w:name w:val="Основной текст + 8.5 pt"/>
    <w:basedOn w:val="affffffe"/>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c">
    <w:name w:val="Таблицы"/>
    <w:basedOn w:val="affff1"/>
    <w:link w:val="affffffff0"/>
    <w:uiPriority w:val="99"/>
    <w:pPr>
      <w:widowControl/>
      <w:numPr>
        <w:numId w:val="30"/>
      </w:numPr>
      <w:adjustRightInd/>
      <w:spacing w:before="0" w:after="0" w:line="360" w:lineRule="auto"/>
      <w:jc w:val="right"/>
      <w:textAlignment w:val="auto"/>
    </w:pPr>
    <w:rPr>
      <w:rFonts w:eastAsiaTheme="majorEastAsia" w:cstheme="majorBidi"/>
      <w:sz w:val="24"/>
      <w:szCs w:val="24"/>
      <w:lang w:val="en-US" w:bidi="en-US"/>
    </w:rPr>
  </w:style>
  <w:style w:type="character" w:customStyle="1" w:styleId="affffffff0">
    <w:name w:val="Таблицы Знак"/>
    <w:basedOn w:val="affff2"/>
    <w:link w:val="ac"/>
    <w:uiPriority w:val="99"/>
    <w:rsid w:val="009F203B"/>
    <w:rPr>
      <w:rFonts w:ascii="Arial" w:eastAsiaTheme="majorEastAsia" w:hAnsi="Arial" w:cstheme="majorBidi"/>
      <w:spacing w:val="-5"/>
      <w:sz w:val="24"/>
      <w:szCs w:val="24"/>
      <w:lang w:val="en-US" w:eastAsia="en-US" w:bidi="en-US"/>
    </w:rPr>
  </w:style>
  <w:style w:type="paragraph" w:customStyle="1" w:styleId="xl733">
    <w:name w:val="xl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4">
    <w:name w:val="xl734"/>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5">
    <w:name w:val="xl735"/>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6">
    <w:name w:val="xl736"/>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7">
    <w:name w:val="xl737"/>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8">
    <w:name w:val="xl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9">
    <w:name w:val="xl739"/>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0">
    <w:name w:val="xl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1">
    <w:name w:val="xl741"/>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2">
    <w:name w:val="xl742"/>
    <w:basedOn w:val="af3"/>
    <w:uiPriority w:val="99"/>
    <w:pPr>
      <w:widowControl/>
      <w:pBdr>
        <w:top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3">
    <w:name w:val="xl743"/>
    <w:basedOn w:val="af3"/>
    <w:uiPriority w:val="99"/>
    <w:pPr>
      <w:widowControl/>
      <w:pBdr>
        <w:top w:val="single" w:sz="8" w:space="0" w:color="auto"/>
        <w:righ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4">
    <w:name w:val="xl744"/>
    <w:basedOn w:val="af3"/>
    <w:uiPriority w:val="99"/>
    <w:pPr>
      <w:widowControl/>
      <w:pBdr>
        <w:top w:val="single" w:sz="4"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5">
    <w:name w:val="xl745"/>
    <w:basedOn w:val="af3"/>
    <w:uiPriority w:val="9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6">
    <w:name w:val="xl746"/>
    <w:basedOn w:val="af3"/>
    <w:uiPriority w:val="99"/>
    <w:pPr>
      <w:widowControl/>
      <w:pBdr>
        <w:top w:val="single" w:sz="4" w:space="0" w:color="auto"/>
        <w:left w:val="single" w:sz="4" w:space="0" w:color="auto"/>
        <w:bottom w:val="single" w:sz="4" w:space="0" w:color="auto"/>
        <w:right w:val="single" w:sz="8"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7">
    <w:name w:val="xl74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8">
    <w:name w:val="xl74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9">
    <w:name w:val="xl749"/>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0">
    <w:name w:val="xl750"/>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1">
    <w:name w:val="xl751"/>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2">
    <w:name w:val="xl752"/>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3">
    <w:name w:val="xl753"/>
    <w:basedOn w:val="af3"/>
    <w:uiPriority w:val="99"/>
    <w:pPr>
      <w:widowControl/>
      <w:pBdr>
        <w:top w:val="single" w:sz="4"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4">
    <w:name w:val="xl754"/>
    <w:basedOn w:val="af3"/>
    <w:uiPriority w:val="99"/>
    <w:pPr>
      <w:widowControl/>
      <w:pBdr>
        <w:top w:val="single" w:sz="4"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5">
    <w:name w:val="xl7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6">
    <w:name w:val="xl756"/>
    <w:basedOn w:val="af3"/>
    <w:uiPriority w:val="99"/>
    <w:pPr>
      <w:widowControl/>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57">
    <w:name w:val="xl757"/>
    <w:basedOn w:val="af3"/>
    <w:uiPriority w:val="99"/>
    <w:pPr>
      <w:widowControl/>
      <w:pBdr>
        <w:top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58">
    <w:name w:val="xl758"/>
    <w:basedOn w:val="af3"/>
    <w:uiPriority w:val="99"/>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9">
    <w:name w:val="xl7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0">
    <w:name w:val="xl76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1">
    <w:name w:val="xl76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2">
    <w:name w:val="xl762"/>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63">
    <w:name w:val="xl763"/>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4">
    <w:name w:val="xl764"/>
    <w:basedOn w:val="af3"/>
    <w:uiPriority w:val="99"/>
    <w:pPr>
      <w:widowControl/>
      <w:pBdr>
        <w:top w:val="single" w:sz="8" w:space="0" w:color="auto"/>
        <w:right w:val="single" w:sz="8"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5">
    <w:name w:val="xl765"/>
    <w:basedOn w:val="af3"/>
    <w:uiPriority w:val="99"/>
    <w:pPr>
      <w:widowControl/>
      <w:pBdr>
        <w:top w:val="single" w:sz="4" w:space="0" w:color="auto"/>
        <w:left w:val="single" w:sz="4" w:space="0" w:color="auto"/>
        <w:bottom w:val="single" w:sz="4" w:space="0" w:color="auto"/>
        <w:right w:val="single" w:sz="8"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6">
    <w:name w:val="xl766"/>
    <w:basedOn w:val="af3"/>
    <w:uiPriority w:val="99"/>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7">
    <w:name w:val="xl767"/>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8">
    <w:name w:val="xl768"/>
    <w:basedOn w:val="af3"/>
    <w:uiPriority w:val="99"/>
    <w:pPr>
      <w:widowControl/>
      <w:pBdr>
        <w:left w:val="single" w:sz="8"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9">
    <w:name w:val="xl769"/>
    <w:basedOn w:val="af3"/>
    <w:uiPriority w:val="99"/>
    <w:pPr>
      <w:widowControl/>
      <w:pBdr>
        <w:top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70">
    <w:name w:val="xl77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1">
    <w:name w:val="xl77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2">
    <w:name w:val="xl772"/>
    <w:basedOn w:val="af3"/>
    <w:uiPriority w:val="99"/>
    <w:pPr>
      <w:widowControl/>
      <w:pBdr>
        <w:top w:val="single" w:sz="8"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3">
    <w:name w:val="xl773"/>
    <w:basedOn w:val="af3"/>
    <w:uiPriority w:val="99"/>
    <w:pPr>
      <w:widowControl/>
      <w:pBdr>
        <w:top w:val="single" w:sz="8"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4">
    <w:name w:val="xl774"/>
    <w:basedOn w:val="af3"/>
    <w:uiPriority w:val="99"/>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5">
    <w:name w:val="xl775"/>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6">
    <w:name w:val="xl776"/>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7">
    <w:name w:val="xl777"/>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8">
    <w:name w:val="xl778"/>
    <w:basedOn w:val="af3"/>
    <w:uiPriority w:val="99"/>
    <w:pPr>
      <w:widowControl/>
      <w:pBdr>
        <w:top w:val="single" w:sz="8"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9">
    <w:name w:val="xl779"/>
    <w:basedOn w:val="af3"/>
    <w:uiPriority w:val="99"/>
    <w:pPr>
      <w:widowControl/>
      <w:pBdr>
        <w:top w:val="single" w:sz="4"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0">
    <w:name w:val="xl780"/>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81">
    <w:name w:val="xl781"/>
    <w:basedOn w:val="af3"/>
    <w:uiPriority w:val="99"/>
    <w:pPr>
      <w:widowControl/>
      <w:pBdr>
        <w:top w:val="single" w:sz="8" w:space="0" w:color="auto"/>
        <w:left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8"/>
      <w:szCs w:val="28"/>
      <w:lang w:val="en-US" w:eastAsia="ru-RU" w:bidi="en-US"/>
    </w:rPr>
  </w:style>
  <w:style w:type="paragraph" w:customStyle="1" w:styleId="xl782">
    <w:name w:val="xl782"/>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3">
    <w:name w:val="xl783"/>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4">
    <w:name w:val="xl784"/>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5">
    <w:name w:val="xl785"/>
    <w:basedOn w:val="af3"/>
    <w:uiPriority w:val="99"/>
    <w:pPr>
      <w:widowControl/>
      <w:pBdr>
        <w:top w:val="single" w:sz="8"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6">
    <w:name w:val="xl786"/>
    <w:basedOn w:val="af3"/>
    <w:uiPriority w:val="99"/>
    <w:pPr>
      <w:widowControl/>
      <w:pBdr>
        <w:top w:val="single" w:sz="4" w:space="0" w:color="auto"/>
        <w:left w:val="single" w:sz="8"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7">
    <w:name w:val="xl787"/>
    <w:basedOn w:val="af3"/>
    <w:uiPriority w:val="99"/>
    <w:pPr>
      <w:widowControl/>
      <w:pBdr>
        <w:top w:val="single" w:sz="4"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8">
    <w:name w:val="xl788"/>
    <w:basedOn w:val="af3"/>
    <w:uiPriority w:val="99"/>
    <w:pPr>
      <w:widowControl/>
      <w:pBdr>
        <w:top w:val="single" w:sz="4"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9">
    <w:name w:val="xl789"/>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90">
    <w:name w:val="xl790"/>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91">
    <w:name w:val="xl791"/>
    <w:basedOn w:val="af3"/>
    <w:uiPriority w:val="99"/>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2">
    <w:name w:val="xl792"/>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3">
    <w:name w:val="xl793"/>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4">
    <w:name w:val="xl794"/>
    <w:basedOn w:val="af3"/>
    <w:uiPriority w:val="99"/>
    <w:pPr>
      <w:widowControl/>
      <w:pBdr>
        <w:top w:val="single" w:sz="4"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5">
    <w:name w:val="xl795"/>
    <w:basedOn w:val="af3"/>
    <w:uiPriority w:val="99"/>
    <w:pPr>
      <w:widowControl/>
      <w:pBdr>
        <w:top w:val="single" w:sz="4" w:space="0" w:color="auto"/>
        <w:left w:val="single" w:sz="8"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6">
    <w:name w:val="xl796"/>
    <w:basedOn w:val="af3"/>
    <w:uiPriority w:val="99"/>
    <w:pPr>
      <w:widowControl/>
      <w:pBdr>
        <w:top w:val="single" w:sz="4" w:space="0" w:color="auto"/>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7">
    <w:name w:val="xl797"/>
    <w:basedOn w:val="af3"/>
    <w:uiPriority w:val="99"/>
    <w:pPr>
      <w:widowControl/>
      <w:pBdr>
        <w:top w:val="single" w:sz="8" w:space="0" w:color="auto"/>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8">
    <w:name w:val="xl798"/>
    <w:basedOn w:val="af3"/>
    <w:uiPriority w:val="99"/>
    <w:pPr>
      <w:widowControl/>
      <w:pBdr>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9">
    <w:name w:val="xl799"/>
    <w:basedOn w:val="af3"/>
    <w:uiPriority w:val="99"/>
    <w:pPr>
      <w:widowControl/>
      <w:pBdr>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1860">
    <w:name w:val="xl1860"/>
    <w:basedOn w:val="af3"/>
    <w:uiPriority w:val="99"/>
    <w:pPr>
      <w:widowControl/>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1">
    <w:name w:val="xl1861"/>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2">
    <w:name w:val="xl1862"/>
    <w:basedOn w:val="af3"/>
    <w:uiPriority w:val="99"/>
    <w:pPr>
      <w:widowControl/>
      <w:pBdr>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3">
    <w:name w:val="xl1863"/>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4">
    <w:name w:val="xl1864"/>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65">
    <w:name w:val="xl1865"/>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spacing w:val="0"/>
      <w:sz w:val="18"/>
      <w:szCs w:val="18"/>
      <w:lang w:val="en-US" w:eastAsia="ru-RU" w:bidi="en-US"/>
    </w:rPr>
  </w:style>
  <w:style w:type="paragraph" w:customStyle="1" w:styleId="xl1866">
    <w:name w:val="xl1866"/>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7">
    <w:name w:val="xl1867"/>
    <w:basedOn w:val="af3"/>
    <w:uiPriority w:val="99"/>
    <w:pPr>
      <w:widowControl/>
      <w:pBdr>
        <w:top w:val="single" w:sz="4" w:space="0" w:color="auto"/>
        <w:left w:val="single" w:sz="4" w:space="0" w:color="auto"/>
        <w:bottom w:val="single" w:sz="4" w:space="0" w:color="auto"/>
      </w:pBdr>
      <w:shd w:val="thinReverseDiagStripe" w:color="C0C0C0" w:fill="auto"/>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8">
    <w:name w:val="xl1868"/>
    <w:basedOn w:val="af3"/>
    <w:uiPriority w:val="99"/>
    <w:pPr>
      <w:widowControl/>
      <w:pBdr>
        <w:top w:val="single" w:sz="4" w:space="0" w:color="auto"/>
        <w:bottom w:val="single" w:sz="4" w:space="0" w:color="auto"/>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9">
    <w:name w:val="xl1869"/>
    <w:basedOn w:val="af3"/>
    <w:uiPriority w:val="99"/>
    <w:pPr>
      <w:widowControl/>
      <w:pBdr>
        <w:top w:val="single" w:sz="4" w:space="0" w:color="auto"/>
        <w:left w:val="single" w:sz="4" w:space="7"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0">
    <w:name w:val="xl1870"/>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1">
    <w:name w:val="xl1871"/>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72">
    <w:name w:val="xl18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3">
    <w:name w:val="xl1873"/>
    <w:basedOn w:val="af3"/>
    <w:uiPriority w:val="99"/>
    <w:pPr>
      <w:widowControl/>
      <w:pBdr>
        <w:top w:val="single" w:sz="4" w:space="0" w:color="auto"/>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spacing w:val="0"/>
      <w:sz w:val="18"/>
      <w:szCs w:val="18"/>
      <w:lang w:val="en-US" w:eastAsia="ru-RU" w:bidi="en-US"/>
    </w:rPr>
  </w:style>
  <w:style w:type="paragraph" w:customStyle="1" w:styleId="xl1874">
    <w:name w:val="xl187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5">
    <w:name w:val="xl1875"/>
    <w:basedOn w:val="af3"/>
    <w:uiPriority w:val="99"/>
    <w:pPr>
      <w:widowControl/>
      <w:pBdr>
        <w:top w:val="single" w:sz="4" w:space="0" w:color="auto"/>
        <w:bottom w:val="single" w:sz="4" w:space="0" w:color="auto"/>
        <w:right w:val="single" w:sz="4" w:space="0" w:color="333333"/>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6">
    <w:name w:val="xl1876"/>
    <w:basedOn w:val="af3"/>
    <w:uiPriority w:val="99"/>
    <w:pPr>
      <w:widowControl/>
      <w:pBdr>
        <w:top w:val="single" w:sz="4" w:space="0" w:color="auto"/>
        <w:left w:val="single" w:sz="4" w:space="0" w:color="auto"/>
        <w:bottom w:val="single" w:sz="4" w:space="0" w:color="auto"/>
        <w:right w:val="single" w:sz="4" w:space="0" w:color="333333"/>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7">
    <w:name w:val="xl1877"/>
    <w:basedOn w:val="af3"/>
    <w:uiPriority w:val="99"/>
    <w:pPr>
      <w:widowControl/>
      <w:pBdr>
        <w:top w:val="single" w:sz="4" w:space="0" w:color="auto"/>
        <w:bottom w:val="single" w:sz="4" w:space="0" w:color="auto"/>
        <w:right w:val="single" w:sz="4" w:space="0" w:color="333333"/>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8">
    <w:name w:val="xl1878"/>
    <w:basedOn w:val="af3"/>
    <w:uiPriority w:val="99"/>
    <w:pPr>
      <w:widowControl/>
      <w:pBdr>
        <w:top w:val="single" w:sz="4" w:space="0" w:color="auto"/>
        <w:bottom w:val="single" w:sz="4" w:space="0" w:color="auto"/>
        <w:right w:val="single" w:sz="4" w:space="0" w:color="333333"/>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9">
    <w:name w:val="xl1879"/>
    <w:basedOn w:val="af3"/>
    <w:uiPriority w:val="99"/>
    <w:pPr>
      <w:widowControl/>
      <w:pBdr>
        <w:top w:val="single" w:sz="4" w:space="0" w:color="auto"/>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0">
    <w:name w:val="xl1880"/>
    <w:basedOn w:val="af3"/>
    <w:uiPriority w:val="99"/>
    <w:pPr>
      <w:widowControl/>
      <w:pBdr>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1">
    <w:name w:val="xl1881"/>
    <w:basedOn w:val="af3"/>
    <w:uiPriority w:val="99"/>
    <w:pPr>
      <w:widowControl/>
      <w:pBdr>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2">
    <w:name w:val="xl1882"/>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83">
    <w:name w:val="xl1883"/>
    <w:basedOn w:val="af3"/>
    <w:uiPriority w:val="99"/>
    <w:pPr>
      <w:widowControl/>
      <w:pBdr>
        <w:top w:val="single" w:sz="4" w:space="0" w:color="auto"/>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4">
    <w:name w:val="xl1884"/>
    <w:basedOn w:val="af3"/>
    <w:uiPriority w:val="99"/>
    <w:pPr>
      <w:widowControl/>
      <w:pBdr>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5">
    <w:name w:val="xl1885"/>
    <w:basedOn w:val="af3"/>
    <w:uiPriority w:val="99"/>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6">
    <w:name w:val="xl1886"/>
    <w:basedOn w:val="af3"/>
    <w:uiPriority w:val="99"/>
    <w:pPr>
      <w:widowControl/>
      <w:pBdr>
        <w:top w:val="single" w:sz="4" w:space="0" w:color="auto"/>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7">
    <w:name w:val="xl1887"/>
    <w:basedOn w:val="af3"/>
    <w:uiPriority w:val="99"/>
    <w:pPr>
      <w:widowControl/>
      <w:pBdr>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8">
    <w:name w:val="xl1888"/>
    <w:basedOn w:val="af3"/>
    <w:uiPriority w:val="99"/>
    <w:pPr>
      <w:widowControl/>
      <w:pBdr>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9">
    <w:name w:val="xl1889"/>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0">
    <w:name w:val="xl1890"/>
    <w:basedOn w:val="af3"/>
    <w:uiPriority w:val="99"/>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1">
    <w:name w:val="xl1891"/>
    <w:basedOn w:val="af3"/>
    <w:uiPriority w:val="99"/>
    <w:pPr>
      <w:widowControl/>
      <w:pBdr>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2">
    <w:name w:val="xl1892"/>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3">
    <w:name w:val="xl1893"/>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character" w:customStyle="1" w:styleId="affffffff1">
    <w:name w:val="Мой Текст Знак"/>
    <w:basedOn w:val="af4"/>
    <w:link w:val="affffffff2"/>
    <w:uiPriority w:val="99"/>
    <w:locked/>
    <w:rsid w:val="009F203B"/>
    <w:rPr>
      <w:rFonts w:ascii="Calibri" w:eastAsia="Calibri" w:hAnsi="Calibri" w:cs="Calibri"/>
      <w:sz w:val="24"/>
      <w:szCs w:val="28"/>
    </w:rPr>
  </w:style>
  <w:style w:type="paragraph" w:customStyle="1" w:styleId="affffffff2">
    <w:name w:val="Мой Текст"/>
    <w:basedOn w:val="af3"/>
    <w:link w:val="affffffff1"/>
    <w:uiPriority w:val="99"/>
    <w:qFormat/>
    <w:pPr>
      <w:widowControl/>
      <w:adjustRightInd/>
      <w:spacing w:before="0" w:after="0" w:line="360" w:lineRule="auto"/>
      <w:ind w:firstLine="851"/>
      <w:textAlignment w:val="auto"/>
    </w:pPr>
    <w:rPr>
      <w:rFonts w:ascii="Calibri" w:eastAsia="Calibri" w:hAnsi="Calibri" w:cs="Calibri"/>
      <w:spacing w:val="0"/>
      <w:sz w:val="24"/>
      <w:szCs w:val="28"/>
      <w:lang w:eastAsia="ru-RU"/>
    </w:rPr>
  </w:style>
  <w:style w:type="paragraph" w:customStyle="1" w:styleId="af1">
    <w:name w:val="Перечисление без номера"/>
    <w:basedOn w:val="af3"/>
    <w:link w:val="affffffff3"/>
    <w:uiPriority w:val="99"/>
    <w:qFormat/>
    <w:pPr>
      <w:widowControl/>
      <w:numPr>
        <w:numId w:val="31"/>
      </w:numPr>
      <w:adjustRightInd/>
      <w:spacing w:before="0" w:after="0" w:line="360" w:lineRule="auto"/>
      <w:ind w:left="1570" w:hanging="357"/>
      <w:textAlignment w:val="auto"/>
    </w:pPr>
    <w:rPr>
      <w:rFonts w:ascii="Times New Roman" w:eastAsia="Calibri" w:hAnsi="Times New Roman" w:cstheme="majorBidi"/>
      <w:spacing w:val="0"/>
      <w:sz w:val="24"/>
      <w:szCs w:val="28"/>
      <w:lang w:val="en-US" w:bidi="en-US"/>
    </w:rPr>
  </w:style>
  <w:style w:type="character" w:customStyle="1" w:styleId="affffffff3">
    <w:name w:val="Перечисление без номера Знак"/>
    <w:basedOn w:val="af4"/>
    <w:link w:val="af1"/>
    <w:uiPriority w:val="99"/>
    <w:rsid w:val="009F203B"/>
    <w:rPr>
      <w:rFonts w:eastAsia="Calibri" w:cstheme="majorBidi"/>
      <w:sz w:val="24"/>
      <w:szCs w:val="28"/>
      <w:lang w:val="en-US" w:eastAsia="en-US" w:bidi="en-US"/>
    </w:rPr>
  </w:style>
  <w:style w:type="paragraph" w:customStyle="1" w:styleId="xl51718">
    <w:name w:val="xl51718"/>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19">
    <w:name w:val="xl51719"/>
    <w:basedOn w:val="af3"/>
    <w:uiPriority w:val="99"/>
    <w:pPr>
      <w:widowControl/>
      <w:shd w:val="clear" w:color="000000" w:fill="FFFF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0">
    <w:name w:val="xl51720"/>
    <w:basedOn w:val="af3"/>
    <w:uiPriority w:val="99"/>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1">
    <w:name w:val="xl51721"/>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2">
    <w:name w:val="xl51722"/>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3">
    <w:name w:val="xl5172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4">
    <w:name w:val="xl51724"/>
    <w:basedOn w:val="af3"/>
    <w:uiPriority w:val="99"/>
    <w:pPr>
      <w:widowControl/>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5">
    <w:name w:val="xl5172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6">
    <w:name w:val="xl51726"/>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7">
    <w:name w:val="xl51727"/>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8">
    <w:name w:val="xl51728"/>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9">
    <w:name w:val="xl51729"/>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0">
    <w:name w:val="xl5173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1">
    <w:name w:val="xl5173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2">
    <w:name w:val="xl5173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3">
    <w:name w:val="xl51733"/>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FF0000"/>
      <w:spacing w:val="0"/>
      <w:sz w:val="20"/>
      <w:szCs w:val="20"/>
      <w:lang w:val="en-US" w:eastAsia="ru-RU" w:bidi="en-US"/>
    </w:rPr>
  </w:style>
  <w:style w:type="paragraph" w:customStyle="1" w:styleId="xl51734">
    <w:name w:val="xl5173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5">
    <w:name w:val="xl51735"/>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6">
    <w:name w:val="xl51736"/>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7">
    <w:name w:val="xl5173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8">
    <w:name w:val="xl5173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39">
    <w:name w:val="xl5173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0">
    <w:name w:val="xl5174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1">
    <w:name w:val="xl51741"/>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2">
    <w:name w:val="xl5174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3">
    <w:name w:val="xl5174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4">
    <w:name w:val="xl51744"/>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5">
    <w:name w:val="xl51745"/>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6">
    <w:name w:val="xl51746"/>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7">
    <w:name w:val="xl5174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8">
    <w:name w:val="xl5174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49">
    <w:name w:val="xl51749"/>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0">
    <w:name w:val="xl5175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1">
    <w:name w:val="xl51751"/>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2">
    <w:name w:val="xl5175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3">
    <w:name w:val="xl5175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4">
    <w:name w:val="xl51754"/>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5">
    <w:name w:val="xl5175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6">
    <w:name w:val="xl51756"/>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7">
    <w:name w:val="xl51757"/>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8">
    <w:name w:val="xl5175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59">
    <w:name w:val="xl5175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60">
    <w:name w:val="xl51760"/>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1">
    <w:name w:val="xl51761"/>
    <w:basedOn w:val="af3"/>
    <w:uiPriority w:val="99"/>
    <w:pPr>
      <w:widowControl/>
      <w:pBdr>
        <w:top w:val="single" w:sz="8" w:space="0" w:color="auto"/>
        <w:bottom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2">
    <w:name w:val="xl51762"/>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3">
    <w:name w:val="xl51763"/>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4">
    <w:name w:val="xl51764"/>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5">
    <w:name w:val="xl51765"/>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6">
    <w:name w:val="xl51766"/>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7">
    <w:name w:val="xl51767"/>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8">
    <w:name w:val="xl51768"/>
    <w:basedOn w:val="af3"/>
    <w:uiPriority w:val="99"/>
    <w:pPr>
      <w:widowControl/>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9">
    <w:name w:val="xl51769"/>
    <w:basedOn w:val="af3"/>
    <w:uiPriority w:val="99"/>
    <w:pPr>
      <w:widowControl/>
      <w:pBdr>
        <w:bottom w:val="single" w:sz="8" w:space="0" w:color="auto"/>
        <w:right w:val="single" w:sz="8" w:space="0" w:color="auto"/>
      </w:pBdr>
      <w:adjustRightInd/>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70">
    <w:name w:val="xl51770"/>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1">
    <w:name w:val="xl51771"/>
    <w:basedOn w:val="af3"/>
    <w:uiPriority w:val="99"/>
    <w:pPr>
      <w:widowControl/>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1772">
    <w:name w:val="xl5177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3">
    <w:name w:val="xl5177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numbering" w:customStyle="1" w:styleId="92">
    <w:name w:val="Нет списка9"/>
    <w:next w:val="af6"/>
    <w:uiPriority w:val="99"/>
    <w:semiHidden/>
    <w:unhideWhenUse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4"/>
    <w:uiPriority w:val="99"/>
    <w:semiHidden/>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36">
    <w:name w:val="xl36"/>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7">
    <w:name w:val="xl37"/>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38">
    <w:name w:val="xl38"/>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9">
    <w:name w:val="xl39"/>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0">
    <w:name w:val="xl40"/>
    <w:basedOn w:val="af3"/>
    <w:uiPriority w:val="99"/>
    <w:pPr>
      <w:widowControl/>
      <w:pBdr>
        <w:top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1">
    <w:name w:val="xl41"/>
    <w:basedOn w:val="af3"/>
    <w:uiPriority w:val="99"/>
    <w:pPr>
      <w:widowControl/>
      <w:pBdr>
        <w:top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2">
    <w:name w:val="xl42"/>
    <w:basedOn w:val="af3"/>
    <w:uiPriority w:val="99"/>
    <w:pPr>
      <w:widowControl/>
      <w:pBdr>
        <w:top w:val="single" w:sz="4" w:space="0" w:color="BCBCBC"/>
        <w:left w:val="single" w:sz="4" w:space="0" w:color="BCBCBC"/>
        <w:bottom w:val="single" w:sz="4" w:space="0" w:color="BCBCBC"/>
        <w:right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3">
    <w:name w:val="xl43"/>
    <w:basedOn w:val="af3"/>
    <w:uiPriority w:val="99"/>
    <w:pPr>
      <w:widowControl/>
      <w:pBdr>
        <w:top w:val="single" w:sz="4" w:space="0" w:color="BCBCBC"/>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4">
    <w:name w:val="xl44"/>
    <w:basedOn w:val="af3"/>
    <w:uiPriority w:val="99"/>
    <w:pPr>
      <w:widowControl/>
      <w:pBdr>
        <w:top w:val="single" w:sz="4" w:space="0" w:color="BCBCBC"/>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5">
    <w:name w:val="xl45"/>
    <w:basedOn w:val="af3"/>
    <w:uiPriority w:val="99"/>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46">
    <w:name w:val="xl46"/>
    <w:basedOn w:val="af3"/>
    <w:uiPriority w:val="99"/>
    <w:pPr>
      <w:widowControl/>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7">
    <w:name w:val="xl47"/>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8">
    <w:name w:val="xl48"/>
    <w:basedOn w:val="af3"/>
    <w:uiPriority w:val="99"/>
    <w:pPr>
      <w:widowControl/>
      <w:pBdr>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9">
    <w:name w:val="xl49"/>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50">
    <w:name w:val="xl50"/>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character" w:customStyle="1" w:styleId="85pt1">
    <w:name w:val="Колонтитул + 8.5 pt"/>
    <w:aliases w:val="Не полужирный"/>
    <w:basedOn w:val="4d"/>
    <w:uiPriority w:val="99"/>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c"/>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10,Интервал 0 pt9,Основной текст (3) + Tahoma2,10.5 pt2,Подпись к таблице + Arial Unicode MS1,Интервал 0 pt51"/>
    <w:basedOn w:val="3f9"/>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3">
    <w:name w:val="Простая таблица 12"/>
    <w:basedOn w:val="af5"/>
    <w:next w:val="1f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5"/>
    <w:next w:val="2b"/>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5"/>
    <w:next w:val="3f4"/>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f5"/>
    <w:next w:val="1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5"/>
    <w:next w:val="2e"/>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5"/>
    <w:next w:val="2a"/>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5"/>
    <w:next w:val="39"/>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7"/>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8"/>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5"/>
    <w:next w:val="1f6"/>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5"/>
    <w:next w:val="2f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4"/>
    <w:semiHidden/>
    <w:unhideWhenUsed/>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5"/>
    <w:next w:val="-1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5"/>
    <w:next w:val="-2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5"/>
    <w:next w:val="afffc"/>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5"/>
    <w:next w:val="afff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5"/>
    <w:next w:val="afffd"/>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5"/>
    <w:next w:val="1f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5"/>
    <w:next w:val="2c"/>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5"/>
    <w:next w:val="-1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5"/>
    <w:next w:val="-2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5"/>
    <w:next w:val="-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5"/>
    <w:next w:val="2-4"/>
    <w:uiPriority w:val="64"/>
    <w:semiHidden/>
    <w:unhideWhenUsed/>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5"/>
    <w:uiPriority w:val="60"/>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5"/>
    <w:uiPriority w:val="65"/>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Marlett" w:eastAsia="Times New Roman" w:hAnsi="Marlett"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5"/>
    <w:uiPriority w:val="60"/>
    <w:pPr>
      <w:spacing w:after="200" w:line="276" w:lineRule="auto"/>
    </w:pPr>
    <w:rPr>
      <w:rFonts w:ascii="Calibri" w:eastAsia="Calibri" w:hAnsi="Calibr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5"/>
    <w:uiPriority w:val="99"/>
    <w:pPr>
      <w:spacing w:after="200" w:line="276" w:lineRule="auto"/>
      <w:jc w:val="right"/>
    </w:pPr>
    <w:rPr>
      <w:rFonts w:ascii="Arial" w:eastAsia="Calibri" w:hAnsi="Arial" w:cstheme="majorBidi"/>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
    <w:name w:val="Папушкин11"/>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uiPriority w:val="64"/>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pPr>
      <w:numPr>
        <w:numId w:val="22"/>
      </w:numPr>
    </w:pPr>
  </w:style>
  <w:style w:type="numbering" w:customStyle="1" w:styleId="111115">
    <w:name w:val="1 / 1.1 / 1.1.5"/>
    <w:basedOn w:val="af6"/>
    <w:next w:val="111111"/>
    <w:semiHidden/>
    <w:unhideWhenUsed/>
  </w:style>
  <w:style w:type="numbering" w:customStyle="1" w:styleId="113">
    <w:name w:val="Стиль11"/>
    <w:pPr>
      <w:numPr>
        <w:numId w:val="9"/>
      </w:numPr>
    </w:pPr>
  </w:style>
  <w:style w:type="numbering" w:customStyle="1" w:styleId="21b">
    <w:name w:val="Заголовок 2 уровень1"/>
    <w:uiPriority w:val="99"/>
  </w:style>
  <w:style w:type="table" w:customStyle="1" w:styleId="65">
    <w:name w:val="Сетка таблицы6"/>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f1"/>
    <w:uiPriority w:val="59"/>
    <w:pPr>
      <w:spacing w:after="200" w:line="276" w:lineRule="auto"/>
    </w:pPr>
    <w:rPr>
      <w:rFonts w:asciiTheme="minorHAnsi" w:eastAsiaTheme="minorEastAsia" w:hAnsiTheme="minorHAnsi" w:cstheme="min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5"/>
    <w:next w:val="affff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5"/>
    <w:next w:val="1f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5"/>
    <w:next w:val="2e"/>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5"/>
    <w:next w:val="8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uiPriority w:val="99"/>
    <w:rPr>
      <w:rFonts w:ascii="Times New Roman" w:hAnsi="Times New Roman" w:cs="Times New Roman" w:hint="default"/>
      <w:b/>
      <w:bCs/>
      <w:i w:val="0"/>
      <w:iCs w:val="0"/>
      <w:color w:val="000000"/>
      <w:sz w:val="26"/>
      <w:szCs w:val="26"/>
    </w:rPr>
  </w:style>
  <w:style w:type="character" w:customStyle="1" w:styleId="1ffd">
    <w:name w:val="Заголовок №1_"/>
    <w:basedOn w:val="af4"/>
    <w:link w:val="1ffe"/>
    <w:uiPriority w:val="99"/>
    <w:rsid w:val="009F203B"/>
    <w:rPr>
      <w:sz w:val="23"/>
      <w:szCs w:val="23"/>
      <w:shd w:val="clear" w:color="auto" w:fill="FFFFFF"/>
    </w:rPr>
  </w:style>
  <w:style w:type="paragraph" w:customStyle="1" w:styleId="1ffe">
    <w:name w:val="Заголовок №1"/>
    <w:basedOn w:val="af3"/>
    <w:link w:val="1ffd"/>
    <w:uiPriority w:val="99"/>
    <w:pPr>
      <w:widowControl/>
      <w:shd w:val="clear" w:color="auto" w:fill="FFFFFF"/>
      <w:adjustRightInd/>
      <w:spacing w:before="0" w:after="300" w:line="307" w:lineRule="exact"/>
      <w:ind w:firstLine="0"/>
      <w:jc w:val="center"/>
      <w:textAlignment w:val="auto"/>
      <w:outlineLvl w:val="0"/>
    </w:pPr>
    <w:rPr>
      <w:rFonts w:ascii="Times New Roman" w:eastAsia="Times New Roman" w:hAnsi="Times New Roman"/>
      <w:spacing w:val="0"/>
      <w:sz w:val="23"/>
      <w:szCs w:val="23"/>
      <w:lang w:eastAsia="ru-RU"/>
    </w:rPr>
  </w:style>
  <w:style w:type="paragraph" w:customStyle="1" w:styleId="affffffff4">
    <w:name w:val="Заголовки рисунков / таблиц"/>
    <w:basedOn w:val="af3"/>
    <w:link w:val="affffffff5"/>
    <w:uiPriority w:val="99"/>
    <w:qFormat/>
    <w:pPr>
      <w:widowControl/>
      <w:suppressAutoHyphens/>
      <w:adjustRightInd/>
      <w:spacing w:before="0" w:after="0" w:line="360" w:lineRule="auto"/>
      <w:ind w:firstLine="0"/>
      <w:jc w:val="center"/>
      <w:textAlignment w:val="auto"/>
    </w:pPr>
    <w:rPr>
      <w:rFonts w:eastAsiaTheme="majorEastAsia" w:cstheme="majorBidi"/>
      <w:b/>
      <w:color w:val="365F91" w:themeColor="accent1" w:themeShade="BF"/>
      <w:spacing w:val="0"/>
      <w:sz w:val="24"/>
      <w:lang w:bidi="en-US"/>
    </w:rPr>
  </w:style>
  <w:style w:type="character" w:customStyle="1" w:styleId="affffffff5">
    <w:name w:val="Заголовки рисунков / таблиц Знак"/>
    <w:basedOn w:val="af4"/>
    <w:link w:val="affffffff4"/>
    <w:uiPriority w:val="99"/>
    <w:rsid w:val="009F203B"/>
    <w:rPr>
      <w:rFonts w:ascii="Arial" w:eastAsiaTheme="majorEastAsia" w:hAnsi="Arial" w:cstheme="majorBidi"/>
      <w:b/>
      <w:color w:val="365F91" w:themeColor="accent1" w:themeShade="BF"/>
      <w:sz w:val="24"/>
      <w:szCs w:val="22"/>
      <w:lang w:eastAsia="en-US" w:bidi="en-US"/>
    </w:rPr>
  </w:style>
  <w:style w:type="table" w:customStyle="1" w:styleId="84">
    <w:name w:val="Сетка таблицы8"/>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3"/>
    <w:link w:val="11114"/>
    <w:uiPriority w:val="99"/>
    <w:qFormat/>
    <w:pPr>
      <w:widowControl/>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4">
    <w:name w:val="_1.1.1.1. Знак"/>
    <w:basedOn w:val="af4"/>
    <w:link w:val="11113"/>
    <w:uiPriority w:val="99"/>
    <w:rsid w:val="009F203B"/>
    <w:rPr>
      <w:rFonts w:eastAsiaTheme="majorEastAsia"/>
      <w:b/>
      <w:bCs/>
      <w:i/>
      <w:iCs/>
      <w:sz w:val="26"/>
      <w:szCs w:val="26"/>
    </w:rPr>
  </w:style>
  <w:style w:type="character" w:customStyle="1" w:styleId="211pt">
    <w:name w:val="Основной текст (2) + 11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a"/>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3"/>
    <w:uiPriority w:val="99"/>
    <w:pPr>
      <w:shd w:val="clear" w:color="auto" w:fill="FFFFFF"/>
      <w:adjustRightInd/>
      <w:spacing w:before="420" w:after="60" w:line="302" w:lineRule="exact"/>
      <w:ind w:firstLine="0"/>
      <w:jc w:val="center"/>
      <w:textAlignment w:val="auto"/>
    </w:pPr>
    <w:rPr>
      <w:rFonts w:ascii="Times New Roman" w:eastAsia="Times New Roman" w:hAnsi="Times New Roman"/>
      <w:color w:val="000000"/>
      <w:spacing w:val="0"/>
      <w:sz w:val="26"/>
      <w:szCs w:val="26"/>
      <w:lang w:eastAsia="ru-RU" w:bidi="ru-RU"/>
    </w:rPr>
  </w:style>
  <w:style w:type="character" w:customStyle="1" w:styleId="29pt">
    <w:name w:val="Основной текст (2) + 9 pt;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4"/>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a"/>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a"/>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xl47855">
    <w:name w:val="xl478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6">
    <w:name w:val="xl4785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97">
    <w:name w:val="xl47997"/>
    <w:basedOn w:val="af3"/>
    <w:uiPriority w:val="99"/>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8">
    <w:name w:val="xl4799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99">
    <w:name w:val="xl4799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0">
    <w:name w:val="xl480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1">
    <w:name w:val="xl48001"/>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2">
    <w:name w:val="xl4800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3">
    <w:name w:val="xl4800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4">
    <w:name w:val="xl480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5">
    <w:name w:val="xl480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6">
    <w:name w:val="xl480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7">
    <w:name w:val="xl48007"/>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8">
    <w:name w:val="xl48008"/>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9">
    <w:name w:val="xl48009"/>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0">
    <w:name w:val="xl4801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1">
    <w:name w:val="xl48011"/>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CC0000"/>
      <w:spacing w:val="0"/>
      <w:sz w:val="20"/>
      <w:szCs w:val="20"/>
      <w:lang w:eastAsia="ru-RU"/>
    </w:rPr>
  </w:style>
  <w:style w:type="paragraph" w:customStyle="1" w:styleId="xl48012">
    <w:name w:val="xl4801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3">
    <w:name w:val="xl4801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4">
    <w:name w:val="xl480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5">
    <w:name w:val="xl48015"/>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6">
    <w:name w:val="xl4801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7">
    <w:name w:val="xl4801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8">
    <w:name w:val="xl48018"/>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9">
    <w:name w:val="xl4801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48020">
    <w:name w:val="xl480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21">
    <w:name w:val="xl48021"/>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2">
    <w:name w:val="xl4802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3">
    <w:name w:val="xl4802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4">
    <w:name w:val="xl4802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5">
    <w:name w:val="xl4802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6">
    <w:name w:val="xl480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27">
    <w:name w:val="xl4802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48028">
    <w:name w:val="xl4802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48029">
    <w:name w:val="xl480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0">
    <w:name w:val="xl4803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1">
    <w:name w:val="xl4803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2">
    <w:name w:val="xl48032"/>
    <w:basedOn w:val="af3"/>
    <w:uiPriority w:val="99"/>
    <w:pPr>
      <w:widowControl/>
      <w:pBdr>
        <w:top w:val="single" w:sz="8" w:space="0" w:color="000000"/>
        <w:left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3">
    <w:name w:val="xl48033"/>
    <w:basedOn w:val="af3"/>
    <w:uiPriority w:val="99"/>
    <w:pPr>
      <w:widowControl/>
      <w:pBdr>
        <w:top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4">
    <w:name w:val="xl4803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35">
    <w:name w:val="xl4803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6">
    <w:name w:val="xl48036"/>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7">
    <w:name w:val="xl4803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8">
    <w:name w:val="xl4803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9">
    <w:name w:val="xl4803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0">
    <w:name w:val="xl480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1">
    <w:name w:val="xl48041"/>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2">
    <w:name w:val="xl48042"/>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3">
    <w:name w:val="xl4804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4">
    <w:name w:val="xl4804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5">
    <w:name w:val="xl480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6">
    <w:name w:val="xl4804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8047">
    <w:name w:val="xl48047"/>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8">
    <w:name w:val="xl48048"/>
    <w:basedOn w:val="af3"/>
    <w:uiPriority w:val="99"/>
    <w:pPr>
      <w:widowControl/>
      <w:pBdr>
        <w:top w:val="single" w:sz="8" w:space="0" w:color="auto"/>
        <w:left w:val="single" w:sz="8" w:space="7"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49">
    <w:name w:val="xl48049"/>
    <w:basedOn w:val="af3"/>
    <w:uiPriority w:val="99"/>
    <w:pPr>
      <w:widowControl/>
      <w:pBdr>
        <w:top w:val="single" w:sz="8" w:space="0" w:color="auto"/>
        <w:left w:val="single" w:sz="8" w:space="7" w:color="auto"/>
        <w:bottom w:val="single" w:sz="8" w:space="0"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50">
    <w:name w:val="xl4805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1">
    <w:name w:val="xl48051"/>
    <w:basedOn w:val="af3"/>
    <w:uiPriority w:val="99"/>
    <w:pPr>
      <w:widowControl/>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8052">
    <w:name w:val="xl4805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3">
    <w:name w:val="xl4805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4">
    <w:name w:val="xl48054"/>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5">
    <w:name w:val="xl4805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6">
    <w:name w:val="xl4805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7">
    <w:name w:val="xl4805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8">
    <w:name w:val="xl4805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9">
    <w:name w:val="xl480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0">
    <w:name w:val="xl4806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1">
    <w:name w:val="xl48061"/>
    <w:basedOn w:val="af3"/>
    <w:uiPriority w:val="99"/>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2">
    <w:name w:val="xl4806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3">
    <w:name w:val="xl4806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4">
    <w:name w:val="xl4806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5">
    <w:name w:val="xl48065"/>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6">
    <w:name w:val="xl4806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7">
    <w:name w:val="xl4806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68">
    <w:name w:val="xl4806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9">
    <w:name w:val="xl4806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0">
    <w:name w:val="xl48070"/>
    <w:basedOn w:val="af3"/>
    <w:uiPriority w:val="99"/>
    <w:pPr>
      <w:widowControl/>
      <w:pBdr>
        <w:top w:val="single" w:sz="4" w:space="0" w:color="auto"/>
        <w:lef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1">
    <w:name w:val="xl48071"/>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2">
    <w:name w:val="xl4807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3">
    <w:name w:val="xl480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4">
    <w:name w:val="xl48074"/>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5">
    <w:name w:val="xl48075"/>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6">
    <w:name w:val="xl4807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7">
    <w:name w:val="xl4807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8">
    <w:name w:val="xl48078"/>
    <w:basedOn w:val="af3"/>
    <w:uiPriority w:val="99"/>
    <w:pPr>
      <w:widowControl/>
      <w:pBdr>
        <w:top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9">
    <w:name w:val="xl480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0">
    <w:name w:val="xl48080"/>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1">
    <w:name w:val="xl48081"/>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2">
    <w:name w:val="xl4808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3">
    <w:name w:val="xl48083"/>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4">
    <w:name w:val="xl48084"/>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5">
    <w:name w:val="xl48085"/>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6">
    <w:name w:val="xl48086"/>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7">
    <w:name w:val="xl4808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8">
    <w:name w:val="xl4808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9">
    <w:name w:val="xl4808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0">
    <w:name w:val="xl4809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1">
    <w:name w:val="xl48091"/>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2">
    <w:name w:val="xl48092"/>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3">
    <w:name w:val="xl4809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4">
    <w:name w:val="xl48094"/>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5">
    <w:name w:val="xl48095"/>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6">
    <w:name w:val="xl48096"/>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7">
    <w:name w:val="xl4809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8">
    <w:name w:val="xl48098"/>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9">
    <w:name w:val="xl48099"/>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0">
    <w:name w:val="xl4810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1">
    <w:name w:val="xl4810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2">
    <w:name w:val="xl4810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3">
    <w:name w:val="xl4810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4">
    <w:name w:val="xl4810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5">
    <w:name w:val="xl4810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6">
    <w:name w:val="xl48106"/>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7">
    <w:name w:val="xl4810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8">
    <w:name w:val="xl4810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9">
    <w:name w:val="xl48109"/>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0">
    <w:name w:val="xl48110"/>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1">
    <w:name w:val="xl48111"/>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2">
    <w:name w:val="xl4811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3">
    <w:name w:val="xl48113"/>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4">
    <w:name w:val="xl4811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5">
    <w:name w:val="xl4811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6">
    <w:name w:val="xl4811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7">
    <w:name w:val="xl48117"/>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8">
    <w:name w:val="xl48118"/>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9">
    <w:name w:val="xl4811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0">
    <w:name w:val="xl48120"/>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1">
    <w:name w:val="xl4812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2">
    <w:name w:val="xl48122"/>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3">
    <w:name w:val="xl48123"/>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4">
    <w:name w:val="xl4812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25">
    <w:name w:val="xl48125"/>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6">
    <w:name w:val="xl48126"/>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7">
    <w:name w:val="xl48127"/>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8">
    <w:name w:val="xl48128"/>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9">
    <w:name w:val="xl48129"/>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30">
    <w:name w:val="xl48130"/>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1">
    <w:name w:val="xl4813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2">
    <w:name w:val="xl48132"/>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3">
    <w:name w:val="xl4813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4">
    <w:name w:val="xl481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135">
    <w:name w:val="xl4813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113">
    <w:name w:val="Заголовок 3 ур11"/>
    <w:uiPriority w:val="99"/>
  </w:style>
  <w:style w:type="numbering" w:customStyle="1" w:styleId="102">
    <w:name w:val="Нет списка10"/>
    <w:next w:val="af6"/>
    <w:uiPriority w:val="99"/>
    <w:semiHidden/>
    <w:unhideWhenUsed/>
  </w:style>
  <w:style w:type="table" w:customStyle="1" w:styleId="TableGridReport1">
    <w:name w:val="Table Grid Report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 Знак Знак12"/>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table" w:customStyle="1" w:styleId="228">
    <w:name w:val="Сетка таблицы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Стиль12"/>
    <w:uiPriority w:val="99"/>
  </w:style>
  <w:style w:type="paragraph" w:customStyle="1" w:styleId="2ffc">
    <w:name w:val="Абзац списка2"/>
    <w:basedOn w:val="af3"/>
    <w:uiPriority w:val="99"/>
    <w:pPr>
      <w:widowControl/>
      <w:adjustRightInd/>
      <w:spacing w:before="0" w:after="0"/>
      <w:ind w:left="720" w:firstLine="0"/>
      <w:jc w:val="center"/>
      <w:textAlignment w:val="auto"/>
    </w:pPr>
    <w:rPr>
      <w:rFonts w:ascii="Calibri" w:eastAsia="Times New Roman" w:hAnsi="Calibri" w:cs="Calibri"/>
      <w:spacing w:val="0"/>
    </w:rPr>
  </w:style>
  <w:style w:type="numbering" w:customStyle="1" w:styleId="12a">
    <w:name w:val="Нет списка12"/>
    <w:next w:val="af6"/>
    <w:uiPriority w:val="99"/>
    <w:semiHidden/>
    <w:unhideWhenUsed/>
  </w:style>
  <w:style w:type="paragraph" w:customStyle="1" w:styleId="affffffff6">
    <w:name w:val="заголовок табл"/>
    <w:basedOn w:val="af3"/>
    <w:link w:val="1fff"/>
    <w:uiPriority w:val="99"/>
    <w:pPr>
      <w:keepNext/>
      <w:widowControl/>
      <w:suppressLineNumbers/>
      <w:tabs>
        <w:tab w:val="num" w:pos="1440"/>
        <w:tab w:val="left" w:leader="dot" w:pos="9356"/>
      </w:tabs>
      <w:suppressAutoHyphens/>
      <w:adjustRightInd/>
      <w:ind w:left="-794" w:firstLine="794"/>
      <w:jc w:val="center"/>
      <w:textAlignment w:val="auto"/>
    </w:pPr>
    <w:rPr>
      <w:rFonts w:ascii="Times New Roman" w:eastAsia="Times New Roman" w:hAnsi="Times New Roman"/>
      <w:b/>
      <w:bCs/>
      <w:spacing w:val="0"/>
      <w:sz w:val="24"/>
      <w:szCs w:val="24"/>
      <w:lang w:eastAsia="ru-RU"/>
    </w:rPr>
  </w:style>
  <w:style w:type="paragraph" w:customStyle="1" w:styleId="affffffff7">
    <w:name w:val="подпись"/>
    <w:basedOn w:val="af3"/>
    <w:uiPriority w:val="99"/>
    <w:pPr>
      <w:keepNext/>
      <w:widowControl/>
      <w:suppressLineNumbers/>
      <w:tabs>
        <w:tab w:val="right" w:pos="9072"/>
        <w:tab w:val="left" w:leader="dot" w:pos="9356"/>
      </w:tabs>
      <w:suppressAutoHyphens/>
      <w:adjustRightInd/>
      <w:spacing w:before="840" w:after="0"/>
      <w:ind w:firstLine="0"/>
      <w:jc w:val="left"/>
      <w:textAlignment w:val="auto"/>
    </w:pPr>
    <w:rPr>
      <w:rFonts w:ascii="Times New Roman" w:eastAsia="Times New Roman" w:hAnsi="Times New Roman"/>
      <w:spacing w:val="0"/>
      <w:sz w:val="24"/>
      <w:szCs w:val="24"/>
      <w:lang w:eastAsia="ru-RU"/>
    </w:rPr>
  </w:style>
  <w:style w:type="paragraph" w:customStyle="1" w:styleId="affffffff8">
    <w:name w:val="текст табл"/>
    <w:basedOn w:val="af3"/>
    <w:uiPriority w:val="99"/>
    <w:pPr>
      <w:keepNext/>
      <w:keepLines/>
      <w:widowControl/>
      <w:suppressLineNumbers/>
      <w:tabs>
        <w:tab w:val="left" w:leader="dot" w:pos="9356"/>
      </w:tabs>
      <w:suppressAutoHyphens/>
      <w:adjustRightInd/>
      <w:spacing w:before="60" w:after="60"/>
      <w:ind w:firstLine="0"/>
      <w:jc w:val="left"/>
      <w:textAlignment w:val="auto"/>
    </w:pPr>
    <w:rPr>
      <w:rFonts w:ascii="Times New Roman" w:eastAsia="Times New Roman" w:hAnsi="Times New Roman"/>
      <w:spacing w:val="0"/>
      <w:sz w:val="24"/>
      <w:szCs w:val="24"/>
      <w:lang w:eastAsia="ru-RU"/>
    </w:rPr>
  </w:style>
  <w:style w:type="paragraph" w:customStyle="1" w:styleId="142">
    <w:name w:val="Обычный 14"/>
    <w:basedOn w:val="af3"/>
    <w:autoRedefine/>
    <w:uiPriority w:val="99"/>
    <w:pPr>
      <w:keepNext/>
      <w:widowControl/>
      <w:suppressLineNumbers/>
      <w:tabs>
        <w:tab w:val="left" w:pos="993"/>
        <w:tab w:val="left" w:leader="dot" w:pos="9356"/>
      </w:tabs>
      <w:suppressAutoHyphens/>
      <w:adjustRightInd/>
      <w:spacing w:after="0"/>
      <w:ind w:firstLine="0"/>
      <w:jc w:val="center"/>
      <w:textAlignment w:val="auto"/>
    </w:pPr>
    <w:rPr>
      <w:rFonts w:ascii="Times New Roman" w:eastAsia="Times New Roman" w:hAnsi="Times New Roman"/>
      <w:b/>
      <w:bCs/>
      <w:spacing w:val="0"/>
      <w:position w:val="-24"/>
      <w:sz w:val="28"/>
      <w:szCs w:val="28"/>
      <w:lang w:eastAsia="ru-RU"/>
    </w:rPr>
  </w:style>
  <w:style w:type="paragraph" w:customStyle="1" w:styleId="11f3">
    <w:name w:val="текст таблицы 11"/>
    <w:basedOn w:val="affffffff8"/>
    <w:uiPriority w:val="99"/>
    <w:rPr>
      <w:sz w:val="22"/>
      <w:szCs w:val="22"/>
    </w:rPr>
  </w:style>
  <w:style w:type="paragraph" w:customStyle="1" w:styleId="103">
    <w:name w:val="Текст таблицы 10"/>
    <w:basedOn w:val="affffffff8"/>
    <w:uiPriority w:val="99"/>
    <w:rPr>
      <w:sz w:val="20"/>
      <w:szCs w:val="20"/>
    </w:rPr>
  </w:style>
  <w:style w:type="paragraph" w:customStyle="1" w:styleId="affffffff9">
    <w:name w:val="Подрисуночная надпись"/>
    <w:basedOn w:val="affffffff8"/>
    <w:link w:val="affffffffa"/>
    <w:autoRedefine/>
    <w:uiPriority w:val="99"/>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b">
    <w:name w:val="обычный без абзаца"/>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before="0" w:after="0" w:line="360" w:lineRule="auto"/>
      <w:ind w:firstLine="0"/>
      <w:jc w:val="left"/>
      <w:textAlignment w:val="auto"/>
    </w:pPr>
    <w:rPr>
      <w:rFonts w:ascii="NTTimes/Cyrillic" w:eastAsia="Times New Roman" w:hAnsi="NTTimes/Cyrillic"/>
      <w:spacing w:val="0"/>
      <w:sz w:val="26"/>
      <w:szCs w:val="26"/>
      <w:lang w:eastAsia="ru-RU"/>
    </w:rPr>
  </w:style>
  <w:style w:type="paragraph" w:customStyle="1" w:styleId="1fff0">
    <w:name w:val="указатель 1"/>
    <w:basedOn w:val="af3"/>
    <w:uiPriority w:val="99"/>
    <w:pPr>
      <w:keepNext/>
      <w:widowControl/>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adjustRightInd/>
      <w:spacing w:before="0" w:after="0"/>
      <w:ind w:left="1440" w:right="720" w:hanging="1440"/>
      <w:textAlignment w:val="auto"/>
    </w:pPr>
    <w:rPr>
      <w:rFonts w:ascii="Times New Roman" w:eastAsia="Times New Roman" w:hAnsi="Times New Roman"/>
      <w:spacing w:val="0"/>
      <w:sz w:val="24"/>
      <w:szCs w:val="24"/>
      <w:lang w:val="en-US" w:eastAsia="ru-RU"/>
    </w:rPr>
  </w:style>
  <w:style w:type="paragraph" w:customStyle="1" w:styleId="affffffffc">
    <w:name w:val="Стиль табл"/>
    <w:basedOn w:val="af3"/>
    <w:uiPriority w:val="99"/>
    <w:pPr>
      <w:keepNext/>
      <w:widowControl/>
      <w:tabs>
        <w:tab w:val="left" w:leader="dot" w:pos="9356"/>
      </w:tabs>
      <w:suppressAutoHyphens/>
      <w:adjustRightInd/>
      <w:ind w:firstLine="0"/>
      <w:jc w:val="center"/>
      <w:textAlignment w:val="auto"/>
    </w:pPr>
    <w:rPr>
      <w:rFonts w:ascii="Times New Roman" w:eastAsia="Times New Roman" w:hAnsi="Times New Roman"/>
      <w:spacing w:val="0"/>
      <w:lang w:eastAsia="ru-RU"/>
    </w:rPr>
  </w:style>
  <w:style w:type="paragraph" w:styleId="affffffffd">
    <w:name w:val="Block Text"/>
    <w:basedOn w:val="af3"/>
    <w:uiPriority w:val="99"/>
    <w:pPr>
      <w:keepNext/>
      <w:widowControl/>
      <w:suppressLineNumbers/>
      <w:tabs>
        <w:tab w:val="left" w:leader="dot" w:pos="9356"/>
      </w:tabs>
      <w:suppressAutoHyphens/>
      <w:adjustRightInd/>
      <w:spacing w:before="0" w:after="0"/>
      <w:ind w:left="-57" w:right="-57" w:firstLine="0"/>
      <w:jc w:val="left"/>
      <w:textAlignment w:val="auto"/>
    </w:pPr>
    <w:rPr>
      <w:rFonts w:ascii="Times New Roman" w:eastAsia="Times New Roman" w:hAnsi="Times New Roman"/>
      <w:b/>
      <w:bCs/>
      <w:spacing w:val="0"/>
      <w:sz w:val="24"/>
      <w:szCs w:val="24"/>
      <w:lang w:eastAsia="ru-RU"/>
    </w:rPr>
  </w:style>
  <w:style w:type="paragraph" w:customStyle="1" w:styleId="affffffffe">
    <w:name w:val="глава"/>
    <w:basedOn w:val="1c"/>
    <w:autoRedefine/>
    <w:uiPriority w:val="99"/>
    <w:pPr>
      <w:keepLines w:val="0"/>
      <w:pageBreakBefore w:val="0"/>
      <w:numPr>
        <w:numId w:val="0"/>
      </w:numPr>
      <w:pBdr>
        <w:top w:val="none" w:sz="0" w:space="0" w:color="auto"/>
        <w:left w:val="none" w:sz="0" w:space="0" w:color="auto"/>
        <w:bottom w:val="none" w:sz="0" w:space="0" w:color="auto"/>
      </w:pBdr>
      <w:tabs>
        <w:tab w:val="left" w:leader="dot" w:pos="9356"/>
        <w:tab w:val="left" w:leader="dot" w:pos="9720"/>
      </w:tabs>
      <w:suppressAutoHyphens/>
      <w:adjustRightInd/>
      <w:spacing w:before="0"/>
      <w:ind w:right="-81"/>
      <w:jc w:val="center"/>
      <w:textAlignment w:val="auto"/>
      <w:outlineLvl w:val="9"/>
    </w:pPr>
    <w:rPr>
      <w:rFonts w:eastAsia="Times New Roman" w:cs="Times New Roman"/>
      <w:bCs/>
      <w:spacing w:val="0"/>
      <w:kern w:val="28"/>
      <w:sz w:val="26"/>
      <w:szCs w:val="26"/>
      <w:lang w:eastAsia="ru-RU"/>
    </w:rPr>
  </w:style>
  <w:style w:type="paragraph" w:customStyle="1" w:styleId="afffffffff">
    <w:name w:val="подрисунок"/>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after="0"/>
      <w:ind w:firstLine="0"/>
      <w:jc w:val="center"/>
      <w:textAlignment w:val="auto"/>
    </w:pPr>
    <w:rPr>
      <w:rFonts w:ascii="NTTimes/Cyrillic" w:eastAsia="Times New Roman" w:hAnsi="NTTimes/Cyrillic"/>
      <w:spacing w:val="0"/>
      <w:sz w:val="26"/>
      <w:szCs w:val="26"/>
      <w:lang w:eastAsia="ru-RU"/>
    </w:rPr>
  </w:style>
  <w:style w:type="paragraph" w:styleId="66">
    <w:name w:val="index 6"/>
    <w:basedOn w:val="af3"/>
    <w:next w:val="af3"/>
    <w:autoRedefine/>
    <w:uiPriority w:val="99"/>
    <w:pPr>
      <w:keepNext/>
      <w:widowControl/>
      <w:suppressLineNumbers/>
      <w:tabs>
        <w:tab w:val="left" w:leader="dot" w:pos="9356"/>
      </w:tabs>
      <w:suppressAutoHyphens/>
      <w:adjustRightInd/>
      <w:spacing w:before="0" w:after="0" w:line="300" w:lineRule="auto"/>
      <w:ind w:left="1440" w:hanging="240"/>
      <w:textAlignment w:val="auto"/>
    </w:pPr>
    <w:rPr>
      <w:rFonts w:ascii="Times New Roman" w:eastAsia="Times New Roman" w:hAnsi="Times New Roman"/>
      <w:spacing w:val="0"/>
      <w:sz w:val="24"/>
      <w:szCs w:val="24"/>
      <w:lang w:eastAsia="ru-RU"/>
    </w:rPr>
  </w:style>
  <w:style w:type="paragraph" w:styleId="76">
    <w:name w:val="index 7"/>
    <w:basedOn w:val="af3"/>
    <w:next w:val="af3"/>
    <w:autoRedefine/>
    <w:uiPriority w:val="99"/>
    <w:pPr>
      <w:keepNext/>
      <w:widowControl/>
      <w:suppressLineNumbers/>
      <w:tabs>
        <w:tab w:val="left" w:leader="dot" w:pos="9356"/>
      </w:tabs>
      <w:suppressAutoHyphens/>
      <w:adjustRightInd/>
      <w:spacing w:before="0" w:after="0" w:line="300" w:lineRule="auto"/>
      <w:ind w:left="1680" w:hanging="240"/>
      <w:textAlignment w:val="auto"/>
    </w:pPr>
    <w:rPr>
      <w:rFonts w:ascii="Times New Roman" w:eastAsia="Times New Roman" w:hAnsi="Times New Roman"/>
      <w:spacing w:val="0"/>
      <w:sz w:val="24"/>
      <w:szCs w:val="24"/>
      <w:lang w:eastAsia="ru-RU"/>
    </w:rPr>
  </w:style>
  <w:style w:type="paragraph" w:styleId="86">
    <w:name w:val="index 8"/>
    <w:basedOn w:val="af3"/>
    <w:next w:val="af3"/>
    <w:autoRedefine/>
    <w:uiPriority w:val="99"/>
    <w:pPr>
      <w:keepNext/>
      <w:widowControl/>
      <w:suppressLineNumbers/>
      <w:tabs>
        <w:tab w:val="left" w:leader="dot" w:pos="9356"/>
      </w:tabs>
      <w:suppressAutoHyphens/>
      <w:adjustRightInd/>
      <w:spacing w:before="0" w:after="0" w:line="300" w:lineRule="auto"/>
      <w:ind w:left="1920" w:hanging="240"/>
      <w:textAlignment w:val="auto"/>
    </w:pPr>
    <w:rPr>
      <w:rFonts w:ascii="Times New Roman" w:eastAsia="Times New Roman" w:hAnsi="Times New Roman"/>
      <w:spacing w:val="0"/>
      <w:sz w:val="24"/>
      <w:szCs w:val="24"/>
      <w:lang w:eastAsia="ru-RU"/>
    </w:rPr>
  </w:style>
  <w:style w:type="paragraph" w:styleId="94">
    <w:name w:val="index 9"/>
    <w:basedOn w:val="af3"/>
    <w:next w:val="af3"/>
    <w:autoRedefine/>
    <w:uiPriority w:val="99"/>
    <w:pPr>
      <w:keepNext/>
      <w:widowControl/>
      <w:suppressLineNumbers/>
      <w:tabs>
        <w:tab w:val="left" w:leader="dot" w:pos="9356"/>
      </w:tabs>
      <w:suppressAutoHyphens/>
      <w:adjustRightInd/>
      <w:spacing w:before="0" w:after="0" w:line="300" w:lineRule="auto"/>
      <w:ind w:left="2160" w:hanging="240"/>
      <w:textAlignment w:val="auto"/>
    </w:pPr>
    <w:rPr>
      <w:rFonts w:ascii="Times New Roman" w:eastAsia="Times New Roman" w:hAnsi="Times New Roman"/>
      <w:spacing w:val="0"/>
      <w:sz w:val="24"/>
      <w:szCs w:val="24"/>
      <w:lang w:eastAsia="ru-RU"/>
    </w:rPr>
  </w:style>
  <w:style w:type="character" w:customStyle="1" w:styleId="1fff">
    <w:name w:val="заголовок табл Знак1"/>
    <w:link w:val="affffffff6"/>
    <w:uiPriority w:val="99"/>
    <w:rsid w:val="009F203B"/>
    <w:rPr>
      <w:b/>
      <w:bCs/>
      <w:sz w:val="24"/>
      <w:szCs w:val="24"/>
    </w:rPr>
  </w:style>
  <w:style w:type="paragraph" w:customStyle="1" w:styleId="afffffffff0">
    <w:name w:val="Обычный без абзаца"/>
    <w:basedOn w:val="af3"/>
    <w:autoRedefine/>
    <w:uiPriority w:val="99"/>
    <w:pPr>
      <w:keepNext/>
      <w:tabs>
        <w:tab w:val="left" w:leader="dot" w:pos="9356"/>
      </w:tabs>
      <w:suppressAutoHyphens/>
      <w:adjustRightInd/>
      <w:spacing w:before="60" w:after="0"/>
      <w:ind w:left="1134" w:hanging="340"/>
      <w:jc w:val="center"/>
      <w:textAlignment w:val="auto"/>
    </w:pPr>
    <w:rPr>
      <w:rFonts w:ascii="Times New Roman" w:eastAsia="Times New Roman" w:hAnsi="Times New Roman"/>
      <w:spacing w:val="0"/>
      <w:sz w:val="24"/>
      <w:szCs w:val="24"/>
      <w:lang w:eastAsia="ru-RU"/>
    </w:rPr>
  </w:style>
  <w:style w:type="paragraph" w:customStyle="1" w:styleId="Normal">
    <w:name w:val="Normal Знак"/>
    <w:uiPriority w:val="99"/>
    <w:pPr>
      <w:spacing w:before="120" w:after="120"/>
      <w:ind w:left="567"/>
      <w:jc w:val="both"/>
    </w:pPr>
    <w:rPr>
      <w:sz w:val="24"/>
      <w:szCs w:val="24"/>
    </w:rPr>
  </w:style>
  <w:style w:type="character" w:customStyle="1" w:styleId="138">
    <w:name w:val="Обычный 13 Знак"/>
    <w:uiPriority w:val="99"/>
    <w:rPr>
      <w:rFonts w:ascii="Times New Roman" w:hAnsi="Times New Roman" w:cs="Times New Roman"/>
      <w:sz w:val="26"/>
      <w:szCs w:val="26"/>
      <w:vertAlign w:val="baseline"/>
    </w:rPr>
  </w:style>
  <w:style w:type="paragraph" w:customStyle="1" w:styleId="139">
    <w:name w:val="Обычный 13 Знак Знак"/>
    <w:basedOn w:val="af3"/>
    <w:link w:val="13a"/>
    <w:uiPriority w:val="99"/>
    <w:pPr>
      <w:keepNext/>
      <w:widowControl/>
      <w:suppressLineNumbers/>
      <w:tabs>
        <w:tab w:val="left" w:leader="dot" w:pos="9356"/>
      </w:tabs>
      <w:suppressAutoHyphens/>
      <w:adjustRightInd/>
      <w:spacing w:before="0" w:after="0"/>
      <w:ind w:firstLine="0"/>
      <w:textAlignment w:val="auto"/>
    </w:pPr>
    <w:rPr>
      <w:rFonts w:ascii="Times New Roman" w:eastAsia="Times New Roman" w:hAnsi="Times New Roman"/>
      <w:spacing w:val="0"/>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f1">
    <w:name w:val="íîìåð ñòðàíèöû"/>
    <w:basedOn w:val="af4"/>
    <w:uiPriority w:val="99"/>
  </w:style>
  <w:style w:type="character" w:customStyle="1" w:styleId="1312">
    <w:name w:val="Обычный 13 Знак1"/>
    <w:uiPriority w:val="99"/>
    <w:rPr>
      <w:sz w:val="26"/>
      <w:szCs w:val="26"/>
      <w:lang w:val="ru-RU" w:eastAsia="ru-RU"/>
    </w:rPr>
  </w:style>
  <w:style w:type="paragraph" w:customStyle="1" w:styleId="1fff1">
    <w:name w:val="Рис.1 Подрисуночная надпись"/>
    <w:basedOn w:val="af3"/>
    <w:autoRedefine/>
    <w:uiPriority w:val="99"/>
    <w:pPr>
      <w:keepNext/>
      <w:numPr>
        <w:ilvl w:val="12"/>
      </w:numPr>
      <w:tabs>
        <w:tab w:val="left" w:pos="709"/>
        <w:tab w:val="left" w:pos="993"/>
        <w:tab w:val="left" w:pos="1440"/>
      </w:tabs>
      <w:adjustRightInd/>
      <w:spacing w:before="20" w:after="20"/>
      <w:ind w:left="113" w:firstLine="680"/>
      <w:textAlignment w:val="auto"/>
    </w:pPr>
    <w:rPr>
      <w:rFonts w:ascii="Times New Roman" w:eastAsia="Times New Roman" w:hAnsi="Times New Roman"/>
      <w:spacing w:val="0"/>
      <w:sz w:val="20"/>
      <w:szCs w:val="20"/>
      <w:lang w:eastAsia="ru-RU"/>
    </w:rPr>
  </w:style>
  <w:style w:type="character" w:customStyle="1" w:styleId="afffffffff2">
    <w:name w:val="Подрисуночная надпись Знак"/>
    <w:uiPriority w:val="99"/>
    <w:rPr>
      <w:b/>
      <w:bCs/>
      <w:color w:val="000000"/>
      <w:sz w:val="24"/>
      <w:szCs w:val="24"/>
      <w:lang w:val="ru-RU" w:eastAsia="ru-RU"/>
    </w:rPr>
  </w:style>
  <w:style w:type="character" w:customStyle="1" w:styleId="afffffffff3">
    <w:name w:val="текст табл Знак"/>
    <w:uiPriority w:val="99"/>
    <w:rPr>
      <w:sz w:val="24"/>
      <w:szCs w:val="24"/>
      <w:lang w:val="ru-RU" w:eastAsia="ru-RU"/>
    </w:rPr>
  </w:style>
  <w:style w:type="paragraph" w:customStyle="1" w:styleId="3fd">
    <w:name w:val="Стиль Маркированный список + Перед:  3 пт"/>
    <w:basedOn w:val="a7"/>
    <w:uiPriority w:val="99"/>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f3"/>
    <w:uiPriority w:val="99"/>
    <w:pPr>
      <w:keepNext/>
      <w:widowControl/>
      <w:suppressLineNumbers/>
      <w:tabs>
        <w:tab w:val="left" w:pos="540"/>
        <w:tab w:val="left" w:leader="dot" w:pos="9356"/>
      </w:tabs>
      <w:suppressAutoHyphens/>
      <w:adjustRightInd/>
      <w:spacing w:before="60" w:after="60"/>
      <w:ind w:left="540"/>
      <w:jc w:val="left"/>
      <w:textAlignment w:val="auto"/>
    </w:pPr>
    <w:rPr>
      <w:rFonts w:eastAsia="Times New Roman" w:cs="Times New Roman"/>
      <w:b/>
      <w:iCs w:val="0"/>
      <w:caps/>
      <w:spacing w:val="0"/>
      <w:sz w:val="26"/>
      <w:szCs w:val="26"/>
      <w:lang w:eastAsia="ru-RU"/>
    </w:rPr>
  </w:style>
  <w:style w:type="paragraph" w:customStyle="1" w:styleId="xl31">
    <w:name w:val="xl31"/>
    <w:basedOn w:val="af3"/>
    <w:uiPriority w:val="99"/>
    <w:pPr>
      <w:widowControl/>
      <w:pBdr>
        <w:left w:val="single" w:sz="4" w:space="0" w:color="auto"/>
        <w:bottom w:val="single" w:sz="4" w:space="0" w:color="auto"/>
        <w:right w:val="single" w:sz="4" w:space="0" w:color="auto"/>
      </w:pBdr>
      <w:adjustRightInd/>
      <w:spacing w:before="100" w:after="100"/>
      <w:ind w:firstLine="0"/>
      <w:jc w:val="right"/>
      <w:textAlignment w:val="auto"/>
    </w:pPr>
    <w:rPr>
      <w:rFonts w:ascii="Times New Roman" w:eastAsia="Times New Roman" w:hAnsi="Times New Roman"/>
      <w:spacing w:val="0"/>
      <w:lang w:eastAsia="ru-RU"/>
    </w:rPr>
  </w:style>
  <w:style w:type="paragraph" w:customStyle="1" w:styleId="FR1">
    <w:name w:val="FR1"/>
    <w:uiPriority w:val="99"/>
    <w:pPr>
      <w:widowControl w:val="0"/>
      <w:spacing w:before="500" w:line="300" w:lineRule="auto"/>
      <w:ind w:left="400"/>
    </w:pPr>
    <w:rPr>
      <w:sz w:val="24"/>
      <w:szCs w:val="24"/>
    </w:rPr>
  </w:style>
  <w:style w:type="paragraph" w:customStyle="1" w:styleId="FR2">
    <w:name w:val="FR2"/>
    <w:uiPriority w:val="99"/>
    <w:pPr>
      <w:widowControl w:val="0"/>
      <w:spacing w:after="20"/>
    </w:pPr>
    <w:rPr>
      <w:sz w:val="16"/>
      <w:szCs w:val="16"/>
    </w:rPr>
  </w:style>
  <w:style w:type="paragraph" w:customStyle="1" w:styleId="3fe">
    <w:name w:val="заголовок 3"/>
    <w:basedOn w:val="af3"/>
    <w:next w:val="af3"/>
    <w:autoRedefine/>
    <w:uiPriority w:val="99"/>
    <w:pPr>
      <w:keepNext/>
      <w:keepLines/>
      <w:widowControl/>
      <w:suppressLineNumbers/>
      <w:autoSpaceDE w:val="0"/>
      <w:autoSpaceDN w:val="0"/>
      <w:adjustRightInd/>
      <w:spacing w:after="0"/>
      <w:ind w:left="720" w:hanging="720"/>
      <w:jc w:val="center"/>
      <w:textAlignment w:val="auto"/>
    </w:pPr>
    <w:rPr>
      <w:rFonts w:ascii="Times New Roman" w:eastAsia="Times New Roman" w:hAnsi="Times New Roman"/>
      <w:b/>
      <w:bCs/>
      <w:spacing w:val="0"/>
      <w:sz w:val="24"/>
      <w:szCs w:val="24"/>
      <w:lang w:eastAsia="ru-RU"/>
    </w:rPr>
  </w:style>
  <w:style w:type="paragraph" w:customStyle="1" w:styleId="xl26">
    <w:name w:val="xl26"/>
    <w:basedOn w:val="af3"/>
    <w:uiPriority w:val="99"/>
    <w:pPr>
      <w:widowControl/>
      <w:pBdr>
        <w:lef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7">
    <w:name w:val="xl27"/>
    <w:basedOn w:val="af3"/>
    <w:uiPriority w:val="99"/>
    <w:pPr>
      <w:widowControl/>
      <w:pBdr>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8">
    <w:name w:val="xl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29">
    <w:name w:val="xl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0">
    <w:name w:val="xl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2">
    <w:name w:val="xl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33">
    <w:name w:val="xl3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34">
    <w:name w:val="xl34"/>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afffffffff4">
    <w:name w:val="Стиль начало"/>
    <w:basedOn w:val="af3"/>
    <w:uiPriority w:val="99"/>
    <w:pPr>
      <w:widowControl/>
      <w:adjustRightInd/>
      <w:spacing w:before="0" w:after="0" w:line="264" w:lineRule="auto"/>
      <w:ind w:firstLine="0"/>
      <w:jc w:val="left"/>
      <w:textAlignment w:val="auto"/>
    </w:pPr>
    <w:rPr>
      <w:rFonts w:ascii="Times New Roman" w:eastAsia="Times New Roman" w:hAnsi="Times New Roman"/>
      <w:spacing w:val="0"/>
      <w:sz w:val="28"/>
      <w:szCs w:val="28"/>
      <w:lang w:eastAsia="ru-RU"/>
    </w:rPr>
  </w:style>
  <w:style w:type="paragraph" w:customStyle="1" w:styleId="xl24">
    <w:name w:val="xl2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25">
    <w:name w:val="xl25"/>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character" w:customStyle="1" w:styleId="afffffffff5">
    <w:name w:val="Основной текст Знак Знак"/>
    <w:uiPriority w:val="99"/>
    <w:rPr>
      <w:sz w:val="28"/>
      <w:szCs w:val="28"/>
      <w:lang w:val="ru-RU"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pPr>
      <w:widowControl/>
      <w:tabs>
        <w:tab w:val="left" w:pos="0"/>
      </w:tabs>
      <w:adjustRightInd/>
      <w:spacing w:before="60" w:after="0"/>
      <w:ind w:firstLine="720"/>
      <w:textAlignment w:val="auto"/>
    </w:pPr>
    <w:rPr>
      <w:rFonts w:ascii="Times New Roman" w:eastAsia="Times New Roman" w:hAnsi="Times New Roman"/>
      <w:spacing w:val="0"/>
      <w:sz w:val="24"/>
      <w:szCs w:val="24"/>
      <w:lang w:eastAsia="ru-RU"/>
    </w:rPr>
  </w:style>
  <w:style w:type="character" w:customStyle="1" w:styleId="1fff2">
    <w:name w:val="Строгий1"/>
    <w:uiPriority w:val="99"/>
    <w:rPr>
      <w:b/>
      <w:bCs/>
      <w:color w:val="auto"/>
      <w:sz w:val="24"/>
      <w:szCs w:val="24"/>
    </w:rPr>
  </w:style>
  <w:style w:type="paragraph" w:customStyle="1" w:styleId="xl22">
    <w:name w:val="xl22"/>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340">
    <w:name w:val="Обычный 13 Знак4"/>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b/>
      <w:bCs/>
      <w:spacing w:val="0"/>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130">
    <w:name w:val="1.1.Нумерованный 3"/>
    <w:basedOn w:val="131"/>
    <w:uiPriority w:val="99"/>
    <w:pPr>
      <w:numPr>
        <w:ilvl w:val="1"/>
        <w:numId w:val="34"/>
      </w:numPr>
    </w:pPr>
    <w:rPr>
      <w:i/>
      <w:iCs/>
    </w:rPr>
  </w:style>
  <w:style w:type="paragraph" w:customStyle="1" w:styleId="1114">
    <w:name w:val="1.1.1.Нумерованный список 4"/>
    <w:basedOn w:val="131"/>
    <w:uiPriority w:val="99"/>
    <w:pPr>
      <w:numPr>
        <w:ilvl w:val="2"/>
        <w:numId w:val="35"/>
      </w:numPr>
      <w:tabs>
        <w:tab w:val="clear" w:pos="6804"/>
        <w:tab w:val="clear" w:pos="6946"/>
        <w:tab w:val="left" w:pos="1430"/>
      </w:tabs>
    </w:pPr>
  </w:style>
  <w:style w:type="character" w:customStyle="1" w:styleId="21d">
    <w:name w:val="Основной текст 2 Знак1"/>
    <w:uiPriority w:val="99"/>
    <w:rPr>
      <w:rFonts w:ascii="Times New Roman" w:eastAsia="Times New Roman" w:hAnsi="Times New Roman"/>
      <w:b/>
      <w:sz w:val="24"/>
    </w:rPr>
  </w:style>
  <w:style w:type="paragraph" w:customStyle="1" w:styleId="af2">
    <w:name w:val="подпись таблицы"/>
    <w:basedOn w:val="af3"/>
    <w:autoRedefine/>
    <w:uiPriority w:val="99"/>
    <w:pPr>
      <w:widowControl/>
      <w:numPr>
        <w:numId w:val="37"/>
      </w:numPr>
      <w:suppressLineNumbers/>
      <w:tabs>
        <w:tab w:val="clear" w:pos="2160"/>
      </w:tabs>
      <w:adjustRightInd/>
      <w:spacing w:before="0" w:after="0" w:line="324" w:lineRule="auto"/>
      <w:ind w:left="0" w:firstLine="720"/>
      <w:jc w:val="center"/>
      <w:textAlignment w:val="auto"/>
    </w:pPr>
    <w:rPr>
      <w:rFonts w:ascii="Times New Roman" w:eastAsia="Times New Roman" w:hAnsi="Times New Roman"/>
      <w:b/>
      <w:spacing w:val="0"/>
      <w:sz w:val="24"/>
      <w:szCs w:val="24"/>
      <w:lang w:eastAsia="ru-RU"/>
    </w:rPr>
  </w:style>
  <w:style w:type="paragraph" w:customStyle="1" w:styleId="18">
    <w:name w:val="Стиль Рис.1. Подрисуночная надпись + полужирный"/>
    <w:basedOn w:val="af3"/>
    <w:autoRedefine/>
    <w:uiPriority w:val="99"/>
    <w:pPr>
      <w:keepNext/>
      <w:widowControl/>
      <w:numPr>
        <w:numId w:val="38"/>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ab">
    <w:name w:val="подпись рисунка"/>
    <w:basedOn w:val="af3"/>
    <w:autoRedefine/>
    <w:uiPriority w:val="99"/>
    <w:pPr>
      <w:numPr>
        <w:numId w:val="36"/>
      </w:numPr>
      <w:shd w:val="clear" w:color="auto" w:fill="FFFFFF"/>
      <w:tabs>
        <w:tab w:val="clear" w:pos="3154"/>
        <w:tab w:val="left" w:pos="0"/>
        <w:tab w:val="num" w:pos="1560"/>
      </w:tabs>
      <w:autoSpaceDE w:val="0"/>
      <w:autoSpaceDN w:val="0"/>
      <w:spacing w:before="240" w:after="0"/>
      <w:ind w:left="0" w:firstLine="720"/>
      <w:jc w:val="center"/>
      <w:textAlignment w:val="auto"/>
    </w:pPr>
    <w:rPr>
      <w:rFonts w:ascii="Times New Roman" w:eastAsia="Times New Roman" w:hAnsi="Times New Roman"/>
      <w:b/>
      <w:spacing w:val="0"/>
      <w:sz w:val="24"/>
      <w:szCs w:val="20"/>
      <w:lang w:eastAsia="ru-RU"/>
    </w:rPr>
  </w:style>
  <w:style w:type="character" w:customStyle="1" w:styleId="afffffffff6">
    <w:name w:val="подпись рисунка Знак"/>
    <w:uiPriority w:val="99"/>
    <w:rPr>
      <w:b/>
      <w:sz w:val="24"/>
      <w:lang w:val="ru-RU" w:eastAsia="ru-RU" w:bidi="ar-SA"/>
    </w:rPr>
  </w:style>
  <w:style w:type="paragraph" w:customStyle="1" w:styleId="110">
    <w:name w:val="Стиль Рис.1. Подрисуночная надпись + полужирный1"/>
    <w:basedOn w:val="af3"/>
    <w:autoRedefine/>
    <w:uiPriority w:val="99"/>
    <w:pPr>
      <w:keepNext/>
      <w:widowControl/>
      <w:numPr>
        <w:numId w:val="39"/>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character" w:customStyle="1" w:styleId="affffffffa">
    <w:name w:val="Подрисуночная надпись Знак Знак"/>
    <w:link w:val="affffffff9"/>
    <w:uiPriority w:val="99"/>
    <w:rsid w:val="009F203B"/>
    <w:rPr>
      <w:b/>
      <w:bCs/>
      <w:sz w:val="24"/>
      <w:szCs w:val="24"/>
    </w:rPr>
  </w:style>
  <w:style w:type="table" w:customStyle="1" w:styleId="190">
    <w:name w:val="Сетка таблицы19"/>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3"/>
    <w:link w:val="-24"/>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cs="Times New Roman CYR"/>
      <w:spacing w:val="0"/>
      <w:sz w:val="26"/>
      <w:szCs w:val="26"/>
      <w:lang w:eastAsia="ru-RU"/>
    </w:rPr>
  </w:style>
  <w:style w:type="character" w:customStyle="1" w:styleId="-24">
    <w:name w:val="Текст-2 Знак"/>
    <w:link w:val="-23"/>
    <w:uiPriority w:val="99"/>
    <w:rsid w:val="009F203B"/>
    <w:rPr>
      <w:rFonts w:ascii="Times New Roman CYR" w:hAnsi="Times New Roman CYR" w:cs="Times New Roman CYR"/>
      <w:sz w:val="26"/>
      <w:szCs w:val="26"/>
    </w:rPr>
  </w:style>
  <w:style w:type="paragraph" w:customStyle="1" w:styleId="a6">
    <w:name w:val="таблица"/>
    <w:basedOn w:val="affe"/>
    <w:link w:val="afffffffff7"/>
    <w:autoRedefine/>
    <w:uiPriority w:val="99"/>
    <w:pPr>
      <w:keepNext w:val="0"/>
      <w:widowControl/>
      <w:numPr>
        <w:numId w:val="40"/>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4">
    <w:name w:val="Обычный11"/>
    <w:uiPriority w:val="99"/>
    <w:pPr>
      <w:jc w:val="center"/>
    </w:pPr>
    <w:rPr>
      <w:snapToGrid w:val="0"/>
      <w:sz w:val="24"/>
    </w:rPr>
  </w:style>
  <w:style w:type="numbering" w:customStyle="1" w:styleId="a5">
    <w:name w:val="Рис."/>
    <w:pPr>
      <w:numPr>
        <w:numId w:val="41"/>
      </w:numPr>
    </w:pPr>
  </w:style>
  <w:style w:type="paragraph" w:customStyle="1" w:styleId="12">
    <w:name w:val="Рис.1. Подрисуночная надпись"/>
    <w:basedOn w:val="af3"/>
    <w:autoRedefine/>
    <w:uiPriority w:val="99"/>
    <w:pPr>
      <w:keepNext/>
      <w:widowControl/>
      <w:numPr>
        <w:numId w:val="42"/>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BodyText23">
    <w:name w:val="Body Text 23"/>
    <w:basedOn w:val="af3"/>
    <w:uiPriority w:val="99"/>
    <w:pPr>
      <w:widowControl/>
      <w:suppressLineNumbers/>
      <w:tabs>
        <w:tab w:val="left" w:leader="dot" w:pos="9639"/>
      </w:tabs>
      <w:adjustRightInd/>
      <w:spacing w:before="20" w:after="20"/>
      <w:ind w:firstLine="0"/>
      <w:jc w:val="center"/>
      <w:textAlignment w:val="auto"/>
    </w:pPr>
    <w:rPr>
      <w:rFonts w:ascii="Times New Roman" w:eastAsia="Times New Roman" w:hAnsi="Times New Roman"/>
      <w:snapToGrid w:val="0"/>
      <w:spacing w:val="0"/>
      <w:sz w:val="20"/>
      <w:szCs w:val="20"/>
      <w:lang w:eastAsia="ru-RU"/>
    </w:rPr>
  </w:style>
  <w:style w:type="paragraph" w:customStyle="1" w:styleId="afffffffff8">
    <w:name w:val="НПС"/>
    <w:basedOn w:val="af3"/>
    <w:link w:val="afffffffff9"/>
    <w:uiPriority w:val="99"/>
    <w:pPr>
      <w:keepNext/>
      <w:widowControl/>
      <w:adjustRightInd/>
      <w:spacing w:before="0" w:after="0"/>
      <w:ind w:firstLine="709"/>
      <w:textAlignment w:val="auto"/>
    </w:pPr>
    <w:rPr>
      <w:rFonts w:ascii="Times New Roman" w:eastAsia="Times New Roman" w:hAnsi="Times New Roman"/>
      <w:spacing w:val="0"/>
      <w:sz w:val="24"/>
      <w:szCs w:val="24"/>
      <w:lang w:eastAsia="ru-RU"/>
    </w:rPr>
  </w:style>
  <w:style w:type="character" w:customStyle="1" w:styleId="afffffffff9">
    <w:name w:val="НПС Знак"/>
    <w:link w:val="afffffffff8"/>
    <w:uiPriority w:val="99"/>
    <w:rsid w:val="009F203B"/>
    <w:rPr>
      <w:sz w:val="24"/>
      <w:szCs w:val="24"/>
    </w:rPr>
  </w:style>
  <w:style w:type="paragraph" w:customStyle="1" w:styleId="1fff3">
    <w:name w:val="Таблица 1"/>
    <w:basedOn w:val="af3"/>
    <w:link w:val="1fff4"/>
    <w:uiPriority w:val="99"/>
    <w:qFormat/>
    <w:pPr>
      <w:widowControl/>
      <w:autoSpaceDE w:val="0"/>
      <w:autoSpaceDN w:val="0"/>
      <w:spacing w:before="0" w:after="0"/>
      <w:ind w:left="-113" w:right="-113" w:firstLine="0"/>
      <w:jc w:val="center"/>
      <w:textAlignment w:val="auto"/>
    </w:pPr>
    <w:rPr>
      <w:rFonts w:ascii="Times New Roman" w:eastAsia="Times New Roman" w:hAnsi="Times New Roman"/>
      <w:color w:val="000000"/>
      <w:spacing w:val="0"/>
      <w:sz w:val="20"/>
      <w:szCs w:val="20"/>
      <w:lang w:eastAsia="ru-RU"/>
    </w:rPr>
  </w:style>
  <w:style w:type="paragraph" w:customStyle="1" w:styleId="-13">
    <w:name w:val="Текст - 1"/>
    <w:basedOn w:val="133"/>
    <w:link w:val="-113"/>
    <w:uiPriority w:val="99"/>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4">
    <w:name w:val="Таблица 1 Знак"/>
    <w:link w:val="1fff3"/>
    <w:uiPriority w:val="99"/>
    <w:rsid w:val="009F203B"/>
    <w:rPr>
      <w:color w:val="000000"/>
    </w:rPr>
  </w:style>
  <w:style w:type="paragraph" w:customStyle="1" w:styleId="FR3">
    <w:name w:val="FR3"/>
    <w:uiPriority w:val="99"/>
    <w:pPr>
      <w:widowControl w:val="0"/>
      <w:jc w:val="center"/>
    </w:pPr>
    <w:rPr>
      <w:rFonts w:ascii="Arial" w:hAnsi="Arial"/>
      <w:sz w:val="24"/>
    </w:rPr>
  </w:style>
  <w:style w:type="character" w:customStyle="1" w:styleId="-14">
    <w:name w:val="Текст - 1 Знак"/>
    <w:uiPriority w:val="99"/>
    <w:rPr>
      <w:rFonts w:ascii="Times New Roman CYR" w:hAnsi="Times New Roman CYR" w:cs="Times New Roman CYR"/>
      <w:sz w:val="26"/>
      <w:szCs w:val="26"/>
      <w:lang w:val="ru-RU" w:eastAsia="ru-RU"/>
    </w:rPr>
  </w:style>
  <w:style w:type="paragraph" w:customStyle="1" w:styleId="2116">
    <w:name w:val="Основной текст 211"/>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2ffd">
    <w:name w:val="Таблица 2"/>
    <w:basedOn w:val="1fff3"/>
    <w:link w:val="2ffe"/>
    <w:uiPriority w:val="99"/>
    <w:qFormat/>
    <w:pPr>
      <w:ind w:left="-34" w:right="-76"/>
    </w:pPr>
  </w:style>
  <w:style w:type="character" w:customStyle="1" w:styleId="2ffe">
    <w:name w:val="Таблица 2 Знак"/>
    <w:link w:val="2ffd"/>
    <w:uiPriority w:val="99"/>
    <w:rsid w:val="009F203B"/>
    <w:rPr>
      <w:color w:val="000000"/>
    </w:rPr>
  </w:style>
  <w:style w:type="paragraph" w:customStyle="1" w:styleId="afffffffffa">
    <w:name w:val="Заголовок рис."/>
    <w:basedOn w:val="affffffff9"/>
    <w:link w:val="afffffffffb"/>
    <w:uiPriority w:val="99"/>
    <w:qFormat/>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style>
  <w:style w:type="character" w:customStyle="1" w:styleId="1fff5">
    <w:name w:val="Подрисуночная надпись Знак1"/>
    <w:uiPriority w:val="99"/>
    <w:rPr>
      <w:b/>
      <w:sz w:val="24"/>
    </w:rPr>
  </w:style>
  <w:style w:type="character" w:customStyle="1" w:styleId="afffffffffb">
    <w:name w:val="Заголовок рис. Знак"/>
    <w:link w:val="afffffffffa"/>
    <w:uiPriority w:val="99"/>
    <w:rsid w:val="009F203B"/>
    <w:rPr>
      <w:b/>
      <w:sz w:val="24"/>
    </w:rPr>
  </w:style>
  <w:style w:type="character" w:customStyle="1" w:styleId="-113">
    <w:name w:val="Текст - 1 Знак1"/>
    <w:link w:val="-13"/>
    <w:uiPriority w:val="99"/>
    <w:rsid w:val="009F203B"/>
    <w:rPr>
      <w:rFonts w:ascii="Times New Roman CYR" w:hAnsi="Times New Roman CYR" w:cs="Times New Roman CYR"/>
      <w:b/>
      <w:sz w:val="24"/>
      <w:szCs w:val="24"/>
    </w:rPr>
  </w:style>
  <w:style w:type="character" w:customStyle="1" w:styleId="-16">
    <w:name w:val="Текст-1 Знак"/>
    <w:link w:val="-15"/>
    <w:uiPriority w:val="99"/>
    <w:rsid w:val="009F203B"/>
    <w:rPr>
      <w:rFonts w:ascii="Times New Roman CYR" w:hAnsi="Times New Roman CYR" w:cs="Times New Roman CYR"/>
      <w:b/>
      <w:sz w:val="24"/>
      <w:szCs w:val="24"/>
    </w:rPr>
  </w:style>
  <w:style w:type="paragraph" w:customStyle="1" w:styleId="-17">
    <w:name w:val="Рис-1"/>
    <w:basedOn w:val="affffffff9"/>
    <w:link w:val="-18"/>
    <w:uiPriority w:val="99"/>
    <w:qFormat/>
  </w:style>
  <w:style w:type="paragraph" w:customStyle="1" w:styleId="-19">
    <w:name w:val="Табл-1"/>
    <w:basedOn w:val="af3"/>
    <w:link w:val="-1a"/>
    <w:uiPriority w:val="99"/>
    <w:qFormat/>
    <w:pPr>
      <w:keepNext/>
      <w:widowControl/>
      <w:suppressLineNumbers/>
      <w:tabs>
        <w:tab w:val="num" w:pos="1440"/>
        <w:tab w:val="left" w:leader="dot" w:pos="9356"/>
      </w:tabs>
      <w:suppressAutoHyphens/>
      <w:adjustRightInd/>
      <w:ind w:left="900" w:hanging="900"/>
      <w:jc w:val="center"/>
      <w:textAlignment w:val="auto"/>
    </w:pPr>
    <w:rPr>
      <w:rFonts w:ascii="Times New Roman" w:eastAsia="Times New Roman" w:hAnsi="Times New Roman"/>
      <w:b/>
      <w:bCs/>
      <w:spacing w:val="0"/>
      <w:sz w:val="24"/>
      <w:szCs w:val="24"/>
      <w:lang w:eastAsia="ru-RU"/>
    </w:rPr>
  </w:style>
  <w:style w:type="character" w:customStyle="1" w:styleId="-18">
    <w:name w:val="Рис-1 Знак"/>
    <w:link w:val="-17"/>
    <w:uiPriority w:val="99"/>
    <w:rsid w:val="009F203B"/>
    <w:rPr>
      <w:b/>
      <w:bCs/>
      <w:sz w:val="24"/>
      <w:szCs w:val="24"/>
    </w:rPr>
  </w:style>
  <w:style w:type="character" w:customStyle="1" w:styleId="-1a">
    <w:name w:val="Табл-1 Знак"/>
    <w:link w:val="-19"/>
    <w:uiPriority w:val="99"/>
    <w:rsid w:val="009F203B"/>
    <w:rPr>
      <w:b/>
      <w:bCs/>
      <w:sz w:val="24"/>
      <w:szCs w:val="24"/>
    </w:rPr>
  </w:style>
  <w:style w:type="paragraph" w:customStyle="1" w:styleId="-1b">
    <w:name w:val="Таблица-1"/>
    <w:basedOn w:val="af3"/>
    <w:link w:val="-1c"/>
    <w:uiPriority w:val="99"/>
    <w:qFormat/>
    <w:pPr>
      <w:widowControl/>
      <w:autoSpaceDE w:val="0"/>
      <w:autoSpaceDN w:val="0"/>
      <w:spacing w:before="0" w:after="0"/>
      <w:ind w:firstLine="0"/>
      <w:jc w:val="center"/>
      <w:textAlignment w:val="auto"/>
    </w:pPr>
    <w:rPr>
      <w:rFonts w:ascii="Times New Roman" w:eastAsia="Times New Roman" w:hAnsi="Times New Roman"/>
      <w:color w:val="000000"/>
      <w:spacing w:val="0"/>
      <w:sz w:val="20"/>
      <w:szCs w:val="20"/>
      <w:lang w:eastAsia="ru-RU"/>
    </w:rPr>
  </w:style>
  <w:style w:type="character" w:customStyle="1" w:styleId="-1c">
    <w:name w:val="Таблица-1 Знак"/>
    <w:link w:val="-1b"/>
    <w:uiPriority w:val="99"/>
    <w:rsid w:val="009F203B"/>
    <w:rPr>
      <w:color w:val="000000"/>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c">
    <w:name w:val="заголовок табл Знак Знак"/>
    <w:uiPriority w:val="99"/>
    <w:rPr>
      <w:b/>
      <w:bCs/>
      <w:sz w:val="24"/>
      <w:szCs w:val="24"/>
      <w:lang w:val="ru-RU" w:eastAsia="ru-RU" w:bidi="ar-SA"/>
    </w:rPr>
  </w:style>
  <w:style w:type="paragraph" w:customStyle="1" w:styleId="a0">
    <w:name w:val="маркированный"/>
    <w:basedOn w:val="af3"/>
    <w:autoRedefine/>
    <w:uiPriority w:val="99"/>
    <w:pPr>
      <w:widowControl/>
      <w:numPr>
        <w:numId w:val="4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djustRightInd/>
      <w:spacing w:before="0" w:after="0" w:line="276" w:lineRule="auto"/>
      <w:textAlignment w:val="auto"/>
    </w:pPr>
    <w:rPr>
      <w:rFonts w:ascii="Times New Roman" w:eastAsia="Times New Roman" w:hAnsi="Times New Roman"/>
      <w:spacing w:val="0"/>
      <w:sz w:val="24"/>
      <w:szCs w:val="24"/>
      <w:lang w:eastAsia="ru-RU"/>
    </w:rPr>
  </w:style>
  <w:style w:type="paragraph" w:customStyle="1" w:styleId="1b">
    <w:name w:val="Подрисуночная надпись Знак1 Знак Знак Знак"/>
    <w:basedOn w:val="af3"/>
    <w:autoRedefine/>
    <w:uiPriority w:val="99"/>
    <w:pPr>
      <w:keepNext/>
      <w:widowControl/>
      <w:numPr>
        <w:numId w:val="44"/>
      </w:numPr>
      <w:tabs>
        <w:tab w:val="left" w:pos="709"/>
        <w:tab w:val="left" w:pos="851"/>
        <w:tab w:val="left" w:pos="1418"/>
      </w:tabs>
      <w:adjustRightInd/>
      <w:spacing w:before="0" w:after="0"/>
      <w:jc w:val="center"/>
      <w:textAlignment w:val="auto"/>
    </w:pPr>
    <w:rPr>
      <w:rFonts w:ascii="Times New Roman" w:eastAsia="Times New Roman" w:hAnsi="Times New Roman"/>
      <w:b/>
      <w:spacing w:val="0"/>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d">
    <w:name w:val="Заголовок табл."/>
    <w:basedOn w:val="affffffff6"/>
    <w:link w:val="afffffffffe"/>
    <w:uiPriority w:val="99"/>
    <w:qFormat/>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e">
    <w:name w:val="Заголовок табл. Знак"/>
    <w:link w:val="afffffffffd"/>
    <w:uiPriority w:val="99"/>
    <w:rsid w:val="009F203B"/>
    <w:rPr>
      <w:b/>
      <w:sz w:val="24"/>
      <w:szCs w:val="24"/>
    </w:rPr>
  </w:style>
  <w:style w:type="character" w:customStyle="1" w:styleId="affffffffff">
    <w:name w:val="заголовок таблицы Знак Знак"/>
    <w:uiPriority w:val="99"/>
    <w:rPr>
      <w:b/>
      <w:sz w:val="24"/>
    </w:rPr>
  </w:style>
  <w:style w:type="paragraph" w:customStyle="1" w:styleId="SmartView3">
    <w:name w:val="Smart View 3"/>
    <w:basedOn w:val="af3"/>
    <w:uiPriority w:val="99"/>
    <w:qFormat/>
    <w:pPr>
      <w:keepNext/>
      <w:keepLines/>
      <w:widowControl/>
      <w:adjustRightInd/>
      <w:spacing w:before="0" w:after="0"/>
      <w:ind w:firstLine="0"/>
      <w:contextualSpacing/>
      <w:jc w:val="left"/>
      <w:textAlignment w:val="auto"/>
    </w:pPr>
    <w:rPr>
      <w:rFonts w:eastAsia="Times New Roman"/>
      <w:b/>
      <w:bCs/>
      <w:spacing w:val="0"/>
      <w:sz w:val="24"/>
      <w:szCs w:val="28"/>
      <w:lang w:val="en-US"/>
    </w:rPr>
  </w:style>
  <w:style w:type="paragraph" w:customStyle="1" w:styleId="SmartView">
    <w:name w:val="Smart View"/>
    <w:basedOn w:val="af3"/>
    <w:uiPriority w:val="99"/>
    <w:qFormat/>
    <w:pPr>
      <w:widowControl/>
      <w:adjustRightInd/>
      <w:spacing w:before="0" w:after="0"/>
      <w:ind w:firstLine="0"/>
      <w:contextualSpacing/>
      <w:jc w:val="left"/>
      <w:textAlignment w:val="auto"/>
    </w:pPr>
    <w:rPr>
      <w:rFonts w:eastAsia="Calibri"/>
      <w:spacing w:val="0"/>
      <w:sz w:val="20"/>
      <w:szCs w:val="20"/>
      <w:lang w:val="en-US"/>
    </w:rPr>
  </w:style>
  <w:style w:type="character" w:customStyle="1" w:styleId="11f5">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9"/>
    <w:qFormat/>
    <w:rPr>
      <w:b/>
      <w:bCs/>
      <w:caps/>
      <w:kern w:val="28"/>
      <w:sz w:val="26"/>
      <w:szCs w:val="26"/>
    </w:rPr>
  </w:style>
  <w:style w:type="paragraph" w:customStyle="1" w:styleId="2fff">
    <w:name w:val="Обычный2"/>
    <w:uiPriority w:val="99"/>
    <w:pPr>
      <w:jc w:val="center"/>
    </w:pPr>
    <w:rPr>
      <w:snapToGrid w:val="0"/>
      <w:sz w:val="24"/>
    </w:rPr>
  </w:style>
  <w:style w:type="paragraph" w:customStyle="1" w:styleId="229">
    <w:name w:val="Основной текст 22"/>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fffffffff0">
    <w:name w:val="Стиль По центру"/>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paragraph" w:customStyle="1" w:styleId="affffffffff1">
    <w:name w:val="Заголовок таблиц"/>
    <w:basedOn w:val="affffc"/>
    <w:autoRedefine/>
    <w:uiPriority w:val="99"/>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2">
    <w:name w:val="заголовок табл Знак"/>
    <w:uiPriority w:val="99"/>
    <w:rPr>
      <w:b/>
      <w:bCs/>
      <w:sz w:val="24"/>
      <w:szCs w:val="24"/>
      <w:lang w:val="ru-RU" w:eastAsia="ru-RU" w:bidi="ar-SA"/>
    </w:rPr>
  </w:style>
  <w:style w:type="character" w:customStyle="1" w:styleId="95">
    <w:name w:val="Знак Знак9"/>
    <w:uiPriority w:val="99"/>
    <w:rPr>
      <w:lang w:val="ru-RU" w:eastAsia="ru-RU" w:bidi="ar-SA"/>
    </w:rPr>
  </w:style>
  <w:style w:type="paragraph" w:customStyle="1" w:styleId="22a">
    <w:name w:val="стиль2 заголовок2"/>
    <w:basedOn w:val="23"/>
    <w:autoRedefine/>
    <w:uiPriority w:val="99"/>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bCs/>
      <w:kern w:val="28"/>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pPr>
      <w:keepNext/>
      <w:keepLines/>
      <w:widowControl/>
      <w:suppressLineNumbers/>
      <w:tabs>
        <w:tab w:val="left" w:leader="dot" w:pos="9356"/>
      </w:tabs>
      <w:suppressAutoHyphens/>
      <w:adjustRightInd/>
      <w:spacing w:before="60" w:after="0" w:line="324" w:lineRule="auto"/>
      <w:textAlignment w:val="auto"/>
    </w:pPr>
    <w:rPr>
      <w:rFonts w:ascii="Times New Roman" w:eastAsia="Times New Roman" w:hAnsi="Times New Roman"/>
      <w:spacing w:val="0"/>
      <w:sz w:val="26"/>
      <w:szCs w:val="20"/>
      <w:lang w:eastAsia="ru-RU"/>
    </w:rPr>
  </w:style>
  <w:style w:type="paragraph" w:customStyle="1" w:styleId="affffffffff3">
    <w:name w:val="основной текст"/>
    <w:basedOn w:val="af3"/>
    <w:autoRedefine/>
    <w:uiPriority w:val="99"/>
    <w:pPr>
      <w:keepNext/>
      <w:keepLines/>
      <w:widowControl/>
      <w:suppressLineNumbers/>
      <w:suppressAutoHyphens/>
      <w:adjustRightInd/>
      <w:spacing w:before="0" w:after="0" w:line="324" w:lineRule="auto"/>
      <w:textAlignment w:val="auto"/>
    </w:pPr>
    <w:rPr>
      <w:rFonts w:ascii="Times New Roman" w:eastAsia="Times New Roman" w:hAnsi="Times New Roman"/>
      <w:spacing w:val="0"/>
      <w:sz w:val="26"/>
      <w:szCs w:val="20"/>
      <w:lang w:eastAsia="ru-RU"/>
    </w:rPr>
  </w:style>
  <w:style w:type="paragraph" w:customStyle="1" w:styleId="-">
    <w:name w:val="таблица-заголовок"/>
    <w:basedOn w:val="af3"/>
    <w:autoRedefine/>
    <w:uiPriority w:val="99"/>
    <w:pPr>
      <w:keepNext/>
      <w:widowControl/>
      <w:numPr>
        <w:numId w:val="45"/>
      </w:numPr>
      <w:tabs>
        <w:tab w:val="clear" w:pos="1724"/>
        <w:tab w:val="num" w:pos="1260"/>
      </w:tabs>
      <w:adjustRightInd/>
      <w:spacing w:before="0" w:after="0"/>
      <w:ind w:left="1260" w:right="-190"/>
      <w:jc w:val="center"/>
      <w:textAlignment w:val="auto"/>
    </w:pPr>
    <w:rPr>
      <w:rFonts w:ascii="Times New Roman" w:eastAsia="Times New Roman" w:hAnsi="Times New Roman"/>
      <w:b/>
      <w:bCs/>
      <w:spacing w:val="0"/>
      <w:sz w:val="24"/>
      <w:szCs w:val="24"/>
      <w:lang w:eastAsia="ru-RU"/>
    </w:rPr>
  </w:style>
  <w:style w:type="paragraph" w:customStyle="1" w:styleId="10">
    <w:name w:val="Заг 1"/>
    <w:basedOn w:val="af3"/>
    <w:uiPriority w:val="99"/>
    <w:pPr>
      <w:widowControl/>
      <w:numPr>
        <w:numId w:val="46"/>
      </w:numPr>
      <w:suppressLineNumbers/>
      <w:adjustRightInd/>
      <w:spacing w:before="0" w:after="0" w:line="324" w:lineRule="auto"/>
      <w:textAlignment w:val="auto"/>
    </w:pPr>
    <w:rPr>
      <w:rFonts w:ascii="Times New Roman" w:eastAsia="Times New Roman" w:hAnsi="Times New Roman"/>
      <w:spacing w:val="0"/>
      <w:sz w:val="24"/>
      <w:szCs w:val="20"/>
      <w:lang w:eastAsia="ru-RU"/>
    </w:rPr>
  </w:style>
  <w:style w:type="paragraph" w:customStyle="1" w:styleId="16">
    <w:name w:val="Стиль Заголовок 1"/>
    <w:aliases w:val="Заголовок 1 (табл) + Times New Roman 12 пт"/>
    <w:basedOn w:val="1c"/>
    <w:autoRedefine/>
    <w:uiPriority w:val="99"/>
    <w:pPr>
      <w:keepLines w:val="0"/>
      <w:pageBreakBefore w:val="0"/>
      <w:numPr>
        <w:numId w:val="47"/>
      </w:numPr>
      <w:suppressLineNumbers/>
      <w:pBdr>
        <w:top w:val="none" w:sz="0" w:space="0" w:color="auto"/>
        <w:left w:val="none" w:sz="0" w:space="0" w:color="auto"/>
        <w:bottom w:val="none" w:sz="0" w:space="0" w:color="auto"/>
      </w:pBdr>
      <w:adjustRightInd/>
      <w:spacing w:before="240" w:after="60" w:line="324" w:lineRule="auto"/>
      <w:jc w:val="center"/>
      <w:textAlignment w:val="auto"/>
    </w:pPr>
    <w:rPr>
      <w:rFonts w:eastAsia="Times New Roman"/>
      <w:bCs/>
      <w:caps w:val="0"/>
      <w:spacing w:val="0"/>
      <w:kern w:val="32"/>
      <w:szCs w:val="32"/>
      <w:lang w:eastAsia="ru-RU"/>
    </w:rPr>
  </w:style>
  <w:style w:type="paragraph" w:customStyle="1" w:styleId="3130">
    <w:name w:val="Заголовок 3 + 13 пт не полужирный Авто По левому краю сни..."/>
    <w:basedOn w:val="34"/>
    <w:uiPriority w:val="99"/>
    <w:pPr>
      <w:keepNext/>
      <w:keepLines/>
      <w:widowControl/>
      <w:numPr>
        <w:ilvl w:val="2"/>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6">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c"/>
    <w:autoRedefine/>
    <w:uiPriority w:val="99"/>
    <w:pPr>
      <w:keepLines w:val="0"/>
      <w:pageBreakBefore w:val="0"/>
      <w:widowControl w:val="0"/>
      <w:numPr>
        <w:numId w:val="0"/>
      </w:numPr>
      <w:pBdr>
        <w:top w:val="none" w:sz="0" w:space="0" w:color="auto"/>
        <w:left w:val="none" w:sz="0" w:space="0" w:color="auto"/>
        <w:bottom w:val="none" w:sz="0" w:space="0" w:color="auto"/>
      </w:pBdr>
      <w:tabs>
        <w:tab w:val="num" w:pos="556"/>
        <w:tab w:val="num" w:pos="1080"/>
      </w:tabs>
      <w:autoSpaceDE w:val="0"/>
      <w:autoSpaceDN w:val="0"/>
      <w:spacing w:before="0" w:after="0"/>
      <w:ind w:left="556" w:hanging="72"/>
      <w:jc w:val="center"/>
      <w:textAlignment w:val="auto"/>
    </w:pPr>
    <w:rPr>
      <w:rFonts w:eastAsia="Times New Roman"/>
      <w:b w:val="0"/>
      <w:bCs/>
      <w:spacing w:val="0"/>
      <w:kern w:val="28"/>
      <w:sz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table" w:customStyle="1" w:styleId="-33">
    <w:name w:val="Веб-таблица 3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3"/>
    <w:uiPriority w:val="99"/>
    <w:pPr>
      <w:autoSpaceDE w:val="0"/>
      <w:autoSpaceDN w:val="0"/>
      <w:spacing w:before="0" w:after="0"/>
      <w:ind w:firstLine="0"/>
      <w:jc w:val="left"/>
      <w:textAlignment w:val="auto"/>
    </w:pPr>
    <w:rPr>
      <w:rFonts w:ascii="Century Schoolbook" w:eastAsia="Times New Roman" w:hAnsi="Century Schoolbook"/>
      <w:spacing w:val="0"/>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a">
    <w:name w:val="Обычный 13 Знак Знак Знак"/>
    <w:link w:val="139"/>
    <w:uiPriority w:val="99"/>
    <w:rsid w:val="009F203B"/>
    <w:rPr>
      <w:sz w:val="26"/>
      <w:szCs w:val="26"/>
    </w:rPr>
  </w:style>
  <w:style w:type="paragraph" w:customStyle="1" w:styleId="1fff7">
    <w:name w:val="1. Заголовок"/>
    <w:basedOn w:val="1c"/>
    <w:link w:val="1fff8"/>
    <w:uiPriority w:val="99"/>
    <w:qFormat/>
    <w:pPr>
      <w:pageBreakBefore w:val="0"/>
      <w:numPr>
        <w:numId w:val="0"/>
      </w:numPr>
      <w:suppressLineNumbers/>
      <w:pBdr>
        <w:top w:val="none" w:sz="0" w:space="0" w:color="auto"/>
        <w:left w:val="none" w:sz="0" w:space="0" w:color="auto"/>
        <w:bottom w:val="none" w:sz="0" w:space="0" w:color="auto"/>
      </w:pBdr>
      <w:tabs>
        <w:tab w:val="num" w:pos="643"/>
        <w:tab w:val="left" w:leader="dot" w:pos="9356"/>
      </w:tabs>
      <w:suppressAutoHyphens/>
      <w:adjustRightInd/>
      <w:ind w:left="643" w:hanging="360"/>
      <w:jc w:val="center"/>
      <w:textAlignment w:val="auto"/>
    </w:pPr>
    <w:rPr>
      <w:rFonts w:eastAsia="Times New Roman" w:cs="Times New Roman"/>
      <w:spacing w:val="0"/>
      <w:kern w:val="28"/>
      <w:sz w:val="28"/>
      <w:szCs w:val="26"/>
    </w:rPr>
  </w:style>
  <w:style w:type="character" w:customStyle="1" w:styleId="1fff8">
    <w:name w:val="1. Заголовок Знак"/>
    <w:link w:val="1fff7"/>
    <w:uiPriority w:val="99"/>
    <w:rsid w:val="009F203B"/>
    <w:rPr>
      <w:b/>
      <w:caps/>
      <w:kern w:val="28"/>
      <w:sz w:val="28"/>
      <w:szCs w:val="26"/>
      <w:lang w:eastAsia="en-US"/>
    </w:rPr>
  </w:style>
  <w:style w:type="character" w:customStyle="1" w:styleId="210">
    <w:name w:val="заголовок 2 Знак1"/>
    <w:link w:val="20"/>
    <w:uiPriority w:val="99"/>
    <w:rsid w:val="009F203B"/>
    <w:rPr>
      <w:rFonts w:ascii="Arial" w:eastAsia="MS Mincho" w:hAnsi="Arial" w:cs="Arial"/>
      <w:b/>
      <w:iCs/>
      <w:caps/>
      <w:snapToGrid w:val="0"/>
      <w:spacing w:val="20"/>
      <w:sz w:val="24"/>
    </w:rPr>
  </w:style>
  <w:style w:type="paragraph" w:customStyle="1" w:styleId="affffffffff4">
    <w:name w:val="отчетный"/>
    <w:basedOn w:val="af3"/>
    <w:link w:val="affffffffff5"/>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spacing w:val="0"/>
      <w:sz w:val="26"/>
      <w:szCs w:val="26"/>
    </w:rPr>
  </w:style>
  <w:style w:type="character" w:customStyle="1" w:styleId="affffffffff5">
    <w:name w:val="отчетный Знак"/>
    <w:link w:val="affffffffff4"/>
    <w:uiPriority w:val="99"/>
    <w:rsid w:val="009F203B"/>
    <w:rPr>
      <w:rFonts w:ascii="Times New Roman CYR" w:hAnsi="Times New Roman CYR"/>
      <w:sz w:val="26"/>
      <w:szCs w:val="26"/>
      <w:lang w:eastAsia="en-US"/>
    </w:rPr>
  </w:style>
  <w:style w:type="paragraph" w:styleId="z-">
    <w:name w:val="HTML Top of Form"/>
    <w:basedOn w:val="af3"/>
    <w:next w:val="af3"/>
    <w:link w:val="z-0"/>
    <w:hidden/>
    <w:uiPriority w:val="99"/>
    <w:unhideWhenUsed/>
    <w:pPr>
      <w:widowControl/>
      <w:pBdr>
        <w:bottom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0">
    <w:name w:val="z-Начало формы Знак"/>
    <w:basedOn w:val="af4"/>
    <w:link w:val="z-"/>
    <w:uiPriority w:val="99"/>
    <w:rPr>
      <w:rFonts w:ascii="Arial" w:hAnsi="Arial" w:cs="Arial"/>
      <w:vanish/>
      <w:sz w:val="16"/>
      <w:szCs w:val="16"/>
    </w:rPr>
  </w:style>
  <w:style w:type="paragraph" w:styleId="z-1">
    <w:name w:val="HTML Bottom of Form"/>
    <w:basedOn w:val="af3"/>
    <w:next w:val="af3"/>
    <w:link w:val="z-2"/>
    <w:hidden/>
    <w:uiPriority w:val="99"/>
    <w:unhideWhenUsed/>
    <w:pPr>
      <w:widowControl/>
      <w:pBdr>
        <w:top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2">
    <w:name w:val="z-Конец формы Знак"/>
    <w:basedOn w:val="af4"/>
    <w:link w:val="z-1"/>
    <w:uiPriority w:val="99"/>
    <w:rPr>
      <w:rFonts w:ascii="Arial" w:hAnsi="Arial" w:cs="Arial"/>
      <w:vanish/>
      <w:sz w:val="16"/>
      <w:szCs w:val="16"/>
    </w:rPr>
  </w:style>
  <w:style w:type="paragraph" w:customStyle="1" w:styleId="affffffffff6">
    <w:name w:val="Для записок"/>
    <w:basedOn w:val="af3"/>
    <w:uiPriority w:val="99"/>
    <w:pPr>
      <w:widowControl/>
      <w:adjustRightInd/>
      <w:spacing w:after="0"/>
      <w:ind w:firstLine="720"/>
      <w:textAlignment w:val="auto"/>
    </w:pPr>
    <w:rPr>
      <w:rFonts w:ascii="Times New Roman" w:eastAsia="Times New Roman" w:hAnsi="Times New Roman"/>
      <w:spacing w:val="0"/>
      <w:sz w:val="24"/>
      <w:szCs w:val="20"/>
      <w:lang w:eastAsia="ru-RU"/>
    </w:rPr>
  </w:style>
  <w:style w:type="paragraph" w:customStyle="1" w:styleId="maintext">
    <w:name w:val="maintext"/>
    <w:basedOn w:val="af3"/>
    <w:uiPriority w:val="99"/>
    <w:pPr>
      <w:widowControl/>
      <w:adjustRightInd/>
      <w:spacing w:before="0" w:after="0"/>
      <w:ind w:left="480" w:right="480" w:firstLine="0"/>
      <w:textAlignment w:val="auto"/>
    </w:pPr>
    <w:rPr>
      <w:rFonts w:eastAsia="Times New Roman" w:cs="Arial"/>
      <w:color w:val="202020"/>
      <w:spacing w:val="0"/>
      <w:sz w:val="20"/>
      <w:szCs w:val="20"/>
      <w:lang w:eastAsia="ru-RU"/>
    </w:rPr>
  </w:style>
  <w:style w:type="paragraph" w:customStyle="1" w:styleId="maintextbi">
    <w:name w:val="maintextbi"/>
    <w:basedOn w:val="af3"/>
    <w:uiPriority w:val="99"/>
    <w:pPr>
      <w:widowControl/>
      <w:adjustRightInd/>
      <w:spacing w:before="0" w:after="0"/>
      <w:ind w:left="480" w:right="480" w:firstLine="0"/>
      <w:jc w:val="center"/>
      <w:textAlignment w:val="auto"/>
    </w:pPr>
    <w:rPr>
      <w:rFonts w:eastAsia="Times New Roman" w:cs="Arial"/>
      <w:b/>
      <w:bCs/>
      <w:i/>
      <w:iCs/>
      <w:color w:val="202020"/>
      <w:spacing w:val="0"/>
      <w:sz w:val="20"/>
      <w:szCs w:val="20"/>
      <w:lang w:eastAsia="ru-RU"/>
    </w:rPr>
  </w:style>
  <w:style w:type="numbering" w:customStyle="1" w:styleId="1123">
    <w:name w:val="Нет списка112"/>
    <w:next w:val="af6"/>
    <w:uiPriority w:val="99"/>
    <w:semiHidden/>
    <w:unhideWhenUsed/>
  </w:style>
  <w:style w:type="table" w:customStyle="1" w:styleId="2117">
    <w:name w:val="Сетка таблицы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3"/>
    <w:uiPriority w:val="99"/>
    <w:pPr>
      <w:widowControl/>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1986">
    <w:name w:val="xl198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7">
    <w:name w:val="xl19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8">
    <w:name w:val="xl1988"/>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89">
    <w:name w:val="xl198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0">
    <w:name w:val="xl1990"/>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1">
    <w:name w:val="xl1991"/>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2">
    <w:name w:val="xl1992"/>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3">
    <w:name w:val="xl1993"/>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4">
    <w:name w:val="xl199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5">
    <w:name w:val="xl199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6">
    <w:name w:val="xl1996"/>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7">
    <w:name w:val="xl199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998">
    <w:name w:val="xl1998"/>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9">
    <w:name w:val="xl1999"/>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0">
    <w:name w:val="xl2000"/>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1">
    <w:name w:val="xl2001"/>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2">
    <w:name w:val="xl200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3">
    <w:name w:val="xl200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4">
    <w:name w:val="xl200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5">
    <w:name w:val="xl2005"/>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6">
    <w:name w:val="xl2006"/>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7">
    <w:name w:val="xl200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8">
    <w:name w:val="xl2008"/>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9">
    <w:name w:val="xl200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0">
    <w:name w:val="xl2010"/>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1">
    <w:name w:val="xl201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2">
    <w:name w:val="xl201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4">
    <w:name w:val="xl201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5">
    <w:name w:val="xl2015"/>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16">
    <w:name w:val="xl2016"/>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017">
    <w:name w:val="xl201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8">
    <w:name w:val="xl201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9">
    <w:name w:val="xl201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0">
    <w:name w:val="xl2020"/>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1">
    <w:name w:val="xl2021"/>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2">
    <w:name w:val="xl2022"/>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3">
    <w:name w:val="xl2023"/>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1pt0">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9F203B"/>
    <w:rPr>
      <w:b/>
      <w:bCs/>
      <w:shd w:val="clear" w:color="auto" w:fill="FFFFFF"/>
    </w:rPr>
  </w:style>
  <w:style w:type="paragraph" w:customStyle="1" w:styleId="78">
    <w:name w:val="Основной текст (7)"/>
    <w:basedOn w:val="af3"/>
    <w:link w:val="77"/>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spacing w:val="0"/>
      <w:sz w:val="20"/>
      <w:szCs w:val="20"/>
      <w:lang w:eastAsia="ru-RU"/>
    </w:rPr>
  </w:style>
  <w:style w:type="character" w:customStyle="1" w:styleId="280">
    <w:name w:val="Подпись к картинке (28)_"/>
    <w:link w:val="281"/>
    <w:uiPriority w:val="99"/>
    <w:rsid w:val="009F203B"/>
    <w:rPr>
      <w:b/>
      <w:bCs/>
      <w:shd w:val="clear" w:color="auto" w:fill="FFFFFF"/>
    </w:rPr>
  </w:style>
  <w:style w:type="paragraph" w:customStyle="1" w:styleId="281">
    <w:name w:val="Подпись к картинке (28)"/>
    <w:basedOn w:val="af3"/>
    <w:link w:val="280"/>
    <w:uiPriority w:val="99"/>
    <w:pPr>
      <w:shd w:val="clear" w:color="auto" w:fill="FFFFFF"/>
      <w:adjustRightInd/>
      <w:spacing w:before="0" w:after="0" w:line="0" w:lineRule="atLeast"/>
      <w:ind w:firstLine="0"/>
      <w:jc w:val="left"/>
      <w:textAlignment w:val="auto"/>
    </w:pPr>
    <w:rPr>
      <w:rFonts w:ascii="Times New Roman" w:eastAsia="Times New Roman" w:hAnsi="Times New Roman"/>
      <w:b/>
      <w:bCs/>
      <w:spacing w:val="0"/>
      <w:sz w:val="20"/>
      <w:szCs w:val="20"/>
      <w:lang w:eastAsia="ru-RU"/>
    </w:rPr>
  </w:style>
  <w:style w:type="character" w:customStyle="1" w:styleId="7Candara13pt-2pt">
    <w:name w:val="Основной текст (7) + Candara;13 pt;Не полужирный;Интервал -2 pt"/>
    <w:uiPriority w:val="99"/>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Pr>
      <w:color w:val="000000"/>
      <w:spacing w:val="0"/>
      <w:w w:val="100"/>
      <w:position w:val="0"/>
      <w:sz w:val="26"/>
      <w:szCs w:val="26"/>
      <w:shd w:val="clear" w:color="auto" w:fill="FFFFFF"/>
      <w:lang w:val="ru-RU" w:eastAsia="ru-RU" w:bidi="ru-RU"/>
    </w:rPr>
  </w:style>
  <w:style w:type="paragraph" w:customStyle="1" w:styleId="affffffffff7">
    <w:name w:val="Содержимое таблицы"/>
    <w:basedOn w:val="af3"/>
    <w:uiPriority w:val="99"/>
    <w:pPr>
      <w:widowControl/>
      <w:suppressLineNumbers/>
      <w:suppressAutoHyphens/>
      <w:adjustRightInd/>
      <w:spacing w:before="0" w:after="0"/>
      <w:ind w:firstLine="0"/>
      <w:jc w:val="left"/>
      <w:textAlignment w:val="auto"/>
    </w:pPr>
    <w:rPr>
      <w:rFonts w:ascii="Times New Roman" w:eastAsia="Times New Roman" w:hAnsi="Times New Roman"/>
      <w:spacing w:val="0"/>
      <w:sz w:val="20"/>
      <w:szCs w:val="20"/>
      <w:lang w:eastAsia="ar-SA"/>
    </w:rPr>
  </w:style>
  <w:style w:type="character" w:customStyle="1" w:styleId="67">
    <w:name w:val="Основной текст (6)_"/>
    <w:link w:val="68"/>
    <w:uiPriority w:val="99"/>
    <w:rsid w:val="009F203B"/>
    <w:rPr>
      <w:b/>
      <w:bCs/>
      <w:sz w:val="28"/>
      <w:szCs w:val="28"/>
      <w:shd w:val="clear" w:color="auto" w:fill="FFFFFF"/>
    </w:rPr>
  </w:style>
  <w:style w:type="paragraph" w:customStyle="1" w:styleId="68">
    <w:name w:val="Основной текст (6)"/>
    <w:basedOn w:val="af3"/>
    <w:link w:val="67"/>
    <w:uiPriority w:val="99"/>
    <w:pPr>
      <w:shd w:val="clear" w:color="auto" w:fill="FFFFFF"/>
      <w:adjustRightInd/>
      <w:spacing w:before="60" w:after="420" w:line="0" w:lineRule="atLeast"/>
      <w:ind w:firstLine="0"/>
      <w:jc w:val="left"/>
      <w:textAlignment w:val="auto"/>
    </w:pPr>
    <w:rPr>
      <w:rFonts w:ascii="Times New Roman" w:eastAsia="Times New Roman" w:hAnsi="Times New Roman"/>
      <w:b/>
      <w:bCs/>
      <w:spacing w:val="0"/>
      <w:sz w:val="28"/>
      <w:szCs w:val="28"/>
      <w:lang w:eastAsia="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3"/>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color w:val="000000"/>
      <w:spacing w:val="0"/>
      <w:lang w:eastAsia="ru-RU" w:bidi="ru-RU"/>
    </w:rPr>
  </w:style>
  <w:style w:type="paragraph" w:customStyle="1" w:styleId="xl2096">
    <w:name w:val="xl209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7">
    <w:name w:val="xl20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8">
    <w:name w:val="xl20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9">
    <w:name w:val="xl209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1">
    <w:name w:val="xl2101"/>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02">
    <w:name w:val="xl2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3">
    <w:name w:val="xl210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4">
    <w:name w:val="xl210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6">
    <w:name w:val="xl2106"/>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7">
    <w:name w:val="xl2107"/>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8">
    <w:name w:val="xl210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9">
    <w:name w:val="xl210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0">
    <w:name w:val="xl211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1">
    <w:name w:val="xl211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2">
    <w:name w:val="xl21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3">
    <w:name w:val="xl211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4">
    <w:name w:val="xl2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5">
    <w:name w:val="xl21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6">
    <w:name w:val="xl21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7">
    <w:name w:val="xl211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8">
    <w:name w:val="xl211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9">
    <w:name w:val="xl211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0">
    <w:name w:val="xl212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1">
    <w:name w:val="xl212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2">
    <w:name w:val="xl212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3">
    <w:name w:val="xl2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4">
    <w:name w:val="xl21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5">
    <w:name w:val="xl21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6">
    <w:name w:val="xl2126"/>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7">
    <w:name w:val="xl2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8">
    <w:name w:val="xl21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9">
    <w:name w:val="xl2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0">
    <w:name w:val="xl2130"/>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1">
    <w:name w:val="xl213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2">
    <w:name w:val="xl2132"/>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3">
    <w:name w:val="xl2133"/>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4">
    <w:name w:val="xl2134"/>
    <w:basedOn w:val="af3"/>
    <w:uiPriority w:val="99"/>
    <w:pPr>
      <w:widowControl/>
      <w:pBdr>
        <w:top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5">
    <w:name w:val="xl2135"/>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6">
    <w:name w:val="xl2136"/>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7">
    <w:name w:val="xl213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8">
    <w:name w:val="xl2138"/>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39">
    <w:name w:val="xl2139"/>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0">
    <w:name w:val="xl214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1">
    <w:name w:val="xl214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2">
    <w:name w:val="xl214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3">
    <w:name w:val="xl214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4">
    <w:name w:val="xl2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6">
    <w:name w:val="xl2146"/>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7">
    <w:name w:val="xl2147"/>
    <w:basedOn w:val="af3"/>
    <w:uiPriority w:val="99"/>
    <w:pPr>
      <w:widowControl/>
      <w:pBdr>
        <w:top w:val="single" w:sz="4" w:space="0" w:color="auto"/>
        <w:left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8">
    <w:name w:val="xl2148"/>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9">
    <w:name w:val="xl214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0">
    <w:name w:val="xl2150"/>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1">
    <w:name w:val="xl2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2">
    <w:name w:val="xl215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3">
    <w:name w:val="xl21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4">
    <w:name w:val="xl21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5">
    <w:name w:val="xl21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xl2157">
    <w:name w:val="xl21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8">
    <w:name w:val="xl21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9">
    <w:name w:val="xl21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0">
    <w:name w:val="xl21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1">
    <w:name w:val="xl21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2">
    <w:name w:val="xl2162"/>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63">
    <w:name w:val="xl21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4">
    <w:name w:val="xl2164"/>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5">
    <w:name w:val="xl21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6">
    <w:name w:val="xl21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7">
    <w:name w:val="xl21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8">
    <w:name w:val="xl216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9">
    <w:name w:val="xl216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0">
    <w:name w:val="xl217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1">
    <w:name w:val="xl217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2">
    <w:name w:val="xl21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3">
    <w:name w:val="xl217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4">
    <w:name w:val="xl21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5">
    <w:name w:val="xl21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6">
    <w:name w:val="xl21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7">
    <w:name w:val="xl217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8">
    <w:name w:val="xl217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9">
    <w:name w:val="xl21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80">
    <w:name w:val="xl218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1">
    <w:name w:val="xl21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2">
    <w:name w:val="xl21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3">
    <w:name w:val="xl218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4">
    <w:name w:val="xl21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5">
    <w:name w:val="xl21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6">
    <w:name w:val="xl21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7">
    <w:name w:val="xl21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8">
    <w:name w:val="xl21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9">
    <w:name w:val="xl218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90">
    <w:name w:val="xl21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1">
    <w:name w:val="xl21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92">
    <w:name w:val="xl21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3">
    <w:name w:val="xl21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194">
    <w:name w:val="xl219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5">
    <w:name w:val="xl2195"/>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6">
    <w:name w:val="xl219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7">
    <w:name w:val="xl219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8">
    <w:name w:val="xl219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199">
    <w:name w:val="xl21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0">
    <w:name w:val="xl22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6">
    <w:name w:val="xl215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aa">
    <w:name w:val="_Рисунок"/>
    <w:basedOn w:val="affff1"/>
    <w:link w:val="affffffffff8"/>
    <w:uiPriority w:val="99"/>
    <w:qFormat/>
    <w:pPr>
      <w:widowControl/>
      <w:numPr>
        <w:numId w:val="48"/>
      </w:numPr>
      <w:adjustRightInd/>
      <w:spacing w:before="0" w:after="200" w:line="276" w:lineRule="auto"/>
      <w:contextualSpacing w:val="0"/>
      <w:jc w:val="center"/>
      <w:textAlignment w:val="auto"/>
    </w:pPr>
    <w:rPr>
      <w:rFonts w:ascii="Calibri" w:eastAsia="Calibri" w:hAnsi="Calibri" w:cs="Calibri"/>
      <w:b/>
      <w:bCs/>
      <w:spacing w:val="0"/>
      <w:sz w:val="26"/>
      <w:szCs w:val="26"/>
      <w:lang w:eastAsia="ru-RU"/>
    </w:rPr>
  </w:style>
  <w:style w:type="character" w:customStyle="1" w:styleId="affffffffff8">
    <w:name w:val="_Рисунок Знак"/>
    <w:link w:val="aa"/>
    <w:uiPriority w:val="99"/>
    <w:locked/>
    <w:rsid w:val="009F203B"/>
    <w:rPr>
      <w:rFonts w:ascii="Calibri" w:eastAsia="Calibri" w:hAnsi="Calibri" w:cs="Calibri"/>
      <w:b/>
      <w:bCs/>
      <w:sz w:val="26"/>
      <w:szCs w:val="26"/>
    </w:rPr>
  </w:style>
  <w:style w:type="paragraph" w:customStyle="1" w:styleId="111">
    <w:name w:val="1_1 Список ненумерной"/>
    <w:basedOn w:val="af3"/>
    <w:link w:val="11f6"/>
    <w:uiPriority w:val="99"/>
    <w:qFormat/>
    <w:pPr>
      <w:widowControl/>
      <w:numPr>
        <w:numId w:val="49"/>
      </w:numPr>
      <w:adjustRightInd/>
      <w:snapToGrid w:val="0"/>
      <w:spacing w:before="0" w:after="40" w:line="360" w:lineRule="auto"/>
      <w:textAlignment w:val="auto"/>
    </w:pPr>
    <w:rPr>
      <w:rFonts w:ascii="Times New Roman" w:eastAsia="Times New Roman" w:hAnsi="Times New Roman"/>
      <w:spacing w:val="0"/>
      <w:sz w:val="26"/>
      <w:szCs w:val="26"/>
    </w:rPr>
  </w:style>
  <w:style w:type="character" w:customStyle="1" w:styleId="11f6">
    <w:name w:val="1_1 Список ненумерной Знак"/>
    <w:link w:val="111"/>
    <w:uiPriority w:val="99"/>
    <w:locked/>
    <w:rsid w:val="009F203B"/>
    <w:rPr>
      <w:sz w:val="26"/>
      <w:szCs w:val="26"/>
      <w:lang w:eastAsia="en-US"/>
    </w:rPr>
  </w:style>
  <w:style w:type="paragraph" w:customStyle="1" w:styleId="xl2201">
    <w:name w:val="xl22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2">
    <w:name w:val="xl220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3">
    <w:name w:val="xl220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4">
    <w:name w:val="xl220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5">
    <w:name w:val="xl22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206">
    <w:name w:val="xl22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7">
    <w:name w:val="xl220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8">
    <w:name w:val="xl2208"/>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09">
    <w:name w:val="xl2209"/>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0">
    <w:name w:val="xl221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1">
    <w:name w:val="xl2211"/>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2">
    <w:name w:val="xl221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3">
    <w:name w:val="xl22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4">
    <w:name w:val="xl22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5">
    <w:name w:val="xl22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6">
    <w:name w:val="xl22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7">
    <w:name w:val="xl22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8">
    <w:name w:val="xl221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9">
    <w:name w:val="xl221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0">
    <w:name w:val="xl222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21">
    <w:name w:val="xl22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2">
    <w:name w:val="xl2222"/>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3">
    <w:name w:val="xl222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4">
    <w:name w:val="xl2224"/>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5">
    <w:name w:val="xl2225"/>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6">
    <w:name w:val="xl22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7">
    <w:name w:val="xl222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8">
    <w:name w:val="xl22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9">
    <w:name w:val="xl22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30">
    <w:name w:val="xl22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1">
    <w:name w:val="xl22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232">
    <w:name w:val="xl22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3">
    <w:name w:val="xl2233"/>
    <w:basedOn w:val="af3"/>
    <w:uiPriority w:val="99"/>
    <w:pPr>
      <w:widowControl/>
      <w:pBdr>
        <w:lef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4">
    <w:name w:val="xl2234"/>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5">
    <w:name w:val="xl2235"/>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6">
    <w:name w:val="xl2236"/>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7">
    <w:name w:val="xl223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8">
    <w:name w:val="xl223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9">
    <w:name w:val="xl2239"/>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0">
    <w:name w:val="xl2240"/>
    <w:basedOn w:val="af3"/>
    <w:uiPriority w:val="99"/>
    <w:pPr>
      <w:widowControl/>
      <w:pBdr>
        <w:top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1">
    <w:name w:val="xl224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2">
    <w:name w:val="xl2242"/>
    <w:basedOn w:val="af3"/>
    <w:uiPriority w:val="99"/>
    <w:pPr>
      <w:widowControl/>
      <w:pBdr>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3">
    <w:name w:val="xl2243"/>
    <w:basedOn w:val="af3"/>
    <w:uiPriority w:val="99"/>
    <w:pPr>
      <w:widowControl/>
      <w:pBdr>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4">
    <w:name w:val="xl2244"/>
    <w:basedOn w:val="af3"/>
    <w:uiPriority w:val="99"/>
    <w:pPr>
      <w:widowControl/>
      <w:pBdr>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5">
    <w:name w:val="xl2245"/>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6">
    <w:name w:val="xl2246"/>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7">
    <w:name w:val="xl224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8">
    <w:name w:val="xl224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9">
    <w:name w:val="xl224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0">
    <w:name w:val="xl225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1">
    <w:name w:val="xl225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2">
    <w:name w:val="xl225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3">
    <w:name w:val="xl225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4">
    <w:name w:val="xl225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55">
    <w:name w:val="xl225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56">
    <w:name w:val="xl225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7">
    <w:name w:val="xl22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8">
    <w:name w:val="xl22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9">
    <w:name w:val="xl22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0">
    <w:name w:val="xl22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1">
    <w:name w:val="xl22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62">
    <w:name w:val="xl22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3">
    <w:name w:val="xl226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4">
    <w:name w:val="xl22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5">
    <w:name w:val="xl226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6">
    <w:name w:val="xl22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7">
    <w:name w:val="xl22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8">
    <w:name w:val="xl226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9">
    <w:name w:val="xl226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70">
    <w:name w:val="xl2270"/>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1">
    <w:name w:val="xl227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2">
    <w:name w:val="xl227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3">
    <w:name w:val="xl227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4">
    <w:name w:val="xl2274"/>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5">
    <w:name w:val="xl227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6">
    <w:name w:val="xl227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7">
    <w:name w:val="xl2277"/>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8">
    <w:name w:val="xl227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numbering" w:customStyle="1" w:styleId="22b">
    <w:name w:val="Нет списка22"/>
    <w:next w:val="af6"/>
    <w:uiPriority w:val="99"/>
    <w:semiHidden/>
    <w:unhideWhenUsed/>
  </w:style>
  <w:style w:type="table" w:customStyle="1" w:styleId="316">
    <w:name w:val="Сетка таблицы3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Рис.1"/>
    <w:pPr>
      <w:numPr>
        <w:numId w:val="33"/>
      </w:numPr>
    </w:pPr>
  </w:style>
  <w:style w:type="table" w:customStyle="1" w:styleId="-312">
    <w:name w:val="Веб-таблица 31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6"/>
    <w:uiPriority w:val="99"/>
    <w:semiHidden/>
    <w:unhideWhenUsed/>
  </w:style>
  <w:style w:type="table" w:customStyle="1" w:styleId="TableGridReport11">
    <w:name w:val="Table Grid Report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9">
    <w:name w:val="ТЕКСТ"/>
    <w:basedOn w:val="af3"/>
    <w:link w:val="affffffffffa"/>
    <w:uiPriority w:val="99"/>
    <w:qFormat/>
    <w:pPr>
      <w:widowControl/>
      <w:adjustRightInd/>
      <w:spacing w:before="0" w:after="0" w:line="360" w:lineRule="auto"/>
      <w:contextualSpacing/>
      <w:textAlignment w:val="auto"/>
    </w:pPr>
    <w:rPr>
      <w:rFonts w:ascii="Times New Roman" w:eastAsia="Calibri" w:hAnsi="Times New Roman"/>
      <w:spacing w:val="0"/>
      <w:sz w:val="24"/>
      <w:szCs w:val="24"/>
    </w:rPr>
  </w:style>
  <w:style w:type="character" w:customStyle="1" w:styleId="affffffffffa">
    <w:name w:val="ТЕКСТ Знак"/>
    <w:link w:val="affffffffff9"/>
    <w:uiPriority w:val="99"/>
    <w:rsid w:val="009F203B"/>
    <w:rPr>
      <w:rFonts w:eastAsia="Calibri"/>
      <w:sz w:val="24"/>
      <w:szCs w:val="24"/>
      <w:lang w:eastAsia="en-US"/>
    </w:rPr>
  </w:style>
  <w:style w:type="paragraph" w:customStyle="1" w:styleId="ad">
    <w:name w:val="ТАБЛ"/>
    <w:basedOn w:val="af3"/>
    <w:link w:val="affffffffffb"/>
    <w:autoRedefine/>
    <w:uiPriority w:val="99"/>
    <w:qFormat/>
    <w:pPr>
      <w:widowControl/>
      <w:numPr>
        <w:numId w:val="51"/>
      </w:numPr>
      <w:tabs>
        <w:tab w:val="left" w:pos="1418"/>
      </w:tabs>
      <w:adjustRightInd/>
      <w:ind w:left="0" w:firstLine="0"/>
      <w:contextualSpacing/>
      <w:textAlignment w:val="auto"/>
    </w:pPr>
    <w:rPr>
      <w:rFonts w:ascii="Times New Roman" w:eastAsia="Calibri" w:hAnsi="Times New Roman"/>
      <w:b/>
      <w:spacing w:val="0"/>
      <w:szCs w:val="24"/>
    </w:rPr>
  </w:style>
  <w:style w:type="paragraph" w:customStyle="1" w:styleId="1fff9">
    <w:name w:val="Мой 1"/>
    <w:basedOn w:val="1c"/>
    <w:next w:val="af3"/>
    <w:link w:val="1fffa"/>
    <w:autoRedefine/>
    <w:uiPriority w:val="99"/>
    <w:qFormat/>
    <w:pPr>
      <w:numPr>
        <w:numId w:val="0"/>
      </w:numPr>
      <w:pBdr>
        <w:top w:val="none" w:sz="0" w:space="0" w:color="auto"/>
        <w:left w:val="none" w:sz="0" w:space="0" w:color="auto"/>
        <w:bottom w:val="none" w:sz="0" w:space="0" w:color="auto"/>
      </w:pBdr>
      <w:adjustRightInd/>
      <w:spacing w:after="0"/>
      <w:ind w:left="357" w:hanging="357"/>
      <w:textAlignment w:val="auto"/>
    </w:pPr>
    <w:rPr>
      <w:rFonts w:eastAsia="TimesNewRomanPSMT" w:cs="Times New Roman"/>
      <w:caps w:val="0"/>
      <w:color w:val="0070C0"/>
      <w:spacing w:val="0"/>
      <w:kern w:val="0"/>
      <w:sz w:val="28"/>
      <w:szCs w:val="20"/>
    </w:rPr>
  </w:style>
  <w:style w:type="paragraph" w:customStyle="1" w:styleId="11f7">
    <w:name w:val="Мой 11"/>
    <w:basedOn w:val="23"/>
    <w:next w:val="af3"/>
    <w:link w:val="11f8"/>
    <w:uiPriority w:val="99"/>
    <w:qFormat/>
    <w:pPr>
      <w:numPr>
        <w:numId w:val="0"/>
      </w:numPr>
      <w:ind w:left="1570" w:right="-108" w:hanging="578"/>
      <w:jc w:val="left"/>
      <w:textAlignment w:val="auto"/>
    </w:pPr>
    <w:rPr>
      <w:rFonts w:ascii="Times New Roman" w:eastAsia="Calibri" w:hAnsi="Times New Roman" w:cs="Times New Roman"/>
      <w:bCs/>
      <w:iCs/>
      <w:sz w:val="26"/>
      <w:szCs w:val="26"/>
    </w:rPr>
  </w:style>
  <w:style w:type="character" w:customStyle="1" w:styleId="11f8">
    <w:name w:val="Мой 11 Знак"/>
    <w:link w:val="11f7"/>
    <w:uiPriority w:val="99"/>
    <w:rsid w:val="009F203B"/>
    <w:rPr>
      <w:rFonts w:eastAsia="Calibri"/>
      <w:b/>
      <w:bCs/>
      <w:iCs/>
      <w:sz w:val="26"/>
      <w:szCs w:val="26"/>
      <w:lang w:eastAsia="en-US"/>
    </w:rPr>
  </w:style>
  <w:style w:type="paragraph" w:customStyle="1" w:styleId="affffffffffc">
    <w:name w:val="Мой Таб"/>
    <w:basedOn w:val="ad"/>
    <w:link w:val="affffffffffd"/>
    <w:uiPriority w:val="99"/>
    <w:qFormat/>
  </w:style>
  <w:style w:type="character" w:customStyle="1" w:styleId="affffffffffd">
    <w:name w:val="Мой Таб Знак"/>
    <w:link w:val="affffffffffc"/>
    <w:uiPriority w:val="99"/>
    <w:rsid w:val="009F203B"/>
    <w:rPr>
      <w:rFonts w:eastAsia="Calibri"/>
      <w:b/>
      <w:sz w:val="22"/>
      <w:szCs w:val="24"/>
      <w:lang w:eastAsia="en-US"/>
    </w:rPr>
  </w:style>
  <w:style w:type="paragraph" w:customStyle="1" w:styleId="6">
    <w:name w:val="Стиль6"/>
    <w:basedOn w:val="af3"/>
    <w:link w:val="69"/>
    <w:uiPriority w:val="99"/>
    <w:pPr>
      <w:widowControl/>
      <w:numPr>
        <w:numId w:val="52"/>
      </w:numPr>
      <w:adjustRightInd/>
      <w:spacing w:before="0" w:after="0" w:line="360" w:lineRule="auto"/>
      <w:ind w:left="0" w:firstLine="0"/>
      <w:contextualSpacing/>
      <w:jc w:val="center"/>
      <w:textAlignment w:val="auto"/>
    </w:pPr>
    <w:rPr>
      <w:rFonts w:ascii="Times New Roman" w:eastAsia="Calibri" w:hAnsi="Times New Roman"/>
      <w:b/>
      <w:spacing w:val="0"/>
      <w:szCs w:val="24"/>
    </w:rPr>
  </w:style>
  <w:style w:type="character" w:customStyle="1" w:styleId="69">
    <w:name w:val="Стиль6 Знак"/>
    <w:link w:val="6"/>
    <w:uiPriority w:val="99"/>
    <w:rsid w:val="009F203B"/>
    <w:rPr>
      <w:rFonts w:eastAsia="Calibri"/>
      <w:b/>
      <w:sz w:val="22"/>
      <w:szCs w:val="24"/>
      <w:lang w:eastAsia="en-US"/>
    </w:rPr>
  </w:style>
  <w:style w:type="paragraph" w:customStyle="1" w:styleId="affffffffffe">
    <w:name w:val="Мой Рис."/>
    <w:basedOn w:val="af3"/>
    <w:link w:val="afffffffffff"/>
    <w:uiPriority w:val="99"/>
    <w:qFormat/>
    <w:pPr>
      <w:widowControl/>
      <w:tabs>
        <w:tab w:val="num" w:pos="360"/>
        <w:tab w:val="left" w:pos="1418"/>
      </w:tabs>
      <w:adjustRightInd/>
      <w:spacing w:before="0" w:after="0"/>
      <w:ind w:firstLine="0"/>
      <w:contextualSpacing/>
      <w:jc w:val="center"/>
      <w:textAlignment w:val="auto"/>
    </w:pPr>
    <w:rPr>
      <w:rFonts w:ascii="Times New Roman" w:eastAsia="Calibri" w:hAnsi="Times New Roman"/>
      <w:b/>
      <w:spacing w:val="0"/>
      <w:szCs w:val="24"/>
    </w:rPr>
  </w:style>
  <w:style w:type="character" w:customStyle="1" w:styleId="afffffffffff">
    <w:name w:val="Мой Рис. Знак"/>
    <w:link w:val="affffffffffe"/>
    <w:uiPriority w:val="99"/>
    <w:rsid w:val="009F203B"/>
    <w:rPr>
      <w:rFonts w:eastAsia="Calibri"/>
      <w:b/>
      <w:sz w:val="22"/>
      <w:szCs w:val="24"/>
      <w:lang w:eastAsia="en-US"/>
    </w:rPr>
  </w:style>
  <w:style w:type="paragraph" w:customStyle="1" w:styleId="afffffffffff0">
    <w:name w:val="Рисунок картинка"/>
    <w:basedOn w:val="affffffff2"/>
    <w:link w:val="afffffffffff1"/>
    <w:uiPriority w:val="99"/>
    <w:qFormat/>
    <w:pPr>
      <w:spacing w:before="120" w:line="300" w:lineRule="auto"/>
      <w:ind w:left="-284" w:firstLine="0"/>
      <w:jc w:val="center"/>
    </w:pPr>
    <w:rPr>
      <w:rFonts w:ascii="Times New Roman" w:hAnsi="Times New Roman" w:cs="Times New Roman"/>
      <w:b/>
      <w:noProof/>
    </w:rPr>
  </w:style>
  <w:style w:type="character" w:customStyle="1" w:styleId="afffffffffff1">
    <w:name w:val="Рисунок картинка Знак"/>
    <w:link w:val="afffffffffff0"/>
    <w:uiPriority w:val="99"/>
    <w:rsid w:val="009F203B"/>
    <w:rPr>
      <w:rFonts w:eastAsia="Calibri"/>
      <w:b/>
      <w:noProof/>
      <w:sz w:val="24"/>
      <w:szCs w:val="28"/>
    </w:rPr>
  </w:style>
  <w:style w:type="character" w:customStyle="1" w:styleId="afffffffffff2">
    <w:name w:val="Мой без № Знак"/>
    <w:link w:val="afffffffffff3"/>
    <w:uiPriority w:val="99"/>
    <w:locked/>
    <w:rsid w:val="009F203B"/>
    <w:rPr>
      <w:b/>
      <w:sz w:val="28"/>
      <w:szCs w:val="28"/>
    </w:rPr>
  </w:style>
  <w:style w:type="paragraph" w:customStyle="1" w:styleId="afffffffffff3">
    <w:name w:val="Мой без №"/>
    <w:basedOn w:val="af3"/>
    <w:next w:val="af3"/>
    <w:link w:val="afffffffffff2"/>
    <w:autoRedefine/>
    <w:uiPriority w:val="99"/>
    <w:qFormat/>
    <w:pPr>
      <w:widowControl/>
      <w:adjustRightInd/>
      <w:spacing w:before="0" w:after="0" w:line="360" w:lineRule="auto"/>
      <w:ind w:firstLine="0"/>
      <w:contextualSpacing/>
      <w:jc w:val="left"/>
      <w:textAlignment w:val="auto"/>
    </w:pPr>
    <w:rPr>
      <w:rFonts w:ascii="Times New Roman" w:eastAsia="Times New Roman" w:hAnsi="Times New Roman"/>
      <w:b/>
      <w:spacing w:val="0"/>
      <w:sz w:val="28"/>
      <w:szCs w:val="28"/>
      <w:lang w:eastAsia="ru-RU"/>
    </w:rPr>
  </w:style>
  <w:style w:type="character" w:customStyle="1" w:styleId="afffffffffff4">
    <w:name w:val="Мой текст книги Знак"/>
    <w:link w:val="afffffffffff5"/>
    <w:uiPriority w:val="99"/>
    <w:locked/>
    <w:rsid w:val="009F203B"/>
    <w:rPr>
      <w:sz w:val="24"/>
      <w:szCs w:val="24"/>
    </w:rPr>
  </w:style>
  <w:style w:type="paragraph" w:customStyle="1" w:styleId="afffffffffff5">
    <w:name w:val="Мой текст книги"/>
    <w:basedOn w:val="afffffe"/>
    <w:link w:val="afffffffffff4"/>
    <w:uiPriority w:val="99"/>
    <w:pPr>
      <w:ind w:firstLine="851"/>
      <w:contextualSpacing/>
    </w:pPr>
    <w:rPr>
      <w:rFonts w:ascii="Times New Roman" w:hAnsi="Times New Roman"/>
      <w:sz w:val="24"/>
      <w:szCs w:val="24"/>
    </w:rPr>
  </w:style>
  <w:style w:type="paragraph" w:customStyle="1" w:styleId="3ff">
    <w:name w:val="Стиль3"/>
    <w:basedOn w:val="-19"/>
    <w:link w:val="3ff0"/>
    <w:uiPriority w:val="99"/>
    <w:qFormat/>
    <w:pPr>
      <w:jc w:val="left"/>
    </w:pPr>
  </w:style>
  <w:style w:type="character" w:customStyle="1" w:styleId="3ff0">
    <w:name w:val="Стиль3 Знак"/>
    <w:link w:val="3ff"/>
    <w:uiPriority w:val="99"/>
    <w:rsid w:val="009F203B"/>
    <w:rPr>
      <w:b/>
      <w:bCs/>
      <w:sz w:val="24"/>
      <w:szCs w:val="24"/>
    </w:rPr>
  </w:style>
  <w:style w:type="character" w:customStyle="1" w:styleId="25Exact">
    <w:name w:val="Основной текст (25) Exact"/>
    <w:link w:val="252"/>
    <w:uiPriority w:val="99"/>
    <w:rsid w:val="009F203B"/>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3"/>
    <w:link w:val="25Exact"/>
    <w:uiPriority w:val="99"/>
    <w:pPr>
      <w:shd w:val="clear" w:color="auto" w:fill="FFFFFF"/>
      <w:adjustRightInd/>
      <w:spacing w:before="0" w:after="180" w:line="0" w:lineRule="atLeast"/>
      <w:ind w:hanging="280"/>
      <w:jc w:val="left"/>
      <w:textAlignment w:val="auto"/>
    </w:pPr>
    <w:rPr>
      <w:rFonts w:ascii="Times New Roman" w:eastAsia="Times New Roman" w:hAnsi="Times New Roman"/>
      <w:spacing w:val="0"/>
      <w:sz w:val="18"/>
      <w:szCs w:val="18"/>
      <w:lang w:eastAsia="ru-RU"/>
    </w:rPr>
  </w:style>
  <w:style w:type="character" w:customStyle="1" w:styleId="afffffffffff6">
    <w:name w:val="Подпись к таблице_"/>
    <w:link w:val="afffffffffff7"/>
    <w:uiPriority w:val="99"/>
    <w:rsid w:val="009F203B"/>
    <w:rPr>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7">
    <w:name w:val="Подпись к таблице"/>
    <w:basedOn w:val="af3"/>
    <w:link w:val="afffffffffff6"/>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F203B"/>
    <w:rPr>
      <w:sz w:val="18"/>
      <w:szCs w:val="18"/>
      <w:shd w:val="clear" w:color="auto" w:fill="FFFFFF"/>
    </w:rPr>
  </w:style>
  <w:style w:type="paragraph" w:customStyle="1" w:styleId="1510">
    <w:name w:val="Основной текст (15)1"/>
    <w:basedOn w:val="af3"/>
    <w:link w:val="152"/>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eastAsia="ru-RU"/>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F203B"/>
    <w:rPr>
      <w:i/>
      <w:iCs/>
      <w:sz w:val="18"/>
      <w:szCs w:val="18"/>
      <w:shd w:val="clear" w:color="auto" w:fill="FFFFFF"/>
    </w:rPr>
  </w:style>
  <w:style w:type="paragraph" w:customStyle="1" w:styleId="971">
    <w:name w:val="Основной текст (97)1"/>
    <w:basedOn w:val="af3"/>
    <w:link w:val="97"/>
    <w:uiPriority w:val="99"/>
    <w:pPr>
      <w:shd w:val="clear" w:color="auto" w:fill="FFFFFF"/>
      <w:adjustRightInd/>
      <w:spacing w:before="0" w:after="0" w:line="112" w:lineRule="exact"/>
      <w:ind w:firstLine="0"/>
      <w:jc w:val="left"/>
      <w:textAlignment w:val="auto"/>
    </w:pPr>
    <w:rPr>
      <w:rFonts w:ascii="Times New Roman" w:eastAsia="Times New Roman" w:hAnsi="Times New Roman"/>
      <w:i/>
      <w:iCs/>
      <w:spacing w:val="0"/>
      <w:sz w:val="18"/>
      <w:szCs w:val="18"/>
      <w:lang w:eastAsia="ru-RU"/>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F203B"/>
    <w:rPr>
      <w:b/>
      <w:bCs/>
      <w:i/>
      <w:iCs/>
      <w:shd w:val="clear" w:color="auto" w:fill="FFFFFF"/>
    </w:rPr>
  </w:style>
  <w:style w:type="paragraph" w:customStyle="1" w:styleId="1601">
    <w:name w:val="Основной текст (160)1"/>
    <w:basedOn w:val="af3"/>
    <w:link w:val="1600"/>
    <w:uiPriority w:val="99"/>
    <w:pPr>
      <w:shd w:val="clear" w:color="auto" w:fill="FFFFFF"/>
      <w:adjustRightInd/>
      <w:spacing w:before="0" w:line="0" w:lineRule="atLeast"/>
      <w:ind w:hanging="1540"/>
      <w:jc w:val="left"/>
      <w:textAlignment w:val="auto"/>
    </w:pPr>
    <w:rPr>
      <w:rFonts w:ascii="Times New Roman" w:eastAsia="Times New Roman" w:hAnsi="Times New Roman"/>
      <w:b/>
      <w:bCs/>
      <w:i/>
      <w:iCs/>
      <w:spacing w:val="0"/>
      <w:sz w:val="20"/>
      <w:szCs w:val="20"/>
      <w:lang w:eastAsia="ru-RU"/>
    </w:rPr>
  </w:style>
  <w:style w:type="character" w:customStyle="1" w:styleId="22c">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F203B"/>
    <w:rPr>
      <w:rFonts w:ascii="Trebuchet MS" w:eastAsia="Trebuchet MS" w:hAnsi="Trebuchet MS" w:cs="Trebuchet MS"/>
      <w:sz w:val="26"/>
      <w:szCs w:val="26"/>
      <w:shd w:val="clear" w:color="auto" w:fill="FFFFFF"/>
    </w:rPr>
  </w:style>
  <w:style w:type="paragraph" w:customStyle="1" w:styleId="88">
    <w:name w:val="Основной текст (8)"/>
    <w:basedOn w:val="af3"/>
    <w:link w:val="87"/>
    <w:uiPriority w:val="99"/>
    <w:pPr>
      <w:shd w:val="clear" w:color="auto" w:fill="FFFFFF"/>
      <w:adjustRightInd/>
      <w:spacing w:before="0" w:after="0" w:line="0" w:lineRule="atLeast"/>
      <w:ind w:firstLine="0"/>
      <w:jc w:val="left"/>
      <w:textAlignment w:val="auto"/>
    </w:pPr>
    <w:rPr>
      <w:rFonts w:ascii="Trebuchet MS" w:eastAsia="Trebuchet MS" w:hAnsi="Trebuchet MS" w:cs="Trebuchet MS"/>
      <w:spacing w:val="0"/>
      <w:sz w:val="26"/>
      <w:szCs w:val="26"/>
      <w:lang w:eastAsia="ru-RU"/>
    </w:rPr>
  </w:style>
  <w:style w:type="character" w:customStyle="1" w:styleId="21f">
    <w:name w:val="Основной текст (21)_"/>
    <w:link w:val="21f0"/>
    <w:uiPriority w:val="99"/>
    <w:rsid w:val="009F203B"/>
    <w:rPr>
      <w:sz w:val="16"/>
      <w:szCs w:val="16"/>
      <w:shd w:val="clear" w:color="auto" w:fill="FFFFFF"/>
    </w:rPr>
  </w:style>
  <w:style w:type="character" w:customStyle="1" w:styleId="159">
    <w:name w:val="Основной текст (159)_"/>
    <w:link w:val="1591"/>
    <w:uiPriority w:val="99"/>
    <w:rsid w:val="009F203B"/>
    <w:rPr>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3"/>
    <w:link w:val="21f"/>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16"/>
      <w:szCs w:val="16"/>
      <w:lang w:eastAsia="ru-RU"/>
    </w:rPr>
  </w:style>
  <w:style w:type="paragraph" w:customStyle="1" w:styleId="1591">
    <w:name w:val="Основной текст (159)1"/>
    <w:basedOn w:val="af3"/>
    <w:link w:val="159"/>
    <w:uiPriority w:val="99"/>
    <w:pPr>
      <w:shd w:val="clear" w:color="auto" w:fill="FFFFFF"/>
      <w:adjustRightInd/>
      <w:spacing w:before="0" w:after="0" w:line="320" w:lineRule="exact"/>
      <w:ind w:hanging="460"/>
      <w:textAlignment w:val="auto"/>
    </w:pPr>
    <w:rPr>
      <w:rFonts w:ascii="Times New Roman" w:eastAsia="Times New Roman" w:hAnsi="Times New Roman"/>
      <w:spacing w:val="0"/>
      <w:sz w:val="20"/>
      <w:szCs w:val="20"/>
      <w:lang w:eastAsia="ru-RU"/>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F203B"/>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pPr>
      <w:shd w:val="clear" w:color="auto" w:fill="FFFFFF"/>
      <w:adjustRightInd/>
      <w:spacing w:before="0" w:after="0" w:line="166" w:lineRule="exact"/>
      <w:ind w:firstLine="0"/>
      <w:jc w:val="left"/>
      <w:textAlignment w:val="auto"/>
    </w:pPr>
    <w:rPr>
      <w:rFonts w:eastAsia="Arial" w:cs="Arial"/>
      <w:spacing w:val="0"/>
      <w:sz w:val="13"/>
      <w:szCs w:val="13"/>
      <w:lang w:eastAsia="ru-RU"/>
    </w:rPr>
  </w:style>
  <w:style w:type="character" w:customStyle="1" w:styleId="317">
    <w:name w:val="Основной текст (31)_"/>
    <w:link w:val="3114"/>
    <w:uiPriority w:val="99"/>
    <w:rsid w:val="009F203B"/>
    <w:rPr>
      <w:i/>
      <w:iCs/>
      <w:shd w:val="clear" w:color="auto" w:fill="FFFFFF"/>
    </w:rPr>
  </w:style>
  <w:style w:type="character" w:customStyle="1" w:styleId="318">
    <w:name w:val="Основной текст (31)"/>
    <w:uiPriority w:val="99"/>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3"/>
    <w:link w:val="317"/>
    <w:uiPriority w:val="99"/>
    <w:pPr>
      <w:shd w:val="clear" w:color="auto" w:fill="FFFFFF"/>
      <w:adjustRightInd/>
      <w:spacing w:before="0" w:after="0" w:line="259" w:lineRule="exact"/>
      <w:ind w:firstLine="880"/>
      <w:textAlignment w:val="auto"/>
    </w:pPr>
    <w:rPr>
      <w:rFonts w:ascii="Times New Roman" w:eastAsia="Times New Roman" w:hAnsi="Times New Roman"/>
      <w:i/>
      <w:iCs/>
      <w:spacing w:val="0"/>
      <w:sz w:val="20"/>
      <w:szCs w:val="20"/>
      <w:lang w:eastAsia="ru-RU"/>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F203B"/>
    <w:rPr>
      <w:b/>
      <w:bCs/>
      <w:i/>
      <w:iCs/>
      <w:shd w:val="clear" w:color="auto" w:fill="FFFFFF"/>
    </w:rPr>
  </w:style>
  <w:style w:type="paragraph" w:customStyle="1" w:styleId="1810">
    <w:name w:val="Основной текст (18)1"/>
    <w:basedOn w:val="af3"/>
    <w:link w:val="181"/>
    <w:uiPriority w:val="99"/>
    <w:pPr>
      <w:shd w:val="clear" w:color="auto" w:fill="FFFFFF"/>
      <w:adjustRightInd/>
      <w:spacing w:before="0" w:after="0" w:line="0" w:lineRule="atLeast"/>
      <w:ind w:firstLine="0"/>
      <w:jc w:val="left"/>
      <w:textAlignment w:val="auto"/>
    </w:pPr>
    <w:rPr>
      <w:rFonts w:ascii="Times New Roman" w:eastAsia="Times New Roman" w:hAnsi="Times New Roman"/>
      <w:b/>
      <w:bCs/>
      <w:i/>
      <w:iCs/>
      <w:spacing w:val="0"/>
      <w:sz w:val="20"/>
      <w:szCs w:val="20"/>
      <w:lang w:eastAsia="ru-RU"/>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F203B"/>
    <w:rPr>
      <w:sz w:val="28"/>
      <w:szCs w:val="28"/>
      <w:shd w:val="clear" w:color="auto" w:fill="FFFFFF"/>
    </w:rPr>
  </w:style>
  <w:style w:type="paragraph" w:customStyle="1" w:styleId="721">
    <w:name w:val="Заголовок №7 (2)"/>
    <w:basedOn w:val="af3"/>
    <w:link w:val="720"/>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8"/>
      <w:szCs w:val="28"/>
      <w:lang w:eastAsia="ru-RU"/>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
    <w:basedOn w:val="1c"/>
    <w:next w:val="af3"/>
    <w:link w:val="1fffc"/>
    <w:uiPriority w:val="99"/>
    <w:qFormat/>
    <w:pPr>
      <w:numPr>
        <w:numId w:val="0"/>
      </w:numPr>
      <w:pBdr>
        <w:top w:val="none" w:sz="0" w:space="0" w:color="auto"/>
        <w:left w:val="none" w:sz="0" w:space="0" w:color="auto"/>
        <w:bottom w:val="none" w:sz="0" w:space="0" w:color="auto"/>
      </w:pBdr>
      <w:tabs>
        <w:tab w:val="left" w:pos="993"/>
      </w:tabs>
      <w:adjustRightInd/>
      <w:spacing w:before="0" w:after="360"/>
      <w:ind w:left="162" w:right="680" w:hanging="209"/>
      <w:jc w:val="center"/>
      <w:textAlignment w:val="auto"/>
    </w:pPr>
    <w:rPr>
      <w:rFonts w:eastAsia="Times New Roman" w:cs="Times New Roman"/>
      <w:bCs/>
      <w:caps w:val="0"/>
      <w:smallCaps/>
      <w:spacing w:val="0"/>
      <w:kern w:val="0"/>
      <w:sz w:val="26"/>
      <w:szCs w:val="26"/>
    </w:rPr>
  </w:style>
  <w:style w:type="table" w:customStyle="1" w:styleId="TableNormal">
    <w:name w:val="Table Normal"/>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9">
    <w:name w:val="Оглавление 11"/>
    <w:basedOn w:val="af3"/>
    <w:uiPriority w:val="99"/>
    <w:qFormat/>
    <w:pPr>
      <w:adjustRightInd/>
      <w:spacing w:before="0" w:after="0"/>
      <w:ind w:left="601" w:hanging="439"/>
      <w:jc w:val="left"/>
      <w:textAlignment w:val="auto"/>
    </w:pPr>
    <w:rPr>
      <w:rFonts w:eastAsia="Arial" w:cs="Arial"/>
      <w:spacing w:val="0"/>
      <w:sz w:val="20"/>
      <w:szCs w:val="20"/>
      <w:lang w:val="en-US"/>
    </w:rPr>
  </w:style>
  <w:style w:type="paragraph" w:customStyle="1" w:styleId="21f1">
    <w:name w:val="Оглавление 21"/>
    <w:basedOn w:val="af3"/>
    <w:uiPriority w:val="99"/>
    <w:qFormat/>
    <w:pPr>
      <w:adjustRightInd/>
      <w:spacing w:before="0" w:after="0"/>
      <w:ind w:left="382" w:firstLine="0"/>
      <w:jc w:val="left"/>
      <w:textAlignment w:val="auto"/>
    </w:pPr>
    <w:rPr>
      <w:rFonts w:eastAsia="Arial" w:cs="Arial"/>
      <w:spacing w:val="0"/>
      <w:sz w:val="20"/>
      <w:szCs w:val="20"/>
      <w:lang w:val="en-US"/>
    </w:rPr>
  </w:style>
  <w:style w:type="paragraph" w:customStyle="1" w:styleId="319">
    <w:name w:val="Оглавление 31"/>
    <w:basedOn w:val="af3"/>
    <w:uiPriority w:val="99"/>
    <w:qFormat/>
    <w:pPr>
      <w:adjustRightInd/>
      <w:spacing w:before="34" w:after="0"/>
      <w:ind w:left="1482" w:hanging="881"/>
      <w:jc w:val="left"/>
      <w:textAlignment w:val="auto"/>
    </w:pPr>
    <w:rPr>
      <w:rFonts w:eastAsia="Arial" w:cs="Arial"/>
      <w:spacing w:val="0"/>
      <w:sz w:val="20"/>
      <w:szCs w:val="20"/>
      <w:lang w:val="en-US"/>
    </w:rPr>
  </w:style>
  <w:style w:type="paragraph" w:customStyle="1" w:styleId="11fa">
    <w:name w:val="Заголовок 11"/>
    <w:basedOn w:val="af3"/>
    <w:uiPriority w:val="99"/>
    <w:qFormat/>
    <w:pPr>
      <w:adjustRightInd/>
      <w:spacing w:before="0" w:after="0"/>
      <w:ind w:left="1" w:right="2" w:firstLine="0"/>
      <w:jc w:val="center"/>
      <w:textAlignment w:val="auto"/>
      <w:outlineLvl w:val="1"/>
    </w:pPr>
    <w:rPr>
      <w:rFonts w:eastAsia="Arial" w:cs="Arial"/>
      <w:b/>
      <w:bCs/>
      <w:spacing w:val="0"/>
      <w:sz w:val="36"/>
      <w:szCs w:val="36"/>
      <w:lang w:val="en-US"/>
    </w:rPr>
  </w:style>
  <w:style w:type="paragraph" w:customStyle="1" w:styleId="21f2">
    <w:name w:val="Заголовок 21"/>
    <w:basedOn w:val="af3"/>
    <w:uiPriority w:val="99"/>
    <w:qFormat/>
    <w:pPr>
      <w:adjustRightInd/>
      <w:spacing w:before="0" w:after="0"/>
      <w:ind w:firstLine="0"/>
      <w:jc w:val="left"/>
      <w:textAlignment w:val="auto"/>
      <w:outlineLvl w:val="2"/>
    </w:pPr>
    <w:rPr>
      <w:rFonts w:ascii="Times New Roman" w:eastAsia="Times New Roman" w:hAnsi="Times New Roman"/>
      <w:spacing w:val="0"/>
      <w:sz w:val="26"/>
      <w:szCs w:val="26"/>
      <w:lang w:val="en-US"/>
    </w:rPr>
  </w:style>
  <w:style w:type="paragraph" w:customStyle="1" w:styleId="31a">
    <w:name w:val="Заголовок 31"/>
    <w:basedOn w:val="af3"/>
    <w:uiPriority w:val="99"/>
    <w:qFormat/>
    <w:pPr>
      <w:adjustRightInd/>
      <w:spacing w:before="0" w:after="0"/>
      <w:ind w:left="2096" w:firstLine="0"/>
      <w:jc w:val="left"/>
      <w:textAlignment w:val="auto"/>
      <w:outlineLvl w:val="3"/>
    </w:pPr>
    <w:rPr>
      <w:rFonts w:eastAsia="Arial" w:cs="Arial"/>
      <w:b/>
      <w:bCs/>
      <w:spacing w:val="0"/>
      <w:sz w:val="24"/>
      <w:szCs w:val="24"/>
      <w:lang w:val="en-US"/>
    </w:rPr>
  </w:style>
  <w:style w:type="paragraph" w:customStyle="1" w:styleId="413">
    <w:name w:val="Заголовок 41"/>
    <w:basedOn w:val="af3"/>
    <w:uiPriority w:val="99"/>
    <w:qFormat/>
    <w:pPr>
      <w:adjustRightInd/>
      <w:spacing w:before="0" w:after="0"/>
      <w:ind w:left="728" w:firstLine="0"/>
      <w:jc w:val="left"/>
      <w:textAlignment w:val="auto"/>
      <w:outlineLvl w:val="4"/>
    </w:pPr>
    <w:rPr>
      <w:rFonts w:eastAsia="Arial" w:cs="Arial"/>
      <w:b/>
      <w:bCs/>
      <w:i/>
      <w:spacing w:val="0"/>
      <w:sz w:val="24"/>
      <w:szCs w:val="24"/>
      <w:lang w:val="en-US"/>
    </w:rPr>
  </w:style>
  <w:style w:type="paragraph" w:customStyle="1" w:styleId="TableParagraph">
    <w:name w:val="Table Paragraph"/>
    <w:basedOn w:val="af3"/>
    <w:uiPriority w:val="99"/>
    <w:qFormat/>
    <w:pPr>
      <w:adjustRightInd/>
      <w:spacing w:before="0" w:after="0"/>
      <w:ind w:firstLine="0"/>
      <w:jc w:val="center"/>
      <w:textAlignment w:val="auto"/>
    </w:pPr>
    <w:rPr>
      <w:rFonts w:eastAsia="Arial" w:cs="Arial"/>
      <w:spacing w:val="0"/>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F203B"/>
    <w:rPr>
      <w:b/>
      <w:bCs/>
      <w:shd w:val="clear" w:color="auto" w:fill="FFFFFF"/>
    </w:rPr>
  </w:style>
  <w:style w:type="paragraph" w:customStyle="1" w:styleId="8a">
    <w:name w:val="Заголовок №8"/>
    <w:basedOn w:val="af3"/>
    <w:link w:val="89"/>
    <w:uiPriority w:val="99"/>
    <w:pPr>
      <w:shd w:val="clear" w:color="auto" w:fill="FFFFFF"/>
      <w:adjustRightInd/>
      <w:spacing w:before="240" w:after="420" w:line="0" w:lineRule="atLeast"/>
      <w:ind w:hanging="2060"/>
      <w:textAlignment w:val="auto"/>
      <w:outlineLvl w:val="7"/>
    </w:pPr>
    <w:rPr>
      <w:rFonts w:ascii="Times New Roman" w:eastAsia="Times New Roman" w:hAnsi="Times New Roman"/>
      <w:b/>
      <w:bCs/>
      <w:spacing w:val="0"/>
      <w:sz w:val="20"/>
      <w:szCs w:val="20"/>
      <w:lang w:eastAsia="ru-RU"/>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F203B"/>
    <w:rPr>
      <w:rFonts w:ascii="Arial" w:eastAsia="Arial" w:hAnsi="Arial" w:cs="Arial"/>
      <w:sz w:val="13"/>
      <w:szCs w:val="13"/>
      <w:shd w:val="clear" w:color="auto" w:fill="FFFFFF"/>
    </w:rPr>
  </w:style>
  <w:style w:type="paragraph" w:customStyle="1" w:styleId="431">
    <w:name w:val="Основной текст (43)"/>
    <w:basedOn w:val="af3"/>
    <w:link w:val="430"/>
    <w:uiPriority w:val="99"/>
    <w:pPr>
      <w:shd w:val="clear" w:color="auto" w:fill="FFFFFF"/>
      <w:adjustRightInd/>
      <w:spacing w:before="0" w:after="0" w:line="122" w:lineRule="exact"/>
      <w:ind w:firstLine="0"/>
      <w:jc w:val="left"/>
      <w:textAlignment w:val="auto"/>
    </w:pPr>
    <w:rPr>
      <w:rFonts w:eastAsia="Arial" w:cs="Arial"/>
      <w:spacing w:val="0"/>
      <w:sz w:val="13"/>
      <w:szCs w:val="13"/>
      <w:lang w:eastAsia="ru-RU"/>
    </w:rPr>
  </w:style>
  <w:style w:type="character" w:customStyle="1" w:styleId="76Exact">
    <w:name w:val="Заголовок №7 (6) Exact"/>
    <w:link w:val="760"/>
    <w:uiPriority w:val="99"/>
    <w:rsid w:val="009F203B"/>
    <w:rPr>
      <w:sz w:val="26"/>
      <w:szCs w:val="26"/>
      <w:shd w:val="clear" w:color="auto" w:fill="FFFFFF"/>
    </w:rPr>
  </w:style>
  <w:style w:type="paragraph" w:customStyle="1" w:styleId="153">
    <w:name w:val="Основной текст (15)"/>
    <w:basedOn w:val="af3"/>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val="en-US"/>
    </w:rPr>
  </w:style>
  <w:style w:type="paragraph" w:customStyle="1" w:styleId="760">
    <w:name w:val="Заголовок №7 (6)"/>
    <w:basedOn w:val="af3"/>
    <w:link w:val="76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6"/>
      <w:szCs w:val="26"/>
      <w:lang w:eastAsia="ru-RU"/>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 Знак"/>
    <w:link w:val="1fffb"/>
    <w:uiPriority w:val="99"/>
    <w:locked/>
    <w:rsid w:val="009F203B"/>
    <w:rPr>
      <w:b/>
      <w:bCs/>
      <w:smallCaps/>
      <w:sz w:val="26"/>
      <w:szCs w:val="26"/>
      <w:lang w:eastAsia="en-US"/>
    </w:rPr>
  </w:style>
  <w:style w:type="character" w:customStyle="1" w:styleId="Exact0">
    <w:name w:val="Подпись к картинке Exact"/>
    <w:link w:val="afffffffffff8"/>
    <w:uiPriority w:val="99"/>
    <w:rsid w:val="009F203B"/>
    <w:rPr>
      <w:shd w:val="clear" w:color="auto" w:fill="FFFFFF"/>
    </w:rPr>
  </w:style>
  <w:style w:type="paragraph" w:customStyle="1" w:styleId="afffffffffff8">
    <w:name w:val="Подпись к картинке"/>
    <w:basedOn w:val="af3"/>
    <w:link w:val="Exact0"/>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9F203B"/>
    <w:rPr>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pPr>
      <w:shd w:val="clear" w:color="auto" w:fill="FFFFFF"/>
      <w:adjustRightInd/>
      <w:spacing w:before="0" w:after="0" w:line="292" w:lineRule="exact"/>
      <w:ind w:firstLine="0"/>
      <w:jc w:val="left"/>
      <w:textAlignment w:val="auto"/>
    </w:pPr>
    <w:rPr>
      <w:rFonts w:ascii="Times New Roman" w:eastAsia="Times New Roman" w:hAnsi="Times New Roman"/>
      <w:spacing w:val="0"/>
      <w:sz w:val="21"/>
      <w:szCs w:val="21"/>
      <w:lang w:eastAsia="ru-RU"/>
    </w:rPr>
  </w:style>
  <w:style w:type="character" w:customStyle="1" w:styleId="79Exact">
    <w:name w:val="Заголовок №7 (9) Exact"/>
    <w:link w:val="79"/>
    <w:uiPriority w:val="99"/>
    <w:rsid w:val="009F203B"/>
    <w:rPr>
      <w:b/>
      <w:bCs/>
      <w:shd w:val="clear" w:color="auto" w:fill="FFFFFF"/>
    </w:rPr>
  </w:style>
  <w:style w:type="paragraph" w:customStyle="1" w:styleId="79">
    <w:name w:val="Заголовок №7 (9)"/>
    <w:basedOn w:val="af3"/>
    <w:link w:val="79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b/>
      <w:bCs/>
      <w:spacing w:val="0"/>
      <w:sz w:val="20"/>
      <w:szCs w:val="20"/>
      <w:lang w:eastAsia="ru-RU"/>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F203B"/>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9F203B"/>
    <w:rPr>
      <w:shd w:val="clear" w:color="auto" w:fill="FFFFFF"/>
    </w:rPr>
  </w:style>
  <w:style w:type="paragraph" w:customStyle="1" w:styleId="731">
    <w:name w:val="Основной текст (73)"/>
    <w:basedOn w:val="af3"/>
    <w:link w:val="730"/>
    <w:uiPriority w:val="99"/>
    <w:pPr>
      <w:shd w:val="clear" w:color="auto" w:fill="FFFFFF"/>
      <w:adjustRightInd/>
      <w:spacing w:before="60" w:after="0" w:line="0" w:lineRule="atLeast"/>
      <w:ind w:hanging="240"/>
      <w:jc w:val="left"/>
      <w:textAlignment w:val="auto"/>
    </w:pPr>
    <w:rPr>
      <w:rFonts w:ascii="Arial Narrow" w:eastAsia="Arial Narrow" w:hAnsi="Arial Narrow" w:cs="Arial Narrow"/>
      <w:spacing w:val="-20"/>
      <w:w w:val="200"/>
      <w:sz w:val="16"/>
      <w:szCs w:val="16"/>
      <w:lang w:eastAsia="ru-RU"/>
    </w:rPr>
  </w:style>
  <w:style w:type="paragraph" w:customStyle="1" w:styleId="6a">
    <w:name w:val="Заголовок №6"/>
    <w:basedOn w:val="af3"/>
    <w:link w:val="6Exact0"/>
    <w:uiPriority w:val="99"/>
    <w:pPr>
      <w:shd w:val="clear" w:color="auto" w:fill="FFFFFF"/>
      <w:adjustRightInd/>
      <w:spacing w:before="0" w:after="0" w:line="0" w:lineRule="atLeast"/>
      <w:ind w:firstLine="0"/>
      <w:jc w:val="left"/>
      <w:textAlignment w:val="auto"/>
      <w:outlineLvl w:val="5"/>
    </w:pPr>
    <w:rPr>
      <w:rFonts w:ascii="Times New Roman" w:eastAsia="Times New Roman" w:hAnsi="Times New Roman"/>
      <w:spacing w:val="0"/>
      <w:sz w:val="20"/>
      <w:szCs w:val="20"/>
      <w:lang w:eastAsia="ru-RU"/>
    </w:rPr>
  </w:style>
  <w:style w:type="character" w:customStyle="1" w:styleId="360">
    <w:name w:val="Основной текст (36)_"/>
    <w:link w:val="361"/>
    <w:uiPriority w:val="99"/>
    <w:rsid w:val="009F203B"/>
    <w:rPr>
      <w:b/>
      <w:bCs/>
      <w:sz w:val="21"/>
      <w:szCs w:val="21"/>
      <w:shd w:val="clear" w:color="auto" w:fill="FFFFFF"/>
    </w:rPr>
  </w:style>
  <w:style w:type="paragraph" w:customStyle="1" w:styleId="361">
    <w:name w:val="Основной текст (36)"/>
    <w:basedOn w:val="af3"/>
    <w:link w:val="360"/>
    <w:uiPriority w:val="99"/>
    <w:pPr>
      <w:shd w:val="clear" w:color="auto" w:fill="FFFFFF"/>
      <w:adjustRightInd/>
      <w:spacing w:before="0" w:after="0" w:line="252" w:lineRule="exact"/>
      <w:ind w:firstLine="0"/>
      <w:textAlignment w:val="auto"/>
    </w:pPr>
    <w:rPr>
      <w:rFonts w:ascii="Times New Roman" w:eastAsia="Times New Roman" w:hAnsi="Times New Roman"/>
      <w:b/>
      <w:bCs/>
      <w:spacing w:val="0"/>
      <w:sz w:val="21"/>
      <w:szCs w:val="21"/>
      <w:lang w:eastAsia="ru-RU"/>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F203B"/>
    <w:rPr>
      <w:sz w:val="15"/>
      <w:szCs w:val="15"/>
      <w:shd w:val="clear" w:color="auto" w:fill="FFFFFF"/>
    </w:rPr>
  </w:style>
  <w:style w:type="paragraph" w:customStyle="1" w:styleId="960">
    <w:name w:val="Основной текст (96)"/>
    <w:basedOn w:val="af3"/>
    <w:link w:val="96"/>
    <w:uiPriority w:val="99"/>
    <w:pPr>
      <w:shd w:val="clear" w:color="auto" w:fill="FFFFFF"/>
      <w:adjustRightInd/>
      <w:spacing w:before="0" w:after="0" w:line="212" w:lineRule="exact"/>
      <w:ind w:hanging="2140"/>
      <w:jc w:val="left"/>
      <w:textAlignment w:val="auto"/>
    </w:pPr>
    <w:rPr>
      <w:rFonts w:ascii="Times New Roman" w:eastAsia="Times New Roman" w:hAnsi="Times New Roman"/>
      <w:spacing w:val="0"/>
      <w:sz w:val="15"/>
      <w:szCs w:val="15"/>
      <w:lang w:eastAsia="ru-RU"/>
    </w:rPr>
  </w:style>
  <w:style w:type="character" w:customStyle="1" w:styleId="47Exact">
    <w:name w:val="Основной текст (47) Exact"/>
    <w:link w:val="470"/>
    <w:uiPriority w:val="99"/>
    <w:rsid w:val="009F203B"/>
    <w:rPr>
      <w:sz w:val="28"/>
      <w:szCs w:val="28"/>
      <w:shd w:val="clear" w:color="auto" w:fill="FFFFFF"/>
    </w:rPr>
  </w:style>
  <w:style w:type="character" w:customStyle="1" w:styleId="2fff1">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pPr>
      <w:shd w:val="clear" w:color="auto" w:fill="FFFFFF"/>
      <w:adjustRightInd/>
      <w:spacing w:before="0" w:after="0" w:line="370" w:lineRule="exact"/>
      <w:ind w:firstLine="0"/>
      <w:textAlignment w:val="auto"/>
    </w:pPr>
    <w:rPr>
      <w:rFonts w:ascii="Times New Roman" w:eastAsia="Times New Roman" w:hAnsi="Times New Roman"/>
      <w:spacing w:val="0"/>
      <w:sz w:val="28"/>
      <w:szCs w:val="28"/>
      <w:lang w:eastAsia="ru-RU"/>
    </w:rPr>
  </w:style>
  <w:style w:type="character" w:customStyle="1" w:styleId="155">
    <w:name w:val="Основной текст (155)_"/>
    <w:link w:val="1550"/>
    <w:uiPriority w:val="99"/>
    <w:rsid w:val="009F203B"/>
    <w:rPr>
      <w:rFonts w:ascii="Arial" w:eastAsia="Arial" w:hAnsi="Arial" w:cs="Arial"/>
      <w:sz w:val="14"/>
      <w:szCs w:val="14"/>
      <w:shd w:val="clear" w:color="auto" w:fill="FFFFFF"/>
    </w:rPr>
  </w:style>
  <w:style w:type="paragraph" w:customStyle="1" w:styleId="1550">
    <w:name w:val="Основной текст (155)"/>
    <w:basedOn w:val="af3"/>
    <w:link w:val="155"/>
    <w:uiPriority w:val="99"/>
    <w:pPr>
      <w:shd w:val="clear" w:color="auto" w:fill="FFFFFF"/>
      <w:adjustRightInd/>
      <w:spacing w:before="0" w:after="0" w:line="0" w:lineRule="atLeast"/>
      <w:ind w:firstLine="0"/>
      <w:jc w:val="left"/>
      <w:textAlignment w:val="auto"/>
    </w:pPr>
    <w:rPr>
      <w:rFonts w:eastAsia="Arial" w:cs="Arial"/>
      <w:spacing w:val="0"/>
      <w:sz w:val="14"/>
      <w:szCs w:val="14"/>
      <w:lang w:eastAsia="ru-RU"/>
    </w:rPr>
  </w:style>
  <w:style w:type="paragraph" w:customStyle="1" w:styleId="1593">
    <w:name w:val="Основной текст (159)"/>
    <w:basedOn w:val="af3"/>
    <w:uiPriority w:val="99"/>
    <w:pPr>
      <w:shd w:val="clear" w:color="auto" w:fill="FFFFFF"/>
      <w:adjustRightInd/>
      <w:spacing w:before="0" w:after="0" w:line="320" w:lineRule="exact"/>
      <w:ind w:hanging="460"/>
      <w:textAlignment w:val="auto"/>
    </w:pPr>
    <w:rPr>
      <w:rFonts w:ascii="Times New Roman" w:eastAsia="Times New Roman" w:hAnsi="Times New Roman"/>
      <w:color w:val="000000"/>
      <w:spacing w:val="0"/>
      <w:sz w:val="24"/>
      <w:szCs w:val="24"/>
      <w:lang w:eastAsia="ru-RU" w:bidi="ru-RU"/>
    </w:rPr>
  </w:style>
  <w:style w:type="character" w:customStyle="1" w:styleId="15911pt0">
    <w:name w:val="Основной текст (159) + 11 pt"/>
    <w:aliases w:val="Малые прописные,Основной текст (2) + 9 pt4,Малые прописные3,Основной текст (2) + 9 pt10,Малые прописные5,Основной текст (159) + 11 pt2,Малые прописные2"/>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F203B"/>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3"/>
    <w:link w:val="15Exact"/>
    <w:uiPriority w:val="99"/>
    <w:pPr>
      <w:shd w:val="clear" w:color="auto" w:fill="FFFFFF"/>
      <w:adjustRightInd/>
      <w:spacing w:before="60" w:after="60" w:line="0" w:lineRule="atLeast"/>
      <w:ind w:firstLine="0"/>
      <w:jc w:val="left"/>
      <w:textAlignment w:val="auto"/>
    </w:pPr>
    <w:rPr>
      <w:rFonts w:ascii="Trebuchet MS" w:eastAsia="Trebuchet MS" w:hAnsi="Trebuchet MS" w:cs="Trebuchet MS"/>
      <w:i/>
      <w:iCs/>
      <w:spacing w:val="0"/>
      <w:sz w:val="16"/>
      <w:szCs w:val="16"/>
      <w:lang w:eastAsia="ru-RU"/>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9">
    <w:name w:val="Текст титула"/>
    <w:link w:val="afffffffffffa"/>
    <w:uiPriority w:val="99"/>
    <w:qFormat/>
    <w:pPr>
      <w:spacing w:after="120"/>
      <w:jc w:val="center"/>
    </w:pPr>
    <w:rPr>
      <w:b/>
      <w:sz w:val="24"/>
      <w:lang w:eastAsia="en-US"/>
    </w:rPr>
  </w:style>
  <w:style w:type="character" w:customStyle="1" w:styleId="afffffffffffa">
    <w:name w:val="Текст титула Знак"/>
    <w:link w:val="afffffffffff9"/>
    <w:uiPriority w:val="99"/>
    <w:rsid w:val="009F203B"/>
    <w:rPr>
      <w:b/>
      <w:sz w:val="24"/>
      <w:lang w:eastAsia="en-US"/>
    </w:rPr>
  </w:style>
  <w:style w:type="paragraph" w:customStyle="1" w:styleId="2fff2">
    <w:name w:val="Текст титула 2"/>
    <w:basedOn w:val="af3"/>
    <w:uiPriority w:val="99"/>
    <w:qFormat/>
    <w:pPr>
      <w:adjustRightInd/>
      <w:snapToGrid w:val="0"/>
      <w:spacing w:before="4800" w:after="0" w:line="300" w:lineRule="auto"/>
      <w:ind w:firstLine="0"/>
      <w:contextualSpacing/>
      <w:jc w:val="center"/>
      <w:textAlignment w:val="auto"/>
    </w:pPr>
    <w:rPr>
      <w:rFonts w:ascii="Times New Roman" w:eastAsia="Times New Roman" w:hAnsi="Times New Roman" w:cs="Arial"/>
      <w:b/>
      <w:spacing w:val="0"/>
      <w:sz w:val="24"/>
    </w:rPr>
  </w:style>
  <w:style w:type="paragraph" w:customStyle="1" w:styleId="001">
    <w:name w:val="0.0 Текст"/>
    <w:basedOn w:val="af3"/>
    <w:link w:val="002"/>
    <w:uiPriority w:val="99"/>
    <w:qFormat/>
    <w:pPr>
      <w:widowControl/>
      <w:adjustRightInd/>
      <w:snapToGrid w:val="0"/>
      <w:spacing w:before="40" w:after="400" w:line="300" w:lineRule="auto"/>
      <w:ind w:firstLine="709"/>
      <w:contextualSpacing/>
      <w:textAlignment w:val="auto"/>
    </w:pPr>
    <w:rPr>
      <w:rFonts w:ascii="Times New Roman" w:eastAsia="Times New Roman" w:hAnsi="Times New Roman" w:cs="Arial"/>
      <w:spacing w:val="0"/>
      <w:sz w:val="28"/>
    </w:rPr>
  </w:style>
  <w:style w:type="character" w:customStyle="1" w:styleId="002">
    <w:name w:val="0.0 Текст Знак"/>
    <w:link w:val="001"/>
    <w:uiPriority w:val="99"/>
    <w:rsid w:val="009F203B"/>
    <w:rPr>
      <w:rFonts w:cs="Arial"/>
      <w:sz w:val="28"/>
      <w:szCs w:val="22"/>
      <w:lang w:eastAsia="en-US"/>
    </w:rPr>
  </w:style>
  <w:style w:type="numbering" w:customStyle="1" w:styleId="3120">
    <w:name w:val="Заголовок 3 ур12"/>
    <w:uiPriority w:val="99"/>
  </w:style>
  <w:style w:type="table" w:customStyle="1" w:styleId="13b">
    <w:name w:val="Классическая таблица 13"/>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Нет списка13"/>
    <w:next w:val="af6"/>
    <w:uiPriority w:val="99"/>
    <w:semiHidden/>
    <w:unhideWhenUsed/>
  </w:style>
  <w:style w:type="table" w:customStyle="1" w:styleId="TableGridReport2">
    <w:name w:val="Table Grid Report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pPr>
      <w:numPr>
        <w:numId w:val="4"/>
      </w:numPr>
    </w:pPr>
  </w:style>
  <w:style w:type="numbering" w:customStyle="1" w:styleId="143">
    <w:name w:val="Нет списка14"/>
    <w:next w:val="af6"/>
    <w:uiPriority w:val="99"/>
    <w:semiHidden/>
    <w:unhideWhenUsed/>
  </w:style>
  <w:style w:type="table" w:customStyle="1" w:styleId="1100">
    <w:name w:val="Сетка таблицы110"/>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3">
    <w:name w:val="Рис.2"/>
  </w:style>
  <w:style w:type="table" w:customStyle="1" w:styleId="-34">
    <w:name w:val="Веб-таблица 34"/>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6"/>
    <w:uiPriority w:val="99"/>
    <w:semiHidden/>
    <w:unhideWhenUsed/>
  </w:style>
  <w:style w:type="table" w:customStyle="1" w:styleId="TableGridReport12">
    <w:name w:val="Table Grid Report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6"/>
    <w:uiPriority w:val="99"/>
    <w:semiHidden/>
    <w:unhideWhenUsed/>
  </w:style>
  <w:style w:type="table" w:customStyle="1" w:styleId="323">
    <w:name w:val="Сетка таблицы3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b">
    <w:name w:val="Рис.11"/>
  </w:style>
  <w:style w:type="table" w:customStyle="1" w:styleId="-313">
    <w:name w:val="Веб-таблица 31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6"/>
    <w:uiPriority w:val="99"/>
    <w:semiHidden/>
    <w:unhideWhenUsed/>
  </w:style>
  <w:style w:type="table" w:customStyle="1" w:styleId="TableGridReport111">
    <w:name w:val="Table Grid Report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pPr>
      <w:numPr>
        <w:numId w:val="50"/>
      </w:numPr>
    </w:pPr>
  </w:style>
  <w:style w:type="table" w:customStyle="1" w:styleId="144">
    <w:name w:val="Классическая таблица 14"/>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6"/>
    <w:uiPriority w:val="99"/>
    <w:semiHidden/>
    <w:unhideWhenUsed/>
  </w:style>
  <w:style w:type="character" w:customStyle="1" w:styleId="26pt">
    <w:name w:val="Основной текст (2) + 6 pt"/>
    <w:basedOn w:val="2fa"/>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a"/>
    <w:uiPriority w:val="9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161">
    <w:name w:val="Нет списка16"/>
    <w:next w:val="af6"/>
    <w:uiPriority w:val="99"/>
    <w:semiHidden/>
    <w:unhideWhenUsed/>
  </w:style>
  <w:style w:type="paragraph" w:customStyle="1" w:styleId="S">
    <w:name w:val="S_Обычный"/>
    <w:basedOn w:val="af3"/>
    <w:uiPriority w:val="99"/>
    <w:qFormat/>
    <w:pPr>
      <w:widowControl/>
      <w:adjustRightInd/>
      <w:spacing w:before="0" w:after="0"/>
      <w:ind w:firstLine="709"/>
      <w:textAlignment w:val="auto"/>
    </w:pPr>
    <w:rPr>
      <w:rFonts w:ascii="Times New Roman" w:eastAsia="Times New Roman" w:hAnsi="Times New Roman"/>
      <w:spacing w:val="0"/>
      <w:sz w:val="24"/>
      <w:szCs w:val="24"/>
      <w:lang w:eastAsia="ar-SA"/>
    </w:rPr>
  </w:style>
  <w:style w:type="character" w:customStyle="1" w:styleId="AAA">
    <w:name w:val="! AAA ! Знак"/>
    <w:link w:val="AAA0"/>
    <w:uiPriority w:val="99"/>
    <w:locked/>
    <w:rsid w:val="009F203B"/>
    <w:rPr>
      <w:sz w:val="24"/>
      <w:szCs w:val="16"/>
    </w:rPr>
  </w:style>
  <w:style w:type="paragraph" w:customStyle="1" w:styleId="AAA0">
    <w:name w:val="! AAA !"/>
    <w:link w:val="AAA"/>
    <w:uiPriority w:val="99"/>
    <w:pPr>
      <w:spacing w:after="120"/>
      <w:jc w:val="both"/>
    </w:pPr>
    <w:rPr>
      <w:sz w:val="24"/>
      <w:szCs w:val="16"/>
    </w:rPr>
  </w:style>
  <w:style w:type="paragraph" w:customStyle="1" w:styleId="513">
    <w:name w:val="Заголовок 51"/>
    <w:basedOn w:val="af3"/>
    <w:next w:val="af3"/>
    <w:uiPriority w:val="99"/>
    <w:unhideWhenUsed/>
    <w:qFormat/>
    <w:pPr>
      <w:widowControl/>
      <w:adjustRightInd/>
      <w:spacing w:before="0" w:after="0" w:line="271" w:lineRule="auto"/>
      <w:ind w:firstLine="680"/>
      <w:textAlignment w:val="auto"/>
      <w:outlineLvl w:val="4"/>
    </w:pPr>
    <w:rPr>
      <w:rFonts w:ascii="Cambria" w:eastAsia="Times New Roman" w:hAnsi="Cambria"/>
      <w:i/>
      <w:iCs/>
      <w:spacing w:val="0"/>
      <w:sz w:val="24"/>
      <w:szCs w:val="24"/>
      <w:lang w:val="en-US" w:bidi="en-US"/>
    </w:rPr>
  </w:style>
  <w:style w:type="paragraph" w:customStyle="1" w:styleId="611">
    <w:name w:val="Заголовок 61"/>
    <w:basedOn w:val="af3"/>
    <w:next w:val="af3"/>
    <w:uiPriority w:val="99"/>
    <w:unhideWhenUsed/>
    <w:qFormat/>
    <w:pPr>
      <w:widowControl/>
      <w:shd w:val="clear" w:color="auto" w:fill="FFFFFF"/>
      <w:adjustRightInd/>
      <w:spacing w:before="0" w:after="0" w:line="271" w:lineRule="auto"/>
      <w:ind w:firstLine="680"/>
      <w:textAlignment w:val="auto"/>
      <w:outlineLvl w:val="5"/>
    </w:pPr>
    <w:rPr>
      <w:rFonts w:ascii="Cambria" w:eastAsia="Times New Roman" w:hAnsi="Cambria"/>
      <w:b/>
      <w:bCs/>
      <w:color w:val="595959"/>
      <w:spacing w:val="5"/>
      <w:lang w:val="en-US" w:bidi="en-US"/>
    </w:rPr>
  </w:style>
  <w:style w:type="paragraph" w:customStyle="1" w:styleId="712">
    <w:name w:val="Заголовок 71"/>
    <w:basedOn w:val="af3"/>
    <w:next w:val="af3"/>
    <w:uiPriority w:val="99"/>
    <w:unhideWhenUsed/>
    <w:qFormat/>
    <w:pPr>
      <w:widowControl/>
      <w:adjustRightInd/>
      <w:spacing w:before="0" w:after="0" w:line="360" w:lineRule="auto"/>
      <w:ind w:firstLine="680"/>
      <w:textAlignment w:val="auto"/>
      <w:outlineLvl w:val="6"/>
    </w:pPr>
    <w:rPr>
      <w:rFonts w:ascii="Cambria" w:eastAsia="Times New Roman" w:hAnsi="Cambria"/>
      <w:b/>
      <w:bCs/>
      <w:i/>
      <w:iCs/>
      <w:color w:val="5A5A5A"/>
      <w:spacing w:val="0"/>
      <w:sz w:val="20"/>
      <w:szCs w:val="20"/>
      <w:lang w:val="en-US" w:bidi="en-US"/>
    </w:rPr>
  </w:style>
  <w:style w:type="paragraph" w:customStyle="1" w:styleId="812">
    <w:name w:val="Заголовок 81"/>
    <w:basedOn w:val="af3"/>
    <w:next w:val="af3"/>
    <w:uiPriority w:val="99"/>
    <w:unhideWhenUsed/>
    <w:qFormat/>
    <w:pPr>
      <w:widowControl/>
      <w:adjustRightInd/>
      <w:spacing w:before="0" w:after="0" w:line="360" w:lineRule="auto"/>
      <w:ind w:firstLine="680"/>
      <w:textAlignment w:val="auto"/>
      <w:outlineLvl w:val="7"/>
    </w:pPr>
    <w:rPr>
      <w:rFonts w:ascii="Cambria" w:eastAsia="Times New Roman" w:hAnsi="Cambria"/>
      <w:b/>
      <w:bCs/>
      <w:color w:val="7F7F7F"/>
      <w:spacing w:val="0"/>
      <w:sz w:val="20"/>
      <w:szCs w:val="20"/>
      <w:lang w:val="en-US" w:bidi="en-US"/>
    </w:rPr>
  </w:style>
  <w:style w:type="paragraph" w:customStyle="1" w:styleId="910">
    <w:name w:val="Заголовок 91"/>
    <w:basedOn w:val="af3"/>
    <w:next w:val="af3"/>
    <w:uiPriority w:val="99"/>
    <w:unhideWhenUsed/>
    <w:qFormat/>
    <w:pPr>
      <w:widowControl/>
      <w:adjustRightInd/>
      <w:spacing w:before="0" w:after="0" w:line="271" w:lineRule="auto"/>
      <w:ind w:firstLine="680"/>
      <w:textAlignment w:val="auto"/>
      <w:outlineLvl w:val="8"/>
    </w:pPr>
    <w:rPr>
      <w:rFonts w:ascii="Cambria" w:eastAsia="Times New Roman" w:hAnsi="Cambria"/>
      <w:b/>
      <w:bCs/>
      <w:i/>
      <w:iCs/>
      <w:color w:val="7F7F7F"/>
      <w:spacing w:val="0"/>
      <w:sz w:val="18"/>
      <w:szCs w:val="18"/>
      <w:lang w:val="en-US" w:bidi="en-US"/>
    </w:rPr>
  </w:style>
  <w:style w:type="numbering" w:customStyle="1" w:styleId="171">
    <w:name w:val="Нет списка17"/>
    <w:next w:val="af6"/>
    <w:uiPriority w:val="99"/>
    <w:semiHidden/>
    <w:unhideWhenUsed/>
  </w:style>
  <w:style w:type="table" w:customStyle="1" w:styleId="TableGridReport3">
    <w:name w:val="Table Grid Report3"/>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6"/>
    <w:next w:val="111111"/>
  </w:style>
  <w:style w:type="table" w:customStyle="1" w:styleId="TableGrid12">
    <w:name w:val="Table Grid12"/>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1">
    <w:name w:val="Папушкин3"/>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2">
    <w:name w:val="Современная таблица3"/>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3">
    <w:name w:val="Стандартная таблица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d">
    <w:name w:val="Простая таблица 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4">
    <w:name w:val="Изысканная таблица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e">
    <w:name w:val="Изящная таблица 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
    <w:name w:val="Сетка таблицы 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6"/>
    <w:uiPriority w:val="99"/>
    <w:semiHidden/>
    <w:unhideWhenUsed/>
  </w:style>
  <w:style w:type="paragraph" w:customStyle="1" w:styleId="1fffd">
    <w:name w:val="Без интервала1"/>
    <w:next w:val="afffff1"/>
    <w:uiPriority w:val="99"/>
    <w:pPr>
      <w:spacing w:after="200" w:line="276" w:lineRule="auto"/>
    </w:pPr>
    <w:rPr>
      <w:rFonts w:ascii="Calibri" w:hAnsi="Calibri"/>
      <w:sz w:val="22"/>
      <w:szCs w:val="22"/>
      <w:lang w:val="en-US" w:eastAsia="en-US" w:bidi="en-US"/>
    </w:rPr>
  </w:style>
  <w:style w:type="table" w:customStyle="1" w:styleId="158">
    <w:name w:val="Светлая заливка15"/>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3"/>
    <w:next w:val="af3"/>
    <w:uiPriority w:val="99"/>
    <w:qFormat/>
    <w:pPr>
      <w:widowControl/>
      <w:adjustRightInd/>
      <w:spacing w:before="0" w:after="0" w:line="360" w:lineRule="auto"/>
      <w:ind w:firstLine="680"/>
      <w:textAlignment w:val="auto"/>
    </w:pPr>
    <w:rPr>
      <w:rFonts w:ascii="Cambria" w:eastAsia="Times New Roman" w:hAnsi="Cambria"/>
      <w:i/>
      <w:iCs/>
      <w:smallCaps/>
      <w:spacing w:val="10"/>
      <w:sz w:val="28"/>
      <w:szCs w:val="28"/>
      <w:lang w:val="en-US" w:bidi="en-US"/>
    </w:rPr>
  </w:style>
  <w:style w:type="numbering" w:customStyle="1" w:styleId="22d">
    <w:name w:val="Заголовок 2 уровень2"/>
    <w:basedOn w:val="af6"/>
    <w:uiPriority w:val="99"/>
  </w:style>
  <w:style w:type="numbering" w:customStyle="1" w:styleId="324">
    <w:name w:val="Заголовок 3 ур2"/>
    <w:basedOn w:val="af6"/>
    <w:uiPriority w:val="99"/>
  </w:style>
  <w:style w:type="paragraph" w:customStyle="1" w:styleId="1ffff">
    <w:name w:val="Рецензия1"/>
    <w:next w:val="affffff3"/>
    <w:hidden/>
    <w:uiPriority w:val="99"/>
    <w:semiHidden/>
    <w:pPr>
      <w:spacing w:after="200" w:line="276" w:lineRule="auto"/>
    </w:pPr>
    <w:rPr>
      <w:rFonts w:ascii="Calibri" w:hAnsi="Calibri"/>
      <w:sz w:val="22"/>
      <w:szCs w:val="22"/>
      <w:lang w:val="en-US" w:eastAsia="en-US" w:bidi="en-US"/>
    </w:rPr>
  </w:style>
  <w:style w:type="numbering" w:customStyle="1" w:styleId="145">
    <w:name w:val="Стиль14"/>
    <w:uiPriority w:val="99"/>
  </w:style>
  <w:style w:type="paragraph" w:customStyle="1" w:styleId="21f3">
    <w:name w:val="Цитата 21"/>
    <w:basedOn w:val="af3"/>
    <w:next w:val="af3"/>
    <w:uiPriority w:val="99"/>
    <w:pPr>
      <w:widowControl/>
      <w:adjustRightInd/>
      <w:spacing w:before="0" w:after="200" w:line="276" w:lineRule="auto"/>
      <w:ind w:firstLine="0"/>
      <w:jc w:val="left"/>
      <w:textAlignment w:val="auto"/>
    </w:pPr>
    <w:rPr>
      <w:rFonts w:ascii="Calibri" w:eastAsia="Times New Roman" w:hAnsi="Calibri"/>
      <w:i/>
      <w:iCs/>
      <w:color w:val="000000"/>
      <w:spacing w:val="0"/>
      <w:sz w:val="24"/>
      <w:lang w:val="en-US" w:bidi="en-US"/>
    </w:rPr>
  </w:style>
  <w:style w:type="paragraph" w:customStyle="1" w:styleId="1ffff0">
    <w:name w:val="Выделенная цитата1"/>
    <w:basedOn w:val="af3"/>
    <w:next w:val="af3"/>
    <w:uiPriority w:val="99"/>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Cambria" w:eastAsia="Times New Roman" w:hAnsi="Cambria"/>
      <w:i/>
      <w:iCs/>
      <w:spacing w:val="0"/>
      <w:lang w:val="en-US" w:bidi="en-US"/>
    </w:rPr>
  </w:style>
  <w:style w:type="table" w:customStyle="1" w:styleId="334">
    <w:name w:val="Простая таблица 3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4">
    <w:name w:val="рпдлпжлопж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1">
    <w:name w:val="1 / 1.1 / 1.1.31"/>
    <w:basedOn w:val="af6"/>
    <w:next w:val="111111"/>
    <w:locked/>
  </w:style>
  <w:style w:type="table" w:customStyle="1" w:styleId="3121">
    <w:name w:val="Светлая заливка312"/>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6"/>
    <w:uiPriority w:val="99"/>
    <w:semiHidden/>
    <w:unhideWhenUsed/>
  </w:style>
  <w:style w:type="table" w:customStyle="1" w:styleId="514">
    <w:name w:val="Сетка таблицы51"/>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6"/>
    <w:next w:val="111111"/>
  </w:style>
  <w:style w:type="table" w:customStyle="1" w:styleId="TableGrid111">
    <w:name w:val="Table Grid111"/>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b">
    <w:name w:val="Папушкин12"/>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6"/>
    <w:uiPriority w:val="99"/>
    <w:semiHidden/>
    <w:unhideWhenUsed/>
  </w:style>
  <w:style w:type="table" w:customStyle="1" w:styleId="1321">
    <w:name w:val="Средний список 13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1">
    <w:name w:val="Средний список 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6"/>
    <w:semiHidden/>
    <w:unhideWhenUsed/>
  </w:style>
  <w:style w:type="table" w:customStyle="1" w:styleId="11321">
    <w:name w:val="Средний список 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6"/>
    <w:uiPriority w:val="99"/>
    <w:semiHidden/>
    <w:unhideWhenUsed/>
  </w:style>
  <w:style w:type="table" w:customStyle="1" w:styleId="11421">
    <w:name w:val="Средний список 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6"/>
    <w:uiPriority w:val="99"/>
    <w:semiHidden/>
    <w:unhideWhenUsed/>
  </w:style>
  <w:style w:type="table" w:customStyle="1" w:styleId="1162">
    <w:name w:val="Средний список 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6"/>
    <w:uiPriority w:val="99"/>
    <w:semiHidden/>
    <w:unhideWhenUsed/>
  </w:style>
  <w:style w:type="table" w:customStyle="1" w:styleId="1172">
    <w:name w:val="Средний список 117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6"/>
    <w:uiPriority w:val="99"/>
    <w:semiHidden/>
    <w:unhideWhenUsed/>
  </w:style>
  <w:style w:type="table" w:customStyle="1" w:styleId="1111120">
    <w:name w:val="Средний список 11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6"/>
    <w:uiPriority w:val="99"/>
    <w:semiHidden/>
    <w:unhideWhenUsed/>
  </w:style>
  <w:style w:type="table" w:customStyle="1" w:styleId="111220">
    <w:name w:val="Средний список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6"/>
    <w:uiPriority w:val="99"/>
    <w:semiHidden/>
    <w:unhideWhenUsed/>
  </w:style>
  <w:style w:type="table" w:customStyle="1" w:styleId="1214">
    <w:name w:val="Простая таблица 121"/>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style>
  <w:style w:type="numbering" w:customStyle="1" w:styleId="1111151">
    <w:name w:val="1 / 1.1 / 1.1.51"/>
    <w:basedOn w:val="af6"/>
    <w:next w:val="111111"/>
    <w:semiHidden/>
    <w:unhideWhenUsed/>
  </w:style>
  <w:style w:type="numbering" w:customStyle="1" w:styleId="111f2">
    <w:name w:val="Стиль111"/>
    <w:uiPriority w:val="99"/>
  </w:style>
  <w:style w:type="numbering" w:customStyle="1" w:styleId="211a">
    <w:name w:val="Заголовок 2 уровень11"/>
    <w:uiPriority w:val="99"/>
  </w:style>
  <w:style w:type="table" w:customStyle="1" w:styleId="630">
    <w:name w:val="Сетка таблицы6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style>
  <w:style w:type="numbering" w:customStyle="1" w:styleId="1011">
    <w:name w:val="Нет списка101"/>
    <w:next w:val="af6"/>
    <w:uiPriority w:val="99"/>
    <w:semiHidden/>
    <w:unhideWhenUsed/>
  </w:style>
  <w:style w:type="table" w:customStyle="1" w:styleId="TableGridReport13">
    <w:name w:val="Table Grid Report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style>
  <w:style w:type="numbering" w:customStyle="1" w:styleId="1231">
    <w:name w:val="Нет списка123"/>
    <w:next w:val="af6"/>
    <w:uiPriority w:val="99"/>
    <w:semiHidden/>
    <w:unhideWhenUsed/>
  </w:style>
  <w:style w:type="table" w:customStyle="1" w:styleId="191">
    <w:name w:val="Сетка таблицы19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5">
    <w:name w:val="Рис.3"/>
  </w:style>
  <w:style w:type="table" w:customStyle="1" w:styleId="-331">
    <w:name w:val="Веб-таблица 3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6"/>
    <w:uiPriority w:val="99"/>
    <w:semiHidden/>
    <w:unhideWhenUsed/>
  </w:style>
  <w:style w:type="table" w:customStyle="1" w:styleId="21116">
    <w:name w:val="Сетка таблицы21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6"/>
    <w:uiPriority w:val="99"/>
    <w:semiHidden/>
    <w:unhideWhenUsed/>
  </w:style>
  <w:style w:type="table" w:customStyle="1" w:styleId="3115">
    <w:name w:val="Сетка таблицы31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Рис.12"/>
  </w:style>
  <w:style w:type="table" w:customStyle="1" w:styleId="-3121">
    <w:name w:val="Веб-таблица 312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6"/>
    <w:uiPriority w:val="99"/>
    <w:semiHidden/>
    <w:unhideWhenUsed/>
  </w:style>
  <w:style w:type="table" w:customStyle="1" w:styleId="TableGridReport112">
    <w:name w:val="Table Grid Report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style>
  <w:style w:type="table" w:customStyle="1" w:styleId="1314">
    <w:name w:val="Классическая таблица 13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6"/>
    <w:uiPriority w:val="99"/>
    <w:semiHidden/>
    <w:unhideWhenUsed/>
  </w:style>
  <w:style w:type="table" w:customStyle="1" w:styleId="TableGridReport21">
    <w:name w:val="Table Grid Report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style>
  <w:style w:type="numbering" w:customStyle="1" w:styleId="1412">
    <w:name w:val="Нет списка141"/>
    <w:next w:val="af6"/>
    <w:uiPriority w:val="99"/>
    <w:semiHidden/>
    <w:unhideWhenUsed/>
  </w:style>
  <w:style w:type="table" w:customStyle="1" w:styleId="1101">
    <w:name w:val="Сетка таблицы110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style>
  <w:style w:type="table" w:customStyle="1" w:styleId="-341">
    <w:name w:val="Веб-таблица 34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6"/>
    <w:uiPriority w:val="99"/>
    <w:semiHidden/>
    <w:unhideWhenUsed/>
  </w:style>
  <w:style w:type="table" w:customStyle="1" w:styleId="TableGridReport121">
    <w:name w:val="Table Grid Report1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6"/>
    <w:uiPriority w:val="99"/>
    <w:semiHidden/>
    <w:unhideWhenUsed/>
  </w:style>
  <w:style w:type="table" w:customStyle="1" w:styleId="3213">
    <w:name w:val="Сетка таблицы32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style>
  <w:style w:type="table" w:customStyle="1" w:styleId="-3131">
    <w:name w:val="Веб-таблица 31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6"/>
    <w:uiPriority w:val="99"/>
    <w:semiHidden/>
    <w:unhideWhenUsed/>
  </w:style>
  <w:style w:type="table" w:customStyle="1" w:styleId="TableGridReport1111">
    <w:name w:val="Table Grid Report1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style>
  <w:style w:type="table" w:customStyle="1" w:styleId="1413">
    <w:name w:val="Классическая таблица 14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4"/>
    <w:uiPriority w:val="99"/>
    <w:semiHidden/>
    <w:rPr>
      <w:rFonts w:ascii="Cambria" w:eastAsia="Times New Roman" w:hAnsi="Cambria" w:cs="Times New Roman"/>
      <w:i/>
      <w:iCs/>
      <w:color w:val="365F91"/>
    </w:rPr>
  </w:style>
  <w:style w:type="character" w:customStyle="1" w:styleId="517">
    <w:name w:val="Заголовок 5 Знак1"/>
    <w:basedOn w:val="af4"/>
    <w:uiPriority w:val="99"/>
    <w:semiHidden/>
    <w:rPr>
      <w:rFonts w:ascii="Cambria" w:eastAsia="Times New Roman" w:hAnsi="Cambria" w:cs="Times New Roman"/>
      <w:color w:val="365F91"/>
    </w:rPr>
  </w:style>
  <w:style w:type="character" w:customStyle="1" w:styleId="613">
    <w:name w:val="Заголовок 6 Знак1"/>
    <w:basedOn w:val="af4"/>
    <w:uiPriority w:val="99"/>
    <w:semiHidden/>
    <w:rPr>
      <w:rFonts w:ascii="Cambria" w:eastAsia="Times New Roman" w:hAnsi="Cambria" w:cs="Times New Roman"/>
      <w:color w:val="243F60"/>
    </w:rPr>
  </w:style>
  <w:style w:type="character" w:customStyle="1" w:styleId="714">
    <w:name w:val="Заголовок 7 Знак1"/>
    <w:basedOn w:val="af4"/>
    <w:uiPriority w:val="99"/>
    <w:semiHidden/>
    <w:rPr>
      <w:rFonts w:ascii="Cambria" w:eastAsia="Times New Roman" w:hAnsi="Cambria" w:cs="Times New Roman"/>
      <w:i/>
      <w:iCs/>
      <w:color w:val="243F60"/>
    </w:rPr>
  </w:style>
  <w:style w:type="character" w:customStyle="1" w:styleId="815">
    <w:name w:val="Заголовок 8 Знак1"/>
    <w:basedOn w:val="af4"/>
    <w:uiPriority w:val="99"/>
    <w:semiHidden/>
    <w:rPr>
      <w:rFonts w:ascii="Cambria" w:eastAsia="Times New Roman" w:hAnsi="Cambria" w:cs="Times New Roman"/>
      <w:color w:val="272727"/>
      <w:sz w:val="21"/>
      <w:szCs w:val="21"/>
    </w:rPr>
  </w:style>
  <w:style w:type="character" w:customStyle="1" w:styleId="913">
    <w:name w:val="Заголовок 9 Знак1"/>
    <w:basedOn w:val="af4"/>
    <w:uiPriority w:val="99"/>
    <w:semiHidden/>
    <w:rPr>
      <w:rFonts w:ascii="Cambria" w:eastAsia="Times New Roman" w:hAnsi="Cambria" w:cs="Times New Roman"/>
      <w:i/>
      <w:iCs/>
      <w:color w:val="272727"/>
      <w:sz w:val="21"/>
      <w:szCs w:val="21"/>
    </w:rPr>
  </w:style>
  <w:style w:type="character" w:customStyle="1" w:styleId="1ffff1">
    <w:name w:val="Подзаголовок Знак1"/>
    <w:basedOn w:val="af4"/>
    <w:uiPriority w:val="99"/>
    <w:rPr>
      <w:rFonts w:eastAsia="Times New Roman"/>
      <w:color w:val="5A5A5A"/>
      <w:spacing w:val="15"/>
    </w:rPr>
  </w:style>
  <w:style w:type="character" w:customStyle="1" w:styleId="21f9">
    <w:name w:val="Цитата 2 Знак1"/>
    <w:basedOn w:val="af4"/>
    <w:uiPriority w:val="99"/>
    <w:rPr>
      <w:i/>
      <w:iCs/>
      <w:color w:val="404040"/>
    </w:rPr>
  </w:style>
  <w:style w:type="character" w:customStyle="1" w:styleId="1ffff2">
    <w:name w:val="Выделенная цитата Знак1"/>
    <w:basedOn w:val="af4"/>
    <w:uiPriority w:val="99"/>
    <w:rPr>
      <w:i/>
      <w:iCs/>
      <w:color w:val="4F81BD"/>
    </w:rPr>
  </w:style>
  <w:style w:type="paragraph" w:customStyle="1" w:styleId="afffffffffffb">
    <w:name w:val="Таблицы (моноширинный)"/>
    <w:basedOn w:val="af3"/>
    <w:next w:val="af3"/>
    <w:uiPriority w:val="99"/>
    <w:pPr>
      <w:autoSpaceDE w:val="0"/>
      <w:autoSpaceDN w:val="0"/>
      <w:spacing w:before="0" w:after="0"/>
      <w:ind w:firstLine="0"/>
      <w:textAlignment w:val="auto"/>
    </w:pPr>
    <w:rPr>
      <w:rFonts w:ascii="Courier New" w:eastAsia="Times New Roman" w:hAnsi="Courier New" w:cs="Courier New"/>
      <w:spacing w:val="0"/>
      <w:sz w:val="26"/>
      <w:szCs w:val="26"/>
      <w:lang w:eastAsia="ru-RU"/>
    </w:rPr>
  </w:style>
  <w:style w:type="character" w:customStyle="1" w:styleId="1fffa">
    <w:name w:val="Мой 1 Знак"/>
    <w:link w:val="1fff9"/>
    <w:uiPriority w:val="99"/>
    <w:rsid w:val="009F203B"/>
    <w:rPr>
      <w:rFonts w:eastAsia="TimesNewRomanPSMT"/>
      <w:b/>
      <w:color w:val="0070C0"/>
      <w:sz w:val="28"/>
      <w:lang w:eastAsia="en-US"/>
    </w:rPr>
  </w:style>
  <w:style w:type="paragraph" w:customStyle="1" w:styleId="111f4">
    <w:name w:val="Мой 111"/>
    <w:basedOn w:val="34"/>
    <w:uiPriority w:val="99"/>
    <w:qFormat/>
    <w:pPr>
      <w:keepNext/>
      <w:keepLines/>
      <w:widowControl/>
      <w:numPr>
        <w:ilvl w:val="2"/>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c">
    <w:name w:val="Мой 1111"/>
    <w:basedOn w:val="40"/>
    <w:link w:val="1111d"/>
    <w:uiPriority w:val="99"/>
    <w:qFormat/>
    <w:pPr>
      <w:keepLines w:val="0"/>
      <w:widowControl/>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d">
    <w:name w:val="Мой 1111 Знак"/>
    <w:link w:val="1111c"/>
    <w:uiPriority w:val="99"/>
    <w:rsid w:val="009F203B"/>
    <w:rPr>
      <w:rFonts w:eastAsia="Calibri" w:cstheme="majorBidi"/>
      <w:b/>
      <w:bCs/>
      <w:sz w:val="24"/>
      <w:szCs w:val="24"/>
      <w:lang w:eastAsia="ar-SA"/>
    </w:rPr>
  </w:style>
  <w:style w:type="paragraph" w:customStyle="1" w:styleId="afffffffffffc">
    <w:name w:val="в таблицу"/>
    <w:basedOn w:val="af3"/>
    <w:link w:val="afffffffffffd"/>
    <w:uiPriority w:val="99"/>
    <w:qFormat/>
    <w:pPr>
      <w:widowControl/>
      <w:adjustRightInd/>
      <w:spacing w:before="0" w:after="0"/>
      <w:ind w:firstLine="0"/>
      <w:jc w:val="center"/>
      <w:textAlignment w:val="auto"/>
    </w:pPr>
    <w:rPr>
      <w:rFonts w:ascii="Times New Roman" w:eastAsia="Times New Roman" w:hAnsi="Times New Roman"/>
      <w:spacing w:val="0"/>
      <w:sz w:val="20"/>
      <w:szCs w:val="20"/>
      <w:lang w:eastAsia="ru-RU"/>
    </w:rPr>
  </w:style>
  <w:style w:type="character" w:customStyle="1" w:styleId="afffffffffffd">
    <w:name w:val="в таблицу Знак"/>
    <w:link w:val="afffffffffffc"/>
    <w:uiPriority w:val="99"/>
    <w:rsid w:val="009F203B"/>
  </w:style>
  <w:style w:type="paragraph" w:customStyle="1" w:styleId="afffffffffffe">
    <w:name w:val="мой для рисунка"/>
    <w:basedOn w:val="af3"/>
    <w:link w:val="affffffffffff"/>
    <w:uiPriority w:val="99"/>
    <w:qFormat/>
    <w:pPr>
      <w:widowControl/>
      <w:adjustRightInd/>
      <w:spacing w:after="0" w:line="300" w:lineRule="auto"/>
      <w:ind w:left="-284" w:firstLine="0"/>
      <w:jc w:val="center"/>
      <w:textAlignment w:val="auto"/>
    </w:pPr>
    <w:rPr>
      <w:rFonts w:ascii="Times New Roman" w:eastAsia="Calibri" w:hAnsi="Times New Roman"/>
      <w:b/>
      <w:noProof/>
      <w:spacing w:val="0"/>
      <w:sz w:val="24"/>
      <w:szCs w:val="28"/>
      <w:lang w:eastAsia="ru-RU"/>
    </w:rPr>
  </w:style>
  <w:style w:type="character" w:customStyle="1" w:styleId="affffffffffff">
    <w:name w:val="мой для рисунка Знак"/>
    <w:link w:val="afffffffffffe"/>
    <w:uiPriority w:val="99"/>
    <w:rsid w:val="009F203B"/>
    <w:rPr>
      <w:rFonts w:eastAsia="Calibri"/>
      <w:b/>
      <w:noProof/>
      <w:sz w:val="24"/>
      <w:szCs w:val="28"/>
    </w:rPr>
  </w:style>
  <w:style w:type="character" w:customStyle="1" w:styleId="afffffffff7">
    <w:name w:val="таблица Знак"/>
    <w:link w:val="a6"/>
    <w:uiPriority w:val="99"/>
    <w:rsid w:val="009F203B"/>
    <w:rPr>
      <w:rFonts w:cs="Arial"/>
      <w:b/>
      <w:sz w:val="24"/>
    </w:rPr>
  </w:style>
  <w:style w:type="paragraph" w:customStyle="1" w:styleId="affffffffffff0">
    <w:name w:val="Мой Рисунок"/>
    <w:basedOn w:val="af3"/>
    <w:link w:val="affffffffffff1"/>
    <w:uiPriority w:val="99"/>
    <w:pPr>
      <w:widowControl/>
      <w:adjustRightInd/>
      <w:spacing w:before="0" w:after="0" w:line="360" w:lineRule="auto"/>
      <w:ind w:firstLine="0"/>
      <w:jc w:val="center"/>
      <w:textAlignment w:val="auto"/>
    </w:pPr>
    <w:rPr>
      <w:rFonts w:eastAsia="Times New Roman" w:cs="Arial"/>
      <w:spacing w:val="0"/>
      <w:sz w:val="24"/>
      <w:szCs w:val="20"/>
      <w:lang w:eastAsia="ru-RU"/>
    </w:rPr>
  </w:style>
  <w:style w:type="character" w:customStyle="1" w:styleId="affffffffffff1">
    <w:name w:val="Мой Рисунок Знак"/>
    <w:link w:val="affffffffffff0"/>
    <w:uiPriority w:val="99"/>
    <w:locked/>
    <w:rsid w:val="009F203B"/>
    <w:rPr>
      <w:rFonts w:ascii="Arial" w:hAnsi="Arial" w:cs="Arial"/>
      <w:sz w:val="24"/>
    </w:rPr>
  </w:style>
  <w:style w:type="paragraph" w:customStyle="1" w:styleId="3ff6">
    <w:name w:val="Стиль №3"/>
    <w:basedOn w:val="af3"/>
    <w:link w:val="3ff7"/>
    <w:autoRedefine/>
    <w:uiPriority w:val="99"/>
    <w:pPr>
      <w:widowControl/>
      <w:adjustRightInd/>
      <w:spacing w:before="0" w:after="0" w:line="360" w:lineRule="auto"/>
      <w:ind w:firstLine="709"/>
      <w:textAlignment w:val="auto"/>
    </w:pPr>
    <w:rPr>
      <w:rFonts w:eastAsiaTheme="majorEastAsia" w:cs="Arial"/>
      <w:spacing w:val="0"/>
      <w:sz w:val="24"/>
      <w:szCs w:val="20"/>
      <w:lang w:eastAsia="ru-RU"/>
    </w:rPr>
  </w:style>
  <w:style w:type="character" w:customStyle="1" w:styleId="3ff7">
    <w:name w:val="Стиль №3 Знак"/>
    <w:basedOn w:val="af4"/>
    <w:link w:val="3ff6"/>
    <w:uiPriority w:val="99"/>
    <w:rsid w:val="009F203B"/>
    <w:rPr>
      <w:rFonts w:ascii="Arial" w:eastAsiaTheme="majorEastAsia" w:hAnsi="Arial" w:cs="Arial"/>
      <w:sz w:val="24"/>
    </w:rPr>
  </w:style>
  <w:style w:type="paragraph" w:customStyle="1" w:styleId="7">
    <w:name w:val="Стиль №7"/>
    <w:basedOn w:val="3ff6"/>
    <w:link w:val="7a"/>
    <w:uiPriority w:val="99"/>
    <w:pPr>
      <w:numPr>
        <w:numId w:val="53"/>
      </w:numPr>
      <w:ind w:left="927" w:hanging="360"/>
    </w:pPr>
  </w:style>
  <w:style w:type="character" w:customStyle="1" w:styleId="7a">
    <w:name w:val="Стиль №7 Знак"/>
    <w:basedOn w:val="3ff7"/>
    <w:link w:val="7"/>
    <w:uiPriority w:val="99"/>
    <w:rsid w:val="009F203B"/>
    <w:rPr>
      <w:rFonts w:ascii="Arial" w:eastAsiaTheme="majorEastAsia" w:hAnsi="Arial" w:cs="Arial"/>
      <w:sz w:val="24"/>
    </w:rPr>
  </w:style>
  <w:style w:type="paragraph" w:customStyle="1" w:styleId="6b">
    <w:name w:val="Стиль №6"/>
    <w:basedOn w:val="af3"/>
    <w:link w:val="6c"/>
    <w:uiPriority w:val="99"/>
    <w:pPr>
      <w:widowControl/>
      <w:adjustRightInd/>
      <w:spacing w:before="0" w:after="0"/>
      <w:ind w:firstLine="0"/>
      <w:jc w:val="center"/>
      <w:textAlignment w:val="auto"/>
    </w:pPr>
    <w:rPr>
      <w:rFonts w:eastAsia="Times New Roman"/>
      <w:spacing w:val="0"/>
      <w:sz w:val="20"/>
      <w:szCs w:val="28"/>
      <w:lang w:eastAsia="ru-RU"/>
    </w:rPr>
  </w:style>
  <w:style w:type="character" w:customStyle="1" w:styleId="6c">
    <w:name w:val="Стиль №6 Знак"/>
    <w:basedOn w:val="af4"/>
    <w:link w:val="6b"/>
    <w:uiPriority w:val="99"/>
    <w:rsid w:val="009F203B"/>
    <w:rPr>
      <w:rFonts w:ascii="Arial" w:hAnsi="Arial"/>
      <w:szCs w:val="28"/>
    </w:rPr>
  </w:style>
  <w:style w:type="paragraph" w:customStyle="1" w:styleId="5f0">
    <w:name w:val="Стиль №5"/>
    <w:basedOn w:val="af3"/>
    <w:link w:val="5f1"/>
    <w:uiPriority w:val="99"/>
    <w:pPr>
      <w:widowControl/>
      <w:adjustRightInd/>
      <w:spacing w:before="0" w:after="0" w:line="360" w:lineRule="auto"/>
      <w:ind w:firstLine="0"/>
      <w:jc w:val="center"/>
      <w:textAlignment w:val="auto"/>
    </w:pPr>
    <w:rPr>
      <w:rFonts w:ascii="Times New Roman" w:eastAsia="Times New Roman" w:hAnsi="Times New Roman" w:cs="Arial"/>
      <w:spacing w:val="0"/>
      <w:sz w:val="24"/>
      <w:szCs w:val="20"/>
      <w:lang w:eastAsia="ru-RU"/>
    </w:rPr>
  </w:style>
  <w:style w:type="character" w:customStyle="1" w:styleId="5f1">
    <w:name w:val="Стиль №5 Знак"/>
    <w:basedOn w:val="af4"/>
    <w:link w:val="5f0"/>
    <w:uiPriority w:val="99"/>
    <w:rsid w:val="009F203B"/>
    <w:rPr>
      <w:rFonts w:cs="Arial"/>
      <w:sz w:val="24"/>
    </w:rPr>
  </w:style>
  <w:style w:type="paragraph" w:customStyle="1" w:styleId="4f1">
    <w:name w:val="Стиль №4"/>
    <w:basedOn w:val="afff9"/>
    <w:link w:val="4f2"/>
    <w:autoRedefine/>
    <w:uiPriority w:val="99"/>
    <w:pPr>
      <w:keepNext/>
      <w:widowControl/>
      <w:adjustRightInd/>
      <w:spacing w:after="240"/>
      <w:ind w:firstLine="0"/>
      <w:textAlignment w:val="auto"/>
    </w:pPr>
    <w:rPr>
      <w:rFonts w:eastAsia="Calibri"/>
      <w:color w:val="auto"/>
      <w:spacing w:val="0"/>
      <w:sz w:val="24"/>
      <w:szCs w:val="22"/>
    </w:rPr>
  </w:style>
  <w:style w:type="character" w:customStyle="1" w:styleId="4f2">
    <w:name w:val="Стиль №4 Знак"/>
    <w:basedOn w:val="af4"/>
    <w:link w:val="4f1"/>
    <w:uiPriority w:val="99"/>
    <w:rsid w:val="009F203B"/>
    <w:rPr>
      <w:rFonts w:ascii="Arial" w:eastAsia="Calibri" w:hAnsi="Arial"/>
      <w:b/>
      <w:bCs/>
      <w:sz w:val="24"/>
      <w:szCs w:val="22"/>
      <w:lang w:eastAsia="en-US"/>
    </w:rPr>
  </w:style>
  <w:style w:type="paragraph" w:customStyle="1" w:styleId="8b">
    <w:name w:val="Стиль №8"/>
    <w:basedOn w:val="34"/>
    <w:next w:val="af3"/>
    <w:link w:val="8c"/>
    <w:uiPriority w:val="99"/>
    <w:pPr>
      <w:keepNext/>
      <w:keepLines/>
      <w:widowControl/>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c">
    <w:name w:val="Стиль №8 Знак"/>
    <w:basedOn w:val="af4"/>
    <w:link w:val="8b"/>
    <w:uiPriority w:val="99"/>
    <w:rsid w:val="009F203B"/>
    <w:rPr>
      <w:rFonts w:eastAsiaTheme="majorEastAsia"/>
      <w:b/>
      <w:sz w:val="24"/>
      <w:szCs w:val="24"/>
    </w:rPr>
  </w:style>
  <w:style w:type="paragraph" w:customStyle="1" w:styleId="12f0">
    <w:name w:val="Стиль №12"/>
    <w:basedOn w:val="af3"/>
    <w:link w:val="12f1"/>
    <w:uiPriority w:val="99"/>
    <w:pPr>
      <w:widowControl/>
      <w:tabs>
        <w:tab w:val="num" w:pos="720"/>
      </w:tabs>
      <w:adjustRightInd/>
      <w:spacing w:before="0" w:after="0" w:line="360" w:lineRule="auto"/>
      <w:ind w:left="720" w:firstLine="709"/>
      <w:textAlignment w:val="auto"/>
    </w:pPr>
    <w:rPr>
      <w:rFonts w:ascii="Times New Roman" w:eastAsia="Calibri" w:hAnsi="Times New Roman"/>
      <w:i/>
      <w:spacing w:val="0"/>
      <w:sz w:val="24"/>
      <w:lang w:eastAsia="ru-RU"/>
    </w:rPr>
  </w:style>
  <w:style w:type="character" w:customStyle="1" w:styleId="12f1">
    <w:name w:val="Стиль №12 Знак"/>
    <w:basedOn w:val="af4"/>
    <w:link w:val="12f0"/>
    <w:uiPriority w:val="99"/>
    <w:rsid w:val="009F203B"/>
    <w:rPr>
      <w:rFonts w:eastAsia="Calibri"/>
      <w:i/>
      <w:sz w:val="24"/>
      <w:szCs w:val="22"/>
    </w:rPr>
  </w:style>
  <w:style w:type="paragraph" w:customStyle="1" w:styleId="11fd">
    <w:name w:val="Стиль №11"/>
    <w:basedOn w:val="af3"/>
    <w:link w:val="11fe"/>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11fe">
    <w:name w:val="Стиль №11 Знак"/>
    <w:basedOn w:val="af4"/>
    <w:link w:val="11fd"/>
    <w:uiPriority w:val="99"/>
    <w:rsid w:val="009F203B"/>
    <w:rPr>
      <w:rFonts w:eastAsia="Calibri"/>
      <w:sz w:val="24"/>
      <w:szCs w:val="22"/>
    </w:rPr>
  </w:style>
  <w:style w:type="paragraph" w:customStyle="1" w:styleId="105">
    <w:name w:val="Стиль №10"/>
    <w:basedOn w:val="3ff6"/>
    <w:link w:val="106"/>
    <w:uiPriority w:val="99"/>
    <w:rPr>
      <w:i/>
    </w:rPr>
  </w:style>
  <w:style w:type="character" w:customStyle="1" w:styleId="106">
    <w:name w:val="Стиль №10 Знак"/>
    <w:basedOn w:val="af4"/>
    <w:link w:val="105"/>
    <w:uiPriority w:val="99"/>
    <w:rsid w:val="009F203B"/>
    <w:rPr>
      <w:rFonts w:ascii="Arial" w:eastAsiaTheme="majorEastAsia" w:hAnsi="Arial" w:cs="Arial"/>
      <w:i/>
      <w:sz w:val="24"/>
    </w:rPr>
  </w:style>
  <w:style w:type="paragraph" w:customStyle="1" w:styleId="98">
    <w:name w:val="Стиль №9"/>
    <w:basedOn w:val="af3"/>
    <w:link w:val="99"/>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99">
    <w:name w:val="Стиль №9 Знак"/>
    <w:basedOn w:val="af4"/>
    <w:link w:val="98"/>
    <w:uiPriority w:val="99"/>
    <w:rsid w:val="009F203B"/>
    <w:rPr>
      <w:rFonts w:eastAsia="Calibri"/>
      <w:sz w:val="24"/>
      <w:szCs w:val="22"/>
    </w:rPr>
  </w:style>
  <w:style w:type="paragraph" w:customStyle="1" w:styleId="affffffffffff2">
    <w:name w:val="МОЯ ТАБЛИЦА"/>
    <w:basedOn w:val="af3"/>
    <w:link w:val="affffffffffff3"/>
    <w:uiPriority w:val="99"/>
    <w:pPr>
      <w:widowControl/>
      <w:adjustRightInd/>
      <w:spacing w:before="0" w:after="0" w:line="360" w:lineRule="auto"/>
      <w:ind w:firstLine="0"/>
      <w:textAlignment w:val="auto"/>
    </w:pPr>
    <w:rPr>
      <w:rFonts w:eastAsia="Times New Roman"/>
      <w:bCs/>
      <w:spacing w:val="0"/>
      <w:sz w:val="24"/>
      <w:szCs w:val="28"/>
      <w:lang w:eastAsia="ru-RU"/>
    </w:rPr>
  </w:style>
  <w:style w:type="character" w:customStyle="1" w:styleId="affffffffffff3">
    <w:name w:val="МОЯ ТАБЛИЦА Знак"/>
    <w:basedOn w:val="af4"/>
    <w:link w:val="affffffffffff2"/>
    <w:uiPriority w:val="99"/>
    <w:rsid w:val="009F203B"/>
    <w:rPr>
      <w:rFonts w:ascii="Arial" w:hAnsi="Arial"/>
      <w:bCs/>
      <w:sz w:val="24"/>
      <w:szCs w:val="28"/>
    </w:rPr>
  </w:style>
  <w:style w:type="paragraph" w:customStyle="1" w:styleId="affffffffffff4">
    <w:name w:val="таблица новая"/>
    <w:basedOn w:val="af3"/>
    <w:link w:val="affffffffffff5"/>
    <w:uiPriority w:val="99"/>
    <w:pPr>
      <w:widowControl/>
      <w:adjustRightInd/>
      <w:spacing w:before="0" w:after="0"/>
      <w:ind w:left="-57" w:right="-57" w:firstLine="0"/>
      <w:jc w:val="center"/>
      <w:textAlignment w:val="auto"/>
    </w:pPr>
    <w:rPr>
      <w:rFonts w:eastAsia="Times New Roman"/>
      <w:spacing w:val="0"/>
      <w:sz w:val="20"/>
      <w:szCs w:val="28"/>
      <w:lang w:eastAsia="ru-RU"/>
    </w:rPr>
  </w:style>
  <w:style w:type="character" w:customStyle="1" w:styleId="affffffffffff5">
    <w:name w:val="таблица новая Знак"/>
    <w:basedOn w:val="af4"/>
    <w:link w:val="affffffffffff4"/>
    <w:uiPriority w:val="99"/>
    <w:rsid w:val="009F203B"/>
    <w:rPr>
      <w:rFonts w:ascii="Arial" w:hAnsi="Arial"/>
      <w:szCs w:val="28"/>
    </w:rPr>
  </w:style>
  <w:style w:type="paragraph" w:customStyle="1" w:styleId="affffffffffff6">
    <w:name w:val="текст"/>
    <w:basedOn w:val="af3"/>
    <w:link w:val="affffffffffff7"/>
    <w:uiPriority w:val="99"/>
    <w:pPr>
      <w:widowControl/>
      <w:adjustRightInd/>
      <w:spacing w:before="0" w:after="0" w:line="360" w:lineRule="auto"/>
      <w:ind w:left="102" w:right="50" w:firstLine="851"/>
      <w:textAlignment w:val="auto"/>
    </w:pPr>
    <w:rPr>
      <w:rFonts w:eastAsia="Times New Roman" w:cs="Arial"/>
      <w:bCs/>
      <w:spacing w:val="0"/>
      <w:sz w:val="24"/>
      <w:szCs w:val="24"/>
      <w:lang w:eastAsia="ru-RU"/>
    </w:rPr>
  </w:style>
  <w:style w:type="character" w:customStyle="1" w:styleId="affffffffffff7">
    <w:name w:val="текст Знак"/>
    <w:basedOn w:val="af4"/>
    <w:link w:val="affffffffffff6"/>
    <w:uiPriority w:val="99"/>
    <w:rsid w:val="009F203B"/>
    <w:rPr>
      <w:rFonts w:ascii="Arial" w:hAnsi="Arial" w:cs="Arial"/>
      <w:bCs/>
      <w:sz w:val="24"/>
      <w:szCs w:val="24"/>
    </w:rPr>
  </w:style>
  <w:style w:type="character" w:customStyle="1" w:styleId="FontStyle47">
    <w:name w:val="Font Style47"/>
    <w:basedOn w:val="af4"/>
    <w:uiPriority w:val="99"/>
    <w:rPr>
      <w:rFonts w:ascii="Times New Roman" w:hAnsi="Times New Roman" w:cs="Times New Roman"/>
      <w:sz w:val="26"/>
      <w:szCs w:val="26"/>
    </w:rPr>
  </w:style>
  <w:style w:type="paragraph" w:customStyle="1" w:styleId="xl63492">
    <w:name w:val="xl6349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3">
    <w:name w:val="xl63493"/>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4">
    <w:name w:val="xl6349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5">
    <w:name w:val="xl63495"/>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6">
    <w:name w:val="xl63496"/>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7">
    <w:name w:val="xl63497"/>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8">
    <w:name w:val="xl63498"/>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9">
    <w:name w:val="xl63499"/>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0">
    <w:name w:val="xl6350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1">
    <w:name w:val="xl63501"/>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2">
    <w:name w:val="xl63502"/>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3">
    <w:name w:val="xl63503"/>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4">
    <w:name w:val="xl63504"/>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5">
    <w:name w:val="xl63505"/>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6">
    <w:name w:val="xl63506"/>
    <w:basedOn w:val="af3"/>
    <w:uiPriority w:val="99"/>
    <w:pPr>
      <w:widowControl/>
      <w:pBdr>
        <w:lef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7">
    <w:name w:val="xl63507"/>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8">
    <w:name w:val="xl635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9">
    <w:name w:val="xl6350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0">
    <w:name w:val="xl63510"/>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1">
    <w:name w:val="xl63511"/>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2">
    <w:name w:val="xl6351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3">
    <w:name w:val="xl6351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4">
    <w:name w:val="xl6351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5">
    <w:name w:val="xl63515"/>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6">
    <w:name w:val="xl63516"/>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7">
    <w:name w:val="xl63517"/>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8">
    <w:name w:val="xl63518"/>
    <w:basedOn w:val="af3"/>
    <w:uiPriority w:val="99"/>
    <w:pPr>
      <w:widowControl/>
      <w:pBdr>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9">
    <w:name w:val="xl6351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0">
    <w:name w:val="xl6352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1">
    <w:name w:val="xl63521"/>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2">
    <w:name w:val="xl63522"/>
    <w:basedOn w:val="af3"/>
    <w:uiPriority w:val="99"/>
    <w:pPr>
      <w:widowControl/>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3">
    <w:name w:val="xl635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character" w:customStyle="1" w:styleId="-114">
    <w:name w:val="Текст-1 Знак1"/>
    <w:uiPriority w:val="99"/>
    <w:rPr>
      <w:sz w:val="26"/>
      <w:lang w:val="ru-RU" w:eastAsia="ru-RU" w:bidi="ar-SA"/>
    </w:rPr>
  </w:style>
  <w:style w:type="paragraph" w:customStyle="1" w:styleId="12f2">
    <w:name w:val="ТАБ 12 Текст"/>
    <w:basedOn w:val="af3"/>
    <w:next w:val="-15"/>
    <w:uiPriority w:val="99"/>
    <w:pPr>
      <w:suppressAutoHyphens/>
      <w:adjustRightInd/>
      <w:spacing w:before="0" w:after="0"/>
      <w:ind w:firstLine="0"/>
      <w:jc w:val="center"/>
      <w:textAlignment w:val="auto"/>
    </w:pPr>
    <w:rPr>
      <w:rFonts w:ascii="Times New Roman" w:eastAsia="Times New Roman" w:hAnsi="Times New Roman"/>
      <w:spacing w:val="0"/>
      <w:sz w:val="24"/>
      <w:szCs w:val="26"/>
    </w:rPr>
  </w:style>
  <w:style w:type="paragraph" w:customStyle="1" w:styleId="a4">
    <w:name w:val="ТАБЛ."/>
    <w:basedOn w:val="-15"/>
    <w:next w:val="-15"/>
    <w:link w:val="affffffffffff8"/>
    <w:uiPriority w:val="99"/>
    <w:pPr>
      <w:keepNext w:val="0"/>
      <w:keepLines w:val="0"/>
      <w:numPr>
        <w:numId w:val="55"/>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8">
    <w:name w:val="ТАБЛ. Знак"/>
    <w:link w:val="a4"/>
    <w:uiPriority w:val="99"/>
    <w:rsid w:val="009F203B"/>
    <w:rPr>
      <w:rFonts w:eastAsia="Calibri"/>
      <w:b/>
      <w:sz w:val="24"/>
      <w:szCs w:val="24"/>
      <w:lang w:eastAsia="en-US"/>
    </w:rPr>
  </w:style>
  <w:style w:type="character" w:customStyle="1" w:styleId="affffffffffb">
    <w:name w:val="ТАБЛ Знак"/>
    <w:link w:val="ad"/>
    <w:uiPriority w:val="99"/>
    <w:rsid w:val="009F203B"/>
    <w:rPr>
      <w:rFonts w:eastAsia="Calibri"/>
      <w:b/>
      <w:sz w:val="22"/>
      <w:szCs w:val="24"/>
      <w:lang w:eastAsia="en-US"/>
    </w:rPr>
  </w:style>
  <w:style w:type="paragraph" w:customStyle="1" w:styleId="107">
    <w:name w:val="ТАБ 10 Текст"/>
    <w:basedOn w:val="12f2"/>
    <w:uiPriority w:val="99"/>
    <w:rPr>
      <w:sz w:val="20"/>
    </w:rPr>
  </w:style>
  <w:style w:type="paragraph" w:customStyle="1" w:styleId="-0">
    <w:name w:val="Рис-Т"/>
    <w:basedOn w:val="-15"/>
    <w:uiPriority w:val="99"/>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9">
    <w:name w:val="Текст Табл"/>
    <w:basedOn w:val="af3"/>
    <w:link w:val="affffffffffffa"/>
    <w:uiPriority w:val="99"/>
    <w:pPr>
      <w:keepNext/>
      <w:keepLines/>
      <w:widowControl/>
      <w:suppressAutoHyphens/>
      <w:autoSpaceDE w:val="0"/>
      <w:autoSpaceDN w:val="0"/>
      <w:spacing w:before="0" w:after="0"/>
      <w:ind w:firstLine="0"/>
      <w:jc w:val="center"/>
      <w:textAlignment w:val="auto"/>
    </w:pPr>
    <w:rPr>
      <w:rFonts w:ascii="Times New Roman" w:eastAsia="Times New Roman" w:hAnsi="Times New Roman"/>
      <w:color w:val="000000"/>
      <w:spacing w:val="0"/>
      <w:sz w:val="20"/>
      <w:szCs w:val="24"/>
    </w:rPr>
  </w:style>
  <w:style w:type="character" w:customStyle="1" w:styleId="affffffffffffa">
    <w:name w:val="Текст Табл Знак"/>
    <w:link w:val="affffffffffff9"/>
    <w:uiPriority w:val="99"/>
    <w:rsid w:val="009F203B"/>
    <w:rPr>
      <w:color w:val="000000"/>
      <w:szCs w:val="24"/>
      <w:lang w:eastAsia="en-US"/>
    </w:rPr>
  </w:style>
  <w:style w:type="paragraph" w:customStyle="1" w:styleId="-9">
    <w:name w:val="Текст Табл-"/>
    <w:basedOn w:val="affffffffffff9"/>
    <w:link w:val="-a"/>
    <w:uiPriority w:val="99"/>
    <w:pPr>
      <w:ind w:left="-113" w:right="-113"/>
    </w:pPr>
  </w:style>
  <w:style w:type="character" w:customStyle="1" w:styleId="-a">
    <w:name w:val="Текст Табл- Знак"/>
    <w:link w:val="-9"/>
    <w:uiPriority w:val="99"/>
    <w:rsid w:val="009F203B"/>
    <w:rPr>
      <w:color w:val="000000"/>
      <w:szCs w:val="24"/>
      <w:lang w:eastAsia="en-US"/>
    </w:rPr>
  </w:style>
  <w:style w:type="paragraph" w:customStyle="1" w:styleId="affffffffffffb">
    <w:name w:val="Приложение"/>
    <w:basedOn w:val="af3"/>
    <w:link w:val="affffffffffffc"/>
    <w:uiPriority w:val="99"/>
    <w:pPr>
      <w:widowControl/>
      <w:adjustRightInd/>
      <w:spacing w:before="0" w:after="0"/>
      <w:ind w:firstLine="0"/>
      <w:jc w:val="center"/>
      <w:textAlignment w:val="auto"/>
    </w:pPr>
    <w:rPr>
      <w:rFonts w:ascii="Times New Roman" w:eastAsia="Times New Roman" w:hAnsi="Times New Roman"/>
      <w:b/>
      <w:caps/>
      <w:spacing w:val="0"/>
      <w:sz w:val="24"/>
      <w:szCs w:val="24"/>
    </w:rPr>
  </w:style>
  <w:style w:type="character" w:customStyle="1" w:styleId="affffffffffffc">
    <w:name w:val="Приложение Знак"/>
    <w:link w:val="affffffffffffb"/>
    <w:uiPriority w:val="99"/>
    <w:rsid w:val="009F203B"/>
    <w:rPr>
      <w:b/>
      <w:caps/>
      <w:sz w:val="24"/>
      <w:szCs w:val="24"/>
      <w:lang w:eastAsia="en-US"/>
    </w:rPr>
  </w:style>
  <w:style w:type="paragraph" w:customStyle="1" w:styleId="1ffff3">
    <w:name w:val="Подрисуночная надпись Знак Знак1"/>
    <w:basedOn w:val="af3"/>
    <w:link w:val="1ffff4"/>
    <w:autoRedefine/>
    <w:uiPriority w:val="99"/>
    <w:pPr>
      <w:keepNext/>
      <w:widowControl/>
      <w:tabs>
        <w:tab w:val="num" w:pos="-3"/>
        <w:tab w:val="left" w:pos="851"/>
      </w:tabs>
      <w:suppressAutoHyphens/>
      <w:adjustRightInd/>
      <w:spacing w:before="0" w:after="0"/>
      <w:ind w:left="630" w:hanging="630"/>
      <w:jc w:val="center"/>
      <w:textAlignment w:val="auto"/>
    </w:pPr>
    <w:rPr>
      <w:rFonts w:ascii="Times New Roman" w:eastAsia="Calibri" w:hAnsi="Times New Roman"/>
      <w:b/>
      <w:bCs/>
      <w:spacing w:val="0"/>
      <w:sz w:val="24"/>
      <w:szCs w:val="24"/>
    </w:rPr>
  </w:style>
  <w:style w:type="character" w:customStyle="1" w:styleId="1ffff4">
    <w:name w:val="Подрисуночная надпись Знак Знак1 Знак"/>
    <w:link w:val="1ffff3"/>
    <w:uiPriority w:val="99"/>
    <w:rsid w:val="009F203B"/>
    <w:rPr>
      <w:rFonts w:eastAsia="Calibri"/>
      <w:b/>
      <w:bCs/>
      <w:sz w:val="24"/>
      <w:szCs w:val="24"/>
      <w:lang w:eastAsia="en-US"/>
    </w:rPr>
  </w:style>
  <w:style w:type="paragraph" w:customStyle="1" w:styleId="-1">
    <w:name w:val="Список-1"/>
    <w:basedOn w:val="affffffffff3"/>
    <w:link w:val="-1d"/>
    <w:uiPriority w:val="99"/>
    <w:pPr>
      <w:keepNext w:val="0"/>
      <w:keepLines w:val="0"/>
      <w:widowControl w:val="0"/>
      <w:numPr>
        <w:numId w:val="54"/>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F203B"/>
    <w:rPr>
      <w:sz w:val="24"/>
      <w:lang w:eastAsia="en-US"/>
    </w:rPr>
  </w:style>
  <w:style w:type="paragraph" w:customStyle="1" w:styleId="-2">
    <w:name w:val="Список-2"/>
    <w:basedOn w:val="-1"/>
    <w:link w:val="-25"/>
    <w:uiPriority w:val="99"/>
    <w:pPr>
      <w:numPr>
        <w:numId w:val="56"/>
      </w:numPr>
      <w:tabs>
        <w:tab w:val="num" w:pos="1134"/>
        <w:tab w:val="num" w:pos="1440"/>
      </w:tabs>
    </w:pPr>
    <w:rPr>
      <w:lang w:val="x-none" w:eastAsia="x-none"/>
    </w:rPr>
  </w:style>
  <w:style w:type="character" w:customStyle="1" w:styleId="-25">
    <w:name w:val="Список-2 Знак"/>
    <w:link w:val="-2"/>
    <w:uiPriority w:val="99"/>
    <w:rsid w:val="009F203B"/>
    <w:rPr>
      <w:sz w:val="24"/>
      <w:lang w:val="x-none" w:eastAsia="x-none"/>
    </w:rPr>
  </w:style>
  <w:style w:type="character" w:customStyle="1" w:styleId="ConsPlusCell0">
    <w:name w:val="ConsPlusCell Знак"/>
    <w:link w:val="ConsPlusCell"/>
    <w:uiPriority w:val="99"/>
    <w:rsid w:val="009F203B"/>
    <w:rPr>
      <w:rFonts w:ascii="Arial" w:hAnsi="Arial" w:cs="Arial"/>
    </w:rPr>
  </w:style>
  <w:style w:type="paragraph" w:customStyle="1" w:styleId="-40">
    <w:name w:val="Заголовок-4"/>
    <w:basedOn w:val="34"/>
    <w:link w:val="-41"/>
    <w:uiPriority w:val="99"/>
    <w:pPr>
      <w:keepNext/>
      <w:widowControl/>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uiPriority w:val="99"/>
    <w:rsid w:val="009F203B"/>
    <w:rPr>
      <w:rFonts w:eastAsia="TimesNewRomanPSMT"/>
      <w:b/>
      <w:i/>
      <w:sz w:val="26"/>
      <w:szCs w:val="26"/>
      <w:lang w:eastAsia="en-US"/>
    </w:rPr>
  </w:style>
  <w:style w:type="character" w:customStyle="1" w:styleId="affffffffffffd">
    <w:name w:val="Рисунок Знак"/>
    <w:link w:val="affffffffffffe"/>
    <w:uiPriority w:val="99"/>
    <w:locked/>
    <w:rsid w:val="009F203B"/>
    <w:rPr>
      <w:b/>
      <w:bCs/>
      <w:i/>
      <w:sz w:val="24"/>
    </w:rPr>
  </w:style>
  <w:style w:type="paragraph" w:customStyle="1" w:styleId="affffffffffffe">
    <w:name w:val="Рисунок"/>
    <w:basedOn w:val="affffc"/>
    <w:link w:val="affffffffffffd"/>
    <w:uiPriority w:val="99"/>
    <w:pPr>
      <w:widowControl/>
      <w:adjustRightInd/>
      <w:spacing w:before="0"/>
      <w:ind w:firstLine="0"/>
      <w:jc w:val="center"/>
      <w:textAlignment w:val="auto"/>
    </w:pPr>
    <w:rPr>
      <w:rFonts w:ascii="Times New Roman" w:eastAsia="Times New Roman" w:hAnsi="Times New Roman"/>
      <w:b/>
      <w:bCs/>
      <w:i/>
      <w:spacing w:val="0"/>
      <w:sz w:val="24"/>
      <w:szCs w:val="20"/>
      <w:lang w:eastAsia="ru-RU"/>
    </w:rPr>
  </w:style>
  <w:style w:type="paragraph" w:customStyle="1" w:styleId="afffffffffffff">
    <w:name w:val="Рисунок Знак Знак"/>
    <w:basedOn w:val="affffc"/>
    <w:link w:val="afffffffffffff0"/>
    <w:uiPriority w:val="99"/>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0">
    <w:name w:val="Рисунок Знак Знак Знак"/>
    <w:link w:val="afffffffffffff"/>
    <w:uiPriority w:val="99"/>
    <w:rsid w:val="009F203B"/>
    <w:rPr>
      <w:b/>
      <w:bCs/>
      <w:i/>
      <w:sz w:val="24"/>
      <w:szCs w:val="24"/>
      <w:lang w:eastAsia="en-US"/>
    </w:rPr>
  </w:style>
  <w:style w:type="paragraph" w:customStyle="1" w:styleId="afffffffffffff1">
    <w:name w:val="абзац"/>
    <w:basedOn w:val="af3"/>
    <w:link w:val="1ffff5"/>
    <w:uiPriority w:val="99"/>
    <w:pPr>
      <w:widowControl/>
      <w:adjustRightInd/>
      <w:spacing w:before="0" w:after="0" w:line="360" w:lineRule="auto"/>
      <w:ind w:firstLine="851"/>
      <w:textAlignment w:val="auto"/>
    </w:pPr>
    <w:rPr>
      <w:rFonts w:ascii="Times New Roman" w:eastAsia="Times New Roman" w:hAnsi="Times New Roman"/>
      <w:spacing w:val="0"/>
      <w:sz w:val="24"/>
      <w:szCs w:val="20"/>
    </w:rPr>
  </w:style>
  <w:style w:type="character" w:customStyle="1" w:styleId="1ffff5">
    <w:name w:val="абзац Знак1"/>
    <w:link w:val="afffffffffffff1"/>
    <w:uiPriority w:val="99"/>
    <w:rsid w:val="009F203B"/>
    <w:rPr>
      <w:sz w:val="24"/>
      <w:lang w:eastAsia="en-US"/>
    </w:rPr>
  </w:style>
  <w:style w:type="paragraph" w:customStyle="1" w:styleId="afffffffffffff2">
    <w:name w:val="в табл"/>
    <w:basedOn w:val="af3"/>
    <w:next w:val="afffffffffffff1"/>
    <w:link w:val="afffffffffffff3"/>
    <w:uiPriority w:val="99"/>
    <w:pPr>
      <w:keepNext/>
      <w:widowControl/>
      <w:adjustRightInd/>
      <w:spacing w:before="0" w:after="0"/>
      <w:ind w:firstLine="0"/>
      <w:jc w:val="left"/>
      <w:textAlignment w:val="auto"/>
    </w:pPr>
    <w:rPr>
      <w:rFonts w:ascii="Times New Roman" w:eastAsia="Times New Roman" w:hAnsi="Times New Roman"/>
      <w:spacing w:val="0"/>
      <w:sz w:val="24"/>
      <w:szCs w:val="20"/>
    </w:rPr>
  </w:style>
  <w:style w:type="character" w:customStyle="1" w:styleId="afffffffffffff3">
    <w:name w:val="в табл Знак"/>
    <w:link w:val="afffffffffffff2"/>
    <w:uiPriority w:val="99"/>
    <w:rsid w:val="009F203B"/>
    <w:rPr>
      <w:sz w:val="24"/>
      <w:lang w:eastAsia="en-US"/>
    </w:rPr>
  </w:style>
  <w:style w:type="paragraph" w:customStyle="1" w:styleId="afffffffffffff4">
    <w:name w:val="Жирный текст"/>
    <w:basedOn w:val="affffffffff9"/>
    <w:link w:val="afffffffffffff5"/>
    <w:uiPriority w:val="99"/>
    <w:rPr>
      <w:b/>
    </w:rPr>
  </w:style>
  <w:style w:type="character" w:customStyle="1" w:styleId="afffffffffffff5">
    <w:name w:val="Жирный текст Знак"/>
    <w:link w:val="afffffffffffff4"/>
    <w:uiPriority w:val="99"/>
    <w:rsid w:val="009F203B"/>
    <w:rPr>
      <w:rFonts w:eastAsia="Calibri"/>
      <w:b/>
      <w:sz w:val="24"/>
      <w:szCs w:val="24"/>
      <w:lang w:eastAsia="en-US"/>
    </w:rPr>
  </w:style>
  <w:style w:type="character" w:customStyle="1" w:styleId="FontStyle624">
    <w:name w:val="Font Style624"/>
    <w:uiPriority w:val="99"/>
    <w:rPr>
      <w:rFonts w:ascii="Times New Roman" w:hAnsi="Times New Roman" w:cs="Times New Roman"/>
      <w:sz w:val="26"/>
      <w:szCs w:val="26"/>
    </w:rPr>
  </w:style>
  <w:style w:type="character" w:customStyle="1" w:styleId="FontStyle621">
    <w:name w:val="Font Style621"/>
    <w:uiPriority w:val="99"/>
    <w:rPr>
      <w:rFonts w:ascii="Times New Roman" w:hAnsi="Times New Roman" w:cs="Times New Roman"/>
      <w:sz w:val="22"/>
      <w:szCs w:val="22"/>
    </w:rPr>
  </w:style>
  <w:style w:type="paragraph" w:customStyle="1" w:styleId="afffffffffffff6">
    <w:name w:val="Заг. без №"/>
    <w:basedOn w:val="affffffffff9"/>
    <w:next w:val="affffffffff9"/>
    <w:link w:val="afffffffffffff7"/>
    <w:uiPriority w:val="99"/>
    <w:pPr>
      <w:ind w:firstLine="0"/>
      <w:jc w:val="left"/>
    </w:pPr>
    <w:rPr>
      <w:b/>
      <w:i/>
    </w:rPr>
  </w:style>
  <w:style w:type="character" w:customStyle="1" w:styleId="afffffffffffff7">
    <w:name w:val="Заг. без № Знак"/>
    <w:link w:val="afffffffffffff6"/>
    <w:uiPriority w:val="99"/>
    <w:rsid w:val="009F203B"/>
    <w:rPr>
      <w:rFonts w:eastAsia="Calibri"/>
      <w:b/>
      <w:i/>
      <w:sz w:val="24"/>
      <w:szCs w:val="24"/>
      <w:lang w:eastAsia="en-US"/>
    </w:rPr>
  </w:style>
  <w:style w:type="paragraph" w:customStyle="1" w:styleId="a2">
    <w:name w:val="Нумерация М"/>
    <w:basedOn w:val="afffffffffffff6"/>
    <w:link w:val="afffffffffffff8"/>
    <w:uiPriority w:val="99"/>
    <w:pPr>
      <w:numPr>
        <w:numId w:val="57"/>
      </w:numPr>
    </w:pPr>
  </w:style>
  <w:style w:type="character" w:customStyle="1" w:styleId="afffffffffffff8">
    <w:name w:val="Нумерация М Знак"/>
    <w:link w:val="a2"/>
    <w:uiPriority w:val="99"/>
    <w:rsid w:val="009F203B"/>
    <w:rPr>
      <w:rFonts w:eastAsia="Calibri"/>
      <w:b/>
      <w:i/>
      <w:sz w:val="24"/>
      <w:szCs w:val="24"/>
      <w:lang w:eastAsia="en-US"/>
    </w:rPr>
  </w:style>
  <w:style w:type="character" w:customStyle="1" w:styleId="FontStyle644">
    <w:name w:val="Font Style644"/>
    <w:uiPriority w:val="99"/>
    <w:rPr>
      <w:rFonts w:ascii="Times New Roman" w:hAnsi="Times New Roman" w:cs="Times New Roman"/>
      <w:sz w:val="26"/>
      <w:szCs w:val="26"/>
    </w:rPr>
  </w:style>
  <w:style w:type="character" w:customStyle="1" w:styleId="FontStyle638">
    <w:name w:val="Font Style638"/>
    <w:uiPriority w:val="99"/>
    <w:rPr>
      <w:rFonts w:ascii="Times New Roman" w:hAnsi="Times New Roman" w:cs="Times New Roman"/>
      <w:sz w:val="18"/>
      <w:szCs w:val="18"/>
    </w:rPr>
  </w:style>
  <w:style w:type="character" w:customStyle="1" w:styleId="FontStyle640">
    <w:name w:val="Font Style640"/>
    <w:uiPriority w:val="99"/>
    <w:rPr>
      <w:rFonts w:ascii="Times New Roman" w:hAnsi="Times New Roman" w:cs="Times New Roman"/>
      <w:sz w:val="22"/>
      <w:szCs w:val="22"/>
    </w:rPr>
  </w:style>
  <w:style w:type="paragraph" w:customStyle="1" w:styleId="4f3">
    <w:name w:val="Стиль4"/>
    <w:basedOn w:val="ConsPlusCell"/>
    <w:link w:val="4f4"/>
    <w:uiPriority w:val="99"/>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f4">
    <w:name w:val="Стиль4 Знак"/>
    <w:link w:val="4f3"/>
    <w:uiPriority w:val="99"/>
    <w:rsid w:val="009F203B"/>
    <w:rPr>
      <w:rFonts w:eastAsia="Calibri"/>
      <w:kern w:val="1"/>
      <w:sz w:val="24"/>
      <w:szCs w:val="24"/>
      <w:lang w:eastAsia="ar-SA"/>
    </w:rPr>
  </w:style>
  <w:style w:type="paragraph" w:customStyle="1" w:styleId="100">
    <w:name w:val="Список 10"/>
    <w:basedOn w:val="-15"/>
    <w:link w:val="108"/>
    <w:uiPriority w:val="99"/>
    <w:pPr>
      <w:keepNext w:val="0"/>
      <w:keepLines w:val="0"/>
      <w:numPr>
        <w:numId w:val="58"/>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F203B"/>
    <w:rPr>
      <w:rFonts w:eastAsia="Calibri"/>
      <w:sz w:val="24"/>
      <w:szCs w:val="24"/>
      <w:lang w:eastAsia="en-US"/>
    </w:rPr>
  </w:style>
  <w:style w:type="paragraph" w:customStyle="1" w:styleId="12-">
    <w:name w:val="ТАБ 12-Заг."/>
    <w:basedOn w:val="12f2"/>
    <w:uiPriority w:val="99"/>
    <w:pPr>
      <w:suppressAutoHyphens w:val="0"/>
    </w:pPr>
    <w:rPr>
      <w:b/>
    </w:rPr>
  </w:style>
  <w:style w:type="paragraph" w:customStyle="1" w:styleId="10-">
    <w:name w:val="ТАБ 10-Заг."/>
    <w:basedOn w:val="12-"/>
    <w:uiPriority w:val="99"/>
    <w:rPr>
      <w:sz w:val="20"/>
    </w:rPr>
  </w:style>
  <w:style w:type="character" w:customStyle="1" w:styleId="FontStyle505">
    <w:name w:val="Font Style505"/>
    <w:uiPriority w:val="99"/>
    <w:rPr>
      <w:rFonts w:ascii="Times New Roman" w:hAnsi="Times New Roman" w:cs="Times New Roman"/>
      <w:sz w:val="26"/>
      <w:szCs w:val="26"/>
    </w:rPr>
  </w:style>
  <w:style w:type="character" w:customStyle="1" w:styleId="FontStyle515">
    <w:name w:val="Font Style515"/>
    <w:uiPriority w:val="99"/>
    <w:rPr>
      <w:rFonts w:ascii="Times New Roman" w:hAnsi="Times New Roman" w:cs="Times New Roman"/>
      <w:sz w:val="26"/>
      <w:szCs w:val="26"/>
    </w:rPr>
  </w:style>
  <w:style w:type="character" w:customStyle="1" w:styleId="afffffffffffff9">
    <w:name w:val="номер страницы"/>
    <w:uiPriority w:val="99"/>
  </w:style>
  <w:style w:type="paragraph" w:customStyle="1" w:styleId="3ff8">
    <w:name w:val="çàãîëîâîê 3"/>
    <w:basedOn w:val="af3"/>
    <w:next w:val="af3"/>
    <w:uiPriority w:val="99"/>
    <w:pPr>
      <w:keepNext/>
      <w:autoSpaceDE w:val="0"/>
      <w:autoSpaceDN w:val="0"/>
      <w:spacing w:before="0" w:after="0"/>
      <w:ind w:right="-108" w:firstLine="0"/>
      <w:jc w:val="center"/>
      <w:textAlignment w:val="auto"/>
    </w:pPr>
    <w:rPr>
      <w:rFonts w:ascii="Times New Roman" w:eastAsia="Times New Roman" w:hAnsi="Times New Roman"/>
      <w:b/>
      <w:bCs/>
      <w:spacing w:val="0"/>
      <w:sz w:val="28"/>
      <w:szCs w:val="28"/>
    </w:rPr>
  </w:style>
  <w:style w:type="paragraph" w:customStyle="1" w:styleId="1ffff6">
    <w:name w:val="Стиль Оглавление 1 + По левому краю"/>
    <w:basedOn w:val="1f3"/>
    <w:uiPriority w:val="99"/>
    <w:pPr>
      <w:widowControl/>
      <w:tabs>
        <w:tab w:val="right" w:pos="284"/>
        <w:tab w:val="right" w:leader="dot" w:pos="851"/>
        <w:tab w:val="left" w:leader="dot" w:pos="9214"/>
      </w:tabs>
      <w:adjustRightInd/>
      <w:ind w:right="-1"/>
      <w:jc w:val="left"/>
      <w:textAlignment w:val="auto"/>
    </w:pPr>
    <w:rPr>
      <w:rFonts w:eastAsia="Times New Roman" w:cs="Times New Roman"/>
      <w:b/>
      <w:bCs w:val="0"/>
      <w:iCs w:val="0"/>
      <w:spacing w:val="0"/>
      <w:szCs w:val="20"/>
    </w:rPr>
  </w:style>
  <w:style w:type="character" w:customStyle="1" w:styleId="FontStyle68">
    <w:name w:val="Font Style68"/>
    <w:uiPriority w:val="99"/>
    <w:rPr>
      <w:rFonts w:ascii="Times New Roman" w:hAnsi="Times New Roman" w:cs="Times New Roman"/>
      <w:sz w:val="22"/>
      <w:szCs w:val="22"/>
    </w:rPr>
  </w:style>
  <w:style w:type="character" w:customStyle="1" w:styleId="FontStyle70">
    <w:name w:val="Font Style70"/>
    <w:uiPriority w:val="99"/>
    <w:rPr>
      <w:rFonts w:ascii="Times New Roman" w:hAnsi="Times New Roman" w:cs="Times New Roman"/>
      <w:b/>
      <w:bCs/>
      <w:sz w:val="20"/>
      <w:szCs w:val="20"/>
    </w:rPr>
  </w:style>
  <w:style w:type="paragraph" w:customStyle="1" w:styleId="4f5">
    <w:name w:val="заголовок 4"/>
    <w:basedOn w:val="af3"/>
    <w:next w:val="af3"/>
    <w:uiPriority w:val="99"/>
    <w:pPr>
      <w:keepNext/>
      <w:widowControl/>
      <w:adjustRightInd/>
      <w:spacing w:before="240" w:after="60"/>
      <w:ind w:firstLine="0"/>
      <w:textAlignment w:val="auto"/>
    </w:pPr>
    <w:rPr>
      <w:rFonts w:eastAsia="Times New Roman"/>
      <w:b/>
      <w:spacing w:val="0"/>
      <w:sz w:val="24"/>
      <w:szCs w:val="20"/>
      <w:lang w:val="en-US"/>
    </w:rPr>
  </w:style>
  <w:style w:type="paragraph" w:customStyle="1" w:styleId="5f2">
    <w:name w:val="заголовок 5"/>
    <w:basedOn w:val="af3"/>
    <w:next w:val="af3"/>
    <w:uiPriority w:val="99"/>
    <w:pPr>
      <w:widowControl/>
      <w:adjustRightInd/>
      <w:spacing w:before="240" w:after="60"/>
      <w:ind w:firstLine="0"/>
      <w:textAlignment w:val="auto"/>
    </w:pPr>
    <w:rPr>
      <w:rFonts w:eastAsia="Times New Roman"/>
      <w:spacing w:val="0"/>
      <w:sz w:val="24"/>
      <w:szCs w:val="20"/>
      <w:lang w:val="en-US"/>
    </w:rPr>
  </w:style>
  <w:style w:type="paragraph" w:customStyle="1" w:styleId="6d">
    <w:name w:val="заголовок 6"/>
    <w:basedOn w:val="af3"/>
    <w:next w:val="af3"/>
    <w:uiPriority w:val="99"/>
    <w:pPr>
      <w:widowControl/>
      <w:adjustRightInd/>
      <w:spacing w:before="240" w:after="60"/>
      <w:ind w:firstLine="0"/>
      <w:textAlignment w:val="auto"/>
    </w:pPr>
    <w:rPr>
      <w:rFonts w:ascii="Times New Roman" w:eastAsia="Times New Roman" w:hAnsi="Times New Roman"/>
      <w:i/>
      <w:spacing w:val="0"/>
      <w:sz w:val="24"/>
      <w:szCs w:val="20"/>
      <w:lang w:val="en-US"/>
    </w:rPr>
  </w:style>
  <w:style w:type="paragraph" w:customStyle="1" w:styleId="-26">
    <w:name w:val="Рис.-2"/>
    <w:uiPriority w:val="99"/>
    <w:pPr>
      <w:ind w:left="717" w:hanging="360"/>
      <w:contextualSpacing/>
    </w:pPr>
    <w:rPr>
      <w:rFonts w:ascii="Calibri" w:eastAsia="Calibri" w:hAnsi="Calibri"/>
      <w:lang w:eastAsia="en-US"/>
    </w:rPr>
  </w:style>
  <w:style w:type="paragraph" w:customStyle="1" w:styleId="-27">
    <w:name w:val="Табл.-2"/>
    <w:basedOn w:val="ad"/>
    <w:uiPriority w:val="99"/>
    <w:pPr>
      <w:numPr>
        <w:numId w:val="0"/>
      </w:numPr>
    </w:pPr>
  </w:style>
  <w:style w:type="paragraph" w:customStyle="1" w:styleId="Style171">
    <w:name w:val="Style171"/>
    <w:basedOn w:val="af3"/>
    <w:uiPriority w:val="99"/>
    <w:pPr>
      <w:autoSpaceDE w:val="0"/>
      <w:autoSpaceDN w:val="0"/>
      <w:spacing w:before="0" w:after="0" w:line="490" w:lineRule="exact"/>
      <w:ind w:firstLine="720"/>
      <w:textAlignment w:val="auto"/>
    </w:pPr>
    <w:rPr>
      <w:rFonts w:ascii="Arial Narrow" w:eastAsia="Times New Roman" w:hAnsi="Arial Narrow"/>
      <w:spacing w:val="0"/>
      <w:sz w:val="24"/>
      <w:szCs w:val="24"/>
    </w:rPr>
  </w:style>
  <w:style w:type="paragraph" w:customStyle="1" w:styleId="Style53">
    <w:name w:val="Style53"/>
    <w:basedOn w:val="af3"/>
    <w:uiPriority w:val="99"/>
    <w:pPr>
      <w:autoSpaceDE w:val="0"/>
      <w:autoSpaceDN w:val="0"/>
      <w:spacing w:before="0" w:after="0" w:line="274" w:lineRule="exact"/>
      <w:ind w:firstLine="0"/>
      <w:jc w:val="center"/>
      <w:textAlignment w:val="auto"/>
    </w:pPr>
    <w:rPr>
      <w:rFonts w:ascii="Arial Narrow" w:eastAsia="Times New Roman" w:hAnsi="Arial Narrow"/>
      <w:spacing w:val="0"/>
      <w:sz w:val="24"/>
      <w:szCs w:val="24"/>
    </w:rPr>
  </w:style>
  <w:style w:type="paragraph" w:customStyle="1" w:styleId="Style136">
    <w:name w:val="Style136"/>
    <w:basedOn w:val="af3"/>
    <w:uiPriority w:val="99"/>
    <w:pPr>
      <w:autoSpaceDE w:val="0"/>
      <w:autoSpaceDN w:val="0"/>
      <w:spacing w:before="0" w:after="0" w:line="497" w:lineRule="exact"/>
      <w:ind w:firstLine="706"/>
      <w:jc w:val="left"/>
      <w:textAlignment w:val="auto"/>
    </w:pPr>
    <w:rPr>
      <w:rFonts w:ascii="Arial Narrow" w:eastAsia="Times New Roman" w:hAnsi="Arial Narrow"/>
      <w:spacing w:val="0"/>
      <w:sz w:val="24"/>
      <w:szCs w:val="24"/>
    </w:rPr>
  </w:style>
  <w:style w:type="paragraph" w:customStyle="1" w:styleId="Style153">
    <w:name w:val="Style15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89">
    <w:name w:val="Style189"/>
    <w:basedOn w:val="af3"/>
    <w:uiPriority w:val="99"/>
    <w:pPr>
      <w:autoSpaceDE w:val="0"/>
      <w:autoSpaceDN w:val="0"/>
      <w:spacing w:before="0" w:after="0" w:line="490" w:lineRule="exact"/>
      <w:ind w:firstLine="144"/>
      <w:jc w:val="left"/>
      <w:textAlignment w:val="auto"/>
    </w:pPr>
    <w:rPr>
      <w:rFonts w:ascii="Arial Narrow" w:eastAsia="Times New Roman" w:hAnsi="Arial Narrow"/>
      <w:spacing w:val="0"/>
      <w:sz w:val="24"/>
      <w:szCs w:val="24"/>
    </w:rPr>
  </w:style>
  <w:style w:type="character" w:customStyle="1" w:styleId="FontStyle480">
    <w:name w:val="Font Style480"/>
    <w:uiPriority w:val="99"/>
    <w:rPr>
      <w:rFonts w:ascii="Times New Roman" w:hAnsi="Times New Roman" w:cs="Times New Roman" w:hint="default"/>
      <w:sz w:val="26"/>
      <w:szCs w:val="26"/>
    </w:rPr>
  </w:style>
  <w:style w:type="character" w:customStyle="1" w:styleId="FontStyle483">
    <w:name w:val="Font Style483"/>
    <w:uiPriority w:val="99"/>
    <w:rPr>
      <w:rFonts w:ascii="Times New Roman" w:hAnsi="Times New Roman" w:cs="Times New Roman" w:hint="default"/>
      <w:sz w:val="24"/>
      <w:szCs w:val="24"/>
    </w:rPr>
  </w:style>
  <w:style w:type="character" w:customStyle="1" w:styleId="FontStyle534">
    <w:name w:val="Font Style534"/>
    <w:uiPriority w:val="99"/>
    <w:rPr>
      <w:rFonts w:ascii="Times New Roman" w:hAnsi="Times New Roman" w:cs="Times New Roman" w:hint="default"/>
      <w:i/>
      <w:iCs/>
      <w:sz w:val="26"/>
      <w:szCs w:val="26"/>
    </w:rPr>
  </w:style>
  <w:style w:type="paragraph" w:customStyle="1" w:styleId="Style28">
    <w:name w:val="Style28"/>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43">
    <w:name w:val="Style14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255">
    <w:name w:val="Style255"/>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23">
    <w:name w:val="Style123"/>
    <w:basedOn w:val="af3"/>
    <w:uiPriority w:val="99"/>
    <w:pPr>
      <w:autoSpaceDE w:val="0"/>
      <w:autoSpaceDN w:val="0"/>
      <w:spacing w:before="0" w:after="0" w:line="482" w:lineRule="exact"/>
      <w:ind w:firstLine="720"/>
      <w:textAlignment w:val="auto"/>
    </w:pPr>
    <w:rPr>
      <w:rFonts w:ascii="Times New Roman" w:eastAsia="Times New Roman" w:hAnsi="Times New Roman"/>
      <w:spacing w:val="0"/>
      <w:sz w:val="24"/>
      <w:szCs w:val="24"/>
    </w:rPr>
  </w:style>
  <w:style w:type="paragraph" w:customStyle="1" w:styleId="Style125">
    <w:name w:val="Style125"/>
    <w:basedOn w:val="af3"/>
    <w:uiPriority w:val="99"/>
    <w:pPr>
      <w:autoSpaceDE w:val="0"/>
      <w:autoSpaceDN w:val="0"/>
      <w:spacing w:before="0" w:after="0" w:line="482" w:lineRule="exact"/>
      <w:ind w:firstLine="713"/>
      <w:textAlignment w:val="auto"/>
    </w:pPr>
    <w:rPr>
      <w:rFonts w:ascii="Times New Roman" w:eastAsia="Times New Roman" w:hAnsi="Times New Roman"/>
      <w:spacing w:val="0"/>
      <w:sz w:val="24"/>
      <w:szCs w:val="24"/>
    </w:rPr>
  </w:style>
  <w:style w:type="paragraph" w:customStyle="1" w:styleId="Style152">
    <w:name w:val="Style152"/>
    <w:basedOn w:val="af3"/>
    <w:uiPriority w:val="99"/>
    <w:pPr>
      <w:autoSpaceDE w:val="0"/>
      <w:autoSpaceDN w:val="0"/>
      <w:spacing w:before="0" w:after="0" w:line="511" w:lineRule="exact"/>
      <w:ind w:hanging="1008"/>
      <w:jc w:val="left"/>
      <w:textAlignment w:val="auto"/>
    </w:pPr>
    <w:rPr>
      <w:rFonts w:ascii="Times New Roman" w:eastAsia="Times New Roman" w:hAnsi="Times New Roman"/>
      <w:spacing w:val="0"/>
      <w:sz w:val="24"/>
      <w:szCs w:val="24"/>
    </w:rPr>
  </w:style>
  <w:style w:type="paragraph" w:customStyle="1" w:styleId="Style199">
    <w:name w:val="Style199"/>
    <w:basedOn w:val="af3"/>
    <w:uiPriority w:val="99"/>
    <w:pPr>
      <w:autoSpaceDE w:val="0"/>
      <w:autoSpaceDN w:val="0"/>
      <w:spacing w:before="0" w:after="0" w:line="482" w:lineRule="exact"/>
      <w:ind w:firstLine="720"/>
      <w:textAlignment w:val="auto"/>
    </w:pPr>
    <w:rPr>
      <w:rFonts w:ascii="Arial Narrow" w:eastAsia="Times New Roman" w:hAnsi="Arial Narrow"/>
      <w:spacing w:val="0"/>
      <w:sz w:val="24"/>
      <w:szCs w:val="24"/>
    </w:rPr>
  </w:style>
  <w:style w:type="paragraph" w:customStyle="1" w:styleId="Style12">
    <w:name w:val="Style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47">
    <w:name w:val="Style47"/>
    <w:basedOn w:val="af3"/>
    <w:uiPriority w:val="99"/>
    <w:pPr>
      <w:autoSpaceDE w:val="0"/>
      <w:autoSpaceDN w:val="0"/>
      <w:spacing w:before="0" w:after="0"/>
      <w:ind w:firstLine="0"/>
      <w:textAlignment w:val="auto"/>
    </w:pPr>
    <w:rPr>
      <w:rFonts w:ascii="Arial Narrow" w:eastAsia="Times New Roman" w:hAnsi="Arial Narrow"/>
      <w:spacing w:val="0"/>
      <w:sz w:val="24"/>
      <w:szCs w:val="24"/>
    </w:rPr>
  </w:style>
  <w:style w:type="paragraph" w:customStyle="1" w:styleId="Style121">
    <w:name w:val="Style121"/>
    <w:basedOn w:val="af3"/>
    <w:uiPriority w:val="99"/>
    <w:pPr>
      <w:autoSpaceDE w:val="0"/>
      <w:autoSpaceDN w:val="0"/>
      <w:spacing w:before="0" w:after="0" w:line="461" w:lineRule="exact"/>
      <w:ind w:firstLine="0"/>
      <w:textAlignment w:val="auto"/>
    </w:pPr>
    <w:rPr>
      <w:rFonts w:ascii="Arial Narrow" w:eastAsia="Times New Roman" w:hAnsi="Arial Narrow"/>
      <w:spacing w:val="0"/>
      <w:sz w:val="24"/>
      <w:szCs w:val="24"/>
    </w:rPr>
  </w:style>
  <w:style w:type="paragraph" w:customStyle="1" w:styleId="Style212">
    <w:name w:val="Style2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character" w:customStyle="1" w:styleId="11ff">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Pr>
      <w:b/>
      <w:bCs w:val="0"/>
      <w:kern w:val="28"/>
      <w:sz w:val="24"/>
      <w:szCs w:val="24"/>
      <w:lang w:val="ru-RU" w:eastAsia="ru-RU" w:bidi="ar-SA"/>
    </w:rPr>
  </w:style>
  <w:style w:type="character" w:customStyle="1" w:styleId="FontStyle454">
    <w:name w:val="Font Style454"/>
    <w:uiPriority w:val="99"/>
    <w:rPr>
      <w:rFonts w:ascii="Times New Roman" w:hAnsi="Times New Roman" w:cs="Times New Roman" w:hint="default"/>
      <w:sz w:val="26"/>
      <w:szCs w:val="26"/>
    </w:rPr>
  </w:style>
  <w:style w:type="character" w:customStyle="1" w:styleId="FontStyle442">
    <w:name w:val="Font Style442"/>
    <w:uiPriority w:val="99"/>
    <w:rPr>
      <w:rFonts w:ascii="Times New Roman" w:hAnsi="Times New Roman" w:cs="Times New Roman" w:hint="default"/>
      <w:b/>
      <w:bCs/>
      <w:i/>
      <w:iCs/>
      <w:sz w:val="18"/>
      <w:szCs w:val="18"/>
    </w:rPr>
  </w:style>
  <w:style w:type="character" w:customStyle="1" w:styleId="FontStyle481">
    <w:name w:val="Font Style481"/>
    <w:uiPriority w:val="99"/>
    <w:rPr>
      <w:rFonts w:ascii="Times New Roman" w:hAnsi="Times New Roman" w:cs="Times New Roman" w:hint="default"/>
      <w:b/>
      <w:bCs/>
      <w:i/>
      <w:iCs/>
      <w:sz w:val="22"/>
      <w:szCs w:val="22"/>
    </w:rPr>
  </w:style>
  <w:style w:type="character" w:customStyle="1" w:styleId="FontStyle485">
    <w:name w:val="Font Style485"/>
    <w:uiPriority w:val="99"/>
    <w:rPr>
      <w:rFonts w:ascii="Times New Roman" w:hAnsi="Times New Roman" w:cs="Times New Roman" w:hint="default"/>
      <w:b/>
      <w:bCs/>
      <w:i/>
      <w:iCs/>
      <w:sz w:val="26"/>
      <w:szCs w:val="26"/>
    </w:rPr>
  </w:style>
  <w:style w:type="character" w:customStyle="1" w:styleId="FontStyle540">
    <w:name w:val="Font Style540"/>
    <w:uiPriority w:val="99"/>
    <w:rPr>
      <w:rFonts w:ascii="Georgia" w:hAnsi="Georgia" w:cs="Georgia" w:hint="default"/>
      <w:b/>
      <w:bCs/>
      <w:i/>
      <w:iCs/>
      <w:sz w:val="42"/>
      <w:szCs w:val="42"/>
    </w:rPr>
  </w:style>
  <w:style w:type="character" w:customStyle="1" w:styleId="FontStyle45">
    <w:name w:val="Font Style45"/>
    <w:uiPriority w:val="99"/>
    <w:rPr>
      <w:rFonts w:ascii="Microsoft Sans Serif" w:hAnsi="Microsoft Sans Serif" w:cs="Microsoft Sans Serif"/>
      <w:sz w:val="18"/>
      <w:szCs w:val="18"/>
    </w:rPr>
  </w:style>
  <w:style w:type="paragraph" w:customStyle="1" w:styleId="Style9">
    <w:name w:val="Style9"/>
    <w:basedOn w:val="af3"/>
    <w:uiPriority w:val="99"/>
    <w:pPr>
      <w:autoSpaceDE w:val="0"/>
      <w:autoSpaceDN w:val="0"/>
      <w:spacing w:before="0" w:after="0" w:line="259" w:lineRule="exact"/>
      <w:ind w:firstLine="0"/>
      <w:jc w:val="left"/>
      <w:textAlignment w:val="auto"/>
    </w:pPr>
    <w:rPr>
      <w:rFonts w:ascii="Microsoft Sans Serif" w:eastAsia="Times New Roman" w:hAnsi="Microsoft Sans Serif" w:cs="Microsoft Sans Serif"/>
      <w:spacing w:val="0"/>
      <w:sz w:val="24"/>
      <w:szCs w:val="24"/>
    </w:rPr>
  </w:style>
  <w:style w:type="paragraph" w:customStyle="1" w:styleId="Style36">
    <w:name w:val="Style36"/>
    <w:basedOn w:val="af3"/>
    <w:uiPriority w:val="99"/>
    <w:pPr>
      <w:autoSpaceDE w:val="0"/>
      <w:autoSpaceDN w:val="0"/>
      <w:spacing w:before="0" w:after="0"/>
      <w:ind w:firstLine="0"/>
      <w:jc w:val="left"/>
      <w:textAlignment w:val="auto"/>
    </w:pPr>
    <w:rPr>
      <w:rFonts w:ascii="Microsoft Sans Serif" w:eastAsia="Times New Roman" w:hAnsi="Microsoft Sans Serif" w:cs="Microsoft Sans Serif"/>
      <w:spacing w:val="0"/>
      <w:sz w:val="24"/>
      <w:szCs w:val="24"/>
    </w:rPr>
  </w:style>
  <w:style w:type="character" w:customStyle="1" w:styleId="FontStyle44">
    <w:name w:val="Font Style44"/>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sz w:val="20"/>
      <w:szCs w:val="20"/>
    </w:rPr>
  </w:style>
  <w:style w:type="paragraph" w:customStyle="1" w:styleId="Style3">
    <w:name w:val="Style3"/>
    <w:basedOn w:val="af3"/>
    <w:uiPriority w:val="99"/>
    <w:pPr>
      <w:autoSpaceDE w:val="0"/>
      <w:autoSpaceDN w:val="0"/>
      <w:spacing w:before="0" w:after="0" w:line="211" w:lineRule="exact"/>
      <w:ind w:firstLine="278"/>
      <w:jc w:val="left"/>
      <w:textAlignment w:val="auto"/>
    </w:pPr>
    <w:rPr>
      <w:rFonts w:ascii="Microsoft Sans Serif" w:eastAsia="Times New Roman" w:hAnsi="Microsoft Sans Serif" w:cs="Microsoft Sans Serif"/>
      <w:spacing w:val="0"/>
      <w:sz w:val="24"/>
      <w:szCs w:val="24"/>
    </w:rPr>
  </w:style>
  <w:style w:type="paragraph" w:customStyle="1" w:styleId="Style10">
    <w:name w:val="Style10"/>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21">
    <w:name w:val="Style21"/>
    <w:basedOn w:val="af3"/>
    <w:uiPriority w:val="99"/>
    <w:pPr>
      <w:autoSpaceDE w:val="0"/>
      <w:autoSpaceDN w:val="0"/>
      <w:spacing w:before="0" w:after="0" w:line="269" w:lineRule="exact"/>
      <w:ind w:firstLine="86"/>
      <w:jc w:val="left"/>
      <w:textAlignment w:val="auto"/>
    </w:pPr>
    <w:rPr>
      <w:rFonts w:ascii="Microsoft Sans Serif" w:eastAsia="Times New Roman" w:hAnsi="Microsoft Sans Serif" w:cs="Microsoft Sans Serif"/>
      <w:spacing w:val="0"/>
      <w:sz w:val="24"/>
      <w:szCs w:val="24"/>
    </w:rPr>
  </w:style>
  <w:style w:type="paragraph" w:customStyle="1" w:styleId="Style31">
    <w:name w:val="Style31"/>
    <w:basedOn w:val="af3"/>
    <w:uiPriority w:val="99"/>
    <w:pPr>
      <w:autoSpaceDE w:val="0"/>
      <w:autoSpaceDN w:val="0"/>
      <w:spacing w:before="0" w:after="0" w:line="278" w:lineRule="exact"/>
      <w:ind w:firstLine="605"/>
      <w:jc w:val="left"/>
      <w:textAlignment w:val="auto"/>
    </w:pPr>
    <w:rPr>
      <w:rFonts w:ascii="Microsoft Sans Serif" w:eastAsia="Times New Roman" w:hAnsi="Microsoft Sans Serif" w:cs="Microsoft Sans Serif"/>
      <w:spacing w:val="0"/>
      <w:sz w:val="24"/>
      <w:szCs w:val="24"/>
    </w:rPr>
  </w:style>
  <w:style w:type="character" w:customStyle="1" w:styleId="FontStyle55">
    <w:name w:val="Font Style55"/>
    <w:uiPriority w:val="99"/>
    <w:rPr>
      <w:rFonts w:ascii="Microsoft Sans Serif" w:hAnsi="Microsoft Sans Serif" w:cs="Microsoft Sans Serif"/>
      <w:b/>
      <w:bCs/>
      <w:spacing w:val="-20"/>
      <w:sz w:val="16"/>
      <w:szCs w:val="16"/>
    </w:rPr>
  </w:style>
  <w:style w:type="character" w:customStyle="1" w:styleId="FontStyle56">
    <w:name w:val="Font Style56"/>
    <w:uiPriority w:val="99"/>
    <w:rPr>
      <w:rFonts w:ascii="Microsoft Sans Serif" w:hAnsi="Microsoft Sans Serif" w:cs="Microsoft Sans Serif"/>
      <w:b/>
      <w:bCs/>
      <w:sz w:val="18"/>
      <w:szCs w:val="18"/>
    </w:rPr>
  </w:style>
  <w:style w:type="paragraph" w:customStyle="1" w:styleId="Style22">
    <w:name w:val="Style22"/>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105">
    <w:name w:val="Style105"/>
    <w:basedOn w:val="af3"/>
    <w:uiPriority w:val="99"/>
    <w:pPr>
      <w:autoSpaceDE w:val="0"/>
      <w:autoSpaceDN w:val="0"/>
      <w:spacing w:before="0" w:after="0" w:line="281" w:lineRule="exact"/>
      <w:ind w:firstLine="562"/>
      <w:textAlignment w:val="auto"/>
    </w:pPr>
    <w:rPr>
      <w:rFonts w:ascii="Trebuchet MS" w:eastAsia="Times New Roman" w:hAnsi="Trebuchet MS"/>
      <w:spacing w:val="0"/>
      <w:sz w:val="24"/>
      <w:szCs w:val="24"/>
    </w:rPr>
  </w:style>
  <w:style w:type="character" w:customStyle="1" w:styleId="FontStyle383">
    <w:name w:val="Font Style383"/>
    <w:uiPriority w:val="99"/>
    <w:rPr>
      <w:rFonts w:ascii="Times New Roman" w:hAnsi="Times New Roman" w:cs="Times New Roman"/>
      <w:sz w:val="22"/>
      <w:szCs w:val="22"/>
    </w:rPr>
  </w:style>
  <w:style w:type="paragraph" w:customStyle="1" w:styleId="Style139">
    <w:name w:val="Style139"/>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character" w:customStyle="1" w:styleId="FontStyle387">
    <w:name w:val="Font Style387"/>
    <w:uiPriority w:val="99"/>
    <w:rPr>
      <w:rFonts w:ascii="Times New Roman" w:hAnsi="Times New Roman" w:cs="Times New Roman"/>
      <w:i/>
      <w:iCs/>
      <w:sz w:val="22"/>
      <w:szCs w:val="22"/>
    </w:rPr>
  </w:style>
  <w:style w:type="paragraph" w:customStyle="1" w:styleId="Style104">
    <w:name w:val="Style104"/>
    <w:basedOn w:val="af3"/>
    <w:uiPriority w:val="99"/>
    <w:pPr>
      <w:autoSpaceDE w:val="0"/>
      <w:autoSpaceDN w:val="0"/>
      <w:spacing w:before="0" w:after="0"/>
      <w:ind w:firstLine="0"/>
      <w:jc w:val="right"/>
      <w:textAlignment w:val="auto"/>
    </w:pPr>
    <w:rPr>
      <w:rFonts w:ascii="Trebuchet MS" w:eastAsia="Times New Roman" w:hAnsi="Trebuchet MS"/>
      <w:spacing w:val="0"/>
      <w:sz w:val="24"/>
      <w:szCs w:val="24"/>
    </w:rPr>
  </w:style>
  <w:style w:type="paragraph" w:customStyle="1" w:styleId="Style114">
    <w:name w:val="Style114"/>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15">
    <w:name w:val="Style215"/>
    <w:basedOn w:val="af3"/>
    <w:uiPriority w:val="99"/>
    <w:pPr>
      <w:autoSpaceDE w:val="0"/>
      <w:autoSpaceDN w:val="0"/>
      <w:spacing w:before="0" w:after="0" w:line="234" w:lineRule="exact"/>
      <w:ind w:firstLine="0"/>
      <w:jc w:val="left"/>
      <w:textAlignment w:val="auto"/>
    </w:pPr>
    <w:rPr>
      <w:rFonts w:ascii="Trebuchet MS" w:eastAsia="Times New Roman" w:hAnsi="Trebuchet MS"/>
      <w:spacing w:val="0"/>
      <w:sz w:val="24"/>
      <w:szCs w:val="24"/>
    </w:rPr>
  </w:style>
  <w:style w:type="paragraph" w:customStyle="1" w:styleId="Style233">
    <w:name w:val="Style233"/>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36">
    <w:name w:val="Style236"/>
    <w:basedOn w:val="af3"/>
    <w:uiPriority w:val="99"/>
    <w:pPr>
      <w:autoSpaceDE w:val="0"/>
      <w:autoSpaceDN w:val="0"/>
      <w:spacing w:before="0" w:after="0" w:line="209" w:lineRule="exact"/>
      <w:ind w:firstLine="0"/>
      <w:textAlignment w:val="auto"/>
    </w:pPr>
    <w:rPr>
      <w:rFonts w:ascii="Trebuchet MS" w:eastAsia="Times New Roman" w:hAnsi="Trebuchet MS"/>
      <w:spacing w:val="0"/>
      <w:sz w:val="24"/>
      <w:szCs w:val="24"/>
    </w:rPr>
  </w:style>
  <w:style w:type="paragraph" w:customStyle="1" w:styleId="Style247">
    <w:name w:val="Style247"/>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72">
    <w:name w:val="Style272"/>
    <w:basedOn w:val="af3"/>
    <w:uiPriority w:val="99"/>
    <w:pPr>
      <w:autoSpaceDE w:val="0"/>
      <w:autoSpaceDN w:val="0"/>
      <w:spacing w:before="0" w:after="0" w:line="396" w:lineRule="exact"/>
      <w:ind w:firstLine="554"/>
      <w:jc w:val="left"/>
      <w:textAlignment w:val="auto"/>
    </w:pPr>
    <w:rPr>
      <w:rFonts w:ascii="Trebuchet MS" w:eastAsia="Times New Roman" w:hAnsi="Trebuchet MS"/>
      <w:spacing w:val="0"/>
      <w:sz w:val="24"/>
      <w:szCs w:val="24"/>
    </w:rPr>
  </w:style>
  <w:style w:type="paragraph" w:customStyle="1" w:styleId="Style284">
    <w:name w:val="Style284"/>
    <w:basedOn w:val="af3"/>
    <w:uiPriority w:val="99"/>
    <w:pPr>
      <w:autoSpaceDE w:val="0"/>
      <w:autoSpaceDN w:val="0"/>
      <w:spacing w:before="0" w:after="0" w:line="367" w:lineRule="exact"/>
      <w:ind w:firstLine="0"/>
      <w:jc w:val="left"/>
      <w:textAlignment w:val="auto"/>
    </w:pPr>
    <w:rPr>
      <w:rFonts w:ascii="Trebuchet MS" w:eastAsia="Times New Roman" w:hAnsi="Trebuchet MS"/>
      <w:spacing w:val="0"/>
      <w:sz w:val="24"/>
      <w:szCs w:val="24"/>
    </w:rPr>
  </w:style>
  <w:style w:type="paragraph" w:customStyle="1" w:styleId="Style288">
    <w:name w:val="Style288"/>
    <w:basedOn w:val="af3"/>
    <w:uiPriority w:val="99"/>
    <w:pPr>
      <w:autoSpaceDE w:val="0"/>
      <w:autoSpaceDN w:val="0"/>
      <w:spacing w:before="0" w:after="0" w:line="252" w:lineRule="exact"/>
      <w:ind w:firstLine="0"/>
      <w:textAlignment w:val="auto"/>
    </w:pPr>
    <w:rPr>
      <w:rFonts w:ascii="Trebuchet MS" w:eastAsia="Times New Roman" w:hAnsi="Trebuchet MS"/>
      <w:spacing w:val="0"/>
      <w:sz w:val="24"/>
      <w:szCs w:val="24"/>
    </w:rPr>
  </w:style>
  <w:style w:type="character" w:customStyle="1" w:styleId="FontStyle371">
    <w:name w:val="Font Style371"/>
    <w:uiPriority w:val="99"/>
    <w:rPr>
      <w:rFonts w:ascii="Times New Roman" w:hAnsi="Times New Roman" w:cs="Times New Roman"/>
      <w:b/>
      <w:bCs/>
      <w:sz w:val="22"/>
      <w:szCs w:val="22"/>
    </w:rPr>
  </w:style>
  <w:style w:type="character" w:customStyle="1" w:styleId="FontStyle395">
    <w:name w:val="Font Style395"/>
    <w:uiPriority w:val="99"/>
    <w:rPr>
      <w:rFonts w:ascii="Times New Roman" w:hAnsi="Times New Roman" w:cs="Times New Roman"/>
      <w:sz w:val="20"/>
      <w:szCs w:val="20"/>
    </w:rPr>
  </w:style>
  <w:style w:type="character" w:customStyle="1" w:styleId="FontStyle403">
    <w:name w:val="Font Style403"/>
    <w:uiPriority w:val="99"/>
    <w:rPr>
      <w:rFonts w:ascii="Times New Roman" w:hAnsi="Times New Roman" w:cs="Times New Roman"/>
      <w:b/>
      <w:bCs/>
      <w:sz w:val="18"/>
      <w:szCs w:val="18"/>
    </w:rPr>
  </w:style>
  <w:style w:type="character" w:customStyle="1" w:styleId="FontStyle438">
    <w:name w:val="Font Style438"/>
    <w:uiPriority w:val="99"/>
    <w:rPr>
      <w:rFonts w:ascii="Times New Roman" w:hAnsi="Times New Roman" w:cs="Times New Roman"/>
      <w:b/>
      <w:bCs/>
      <w:sz w:val="20"/>
      <w:szCs w:val="20"/>
    </w:rPr>
  </w:style>
  <w:style w:type="character" w:customStyle="1" w:styleId="FontStyle439">
    <w:name w:val="Font Style439"/>
    <w:uiPriority w:val="99"/>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uiPriority w:val="99"/>
    <w:rPr>
      <w:sz w:val="24"/>
      <w:lang w:val="ru-RU" w:eastAsia="ru-RU" w:bidi="ar-SA"/>
    </w:rPr>
  </w:style>
  <w:style w:type="paragraph" w:customStyle="1" w:styleId="Style144">
    <w:name w:val="Style144"/>
    <w:basedOn w:val="af3"/>
    <w:uiPriority w:val="99"/>
    <w:pPr>
      <w:autoSpaceDE w:val="0"/>
      <w:autoSpaceDN w:val="0"/>
      <w:spacing w:before="0" w:after="0" w:line="482" w:lineRule="exact"/>
      <w:ind w:firstLine="713"/>
      <w:textAlignment w:val="auto"/>
    </w:pPr>
    <w:rPr>
      <w:rFonts w:ascii="Franklin Gothic Demi Cond" w:eastAsia="Times New Roman" w:hAnsi="Franklin Gothic Demi Cond"/>
      <w:spacing w:val="0"/>
      <w:sz w:val="24"/>
      <w:szCs w:val="24"/>
    </w:rPr>
  </w:style>
  <w:style w:type="paragraph" w:customStyle="1" w:styleId="Style200">
    <w:name w:val="Style200"/>
    <w:basedOn w:val="af3"/>
    <w:uiPriority w:val="99"/>
    <w:pPr>
      <w:autoSpaceDE w:val="0"/>
      <w:autoSpaceDN w:val="0"/>
      <w:spacing w:before="0" w:after="0" w:line="482" w:lineRule="exact"/>
      <w:ind w:firstLine="706"/>
      <w:textAlignment w:val="auto"/>
    </w:pPr>
    <w:rPr>
      <w:rFonts w:ascii="Franklin Gothic Demi Cond" w:eastAsia="Times New Roman" w:hAnsi="Franklin Gothic Demi Cond"/>
      <w:spacing w:val="0"/>
      <w:sz w:val="24"/>
      <w:szCs w:val="24"/>
    </w:rPr>
  </w:style>
  <w:style w:type="paragraph" w:customStyle="1" w:styleId="Style66">
    <w:name w:val="Style66"/>
    <w:basedOn w:val="af3"/>
    <w:uiPriority w:val="99"/>
    <w:pPr>
      <w:autoSpaceDE w:val="0"/>
      <w:autoSpaceDN w:val="0"/>
      <w:spacing w:before="0" w:after="0" w:line="497" w:lineRule="exact"/>
      <w:ind w:firstLine="706"/>
      <w:textAlignment w:val="auto"/>
    </w:pPr>
    <w:rPr>
      <w:rFonts w:ascii="Franklin Gothic Demi Cond" w:eastAsia="Times New Roman" w:hAnsi="Franklin Gothic Demi Cond"/>
      <w:spacing w:val="0"/>
      <w:sz w:val="24"/>
      <w:szCs w:val="24"/>
    </w:rPr>
  </w:style>
  <w:style w:type="paragraph" w:customStyle="1" w:styleId="Style24">
    <w:name w:val="Style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5">
    <w:name w:val="Style31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6">
    <w:name w:val="Style316"/>
    <w:basedOn w:val="af3"/>
    <w:uiPriority w:val="99"/>
    <w:pPr>
      <w:autoSpaceDE w:val="0"/>
      <w:autoSpaceDN w:val="0"/>
      <w:spacing w:before="0" w:after="0"/>
      <w:ind w:firstLine="0"/>
      <w:jc w:val="right"/>
      <w:textAlignment w:val="auto"/>
    </w:pPr>
    <w:rPr>
      <w:rFonts w:ascii="Franklin Gothic Demi Cond" w:eastAsia="Times New Roman" w:hAnsi="Franklin Gothic Demi Cond"/>
      <w:spacing w:val="0"/>
      <w:sz w:val="24"/>
      <w:szCs w:val="24"/>
    </w:rPr>
  </w:style>
  <w:style w:type="paragraph" w:customStyle="1" w:styleId="Style322">
    <w:name w:val="Style32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3">
    <w:name w:val="Style32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4">
    <w:name w:val="Style3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5">
    <w:name w:val="Style325"/>
    <w:basedOn w:val="af3"/>
    <w:uiPriority w:val="99"/>
    <w:pPr>
      <w:autoSpaceDE w:val="0"/>
      <w:autoSpaceDN w:val="0"/>
      <w:spacing w:before="0" w:after="0" w:line="259" w:lineRule="exact"/>
      <w:ind w:firstLine="0"/>
      <w:jc w:val="left"/>
      <w:textAlignment w:val="auto"/>
    </w:pPr>
    <w:rPr>
      <w:rFonts w:ascii="Franklin Gothic Demi Cond" w:eastAsia="Times New Roman" w:hAnsi="Franklin Gothic Demi Cond"/>
      <w:spacing w:val="0"/>
      <w:sz w:val="24"/>
      <w:szCs w:val="24"/>
    </w:rPr>
  </w:style>
  <w:style w:type="paragraph" w:customStyle="1" w:styleId="Style326">
    <w:name w:val="Style32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8">
    <w:name w:val="Style328"/>
    <w:basedOn w:val="af3"/>
    <w:uiPriority w:val="99"/>
    <w:pPr>
      <w:autoSpaceDE w:val="0"/>
      <w:autoSpaceDN w:val="0"/>
      <w:spacing w:before="0" w:after="0"/>
      <w:ind w:firstLine="0"/>
      <w:jc w:val="center"/>
      <w:textAlignment w:val="auto"/>
    </w:pPr>
    <w:rPr>
      <w:rFonts w:ascii="Franklin Gothic Demi Cond" w:eastAsia="Times New Roman" w:hAnsi="Franklin Gothic Demi Cond"/>
      <w:spacing w:val="0"/>
      <w:sz w:val="24"/>
      <w:szCs w:val="24"/>
    </w:rPr>
  </w:style>
  <w:style w:type="paragraph" w:customStyle="1" w:styleId="Style329">
    <w:name w:val="Style32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0">
    <w:name w:val="Style330"/>
    <w:basedOn w:val="af3"/>
    <w:uiPriority w:val="99"/>
    <w:pPr>
      <w:autoSpaceDE w:val="0"/>
      <w:autoSpaceDN w:val="0"/>
      <w:spacing w:before="0" w:after="0" w:line="216" w:lineRule="exact"/>
      <w:ind w:firstLine="0"/>
      <w:jc w:val="center"/>
      <w:textAlignment w:val="auto"/>
    </w:pPr>
    <w:rPr>
      <w:rFonts w:ascii="Franklin Gothic Demi Cond" w:eastAsia="Times New Roman" w:hAnsi="Franklin Gothic Demi Cond"/>
      <w:spacing w:val="0"/>
      <w:sz w:val="24"/>
      <w:szCs w:val="24"/>
    </w:rPr>
  </w:style>
  <w:style w:type="character" w:customStyle="1" w:styleId="FontStyle452">
    <w:name w:val="Font Style452"/>
    <w:uiPriority w:val="99"/>
    <w:rPr>
      <w:rFonts w:ascii="Times New Roman" w:hAnsi="Times New Roman" w:cs="Times New Roman"/>
      <w:b/>
      <w:bCs/>
      <w:sz w:val="18"/>
      <w:szCs w:val="18"/>
    </w:rPr>
  </w:style>
  <w:style w:type="character" w:customStyle="1" w:styleId="FontStyle473">
    <w:name w:val="Font Style473"/>
    <w:uiPriority w:val="99"/>
    <w:rPr>
      <w:rFonts w:ascii="Franklin Gothic Demi Cond" w:hAnsi="Franklin Gothic Demi Cond" w:cs="Franklin Gothic Demi Cond"/>
      <w:sz w:val="14"/>
      <w:szCs w:val="14"/>
    </w:rPr>
  </w:style>
  <w:style w:type="character" w:customStyle="1" w:styleId="FontStyle499">
    <w:name w:val="Font Style499"/>
    <w:uiPriority w:val="99"/>
    <w:rPr>
      <w:rFonts w:ascii="Franklin Gothic Demi Cond" w:hAnsi="Franklin Gothic Demi Cond" w:cs="Franklin Gothic Demi Cond"/>
      <w:sz w:val="16"/>
      <w:szCs w:val="16"/>
    </w:rPr>
  </w:style>
  <w:style w:type="character" w:customStyle="1" w:styleId="FontStyle557">
    <w:name w:val="Font Style557"/>
    <w:uiPriority w:val="99"/>
    <w:rPr>
      <w:rFonts w:ascii="Arial" w:hAnsi="Arial" w:cs="Arial"/>
      <w:b/>
      <w:bCs/>
      <w:sz w:val="8"/>
      <w:szCs w:val="8"/>
    </w:rPr>
  </w:style>
  <w:style w:type="character" w:customStyle="1" w:styleId="FontStyle558">
    <w:name w:val="Font Style558"/>
    <w:uiPriority w:val="99"/>
    <w:rPr>
      <w:rFonts w:ascii="Trebuchet MS" w:hAnsi="Trebuchet MS" w:cs="Trebuchet MS"/>
      <w:sz w:val="24"/>
      <w:szCs w:val="24"/>
    </w:rPr>
  </w:style>
  <w:style w:type="character" w:customStyle="1" w:styleId="FontStyle559">
    <w:name w:val="Font Style559"/>
    <w:uiPriority w:val="99"/>
    <w:rPr>
      <w:rFonts w:ascii="Trebuchet MS" w:hAnsi="Trebuchet MS" w:cs="Trebuchet MS"/>
      <w:b/>
      <w:bCs/>
      <w:sz w:val="18"/>
      <w:szCs w:val="18"/>
    </w:rPr>
  </w:style>
  <w:style w:type="character" w:customStyle="1" w:styleId="FontStyle560">
    <w:name w:val="Font Style560"/>
    <w:uiPriority w:val="99"/>
    <w:rPr>
      <w:rFonts w:ascii="Arial" w:hAnsi="Arial" w:cs="Arial"/>
      <w:sz w:val="18"/>
      <w:szCs w:val="18"/>
    </w:rPr>
  </w:style>
  <w:style w:type="character" w:customStyle="1" w:styleId="FontStyle561">
    <w:name w:val="Font Style561"/>
    <w:uiPriority w:val="99"/>
    <w:rPr>
      <w:rFonts w:ascii="Times New Roman" w:hAnsi="Times New Roman" w:cs="Times New Roman"/>
      <w:b/>
      <w:bCs/>
      <w:sz w:val="20"/>
      <w:szCs w:val="20"/>
    </w:rPr>
  </w:style>
  <w:style w:type="paragraph" w:customStyle="1" w:styleId="Style137">
    <w:name w:val="Style137"/>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24">
    <w:name w:val="Style2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9">
    <w:name w:val="Style33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48">
    <w:name w:val="Style348"/>
    <w:basedOn w:val="af3"/>
    <w:uiPriority w:val="99"/>
    <w:pPr>
      <w:autoSpaceDE w:val="0"/>
      <w:autoSpaceDN w:val="0"/>
      <w:spacing w:before="0" w:after="0" w:line="205" w:lineRule="exact"/>
      <w:ind w:firstLine="108"/>
      <w:jc w:val="left"/>
      <w:textAlignment w:val="auto"/>
    </w:pPr>
    <w:rPr>
      <w:rFonts w:ascii="Franklin Gothic Demi Cond" w:eastAsia="Times New Roman" w:hAnsi="Franklin Gothic Demi Cond"/>
      <w:spacing w:val="0"/>
      <w:sz w:val="24"/>
      <w:szCs w:val="24"/>
    </w:rPr>
  </w:style>
  <w:style w:type="paragraph" w:customStyle="1" w:styleId="Style350">
    <w:name w:val="Style35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1">
    <w:name w:val="Style35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2">
    <w:name w:val="Style35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3">
    <w:name w:val="Style35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75">
    <w:name w:val="Font Style475"/>
    <w:uiPriority w:val="99"/>
    <w:rPr>
      <w:rFonts w:ascii="Franklin Gothic Demi Cond" w:hAnsi="Franklin Gothic Demi Cond" w:cs="Franklin Gothic Demi Cond"/>
      <w:smallCaps/>
      <w:sz w:val="16"/>
      <w:szCs w:val="16"/>
    </w:rPr>
  </w:style>
  <w:style w:type="character" w:customStyle="1" w:styleId="FontStyle536">
    <w:name w:val="Font Style536"/>
    <w:uiPriority w:val="99"/>
    <w:rPr>
      <w:rFonts w:ascii="Times New Roman" w:hAnsi="Times New Roman" w:cs="Times New Roman"/>
      <w:b/>
      <w:bCs/>
      <w:sz w:val="16"/>
      <w:szCs w:val="16"/>
    </w:rPr>
  </w:style>
  <w:style w:type="character" w:customStyle="1" w:styleId="FontStyle554">
    <w:name w:val="Font Style554"/>
    <w:uiPriority w:val="99"/>
    <w:rPr>
      <w:rFonts w:ascii="Times New Roman" w:hAnsi="Times New Roman" w:cs="Times New Roman"/>
      <w:b/>
      <w:bCs/>
      <w:sz w:val="22"/>
      <w:szCs w:val="22"/>
    </w:rPr>
  </w:style>
  <w:style w:type="character" w:customStyle="1" w:styleId="FontStyle562">
    <w:name w:val="Font Style562"/>
    <w:uiPriority w:val="99"/>
    <w:rPr>
      <w:rFonts w:ascii="Arial" w:hAnsi="Arial" w:cs="Arial"/>
      <w:b/>
      <w:bCs/>
      <w:sz w:val="18"/>
      <w:szCs w:val="18"/>
    </w:rPr>
  </w:style>
  <w:style w:type="character" w:customStyle="1" w:styleId="FontStyle563">
    <w:name w:val="Font Style563"/>
    <w:uiPriority w:val="99"/>
    <w:rPr>
      <w:rFonts w:ascii="Trebuchet MS" w:hAnsi="Trebuchet MS" w:cs="Trebuchet MS"/>
      <w:sz w:val="24"/>
      <w:szCs w:val="24"/>
    </w:rPr>
  </w:style>
  <w:style w:type="character" w:customStyle="1" w:styleId="FontStyle564">
    <w:name w:val="Font Style564"/>
    <w:uiPriority w:val="99"/>
    <w:rPr>
      <w:rFonts w:ascii="Franklin Gothic Demi Cond" w:hAnsi="Franklin Gothic Demi Cond" w:cs="Franklin Gothic Demi Cond"/>
      <w:b/>
      <w:bCs/>
      <w:sz w:val="22"/>
      <w:szCs w:val="22"/>
    </w:rPr>
  </w:style>
  <w:style w:type="character" w:customStyle="1" w:styleId="FontStyle565">
    <w:name w:val="Font Style565"/>
    <w:uiPriority w:val="99"/>
    <w:rPr>
      <w:rFonts w:ascii="Arial" w:hAnsi="Arial" w:cs="Arial"/>
      <w:sz w:val="18"/>
      <w:szCs w:val="18"/>
    </w:rPr>
  </w:style>
  <w:style w:type="character" w:customStyle="1" w:styleId="FontStyle566">
    <w:name w:val="Font Style566"/>
    <w:uiPriority w:val="99"/>
    <w:rPr>
      <w:rFonts w:ascii="Trebuchet MS" w:hAnsi="Trebuchet MS" w:cs="Trebuchet MS"/>
      <w:sz w:val="22"/>
      <w:szCs w:val="22"/>
    </w:rPr>
  </w:style>
  <w:style w:type="character" w:customStyle="1" w:styleId="FontStyle506">
    <w:name w:val="Font Style506"/>
    <w:uiPriority w:val="99"/>
    <w:rPr>
      <w:rFonts w:ascii="Times New Roman" w:hAnsi="Times New Roman" w:cs="Times New Roman"/>
      <w:sz w:val="22"/>
      <w:szCs w:val="22"/>
    </w:rPr>
  </w:style>
  <w:style w:type="paragraph" w:customStyle="1" w:styleId="Style2">
    <w:name w:val="Style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86">
    <w:name w:val="Style286"/>
    <w:basedOn w:val="af3"/>
    <w:uiPriority w:val="99"/>
    <w:pPr>
      <w:autoSpaceDE w:val="0"/>
      <w:autoSpaceDN w:val="0"/>
      <w:spacing w:before="0" w:after="0" w:line="504" w:lineRule="exact"/>
      <w:ind w:hanging="1015"/>
      <w:jc w:val="left"/>
      <w:textAlignment w:val="auto"/>
    </w:pPr>
    <w:rPr>
      <w:rFonts w:ascii="Franklin Gothic Demi Cond" w:eastAsia="Times New Roman" w:hAnsi="Franklin Gothic Demi Cond"/>
      <w:spacing w:val="0"/>
      <w:sz w:val="24"/>
      <w:szCs w:val="24"/>
    </w:rPr>
  </w:style>
  <w:style w:type="paragraph" w:customStyle="1" w:styleId="Style54">
    <w:name w:val="Style54"/>
    <w:basedOn w:val="af3"/>
    <w:uiPriority w:val="99"/>
    <w:pPr>
      <w:autoSpaceDE w:val="0"/>
      <w:autoSpaceDN w:val="0"/>
      <w:spacing w:before="0" w:after="0"/>
      <w:ind w:firstLine="0"/>
      <w:textAlignment w:val="auto"/>
    </w:pPr>
    <w:rPr>
      <w:rFonts w:ascii="Franklin Gothic Demi Cond" w:eastAsia="Times New Roman" w:hAnsi="Franklin Gothic Demi Cond"/>
      <w:spacing w:val="0"/>
      <w:sz w:val="24"/>
      <w:szCs w:val="24"/>
    </w:rPr>
  </w:style>
  <w:style w:type="paragraph" w:customStyle="1" w:styleId="Style142">
    <w:name w:val="Style142"/>
    <w:basedOn w:val="af3"/>
    <w:uiPriority w:val="99"/>
    <w:pPr>
      <w:autoSpaceDE w:val="0"/>
      <w:autoSpaceDN w:val="0"/>
      <w:spacing w:before="0" w:after="0" w:line="497" w:lineRule="exact"/>
      <w:ind w:firstLine="0"/>
      <w:jc w:val="left"/>
      <w:textAlignment w:val="auto"/>
    </w:pPr>
    <w:rPr>
      <w:rFonts w:ascii="Franklin Gothic Demi Cond" w:eastAsia="Times New Roman" w:hAnsi="Franklin Gothic Demi Cond"/>
      <w:spacing w:val="0"/>
      <w:sz w:val="24"/>
      <w:szCs w:val="24"/>
    </w:rPr>
  </w:style>
  <w:style w:type="paragraph" w:customStyle="1" w:styleId="Style235">
    <w:name w:val="Style23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57">
    <w:name w:val="Font Style457"/>
    <w:uiPriority w:val="99"/>
    <w:rPr>
      <w:rFonts w:ascii="Times New Roman" w:hAnsi="Times New Roman" w:cs="Times New Roman"/>
      <w:b/>
      <w:bCs/>
      <w:i/>
      <w:iCs/>
      <w:sz w:val="20"/>
      <w:szCs w:val="20"/>
    </w:rPr>
  </w:style>
  <w:style w:type="character" w:customStyle="1" w:styleId="FontStyle525">
    <w:name w:val="Font Style525"/>
    <w:uiPriority w:val="99"/>
    <w:rPr>
      <w:rFonts w:ascii="Franklin Gothic Demi Cond" w:hAnsi="Franklin Gothic Demi Cond" w:cs="Franklin Gothic Demi Cond"/>
      <w:b/>
      <w:bCs/>
      <w:i/>
      <w:iCs/>
      <w:w w:val="66"/>
      <w:sz w:val="38"/>
      <w:szCs w:val="38"/>
    </w:rPr>
  </w:style>
  <w:style w:type="paragraph" w:customStyle="1" w:styleId="Style41">
    <w:name w:val="Style4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19">
    <w:name w:val="Style119"/>
    <w:basedOn w:val="af3"/>
    <w:uiPriority w:val="99"/>
    <w:pPr>
      <w:autoSpaceDE w:val="0"/>
      <w:autoSpaceDN w:val="0"/>
      <w:spacing w:before="0" w:after="0" w:line="274" w:lineRule="exact"/>
      <w:ind w:firstLine="0"/>
      <w:jc w:val="center"/>
      <w:textAlignment w:val="auto"/>
    </w:pPr>
    <w:rPr>
      <w:rFonts w:ascii="Franklin Gothic Demi Cond" w:eastAsia="Times New Roman" w:hAnsi="Franklin Gothic Demi Cond"/>
      <w:spacing w:val="0"/>
      <w:sz w:val="24"/>
      <w:szCs w:val="24"/>
    </w:rPr>
  </w:style>
  <w:style w:type="paragraph" w:customStyle="1" w:styleId="Style128">
    <w:name w:val="Style12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49">
    <w:name w:val="Style149"/>
    <w:basedOn w:val="af3"/>
    <w:uiPriority w:val="99"/>
    <w:pPr>
      <w:autoSpaceDE w:val="0"/>
      <w:autoSpaceDN w:val="0"/>
      <w:spacing w:before="0" w:after="0" w:line="482" w:lineRule="exact"/>
      <w:ind w:firstLine="713"/>
      <w:jc w:val="left"/>
      <w:textAlignment w:val="auto"/>
    </w:pPr>
    <w:rPr>
      <w:rFonts w:ascii="Franklin Gothic Demi Cond" w:eastAsia="Times New Roman" w:hAnsi="Franklin Gothic Demi Cond"/>
      <w:spacing w:val="0"/>
      <w:sz w:val="24"/>
      <w:szCs w:val="24"/>
    </w:rPr>
  </w:style>
  <w:style w:type="paragraph" w:customStyle="1" w:styleId="Style162">
    <w:name w:val="Style16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64">
    <w:name w:val="Style164"/>
    <w:basedOn w:val="af3"/>
    <w:uiPriority w:val="99"/>
    <w:pPr>
      <w:autoSpaceDE w:val="0"/>
      <w:autoSpaceDN w:val="0"/>
      <w:spacing w:before="0" w:after="0" w:line="691" w:lineRule="exact"/>
      <w:ind w:firstLine="0"/>
      <w:jc w:val="left"/>
      <w:textAlignment w:val="auto"/>
    </w:pPr>
    <w:rPr>
      <w:rFonts w:ascii="Franklin Gothic Demi Cond" w:eastAsia="Times New Roman" w:hAnsi="Franklin Gothic Demi Cond"/>
      <w:spacing w:val="0"/>
      <w:sz w:val="24"/>
      <w:szCs w:val="24"/>
    </w:rPr>
  </w:style>
  <w:style w:type="paragraph" w:customStyle="1" w:styleId="Style176">
    <w:name w:val="Style17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88">
    <w:name w:val="Style18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74">
    <w:name w:val="Style27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8">
    <w:name w:val="Style35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60">
    <w:name w:val="Style36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419">
    <w:name w:val="Style41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61">
    <w:name w:val="Font Style461"/>
    <w:uiPriority w:val="99"/>
    <w:rPr>
      <w:rFonts w:ascii="Times New Roman" w:hAnsi="Times New Roman" w:cs="Times New Roman"/>
      <w:b/>
      <w:bCs/>
      <w:i/>
      <w:iCs/>
      <w:spacing w:val="-10"/>
      <w:sz w:val="22"/>
      <w:szCs w:val="22"/>
    </w:rPr>
  </w:style>
  <w:style w:type="character" w:customStyle="1" w:styleId="FontStyle509">
    <w:name w:val="Font Style509"/>
    <w:uiPriority w:val="99"/>
    <w:rPr>
      <w:rFonts w:ascii="Franklin Gothic Demi Cond" w:hAnsi="Franklin Gothic Demi Cond" w:cs="Franklin Gothic Demi Cond"/>
      <w:sz w:val="22"/>
      <w:szCs w:val="22"/>
    </w:rPr>
  </w:style>
  <w:style w:type="character" w:customStyle="1" w:styleId="FontStyle510">
    <w:name w:val="Font Style510"/>
    <w:uiPriority w:val="99"/>
    <w:rPr>
      <w:rFonts w:ascii="Times New Roman" w:hAnsi="Times New Roman" w:cs="Times New Roman"/>
      <w:b/>
      <w:bCs/>
      <w:i/>
      <w:iCs/>
      <w:sz w:val="16"/>
      <w:szCs w:val="16"/>
    </w:rPr>
  </w:style>
  <w:style w:type="character" w:customStyle="1" w:styleId="FontStyle551">
    <w:name w:val="Font Style551"/>
    <w:uiPriority w:val="99"/>
    <w:rPr>
      <w:rFonts w:ascii="Times New Roman" w:hAnsi="Times New Roman" w:cs="Times New Roman"/>
      <w:i/>
      <w:iCs/>
      <w:sz w:val="26"/>
      <w:szCs w:val="26"/>
    </w:rPr>
  </w:style>
  <w:style w:type="character" w:customStyle="1" w:styleId="FontStyle568">
    <w:name w:val="Font Style568"/>
    <w:uiPriority w:val="99"/>
    <w:rPr>
      <w:rFonts w:ascii="Times New Roman" w:hAnsi="Times New Roman" w:cs="Times New Roman"/>
      <w:i/>
      <w:iCs/>
      <w:sz w:val="22"/>
      <w:szCs w:val="22"/>
    </w:rPr>
  </w:style>
  <w:style w:type="character" w:customStyle="1" w:styleId="FontStyle571">
    <w:name w:val="Font Style571"/>
    <w:uiPriority w:val="99"/>
    <w:rPr>
      <w:rFonts w:ascii="Times New Roman" w:hAnsi="Times New Roman" w:cs="Times New Roman"/>
      <w:sz w:val="22"/>
      <w:szCs w:val="22"/>
    </w:rPr>
  </w:style>
  <w:style w:type="character" w:customStyle="1" w:styleId="FontStyle585">
    <w:name w:val="Font Style585"/>
    <w:uiPriority w:val="99"/>
    <w:rPr>
      <w:rFonts w:ascii="Times New Roman" w:hAnsi="Times New Roman" w:cs="Times New Roman"/>
      <w:sz w:val="28"/>
      <w:szCs w:val="28"/>
    </w:rPr>
  </w:style>
  <w:style w:type="paragraph" w:customStyle="1" w:styleId="Style27">
    <w:name w:val="Style27"/>
    <w:basedOn w:val="af3"/>
    <w:uiPriority w:val="99"/>
    <w:pPr>
      <w:autoSpaceDE w:val="0"/>
      <w:autoSpaceDN w:val="0"/>
      <w:spacing w:before="0" w:after="0" w:line="322" w:lineRule="exact"/>
      <w:ind w:firstLine="710"/>
      <w:textAlignment w:val="auto"/>
    </w:pPr>
    <w:rPr>
      <w:rFonts w:ascii="Times New Roman" w:eastAsia="Times New Roman" w:hAnsi="Times New Roman"/>
      <w:spacing w:val="0"/>
      <w:sz w:val="24"/>
      <w:szCs w:val="24"/>
    </w:rPr>
  </w:style>
  <w:style w:type="paragraph" w:customStyle="1" w:styleId="Style48">
    <w:name w:val="Style48"/>
    <w:basedOn w:val="af3"/>
    <w:uiPriority w:val="99"/>
    <w:pPr>
      <w:autoSpaceDE w:val="0"/>
      <w:autoSpaceDN w:val="0"/>
      <w:spacing w:before="0" w:after="0" w:line="322" w:lineRule="exact"/>
      <w:ind w:firstLine="845"/>
      <w:jc w:val="left"/>
      <w:textAlignment w:val="auto"/>
    </w:pPr>
    <w:rPr>
      <w:rFonts w:ascii="Times New Roman" w:eastAsia="Times New Roman" w:hAnsi="Times New Roman"/>
      <w:spacing w:val="0"/>
      <w:sz w:val="24"/>
      <w:szCs w:val="24"/>
    </w:rPr>
  </w:style>
  <w:style w:type="paragraph" w:customStyle="1" w:styleId="Style59">
    <w:name w:val="Style59"/>
    <w:basedOn w:val="af3"/>
    <w:uiPriority w:val="99"/>
    <w:pPr>
      <w:autoSpaceDE w:val="0"/>
      <w:autoSpaceDN w:val="0"/>
      <w:spacing w:before="0" w:after="0"/>
      <w:ind w:firstLine="0"/>
      <w:textAlignment w:val="auto"/>
    </w:pPr>
    <w:rPr>
      <w:rFonts w:ascii="Times New Roman" w:eastAsia="Times New Roman" w:hAnsi="Times New Roman"/>
      <w:spacing w:val="0"/>
      <w:sz w:val="24"/>
      <w:szCs w:val="24"/>
    </w:rPr>
  </w:style>
  <w:style w:type="character" w:customStyle="1" w:styleId="FontStyle584">
    <w:name w:val="Font Style584"/>
    <w:uiPriority w:val="99"/>
    <w:rPr>
      <w:rFonts w:ascii="Times New Roman" w:hAnsi="Times New Roman" w:cs="Times New Roman"/>
      <w:b/>
      <w:bCs/>
      <w:sz w:val="18"/>
      <w:szCs w:val="18"/>
    </w:rPr>
  </w:style>
  <w:style w:type="paragraph" w:customStyle="1" w:styleId="Style74">
    <w:name w:val="Style74"/>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1ffff8">
    <w:name w:val="Заголовок оглавления1"/>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rPr>
  </w:style>
  <w:style w:type="character" w:customStyle="1" w:styleId="1ffff9">
    <w:name w:val="Слабое выделение1"/>
    <w:uiPriority w:val="99"/>
    <w:rPr>
      <w:i/>
      <w:iCs/>
      <w:color w:val="808080"/>
    </w:rPr>
  </w:style>
  <w:style w:type="paragraph" w:customStyle="1" w:styleId="Style56">
    <w:name w:val="Style56"/>
    <w:basedOn w:val="af3"/>
    <w:uiPriority w:val="99"/>
    <w:pPr>
      <w:autoSpaceDE w:val="0"/>
      <w:autoSpaceDN w:val="0"/>
      <w:spacing w:before="0" w:after="0" w:line="482" w:lineRule="exact"/>
      <w:ind w:firstLine="713"/>
      <w:textAlignment w:val="auto"/>
    </w:pPr>
    <w:rPr>
      <w:rFonts w:ascii="Arial Narrow" w:eastAsia="Times New Roman" w:hAnsi="Arial Narrow"/>
      <w:spacing w:val="0"/>
      <w:sz w:val="24"/>
      <w:szCs w:val="24"/>
    </w:rPr>
  </w:style>
  <w:style w:type="paragraph" w:customStyle="1" w:styleId="Style84">
    <w:name w:val="Style84"/>
    <w:basedOn w:val="af3"/>
    <w:uiPriority w:val="99"/>
    <w:pPr>
      <w:autoSpaceDE w:val="0"/>
      <w:autoSpaceDN w:val="0"/>
      <w:spacing w:before="0" w:after="0" w:line="497" w:lineRule="exact"/>
      <w:ind w:firstLine="706"/>
      <w:textAlignment w:val="auto"/>
    </w:pPr>
    <w:rPr>
      <w:rFonts w:ascii="Arial Narrow" w:eastAsia="Times New Roman" w:hAnsi="Arial Narrow"/>
      <w:spacing w:val="0"/>
      <w:sz w:val="24"/>
      <w:szCs w:val="24"/>
    </w:rPr>
  </w:style>
  <w:style w:type="paragraph" w:customStyle="1" w:styleId="Style37">
    <w:name w:val="Style37"/>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paragraph" w:customStyle="1" w:styleId="Style75">
    <w:name w:val="Style75"/>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Style76">
    <w:name w:val="Style76"/>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03">
    <w:name w:val="Font Style603"/>
    <w:uiPriority w:val="99"/>
    <w:rPr>
      <w:rFonts w:ascii="Times New Roman" w:hAnsi="Times New Roman" w:cs="Times New Roman"/>
      <w:b/>
      <w:bCs/>
      <w:sz w:val="22"/>
      <w:szCs w:val="22"/>
    </w:rPr>
  </w:style>
  <w:style w:type="paragraph" w:customStyle="1" w:styleId="Style154">
    <w:name w:val="Style154"/>
    <w:basedOn w:val="af3"/>
    <w:uiPriority w:val="99"/>
    <w:pPr>
      <w:autoSpaceDE w:val="0"/>
      <w:autoSpaceDN w:val="0"/>
      <w:spacing w:before="0" w:after="0" w:line="274" w:lineRule="exact"/>
      <w:ind w:firstLine="288"/>
      <w:jc w:val="left"/>
      <w:textAlignment w:val="auto"/>
    </w:pPr>
    <w:rPr>
      <w:rFonts w:ascii="Times New Roman" w:eastAsia="Times New Roman" w:hAnsi="Times New Roman"/>
      <w:spacing w:val="0"/>
      <w:sz w:val="24"/>
      <w:szCs w:val="24"/>
    </w:rPr>
  </w:style>
  <w:style w:type="character" w:customStyle="1" w:styleId="FontStyle635">
    <w:name w:val="Font Style635"/>
    <w:uiPriority w:val="99"/>
    <w:rPr>
      <w:rFonts w:ascii="Times New Roman" w:hAnsi="Times New Roman" w:cs="Times New Roman"/>
      <w:sz w:val="16"/>
      <w:szCs w:val="16"/>
    </w:rPr>
  </w:style>
  <w:style w:type="paragraph" w:customStyle="1" w:styleId="Style29">
    <w:name w:val="Style29"/>
    <w:basedOn w:val="af3"/>
    <w:uiPriority w:val="99"/>
    <w:pPr>
      <w:autoSpaceDE w:val="0"/>
      <w:autoSpaceDN w:val="0"/>
      <w:spacing w:before="0" w:after="0" w:line="322" w:lineRule="exact"/>
      <w:ind w:firstLine="686"/>
      <w:textAlignment w:val="auto"/>
    </w:pPr>
    <w:rPr>
      <w:rFonts w:ascii="Times New Roman" w:eastAsia="Times New Roman" w:hAnsi="Times New Roman"/>
      <w:spacing w:val="0"/>
      <w:sz w:val="24"/>
      <w:szCs w:val="24"/>
    </w:rPr>
  </w:style>
  <w:style w:type="character" w:customStyle="1" w:styleId="FontStyle512">
    <w:name w:val="Font Style512"/>
    <w:uiPriority w:val="99"/>
    <w:rPr>
      <w:rFonts w:ascii="Times New Roman" w:hAnsi="Times New Roman" w:cs="Times New Roman"/>
      <w:sz w:val="26"/>
      <w:szCs w:val="26"/>
    </w:rPr>
  </w:style>
  <w:style w:type="paragraph" w:customStyle="1" w:styleId="2fff5">
    <w:name w:val="Заголовок оглавления2"/>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2fff6">
    <w:name w:val="Без интервала2"/>
    <w:uiPriority w:val="99"/>
    <w:pPr>
      <w:ind w:right="-108"/>
      <w:jc w:val="center"/>
    </w:pPr>
    <w:rPr>
      <w:sz w:val="28"/>
      <w:lang w:eastAsia="en-US"/>
    </w:rPr>
  </w:style>
  <w:style w:type="character" w:customStyle="1" w:styleId="2fff7">
    <w:name w:val="Слабое выделение2"/>
    <w:uiPriority w:val="99"/>
    <w:rPr>
      <w:i/>
      <w:iCs/>
      <w:color w:val="808080"/>
    </w:rPr>
  </w:style>
  <w:style w:type="paragraph" w:customStyle="1" w:styleId="109">
    <w:name w:val="Стиль ТАБЛ. + 10 пт"/>
    <w:basedOn w:val="a4"/>
    <w:uiPriority w:val="99"/>
    <w:pPr>
      <w:numPr>
        <w:numId w:val="0"/>
      </w:numPr>
      <w:tabs>
        <w:tab w:val="num" w:pos="1440"/>
      </w:tabs>
      <w:ind w:left="786" w:hanging="360"/>
    </w:pPr>
    <w:rPr>
      <w:bCs/>
      <w:lang w:val="x-none" w:eastAsia="x-none"/>
    </w:rPr>
  </w:style>
  <w:style w:type="character" w:customStyle="1" w:styleId="FontStyle630">
    <w:name w:val="Font Style630"/>
    <w:uiPriority w:val="99"/>
    <w:rPr>
      <w:rFonts w:ascii="Times New Roman" w:hAnsi="Times New Roman" w:cs="Times New Roman"/>
      <w:sz w:val="20"/>
      <w:szCs w:val="20"/>
    </w:rPr>
  </w:style>
  <w:style w:type="paragraph" w:customStyle="1" w:styleId="Style299">
    <w:name w:val="Style299"/>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62">
    <w:name w:val="Font Style662"/>
    <w:uiPriority w:val="99"/>
    <w:rPr>
      <w:rFonts w:ascii="Times New Roman" w:hAnsi="Times New Roman" w:cs="Times New Roman"/>
      <w:sz w:val="38"/>
      <w:szCs w:val="38"/>
    </w:rPr>
  </w:style>
  <w:style w:type="paragraph" w:customStyle="1" w:styleId="Style58">
    <w:name w:val="Style58"/>
    <w:basedOn w:val="af3"/>
    <w:uiPriority w:val="99"/>
    <w:pPr>
      <w:autoSpaceDE w:val="0"/>
      <w:autoSpaceDN w:val="0"/>
      <w:spacing w:before="0" w:after="0" w:line="233" w:lineRule="exact"/>
      <w:ind w:firstLine="0"/>
      <w:jc w:val="center"/>
      <w:textAlignment w:val="auto"/>
    </w:pPr>
    <w:rPr>
      <w:rFonts w:ascii="Times New Roman" w:eastAsia="Times New Roman" w:hAnsi="Times New Roman"/>
      <w:spacing w:val="0"/>
      <w:sz w:val="24"/>
      <w:szCs w:val="24"/>
    </w:rPr>
  </w:style>
  <w:style w:type="character" w:customStyle="1" w:styleId="FontStyle611">
    <w:name w:val="Font Style611"/>
    <w:uiPriority w:val="99"/>
    <w:rPr>
      <w:rFonts w:ascii="Times New Roman" w:hAnsi="Times New Roman" w:cs="Times New Roman"/>
      <w:sz w:val="20"/>
      <w:szCs w:val="20"/>
    </w:rPr>
  </w:style>
  <w:style w:type="character" w:customStyle="1" w:styleId="FontStyle687">
    <w:name w:val="Font Style687"/>
    <w:uiPriority w:val="99"/>
    <w:rPr>
      <w:rFonts w:ascii="Times New Roman" w:hAnsi="Times New Roman" w:cs="Times New Roman"/>
      <w:sz w:val="30"/>
      <w:szCs w:val="30"/>
    </w:rPr>
  </w:style>
  <w:style w:type="character" w:customStyle="1" w:styleId="FontStyle596">
    <w:name w:val="Font Style596"/>
    <w:uiPriority w:val="99"/>
    <w:rPr>
      <w:rFonts w:ascii="Times New Roman" w:hAnsi="Times New Roman" w:cs="Times New Roman"/>
      <w:b/>
      <w:bCs/>
      <w:sz w:val="20"/>
      <w:szCs w:val="20"/>
    </w:rPr>
  </w:style>
  <w:style w:type="character" w:customStyle="1" w:styleId="afffffffffffffa">
    <w:name w:val="Формулы нумерация"/>
    <w:uiPriority w:val="99"/>
    <w:rPr>
      <w:rFonts w:ascii="Times New Roman" w:hAnsi="Times New Roman"/>
      <w:b w:val="0"/>
      <w:bCs/>
      <w:sz w:val="24"/>
    </w:rPr>
  </w:style>
  <w:style w:type="paragraph" w:customStyle="1" w:styleId="3ff9">
    <w:name w:val="Заголовок оглавления3"/>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3ffa">
    <w:name w:val="Без интервала3"/>
    <w:uiPriority w:val="99"/>
    <w:pPr>
      <w:ind w:right="-108"/>
      <w:jc w:val="center"/>
    </w:pPr>
    <w:rPr>
      <w:sz w:val="28"/>
      <w:lang w:eastAsia="en-US"/>
    </w:rPr>
  </w:style>
  <w:style w:type="character" w:customStyle="1" w:styleId="3ffb">
    <w:name w:val="Слабое выделение3"/>
    <w:uiPriority w:val="99"/>
    <w:rPr>
      <w:i/>
      <w:iCs/>
      <w:color w:val="808080"/>
    </w:rPr>
  </w:style>
  <w:style w:type="paragraph" w:customStyle="1" w:styleId="3ffc">
    <w:name w:val="Абзац списка3"/>
    <w:basedOn w:val="af3"/>
    <w:uiPriority w:val="99"/>
    <w:pPr>
      <w:widowControl/>
      <w:adjustRightInd/>
      <w:spacing w:before="0" w:after="200" w:line="276" w:lineRule="auto"/>
      <w:ind w:left="720" w:firstLine="0"/>
      <w:contextualSpacing/>
      <w:jc w:val="left"/>
      <w:textAlignment w:val="auto"/>
    </w:pPr>
    <w:rPr>
      <w:rFonts w:ascii="Times New Roman" w:eastAsia="Calibri" w:hAnsi="Times New Roman"/>
      <w:spacing w:val="37"/>
      <w:sz w:val="28"/>
      <w:szCs w:val="28"/>
    </w:rPr>
  </w:style>
  <w:style w:type="paragraph" w:styleId="afffffffffffffb">
    <w:name w:val="Body Text First Indent"/>
    <w:basedOn w:val="affffc"/>
    <w:link w:val="afffffffffffffc"/>
    <w:uiPriority w:val="99"/>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c">
    <w:name w:val="Красная строка Знак"/>
    <w:basedOn w:val="affffd"/>
    <w:link w:val="afffffffffffffb"/>
    <w:uiPriority w:val="99"/>
    <w:rsid w:val="005D753E"/>
    <w:rPr>
      <w:rFonts w:ascii="Arial" w:eastAsia="Microsoft YaHei" w:hAnsi="Arial"/>
      <w:spacing w:val="-5"/>
      <w:sz w:val="24"/>
      <w:szCs w:val="24"/>
      <w:lang w:eastAsia="en-US"/>
    </w:rPr>
  </w:style>
  <w:style w:type="paragraph" w:styleId="2fff8">
    <w:name w:val="Body Text First Indent 2"/>
    <w:basedOn w:val="affff6"/>
    <w:link w:val="2fff9"/>
    <w:uiPriority w:val="99"/>
    <w:pPr>
      <w:spacing w:line="360" w:lineRule="auto"/>
      <w:ind w:firstLine="210"/>
    </w:pPr>
    <w:rPr>
      <w:rFonts w:ascii="Times New Roman" w:eastAsia="Times New Roman" w:hAnsi="Times New Roman"/>
      <w:sz w:val="24"/>
      <w:szCs w:val="24"/>
    </w:rPr>
  </w:style>
  <w:style w:type="character" w:customStyle="1" w:styleId="2fff9">
    <w:name w:val="Красная строка 2 Знак"/>
    <w:basedOn w:val="affff7"/>
    <w:link w:val="2fff8"/>
    <w:uiPriority w:val="99"/>
    <w:rsid w:val="005D753E"/>
    <w:rPr>
      <w:rFonts w:ascii="Calibri" w:eastAsia="Calibri" w:hAnsi="Calibri"/>
      <w:sz w:val="24"/>
      <w:szCs w:val="24"/>
      <w:lang w:eastAsia="en-US"/>
    </w:rPr>
  </w:style>
  <w:style w:type="paragraph" w:customStyle="1" w:styleId="afffffffffffffd">
    <w:name w:val="Формула"/>
    <w:basedOn w:val="af3"/>
    <w:autoRedefine/>
    <w:uiPriority w:val="99"/>
    <w:pPr>
      <w:widowControl/>
      <w:autoSpaceDE w:val="0"/>
      <w:autoSpaceDN w:val="0"/>
      <w:spacing w:before="0" w:line="360" w:lineRule="auto"/>
      <w:ind w:firstLine="684"/>
      <w:jc w:val="center"/>
      <w:textAlignment w:val="auto"/>
    </w:pPr>
    <w:rPr>
      <w:rFonts w:ascii="Times New Roman" w:eastAsia="Times New Roman" w:hAnsi="Times New Roman"/>
      <w:spacing w:val="0"/>
      <w:sz w:val="28"/>
      <w:szCs w:val="28"/>
    </w:rPr>
  </w:style>
  <w:style w:type="character" w:customStyle="1" w:styleId="FontStyle14">
    <w:name w:val="Font Style14"/>
    <w:uiPriority w:val="99"/>
    <w:rPr>
      <w:rFonts w:ascii="Century Schoolbook" w:hAnsi="Century Schoolbook" w:cs="Century Schoolbook"/>
      <w:sz w:val="18"/>
      <w:szCs w:val="18"/>
    </w:rPr>
  </w:style>
  <w:style w:type="character" w:customStyle="1" w:styleId="FontStyle15">
    <w:name w:val="Font Style15"/>
    <w:uiPriority w:val="99"/>
    <w:rPr>
      <w:rFonts w:ascii="Century Schoolbook" w:hAnsi="Century Schoolbook" w:cs="Century Schoolbook"/>
      <w:i/>
      <w:iCs/>
      <w:spacing w:val="-10"/>
      <w:sz w:val="18"/>
      <w:szCs w:val="18"/>
    </w:rPr>
  </w:style>
  <w:style w:type="character" w:customStyle="1" w:styleId="FontStyle12">
    <w:name w:val="Font Style12"/>
    <w:uiPriority w:val="99"/>
    <w:rPr>
      <w:rFonts w:ascii="Times New Roman" w:hAnsi="Times New Roman" w:cs="Times New Roman"/>
      <w:sz w:val="22"/>
      <w:szCs w:val="22"/>
    </w:rPr>
  </w:style>
  <w:style w:type="paragraph" w:customStyle="1" w:styleId="Style4">
    <w:name w:val="Style4"/>
    <w:basedOn w:val="af3"/>
    <w:uiPriority w:val="99"/>
    <w:pPr>
      <w:autoSpaceDE w:val="0"/>
      <w:autoSpaceDN w:val="0"/>
      <w:spacing w:before="0" w:line="276" w:lineRule="exact"/>
      <w:ind w:hanging="430"/>
      <w:jc w:val="left"/>
      <w:textAlignment w:val="auto"/>
    </w:pPr>
    <w:rPr>
      <w:rFonts w:ascii="Times New Roman" w:eastAsia="Times New Roman" w:hAnsi="Times New Roman"/>
      <w:spacing w:val="0"/>
      <w:sz w:val="24"/>
      <w:szCs w:val="24"/>
    </w:rPr>
  </w:style>
  <w:style w:type="paragraph" w:customStyle="1" w:styleId="Style5">
    <w:name w:val="Style5"/>
    <w:basedOn w:val="af3"/>
    <w:uiPriority w:val="99"/>
    <w:pPr>
      <w:autoSpaceDE w:val="0"/>
      <w:autoSpaceDN w:val="0"/>
      <w:spacing w:before="0" w:line="278" w:lineRule="exact"/>
      <w:textAlignment w:val="auto"/>
    </w:pPr>
    <w:rPr>
      <w:rFonts w:ascii="Times New Roman" w:eastAsia="Times New Roman" w:hAnsi="Times New Roman"/>
      <w:spacing w:val="0"/>
      <w:sz w:val="24"/>
      <w:szCs w:val="24"/>
    </w:rPr>
  </w:style>
  <w:style w:type="character" w:customStyle="1" w:styleId="FontStyle18">
    <w:name w:val="Font Style18"/>
    <w:uiPriority w:val="99"/>
    <w:rPr>
      <w:rFonts w:ascii="Times New Roman" w:hAnsi="Times New Roman" w:cs="Times New Roman"/>
      <w:b/>
      <w:bCs/>
      <w:sz w:val="20"/>
      <w:szCs w:val="20"/>
    </w:rPr>
  </w:style>
  <w:style w:type="paragraph" w:customStyle="1" w:styleId="ae">
    <w:name w:val="Рисунок подпись"/>
    <w:basedOn w:val="affffffff9"/>
    <w:link w:val="afffffffffffffe"/>
    <w:autoRedefine/>
    <w:uiPriority w:val="99"/>
    <w:pPr>
      <w:widowControl/>
      <w:numPr>
        <w:numId w:val="61"/>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e">
    <w:name w:val="Рисунок подпись Знак"/>
    <w:link w:val="ae"/>
    <w:uiPriority w:val="99"/>
    <w:rsid w:val="009F203B"/>
    <w:rPr>
      <w:b/>
      <w:bCs/>
      <w:sz w:val="22"/>
      <w:szCs w:val="24"/>
      <w:lang w:eastAsia="en-US"/>
    </w:rPr>
  </w:style>
  <w:style w:type="paragraph" w:customStyle="1" w:styleId="5">
    <w:name w:val="Стиль5"/>
    <w:basedOn w:val="af3"/>
    <w:link w:val="5f3"/>
    <w:uiPriority w:val="99"/>
    <w:pPr>
      <w:widowControl/>
      <w:numPr>
        <w:numId w:val="59"/>
      </w:numPr>
      <w:adjustRightInd/>
      <w:spacing w:before="0" w:after="0"/>
      <w:ind w:left="1985" w:right="-108"/>
      <w:jc w:val="left"/>
      <w:textAlignment w:val="auto"/>
    </w:pPr>
    <w:rPr>
      <w:rFonts w:ascii="Times New Roman" w:eastAsia="Times New Roman" w:hAnsi="Times New Roman"/>
      <w:spacing w:val="0"/>
      <w:sz w:val="24"/>
      <w:szCs w:val="24"/>
    </w:rPr>
  </w:style>
  <w:style w:type="character" w:customStyle="1" w:styleId="5f3">
    <w:name w:val="Стиль5 Знак"/>
    <w:link w:val="5"/>
    <w:uiPriority w:val="99"/>
    <w:rsid w:val="009F203B"/>
    <w:rPr>
      <w:sz w:val="24"/>
      <w:szCs w:val="24"/>
      <w:lang w:eastAsia="en-US"/>
    </w:rPr>
  </w:style>
  <w:style w:type="paragraph" w:customStyle="1" w:styleId="17">
    <w:name w:val="Стиль №1"/>
    <w:basedOn w:val="af3"/>
    <w:uiPriority w:val="99"/>
    <w:pPr>
      <w:keepNext/>
      <w:keepLines/>
      <w:widowControl/>
      <w:numPr>
        <w:numId w:val="60"/>
      </w:numPr>
      <w:adjustRightInd/>
      <w:spacing w:before="0" w:after="0"/>
      <w:jc w:val="center"/>
      <w:textAlignment w:val="auto"/>
    </w:pPr>
    <w:rPr>
      <w:rFonts w:ascii="Times New Roman" w:eastAsia="Times New Roman" w:hAnsi="Times New Roman"/>
      <w:b/>
      <w:spacing w:val="0"/>
      <w:sz w:val="24"/>
      <w:szCs w:val="24"/>
    </w:rPr>
  </w:style>
  <w:style w:type="paragraph" w:customStyle="1" w:styleId="11">
    <w:name w:val="1"/>
    <w:basedOn w:val="af3"/>
    <w:next w:val="af3"/>
    <w:link w:val="1ffffa"/>
    <w:autoRedefine/>
    <w:uiPriority w:val="99"/>
    <w:pPr>
      <w:keepNext/>
      <w:keepLines/>
      <w:widowControl/>
      <w:numPr>
        <w:numId w:val="62"/>
      </w:numPr>
      <w:adjustRightInd/>
      <w:spacing w:before="280" w:after="280"/>
      <w:ind w:left="0" w:firstLine="851"/>
      <w:jc w:val="left"/>
      <w:textAlignment w:val="auto"/>
    </w:pPr>
    <w:rPr>
      <w:rFonts w:ascii="Times New Roman" w:eastAsia="Times New Roman" w:hAnsi="Times New Roman"/>
      <w:b/>
      <w:spacing w:val="0"/>
      <w:sz w:val="28"/>
      <w:szCs w:val="20"/>
    </w:rPr>
  </w:style>
  <w:style w:type="character" w:customStyle="1" w:styleId="1ffffa">
    <w:name w:val="1 Знак"/>
    <w:basedOn w:val="af4"/>
    <w:link w:val="11"/>
    <w:uiPriority w:val="99"/>
    <w:rsid w:val="009F203B"/>
    <w:rPr>
      <w:b/>
      <w:sz w:val="28"/>
      <w:lang w:eastAsia="en-US"/>
    </w:rPr>
  </w:style>
  <w:style w:type="paragraph" w:customStyle="1" w:styleId="affffffffffffff">
    <w:name w:val="Мой рис."/>
    <w:basedOn w:val="6"/>
    <w:link w:val="affffffffffffff0"/>
    <w:autoRedefine/>
    <w:uiPriority w:val="99"/>
    <w:pPr>
      <w:numPr>
        <w:numId w:val="0"/>
      </w:numPr>
      <w:tabs>
        <w:tab w:val="left" w:pos="1418"/>
      </w:tabs>
    </w:pPr>
  </w:style>
  <w:style w:type="character" w:customStyle="1" w:styleId="affffffffffffff0">
    <w:name w:val="Мой рис. Знак"/>
    <w:basedOn w:val="69"/>
    <w:link w:val="affffffffffffff"/>
    <w:uiPriority w:val="99"/>
    <w:rsid w:val="009F203B"/>
    <w:rPr>
      <w:rFonts w:eastAsia="Calibri"/>
      <w:b/>
      <w:sz w:val="22"/>
      <w:szCs w:val="24"/>
      <w:lang w:eastAsia="en-US"/>
    </w:rPr>
  </w:style>
  <w:style w:type="paragraph" w:customStyle="1" w:styleId="BodyText22">
    <w:name w:val="Body Text 22"/>
    <w:basedOn w:val="af3"/>
    <w:uiPriority w:val="99"/>
    <w:pPr>
      <w:overflowPunct w:val="0"/>
      <w:autoSpaceDE w:val="0"/>
      <w:autoSpaceDN w:val="0"/>
      <w:spacing w:before="0" w:after="0"/>
      <w:ind w:left="1080" w:firstLine="0"/>
      <w:jc w:val="left"/>
      <w:textAlignment w:val="auto"/>
    </w:pPr>
    <w:rPr>
      <w:rFonts w:ascii="Times New Roman" w:eastAsia="Times New Roman" w:hAnsi="Times New Roman"/>
      <w:spacing w:val="0"/>
      <w:sz w:val="28"/>
      <w:szCs w:val="20"/>
      <w:lang w:eastAsia="ru-RU"/>
    </w:rPr>
  </w:style>
  <w:style w:type="table" w:customStyle="1" w:styleId="TableGridReport31">
    <w:name w:val="Table Grid Report3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3"/>
    <w:link w:val="02"/>
    <w:uiPriority w:val="99"/>
    <w:pPr>
      <w:widowControl/>
      <w:adjustRightInd/>
      <w:spacing w:before="0" w:after="0"/>
      <w:ind w:left="284" w:right="284" w:firstLine="709"/>
      <w:textAlignment w:val="auto"/>
    </w:pPr>
    <w:rPr>
      <w:rFonts w:ascii="Times New Roman" w:eastAsia="Batang" w:hAnsi="Times New Roman"/>
      <w:color w:val="000000"/>
      <w:spacing w:val="0"/>
      <w:sz w:val="28"/>
      <w:szCs w:val="28"/>
      <w:lang w:eastAsia="ru-RU"/>
    </w:rPr>
  </w:style>
  <w:style w:type="character" w:customStyle="1" w:styleId="02">
    <w:name w:val="0 Основной текст Знак"/>
    <w:basedOn w:val="af4"/>
    <w:link w:val="01"/>
    <w:uiPriority w:val="99"/>
    <w:locked/>
    <w:rsid w:val="009F203B"/>
    <w:rPr>
      <w:rFonts w:eastAsia="Batang"/>
      <w:color w:val="000000"/>
      <w:sz w:val="28"/>
      <w:szCs w:val="28"/>
    </w:rPr>
  </w:style>
  <w:style w:type="paragraph" w:customStyle="1" w:styleId="121">
    <w:name w:val="Стиль 12 пт По ширине1"/>
    <w:basedOn w:val="af3"/>
    <w:uiPriority w:val="99"/>
    <w:pPr>
      <w:widowControl/>
      <w:numPr>
        <w:ilvl w:val="1"/>
        <w:numId w:val="63"/>
      </w:numPr>
      <w:adjustRightInd/>
      <w:spacing w:before="0" w:after="0"/>
      <w:textAlignment w:val="auto"/>
    </w:pPr>
    <w:rPr>
      <w:rFonts w:ascii="Times New Roman" w:eastAsia="Times New Roman" w:hAnsi="Times New Roman"/>
      <w:spacing w:val="0"/>
      <w:sz w:val="28"/>
      <w:szCs w:val="20"/>
      <w:lang w:eastAsia="ru-RU"/>
    </w:rPr>
  </w:style>
  <w:style w:type="paragraph" w:customStyle="1" w:styleId="affffffffffffff1">
    <w:name w:val="МГП Обычный"/>
    <w:basedOn w:val="af3"/>
    <w:uiPriority w:val="99"/>
    <w:pPr>
      <w:widowControl/>
      <w:adjustRightInd/>
      <w:spacing w:before="0" w:after="0"/>
      <w:ind w:right="284" w:firstLine="851"/>
      <w:textAlignment w:val="auto"/>
    </w:pPr>
    <w:rPr>
      <w:rFonts w:ascii="Times New Roman" w:eastAsia="Batang" w:hAnsi="Times New Roman"/>
      <w:color w:val="000000"/>
      <w:spacing w:val="0"/>
      <w:sz w:val="28"/>
      <w:szCs w:val="28"/>
      <w:lang w:eastAsia="ru-RU"/>
    </w:rPr>
  </w:style>
  <w:style w:type="character" w:customStyle="1" w:styleId="xdtextbox1">
    <w:name w:val="xdtextbox1"/>
    <w:basedOn w:val="af4"/>
    <w:uiPriority w:val="99"/>
    <w:rPr>
      <w:color w:val="auto"/>
      <w:bdr w:val="single" w:sz="8" w:space="1" w:color="DCDCDC" w:frame="1"/>
      <w:shd w:val="clear" w:color="auto" w:fill="FFFFFF"/>
    </w:rPr>
  </w:style>
  <w:style w:type="paragraph" w:customStyle="1" w:styleId="affffffffffffff2">
    <w:name w:val="подпись Знак"/>
    <w:basedOn w:val="af3"/>
    <w:uiPriority w:val="99"/>
    <w:pPr>
      <w:widowControl/>
      <w:suppressLineNumbers/>
      <w:tabs>
        <w:tab w:val="right" w:pos="9072"/>
      </w:tabs>
      <w:adjustRightInd/>
      <w:spacing w:before="840" w:after="0"/>
      <w:ind w:firstLine="0"/>
      <w:jc w:val="left"/>
      <w:textAlignment w:val="auto"/>
    </w:pPr>
    <w:rPr>
      <w:rFonts w:ascii="Times New Roman" w:eastAsia="Times New Roman" w:hAnsi="Times New Roman"/>
      <w:spacing w:val="0"/>
      <w:sz w:val="24"/>
      <w:szCs w:val="20"/>
      <w:lang w:eastAsia="ru-RU"/>
    </w:rPr>
  </w:style>
  <w:style w:type="paragraph" w:customStyle="1" w:styleId="Iacaaiea">
    <w:name w:val="Iacaaiea"/>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numbering" w:customStyle="1" w:styleId="3116">
    <w:name w:val="Нет списка311"/>
    <w:next w:val="af6"/>
    <w:semiHidden/>
  </w:style>
  <w:style w:type="paragraph" w:customStyle="1" w:styleId="7b">
    <w:name w:val="Стиль7"/>
    <w:basedOn w:val="affffffff2"/>
    <w:link w:val="7c"/>
    <w:uiPriority w:val="99"/>
    <w:qFormat/>
    <w:pPr>
      <w:spacing w:before="120" w:line="300" w:lineRule="auto"/>
    </w:pPr>
    <w:rPr>
      <w:color w:val="00B050"/>
    </w:rPr>
  </w:style>
  <w:style w:type="character" w:customStyle="1" w:styleId="7c">
    <w:name w:val="Стиль7 Знак"/>
    <w:basedOn w:val="affffffff1"/>
    <w:link w:val="7b"/>
    <w:uiPriority w:val="99"/>
    <w:rsid w:val="009F203B"/>
    <w:rPr>
      <w:rFonts w:ascii="Calibri" w:eastAsia="Calibri" w:hAnsi="Calibri" w:cs="Calibri"/>
      <w:color w:val="00B050"/>
      <w:sz w:val="24"/>
      <w:szCs w:val="28"/>
    </w:rPr>
  </w:style>
  <w:style w:type="paragraph" w:customStyle="1" w:styleId="Style565">
    <w:name w:val="Style565"/>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lang w:eastAsia="ru-RU"/>
    </w:rPr>
  </w:style>
  <w:style w:type="character" w:customStyle="1" w:styleId="FontStyle1165">
    <w:name w:val="Font Style1165"/>
    <w:basedOn w:val="af4"/>
    <w:uiPriority w:val="99"/>
    <w:rPr>
      <w:rFonts w:ascii="Times New Roman" w:hAnsi="Times New Roman" w:cs="Times New Roman"/>
      <w:color w:val="000000"/>
      <w:sz w:val="24"/>
      <w:szCs w:val="24"/>
    </w:rPr>
  </w:style>
  <w:style w:type="character" w:customStyle="1" w:styleId="affffffffffffff3">
    <w:name w:val="Гипертекстовая ссылка"/>
    <w:basedOn w:val="af4"/>
    <w:uiPriority w:val="99"/>
    <w:rPr>
      <w:rFonts w:cs="Times New Roman"/>
      <w:b w:val="0"/>
      <w:color w:val="106BBE"/>
    </w:rPr>
  </w:style>
  <w:style w:type="paragraph" w:customStyle="1" w:styleId="western">
    <w:name w:val="western"/>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94">
    <w:name w:val="xl189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5">
    <w:name w:val="xl189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6">
    <w:name w:val="xl189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7">
    <w:name w:val="xl189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8">
    <w:name w:val="xl1898"/>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899">
    <w:name w:val="xl1899"/>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00">
    <w:name w:val="xl1900"/>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1">
    <w:name w:val="xl1901"/>
    <w:basedOn w:val="af3"/>
    <w:uiPriority w:val="99"/>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1902">
    <w:name w:val="xl190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3">
    <w:name w:val="xl1903"/>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4">
    <w:name w:val="xl190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5">
    <w:name w:val="xl19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6">
    <w:name w:val="xl190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7">
    <w:name w:val="xl1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08">
    <w:name w:val="xl1908"/>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9">
    <w:name w:val="xl1909"/>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1910">
    <w:name w:val="xl1910"/>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1">
    <w:name w:val="xl1911"/>
    <w:basedOn w:val="af3"/>
    <w:uiPriority w:val="99"/>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12">
    <w:name w:val="xl1912"/>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13">
    <w:name w:val="xl1913"/>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4">
    <w:name w:val="xl1914"/>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5">
    <w:name w:val="xl191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6">
    <w:name w:val="xl191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7">
    <w:name w:val="xl1917"/>
    <w:basedOn w:val="af3"/>
    <w:uiPriority w:val="99"/>
    <w:pPr>
      <w:widowControl/>
      <w:pBdr>
        <w:top w:val="single" w:sz="4" w:space="0" w:color="auto"/>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8">
    <w:name w:val="xl1918"/>
    <w:basedOn w:val="af3"/>
    <w:uiPriority w:val="99"/>
    <w:pPr>
      <w:widowControl/>
      <w:pBdr>
        <w:top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9">
    <w:name w:val="xl1919"/>
    <w:basedOn w:val="af3"/>
    <w:uiPriority w:val="99"/>
    <w:pPr>
      <w:widowControl/>
      <w:pBdr>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0">
    <w:name w:val="xl1920"/>
    <w:basedOn w:val="af3"/>
    <w:uiPriority w:val="99"/>
    <w:pPr>
      <w:widowControl/>
      <w:pBdr>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1">
    <w:name w:val="xl1921"/>
    <w:basedOn w:val="af3"/>
    <w:uiPriority w:val="99"/>
    <w:pPr>
      <w:widowControl/>
      <w:pBdr>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2">
    <w:name w:val="xl1922"/>
    <w:basedOn w:val="af3"/>
    <w:uiPriority w:val="99"/>
    <w:pPr>
      <w:widowControl/>
      <w:pBdr>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3">
    <w:name w:val="xl192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4">
    <w:name w:val="xl192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5">
    <w:name w:val="xl19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6">
    <w:name w:val="xl192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7">
    <w:name w:val="xl19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8">
    <w:name w:val="xl19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9">
    <w:name w:val="xl1929"/>
    <w:basedOn w:val="af3"/>
    <w:uiPriority w:val="99"/>
    <w:pPr>
      <w:widowControl/>
      <w:pBdr>
        <w:top w:val="single" w:sz="4" w:space="0" w:color="auto"/>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0">
    <w:name w:val="xl193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1">
    <w:name w:val="xl1931"/>
    <w:basedOn w:val="af3"/>
    <w:uiPriority w:val="99"/>
    <w:pPr>
      <w:widowControl/>
      <w:pBdr>
        <w:top w:val="single" w:sz="4" w:space="0" w:color="auto"/>
        <w:left w:val="single" w:sz="4" w:space="14" w:color="auto"/>
        <w:bottom w:val="single" w:sz="4" w:space="0" w:color="auto"/>
        <w:right w:val="single" w:sz="4" w:space="0" w:color="auto"/>
      </w:pBdr>
      <w:shd w:val="clear" w:color="000000" w:fill="CCFFFF"/>
      <w:adjustRightInd/>
      <w:spacing w:before="100" w:beforeAutospacing="1" w:after="100" w:afterAutospacing="1"/>
      <w:ind w:firstLineChars="200" w:firstLine="200"/>
      <w:jc w:val="left"/>
      <w:textAlignment w:val="center"/>
    </w:pPr>
    <w:rPr>
      <w:rFonts w:ascii="Tahoma" w:eastAsia="Times New Roman" w:hAnsi="Tahoma" w:cs="Tahoma"/>
      <w:spacing w:val="0"/>
      <w:sz w:val="18"/>
      <w:szCs w:val="18"/>
      <w:lang w:eastAsia="ru-RU"/>
    </w:rPr>
  </w:style>
  <w:style w:type="paragraph" w:customStyle="1" w:styleId="xl1932">
    <w:name w:val="xl19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933">
    <w:name w:val="xl193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4">
    <w:name w:val="xl193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5">
    <w:name w:val="xl193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36">
    <w:name w:val="xl1936"/>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7">
    <w:name w:val="xl1937"/>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8">
    <w:name w:val="xl1938"/>
    <w:basedOn w:val="af3"/>
    <w:uiPriority w:val="99"/>
    <w:pPr>
      <w:widowControl/>
      <w:pBdr>
        <w:top w:val="single" w:sz="4" w:space="0" w:color="auto"/>
        <w:left w:val="single" w:sz="4" w:space="7" w:color="auto"/>
        <w:bottom w:val="single" w:sz="4" w:space="0" w:color="auto"/>
        <w:right w:val="single" w:sz="4" w:space="0" w:color="auto"/>
      </w:pBdr>
      <w:shd w:val="clear" w:color="000000" w:fill="FFFFFF"/>
      <w:adjustRightInd/>
      <w:spacing w:before="100" w:beforeAutospacing="1" w:after="100" w:afterAutospacing="1"/>
      <w:ind w:firstLineChars="100" w:firstLine="100"/>
      <w:jc w:val="left"/>
      <w:textAlignment w:val="center"/>
    </w:pPr>
    <w:rPr>
      <w:rFonts w:ascii="Tahoma" w:eastAsia="Times New Roman" w:hAnsi="Tahoma" w:cs="Tahoma"/>
      <w:spacing w:val="0"/>
      <w:sz w:val="18"/>
      <w:szCs w:val="18"/>
      <w:lang w:eastAsia="ru-RU"/>
    </w:rPr>
  </w:style>
  <w:style w:type="paragraph" w:customStyle="1" w:styleId="xl1939">
    <w:name w:val="xl193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0">
    <w:name w:val="xl194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1">
    <w:name w:val="xl1941"/>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2">
    <w:name w:val="xl194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3">
    <w:name w:val="xl194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4">
    <w:name w:val="xl194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5">
    <w:name w:val="xl1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46">
    <w:name w:val="xl194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7">
    <w:name w:val="xl19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8">
    <w:name w:val="xl1948"/>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9">
    <w:name w:val="xl1949"/>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0">
    <w:name w:val="xl1950"/>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1">
    <w:name w:val="xl1951"/>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2">
    <w:name w:val="xl1952"/>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3">
    <w:name w:val="xl19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4">
    <w:name w:val="xl19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5">
    <w:name w:val="xl1955"/>
    <w:basedOn w:val="af3"/>
    <w:uiPriority w:val="99"/>
    <w:pPr>
      <w:widowControl/>
      <w:pBdr>
        <w:top w:val="single" w:sz="4" w:space="0" w:color="auto"/>
        <w:left w:val="single" w:sz="4" w:space="0" w:color="auto"/>
        <w:bottom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6">
    <w:name w:val="xl1956"/>
    <w:basedOn w:val="af3"/>
    <w:uiPriority w:val="99"/>
    <w:pPr>
      <w:widowControl/>
      <w:pBdr>
        <w:top w:val="single" w:sz="4" w:space="0" w:color="auto"/>
        <w:bottom w:val="single" w:sz="4" w:space="0" w:color="auto"/>
        <w:right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7">
    <w:name w:val="xl195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8">
    <w:name w:val="xl195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9">
    <w:name w:val="xl1959"/>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0">
    <w:name w:val="xl1960"/>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1">
    <w:name w:val="xl196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2">
    <w:name w:val="xl196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3">
    <w:name w:val="xl196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4">
    <w:name w:val="xl196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5">
    <w:name w:val="xl196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6">
    <w:name w:val="xl196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7">
    <w:name w:val="xl196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8">
    <w:name w:val="xl196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9">
    <w:name w:val="xl1969"/>
    <w:basedOn w:val="af3"/>
    <w:uiPriority w:val="99"/>
    <w:pPr>
      <w:widowControl/>
      <w:pBdr>
        <w:top w:val="single" w:sz="4" w:space="0" w:color="auto"/>
        <w:left w:val="single" w:sz="4" w:space="0" w:color="auto"/>
        <w:bottom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0">
    <w:name w:val="xl1970"/>
    <w:basedOn w:val="af3"/>
    <w:uiPriority w:val="99"/>
    <w:pPr>
      <w:widowControl/>
      <w:pBdr>
        <w:top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1">
    <w:name w:val="xl1971"/>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2">
    <w:name w:val="xl197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3">
    <w:name w:val="xl19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4">
    <w:name w:val="xl1974"/>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5">
    <w:name w:val="xl197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6">
    <w:name w:val="xl197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7">
    <w:name w:val="xl197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8">
    <w:name w:val="xl19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9">
    <w:name w:val="xl197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0">
    <w:name w:val="xl198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1">
    <w:name w:val="xl198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2">
    <w:name w:val="xl198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3">
    <w:name w:val="xl198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4">
    <w:name w:val="xl1984"/>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24">
    <w:name w:val="xl202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5">
    <w:name w:val="xl202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6">
    <w:name w:val="xl202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7">
    <w:name w:val="xl20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8">
    <w:name w:val="xl20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9">
    <w:name w:val="xl202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0">
    <w:name w:val="xl203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1">
    <w:name w:val="xl203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2">
    <w:name w:val="xl203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3">
    <w:name w:val="xl203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4">
    <w:name w:val="xl203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5">
    <w:name w:val="xl203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6">
    <w:name w:val="xl203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7">
    <w:name w:val="xl203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8">
    <w:name w:val="xl203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9">
    <w:name w:val="xl203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0">
    <w:name w:val="xl204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1">
    <w:name w:val="xl204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2">
    <w:name w:val="xl204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3">
    <w:name w:val="xl204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4">
    <w:name w:val="xl204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5">
    <w:name w:val="xl204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6">
    <w:name w:val="xl204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7">
    <w:name w:val="xl20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8">
    <w:name w:val="xl204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9">
    <w:name w:val="xl204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0">
    <w:name w:val="xl205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1">
    <w:name w:val="xl205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2">
    <w:name w:val="xl205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3">
    <w:name w:val="xl2053"/>
    <w:basedOn w:val="af3"/>
    <w:uiPriority w:val="99"/>
    <w:pPr>
      <w:widowControl/>
      <w:pBdr>
        <w:top w:val="single" w:sz="4" w:space="0" w:color="auto"/>
        <w:lef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4">
    <w:name w:val="xl205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5">
    <w:name w:val="xl205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6">
    <w:name w:val="xl205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7">
    <w:name w:val="xl205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Arial CYR" w:eastAsia="Times New Roman" w:hAnsi="Arial CYR" w:cs="Arial CYR"/>
      <w:color w:val="0000FF"/>
      <w:spacing w:val="0"/>
      <w:sz w:val="24"/>
      <w:szCs w:val="24"/>
      <w:u w:val="single"/>
      <w:lang w:eastAsia="ru-RU"/>
    </w:rPr>
  </w:style>
  <w:style w:type="paragraph" w:customStyle="1" w:styleId="xl2058">
    <w:name w:val="xl205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59">
    <w:name w:val="xl2059"/>
    <w:basedOn w:val="af3"/>
    <w:uiPriority w:val="99"/>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0">
    <w:name w:val="xl2060"/>
    <w:basedOn w:val="af3"/>
    <w:uiPriority w:val="99"/>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1">
    <w:name w:val="xl206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2">
    <w:name w:val="xl206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3">
    <w:name w:val="xl206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4">
    <w:name w:val="xl206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5">
    <w:name w:val="xl2065"/>
    <w:basedOn w:val="af3"/>
    <w:uiPriority w:val="99"/>
    <w:pPr>
      <w:widowControl/>
      <w:pBdr>
        <w:top w:val="single" w:sz="4" w:space="0" w:color="auto"/>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6">
    <w:name w:val="xl2066"/>
    <w:basedOn w:val="af3"/>
    <w:uiPriority w:val="99"/>
    <w:pPr>
      <w:widowControl/>
      <w:pBdr>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7">
    <w:name w:val="xl2067"/>
    <w:basedOn w:val="af3"/>
    <w:uiPriority w:val="99"/>
    <w:pPr>
      <w:widowControl/>
      <w:pBdr>
        <w:left w:val="single" w:sz="8"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8">
    <w:name w:val="xl2068"/>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69">
    <w:name w:val="xl2069"/>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0">
    <w:name w:val="xl207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1">
    <w:name w:val="xl2071"/>
    <w:basedOn w:val="af3"/>
    <w:uiPriority w:val="99"/>
    <w:pPr>
      <w:widowControl/>
      <w:pBdr>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2">
    <w:name w:val="xl2072"/>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3">
    <w:name w:val="xl2073"/>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4">
    <w:name w:val="xl2074"/>
    <w:basedOn w:val="af3"/>
    <w:uiPriority w:val="99"/>
    <w:pPr>
      <w:widowControl/>
      <w:pBdr>
        <w:top w:val="single" w:sz="4" w:space="0" w:color="auto"/>
        <w:left w:val="single" w:sz="4" w:space="0" w:color="auto"/>
        <w:bottom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5">
    <w:name w:val="xl2075"/>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6">
    <w:name w:val="xl2076"/>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7">
    <w:name w:val="xl2077"/>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8">
    <w:name w:val="xl20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9">
    <w:name w:val="xl2079"/>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0">
    <w:name w:val="xl2080"/>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1">
    <w:name w:val="xl2081"/>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2">
    <w:name w:val="xl2082"/>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3">
    <w:name w:val="xl208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4">
    <w:name w:val="xl208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5">
    <w:name w:val="xl208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6">
    <w:name w:val="xl208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7">
    <w:name w:val="xl2087"/>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8">
    <w:name w:val="xl2088"/>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9">
    <w:name w:val="xl208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0">
    <w:name w:val="xl209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1">
    <w:name w:val="xl209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2">
    <w:name w:val="xl209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3">
    <w:name w:val="xl209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4">
    <w:name w:val="xl209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5">
    <w:name w:val="xl209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B050"/>
      <w:spacing w:val="0"/>
      <w:sz w:val="18"/>
      <w:szCs w:val="18"/>
      <w:lang w:eastAsia="ru-RU"/>
    </w:rPr>
  </w:style>
  <w:style w:type="paragraph" w:customStyle="1" w:styleId="xl63568">
    <w:name w:val="xl63568"/>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69">
    <w:name w:val="xl6356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0">
    <w:name w:val="xl63570"/>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1">
    <w:name w:val="xl63571"/>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2">
    <w:name w:val="xl63572"/>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3">
    <w:name w:val="xl63573"/>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4">
    <w:name w:val="xl6357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5">
    <w:name w:val="xl63575"/>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6">
    <w:name w:val="xl63576"/>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7">
    <w:name w:val="xl63577"/>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578">
    <w:name w:val="xl6357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579">
    <w:name w:val="xl635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0">
    <w:name w:val="xl635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1">
    <w:name w:val="xl635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8d">
    <w:name w:val="Стиль8"/>
    <w:basedOn w:val="affffff8"/>
    <w:uiPriority w:val="99"/>
    <w:qFormat/>
    <w:pPr>
      <w:spacing w:line="360" w:lineRule="auto"/>
      <w:ind w:firstLine="720"/>
    </w:pPr>
  </w:style>
  <w:style w:type="paragraph" w:customStyle="1" w:styleId="xl63567">
    <w:name w:val="xl63567"/>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2">
    <w:name w:val="xl635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583">
    <w:name w:val="xl63583"/>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4">
    <w:name w:val="xl63584"/>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5">
    <w:name w:val="xl63585"/>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1f4">
    <w:name w:val="Оглавление 1 Знак"/>
    <w:basedOn w:val="af4"/>
    <w:link w:val="1f3"/>
    <w:uiPriority w:val="39"/>
    <w:rsid w:val="00460726"/>
    <w:rPr>
      <w:rFonts w:eastAsia="Microsoft YaHei" w:cs="Calibri"/>
      <w:bCs/>
      <w:iCs/>
      <w:noProof/>
      <w:spacing w:val="-5"/>
      <w:sz w:val="24"/>
      <w:szCs w:val="24"/>
      <w:lang w:eastAsia="en-US"/>
    </w:rPr>
  </w:style>
  <w:style w:type="table" w:customStyle="1" w:styleId="TableGridReport5">
    <w:name w:val="Table Grid Report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8">
    <w:name w:val="xl636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9">
    <w:name w:val="xl636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1">
    <w:name w:val="xl636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2">
    <w:name w:val="xl63622"/>
    <w:basedOn w:val="af3"/>
    <w:uiPriority w:val="99"/>
    <w:pPr>
      <w:widowControl/>
      <w:pBdr>
        <w:top w:val="single" w:sz="4" w:space="0" w:color="auto"/>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3">
    <w:name w:val="xl636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5">
    <w:name w:val="xl636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6">
    <w:name w:val="xl6362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27">
    <w:name w:val="xl6362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8">
    <w:name w:val="xl636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9">
    <w:name w:val="xl636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30">
    <w:name w:val="xl636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1">
    <w:name w:val="xl636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2">
    <w:name w:val="xl636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3">
    <w:name w:val="xl6363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4">
    <w:name w:val="xl636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35">
    <w:name w:val="xl6363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6">
    <w:name w:val="xl63636"/>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7">
    <w:name w:val="xl6363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8">
    <w:name w:val="xl6363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9">
    <w:name w:val="xl63639"/>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0">
    <w:name w:val="xl63640"/>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1">
    <w:name w:val="xl63641"/>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2">
    <w:name w:val="xl63642"/>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3">
    <w:name w:val="xl63643"/>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4">
    <w:name w:val="xl63644"/>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5">
    <w:name w:val="xl63645"/>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6">
    <w:name w:val="xl63646"/>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7">
    <w:name w:val="xl6364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8">
    <w:name w:val="xl636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9">
    <w:name w:val="xl63649"/>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0">
    <w:name w:val="xl63650"/>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1">
    <w:name w:val="xl63651"/>
    <w:basedOn w:val="af3"/>
    <w:uiPriority w:val="99"/>
    <w:pPr>
      <w:widowControl/>
      <w:pBdr>
        <w:top w:val="single" w:sz="4" w:space="0" w:color="auto"/>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2">
    <w:name w:val="xl63652"/>
    <w:basedOn w:val="af3"/>
    <w:uiPriority w:val="99"/>
    <w:pPr>
      <w:widowControl/>
      <w:pBdr>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0">
    <w:name w:val="xl63620"/>
    <w:basedOn w:val="af3"/>
    <w:uiPriority w:val="99"/>
    <w:pPr>
      <w:widowControl/>
      <w:pBdr>
        <w:top w:val="single" w:sz="8" w:space="0" w:color="auto"/>
        <w:bottom w:val="single" w:sz="8" w:space="0" w:color="auto"/>
        <w:right w:val="single" w:sz="8" w:space="0" w:color="auto"/>
      </w:pBdr>
      <w:shd w:val="clear" w:color="000000" w:fill="DCE6F1"/>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24">
    <w:name w:val="xl63624"/>
    <w:basedOn w:val="af3"/>
    <w:uiPriority w:val="99"/>
    <w:pPr>
      <w:widowControl/>
      <w:pBdr>
        <w:bottom w:val="single" w:sz="8" w:space="0" w:color="auto"/>
        <w:right w:val="single" w:sz="8" w:space="0" w:color="auto"/>
      </w:pBdr>
      <w:shd w:val="clear" w:color="000000" w:fill="D8E4BC"/>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16">
    <w:name w:val="xl6361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pt">
    <w:name w:val="Основной текст (2) + Интервал 1 pt"/>
    <w:basedOn w:val="2fa"/>
    <w:uiPriority w:val="99"/>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a">
    <w:name w:val="Заголовок №2_"/>
    <w:basedOn w:val="af4"/>
    <w:link w:val="2fffb"/>
    <w:uiPriority w:val="99"/>
    <w:rsid w:val="009F203B"/>
    <w:rPr>
      <w:rFonts w:ascii="Arial" w:eastAsia="Arial" w:hAnsi="Arial" w:cs="Arial"/>
      <w:shd w:val="clear" w:color="auto" w:fill="FFFFFF"/>
    </w:rPr>
  </w:style>
  <w:style w:type="paragraph" w:customStyle="1" w:styleId="2fffb">
    <w:name w:val="Заголовок №2"/>
    <w:basedOn w:val="af3"/>
    <w:link w:val="2fffa"/>
    <w:uiPriority w:val="99"/>
    <w:pPr>
      <w:shd w:val="clear" w:color="auto" w:fill="FFFFFF"/>
      <w:adjustRightInd/>
      <w:spacing w:before="60" w:after="0" w:line="413" w:lineRule="exact"/>
      <w:ind w:firstLine="0"/>
      <w:jc w:val="right"/>
      <w:textAlignment w:val="auto"/>
      <w:outlineLvl w:val="1"/>
    </w:pPr>
    <w:rPr>
      <w:rFonts w:eastAsia="Arial" w:cs="Arial"/>
      <w:spacing w:val="0"/>
      <w:sz w:val="20"/>
      <w:szCs w:val="20"/>
      <w:lang w:eastAsia="ru-RU"/>
    </w:rPr>
  </w:style>
  <w:style w:type="character" w:customStyle="1" w:styleId="s10">
    <w:name w:val="s_10"/>
    <w:basedOn w:val="af4"/>
    <w:uiPriority w:val="99"/>
  </w:style>
  <w:style w:type="character" w:customStyle="1" w:styleId="285pt">
    <w:name w:val="Основной текст (2) + 8;5 pt;Полужирный"/>
    <w:basedOn w:val="2fa"/>
    <w:uiPriority w:val="99"/>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a"/>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a"/>
    <w:uiPriority w:val="99"/>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4">
    <w:name w:val="Подпись к таблице (5)_"/>
    <w:basedOn w:val="af4"/>
    <w:link w:val="5f5"/>
    <w:uiPriority w:val="99"/>
    <w:rsid w:val="009F203B"/>
    <w:rPr>
      <w:rFonts w:ascii="Arial" w:eastAsia="Arial" w:hAnsi="Arial" w:cs="Arial"/>
      <w:b/>
      <w:bCs/>
      <w:sz w:val="19"/>
      <w:szCs w:val="19"/>
      <w:shd w:val="clear" w:color="auto" w:fill="FFFFFF"/>
    </w:rPr>
  </w:style>
  <w:style w:type="paragraph" w:customStyle="1" w:styleId="5f5">
    <w:name w:val="Подпись к таблице (5)"/>
    <w:basedOn w:val="af3"/>
    <w:link w:val="5f4"/>
    <w:uiPriority w:val="99"/>
    <w:pPr>
      <w:shd w:val="clear" w:color="auto" w:fill="FFFFFF"/>
      <w:adjustRightInd/>
      <w:spacing w:before="180" w:after="0" w:line="0" w:lineRule="atLeast"/>
      <w:ind w:firstLine="0"/>
      <w:jc w:val="left"/>
      <w:textAlignment w:val="auto"/>
    </w:pPr>
    <w:rPr>
      <w:rFonts w:eastAsia="Arial" w:cs="Arial"/>
      <w:b/>
      <w:bCs/>
      <w:spacing w:val="0"/>
      <w:sz w:val="19"/>
      <w:szCs w:val="19"/>
      <w:lang w:eastAsia="ru-RU"/>
    </w:rPr>
  </w:style>
  <w:style w:type="paragraph" w:customStyle="1" w:styleId="s1">
    <w:name w:val="s_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extbodyindent">
    <w:name w:val="Text body indent"/>
    <w:basedOn w:val="Standard"/>
    <w:uiPriority w:val="99"/>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6"/>
    <w:uiPriority w:val="99"/>
    <w:semiHidden/>
    <w:unhideWhenUsed/>
  </w:style>
  <w:style w:type="paragraph" w:customStyle="1" w:styleId="1111e">
    <w:name w:val="1111"/>
    <w:basedOn w:val="af3"/>
    <w:next w:val="af3"/>
    <w:uiPriority w:val="99"/>
    <w:qFormat/>
    <w:pPr>
      <w:keepNext/>
      <w:keepLines/>
      <w:widowControl/>
      <w:adjustRightInd/>
      <w:spacing w:before="240" w:after="0" w:line="276" w:lineRule="auto"/>
      <w:ind w:firstLine="0"/>
      <w:jc w:val="left"/>
      <w:textAlignment w:val="auto"/>
      <w:outlineLvl w:val="0"/>
    </w:pPr>
    <w:rPr>
      <w:rFonts w:ascii="Cambria" w:eastAsia="Times New Roman" w:hAnsi="Cambria"/>
      <w:color w:val="365F91"/>
      <w:spacing w:val="0"/>
      <w:sz w:val="32"/>
      <w:szCs w:val="32"/>
    </w:rPr>
  </w:style>
  <w:style w:type="paragraph" w:customStyle="1" w:styleId="h211">
    <w:name w:val="h211"/>
    <w:basedOn w:val="af3"/>
    <w:next w:val="af3"/>
    <w:uiPriority w:val="99"/>
    <w:unhideWhenUsed/>
    <w:qFormat/>
    <w:pPr>
      <w:keepNext/>
      <w:keepLines/>
      <w:widowControl/>
      <w:adjustRightInd/>
      <w:spacing w:before="40" w:after="0" w:line="276" w:lineRule="auto"/>
      <w:ind w:firstLine="0"/>
      <w:jc w:val="left"/>
      <w:textAlignment w:val="auto"/>
      <w:outlineLvl w:val="1"/>
    </w:pPr>
    <w:rPr>
      <w:rFonts w:ascii="Cambria" w:eastAsia="Times New Roman" w:hAnsi="Cambria"/>
      <w:color w:val="365F91"/>
      <w:spacing w:val="0"/>
      <w:sz w:val="26"/>
      <w:szCs w:val="26"/>
    </w:rPr>
  </w:style>
  <w:style w:type="paragraph" w:customStyle="1" w:styleId="1ffffb">
    <w:name w:val="влево1"/>
    <w:basedOn w:val="af3"/>
    <w:next w:val="af3"/>
    <w:uiPriority w:val="99"/>
    <w:unhideWhenUsed/>
    <w:qFormat/>
    <w:pPr>
      <w:keepNext/>
      <w:keepLines/>
      <w:widowControl/>
      <w:adjustRightInd/>
      <w:spacing w:before="40" w:after="0" w:line="276" w:lineRule="auto"/>
      <w:ind w:firstLine="0"/>
      <w:jc w:val="left"/>
      <w:textAlignment w:val="auto"/>
      <w:outlineLvl w:val="2"/>
    </w:pPr>
    <w:rPr>
      <w:rFonts w:ascii="Cambria" w:eastAsia="Times New Roman" w:hAnsi="Cambria"/>
      <w:color w:val="243F60"/>
      <w:spacing w:val="0"/>
      <w:sz w:val="24"/>
      <w:szCs w:val="24"/>
    </w:rPr>
  </w:style>
  <w:style w:type="numbering" w:customStyle="1" w:styleId="1611">
    <w:name w:val="Нет списка161"/>
    <w:next w:val="af6"/>
    <w:uiPriority w:val="99"/>
    <w:semiHidden/>
    <w:unhideWhenUsed/>
  </w:style>
  <w:style w:type="numbering" w:customStyle="1" w:styleId="11412">
    <w:name w:val="Нет списка1141"/>
    <w:next w:val="af6"/>
    <w:uiPriority w:val="99"/>
    <w:semiHidden/>
    <w:unhideWhenUsed/>
  </w:style>
  <w:style w:type="numbering" w:customStyle="1" w:styleId="1111161">
    <w:name w:val="1 / 1.1 / 1.1.61"/>
    <w:basedOn w:val="af6"/>
    <w:next w:val="111111"/>
  </w:style>
  <w:style w:type="table" w:customStyle="1" w:styleId="11191">
    <w:name w:val="Средний список 1119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6"/>
    <w:uiPriority w:val="99"/>
    <w:semiHidden/>
    <w:unhideWhenUsed/>
  </w:style>
  <w:style w:type="table" w:customStyle="1" w:styleId="12212">
    <w:name w:val="Средний список 12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6"/>
    <w:uiPriority w:val="99"/>
  </w:style>
  <w:style w:type="numbering" w:customStyle="1" w:styleId="3214">
    <w:name w:val="Заголовок 3 ур21"/>
    <w:basedOn w:val="af6"/>
    <w:uiPriority w:val="99"/>
  </w:style>
  <w:style w:type="numbering" w:customStyle="1" w:styleId="1414">
    <w:name w:val="Стиль141"/>
    <w:uiPriority w:val="99"/>
  </w:style>
  <w:style w:type="numbering" w:customStyle="1" w:styleId="11111211">
    <w:name w:val="1 / 1.1 / 1.1.211"/>
    <w:basedOn w:val="af6"/>
    <w:next w:val="111111"/>
    <w:locked/>
  </w:style>
  <w:style w:type="numbering" w:customStyle="1" w:styleId="11111311">
    <w:name w:val="1 / 1.1 / 1.1.311"/>
    <w:basedOn w:val="af6"/>
    <w:next w:val="111111"/>
    <w:locked/>
  </w:style>
  <w:style w:type="numbering" w:customStyle="1" w:styleId="2411">
    <w:name w:val="Нет списка241"/>
    <w:next w:val="af6"/>
    <w:uiPriority w:val="99"/>
    <w:semiHidden/>
    <w:unhideWhenUsed/>
  </w:style>
  <w:style w:type="numbering" w:customStyle="1" w:styleId="11111411">
    <w:name w:val="1 / 1.1 / 1.1.411"/>
    <w:basedOn w:val="af6"/>
    <w:next w:val="111111"/>
  </w:style>
  <w:style w:type="table" w:customStyle="1" w:styleId="111101">
    <w:name w:val="Средний список 11110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6"/>
    <w:uiPriority w:val="99"/>
    <w:semiHidden/>
    <w:unhideWhenUsed/>
  </w:style>
  <w:style w:type="table" w:customStyle="1" w:styleId="13210">
    <w:name w:val="Средний список 13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6"/>
    <w:uiPriority w:val="99"/>
    <w:semiHidden/>
    <w:unhideWhenUsed/>
  </w:style>
  <w:style w:type="numbering" w:customStyle="1" w:styleId="11111110">
    <w:name w:val="Нет списка1111111"/>
    <w:next w:val="af6"/>
    <w:uiPriority w:val="99"/>
    <w:semiHidden/>
    <w:unhideWhenUsed/>
  </w:style>
  <w:style w:type="table" w:customStyle="1" w:styleId="112210">
    <w:name w:val="Средний список 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6"/>
    <w:semiHidden/>
    <w:unhideWhenUsed/>
  </w:style>
  <w:style w:type="table" w:customStyle="1" w:styleId="113210">
    <w:name w:val="Средний список 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6"/>
    <w:uiPriority w:val="99"/>
    <w:semiHidden/>
    <w:unhideWhenUsed/>
  </w:style>
  <w:style w:type="table" w:customStyle="1" w:styleId="114210">
    <w:name w:val="Средний список 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6"/>
    <w:uiPriority w:val="99"/>
    <w:semiHidden/>
    <w:unhideWhenUsed/>
  </w:style>
  <w:style w:type="table" w:customStyle="1" w:styleId="11621">
    <w:name w:val="Средний список 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6"/>
    <w:uiPriority w:val="99"/>
    <w:semiHidden/>
    <w:unhideWhenUsed/>
  </w:style>
  <w:style w:type="table" w:customStyle="1" w:styleId="11721">
    <w:name w:val="Средний список 117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6"/>
    <w:uiPriority w:val="99"/>
    <w:semiHidden/>
    <w:unhideWhenUsed/>
  </w:style>
  <w:style w:type="table" w:customStyle="1" w:styleId="11111210">
    <w:name w:val="Средний список 11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6"/>
    <w:uiPriority w:val="99"/>
    <w:semiHidden/>
    <w:unhideWhenUsed/>
  </w:style>
  <w:style w:type="table" w:customStyle="1" w:styleId="111221">
    <w:name w:val="Средний список 1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6"/>
    <w:uiPriority w:val="99"/>
    <w:semiHidden/>
    <w:unhideWhenUsed/>
  </w:style>
  <w:style w:type="table" w:customStyle="1" w:styleId="111711">
    <w:name w:val="Средний список 1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style>
  <w:style w:type="numbering" w:customStyle="1" w:styleId="11111511">
    <w:name w:val="1 / 1.1 / 1.1.511"/>
    <w:basedOn w:val="af6"/>
    <w:next w:val="111111"/>
    <w:semiHidden/>
    <w:unhideWhenUsed/>
  </w:style>
  <w:style w:type="numbering" w:customStyle="1" w:styleId="1111f">
    <w:name w:val="Стиль1111"/>
    <w:uiPriority w:val="99"/>
  </w:style>
  <w:style w:type="numbering" w:customStyle="1" w:styleId="21118">
    <w:name w:val="Заголовок 2 уровень111"/>
    <w:uiPriority w:val="99"/>
  </w:style>
  <w:style w:type="numbering" w:customStyle="1" w:styleId="311110">
    <w:name w:val="Заголовок 3 ур1111"/>
    <w:uiPriority w:val="99"/>
  </w:style>
  <w:style w:type="numbering" w:customStyle="1" w:styleId="10110">
    <w:name w:val="Нет списка1011"/>
    <w:next w:val="af6"/>
    <w:uiPriority w:val="99"/>
    <w:semiHidden/>
    <w:unhideWhenUsed/>
  </w:style>
  <w:style w:type="numbering" w:customStyle="1" w:styleId="12114">
    <w:name w:val="Стиль1211"/>
    <w:uiPriority w:val="99"/>
  </w:style>
  <w:style w:type="numbering" w:customStyle="1" w:styleId="12310">
    <w:name w:val="Нет списка1231"/>
    <w:next w:val="af6"/>
    <w:uiPriority w:val="99"/>
    <w:semiHidden/>
    <w:unhideWhenUsed/>
  </w:style>
  <w:style w:type="numbering" w:customStyle="1" w:styleId="31c">
    <w:name w:val="Рис.31"/>
  </w:style>
  <w:style w:type="numbering" w:customStyle="1" w:styleId="112112">
    <w:name w:val="Нет списка11211"/>
    <w:next w:val="af6"/>
    <w:uiPriority w:val="99"/>
    <w:semiHidden/>
    <w:unhideWhenUsed/>
  </w:style>
  <w:style w:type="numbering" w:customStyle="1" w:styleId="22111">
    <w:name w:val="Нет списка2211"/>
    <w:next w:val="af6"/>
    <w:uiPriority w:val="99"/>
    <w:semiHidden/>
    <w:unhideWhenUsed/>
  </w:style>
  <w:style w:type="numbering" w:customStyle="1" w:styleId="1219">
    <w:name w:val="Рис.121"/>
  </w:style>
  <w:style w:type="numbering" w:customStyle="1" w:styleId="121111">
    <w:name w:val="Нет списка12111"/>
    <w:next w:val="af6"/>
    <w:uiPriority w:val="99"/>
    <w:semiHidden/>
    <w:unhideWhenUsed/>
  </w:style>
  <w:style w:type="numbering" w:customStyle="1" w:styleId="31211">
    <w:name w:val="Заголовок 3 ур1211"/>
    <w:uiPriority w:val="99"/>
  </w:style>
  <w:style w:type="numbering" w:customStyle="1" w:styleId="13112">
    <w:name w:val="Нет списка1311"/>
    <w:next w:val="af6"/>
    <w:uiPriority w:val="99"/>
    <w:semiHidden/>
    <w:unhideWhenUsed/>
  </w:style>
  <w:style w:type="numbering" w:customStyle="1" w:styleId="13113">
    <w:name w:val="Стиль1311"/>
    <w:uiPriority w:val="99"/>
  </w:style>
  <w:style w:type="numbering" w:customStyle="1" w:styleId="14110">
    <w:name w:val="Нет списка1411"/>
    <w:next w:val="af6"/>
    <w:uiPriority w:val="99"/>
    <w:semiHidden/>
    <w:unhideWhenUsed/>
  </w:style>
  <w:style w:type="numbering" w:customStyle="1" w:styleId="211b">
    <w:name w:val="Рис.211"/>
  </w:style>
  <w:style w:type="numbering" w:customStyle="1" w:styleId="113112">
    <w:name w:val="Нет списка11311"/>
    <w:next w:val="af6"/>
    <w:uiPriority w:val="99"/>
    <w:semiHidden/>
    <w:unhideWhenUsed/>
  </w:style>
  <w:style w:type="numbering" w:customStyle="1" w:styleId="23110">
    <w:name w:val="Нет списка2311"/>
    <w:next w:val="af6"/>
    <w:uiPriority w:val="99"/>
    <w:semiHidden/>
    <w:unhideWhenUsed/>
  </w:style>
  <w:style w:type="numbering" w:customStyle="1" w:styleId="1111f0">
    <w:name w:val="Рис.1111"/>
  </w:style>
  <w:style w:type="numbering" w:customStyle="1" w:styleId="122110">
    <w:name w:val="Нет списка12211"/>
    <w:next w:val="af6"/>
    <w:uiPriority w:val="99"/>
    <w:semiHidden/>
    <w:unhideWhenUsed/>
  </w:style>
  <w:style w:type="numbering" w:customStyle="1" w:styleId="31311">
    <w:name w:val="Заголовок 3 ур1311"/>
    <w:uiPriority w:val="99"/>
  </w:style>
  <w:style w:type="paragraph" w:customStyle="1" w:styleId="2fffc">
    <w:name w:val="Выделенная цитата2"/>
    <w:basedOn w:val="af3"/>
    <w:next w:val="af3"/>
    <w:uiPriority w:val="99"/>
    <w:qFormat/>
    <w:pPr>
      <w:widowControl/>
      <w:pBdr>
        <w:top w:val="single" w:sz="4" w:space="10" w:color="4F81BD"/>
        <w:bottom w:val="single" w:sz="4" w:space="10" w:color="4F81BD"/>
      </w:pBdr>
      <w:adjustRightInd/>
      <w:spacing w:before="360" w:after="360" w:line="259" w:lineRule="auto"/>
      <w:ind w:left="864" w:right="864" w:firstLine="0"/>
      <w:jc w:val="center"/>
      <w:textAlignment w:val="auto"/>
    </w:pPr>
    <w:rPr>
      <w:rFonts w:ascii="Calibri" w:eastAsia="Calibri" w:hAnsi="Calibri"/>
      <w:i/>
      <w:iCs/>
      <w:spacing w:val="0"/>
    </w:rPr>
  </w:style>
  <w:style w:type="numbering" w:customStyle="1" w:styleId="31114">
    <w:name w:val="Нет списка3111"/>
    <w:next w:val="af6"/>
    <w:semiHidden/>
  </w:style>
  <w:style w:type="character" w:customStyle="1" w:styleId="326">
    <w:name w:val="Заголовок 3 Знак2"/>
    <w:basedOn w:val="af4"/>
    <w:uiPriority w:val="99"/>
    <w:semiHidden/>
    <w:rPr>
      <w:rFonts w:ascii="Calibri Light" w:eastAsia="Times New Roman" w:hAnsi="Calibri Light" w:cs="Times New Roman"/>
      <w:color w:val="1F4D78"/>
      <w:sz w:val="24"/>
      <w:szCs w:val="24"/>
    </w:rPr>
  </w:style>
  <w:style w:type="character" w:customStyle="1" w:styleId="2fffd">
    <w:name w:val="Выделенная цитата Знак2"/>
    <w:basedOn w:val="af4"/>
    <w:uiPriority w:val="99"/>
    <w:rPr>
      <w:i/>
      <w:iCs/>
      <w:color w:val="5B9BD5"/>
    </w:rPr>
  </w:style>
  <w:style w:type="numbering" w:customStyle="1" w:styleId="183">
    <w:name w:val="Нет списка18"/>
    <w:next w:val="af6"/>
    <w:uiPriority w:val="99"/>
    <w:semiHidden/>
    <w:unhideWhenUsed/>
  </w:style>
  <w:style w:type="numbering" w:customStyle="1" w:styleId="192">
    <w:name w:val="Нет списка19"/>
    <w:next w:val="af6"/>
    <w:uiPriority w:val="99"/>
    <w:semiHidden/>
    <w:unhideWhenUsed/>
  </w:style>
  <w:style w:type="table" w:customStyle="1" w:styleId="TableGridReport6">
    <w:name w:val="Table Grid Report6"/>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6"/>
    <w:next w:val="111111"/>
    <w:pPr>
      <w:numPr>
        <w:numId w:val="21"/>
      </w:numPr>
    </w:pPr>
  </w:style>
  <w:style w:type="table" w:customStyle="1" w:styleId="TableGrid13">
    <w:name w:val="Table Grid13"/>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6"/>
    <w:uiPriority w:val="99"/>
    <w:semiHidden/>
    <w:unhideWhenUsed/>
  </w:style>
  <w:style w:type="table" w:customStyle="1" w:styleId="163">
    <w:name w:val="Светлая заливка16"/>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6"/>
    <w:uiPriority w:val="99"/>
  </w:style>
  <w:style w:type="numbering" w:customStyle="1" w:styleId="33">
    <w:name w:val="Заголовок 3 ур3"/>
    <w:basedOn w:val="af6"/>
    <w:pPr>
      <w:numPr>
        <w:numId w:val="26"/>
      </w:numPr>
    </w:pPr>
  </w:style>
  <w:style w:type="numbering" w:customStyle="1" w:styleId="15">
    <w:name w:val="Стиль15"/>
    <w:pPr>
      <w:numPr>
        <w:numId w:val="28"/>
      </w:numPr>
    </w:pPr>
  </w:style>
  <w:style w:type="table" w:customStyle="1" w:styleId="344">
    <w:name w:val="Простая таблица 34"/>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d">
    <w:name w:val="рпдлпжлопж3"/>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table" w:customStyle="1" w:styleId="3133">
    <w:name w:val="Светлая заливка313"/>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6"/>
    <w:uiPriority w:val="99"/>
    <w:semiHidden/>
    <w:unhideWhenUsed/>
  </w:style>
  <w:style w:type="table" w:customStyle="1" w:styleId="525">
    <w:name w:val="Сетка таблицы52"/>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6"/>
    <w:next w:val="111111"/>
  </w:style>
  <w:style w:type="table" w:customStyle="1" w:styleId="TableGrid112">
    <w:name w:val="Table Grid112"/>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0">
    <w:name w:val="Папушкин13"/>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1">
    <w:name w:val="Современная таблица13"/>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2">
    <w:name w:val="Стандартная таблица1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3">
    <w:name w:val="Изысканная таблица1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6"/>
    <w:uiPriority w:val="99"/>
    <w:semiHidden/>
    <w:unhideWhenUsed/>
  </w:style>
  <w:style w:type="table" w:customStyle="1" w:styleId="1334">
    <w:name w:val="Средний список 133"/>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6"/>
    <w:uiPriority w:val="99"/>
    <w:semiHidden/>
    <w:unhideWhenUsed/>
  </w:style>
  <w:style w:type="numbering" w:customStyle="1" w:styleId="111122">
    <w:name w:val="Нет списка11112"/>
    <w:next w:val="af6"/>
    <w:uiPriority w:val="99"/>
    <w:semiHidden/>
    <w:unhideWhenUsed/>
  </w:style>
  <w:style w:type="table" w:customStyle="1" w:styleId="11231">
    <w:name w:val="Средний список 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6"/>
    <w:semiHidden/>
    <w:unhideWhenUsed/>
  </w:style>
  <w:style w:type="table" w:customStyle="1" w:styleId="11331">
    <w:name w:val="Средний список 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6"/>
    <w:uiPriority w:val="99"/>
    <w:semiHidden/>
    <w:unhideWhenUsed/>
  </w:style>
  <w:style w:type="table" w:customStyle="1" w:styleId="11431">
    <w:name w:val="Средний список 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6"/>
    <w:uiPriority w:val="99"/>
    <w:semiHidden/>
    <w:unhideWhenUsed/>
  </w:style>
  <w:style w:type="table" w:customStyle="1" w:styleId="11630">
    <w:name w:val="Средний список 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6"/>
    <w:uiPriority w:val="99"/>
    <w:semiHidden/>
    <w:unhideWhenUsed/>
  </w:style>
  <w:style w:type="table" w:customStyle="1" w:styleId="1173">
    <w:name w:val="Средний список 117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6"/>
    <w:uiPriority w:val="99"/>
    <w:semiHidden/>
    <w:unhideWhenUsed/>
  </w:style>
  <w:style w:type="table" w:customStyle="1" w:styleId="1111130">
    <w:name w:val="Средний список 11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6"/>
    <w:uiPriority w:val="99"/>
    <w:semiHidden/>
    <w:unhideWhenUsed/>
  </w:style>
  <w:style w:type="table" w:customStyle="1" w:styleId="111230">
    <w:name w:val="Средний список 1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6"/>
    <w:uiPriority w:val="99"/>
    <w:semiHidden/>
    <w:unhideWhenUsed/>
  </w:style>
  <w:style w:type="table" w:customStyle="1" w:styleId="1224">
    <w:name w:val="Простая таблица 122"/>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pPr>
      <w:numPr>
        <w:numId w:val="11"/>
      </w:numPr>
    </w:pPr>
  </w:style>
  <w:style w:type="numbering" w:customStyle="1" w:styleId="1111152">
    <w:name w:val="1 / 1.1 / 1.1.52"/>
    <w:basedOn w:val="af6"/>
    <w:next w:val="111111"/>
    <w:unhideWhenUsed/>
    <w:pPr>
      <w:numPr>
        <w:numId w:val="12"/>
      </w:numPr>
    </w:pPr>
  </w:style>
  <w:style w:type="numbering" w:customStyle="1" w:styleId="112">
    <w:name w:val="Стиль112"/>
    <w:pPr>
      <w:numPr>
        <w:numId w:val="24"/>
      </w:numPr>
    </w:pPr>
  </w:style>
  <w:style w:type="numbering" w:customStyle="1" w:styleId="212">
    <w:name w:val="Заголовок 2 уровень12"/>
    <w:pPr>
      <w:numPr>
        <w:numId w:val="25"/>
      </w:numPr>
    </w:pPr>
  </w:style>
  <w:style w:type="table" w:customStyle="1" w:styleId="640">
    <w:name w:val="Сетка таблицы6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style>
  <w:style w:type="numbering" w:customStyle="1" w:styleId="1021">
    <w:name w:val="Нет списка102"/>
    <w:next w:val="af6"/>
    <w:uiPriority w:val="99"/>
    <w:semiHidden/>
    <w:unhideWhenUsed/>
  </w:style>
  <w:style w:type="table" w:customStyle="1" w:styleId="TableGridReport14">
    <w:name w:val="Table Grid Report14"/>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style>
  <w:style w:type="numbering" w:customStyle="1" w:styleId="1241">
    <w:name w:val="Нет списка124"/>
    <w:next w:val="af6"/>
    <w:uiPriority w:val="99"/>
    <w:semiHidden/>
    <w:unhideWhenUsed/>
  </w:style>
  <w:style w:type="table" w:customStyle="1" w:styleId="1920">
    <w:name w:val="Сетка таблицы19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pPr>
      <w:numPr>
        <w:numId w:val="35"/>
      </w:numPr>
    </w:pPr>
  </w:style>
  <w:style w:type="table" w:customStyle="1" w:styleId="-332">
    <w:name w:val="Веб-таблица 3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6"/>
    <w:uiPriority w:val="99"/>
    <w:semiHidden/>
    <w:unhideWhenUsed/>
  </w:style>
  <w:style w:type="table" w:customStyle="1" w:styleId="21126">
    <w:name w:val="Сетка таблицы21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6"/>
    <w:uiPriority w:val="99"/>
    <w:semiHidden/>
    <w:unhideWhenUsed/>
  </w:style>
  <w:style w:type="table" w:customStyle="1" w:styleId="3124">
    <w:name w:val="Сетка таблицы31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pPr>
      <w:numPr>
        <w:numId w:val="32"/>
      </w:numPr>
    </w:pPr>
  </w:style>
  <w:style w:type="table" w:customStyle="1" w:styleId="-3122">
    <w:name w:val="Веб-таблица 312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6"/>
    <w:uiPriority w:val="99"/>
    <w:semiHidden/>
    <w:unhideWhenUsed/>
  </w:style>
  <w:style w:type="table" w:customStyle="1" w:styleId="TableGridReport113">
    <w:name w:val="Table Grid Report1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style>
  <w:style w:type="table" w:customStyle="1" w:styleId="1324">
    <w:name w:val="Классическая таблица 13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6"/>
    <w:uiPriority w:val="99"/>
    <w:semiHidden/>
    <w:unhideWhenUsed/>
  </w:style>
  <w:style w:type="table" w:customStyle="1" w:styleId="TableGridReport22">
    <w:name w:val="Table Grid Report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pPr>
      <w:numPr>
        <w:numId w:val="23"/>
      </w:numPr>
    </w:pPr>
  </w:style>
  <w:style w:type="numbering" w:customStyle="1" w:styleId="1422">
    <w:name w:val="Нет списка142"/>
    <w:next w:val="af6"/>
    <w:uiPriority w:val="99"/>
    <w:semiHidden/>
    <w:unhideWhenUsed/>
  </w:style>
  <w:style w:type="table" w:customStyle="1" w:styleId="1102">
    <w:name w:val="Сетка таблицы110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27"/>
      </w:numPr>
    </w:pPr>
  </w:style>
  <w:style w:type="table" w:customStyle="1" w:styleId="-342">
    <w:name w:val="Веб-таблица 34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6"/>
    <w:uiPriority w:val="99"/>
    <w:semiHidden/>
    <w:unhideWhenUsed/>
  </w:style>
  <w:style w:type="table" w:customStyle="1" w:styleId="TableGridReport122">
    <w:name w:val="Table Grid Report1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6"/>
    <w:uiPriority w:val="99"/>
    <w:semiHidden/>
    <w:unhideWhenUsed/>
  </w:style>
  <w:style w:type="table" w:customStyle="1" w:styleId="3223">
    <w:name w:val="Сетка таблицы32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pPr>
      <w:numPr>
        <w:numId w:val="10"/>
      </w:numPr>
    </w:pPr>
  </w:style>
  <w:style w:type="table" w:customStyle="1" w:styleId="-3132">
    <w:name w:val="Веб-таблица 31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6"/>
    <w:uiPriority w:val="99"/>
    <w:semiHidden/>
    <w:unhideWhenUsed/>
  </w:style>
  <w:style w:type="table" w:customStyle="1" w:styleId="TableGridReport1112">
    <w:name w:val="Table Grid Report1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
    <w:name w:val="Заголовок 3 ур132"/>
    <w:pPr>
      <w:numPr>
        <w:numId w:val="46"/>
      </w:numPr>
    </w:pPr>
  </w:style>
  <w:style w:type="table" w:customStyle="1" w:styleId="1423">
    <w:name w:val="Классическая таблица 14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6"/>
    <w:semiHidden/>
  </w:style>
  <w:style w:type="table" w:customStyle="1" w:styleId="TableGridReport51">
    <w:name w:val="Table Grid Report51"/>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6"/>
    <w:uiPriority w:val="99"/>
    <w:semiHidden/>
    <w:unhideWhenUsed/>
  </w:style>
  <w:style w:type="numbering" w:customStyle="1" w:styleId="1621">
    <w:name w:val="Нет списка162"/>
    <w:next w:val="af6"/>
    <w:uiPriority w:val="99"/>
    <w:semiHidden/>
    <w:unhideWhenUsed/>
  </w:style>
  <w:style w:type="numbering" w:customStyle="1" w:styleId="11422">
    <w:name w:val="Нет списка1142"/>
    <w:next w:val="af6"/>
    <w:uiPriority w:val="99"/>
    <w:semiHidden/>
    <w:unhideWhenUsed/>
  </w:style>
  <w:style w:type="numbering" w:customStyle="1" w:styleId="1111162">
    <w:name w:val="1 / 1.1 / 1.1.62"/>
    <w:basedOn w:val="af6"/>
    <w:next w:val="111111"/>
  </w:style>
  <w:style w:type="table" w:customStyle="1" w:styleId="11192">
    <w:name w:val="Средний список 1119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6"/>
    <w:uiPriority w:val="99"/>
    <w:semiHidden/>
    <w:unhideWhenUsed/>
  </w:style>
  <w:style w:type="table" w:customStyle="1" w:styleId="12222">
    <w:name w:val="Средний список 12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6"/>
    <w:uiPriority w:val="99"/>
  </w:style>
  <w:style w:type="numbering" w:customStyle="1" w:styleId="3224">
    <w:name w:val="Заголовок 3 ур22"/>
    <w:basedOn w:val="af6"/>
    <w:uiPriority w:val="99"/>
  </w:style>
  <w:style w:type="numbering" w:customStyle="1" w:styleId="1424">
    <w:name w:val="Стиль142"/>
    <w:uiPriority w:val="99"/>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421">
    <w:name w:val="Нет списка242"/>
    <w:next w:val="af6"/>
    <w:uiPriority w:val="99"/>
    <w:semiHidden/>
    <w:unhideWhenUsed/>
  </w:style>
  <w:style w:type="numbering" w:customStyle="1" w:styleId="11111412">
    <w:name w:val="1 / 1.1 / 1.1.412"/>
    <w:basedOn w:val="af6"/>
    <w:next w:val="111111"/>
  </w:style>
  <w:style w:type="table" w:customStyle="1" w:styleId="111102">
    <w:name w:val="Средний список 1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6"/>
    <w:uiPriority w:val="99"/>
    <w:semiHidden/>
    <w:unhideWhenUsed/>
  </w:style>
  <w:style w:type="table" w:customStyle="1" w:styleId="13220">
    <w:name w:val="Средний список 13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6"/>
    <w:uiPriority w:val="99"/>
    <w:semiHidden/>
    <w:unhideWhenUsed/>
  </w:style>
  <w:style w:type="numbering" w:customStyle="1" w:styleId="11111121">
    <w:name w:val="Нет списка1111112"/>
    <w:next w:val="af6"/>
    <w:uiPriority w:val="99"/>
    <w:semiHidden/>
    <w:unhideWhenUsed/>
  </w:style>
  <w:style w:type="table" w:customStyle="1" w:styleId="112220">
    <w:name w:val="Средний список 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6"/>
    <w:semiHidden/>
    <w:unhideWhenUsed/>
  </w:style>
  <w:style w:type="table" w:customStyle="1" w:styleId="113220">
    <w:name w:val="Средний список 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6"/>
    <w:uiPriority w:val="99"/>
    <w:semiHidden/>
    <w:unhideWhenUsed/>
  </w:style>
  <w:style w:type="table" w:customStyle="1" w:styleId="114220">
    <w:name w:val="Средний список 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6"/>
    <w:uiPriority w:val="99"/>
    <w:semiHidden/>
    <w:unhideWhenUsed/>
  </w:style>
  <w:style w:type="table" w:customStyle="1" w:styleId="11622">
    <w:name w:val="Средний список 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6"/>
    <w:uiPriority w:val="99"/>
    <w:semiHidden/>
    <w:unhideWhenUsed/>
  </w:style>
  <w:style w:type="table" w:customStyle="1" w:styleId="11722">
    <w:name w:val="Средний список 117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6"/>
    <w:uiPriority w:val="99"/>
    <w:semiHidden/>
    <w:unhideWhenUsed/>
  </w:style>
  <w:style w:type="table" w:customStyle="1" w:styleId="11111220">
    <w:name w:val="Средний список 11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6"/>
    <w:uiPriority w:val="99"/>
    <w:semiHidden/>
    <w:unhideWhenUsed/>
  </w:style>
  <w:style w:type="table" w:customStyle="1" w:styleId="111222">
    <w:name w:val="Средний список 1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6"/>
    <w:uiPriority w:val="99"/>
    <w:semiHidden/>
    <w:unhideWhenUsed/>
  </w:style>
  <w:style w:type="table" w:customStyle="1" w:styleId="111712">
    <w:name w:val="Средний список 1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style>
  <w:style w:type="numbering" w:customStyle="1" w:styleId="11111512">
    <w:name w:val="1 / 1.1 / 1.1.512"/>
    <w:basedOn w:val="af6"/>
    <w:next w:val="111111"/>
    <w:semiHidden/>
    <w:unhideWhenUsed/>
  </w:style>
  <w:style w:type="numbering" w:customStyle="1" w:styleId="11129">
    <w:name w:val="Стиль1112"/>
    <w:uiPriority w:val="99"/>
  </w:style>
  <w:style w:type="numbering" w:customStyle="1" w:styleId="21128">
    <w:name w:val="Заголовок 2 уровень112"/>
    <w:uiPriority w:val="99"/>
  </w:style>
  <w:style w:type="numbering" w:customStyle="1" w:styleId="311120">
    <w:name w:val="Заголовок 3 ур1112"/>
    <w:uiPriority w:val="99"/>
  </w:style>
  <w:style w:type="numbering" w:customStyle="1" w:styleId="1012">
    <w:name w:val="Нет списка1012"/>
    <w:next w:val="af6"/>
    <w:uiPriority w:val="99"/>
    <w:semiHidden/>
    <w:unhideWhenUsed/>
  </w:style>
  <w:style w:type="numbering" w:customStyle="1" w:styleId="12124">
    <w:name w:val="Стиль1212"/>
    <w:uiPriority w:val="99"/>
  </w:style>
  <w:style w:type="numbering" w:customStyle="1" w:styleId="12320">
    <w:name w:val="Нет списка1232"/>
    <w:next w:val="af6"/>
    <w:uiPriority w:val="99"/>
    <w:semiHidden/>
    <w:unhideWhenUsed/>
  </w:style>
  <w:style w:type="numbering" w:customStyle="1" w:styleId="327">
    <w:name w:val="Рис.32"/>
  </w:style>
  <w:style w:type="numbering" w:customStyle="1" w:styleId="112122">
    <w:name w:val="Нет списка11212"/>
    <w:next w:val="af6"/>
    <w:uiPriority w:val="99"/>
    <w:semiHidden/>
    <w:unhideWhenUsed/>
  </w:style>
  <w:style w:type="numbering" w:customStyle="1" w:styleId="22121">
    <w:name w:val="Нет списка2212"/>
    <w:next w:val="af6"/>
    <w:uiPriority w:val="99"/>
    <w:semiHidden/>
    <w:unhideWhenUsed/>
  </w:style>
  <w:style w:type="numbering" w:customStyle="1" w:styleId="1229">
    <w:name w:val="Рис.122"/>
  </w:style>
  <w:style w:type="numbering" w:customStyle="1" w:styleId="121121">
    <w:name w:val="Нет списка12112"/>
    <w:next w:val="af6"/>
    <w:uiPriority w:val="99"/>
    <w:semiHidden/>
    <w:unhideWhenUsed/>
  </w:style>
  <w:style w:type="numbering" w:customStyle="1" w:styleId="31212">
    <w:name w:val="Заголовок 3 ур1212"/>
    <w:uiPriority w:val="99"/>
  </w:style>
  <w:style w:type="numbering" w:customStyle="1" w:styleId="13122">
    <w:name w:val="Нет списка1312"/>
    <w:next w:val="af6"/>
    <w:uiPriority w:val="99"/>
    <w:semiHidden/>
    <w:unhideWhenUsed/>
  </w:style>
  <w:style w:type="numbering" w:customStyle="1" w:styleId="13123">
    <w:name w:val="Стиль1312"/>
    <w:uiPriority w:val="99"/>
  </w:style>
  <w:style w:type="numbering" w:customStyle="1" w:styleId="14120">
    <w:name w:val="Нет списка1412"/>
    <w:next w:val="af6"/>
    <w:uiPriority w:val="99"/>
    <w:semiHidden/>
    <w:unhideWhenUsed/>
  </w:style>
  <w:style w:type="numbering" w:customStyle="1" w:styleId="2128">
    <w:name w:val="Рис.212"/>
  </w:style>
  <w:style w:type="numbering" w:customStyle="1" w:styleId="113122">
    <w:name w:val="Нет списка11312"/>
    <w:next w:val="af6"/>
    <w:uiPriority w:val="99"/>
    <w:semiHidden/>
    <w:unhideWhenUsed/>
  </w:style>
  <w:style w:type="numbering" w:customStyle="1" w:styleId="2312">
    <w:name w:val="Нет списка2312"/>
    <w:next w:val="af6"/>
    <w:uiPriority w:val="99"/>
    <w:semiHidden/>
    <w:unhideWhenUsed/>
  </w:style>
  <w:style w:type="numbering" w:customStyle="1" w:styleId="1112a">
    <w:name w:val="Рис.1112"/>
  </w:style>
  <w:style w:type="numbering" w:customStyle="1" w:styleId="122120">
    <w:name w:val="Нет списка12212"/>
    <w:next w:val="af6"/>
    <w:uiPriority w:val="99"/>
    <w:semiHidden/>
    <w:unhideWhenUsed/>
  </w:style>
  <w:style w:type="numbering" w:customStyle="1" w:styleId="31312">
    <w:name w:val="Заголовок 3 ур1312"/>
    <w:uiPriority w:val="99"/>
  </w:style>
  <w:style w:type="numbering" w:customStyle="1" w:styleId="31124">
    <w:name w:val="Нет списка3112"/>
    <w:next w:val="af6"/>
    <w:semiHidden/>
  </w:style>
  <w:style w:type="numbering" w:customStyle="1" w:styleId="200">
    <w:name w:val="Нет списка20"/>
    <w:next w:val="af6"/>
    <w:uiPriority w:val="99"/>
    <w:semiHidden/>
    <w:unhideWhenUsed/>
  </w:style>
  <w:style w:type="table" w:customStyle="1" w:styleId="201">
    <w:name w:val="Сетка таблицы2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6"/>
    <w:uiPriority w:val="99"/>
    <w:semiHidden/>
  </w:style>
  <w:style w:type="numbering" w:customStyle="1" w:styleId="261">
    <w:name w:val="Нет списка26"/>
    <w:next w:val="af6"/>
    <w:uiPriority w:val="99"/>
    <w:semiHidden/>
  </w:style>
  <w:style w:type="table" w:customStyle="1" w:styleId="TableGridReport15">
    <w:name w:val="Table Grid Report1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6"/>
    <w:semiHidden/>
  </w:style>
  <w:style w:type="numbering" w:customStyle="1" w:styleId="435">
    <w:name w:val="Нет списка43"/>
    <w:next w:val="af6"/>
    <w:uiPriority w:val="99"/>
    <w:semiHidden/>
    <w:unhideWhenUsed/>
  </w:style>
  <w:style w:type="numbering" w:customStyle="1" w:styleId="1164">
    <w:name w:val="Нет списка116"/>
    <w:next w:val="af6"/>
    <w:uiPriority w:val="99"/>
    <w:semiHidden/>
  </w:style>
  <w:style w:type="numbering" w:customStyle="1" w:styleId="2137">
    <w:name w:val="Нет списка213"/>
    <w:next w:val="af6"/>
    <w:uiPriority w:val="99"/>
    <w:semiHidden/>
  </w:style>
  <w:style w:type="numbering" w:customStyle="1" w:styleId="3136">
    <w:name w:val="Нет списка313"/>
    <w:next w:val="af6"/>
    <w:semiHidden/>
  </w:style>
  <w:style w:type="table" w:customStyle="1" w:styleId="1174">
    <w:name w:val="Сетка таблицы117"/>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6"/>
    <w:uiPriority w:val="99"/>
    <w:semiHidden/>
    <w:unhideWhenUsed/>
  </w:style>
  <w:style w:type="table" w:customStyle="1" w:styleId="351">
    <w:name w:val="Сетка таблицы3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6"/>
    <w:uiPriority w:val="99"/>
    <w:semiHidden/>
    <w:unhideWhenUsed/>
  </w:style>
  <w:style w:type="table" w:customStyle="1" w:styleId="290">
    <w:name w:val="Сетка таблицы29"/>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6"/>
    <w:uiPriority w:val="99"/>
    <w:semiHidden/>
  </w:style>
  <w:style w:type="numbering" w:customStyle="1" w:styleId="283">
    <w:name w:val="Нет списка28"/>
    <w:next w:val="af6"/>
    <w:uiPriority w:val="99"/>
    <w:semiHidden/>
  </w:style>
  <w:style w:type="table" w:customStyle="1" w:styleId="TableGridReport16">
    <w:name w:val="Table Grid Report16"/>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6"/>
    <w:semiHidden/>
  </w:style>
  <w:style w:type="numbering" w:customStyle="1" w:styleId="441">
    <w:name w:val="Нет списка44"/>
    <w:next w:val="af6"/>
    <w:uiPriority w:val="99"/>
    <w:semiHidden/>
    <w:unhideWhenUsed/>
  </w:style>
  <w:style w:type="numbering" w:customStyle="1" w:styleId="1184">
    <w:name w:val="Нет списка118"/>
    <w:next w:val="af6"/>
    <w:uiPriority w:val="99"/>
    <w:semiHidden/>
  </w:style>
  <w:style w:type="numbering" w:customStyle="1" w:styleId="2141">
    <w:name w:val="Нет списка214"/>
    <w:next w:val="af6"/>
    <w:uiPriority w:val="99"/>
    <w:semiHidden/>
  </w:style>
  <w:style w:type="numbering" w:customStyle="1" w:styleId="3143">
    <w:name w:val="Нет списка314"/>
    <w:next w:val="af6"/>
    <w:semiHidden/>
  </w:style>
  <w:style w:type="table" w:customStyle="1" w:styleId="1185">
    <w:name w:val="Сетка таблицы11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6"/>
    <w:uiPriority w:val="99"/>
    <w:semiHidden/>
    <w:unhideWhenUsed/>
  </w:style>
  <w:style w:type="table" w:customStyle="1" w:styleId="363">
    <w:name w:val="Сетка таблицы36"/>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6"/>
    <w:uiPriority w:val="99"/>
    <w:semiHidden/>
    <w:unhideWhenUsed/>
  </w:style>
  <w:style w:type="table" w:customStyle="1" w:styleId="300">
    <w:name w:val="Сетка таблицы3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6"/>
    <w:uiPriority w:val="99"/>
    <w:semiHidden/>
  </w:style>
  <w:style w:type="numbering" w:customStyle="1" w:styleId="2101">
    <w:name w:val="Нет списка210"/>
    <w:next w:val="af6"/>
    <w:uiPriority w:val="99"/>
    <w:semiHidden/>
  </w:style>
  <w:style w:type="table" w:customStyle="1" w:styleId="TableGridReport17">
    <w:name w:val="Table Grid Report17"/>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6"/>
    <w:semiHidden/>
  </w:style>
  <w:style w:type="numbering" w:customStyle="1" w:styleId="450">
    <w:name w:val="Нет списка45"/>
    <w:next w:val="af6"/>
    <w:uiPriority w:val="99"/>
    <w:semiHidden/>
    <w:unhideWhenUsed/>
  </w:style>
  <w:style w:type="numbering" w:customStyle="1" w:styleId="11104">
    <w:name w:val="Нет списка1110"/>
    <w:next w:val="af6"/>
    <w:uiPriority w:val="99"/>
    <w:semiHidden/>
  </w:style>
  <w:style w:type="numbering" w:customStyle="1" w:styleId="2150">
    <w:name w:val="Нет списка215"/>
    <w:next w:val="af6"/>
    <w:uiPriority w:val="99"/>
    <w:semiHidden/>
  </w:style>
  <w:style w:type="numbering" w:customStyle="1" w:styleId="3150">
    <w:name w:val="Нет списка315"/>
    <w:next w:val="af6"/>
    <w:semiHidden/>
  </w:style>
  <w:style w:type="table" w:customStyle="1" w:styleId="1195">
    <w:name w:val="Сетка таблицы119"/>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6"/>
    <w:uiPriority w:val="99"/>
    <w:semiHidden/>
    <w:unhideWhenUsed/>
  </w:style>
  <w:style w:type="table" w:customStyle="1" w:styleId="370">
    <w:name w:val="Сетка таблицы37"/>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e">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4"/>
    <w:uiPriority w:val="99"/>
    <w:semiHidden/>
    <w:rPr>
      <w:rFonts w:ascii="Consolas" w:hAnsi="Consolas"/>
      <w:sz w:val="21"/>
      <w:szCs w:val="21"/>
    </w:rPr>
  </w:style>
  <w:style w:type="character" w:customStyle="1" w:styleId="2Verdana">
    <w:name w:val="Основной текст (2) + Verdana"/>
    <w:aliases w:val="8 pt"/>
    <w:basedOn w:val="2fa"/>
    <w:uiPriority w:val="99"/>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5 pt15,5 pt13,Полужирный8,Основной текст (2) + 102,5 pt10,5 pt9,5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uiPriority w:val="9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uiPriority w:val="99"/>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Основной текст (2) + 112,5 pt12,Основной текст (2) + 115,5 pt17,Основной текст (2) + 72,5 pt121"/>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Основной текст (4) + Tahoma,Не полужирный4,7 pt2,Не полужирный9,7 pt3,Основной текст (2) + Franklin Gothic Heavy2,Основной текст (4) + Tahoma1,7 pt21"/>
    <w:uiPriority w:val="99"/>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Основной текст (2) + Trebuchet MS,Интервал 0 pt1,10 pt2,Интервал 0 pt6,10 pt3,Основной текст (31) + Tahoma2,Не курсив2,Основной текст (2) + Trebuchet MS1,10 pt21"/>
    <w:uiPriority w:val="99"/>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9">
    <w:name w:val="xl63839"/>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0">
    <w:name w:val="xl63840"/>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1">
    <w:name w:val="xl6384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2">
    <w:name w:val="xl63842"/>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3">
    <w:name w:val="xl63843"/>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4">
    <w:name w:val="xl6384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5">
    <w:name w:val="xl63845"/>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6">
    <w:name w:val="xl63846"/>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7">
    <w:name w:val="xl63847"/>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i/>
      <w:iCs/>
      <w:spacing w:val="0"/>
      <w:sz w:val="18"/>
      <w:szCs w:val="18"/>
      <w:lang w:eastAsia="ru-RU"/>
    </w:rPr>
  </w:style>
  <w:style w:type="paragraph" w:customStyle="1" w:styleId="xl63848">
    <w:name w:val="xl638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49">
    <w:name w:val="xl638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0">
    <w:name w:val="xl638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51">
    <w:name w:val="xl638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2">
    <w:name w:val="xl63852"/>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3">
    <w:name w:val="xl6385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4">
    <w:name w:val="xl63854"/>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5">
    <w:name w:val="xl63855"/>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6">
    <w:name w:val="xl6385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7">
    <w:name w:val="xl6385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8">
    <w:name w:val="xl63858"/>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9">
    <w:name w:val="xl6385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0">
    <w:name w:val="xl6386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789">
    <w:name w:val="xl6378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63790">
    <w:name w:val="xl637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16"/>
      <w:szCs w:val="16"/>
      <w:lang w:eastAsia="ru-RU"/>
    </w:rPr>
  </w:style>
  <w:style w:type="paragraph" w:customStyle="1" w:styleId="xl63791">
    <w:name w:val="xl637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20"/>
      <w:szCs w:val="20"/>
      <w:lang w:eastAsia="ru-RU"/>
    </w:rPr>
  </w:style>
  <w:style w:type="paragraph" w:customStyle="1" w:styleId="xl63792">
    <w:name w:val="xl637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16"/>
      <w:szCs w:val="16"/>
      <w:lang w:eastAsia="ru-RU"/>
    </w:rPr>
  </w:style>
  <w:style w:type="paragraph" w:customStyle="1" w:styleId="xl63793">
    <w:name w:val="xl637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4">
    <w:name w:val="xl6379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5">
    <w:name w:val="xl637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96">
    <w:name w:val="xl637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16"/>
      <w:szCs w:val="16"/>
      <w:lang w:eastAsia="ru-RU"/>
    </w:rPr>
  </w:style>
  <w:style w:type="paragraph" w:customStyle="1" w:styleId="xl63797">
    <w:name w:val="xl6379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808080"/>
      <w:spacing w:val="0"/>
      <w:sz w:val="24"/>
      <w:szCs w:val="24"/>
      <w:lang w:eastAsia="ru-RU"/>
    </w:rPr>
  </w:style>
  <w:style w:type="paragraph" w:customStyle="1" w:styleId="xl63798">
    <w:name w:val="xl637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99">
    <w:name w:val="xl637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800">
    <w:name w:val="xl638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87">
    <w:name w:val="xl637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88">
    <w:name w:val="xl637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1">
    <w:name w:val="xl6386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paragraph" w:customStyle="1" w:styleId="xl63862">
    <w:name w:val="xl63862"/>
    <w:basedOn w:val="af3"/>
    <w:uiPriority w:val="99"/>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numbering" w:customStyle="1" w:styleId="301">
    <w:name w:val="Нет списка30"/>
    <w:next w:val="af6"/>
    <w:uiPriority w:val="99"/>
    <w:semiHidden/>
    <w:unhideWhenUsed/>
  </w:style>
  <w:style w:type="paragraph" w:customStyle="1" w:styleId="xl58061">
    <w:name w:val="xl5806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2">
    <w:name w:val="xl5806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3">
    <w:name w:val="xl5806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4">
    <w:name w:val="xl58064"/>
    <w:basedOn w:val="af3"/>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5">
    <w:name w:val="xl58065"/>
    <w:basedOn w:val="af3"/>
    <w:pPr>
      <w:widowControl/>
      <w:shd w:val="clear" w:color="000000" w:fill="BDD7EE"/>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66">
    <w:name w:val="xl58066"/>
    <w:basedOn w:val="af3"/>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7">
    <w:name w:val="xl58067"/>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8">
    <w:name w:val="xl58068"/>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9">
    <w:name w:val="xl58069"/>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70">
    <w:name w:val="xl58070"/>
    <w:basedOn w:val="af3"/>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1">
    <w:name w:val="xl58071"/>
    <w:basedOn w:val="af3"/>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2">
    <w:name w:val="xl5807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3">
    <w:name w:val="xl58073"/>
    <w:basedOn w:val="af3"/>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4">
    <w:name w:val="xl58074"/>
    <w:basedOn w:val="af3"/>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5">
    <w:name w:val="xl58075"/>
    <w:basedOn w:val="af3"/>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6">
    <w:name w:val="xl58076"/>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58077">
    <w:name w:val="xl58077"/>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58078">
    <w:name w:val="xl58078"/>
    <w:basedOn w:val="af3"/>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ArialUnicodeMS1">
    <w:name w:val="Основной текст + Arial Unicode MS1"/>
    <w:aliases w:val="11.5 pt1"/>
    <w:basedOn w:val="affffffe"/>
    <w:uiPriority w:val="99"/>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character" w:customStyle="1" w:styleId="4ArialUnicodeMS">
    <w:name w:val="Основной текст (4) + Arial Unicode MS"/>
    <w:aliases w:val="6.5 pt,Не полужирный3,Не полужирный8,Основной текст (4) + Arial Unicode MS1,6.5 pt1"/>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eastAsia="x-none"/>
    </w:rPr>
  </w:style>
  <w:style w:type="character" w:customStyle="1" w:styleId="85pt10">
    <w:name w:val="Колонтитул + 8.5 pt1"/>
    <w:aliases w:val="Не полужирный2"/>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1">
    <w:name w:val="Колонтитул + Arial1"/>
    <w:aliases w:val="8.5 pt1"/>
    <w:basedOn w:val="afffffffc"/>
    <w:uiPriority w:val="99"/>
    <w:rPr>
      <w:rFonts w:ascii="Arial" w:eastAsia="Times New Roman" w:hAnsi="Arial" w:cs="Arial"/>
      <w:b/>
      <w:bCs/>
      <w:color w:val="000000"/>
      <w:spacing w:val="0"/>
      <w:w w:val="100"/>
      <w:position w:val="0"/>
      <w:sz w:val="17"/>
      <w:szCs w:val="17"/>
      <w:shd w:val="clear" w:color="auto" w:fill="FFFFFF"/>
      <w:lang w:val="ru-RU" w:eastAsia="x-none"/>
    </w:rPr>
  </w:style>
  <w:style w:type="character" w:customStyle="1" w:styleId="3Tahoma1">
    <w:name w:val="Основной текст (3) + Tahoma1"/>
    <w:aliases w:val="10.5 pt1,Интервал 0 pt4"/>
    <w:basedOn w:val="3f9"/>
    <w:uiPriority w:val="99"/>
    <w:rPr>
      <w:rFonts w:ascii="Tahoma" w:eastAsia="Times New Roman" w:hAnsi="Tahoma" w:cs="Tahoma"/>
      <w:b/>
      <w:bCs/>
      <w:color w:val="000000"/>
      <w:spacing w:val="0"/>
      <w:w w:val="100"/>
      <w:position w:val="0"/>
      <w:sz w:val="21"/>
      <w:szCs w:val="21"/>
      <w:u w:val="none"/>
      <w:effect w:val="none"/>
      <w:shd w:val="clear" w:color="auto" w:fill="FFFFFF"/>
      <w:lang w:val="ru-RU" w:eastAsia="x-none"/>
    </w:rPr>
  </w:style>
  <w:style w:type="character" w:customStyle="1" w:styleId="29pt5">
    <w:name w:val="Основной текст (2) + 9 pt5"/>
    <w:aliases w:val="Полужирный10"/>
    <w:basedOn w:val="2fa"/>
    <w:uiPriority w:val="99"/>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Полужирный9"/>
    <w:uiPriority w:val="99"/>
    <w:rPr>
      <w:rFonts w:ascii="Times New Roman" w:hAnsi="Times New Roman"/>
      <w:b/>
      <w:color w:val="000000"/>
      <w:spacing w:val="0"/>
      <w:w w:val="100"/>
      <w:position w:val="0"/>
      <w:sz w:val="22"/>
      <w:u w:val="none"/>
      <w:shd w:val="clear" w:color="auto" w:fill="FFFFFF"/>
      <w:lang w:val="ru-RU" w:eastAsia="ru-RU"/>
    </w:rPr>
  </w:style>
  <w:style w:type="character" w:customStyle="1" w:styleId="164">
    <w:name w:val="Основной текст (16) + Курсив"/>
    <w:aliases w:val="Интервал 0 pt3,Интервал 0 pt8,Основной текст (16) + Курсив1"/>
    <w:uiPriority w:val="99"/>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Не полужирный6,Основной текст (7) + Candara1,13 pt1,Интервал -2 pt1"/>
    <w:uiPriority w:val="99"/>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uiPriority w:val="99"/>
    <w:rPr>
      <w:rFonts w:ascii="Times New Roman" w:hAnsi="Times New Roman"/>
      <w:color w:val="000000"/>
      <w:spacing w:val="-10"/>
      <w:w w:val="100"/>
      <w:position w:val="0"/>
      <w:sz w:val="23"/>
      <w:u w:val="none"/>
      <w:shd w:val="clear" w:color="auto" w:fill="FFFFFF"/>
      <w:lang w:val="ru-RU" w:eastAsia="ru-RU"/>
    </w:rPr>
  </w:style>
  <w:style w:type="character" w:customStyle="1" w:styleId="2ArialNarrow">
    <w:name w:val="Основной текст (2) + Arial Narrow"/>
    <w:aliases w:val="14 pt,Полужирный7,Полужирный17,Основной текст (2) + Arial Narrow1,14 pt1"/>
    <w:uiPriority w:val="99"/>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Основной текст (2) + 9 pt9,Курсив22"/>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22f2">
    <w:name w:val="Основной текст (2) + Полужирный2"/>
    <w:aliases w:val="Курсив21"/>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15921">
    <w:name w:val="Основной текст (159) + Полужирный2"/>
    <w:aliases w:val="Курсив1,Основной текст (159) + Полужирный4,Курсив11"/>
    <w:uiPriority w:val="99"/>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Основной текст (2) + 9 pt8,Полужирный21"/>
    <w:uiPriority w:val="99"/>
    <w:rPr>
      <w:rFonts w:ascii="Times New Roman" w:hAnsi="Times New Roman"/>
      <w:b/>
      <w:color w:val="000000"/>
      <w:spacing w:val="0"/>
      <w:w w:val="100"/>
      <w:position w:val="0"/>
      <w:sz w:val="18"/>
      <w:u w:val="none"/>
      <w:shd w:val="clear" w:color="auto" w:fill="FFFFFF"/>
      <w:lang w:val="ru-RU" w:eastAsia="ru-RU"/>
    </w:rPr>
  </w:style>
  <w:style w:type="character" w:customStyle="1" w:styleId="212pt10">
    <w:name w:val="Основной текст (2) + 12 pt1"/>
    <w:aliases w:val="Полужирный12"/>
    <w:uiPriority w:val="99"/>
    <w:rPr>
      <w:rFonts w:ascii="Times New Roman" w:hAnsi="Times New Roman"/>
      <w:b/>
      <w:color w:val="000000"/>
      <w:spacing w:val="0"/>
      <w:w w:val="100"/>
      <w:position w:val="0"/>
      <w:sz w:val="24"/>
      <w:u w:val="none"/>
      <w:shd w:val="clear" w:color="auto" w:fill="FFFFFF"/>
      <w:lang w:val="ru-RU" w:eastAsia="ru-RU"/>
    </w:rPr>
  </w:style>
  <w:style w:type="character" w:customStyle="1" w:styleId="21fa">
    <w:name w:val="Основной текст (2) + Полужирный1"/>
    <w:aliases w:val="Курсив5"/>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29pt10">
    <w:name w:val="Основной текст (2) + 9 pt1"/>
    <w:aliases w:val="Курсив4"/>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uiPriority w:val="99"/>
    <w:rPr>
      <w:rFonts w:ascii="Times New Roman" w:hAnsi="Times New Roman"/>
      <w:color w:val="000000"/>
      <w:spacing w:val="0"/>
      <w:w w:val="100"/>
      <w:position w:val="0"/>
      <w:sz w:val="22"/>
      <w:u w:val="none"/>
      <w:shd w:val="clear" w:color="auto" w:fill="FFFFFF"/>
      <w:lang w:val="ru-RU" w:eastAsia="ru-RU"/>
    </w:rPr>
  </w:style>
  <w:style w:type="character" w:customStyle="1" w:styleId="28pt1">
    <w:name w:val="Основной текст (2) + 8 pt1"/>
    <w:aliases w:val="Полужирный5"/>
    <w:basedOn w:val="2fa"/>
    <w:uiPriority w:val="99"/>
    <w:rPr>
      <w:rFonts w:ascii="Arial" w:eastAsia="Times New Roman" w:hAnsi="Arial" w:cs="Arial"/>
      <w:b/>
      <w:bCs/>
      <w:color w:val="000000"/>
      <w:spacing w:val="0"/>
      <w:w w:val="100"/>
      <w:position w:val="0"/>
      <w:sz w:val="16"/>
      <w:szCs w:val="16"/>
      <w:u w:val="none"/>
      <w:shd w:val="clear" w:color="auto" w:fill="FFFFFF"/>
      <w:lang w:val="ru-RU" w:eastAsia="ru-RU"/>
    </w:rPr>
  </w:style>
  <w:style w:type="character" w:customStyle="1" w:styleId="2820">
    <w:name w:val="Основной текст (2) + 82"/>
    <w:aliases w:val="5 pt5"/>
    <w:basedOn w:val="2fa"/>
    <w:uiPriority w:val="99"/>
    <w:rPr>
      <w:rFonts w:ascii="Arial" w:eastAsia="Times New Roman" w:hAnsi="Arial" w:cs="Arial"/>
      <w:b w:val="0"/>
      <w:bCs w:val="0"/>
      <w:color w:val="000000"/>
      <w:spacing w:val="0"/>
      <w:w w:val="100"/>
      <w:position w:val="0"/>
      <w:sz w:val="17"/>
      <w:szCs w:val="17"/>
      <w:u w:val="none"/>
      <w:shd w:val="clear" w:color="auto" w:fill="FFFFFF"/>
      <w:lang w:val="ru-RU" w:eastAsia="ru-RU"/>
    </w:rPr>
  </w:style>
  <w:style w:type="character" w:customStyle="1" w:styleId="2920">
    <w:name w:val="Основной текст (2) + 92"/>
    <w:aliases w:val="5 pt4,Полужирный3"/>
    <w:basedOn w:val="2fa"/>
    <w:uiPriority w:val="99"/>
    <w:rPr>
      <w:rFonts w:ascii="Arial" w:eastAsia="Times New Roman" w:hAnsi="Arial" w:cs="Arial"/>
      <w:b/>
      <w:bCs/>
      <w:color w:val="000000"/>
      <w:spacing w:val="0"/>
      <w:w w:val="100"/>
      <w:position w:val="0"/>
      <w:sz w:val="19"/>
      <w:szCs w:val="19"/>
      <w:u w:val="none"/>
      <w:shd w:val="clear" w:color="auto" w:fill="FFFFFF"/>
      <w:lang w:val="ru-RU" w:eastAsia="ru-RU"/>
    </w:rPr>
  </w:style>
  <w:style w:type="character" w:customStyle="1" w:styleId="2Verdana1">
    <w:name w:val="Основной текст (2) + Verdana1"/>
    <w:aliases w:val="8 pt1"/>
    <w:basedOn w:val="2fa"/>
    <w:uiPriority w:val="99"/>
    <w:rPr>
      <w:rFonts w:ascii="Verdana" w:eastAsia="Times New Roman" w:hAnsi="Verdana" w:cs="Verdana"/>
      <w:b w:val="0"/>
      <w:bCs w:val="0"/>
      <w:color w:val="000000"/>
      <w:spacing w:val="0"/>
      <w:w w:val="100"/>
      <w:position w:val="0"/>
      <w:sz w:val="16"/>
      <w:szCs w:val="16"/>
      <w:u w:val="none"/>
      <w:effect w:val="none"/>
      <w:shd w:val="clear" w:color="auto" w:fill="FFFFFF"/>
      <w:lang w:val="ru-RU" w:eastAsia="ru-RU"/>
    </w:rPr>
  </w:style>
  <w:style w:type="character" w:customStyle="1" w:styleId="2910">
    <w:name w:val="Основной текст (2) + 91"/>
    <w:aliases w:val="5 pt3,Основной текст (2) + 111,Основной текст (2) + 101,Полужирный11,Основной текст (159) + Arial1,51,Основной текст (3) + 71,Малые прописные Exact1,Основной текст (2) + 81"/>
    <w:uiPriority w:val="99"/>
    <w:rPr>
      <w:rFonts w:ascii="Times New Roman" w:hAnsi="Times New Roman"/>
      <w:color w:val="000000"/>
      <w:spacing w:val="0"/>
      <w:w w:val="100"/>
      <w:position w:val="0"/>
      <w:sz w:val="23"/>
      <w:u w:val="none"/>
      <w:effect w:val="none"/>
      <w:shd w:val="clear" w:color="auto" w:fill="FFFFFF"/>
      <w:lang w:val="ru-RU" w:eastAsia="ru-RU"/>
    </w:rPr>
  </w:style>
  <w:style w:type="character" w:customStyle="1" w:styleId="2Arial1">
    <w:name w:val="Основной текст (2) + Arial1"/>
    <w:aliases w:val="61,5 pt21"/>
    <w:uiPriority w:val="99"/>
    <w:rPr>
      <w:rFonts w:ascii="Arial" w:eastAsia="Times New Roman" w:hAnsi="Arial"/>
      <w:color w:val="000000"/>
      <w:spacing w:val="0"/>
      <w:w w:val="100"/>
      <w:position w:val="0"/>
      <w:sz w:val="13"/>
      <w:u w:val="none"/>
      <w:effect w:val="none"/>
      <w:shd w:val="clear" w:color="auto" w:fill="FFFFFF"/>
      <w:lang w:val="ru-RU" w:eastAsia="ru-RU"/>
    </w:rPr>
  </w:style>
  <w:style w:type="character" w:customStyle="1" w:styleId="9TimesNewRoman1">
    <w:name w:val="Основной текст (9) + Times New Roman1"/>
    <w:aliases w:val="9 pt1,Полужирный Exact1"/>
    <w:uiPriority w:val="99"/>
    <w:rPr>
      <w:rFonts w:ascii="Times New Roman" w:hAnsi="Times New Roman"/>
      <w:b/>
      <w:color w:val="000000"/>
      <w:spacing w:val="0"/>
      <w:w w:val="100"/>
      <w:position w:val="0"/>
      <w:sz w:val="18"/>
      <w:u w:val="none"/>
      <w:effect w:val="none"/>
      <w:lang w:val="ru-RU" w:eastAsia="ru-RU"/>
    </w:rPr>
  </w:style>
  <w:style w:type="character" w:customStyle="1" w:styleId="15911">
    <w:name w:val="Основной текст (159) + Полужирный1"/>
    <w:aliases w:val="Курсив3"/>
    <w:uiPriority w:val="99"/>
    <w:rPr>
      <w:rFonts w:ascii="Times New Roman" w:hAnsi="Times New Roman"/>
      <w:b/>
      <w:i/>
      <w:color w:val="000000"/>
      <w:spacing w:val="0"/>
      <w:w w:val="100"/>
      <w:position w:val="0"/>
      <w:sz w:val="24"/>
      <w:shd w:val="clear" w:color="auto" w:fill="FFFFFF"/>
      <w:lang w:val="ru-RU" w:eastAsia="ru-RU"/>
    </w:rPr>
  </w:style>
  <w:style w:type="character" w:customStyle="1" w:styleId="2710">
    <w:name w:val="Основной текст (2) + 71"/>
    <w:aliases w:val="5 pt11"/>
    <w:uiPriority w:val="99"/>
    <w:rPr>
      <w:rFonts w:ascii="Times New Roman" w:hAnsi="Times New Roman"/>
      <w:color w:val="000000"/>
      <w:spacing w:val="0"/>
      <w:w w:val="100"/>
      <w:position w:val="0"/>
      <w:sz w:val="15"/>
      <w:u w:val="none"/>
      <w:effect w:val="none"/>
      <w:shd w:val="clear" w:color="auto" w:fill="FFFFFF"/>
      <w:lang w:val="ru-RU" w:eastAsia="ru-RU"/>
    </w:rPr>
  </w:style>
  <w:style w:type="character" w:customStyle="1" w:styleId="12pt1">
    <w:name w:val="Колонтитул + 12 pt1"/>
    <w:aliases w:val="Интервал 1 pt1"/>
    <w:uiPriority w:val="99"/>
    <w:rPr>
      <w:rFonts w:ascii="Times New Roman" w:hAnsi="Times New Roman"/>
      <w:color w:val="000000"/>
      <w:spacing w:val="30"/>
      <w:w w:val="100"/>
      <w:position w:val="0"/>
      <w:sz w:val="24"/>
      <w:u w:val="none"/>
      <w:effect w:val="none"/>
      <w:lang w:val="ru-RU" w:eastAsia="ru-RU"/>
    </w:rPr>
  </w:style>
  <w:style w:type="character" w:customStyle="1" w:styleId="113Arial1">
    <w:name w:val="Основной текст (113) + Arial1"/>
    <w:aliases w:val="11 pt Exact1"/>
    <w:uiPriority w:val="99"/>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1">
    <w:name w:val="Основной текст (2) + Franklin Gothic Heavy1"/>
    <w:aliases w:val="7 pt1"/>
    <w:uiPriority w:val="99"/>
    <w:rPr>
      <w:rFonts w:ascii="Franklin Gothic Heavy" w:eastAsia="Times New Roman" w:hAnsi="Franklin Gothic Heavy"/>
      <w:color w:val="000000"/>
      <w:spacing w:val="0"/>
      <w:w w:val="100"/>
      <w:position w:val="0"/>
      <w:sz w:val="14"/>
      <w:u w:val="none"/>
      <w:effect w:val="none"/>
      <w:shd w:val="clear" w:color="auto" w:fill="FFFFFF"/>
      <w:lang w:val="ru-RU" w:eastAsia="ru-RU"/>
    </w:rPr>
  </w:style>
  <w:style w:type="character" w:customStyle="1" w:styleId="2Tahoma1">
    <w:name w:val="Основной текст (2) + Tahoma1"/>
    <w:aliases w:val="10 pt Exact1"/>
    <w:uiPriority w:val="99"/>
    <w:rPr>
      <w:rFonts w:ascii="Tahoma" w:eastAsia="Times New Roman" w:hAnsi="Tahoma"/>
      <w:color w:val="000000"/>
      <w:spacing w:val="0"/>
      <w:w w:val="100"/>
      <w:position w:val="0"/>
      <w:sz w:val="20"/>
      <w:u w:val="none"/>
      <w:effect w:val="none"/>
      <w:shd w:val="clear" w:color="auto" w:fill="FFFFFF"/>
      <w:lang w:val="ru-RU" w:eastAsia="ru-RU"/>
    </w:rPr>
  </w:style>
  <w:style w:type="character" w:customStyle="1" w:styleId="31Tahoma1">
    <w:name w:val="Основной текст (31) + Tahoma1"/>
    <w:aliases w:val="10 pt1,Не курсив1"/>
    <w:uiPriority w:val="99"/>
    <w:rPr>
      <w:rFonts w:ascii="Tahoma" w:eastAsia="Times New Roman" w:hAnsi="Tahoma"/>
      <w:i/>
      <w:color w:val="000000"/>
      <w:spacing w:val="0"/>
      <w:w w:val="100"/>
      <w:position w:val="0"/>
      <w:sz w:val="20"/>
      <w:u w:val="none"/>
      <w:effect w:val="none"/>
      <w:shd w:val="clear" w:color="auto" w:fill="FFFFFF"/>
      <w:lang w:val="ru-RU" w:eastAsia="ru-RU"/>
    </w:rPr>
  </w:style>
  <w:style w:type="table" w:customStyle="1" w:styleId="560">
    <w:name w:val="Сетка таблицы 56"/>
    <w:basedOn w:val="af5"/>
    <w:next w:val="54"/>
    <w:uiPriority w:val="99"/>
    <w:rsid w:val="00CC233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basedOn w:val="af5"/>
    <w:next w:val="afff1"/>
    <w:rsid w:val="00CC2335"/>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5f6">
    <w:name w:val="Папушкин5"/>
    <w:basedOn w:val="afff1"/>
    <w:rsid w:val="00CC2335"/>
    <w:pPr>
      <w:ind w:left="0"/>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basedOn w:val="af5"/>
    <w:next w:val="54"/>
    <w:rsid w:val="00CC233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53">
    <w:name w:val="Столбцы таблицы 35"/>
    <w:basedOn w:val="af5"/>
    <w:next w:val="39"/>
    <w:uiPriority w:val="99"/>
    <w:rsid w:val="00CC2335"/>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
    <w:name w:val="Столбцы таблицы 45"/>
    <w:basedOn w:val="af5"/>
    <w:next w:val="47"/>
    <w:uiPriority w:val="99"/>
    <w:rsid w:val="00CC2335"/>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2">
    <w:name w:val="Столбцы таблицы 55"/>
    <w:basedOn w:val="af5"/>
    <w:next w:val="58"/>
    <w:uiPriority w:val="99"/>
    <w:rsid w:val="00CC2335"/>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0">
    <w:name w:val="Таблица-список 15"/>
    <w:basedOn w:val="af5"/>
    <w:next w:val="-10"/>
    <w:uiPriority w:val="99"/>
    <w:rsid w:val="00CC2335"/>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4">
    <w:name w:val="Столбцы таблицы 25"/>
    <w:basedOn w:val="af5"/>
    <w:next w:val="2a"/>
    <w:uiPriority w:val="99"/>
    <w:rsid w:val="00CC2335"/>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0">
    <w:name w:val="Таблица-список 25"/>
    <w:basedOn w:val="af5"/>
    <w:next w:val="-20"/>
    <w:uiPriority w:val="99"/>
    <w:rsid w:val="00CC2335"/>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f7">
    <w:name w:val="Современная таблица5"/>
    <w:basedOn w:val="af5"/>
    <w:next w:val="afffc"/>
    <w:uiPriority w:val="99"/>
    <w:rsid w:val="00CC2335"/>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basedOn w:val="af5"/>
    <w:uiPriority w:val="65"/>
    <w:rsid w:val="00CC233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
    <w:name w:val="Средний список 1 - Акцент 115"/>
    <w:basedOn w:val="af5"/>
    <w:uiPriority w:val="65"/>
    <w:rsid w:val="00CC233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55">
    <w:name w:val="Простая таблица 25"/>
    <w:basedOn w:val="af5"/>
    <w:next w:val="2b"/>
    <w:uiPriority w:val="99"/>
    <w:rsid w:val="00CC2335"/>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8">
    <w:name w:val="Стандартная таблица5"/>
    <w:basedOn w:val="af5"/>
    <w:next w:val="afffd"/>
    <w:uiPriority w:val="99"/>
    <w:rsid w:val="00CC2335"/>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3">
    <w:name w:val="Классическая таблица 17"/>
    <w:basedOn w:val="af5"/>
    <w:next w:val="1f0"/>
    <w:uiPriority w:val="99"/>
    <w:rsid w:val="00CC2335"/>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a">
    <w:name w:val="Простая таблица 15"/>
    <w:basedOn w:val="af5"/>
    <w:next w:val="1f1"/>
    <w:uiPriority w:val="99"/>
    <w:rsid w:val="00CC2335"/>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5"/>
    <w:next w:val="2c"/>
    <w:uiPriority w:val="99"/>
    <w:rsid w:val="00CC2335"/>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
    <w:name w:val="Веб-таблица 15"/>
    <w:basedOn w:val="af5"/>
    <w:next w:val="-11"/>
    <w:uiPriority w:val="99"/>
    <w:rsid w:val="00CC2335"/>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
    <w:name w:val="Веб-таблица 25"/>
    <w:basedOn w:val="af5"/>
    <w:next w:val="-21"/>
    <w:uiPriority w:val="99"/>
    <w:rsid w:val="00CC2335"/>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
    <w:name w:val="Веб-таблица 37"/>
    <w:basedOn w:val="af5"/>
    <w:next w:val="-3"/>
    <w:uiPriority w:val="99"/>
    <w:rsid w:val="00CC2335"/>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6e">
    <w:name w:val="Изысканная таблица6"/>
    <w:basedOn w:val="af5"/>
    <w:next w:val="affff0"/>
    <w:uiPriority w:val="99"/>
    <w:rsid w:val="00CC2335"/>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65">
    <w:name w:val="Изящная таблица 16"/>
    <w:basedOn w:val="af5"/>
    <w:next w:val="1f2"/>
    <w:uiPriority w:val="99"/>
    <w:rsid w:val="00CC2335"/>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2">
    <w:name w:val="Классическая таблица 26"/>
    <w:basedOn w:val="af5"/>
    <w:next w:val="2e"/>
    <w:uiPriority w:val="99"/>
    <w:rsid w:val="00CC2335"/>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60">
    <w:name w:val="Сетка таблицы 86"/>
    <w:basedOn w:val="af5"/>
    <w:next w:val="82"/>
    <w:uiPriority w:val="99"/>
    <w:rsid w:val="00CC2335"/>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7">
    <w:name w:val="Сетка таблицы 25"/>
    <w:basedOn w:val="af5"/>
    <w:next w:val="2f3"/>
    <w:uiPriority w:val="99"/>
    <w:rsid w:val="00CC2335"/>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b">
    <w:name w:val="Сетка таблицы 15"/>
    <w:basedOn w:val="af5"/>
    <w:next w:val="1f6"/>
    <w:uiPriority w:val="99"/>
    <w:rsid w:val="00CC2335"/>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74">
    <w:name w:val="Светлая заливка17"/>
    <w:basedOn w:val="af5"/>
    <w:uiPriority w:val="60"/>
    <w:rsid w:val="00CC2335"/>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242">
    <w:name w:val="Средний список 124"/>
    <w:basedOn w:val="af5"/>
    <w:uiPriority w:val="65"/>
    <w:rsid w:val="00CC233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F497D"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258">
    <w:name w:val="Светлая заливка25"/>
    <w:basedOn w:val="af5"/>
    <w:uiPriority w:val="60"/>
    <w:rsid w:val="00CC2335"/>
    <w:rPr>
      <w:rFonts w:asciiTheme="minorHAnsi" w:hAnsiTheme="minorHAns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380">
    <w:name w:val="Сетка таблицы38"/>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 61"/>
    <w:basedOn w:val="af5"/>
    <w:next w:val="63"/>
    <w:uiPriority w:val="99"/>
    <w:rsid w:val="00CC2335"/>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54">
    <w:name w:val="Простая таблица 35"/>
    <w:basedOn w:val="af5"/>
    <w:next w:val="3f4"/>
    <w:uiPriority w:val="99"/>
    <w:rsid w:val="00CC2335"/>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f5"/>
    <w:next w:val="2-4"/>
    <w:uiPriority w:val="64"/>
    <w:rsid w:val="00CC2335"/>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rFonts w:cs="Times New Roman"/>
        <w:b/>
        <w:bCs/>
        <w:color w:val="FFFFFF" w:themeColor="background1"/>
      </w:rPr>
      <w:tblPr/>
      <w:tcPr>
        <w:tcBorders>
          <w:left w:val="nil"/>
          <w:right w:val="nil"/>
          <w:insideH w:val="nil"/>
          <w:insideV w:val="nil"/>
        </w:tcBorders>
        <w:shd w:val="clear" w:color="auto" w:fill="8064A2" w:themeFill="accent4"/>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1">
    <w:name w:val="Средний список 1 - Акцент 121"/>
    <w:basedOn w:val="af5"/>
    <w:uiPriority w:val="65"/>
    <w:rsid w:val="00CC233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imes New Roman"/>
      </w:rPr>
      <w:tblPr/>
      <w:tcPr>
        <w:tcBorders>
          <w:top w:val="nil"/>
          <w:bottom w:val="single" w:sz="8" w:space="0" w:color="4F81BD" w:themeColor="accent1"/>
        </w:tcBorders>
      </w:tcPr>
    </w:tblStylePr>
    <w:tblStylePr w:type="lastRow">
      <w:rPr>
        <w:rFonts w:cs="Times New Roman"/>
        <w:b/>
        <w:bCs/>
        <w:color w:val="1F497D" w:themeColor="text2"/>
      </w:rPr>
      <w:tblPr/>
      <w:tcPr>
        <w:tcBorders>
          <w:top w:val="single" w:sz="8" w:space="0" w:color="4F81BD" w:themeColor="accent1"/>
          <w:bottom w:val="single" w:sz="8" w:space="0" w:color="4F81BD" w:themeColor="accent1"/>
        </w:tcBorders>
      </w:tcPr>
    </w:tblStylePr>
    <w:tblStylePr w:type="firstCol">
      <w:rPr>
        <w:rFonts w:cs="Times New Roman"/>
        <w:b/>
        <w:bCs/>
      </w:rPr>
    </w:tblStylePr>
    <w:tblStylePr w:type="lastCol">
      <w:rPr>
        <w:rFonts w:cs="Times New Roman"/>
        <w:b/>
        <w:bCs/>
      </w:rPr>
      <w:tblPr/>
      <w:tcPr>
        <w:tcBorders>
          <w:top w:val="single" w:sz="8" w:space="0" w:color="4F81BD" w:themeColor="accent1"/>
          <w:bottom w:val="single" w:sz="8" w:space="0" w:color="4F81BD" w:themeColor="accent1"/>
        </w:tcBorders>
      </w:tcPr>
    </w:tblStylePr>
    <w:tblStylePr w:type="band1Vert">
      <w:rPr>
        <w:rFonts w:cs="Times New Roman"/>
      </w:rPr>
      <w:tblPr/>
      <w:tcPr>
        <w:shd w:val="clear" w:color="auto" w:fill="D3DFEE" w:themeFill="accent1" w:themeFillTint="3F"/>
      </w:tcPr>
    </w:tblStylePr>
    <w:tblStylePr w:type="band1Horz">
      <w:rPr>
        <w:rFonts w:cs="Times New Roman"/>
      </w:rPr>
      <w:tblPr/>
      <w:tcPr>
        <w:shd w:val="clear" w:color="auto" w:fill="D3DFEE" w:themeFill="accent1" w:themeFillTint="3F"/>
      </w:tcPr>
    </w:tblStylePr>
  </w:style>
  <w:style w:type="table" w:customStyle="1" w:styleId="11ff0">
    <w:name w:val="Объемная таблица 11"/>
    <w:basedOn w:val="af5"/>
    <w:next w:val="1fc"/>
    <w:uiPriority w:val="99"/>
    <w:rsid w:val="00CC2335"/>
    <w:pPr>
      <w:spacing w:line="360" w:lineRule="auto"/>
      <w:ind w:left="1080" w:firstLine="709"/>
      <w:jc w:val="both"/>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5"/>
    <w:next w:val="2f8"/>
    <w:uiPriority w:val="99"/>
    <w:rsid w:val="00CC2335"/>
    <w:pPr>
      <w:spacing w:line="360" w:lineRule="auto"/>
      <w:ind w:left="1080" w:firstLine="709"/>
      <w:jc w:val="both"/>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d">
    <w:name w:val="Объемная таблица 31"/>
    <w:basedOn w:val="af5"/>
    <w:next w:val="3f5"/>
    <w:uiPriority w:val="99"/>
    <w:rsid w:val="00CC2335"/>
    <w:pPr>
      <w:spacing w:line="360" w:lineRule="auto"/>
      <w:ind w:left="1080" w:firstLine="709"/>
      <w:jc w:val="both"/>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e">
    <w:name w:val="Классическая таблица 31"/>
    <w:basedOn w:val="af5"/>
    <w:next w:val="3f6"/>
    <w:uiPriority w:val="99"/>
    <w:rsid w:val="00CC2335"/>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7">
    <w:name w:val="Классическая таблица 41"/>
    <w:basedOn w:val="af5"/>
    <w:next w:val="49"/>
    <w:uiPriority w:val="99"/>
    <w:rsid w:val="00CC2335"/>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f1">
    <w:name w:val="Цветная таблица 11"/>
    <w:basedOn w:val="af5"/>
    <w:next w:val="1fd"/>
    <w:uiPriority w:val="99"/>
    <w:rsid w:val="00CC2335"/>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fc">
    <w:name w:val="Цветная таблица 21"/>
    <w:basedOn w:val="af5"/>
    <w:next w:val="2f9"/>
    <w:uiPriority w:val="99"/>
    <w:rsid w:val="00CC2335"/>
    <w:pPr>
      <w:spacing w:line="360" w:lineRule="auto"/>
      <w:ind w:left="1080" w:firstLine="709"/>
      <w:jc w:val="both"/>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f">
    <w:name w:val="Цветная таблица 31"/>
    <w:basedOn w:val="af5"/>
    <w:next w:val="3f7"/>
    <w:uiPriority w:val="99"/>
    <w:rsid w:val="00CC2335"/>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ff2">
    <w:name w:val="Столбцы таблицы 11"/>
    <w:basedOn w:val="af5"/>
    <w:next w:val="1fe"/>
    <w:uiPriority w:val="99"/>
    <w:rsid w:val="00CC2335"/>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f0">
    <w:name w:val="Сетка таблицы 31"/>
    <w:basedOn w:val="af5"/>
    <w:next w:val="3f8"/>
    <w:uiPriority w:val="99"/>
    <w:rsid w:val="00CC2335"/>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8">
    <w:name w:val="Сетка таблицы 41"/>
    <w:basedOn w:val="af5"/>
    <w:next w:val="4a"/>
    <w:uiPriority w:val="99"/>
    <w:rsid w:val="00CC2335"/>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715">
    <w:name w:val="Сетка таблицы 71"/>
    <w:basedOn w:val="af5"/>
    <w:next w:val="73"/>
    <w:uiPriority w:val="99"/>
    <w:rsid w:val="00CC2335"/>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0">
    <w:name w:val="Таблица-список 31"/>
    <w:basedOn w:val="af5"/>
    <w:next w:val="-30"/>
    <w:uiPriority w:val="99"/>
    <w:rsid w:val="00CC2335"/>
    <w:pPr>
      <w:spacing w:line="360" w:lineRule="auto"/>
      <w:ind w:left="1080" w:firstLine="709"/>
      <w:jc w:val="both"/>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
    <w:uiPriority w:val="99"/>
    <w:rsid w:val="00CC2335"/>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5"/>
    <w:next w:val="-5"/>
    <w:uiPriority w:val="99"/>
    <w:rsid w:val="00CC2335"/>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f5"/>
    <w:next w:val="-6"/>
    <w:uiPriority w:val="99"/>
    <w:rsid w:val="00CC2335"/>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uiPriority w:val="99"/>
    <w:rsid w:val="00CC2335"/>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uiPriority w:val="99"/>
    <w:rsid w:val="00CC2335"/>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13">
    <w:name w:val="Светлая заливка - Акцент 111"/>
    <w:basedOn w:val="af5"/>
    <w:uiPriority w:val="60"/>
    <w:rsid w:val="00CC2335"/>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pPr>
      <w:rPr>
        <w:rFonts w:cs="Times New Roman"/>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pPr>
      <w:rPr>
        <w:rFonts w:cs="Times New Roman"/>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hemeFill="accent1" w:themeFillTint="3F"/>
      </w:tcPr>
    </w:tblStylePr>
    <w:tblStylePr w:type="band1Horz">
      <w:rPr>
        <w:rFonts w:cs="Times New Roman"/>
      </w:rPr>
      <w:tblPr/>
      <w:tcPr>
        <w:tcBorders>
          <w:left w:val="nil"/>
          <w:right w:val="nil"/>
          <w:insideH w:val="nil"/>
          <w:insideV w:val="nil"/>
        </w:tcBorders>
        <w:shd w:val="clear" w:color="auto" w:fill="D3DFEE" w:themeFill="accent1" w:themeFillTint="3F"/>
      </w:tcPr>
    </w:tblStylePr>
  </w:style>
  <w:style w:type="character" w:customStyle="1" w:styleId="ArialUnicodeMS2">
    <w:name w:val="Основной текст + Arial Unicode MS2"/>
    <w:aliases w:val="11.5 pt2"/>
    <w:basedOn w:val="affffffe"/>
    <w:uiPriority w:val="99"/>
    <w:rsid w:val="00CC2335"/>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table" w:customStyle="1" w:styleId="11105">
    <w:name w:val="Светлая заливка1110"/>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40">
    <w:name w:val="Светлая заливка113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40">
    <w:name w:val="Светлая заливка115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44">
    <w:name w:val="Светлая заливка111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71">
    <w:name w:val="Светлая заливка37"/>
    <w:basedOn w:val="af5"/>
    <w:next w:val="LightShading1"/>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4">
    <w:name w:val="Light Shading14"/>
    <w:basedOn w:val="af5"/>
    <w:uiPriority w:val="60"/>
    <w:rsid w:val="00CC2335"/>
    <w:pPr>
      <w:spacing w:after="200" w:line="276" w:lineRule="auto"/>
    </w:pPr>
    <w:rPr>
      <w:rFonts w:asciiTheme="majorHAnsi" w:eastAsiaTheme="majorEastAsia" w:hAnsiTheme="majorHAnsi"/>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1241">
    <w:name w:val="Светлая заливка112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442">
    <w:name w:val="Сетка таблицы44"/>
    <w:basedOn w:val="af5"/>
    <w:next w:val="afff1"/>
    <w:uiPriority w:val="5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ветлая заливка114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4fa">
    <w:name w:val="рпдлпжлопж4"/>
    <w:basedOn w:val="af5"/>
    <w:uiPriority w:val="99"/>
    <w:rsid w:val="00CC2335"/>
    <w:pPr>
      <w:spacing w:after="200" w:line="276" w:lineRule="auto"/>
      <w:jc w:val="right"/>
    </w:pPr>
    <w:rPr>
      <w:rFonts w:ascii="Arial" w:hAnsi="Arial"/>
      <w:sz w:val="18"/>
      <w:szCs w:val="22"/>
      <w:lang w:val="en-US" w:eastAsia="en-US"/>
    </w:rPr>
    <w:tblPr>
      <w:tblStyleRowBandSize w:val="1"/>
      <w:tblStyleColBandSize w:val="1"/>
    </w:tblPr>
    <w:tblStylePr w:type="firstRow">
      <w:pPr>
        <w:jc w:val="right"/>
      </w:pPr>
      <w:rPr>
        <w:rFonts w:ascii="Arial" w:hAnsi="Arial" w:cs="Times New Roman"/>
        <w:b/>
        <w:sz w:val="18"/>
      </w:rPr>
      <w:tblPr/>
      <w:tcPr>
        <w:tcBorders>
          <w:bottom w:val="single" w:sz="4" w:space="0" w:color="auto"/>
        </w:tcBorders>
        <w:shd w:val="clear" w:color="auto" w:fill="BFBFBF" w:themeFill="background1" w:themeFillShade="BF"/>
      </w:tcPr>
    </w:tblStylePr>
    <w:tblStylePr w:type="firstCol">
      <w:rPr>
        <w:rFonts w:ascii="Arial" w:hAnsi="Arial" w:cs="Times New Roman"/>
        <w:sz w:val="18"/>
      </w:rPr>
      <w:tblPr/>
      <w:tcPr>
        <w:tcBorders>
          <w:right w:val="single" w:sz="4" w:space="0" w:color="auto"/>
        </w:tcBorders>
      </w:tcPr>
    </w:tblStylePr>
    <w:tblStylePr w:type="band1Vert">
      <w:pPr>
        <w:jc w:val="right"/>
      </w:pPr>
      <w:rPr>
        <w:rFonts w:ascii="Arial" w:hAnsi="Arial" w:cs="Times New Roman"/>
        <w:sz w:val="18"/>
      </w:rPr>
    </w:tblStylePr>
    <w:tblStylePr w:type="band2Vert">
      <w:pPr>
        <w:jc w:val="right"/>
      </w:pPr>
      <w:rPr>
        <w:rFonts w:ascii="Arial" w:hAnsi="Arial" w:cs="Times New Roman"/>
        <w:sz w:val="18"/>
      </w:rPr>
    </w:tblStylePr>
    <w:tblStylePr w:type="band1Horz">
      <w:pPr>
        <w:jc w:val="right"/>
      </w:pPr>
      <w:rPr>
        <w:rFonts w:ascii="Arial" w:hAnsi="Arial" w:cs="Times New Roman"/>
        <w:sz w:val="18"/>
      </w:rPr>
    </w:tblStylePr>
    <w:tblStylePr w:type="band2Horz">
      <w:pPr>
        <w:jc w:val="right"/>
      </w:pPr>
      <w:rPr>
        <w:rFonts w:ascii="Arial" w:hAnsi="Arial" w:cs="Times New Roman"/>
        <w:sz w:val="18"/>
      </w:rPr>
      <w:tblPr/>
      <w:tcPr>
        <w:shd w:val="clear" w:color="auto" w:fill="BFBFBF" w:themeFill="background1" w:themeFillShade="BF"/>
      </w:tcPr>
    </w:tblStylePr>
  </w:style>
  <w:style w:type="table" w:customStyle="1" w:styleId="3144">
    <w:name w:val="Светлая заливка314"/>
    <w:basedOn w:val="af5"/>
    <w:next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34">
    <w:name w:val="Сетка таблицы53"/>
    <w:basedOn w:val="af5"/>
    <w:next w:val="afff1"/>
    <w:rsid w:val="00CC2335"/>
    <w:pPr>
      <w:spacing w:after="200" w:line="276" w:lineRule="auto"/>
      <w:ind w:left="1080"/>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5"/>
    <w:next w:val="54"/>
    <w:rsid w:val="00CC2335"/>
    <w:pPr>
      <w:spacing w:after="200" w:line="276" w:lineRule="auto"/>
      <w:ind w:left="1080"/>
    </w:pPr>
    <w:rPr>
      <w:rFonts w:asciiTheme="majorHAnsi" w:eastAsiaTheme="majorEastAsia" w:hAnsiTheme="majorHAnsi"/>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basedOn w:val="af5"/>
    <w:next w:val="afff1"/>
    <w:rsid w:val="00CC2335"/>
    <w:pPr>
      <w:spacing w:after="200" w:line="276" w:lineRule="auto"/>
    </w:pPr>
    <w:rPr>
      <w:rFonts w:asciiTheme="majorHAnsi" w:eastAsiaTheme="majorEastAsia" w:hAnsiTheme="majorHAnsi"/>
      <w:sz w:val="22"/>
      <w:szCs w:val="22"/>
      <w:lang w:val="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149">
    <w:name w:val="Папушкин14"/>
    <w:basedOn w:val="afff1"/>
    <w:rsid w:val="00CC2335"/>
    <w:pPr>
      <w:spacing w:after="200" w:line="276" w:lineRule="auto"/>
      <w:ind w:left="0"/>
      <w:jc w:val="center"/>
    </w:pPr>
    <w:rPr>
      <w:rFonts w:ascii="Arial" w:eastAsiaTheme="majorEastAsia" w:hAnsi="Arial"/>
      <w:sz w:val="18"/>
      <w:szCs w:val="18"/>
      <w:lang w:val="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
    <w:name w:val="Сетка таблицы 5214"/>
    <w:basedOn w:val="af5"/>
    <w:next w:val="54"/>
    <w:rsid w:val="00CC2335"/>
    <w:pPr>
      <w:spacing w:after="200" w:line="276" w:lineRule="auto"/>
      <w:ind w:left="1080"/>
    </w:pPr>
    <w:rPr>
      <w:rFonts w:asciiTheme="majorHAnsi" w:eastAsiaTheme="majorEastAsia" w:hAnsiTheme="majorHAnsi"/>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45">
    <w:name w:val="Столбцы таблицы 314"/>
    <w:basedOn w:val="af5"/>
    <w:next w:val="39"/>
    <w:rsid w:val="00CC2335"/>
    <w:pPr>
      <w:widowControl w:val="0"/>
      <w:adjustRightInd w:val="0"/>
      <w:spacing w:after="200" w:line="360" w:lineRule="atLeast"/>
      <w:ind w:firstLine="567"/>
      <w:jc w:val="both"/>
      <w:textAlignment w:val="baseline"/>
    </w:pPr>
    <w:rPr>
      <w:rFonts w:asciiTheme="majorHAnsi" w:eastAsiaTheme="majorEastAsia" w:hAnsiTheme="majorHAnsi"/>
      <w:b/>
      <w:bCs/>
      <w:sz w:val="22"/>
      <w:szCs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0">
    <w:name w:val="Столбцы таблицы 414"/>
    <w:basedOn w:val="af5"/>
    <w:next w:val="47"/>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
    <w:name w:val="Столбцы таблицы 514"/>
    <w:basedOn w:val="af5"/>
    <w:next w:val="58"/>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0">
    <w:name w:val="Таблица-список 114"/>
    <w:basedOn w:val="af5"/>
    <w:next w:val="-10"/>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f5"/>
    <w:next w:val="2a"/>
    <w:rsid w:val="00CC2335"/>
    <w:pPr>
      <w:widowControl w:val="0"/>
      <w:adjustRightInd w:val="0"/>
      <w:spacing w:after="200" w:line="360" w:lineRule="atLeast"/>
      <w:ind w:firstLine="567"/>
      <w:jc w:val="both"/>
      <w:textAlignment w:val="baseline"/>
    </w:pPr>
    <w:rPr>
      <w:rFonts w:asciiTheme="majorHAnsi" w:eastAsiaTheme="majorEastAsia" w:hAnsiTheme="majorHAnsi"/>
      <w:b/>
      <w:bCs/>
      <w:sz w:val="22"/>
      <w:szCs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f5"/>
    <w:next w:val="-20"/>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a">
    <w:name w:val="Современная таблица14"/>
    <w:basedOn w:val="af5"/>
    <w:next w:val="afffc"/>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4">
    <w:name w:val="Средний список 1 - Акцент 111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43">
    <w:name w:val="Простая таблица 214"/>
    <w:basedOn w:val="af5"/>
    <w:next w:val="2b"/>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f5"/>
    <w:next w:val="afffd"/>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5"/>
    <w:next w:val="1f0"/>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6">
    <w:name w:val="Простая таблица 114"/>
    <w:basedOn w:val="af5"/>
    <w:next w:val="1f1"/>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5"/>
    <w:next w:val="2c"/>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
    <w:name w:val="Веб-таблица 114"/>
    <w:basedOn w:val="af5"/>
    <w:next w:val="-11"/>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f5"/>
    <w:next w:val="-21"/>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c">
    <w:name w:val="Изысканная таблица14"/>
    <w:basedOn w:val="af5"/>
    <w:next w:val="affff0"/>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7">
    <w:name w:val="Изящная таблица 114"/>
    <w:basedOn w:val="af5"/>
    <w:next w:val="1f2"/>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Классическая таблица 214"/>
    <w:basedOn w:val="af5"/>
    <w:next w:val="2e"/>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06">
    <w:name w:val="Сетка таблицы1110"/>
    <w:basedOn w:val="af5"/>
    <w:next w:val="afff1"/>
    <w:uiPriority w:val="59"/>
    <w:rsid w:val="00CC2335"/>
    <w:pPr>
      <w:spacing w:after="200" w:line="276" w:lineRule="auto"/>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f5"/>
    <w:next w:val="afff1"/>
    <w:rsid w:val="00CC2335"/>
    <w:pPr>
      <w:spacing w:after="200" w:line="276" w:lineRule="auto"/>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5"/>
    <w:next w:val="82"/>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6">
    <w:name w:val="Сетка таблицы 214"/>
    <w:basedOn w:val="af5"/>
    <w:next w:val="2f3"/>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8">
    <w:name w:val="Сетка таблицы 114"/>
    <w:basedOn w:val="af5"/>
    <w:next w:val="1f6"/>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6">
    <w:name w:val="Простая таблица 314"/>
    <w:basedOn w:val="af5"/>
    <w:next w:val="3f4"/>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5"/>
    <w:next w:val="2-4"/>
    <w:uiPriority w:val="64"/>
    <w:rsid w:val="00CC2335"/>
    <w:pPr>
      <w:spacing w:after="200" w:line="276" w:lineRule="auto"/>
    </w:pPr>
    <w:rPr>
      <w:rFonts w:asciiTheme="majorHAnsi" w:eastAsiaTheme="majorEastAsia" w:hAnsiTheme="majorHAns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43">
    <w:name w:val="Средний список 134"/>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70">
    <w:name w:val="Средний список 11117"/>
    <w:basedOn w:val="af5"/>
    <w:next w:val="134"/>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43">
    <w:name w:val="Светлая заливка44"/>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50">
    <w:name w:val="Средний список 1125"/>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41">
    <w:name w:val="Средний список 113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43">
    <w:name w:val="Светлая заливка12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40">
    <w:name w:val="Средний список 114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41">
    <w:name w:val="Средний список 115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40">
    <w:name w:val="Средний список 116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47">
    <w:name w:val="Светлая заливка21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40">
    <w:name w:val="Средний список 117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40">
    <w:name w:val="Средний список 118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40">
    <w:name w:val="Средний список 119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40">
    <w:name w:val="Средний список 1110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40">
    <w:name w:val="Средний список 11111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40">
    <w:name w:val="Светлая заливка32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40">
    <w:name w:val="Средний список 1112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40">
    <w:name w:val="Средний список 1113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40">
    <w:name w:val="Средний список 1114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4">
    <w:name w:val="Средний список 1115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4">
    <w:name w:val="Средний список 1116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41">
    <w:name w:val="Светлая заливка116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40">
    <w:name w:val="Светлая заливка33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44">
    <w:name w:val="Светлая заливка13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4">
    <w:name w:val="Сетка таблицы 5114"/>
    <w:basedOn w:val="af5"/>
    <w:next w:val="54"/>
    <w:rsid w:val="00CC2335"/>
    <w:pPr>
      <w:spacing w:after="200" w:line="276" w:lineRule="auto"/>
    </w:pPr>
    <w:rPr>
      <w:rFonts w:asciiTheme="majorHAnsi" w:eastAsiaTheme="majorEastAsia" w:hAnsiTheme="majorHAnsi"/>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85pt2">
    <w:name w:val="Колонтитул + 8.5 pt2"/>
    <w:aliases w:val="Не полужирный7"/>
    <w:basedOn w:val="4d"/>
    <w:uiPriority w:val="99"/>
    <w:rsid w:val="00CC2335"/>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2">
    <w:name w:val="Колонтитул + Arial2"/>
    <w:aliases w:val="8.5 pt2"/>
    <w:basedOn w:val="afffffffc"/>
    <w:uiPriority w:val="99"/>
    <w:rsid w:val="00CC2335"/>
    <w:rPr>
      <w:rFonts w:ascii="Arial" w:eastAsia="Times New Roman" w:hAnsi="Arial" w:cs="Arial"/>
      <w:b/>
      <w:bCs/>
      <w:color w:val="000000"/>
      <w:spacing w:val="0"/>
      <w:w w:val="100"/>
      <w:position w:val="0"/>
      <w:sz w:val="17"/>
      <w:szCs w:val="17"/>
      <w:shd w:val="clear" w:color="auto" w:fill="FFFFFF"/>
      <w:lang w:val="ru-RU" w:eastAsia="x-none"/>
    </w:rPr>
  </w:style>
  <w:style w:type="table" w:customStyle="1" w:styleId="1234">
    <w:name w:val="Простая таблица 123"/>
    <w:basedOn w:val="af5"/>
    <w:next w:val="1f1"/>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
    <w:name w:val="Простая таблица 223"/>
    <w:basedOn w:val="af5"/>
    <w:next w:val="2b"/>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31">
    <w:name w:val="Простая таблица 323"/>
    <w:basedOn w:val="af5"/>
    <w:next w:val="3f4"/>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35">
    <w:name w:val="Классическая таблица 123"/>
    <w:basedOn w:val="af5"/>
    <w:next w:val="1f0"/>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Классическая таблица 223"/>
    <w:basedOn w:val="af5"/>
    <w:next w:val="2e"/>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33">
    <w:name w:val="Столбцы таблицы 223"/>
    <w:basedOn w:val="af5"/>
    <w:next w:val="2a"/>
    <w:semiHidden/>
    <w:unhideWhenUsed/>
    <w:rsid w:val="00CC2335"/>
    <w:pPr>
      <w:widowControl w:val="0"/>
      <w:adjustRightInd w:val="0"/>
      <w:spacing w:after="200" w:line="360" w:lineRule="atLeast"/>
      <w:ind w:firstLine="567"/>
      <w:jc w:val="both"/>
    </w:pPr>
    <w:rPr>
      <w:rFonts w:asciiTheme="majorHAnsi" w:eastAsiaTheme="majorEastAsia" w:hAnsiTheme="majorHAnsi"/>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2">
    <w:name w:val="Столбцы таблицы 323"/>
    <w:basedOn w:val="af5"/>
    <w:next w:val="39"/>
    <w:semiHidden/>
    <w:unhideWhenUsed/>
    <w:rsid w:val="00CC2335"/>
    <w:pPr>
      <w:widowControl w:val="0"/>
      <w:adjustRightInd w:val="0"/>
      <w:spacing w:after="200" w:line="360" w:lineRule="atLeast"/>
      <w:ind w:firstLine="567"/>
      <w:jc w:val="both"/>
    </w:pPr>
    <w:rPr>
      <w:rFonts w:asciiTheme="majorHAnsi" w:eastAsiaTheme="majorEastAsia" w:hAnsiTheme="majorHAnsi"/>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f5"/>
    <w:next w:val="47"/>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0">
    <w:name w:val="Столбцы таблицы 523"/>
    <w:basedOn w:val="af5"/>
    <w:next w:val="58"/>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6">
    <w:name w:val="Сетка таблицы 123"/>
    <w:basedOn w:val="af5"/>
    <w:next w:val="1f6"/>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4">
    <w:name w:val="Сетка таблицы 223"/>
    <w:basedOn w:val="af5"/>
    <w:next w:val="2f3"/>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5330">
    <w:name w:val="Сетка таблицы 533"/>
    <w:basedOn w:val="af5"/>
    <w:next w:val="54"/>
    <w:unhideWhenUsed/>
    <w:rsid w:val="00CC2335"/>
    <w:pPr>
      <w:spacing w:after="200" w:line="276" w:lineRule="auto"/>
      <w:ind w:left="1080"/>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30">
    <w:name w:val="Сетка таблицы 823"/>
    <w:basedOn w:val="af5"/>
    <w:next w:val="82"/>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23">
    <w:name w:val="Таблица-список 123"/>
    <w:basedOn w:val="af5"/>
    <w:next w:val="-10"/>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f5"/>
    <w:next w:val="-20"/>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9">
    <w:name w:val="Современная таблица23"/>
    <w:basedOn w:val="af5"/>
    <w:next w:val="afffc"/>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3a">
    <w:name w:val="Изысканная таблица23"/>
    <w:basedOn w:val="af5"/>
    <w:next w:val="affff0"/>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3b">
    <w:name w:val="Стандартная таблица23"/>
    <w:basedOn w:val="af5"/>
    <w:next w:val="afffd"/>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7">
    <w:name w:val="Изящная таблица 123"/>
    <w:basedOn w:val="af5"/>
    <w:next w:val="1f2"/>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5">
    <w:name w:val="Изящная таблица 223"/>
    <w:basedOn w:val="af5"/>
    <w:next w:val="2c"/>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f5"/>
    <w:next w:val="-11"/>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f5"/>
    <w:next w:val="-21"/>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
    <w:name w:val="Веб-таблица 323"/>
    <w:basedOn w:val="af5"/>
    <w:next w:val="-3"/>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3">
    <w:name w:val="Средняя заливка 2 - Акцент 423"/>
    <w:basedOn w:val="af5"/>
    <w:next w:val="2-4"/>
    <w:uiPriority w:val="64"/>
    <w:semiHidden/>
    <w:unhideWhenUsed/>
    <w:rsid w:val="00CC2335"/>
    <w:pPr>
      <w:spacing w:after="200" w:line="276" w:lineRule="auto"/>
    </w:pPr>
    <w:rPr>
      <w:rFonts w:asciiTheme="majorHAnsi" w:eastAsiaTheme="majorEastAsia" w:hAnsiTheme="majorHAns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3c">
    <w:name w:val="Папушкин23"/>
    <w:basedOn w:val="afff1"/>
    <w:rsid w:val="00CC2335"/>
    <w:pPr>
      <w:spacing w:after="200" w:line="276" w:lineRule="auto"/>
      <w:ind w:left="0"/>
      <w:jc w:val="center"/>
    </w:pPr>
    <w:rPr>
      <w:rFonts w:ascii="Arial" w:eastAsiaTheme="majorEastAsia"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
    <w:name w:val="Сетка таблицы 5223"/>
    <w:basedOn w:val="af5"/>
    <w:rsid w:val="00CC2335"/>
    <w:pPr>
      <w:spacing w:after="200" w:line="276" w:lineRule="auto"/>
      <w:ind w:left="1080"/>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173">
    <w:name w:val="Средний список 1117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23">
    <w:name w:val="Средний список 1 - Акцент 112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1430">
    <w:name w:val="Светлая заливка143"/>
    <w:basedOn w:val="af5"/>
    <w:uiPriority w:val="60"/>
    <w:rsid w:val="00CC2335"/>
    <w:pPr>
      <w:spacing w:after="200" w:line="276" w:lineRule="auto"/>
    </w:pPr>
    <w:rPr>
      <w:rFonts w:ascii="Arial" w:eastAsiaTheme="majorEastAsia" w:hAnsi="Arial"/>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2130">
    <w:name w:val="Средний список 1213"/>
    <w:basedOn w:val="af5"/>
    <w:uiPriority w:val="65"/>
    <w:rsid w:val="00CC2335"/>
    <w:pPr>
      <w:spacing w:after="200" w:line="276" w:lineRule="auto"/>
    </w:pPr>
    <w:rPr>
      <w:rFonts w:asciiTheme="majorHAnsi" w:eastAsiaTheme="majorEastAsia" w:hAnsiTheme="majorHAns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Marlett" w:eastAsia="Times New Roman" w:hAnsi="Marlett" w:cs="Times New Roman"/>
      </w:rPr>
      <w:tblPr/>
      <w:tcPr>
        <w:tcBorders>
          <w:top w:val="nil"/>
          <w:bottom w:val="single" w:sz="8" w:space="0" w:color="000000" w:themeColor="text1"/>
        </w:tcBorders>
      </w:tcPr>
    </w:tblStylePr>
    <w:tblStylePr w:type="lastRow">
      <w:rPr>
        <w:rFonts w:cs="Times New Roman"/>
        <w:b/>
        <w:bCs/>
        <w:color w:val="1F497D"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2236">
    <w:name w:val="Светлая заливка223"/>
    <w:basedOn w:val="af5"/>
    <w:uiPriority w:val="60"/>
    <w:rsid w:val="00CC2335"/>
    <w:pPr>
      <w:spacing w:after="200" w:line="276" w:lineRule="auto"/>
    </w:pPr>
    <w:rPr>
      <w:rFonts w:ascii="Calibri" w:hAnsi="Calibr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1730">
    <w:name w:val="Светлая заливка117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13">
    <w:name w:val="Светлая заливка113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13">
    <w:name w:val="Светлая заливка115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133">
    <w:name w:val="Светлая заливка111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430">
    <w:name w:val="Светлая заливка34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13">
    <w:name w:val="Light Shading113"/>
    <w:basedOn w:val="af5"/>
    <w:uiPriority w:val="60"/>
    <w:rsid w:val="00CC2335"/>
    <w:pPr>
      <w:spacing w:after="200" w:line="276" w:lineRule="auto"/>
    </w:pPr>
    <w:rPr>
      <w:rFonts w:asciiTheme="majorHAnsi" w:eastAsiaTheme="majorEastAsia" w:hAnsiTheme="majorHAns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12130">
    <w:name w:val="Светлая заливка112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3">
    <w:name w:val="Светлая заливка114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f4">
    <w:name w:val="рпдлпжлопж13"/>
    <w:basedOn w:val="af5"/>
    <w:uiPriority w:val="99"/>
    <w:rsid w:val="00CC2335"/>
    <w:pPr>
      <w:spacing w:after="200" w:line="276" w:lineRule="auto"/>
      <w:jc w:val="right"/>
    </w:pPr>
    <w:rPr>
      <w:rFonts w:ascii="Arial" w:hAnsi="Arial"/>
      <w:sz w:val="18"/>
      <w:szCs w:val="22"/>
      <w:lang w:val="en-US" w:eastAsia="en-US"/>
    </w:rPr>
    <w:tblPr>
      <w:tblStyleRowBandSize w:val="1"/>
      <w:tblStyleColBandSize w:val="1"/>
    </w:tblPr>
    <w:tblStylePr w:type="firstRow">
      <w:pPr>
        <w:jc w:val="right"/>
      </w:pPr>
      <w:rPr>
        <w:rFonts w:ascii="Arial" w:hAnsi="Arial" w:cs="Arial"/>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sz w:val="18"/>
        <w:szCs w:val="18"/>
      </w:rPr>
      <w:tblPr/>
      <w:tcPr>
        <w:tcBorders>
          <w:right w:val="single" w:sz="4" w:space="0" w:color="auto"/>
        </w:tcBorders>
      </w:tcPr>
    </w:tblStylePr>
    <w:tblStylePr w:type="band1Vert">
      <w:pPr>
        <w:jc w:val="right"/>
      </w:pPr>
      <w:rPr>
        <w:rFonts w:ascii="Arial" w:hAnsi="Arial" w:cs="Arial"/>
        <w:sz w:val="18"/>
        <w:szCs w:val="18"/>
      </w:rPr>
    </w:tblStylePr>
    <w:tblStylePr w:type="band2Vert">
      <w:pPr>
        <w:jc w:val="right"/>
      </w:pPr>
      <w:rPr>
        <w:rFonts w:ascii="Arial" w:hAnsi="Arial" w:cs="Arial"/>
        <w:sz w:val="18"/>
        <w:szCs w:val="18"/>
      </w:rPr>
    </w:tblStylePr>
    <w:tblStylePr w:type="band1Horz">
      <w:pPr>
        <w:jc w:val="right"/>
      </w:pPr>
      <w:rPr>
        <w:rFonts w:ascii="Arial" w:hAnsi="Arial" w:cs="Arial"/>
        <w:sz w:val="18"/>
        <w:szCs w:val="18"/>
      </w:rPr>
    </w:tblStylePr>
    <w:tblStylePr w:type="band2Horz">
      <w:pPr>
        <w:jc w:val="right"/>
      </w:pPr>
      <w:rPr>
        <w:rFonts w:ascii="Arial" w:hAnsi="Arial" w:cs="Arial"/>
        <w:sz w:val="18"/>
        <w:szCs w:val="18"/>
      </w:rPr>
      <w:tblPr/>
      <w:tcPr>
        <w:shd w:val="clear" w:color="auto" w:fill="BFBFBF" w:themeFill="background1" w:themeFillShade="BF"/>
      </w:tcPr>
    </w:tblStylePr>
  </w:style>
  <w:style w:type="table" w:customStyle="1" w:styleId="31130">
    <w:name w:val="Светлая заливка31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230">
    <w:name w:val="Сетка таблицы 5123"/>
    <w:basedOn w:val="af5"/>
    <w:rsid w:val="00CC2335"/>
    <w:pPr>
      <w:spacing w:after="200" w:line="276" w:lineRule="auto"/>
      <w:ind w:left="1080"/>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a">
    <w:name w:val="Папушкин113"/>
    <w:basedOn w:val="afff1"/>
    <w:rsid w:val="00CC2335"/>
    <w:pPr>
      <w:spacing w:after="200" w:line="276" w:lineRule="auto"/>
      <w:ind w:left="0"/>
      <w:jc w:val="center"/>
    </w:pPr>
    <w:rPr>
      <w:rFonts w:ascii="Arial" w:eastAsiaTheme="majorEastAsia"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3">
    <w:name w:val="Сетка таблицы 52113"/>
    <w:basedOn w:val="af5"/>
    <w:rsid w:val="00CC2335"/>
    <w:pPr>
      <w:spacing w:after="200" w:line="276" w:lineRule="auto"/>
      <w:ind w:left="1080"/>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131">
    <w:name w:val="Столбцы таблицы 3113"/>
    <w:basedOn w:val="af5"/>
    <w:rsid w:val="00CC2335"/>
    <w:pPr>
      <w:widowControl w:val="0"/>
      <w:adjustRightInd w:val="0"/>
      <w:spacing w:after="200" w:line="360" w:lineRule="atLeast"/>
      <w:ind w:firstLine="567"/>
      <w:jc w:val="both"/>
    </w:pPr>
    <w:rPr>
      <w:rFonts w:asciiTheme="majorHAnsi" w:eastAsiaTheme="majorEastAsia" w:hAnsiTheme="majorHAnsi"/>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
    <w:name w:val="Столбцы таблицы 4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0">
    <w:name w:val="Таблица-список 1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
    <w:name w:val="Столбцы таблицы 2113"/>
    <w:basedOn w:val="af5"/>
    <w:rsid w:val="00CC2335"/>
    <w:pPr>
      <w:widowControl w:val="0"/>
      <w:adjustRightInd w:val="0"/>
      <w:spacing w:after="200" w:line="360" w:lineRule="atLeast"/>
      <w:ind w:firstLine="567"/>
      <w:jc w:val="both"/>
    </w:pPr>
    <w:rPr>
      <w:rFonts w:asciiTheme="majorHAnsi" w:eastAsiaTheme="majorEastAsia" w:hAnsiTheme="majorHAnsi"/>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b">
    <w:name w:val="Современная таблица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83">
    <w:name w:val="Средний список 1118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3">
    <w:name w:val="Средний список 1 - Акцент 111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132">
    <w:name w:val="Простая таблица 2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c">
    <w:name w:val="Стандартная таблица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5">
    <w:name w:val="Классическая таблица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6">
    <w:name w:val="Простая таблица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3">
    <w:name w:val="Изящная таблица 2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1">
    <w:name w:val="Веб-таблица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
    <w:name w:val="Веб-таблица 3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d">
    <w:name w:val="Изысканная таблица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7">
    <w:name w:val="Изящная таблица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4">
    <w:name w:val="Классическая таблица 2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5">
    <w:name w:val="Сетка таблицы 2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8">
    <w:name w:val="Сетка таблицы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2">
    <w:name w:val="Простая таблица 3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5"/>
    <w:uiPriority w:val="64"/>
    <w:rsid w:val="00CC2335"/>
    <w:pPr>
      <w:spacing w:after="200" w:line="276" w:lineRule="auto"/>
    </w:pPr>
    <w:rPr>
      <w:rFonts w:asciiTheme="majorHAnsi" w:eastAsiaTheme="majorEastAsia" w:hAnsiTheme="majorHAns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30">
    <w:name w:val="Средний список 131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230">
    <w:name w:val="Средний список 11112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131">
    <w:name w:val="Светлая заливка4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131">
    <w:name w:val="Средний список 112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130">
    <w:name w:val="Средний список 113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131">
    <w:name w:val="Светлая заливка12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30">
    <w:name w:val="Средний список 114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130">
    <w:name w:val="Средний список 115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3">
    <w:name w:val="Средний список 116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136">
    <w:name w:val="Светлая заливка21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13">
    <w:name w:val="Средний список 117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13">
    <w:name w:val="Средний список 118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13">
    <w:name w:val="Средний список 119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13">
    <w:name w:val="Средний список 1110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13">
    <w:name w:val="Средний список 11111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130">
    <w:name w:val="Светлая заливка32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13">
    <w:name w:val="Средний список 1112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13">
    <w:name w:val="Средний список 1113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13">
    <w:name w:val="Средний список 1114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13">
    <w:name w:val="Средний список 1115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13">
    <w:name w:val="Средний список 1116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30">
    <w:name w:val="Светлая заливка116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13">
    <w:name w:val="Светлая заливка33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131">
    <w:name w:val="Светлая заливка13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13">
    <w:name w:val="Сетка таблицы 51113"/>
    <w:basedOn w:val="af5"/>
    <w:rsid w:val="00CC2335"/>
    <w:pPr>
      <w:spacing w:after="200" w:line="276" w:lineRule="auto"/>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50">
    <w:name w:val="Сетка таблицы65"/>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
    <w:basedOn w:val="af5"/>
    <w:next w:val="afff1"/>
    <w:uiPriority w:val="59"/>
    <w:rsid w:val="00CC2335"/>
    <w:pPr>
      <w:spacing w:after="200" w:line="276" w:lineRule="auto"/>
    </w:pPr>
    <w:rPr>
      <w:rFonts w:asciiTheme="minorHAnsi" w:eastAsiaTheme="minorEastAsia" w:hAnsi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Изысканная таблица53"/>
    <w:basedOn w:val="af5"/>
    <w:next w:val="affff0"/>
    <w:rsid w:val="00CC2335"/>
    <w:pPr>
      <w:widowControl w:val="0"/>
      <w:adjustRightInd w:val="0"/>
      <w:spacing w:before="120" w:after="120" w:line="360" w:lineRule="auto"/>
      <w:ind w:firstLine="567"/>
      <w:jc w:val="both"/>
      <w:textAlignment w:val="baseline"/>
    </w:pPr>
    <w:rPr>
      <w:rFonts w:asciiTheme="majorHAnsi" w:eastAsiaTheme="majorEastAsia" w:hAnsiTheme="majorHAnsi"/>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30">
    <w:name w:val="Изящная таблица 153"/>
    <w:basedOn w:val="af5"/>
    <w:next w:val="1f2"/>
    <w:rsid w:val="00CC2335"/>
    <w:pPr>
      <w:widowControl w:val="0"/>
      <w:adjustRightInd w:val="0"/>
      <w:spacing w:before="120" w:after="120" w:line="360" w:lineRule="auto"/>
      <w:ind w:firstLine="567"/>
      <w:jc w:val="both"/>
      <w:textAlignment w:val="baseline"/>
    </w:pPr>
    <w:rPr>
      <w:rFonts w:asciiTheme="majorHAnsi" w:eastAsiaTheme="majorEastAsia" w:hAnsiTheme="majorHAnsi"/>
      <w:sz w:val="22"/>
      <w:szCs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30">
    <w:name w:val="Классическая таблица 253"/>
    <w:basedOn w:val="af5"/>
    <w:next w:val="2e"/>
    <w:rsid w:val="00CC2335"/>
    <w:pPr>
      <w:widowControl w:val="0"/>
      <w:adjustRightInd w:val="0"/>
      <w:spacing w:before="120" w:after="120" w:line="360" w:lineRule="auto"/>
      <w:ind w:firstLine="567"/>
      <w:jc w:val="both"/>
      <w:textAlignment w:val="baseline"/>
    </w:pPr>
    <w:rPr>
      <w:rFonts w:asciiTheme="majorHAnsi" w:eastAsiaTheme="majorEastAsia" w:hAnsiTheme="majorHAnsi"/>
      <w:sz w:val="22"/>
      <w:szCs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431">
    <w:name w:val="Сетка таблицы143"/>
    <w:basedOn w:val="af5"/>
    <w:next w:val="afff1"/>
    <w:rsid w:val="00CC2335"/>
    <w:pPr>
      <w:spacing w:after="200" w:line="360" w:lineRule="auto"/>
      <w:ind w:firstLine="567"/>
      <w:jc w:val="both"/>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5"/>
    <w:next w:val="afff1"/>
    <w:rsid w:val="00CC2335"/>
    <w:pPr>
      <w:spacing w:after="200" w:line="360" w:lineRule="auto"/>
      <w:ind w:firstLine="567"/>
      <w:jc w:val="both"/>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3">
    <w:name w:val="Сетка таблицы 853"/>
    <w:basedOn w:val="af5"/>
    <w:next w:val="82"/>
    <w:rsid w:val="00CC2335"/>
    <w:pPr>
      <w:widowControl w:val="0"/>
      <w:adjustRightInd w:val="0"/>
      <w:spacing w:before="120" w:after="120" w:line="360" w:lineRule="auto"/>
      <w:ind w:firstLine="567"/>
      <w:jc w:val="both"/>
      <w:textAlignment w:val="baseline"/>
    </w:pPr>
    <w:rPr>
      <w:rFonts w:asciiTheme="majorHAnsi" w:eastAsiaTheme="majorEastAsia" w:hAnsiTheme="majorHAnsi"/>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831">
    <w:name w:val="Сетка таблицы83"/>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f5"/>
    <w:next w:val="afff1"/>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Сетка таблицы133"/>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
    <w:basedOn w:val="af5"/>
    <w:next w:val="afff1"/>
    <w:uiPriority w:val="39"/>
    <w:rsid w:val="00CC2335"/>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f5"/>
    <w:next w:val="afff1"/>
    <w:uiPriority w:val="39"/>
    <w:rsid w:val="00CC2335"/>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f5"/>
    <w:next w:val="afff1"/>
    <w:uiPriority w:val="39"/>
    <w:rsid w:val="00CC2335"/>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f5"/>
    <w:next w:val="afff1"/>
    <w:uiPriority w:val="39"/>
    <w:rsid w:val="00CC2335"/>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pt11">
    <w:name w:val="Основной текст (2) + 9 pt11"/>
    <w:aliases w:val="Полужирный20"/>
    <w:basedOn w:val="2fa"/>
    <w:uiPriority w:val="99"/>
    <w:rsid w:val="00CC2335"/>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table" w:customStyle="1" w:styleId="TableGridReport18">
    <w:name w:val="Table Grid Report18"/>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Веб-таблица 333"/>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211pt2">
    <w:name w:val="Основной текст (2) + 11 pt2"/>
    <w:aliases w:val="Полужирный19"/>
    <w:uiPriority w:val="99"/>
    <w:rsid w:val="00CC2335"/>
    <w:rPr>
      <w:rFonts w:ascii="Times New Roman" w:hAnsi="Times New Roman"/>
      <w:b/>
      <w:color w:val="000000"/>
      <w:spacing w:val="0"/>
      <w:w w:val="100"/>
      <w:position w:val="0"/>
      <w:sz w:val="22"/>
      <w:u w:val="none"/>
      <w:shd w:val="clear" w:color="auto" w:fill="FFFFFF"/>
      <w:lang w:val="ru-RU" w:eastAsia="ru-RU"/>
    </w:rPr>
  </w:style>
  <w:style w:type="character" w:customStyle="1" w:styleId="21160">
    <w:name w:val="Основной текст (2) + 116"/>
    <w:aliases w:val="5 pt23,Интервал 0 pt7"/>
    <w:uiPriority w:val="99"/>
    <w:rsid w:val="00CC2335"/>
    <w:rPr>
      <w:rFonts w:ascii="Times New Roman" w:hAnsi="Times New Roman"/>
      <w:color w:val="000000"/>
      <w:spacing w:val="-10"/>
      <w:w w:val="100"/>
      <w:position w:val="0"/>
      <w:sz w:val="23"/>
      <w:u w:val="none"/>
      <w:shd w:val="clear" w:color="auto" w:fill="FFFFFF"/>
      <w:lang w:val="ru-RU" w:eastAsia="ru-RU"/>
    </w:rPr>
  </w:style>
  <w:style w:type="table" w:customStyle="1" w:styleId="-3123">
    <w:name w:val="Веб-таблица 3123"/>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14">
    <w:name w:val="Table Grid Report114"/>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8">
    <w:name w:val="Основной текст (2) + Полужирный4"/>
    <w:aliases w:val="Курсив23"/>
    <w:uiPriority w:val="99"/>
    <w:rsid w:val="00CC2335"/>
    <w:rPr>
      <w:rFonts w:ascii="Times New Roman" w:hAnsi="Times New Roman"/>
      <w:b/>
      <w:i/>
      <w:color w:val="000000"/>
      <w:spacing w:val="0"/>
      <w:w w:val="100"/>
      <w:position w:val="0"/>
      <w:sz w:val="22"/>
      <w:u w:val="none"/>
      <w:shd w:val="clear" w:color="auto" w:fill="FFFFFF"/>
      <w:lang w:val="ru-RU" w:eastAsia="ru-RU"/>
    </w:rPr>
  </w:style>
  <w:style w:type="character" w:customStyle="1" w:styleId="212pt2">
    <w:name w:val="Основной текст (2) + 12 pt2"/>
    <w:aliases w:val="Полужирный16"/>
    <w:uiPriority w:val="99"/>
    <w:rsid w:val="00CC2335"/>
    <w:rPr>
      <w:rFonts w:ascii="Times New Roman" w:hAnsi="Times New Roman"/>
      <w:b/>
      <w:color w:val="000000"/>
      <w:spacing w:val="0"/>
      <w:w w:val="100"/>
      <w:position w:val="0"/>
      <w:sz w:val="24"/>
      <w:u w:val="none"/>
      <w:shd w:val="clear" w:color="auto" w:fill="FFFFFF"/>
      <w:lang w:val="ru-RU" w:eastAsia="ru-RU"/>
    </w:rPr>
  </w:style>
  <w:style w:type="table" w:customStyle="1" w:styleId="TableNormal4">
    <w:name w:val="Table Normal4"/>
    <w:uiPriority w:val="2"/>
    <w:semiHidden/>
    <w:unhideWhenUsed/>
    <w:qFormat/>
    <w:rsid w:val="00CC2335"/>
    <w:pPr>
      <w:widowControl w:val="0"/>
    </w:pPr>
    <w:rPr>
      <w:rFonts w:ascii="Calibri" w:hAnsi="Calibri" w:cs="Arial"/>
      <w:sz w:val="22"/>
      <w:szCs w:val="22"/>
      <w:lang w:val="en-US" w:eastAsia="en-US"/>
    </w:rPr>
    <w:tblPr>
      <w:tblInd w:w="0" w:type="dxa"/>
      <w:tblCellMar>
        <w:top w:w="0" w:type="dxa"/>
        <w:left w:w="0" w:type="dxa"/>
        <w:bottom w:w="0" w:type="dxa"/>
        <w:right w:w="0" w:type="dxa"/>
      </w:tblCellMar>
    </w:tblPr>
  </w:style>
  <w:style w:type="character" w:customStyle="1" w:styleId="23d">
    <w:name w:val="Основной текст (2) + Полужирный3"/>
    <w:aliases w:val="Курсив8"/>
    <w:uiPriority w:val="99"/>
    <w:rsid w:val="00CC2335"/>
    <w:rPr>
      <w:rFonts w:ascii="Times New Roman" w:hAnsi="Times New Roman"/>
      <w:b/>
      <w:i/>
      <w:color w:val="000000"/>
      <w:spacing w:val="0"/>
      <w:w w:val="100"/>
      <w:position w:val="0"/>
      <w:sz w:val="22"/>
      <w:u w:val="none"/>
      <w:shd w:val="clear" w:color="auto" w:fill="FFFFFF"/>
      <w:lang w:val="ru-RU" w:eastAsia="ru-RU"/>
    </w:rPr>
  </w:style>
  <w:style w:type="character" w:customStyle="1" w:styleId="29pt6">
    <w:name w:val="Основной текст (2) + 9 pt6"/>
    <w:aliases w:val="Курсив7"/>
    <w:uiPriority w:val="99"/>
    <w:rsid w:val="00CC2335"/>
    <w:rPr>
      <w:rFonts w:ascii="Times New Roman" w:hAnsi="Times New Roman"/>
      <w:i/>
      <w:color w:val="000000"/>
      <w:spacing w:val="0"/>
      <w:w w:val="100"/>
      <w:position w:val="0"/>
      <w:sz w:val="18"/>
      <w:u w:val="none"/>
      <w:shd w:val="clear" w:color="auto" w:fill="FFFFFF"/>
      <w:lang w:val="ru-RU" w:eastAsia="ru-RU"/>
    </w:rPr>
  </w:style>
  <w:style w:type="table" w:customStyle="1" w:styleId="1337">
    <w:name w:val="Классическая таблица 133"/>
    <w:basedOn w:val="af5"/>
    <w:next w:val="1f0"/>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130">
    <w:name w:val="Сетка таблицы613"/>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Веб-таблица 343"/>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23">
    <w:name w:val="Table Grid Report123"/>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Веб-таблица 3133"/>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113">
    <w:name w:val="Table Grid Report1113"/>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CC2335"/>
    <w:pPr>
      <w:widowControl w:val="0"/>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1432">
    <w:name w:val="Классическая таблица 143"/>
    <w:basedOn w:val="af5"/>
    <w:next w:val="1f0"/>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23">
    <w:name w:val="Сетка таблицы623"/>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pt2">
    <w:name w:val="Основной текст (2) + 8 pt2"/>
    <w:aliases w:val="Полужирный14"/>
    <w:basedOn w:val="2fa"/>
    <w:uiPriority w:val="99"/>
    <w:rsid w:val="00CC2335"/>
    <w:rPr>
      <w:rFonts w:ascii="Arial" w:eastAsia="Times New Roman" w:hAnsi="Arial" w:cs="Arial"/>
      <w:b/>
      <w:bCs/>
      <w:color w:val="000000"/>
      <w:spacing w:val="0"/>
      <w:w w:val="100"/>
      <w:position w:val="0"/>
      <w:sz w:val="16"/>
      <w:szCs w:val="16"/>
      <w:u w:val="none"/>
      <w:shd w:val="clear" w:color="auto" w:fill="FFFFFF"/>
      <w:lang w:val="ru-RU" w:eastAsia="ru-RU"/>
    </w:rPr>
  </w:style>
  <w:style w:type="table" w:customStyle="1" w:styleId="5410">
    <w:name w:val="Сетка таблицы 541"/>
    <w:basedOn w:val="af5"/>
    <w:next w:val="54"/>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basedOn w:val="af5"/>
    <w:next w:val="afff1"/>
    <w:rsid w:val="00CC2335"/>
    <w:pPr>
      <w:spacing w:after="200" w:line="276" w:lineRule="auto"/>
    </w:pPr>
    <w:rPr>
      <w:rFonts w:ascii="Cambria" w:hAnsi="Cambria"/>
      <w:sz w:val="22"/>
      <w:szCs w:val="22"/>
      <w:lang w:val="en-US"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31f1">
    <w:name w:val="Папушкин31"/>
    <w:basedOn w:val="afff1"/>
    <w:rsid w:val="00CC2335"/>
    <w:pPr>
      <w:spacing w:after="200" w:line="276" w:lineRule="auto"/>
      <w:ind w:left="0"/>
      <w:jc w:val="center"/>
    </w:pPr>
    <w:rPr>
      <w:rFonts w:ascii="Arial"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basedOn w:val="af5"/>
    <w:next w:val="54"/>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310">
    <w:name w:val="Столбцы таблицы 331"/>
    <w:basedOn w:val="af5"/>
    <w:next w:val="39"/>
    <w:rsid w:val="00CC2335"/>
    <w:pPr>
      <w:widowControl w:val="0"/>
      <w:adjustRightInd w:val="0"/>
      <w:spacing w:after="200" w:line="360" w:lineRule="atLeast"/>
      <w:ind w:firstLine="567"/>
      <w:jc w:val="both"/>
      <w:textAlignment w:val="baseline"/>
    </w:pPr>
    <w:rPr>
      <w:rFonts w:ascii="Cambria" w:hAnsi="Cambria"/>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f5"/>
    <w:next w:val="47"/>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f5"/>
    <w:next w:val="58"/>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0">
    <w:name w:val="Таблица-список 131"/>
    <w:basedOn w:val="af5"/>
    <w:next w:val="-10"/>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3">
    <w:name w:val="Столбцы таблицы 231"/>
    <w:basedOn w:val="af5"/>
    <w:next w:val="2a"/>
    <w:rsid w:val="00CC2335"/>
    <w:pPr>
      <w:widowControl w:val="0"/>
      <w:adjustRightInd w:val="0"/>
      <w:spacing w:after="200" w:line="360" w:lineRule="atLeast"/>
      <w:ind w:firstLine="567"/>
      <w:jc w:val="both"/>
      <w:textAlignment w:val="baseline"/>
    </w:pPr>
    <w:rPr>
      <w:rFonts w:ascii="Cambria" w:hAnsi="Cambria"/>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0">
    <w:name w:val="Таблица-список 231"/>
    <w:basedOn w:val="af5"/>
    <w:next w:val="-20"/>
    <w:locked/>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f2">
    <w:name w:val="Современная таблица31"/>
    <w:basedOn w:val="af5"/>
    <w:next w:val="afffc"/>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93">
    <w:name w:val="Средний список 1119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3">
    <w:name w:val="Средний список 1 - Акцент 113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314">
    <w:name w:val="Простая таблица 231"/>
    <w:basedOn w:val="af5"/>
    <w:next w:val="2b"/>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f3">
    <w:name w:val="Стандартная таблица31"/>
    <w:basedOn w:val="af5"/>
    <w:next w:val="afffd"/>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4">
    <w:name w:val="Классическая таблица 151"/>
    <w:basedOn w:val="af5"/>
    <w:next w:val="1f0"/>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7">
    <w:name w:val="Простая таблица 131"/>
    <w:basedOn w:val="af5"/>
    <w:next w:val="1f1"/>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5">
    <w:name w:val="Изящная таблица 231"/>
    <w:basedOn w:val="af5"/>
    <w:next w:val="2c"/>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
    <w:name w:val="Веб-таблица 131"/>
    <w:basedOn w:val="af5"/>
    <w:next w:val="-11"/>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
    <w:name w:val="Веб-таблица 231"/>
    <w:basedOn w:val="af5"/>
    <w:next w:val="-21"/>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
    <w:name w:val="Веб-таблица 351"/>
    <w:basedOn w:val="af5"/>
    <w:next w:val="-3"/>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f4">
    <w:name w:val="Изысканная таблица31"/>
    <w:basedOn w:val="af5"/>
    <w:next w:val="affff0"/>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8">
    <w:name w:val="Изящная таблица 131"/>
    <w:basedOn w:val="af5"/>
    <w:next w:val="1f2"/>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6">
    <w:name w:val="Классическая таблица 231"/>
    <w:basedOn w:val="af5"/>
    <w:next w:val="2e"/>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f5"/>
    <w:next w:val="82"/>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7">
    <w:name w:val="Сетка таблицы 231"/>
    <w:basedOn w:val="af5"/>
    <w:next w:val="2f3"/>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9">
    <w:name w:val="Сетка таблицы 131"/>
    <w:basedOn w:val="af5"/>
    <w:next w:val="1f6"/>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515">
    <w:name w:val="Светлая заливка151"/>
    <w:basedOn w:val="af5"/>
    <w:uiPriority w:val="60"/>
    <w:rsid w:val="00CC2335"/>
    <w:pPr>
      <w:spacing w:after="200" w:line="276" w:lineRule="auto"/>
    </w:pPr>
    <w:rPr>
      <w:rFonts w:ascii="Arial" w:hAnsi="Arial"/>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2230">
    <w:name w:val="Средний список 122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318">
    <w:name w:val="Светлая заливка23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14">
    <w:name w:val="Сетка таблицы331"/>
    <w:basedOn w:val="af5"/>
    <w:next w:val="afff1"/>
    <w:uiPriority w:val="5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Простая таблица 331"/>
    <w:basedOn w:val="af5"/>
    <w:next w:val="3f4"/>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f5"/>
    <w:next w:val="2-4"/>
    <w:uiPriority w:val="64"/>
    <w:rsid w:val="00CC2335"/>
    <w:pPr>
      <w:spacing w:after="200" w:line="276" w:lineRule="auto"/>
    </w:pPr>
    <w:rPr>
      <w:rFonts w:ascii="Cambria" w:hAnsi="Cambr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810">
    <w:name w:val="Светлая заливка118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211">
    <w:name w:val="Светлая заливка113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210">
    <w:name w:val="Светлая заливка115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14">
    <w:name w:val="Светлая заливка111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510">
    <w:name w:val="Светлая заливка351"/>
    <w:basedOn w:val="af5"/>
    <w:next w:val="LightShading1"/>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21">
    <w:name w:val="Light Shading1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211">
    <w:name w:val="Светлая заливка112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4114">
    <w:name w:val="Сетка таблицы411"/>
    <w:basedOn w:val="af5"/>
    <w:next w:val="afff1"/>
    <w:uiPriority w:val="5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ветлая заливка114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21fd">
    <w:name w:val="рпдлпжлопж21"/>
    <w:basedOn w:val="af5"/>
    <w:uiPriority w:val="99"/>
    <w:rsid w:val="00CC2335"/>
    <w:pPr>
      <w:spacing w:after="200" w:line="276" w:lineRule="auto"/>
      <w:jc w:val="right"/>
    </w:pPr>
    <w:rPr>
      <w:rFonts w:ascii="Arial" w:hAnsi="Arial"/>
      <w:sz w:val="18"/>
      <w:szCs w:val="22"/>
      <w:lang w:val="en-US" w:eastAsia="en-US"/>
    </w:rPr>
    <w:tblPr>
      <w:tblStyleRowBandSize w:val="1"/>
      <w:tblStyleColBandSize w:val="1"/>
    </w:tblPr>
    <w:tblStylePr w:type="firstRow">
      <w:pPr>
        <w:jc w:val="right"/>
      </w:pPr>
      <w:rPr>
        <w:rFonts w:ascii="Arial" w:hAnsi="Arial" w:cs="Times New Roman"/>
        <w:b/>
        <w:sz w:val="18"/>
      </w:rPr>
      <w:tblPr/>
      <w:tcPr>
        <w:tcBorders>
          <w:bottom w:val="single" w:sz="4" w:space="0" w:color="auto"/>
        </w:tcBorders>
        <w:shd w:val="clear" w:color="auto" w:fill="BFBFBF"/>
      </w:tcPr>
    </w:tblStylePr>
    <w:tblStylePr w:type="firstCol">
      <w:rPr>
        <w:rFonts w:ascii="Arial" w:hAnsi="Arial" w:cs="Times New Roman"/>
        <w:sz w:val="18"/>
      </w:rPr>
      <w:tblPr/>
      <w:tcPr>
        <w:tcBorders>
          <w:right w:val="single" w:sz="4" w:space="0" w:color="auto"/>
        </w:tcBorders>
      </w:tcPr>
    </w:tblStylePr>
    <w:tblStylePr w:type="band1Vert">
      <w:pPr>
        <w:jc w:val="right"/>
      </w:pPr>
      <w:rPr>
        <w:rFonts w:ascii="Arial" w:hAnsi="Arial" w:cs="Times New Roman"/>
        <w:sz w:val="18"/>
      </w:rPr>
    </w:tblStylePr>
    <w:tblStylePr w:type="band2Vert">
      <w:pPr>
        <w:jc w:val="right"/>
      </w:pPr>
      <w:rPr>
        <w:rFonts w:ascii="Arial" w:hAnsi="Arial" w:cs="Times New Roman"/>
        <w:sz w:val="18"/>
      </w:rPr>
    </w:tblStylePr>
    <w:tblStylePr w:type="band1Horz">
      <w:pPr>
        <w:jc w:val="right"/>
      </w:pPr>
      <w:rPr>
        <w:rFonts w:ascii="Arial" w:hAnsi="Arial" w:cs="Times New Roman"/>
        <w:sz w:val="18"/>
      </w:rPr>
    </w:tblStylePr>
    <w:tblStylePr w:type="band2Horz">
      <w:pPr>
        <w:jc w:val="right"/>
      </w:pPr>
      <w:rPr>
        <w:rFonts w:ascii="Arial" w:hAnsi="Arial" w:cs="Times New Roman"/>
        <w:sz w:val="18"/>
      </w:rPr>
      <w:tblPr/>
      <w:tcPr>
        <w:shd w:val="clear" w:color="auto" w:fill="BFBFBF"/>
      </w:tcPr>
    </w:tblStylePr>
  </w:style>
  <w:style w:type="table" w:customStyle="1" w:styleId="31213">
    <w:name w:val="Светлая заливка3121"/>
    <w:basedOn w:val="af5"/>
    <w:next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310">
    <w:name w:val="Сетка таблицы 5131"/>
    <w:basedOn w:val="af5"/>
    <w:next w:val="54"/>
    <w:rsid w:val="00CC2335"/>
    <w:pPr>
      <w:spacing w:after="200" w:line="276" w:lineRule="auto"/>
      <w:ind w:left="1080"/>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basedOn w:val="af5"/>
    <w:next w:val="afff1"/>
    <w:rsid w:val="00CC2335"/>
    <w:pPr>
      <w:spacing w:after="200" w:line="276" w:lineRule="auto"/>
    </w:pPr>
    <w:rPr>
      <w:rFonts w:ascii="Cambria" w:hAnsi="Cambria"/>
      <w:sz w:val="22"/>
      <w:szCs w:val="22"/>
      <w:lang w:val="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121a">
    <w:name w:val="Папушкин121"/>
    <w:basedOn w:val="afff1"/>
    <w:rsid w:val="00CC2335"/>
    <w:pPr>
      <w:spacing w:after="200" w:line="276" w:lineRule="auto"/>
      <w:ind w:left="0"/>
      <w:jc w:val="center"/>
    </w:pPr>
    <w:rPr>
      <w:rFonts w:ascii="Arial" w:hAnsi="Arial"/>
      <w:sz w:val="18"/>
      <w:szCs w:val="18"/>
      <w:lang w:val="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basedOn w:val="af5"/>
    <w:next w:val="54"/>
    <w:rsid w:val="00CC2335"/>
    <w:pPr>
      <w:spacing w:after="200" w:line="276" w:lineRule="auto"/>
      <w:ind w:left="1080"/>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214">
    <w:name w:val="Столбцы таблицы 3121"/>
    <w:basedOn w:val="af5"/>
    <w:next w:val="39"/>
    <w:rsid w:val="00CC2335"/>
    <w:pPr>
      <w:widowControl w:val="0"/>
      <w:adjustRightInd w:val="0"/>
      <w:spacing w:after="200" w:line="360" w:lineRule="atLeast"/>
      <w:ind w:firstLine="567"/>
      <w:jc w:val="both"/>
      <w:textAlignment w:val="baseline"/>
    </w:pPr>
    <w:rPr>
      <w:rFonts w:ascii="Cambria" w:hAnsi="Cambria"/>
      <w:b/>
      <w:bCs/>
      <w:sz w:val="22"/>
      <w:szCs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f5"/>
    <w:next w:val="47"/>
    <w:rsid w:val="00CC2335"/>
    <w:pPr>
      <w:widowControl w:val="0"/>
      <w:adjustRightInd w:val="0"/>
      <w:spacing w:after="200" w:line="360" w:lineRule="atLeast"/>
      <w:ind w:firstLine="567"/>
      <w:jc w:val="both"/>
      <w:textAlignment w:val="baseline"/>
    </w:pPr>
    <w:rPr>
      <w:rFonts w:ascii="Cambria" w:hAnsi="Cambria"/>
      <w:sz w:val="22"/>
      <w:szCs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f5"/>
    <w:next w:val="58"/>
    <w:rsid w:val="00CC2335"/>
    <w:pPr>
      <w:widowControl w:val="0"/>
      <w:adjustRightInd w:val="0"/>
      <w:spacing w:after="200" w:line="360" w:lineRule="atLeast"/>
      <w:ind w:firstLine="567"/>
      <w:jc w:val="both"/>
      <w:textAlignment w:val="baseline"/>
    </w:pPr>
    <w:rPr>
      <w:rFonts w:ascii="Cambria" w:hAnsi="Cambria"/>
      <w:sz w:val="22"/>
      <w:szCs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0">
    <w:name w:val="Таблица-список 1121"/>
    <w:basedOn w:val="af5"/>
    <w:next w:val="-10"/>
    <w:rsid w:val="00CC2335"/>
    <w:pPr>
      <w:widowControl w:val="0"/>
      <w:adjustRightInd w:val="0"/>
      <w:spacing w:after="200" w:line="360" w:lineRule="atLeast"/>
      <w:ind w:firstLine="567"/>
      <w:jc w:val="both"/>
      <w:textAlignment w:val="baseline"/>
    </w:pPr>
    <w:rPr>
      <w:rFonts w:ascii="Cambria" w:hAnsi="Cambria"/>
      <w:sz w:val="22"/>
      <w:szCs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Столбцы таблицы 2121"/>
    <w:basedOn w:val="af5"/>
    <w:next w:val="2a"/>
    <w:rsid w:val="00CC2335"/>
    <w:pPr>
      <w:widowControl w:val="0"/>
      <w:adjustRightInd w:val="0"/>
      <w:spacing w:after="200" w:line="360" w:lineRule="atLeast"/>
      <w:ind w:firstLine="567"/>
      <w:jc w:val="both"/>
      <w:textAlignment w:val="baseline"/>
    </w:pPr>
    <w:rPr>
      <w:rFonts w:ascii="Cambria" w:hAnsi="Cambria"/>
      <w:b/>
      <w:bCs/>
      <w:sz w:val="22"/>
      <w:szCs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f5"/>
    <w:next w:val="-20"/>
    <w:rsid w:val="00CC2335"/>
    <w:pPr>
      <w:widowControl w:val="0"/>
      <w:adjustRightInd w:val="0"/>
      <w:spacing w:after="200" w:line="360" w:lineRule="atLeast"/>
      <w:ind w:firstLine="567"/>
      <w:jc w:val="both"/>
      <w:textAlignment w:val="baseline"/>
    </w:pPr>
    <w:rPr>
      <w:rFonts w:ascii="Cambria" w:hAnsi="Cambria"/>
      <w:sz w:val="22"/>
      <w:szCs w:val="22"/>
      <w:lang w:val="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b">
    <w:name w:val="Современная таблица121"/>
    <w:basedOn w:val="af5"/>
    <w:next w:val="afffc"/>
    <w:rsid w:val="00CC2335"/>
    <w:pPr>
      <w:widowControl w:val="0"/>
      <w:adjustRightInd w:val="0"/>
      <w:spacing w:after="200" w:line="360" w:lineRule="atLeast"/>
      <w:ind w:firstLine="567"/>
      <w:jc w:val="both"/>
      <w:textAlignment w:val="baseline"/>
    </w:pPr>
    <w:rPr>
      <w:rFonts w:ascii="Cambria" w:hAnsi="Cambria"/>
      <w:sz w:val="22"/>
      <w:szCs w:val="22"/>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03">
    <w:name w:val="Средний список 11110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23">
    <w:name w:val="Средний список 1 - Акцент 111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212">
    <w:name w:val="Простая таблица 2121"/>
    <w:basedOn w:val="af5"/>
    <w:next w:val="2b"/>
    <w:rsid w:val="00CC2335"/>
    <w:pPr>
      <w:widowControl w:val="0"/>
      <w:adjustRightInd w:val="0"/>
      <w:spacing w:after="200" w:line="360" w:lineRule="atLeast"/>
      <w:ind w:firstLine="567"/>
      <w:jc w:val="both"/>
      <w:textAlignment w:val="baseline"/>
    </w:pPr>
    <w:rPr>
      <w:rFonts w:ascii="Cambria" w:hAnsi="Cambria"/>
      <w:sz w:val="22"/>
      <w:szCs w:val="22"/>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c">
    <w:name w:val="Стандартная таблица121"/>
    <w:basedOn w:val="af5"/>
    <w:next w:val="afffd"/>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f5"/>
    <w:next w:val="1f0"/>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5">
    <w:name w:val="Простая таблица 1121"/>
    <w:basedOn w:val="af5"/>
    <w:next w:val="1f1"/>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3">
    <w:name w:val="Изящная таблица 2121"/>
    <w:basedOn w:val="af5"/>
    <w:next w:val="2c"/>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
    <w:name w:val="Веб-таблица 1121"/>
    <w:basedOn w:val="af5"/>
    <w:next w:val="-11"/>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f5"/>
    <w:next w:val="-21"/>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
    <w:name w:val="Веб-таблица 3141"/>
    <w:basedOn w:val="af5"/>
    <w:next w:val="-3"/>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d">
    <w:name w:val="Изысканная таблица121"/>
    <w:basedOn w:val="af5"/>
    <w:next w:val="affff0"/>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6">
    <w:name w:val="Изящная таблица 1121"/>
    <w:basedOn w:val="af5"/>
    <w:next w:val="1f2"/>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4">
    <w:name w:val="Классическая таблица 2121"/>
    <w:basedOn w:val="af5"/>
    <w:next w:val="2e"/>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10">
    <w:name w:val="Сетка таблицы 8121"/>
    <w:basedOn w:val="af5"/>
    <w:next w:val="82"/>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f5"/>
    <w:next w:val="2f3"/>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7">
    <w:name w:val="Сетка таблицы 1121"/>
    <w:basedOn w:val="af5"/>
    <w:next w:val="1f6"/>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5">
    <w:name w:val="Простая таблица 3121"/>
    <w:basedOn w:val="af5"/>
    <w:next w:val="3f4"/>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f5"/>
    <w:next w:val="2-4"/>
    <w:uiPriority w:val="64"/>
    <w:rsid w:val="00CC2335"/>
    <w:pPr>
      <w:spacing w:after="200" w:line="276" w:lineRule="auto"/>
    </w:pPr>
    <w:rPr>
      <w:rFonts w:ascii="Cambria" w:hAnsi="Cambr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0">
    <w:name w:val="Средний список 132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330">
    <w:name w:val="Средний список 111133"/>
    <w:basedOn w:val="af5"/>
    <w:next w:val="134"/>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212">
    <w:name w:val="Светлая заливка42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230">
    <w:name w:val="Средний список 112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23">
    <w:name w:val="Средний список 113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213">
    <w:name w:val="Светлая заливка12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23">
    <w:name w:val="Средний список 114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23">
    <w:name w:val="Средний список 115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23">
    <w:name w:val="Средний список 116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216">
    <w:name w:val="Светлая заливка21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23">
    <w:name w:val="Средний список 117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23">
    <w:name w:val="Средний список 118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23">
    <w:name w:val="Средний список 119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23">
    <w:name w:val="Средний список 1110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230">
    <w:name w:val="Средний список 11111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210">
    <w:name w:val="Светлая заливка32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23">
    <w:name w:val="Средний список 1112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23">
    <w:name w:val="Средний список 1113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23">
    <w:name w:val="Средний список 1114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23">
    <w:name w:val="Средний список 1115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23">
    <w:name w:val="Средний список 1116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210">
    <w:name w:val="Светлая заливка116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21">
    <w:name w:val="Светлая заливка33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211">
    <w:name w:val="Светлая заливка13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21">
    <w:name w:val="Сетка таблицы 51121"/>
    <w:basedOn w:val="af5"/>
    <w:next w:val="54"/>
    <w:rsid w:val="00CC2335"/>
    <w:pPr>
      <w:spacing w:after="200" w:line="276" w:lineRule="auto"/>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2115">
    <w:name w:val="Простая таблица 1211"/>
    <w:basedOn w:val="af5"/>
    <w:next w:val="1f1"/>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f5"/>
    <w:next w:val="2b"/>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f5"/>
    <w:next w:val="3f4"/>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116">
    <w:name w:val="Классическая таблица 1211"/>
    <w:basedOn w:val="af5"/>
    <w:next w:val="1f0"/>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3">
    <w:name w:val="Классическая таблица 2211"/>
    <w:basedOn w:val="af5"/>
    <w:next w:val="2e"/>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114">
    <w:name w:val="Столбцы таблицы 2211"/>
    <w:basedOn w:val="af5"/>
    <w:next w:val="2a"/>
    <w:semiHidden/>
    <w:unhideWhenUsed/>
    <w:rsid w:val="00CC2335"/>
    <w:pPr>
      <w:widowControl w:val="0"/>
      <w:adjustRightInd w:val="0"/>
      <w:spacing w:after="200" w:line="360" w:lineRule="atLeast"/>
      <w:ind w:firstLine="567"/>
      <w:jc w:val="both"/>
    </w:pPr>
    <w:rPr>
      <w:rFonts w:ascii="Cambria" w:hAnsi="Cambria"/>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12">
    <w:name w:val="Столбцы таблицы 3211"/>
    <w:basedOn w:val="af5"/>
    <w:next w:val="39"/>
    <w:semiHidden/>
    <w:unhideWhenUsed/>
    <w:rsid w:val="00CC2335"/>
    <w:pPr>
      <w:widowControl w:val="0"/>
      <w:adjustRightInd w:val="0"/>
      <w:spacing w:after="200" w:line="360" w:lineRule="atLeast"/>
      <w:ind w:firstLine="567"/>
      <w:jc w:val="both"/>
    </w:pPr>
    <w:rPr>
      <w:rFonts w:ascii="Cambria" w:hAnsi="Cambria"/>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110">
    <w:name w:val="Столбцы таблицы 4211"/>
    <w:basedOn w:val="af5"/>
    <w:next w:val="47"/>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110">
    <w:name w:val="Столбцы таблицы 5211"/>
    <w:basedOn w:val="af5"/>
    <w:next w:val="58"/>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117">
    <w:name w:val="Сетка таблицы 1211"/>
    <w:basedOn w:val="af5"/>
    <w:next w:val="1f6"/>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5">
    <w:name w:val="Сетка таблицы 2211"/>
    <w:basedOn w:val="af5"/>
    <w:next w:val="2f3"/>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53110">
    <w:name w:val="Сетка таблицы 5311"/>
    <w:basedOn w:val="af5"/>
    <w:next w:val="54"/>
    <w:semiHidden/>
    <w:unhideWhenUsed/>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11">
    <w:name w:val="Сетка таблицы 8211"/>
    <w:basedOn w:val="af5"/>
    <w:next w:val="82"/>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211">
    <w:name w:val="Таблица-список 1211"/>
    <w:basedOn w:val="af5"/>
    <w:next w:val="-10"/>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
    <w:name w:val="Таблица-список 2211"/>
    <w:basedOn w:val="af5"/>
    <w:next w:val="-20"/>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c">
    <w:name w:val="Современная таблица211"/>
    <w:basedOn w:val="af5"/>
    <w:next w:val="afffc"/>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d">
    <w:name w:val="Изысканная таблица211"/>
    <w:basedOn w:val="af5"/>
    <w:next w:val="affff0"/>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11e">
    <w:name w:val="Стандартная таблица211"/>
    <w:basedOn w:val="af5"/>
    <w:next w:val="afffd"/>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8">
    <w:name w:val="Изящная таблица 1211"/>
    <w:basedOn w:val="af5"/>
    <w:next w:val="1f2"/>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6">
    <w:name w:val="Изящная таблица 2211"/>
    <w:basedOn w:val="af5"/>
    <w:next w:val="2c"/>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0">
    <w:name w:val="Веб-таблица 1211"/>
    <w:basedOn w:val="af5"/>
    <w:next w:val="-11"/>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0">
    <w:name w:val="Веб-таблица 2211"/>
    <w:basedOn w:val="af5"/>
    <w:next w:val="-21"/>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11">
    <w:name w:val="Веб-таблица 3211"/>
    <w:basedOn w:val="af5"/>
    <w:next w:val="-3"/>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11">
    <w:name w:val="Средняя заливка 2 - Акцент 4211"/>
    <w:basedOn w:val="af5"/>
    <w:next w:val="2-4"/>
    <w:uiPriority w:val="64"/>
    <w:semiHidden/>
    <w:unhideWhenUsed/>
    <w:rsid w:val="00CC2335"/>
    <w:pPr>
      <w:spacing w:after="200" w:line="276" w:lineRule="auto"/>
    </w:pPr>
    <w:rPr>
      <w:rFonts w:ascii="Cambria"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1f">
    <w:name w:val="Папушкин211"/>
    <w:basedOn w:val="afff1"/>
    <w:rsid w:val="00CC2335"/>
    <w:pPr>
      <w:spacing w:after="200" w:line="276" w:lineRule="auto"/>
      <w:ind w:left="0"/>
      <w:jc w:val="center"/>
    </w:pPr>
    <w:rPr>
      <w:rFonts w:ascii="Arial"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1"/>
    <w:basedOn w:val="af5"/>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1713">
    <w:name w:val="Средний список 1117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213">
    <w:name w:val="Средний список 1 - Акцент 112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14111">
    <w:name w:val="Светлая заливка1411"/>
    <w:basedOn w:val="af5"/>
    <w:uiPriority w:val="60"/>
    <w:rsid w:val="00CC2335"/>
    <w:pPr>
      <w:spacing w:after="200" w:line="276" w:lineRule="auto"/>
    </w:pPr>
    <w:rPr>
      <w:rFonts w:ascii="Arial" w:hAnsi="Arial"/>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21130">
    <w:name w:val="Средний список 12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2117">
    <w:name w:val="Светлая заливка22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113">
    <w:name w:val="Светлая заливка117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1111">
    <w:name w:val="Светлая заливка113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1111">
    <w:name w:val="Светлая заливка115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1114">
    <w:name w:val="Светлая заливка111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411">
    <w:name w:val="Светлая заливка34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111">
    <w:name w:val="Light Shading1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1111">
    <w:name w:val="Светлая заливка112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111">
    <w:name w:val="Светлая заливка114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f5">
    <w:name w:val="рпдлпжлопж111"/>
    <w:basedOn w:val="af5"/>
    <w:uiPriority w:val="99"/>
    <w:rsid w:val="00CC2335"/>
    <w:pPr>
      <w:spacing w:after="200" w:line="276" w:lineRule="auto"/>
      <w:jc w:val="right"/>
    </w:pPr>
    <w:rPr>
      <w:rFonts w:ascii="Arial" w:hAnsi="Arial"/>
      <w:sz w:val="18"/>
      <w:szCs w:val="22"/>
      <w:lang w:val="en-US" w:eastAsia="en-US"/>
    </w:rPr>
    <w:tblPr>
      <w:tblStyleRowBandSize w:val="1"/>
      <w:tblStyleColBandSize w:val="1"/>
    </w:tblPr>
    <w:tblStylePr w:type="firstRow">
      <w:pPr>
        <w:jc w:val="right"/>
      </w:pPr>
      <w:rPr>
        <w:rFonts w:ascii="Arial" w:hAnsi="Arial" w:cs="Arial"/>
        <w:b/>
        <w:sz w:val="18"/>
        <w:szCs w:val="18"/>
      </w:rPr>
      <w:tblPr/>
      <w:tcPr>
        <w:tcBorders>
          <w:bottom w:val="single" w:sz="4" w:space="0" w:color="auto"/>
        </w:tcBorders>
        <w:shd w:val="clear" w:color="auto" w:fill="BFBFBF"/>
      </w:tcPr>
    </w:tblStylePr>
    <w:tblStylePr w:type="firstCol">
      <w:rPr>
        <w:rFonts w:ascii="Arial" w:hAnsi="Arial" w:cs="Arial"/>
        <w:sz w:val="18"/>
        <w:szCs w:val="18"/>
      </w:rPr>
      <w:tblPr/>
      <w:tcPr>
        <w:tcBorders>
          <w:right w:val="single" w:sz="4" w:space="0" w:color="auto"/>
        </w:tcBorders>
      </w:tcPr>
    </w:tblStylePr>
    <w:tblStylePr w:type="band1Vert">
      <w:pPr>
        <w:jc w:val="right"/>
      </w:pPr>
      <w:rPr>
        <w:rFonts w:ascii="Arial" w:hAnsi="Arial" w:cs="Arial"/>
        <w:sz w:val="18"/>
        <w:szCs w:val="18"/>
      </w:rPr>
    </w:tblStylePr>
    <w:tblStylePr w:type="band2Vert">
      <w:pPr>
        <w:jc w:val="right"/>
      </w:pPr>
      <w:rPr>
        <w:rFonts w:ascii="Arial" w:hAnsi="Arial" w:cs="Arial"/>
        <w:sz w:val="18"/>
        <w:szCs w:val="18"/>
      </w:rPr>
    </w:tblStylePr>
    <w:tblStylePr w:type="band1Horz">
      <w:pPr>
        <w:jc w:val="right"/>
      </w:pPr>
      <w:rPr>
        <w:rFonts w:ascii="Arial" w:hAnsi="Arial" w:cs="Arial"/>
        <w:sz w:val="18"/>
        <w:szCs w:val="18"/>
      </w:rPr>
    </w:tblStylePr>
    <w:tblStylePr w:type="band2Horz">
      <w:pPr>
        <w:jc w:val="right"/>
      </w:pPr>
      <w:rPr>
        <w:rFonts w:ascii="Arial" w:hAnsi="Arial" w:cs="Arial"/>
        <w:sz w:val="18"/>
        <w:szCs w:val="18"/>
      </w:rPr>
      <w:tblPr/>
      <w:tcPr>
        <w:shd w:val="clear" w:color="auto" w:fill="BFBFBF"/>
      </w:tcPr>
    </w:tblStylePr>
  </w:style>
  <w:style w:type="table" w:customStyle="1" w:styleId="311111">
    <w:name w:val="Светлая заливка31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211">
    <w:name w:val="Сетка таблицы 51211"/>
    <w:basedOn w:val="af5"/>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11f1">
    <w:name w:val="Папушкин1111"/>
    <w:basedOn w:val="afff1"/>
    <w:rsid w:val="00CC2335"/>
    <w:pPr>
      <w:spacing w:after="200" w:line="276" w:lineRule="auto"/>
      <w:ind w:left="0"/>
      <w:jc w:val="center"/>
    </w:pPr>
    <w:rPr>
      <w:rFonts w:ascii="Arial"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1">
    <w:name w:val="Сетка таблицы 521111"/>
    <w:basedOn w:val="af5"/>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1112">
    <w:name w:val="Столбцы таблицы 31111"/>
    <w:basedOn w:val="af5"/>
    <w:rsid w:val="00CC2335"/>
    <w:pPr>
      <w:widowControl w:val="0"/>
      <w:adjustRightInd w:val="0"/>
      <w:spacing w:after="200" w:line="360" w:lineRule="atLeast"/>
      <w:ind w:firstLine="567"/>
      <w:jc w:val="both"/>
    </w:pPr>
    <w:rPr>
      <w:rFonts w:ascii="Cambria" w:hAnsi="Cambria"/>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
    <w:name w:val="Столбцы таблицы 4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1">
    <w:name w:val="Столбцы таблицы 5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0">
    <w:name w:val="Таблица-список 1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0">
    <w:name w:val="Столбцы таблицы 21111"/>
    <w:basedOn w:val="af5"/>
    <w:rsid w:val="00CC2335"/>
    <w:pPr>
      <w:widowControl w:val="0"/>
      <w:adjustRightInd w:val="0"/>
      <w:spacing w:after="200" w:line="360" w:lineRule="atLeast"/>
      <w:ind w:firstLine="567"/>
      <w:jc w:val="both"/>
    </w:pPr>
    <w:rPr>
      <w:rFonts w:ascii="Cambria" w:hAnsi="Cambria"/>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0">
    <w:name w:val="Таблица-список 2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f2">
    <w:name w:val="Современная таблица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813">
    <w:name w:val="Средний список 1118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13">
    <w:name w:val="Средний список 1 - Акцент 111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1111">
    <w:name w:val="Простая таблица 2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1f3">
    <w:name w:val="Стандартная таблица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9">
    <w:name w:val="Классическая таблица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a">
    <w:name w:val="Простая таблица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2">
    <w:name w:val="Изящная таблица 2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1">
    <w:name w:val="Веб-таблица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1">
    <w:name w:val="Веб-таблица 2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f4">
    <w:name w:val="Изысканная таблица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b">
    <w:name w:val="Изящная таблица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3">
    <w:name w:val="Классическая таблица 2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
    <w:name w:val="Сетка таблицы 8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4">
    <w:name w:val="Сетка таблицы 2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c">
    <w:name w:val="Сетка таблицы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3">
    <w:name w:val="Простая таблица 3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f5"/>
    <w:uiPriority w:val="64"/>
    <w:rsid w:val="00CC2335"/>
    <w:pPr>
      <w:spacing w:after="200" w:line="276" w:lineRule="auto"/>
    </w:pPr>
    <w:rPr>
      <w:rFonts w:ascii="Cambria"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0">
    <w:name w:val="Средний список 1311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213">
    <w:name w:val="Средний список 111121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1110">
    <w:name w:val="Светлая заливка4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113">
    <w:name w:val="Средний список 112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113">
    <w:name w:val="Средний список 113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1112">
    <w:name w:val="Светлая заливка12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13">
    <w:name w:val="Средний список 114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113">
    <w:name w:val="Средний список 115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13">
    <w:name w:val="Средний список 116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1115">
    <w:name w:val="Светлая заливка21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1130">
    <w:name w:val="Средний список 117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113">
    <w:name w:val="Средний список 118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113">
    <w:name w:val="Средний список 119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113">
    <w:name w:val="Средний список 1110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113">
    <w:name w:val="Средний список 11111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1110">
    <w:name w:val="Светлая заливка32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113">
    <w:name w:val="Средний список 1112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113">
    <w:name w:val="Средний список 1113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113">
    <w:name w:val="Средний список 1114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113">
    <w:name w:val="Средний список 1115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113">
    <w:name w:val="Средний список 1116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111">
    <w:name w:val="Светлая заливка116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111">
    <w:name w:val="Светлая заливка33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1111">
    <w:name w:val="Светлая заливка13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1110">
    <w:name w:val="Сетка таблицы 511111"/>
    <w:basedOn w:val="af5"/>
    <w:rsid w:val="00CC2335"/>
    <w:pPr>
      <w:spacing w:after="200" w:line="276" w:lineRule="auto"/>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31">
    <w:name w:val="Сетка таблицы63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Изысканная таблица511"/>
    <w:basedOn w:val="af5"/>
    <w:next w:val="affff0"/>
    <w:rsid w:val="00CC2335"/>
    <w:pPr>
      <w:widowControl w:val="0"/>
      <w:adjustRightInd w:val="0"/>
      <w:spacing w:before="120" w:after="120" w:line="360" w:lineRule="auto"/>
      <w:ind w:firstLine="567"/>
      <w:jc w:val="both"/>
      <w:textAlignment w:val="baseline"/>
    </w:pPr>
    <w:rPr>
      <w:rFonts w:ascii="Cambria" w:hAnsi="Cambria"/>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10">
    <w:name w:val="Изящная таблица 1511"/>
    <w:basedOn w:val="af5"/>
    <w:next w:val="1f2"/>
    <w:rsid w:val="00CC2335"/>
    <w:pPr>
      <w:widowControl w:val="0"/>
      <w:adjustRightInd w:val="0"/>
      <w:spacing w:before="120" w:after="120" w:line="360" w:lineRule="auto"/>
      <w:ind w:firstLine="567"/>
      <w:jc w:val="both"/>
      <w:textAlignment w:val="baseline"/>
    </w:pPr>
    <w:rPr>
      <w:rFonts w:ascii="Cambria" w:hAnsi="Cambria"/>
      <w:sz w:val="22"/>
      <w:szCs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10">
    <w:name w:val="Классическая таблица 2511"/>
    <w:basedOn w:val="af5"/>
    <w:next w:val="2e"/>
    <w:rsid w:val="00CC2335"/>
    <w:pPr>
      <w:widowControl w:val="0"/>
      <w:adjustRightInd w:val="0"/>
      <w:spacing w:before="120" w:after="120" w:line="360" w:lineRule="auto"/>
      <w:ind w:firstLine="567"/>
      <w:jc w:val="both"/>
      <w:textAlignment w:val="baseline"/>
    </w:pPr>
    <w:rPr>
      <w:rFonts w:ascii="Cambria" w:hAnsi="Cambria"/>
      <w:sz w:val="22"/>
      <w:szCs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11">
    <w:name w:val="Сетка таблицы 8511"/>
    <w:basedOn w:val="af5"/>
    <w:next w:val="82"/>
    <w:rsid w:val="00CC2335"/>
    <w:pPr>
      <w:widowControl w:val="0"/>
      <w:adjustRightInd w:val="0"/>
      <w:spacing w:before="120" w:after="120" w:line="360" w:lineRule="auto"/>
      <w:ind w:firstLine="567"/>
      <w:jc w:val="both"/>
      <w:textAlignment w:val="baseline"/>
    </w:pPr>
    <w:rPr>
      <w:rFonts w:ascii="Cambria" w:hAnsi="Cambria"/>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8114">
    <w:name w:val="Сетка таблицы8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
    <w:basedOn w:val="af5"/>
    <w:next w:val="afff1"/>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31">
    <w:name w:val="Table Grid Report131"/>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Веб-таблица 3311"/>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121">
    <w:name w:val="Table Grid Report1121"/>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CC2335"/>
    <w:pPr>
      <w:widowControl w:val="0"/>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13115">
    <w:name w:val="Классическая таблица 1311"/>
    <w:basedOn w:val="af5"/>
    <w:next w:val="1f0"/>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1110">
    <w:name w:val="Сетка таблицы611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0">
    <w:name w:val="Сетка таблицы711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Веб-таблица 3411"/>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211">
    <w:name w:val="Table Grid Report1211"/>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07327">
      <w:bodyDiv w:val="1"/>
      <w:marLeft w:val="0"/>
      <w:marRight w:val="0"/>
      <w:marTop w:val="0"/>
      <w:marBottom w:val="0"/>
      <w:divBdr>
        <w:top w:val="none" w:sz="0" w:space="0" w:color="auto"/>
        <w:left w:val="none" w:sz="0" w:space="0" w:color="auto"/>
        <w:bottom w:val="none" w:sz="0" w:space="0" w:color="auto"/>
        <w:right w:val="none" w:sz="0" w:space="0" w:color="auto"/>
      </w:divBdr>
    </w:div>
    <w:div w:id="28261517">
      <w:bodyDiv w:val="1"/>
      <w:marLeft w:val="0"/>
      <w:marRight w:val="0"/>
      <w:marTop w:val="0"/>
      <w:marBottom w:val="0"/>
      <w:divBdr>
        <w:top w:val="none" w:sz="0" w:space="0" w:color="auto"/>
        <w:left w:val="none" w:sz="0" w:space="0" w:color="auto"/>
        <w:bottom w:val="none" w:sz="0" w:space="0" w:color="auto"/>
        <w:right w:val="none" w:sz="0" w:space="0" w:color="auto"/>
      </w:divBdr>
    </w:div>
    <w:div w:id="33503016">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8239198">
      <w:bodyDiv w:val="1"/>
      <w:marLeft w:val="0"/>
      <w:marRight w:val="0"/>
      <w:marTop w:val="0"/>
      <w:marBottom w:val="0"/>
      <w:divBdr>
        <w:top w:val="none" w:sz="0" w:space="0" w:color="auto"/>
        <w:left w:val="none" w:sz="0" w:space="0" w:color="auto"/>
        <w:bottom w:val="none" w:sz="0" w:space="0" w:color="auto"/>
        <w:right w:val="none" w:sz="0" w:space="0" w:color="auto"/>
      </w:divBdr>
    </w:div>
    <w:div w:id="91167397">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3143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808502">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2593068">
      <w:bodyDiv w:val="1"/>
      <w:marLeft w:val="0"/>
      <w:marRight w:val="0"/>
      <w:marTop w:val="0"/>
      <w:marBottom w:val="0"/>
      <w:divBdr>
        <w:top w:val="none" w:sz="0" w:space="0" w:color="auto"/>
        <w:left w:val="none" w:sz="0" w:space="0" w:color="auto"/>
        <w:bottom w:val="none" w:sz="0" w:space="0" w:color="auto"/>
        <w:right w:val="none" w:sz="0" w:space="0" w:color="auto"/>
      </w:divBdr>
    </w:div>
    <w:div w:id="2351681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42586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521417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368210">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5015181">
      <w:bodyDiv w:val="1"/>
      <w:marLeft w:val="0"/>
      <w:marRight w:val="0"/>
      <w:marTop w:val="0"/>
      <w:marBottom w:val="0"/>
      <w:divBdr>
        <w:top w:val="none" w:sz="0" w:space="0" w:color="auto"/>
        <w:left w:val="none" w:sz="0" w:space="0" w:color="auto"/>
        <w:bottom w:val="none" w:sz="0" w:space="0" w:color="auto"/>
        <w:right w:val="none" w:sz="0" w:space="0" w:color="auto"/>
      </w:divBdr>
    </w:div>
    <w:div w:id="30547354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5959934">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738629">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83981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9942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7479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4086">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986905">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792148">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816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235804">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131387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1647648">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3781880">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3532896">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5141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6047248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923468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27140">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9907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6589113">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230478">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197262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232161">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97158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3571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533927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52035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4804038">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49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8469766">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9408209">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2724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681642">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574035">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174353">
      <w:bodyDiv w:val="1"/>
      <w:marLeft w:val="0"/>
      <w:marRight w:val="0"/>
      <w:marTop w:val="0"/>
      <w:marBottom w:val="0"/>
      <w:divBdr>
        <w:top w:val="none" w:sz="0" w:space="0" w:color="auto"/>
        <w:left w:val="none" w:sz="0" w:space="0" w:color="auto"/>
        <w:bottom w:val="none" w:sz="0" w:space="0" w:color="auto"/>
        <w:right w:val="none" w:sz="0" w:space="0" w:color="auto"/>
      </w:divBdr>
    </w:div>
    <w:div w:id="1009141016">
      <w:bodyDiv w:val="1"/>
      <w:marLeft w:val="0"/>
      <w:marRight w:val="0"/>
      <w:marTop w:val="0"/>
      <w:marBottom w:val="0"/>
      <w:divBdr>
        <w:top w:val="none" w:sz="0" w:space="0" w:color="auto"/>
        <w:left w:val="none" w:sz="0" w:space="0" w:color="auto"/>
        <w:bottom w:val="none" w:sz="0" w:space="0" w:color="auto"/>
        <w:right w:val="none" w:sz="0" w:space="0" w:color="auto"/>
      </w:divBdr>
    </w:div>
    <w:div w:id="1012799604">
      <w:bodyDiv w:val="1"/>
      <w:marLeft w:val="0"/>
      <w:marRight w:val="0"/>
      <w:marTop w:val="0"/>
      <w:marBottom w:val="0"/>
      <w:divBdr>
        <w:top w:val="none" w:sz="0" w:space="0" w:color="auto"/>
        <w:left w:val="none" w:sz="0" w:space="0" w:color="auto"/>
        <w:bottom w:val="none" w:sz="0" w:space="0" w:color="auto"/>
        <w:right w:val="none" w:sz="0" w:space="0" w:color="auto"/>
      </w:divBdr>
    </w:div>
    <w:div w:id="103222389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035117">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61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845468">
      <w:bodyDiv w:val="1"/>
      <w:marLeft w:val="0"/>
      <w:marRight w:val="0"/>
      <w:marTop w:val="0"/>
      <w:marBottom w:val="0"/>
      <w:divBdr>
        <w:top w:val="none" w:sz="0" w:space="0" w:color="auto"/>
        <w:left w:val="none" w:sz="0" w:space="0" w:color="auto"/>
        <w:bottom w:val="none" w:sz="0" w:space="0" w:color="auto"/>
        <w:right w:val="none" w:sz="0" w:space="0" w:color="auto"/>
      </w:divBdr>
    </w:div>
    <w:div w:id="1150709340">
      <w:bodyDiv w:val="1"/>
      <w:marLeft w:val="0"/>
      <w:marRight w:val="0"/>
      <w:marTop w:val="0"/>
      <w:marBottom w:val="0"/>
      <w:divBdr>
        <w:top w:val="none" w:sz="0" w:space="0" w:color="auto"/>
        <w:left w:val="none" w:sz="0" w:space="0" w:color="auto"/>
        <w:bottom w:val="none" w:sz="0" w:space="0" w:color="auto"/>
        <w:right w:val="none" w:sz="0" w:space="0" w:color="auto"/>
      </w:divBdr>
    </w:div>
    <w:div w:id="1153526163">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5094816">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753745">
      <w:bodyDiv w:val="1"/>
      <w:marLeft w:val="0"/>
      <w:marRight w:val="0"/>
      <w:marTop w:val="0"/>
      <w:marBottom w:val="0"/>
      <w:divBdr>
        <w:top w:val="none" w:sz="0" w:space="0" w:color="auto"/>
        <w:left w:val="none" w:sz="0" w:space="0" w:color="auto"/>
        <w:bottom w:val="none" w:sz="0" w:space="0" w:color="auto"/>
        <w:right w:val="none" w:sz="0" w:space="0" w:color="auto"/>
      </w:divBdr>
    </w:div>
    <w:div w:id="1194076623">
      <w:bodyDiv w:val="1"/>
      <w:marLeft w:val="0"/>
      <w:marRight w:val="0"/>
      <w:marTop w:val="0"/>
      <w:marBottom w:val="0"/>
      <w:divBdr>
        <w:top w:val="none" w:sz="0" w:space="0" w:color="auto"/>
        <w:left w:val="none" w:sz="0" w:space="0" w:color="auto"/>
        <w:bottom w:val="none" w:sz="0" w:space="0" w:color="auto"/>
        <w:right w:val="none" w:sz="0" w:space="0" w:color="auto"/>
      </w:divBdr>
    </w:div>
    <w:div w:id="119708408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60636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75924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0813674">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9738442">
      <w:bodyDiv w:val="1"/>
      <w:marLeft w:val="0"/>
      <w:marRight w:val="0"/>
      <w:marTop w:val="0"/>
      <w:marBottom w:val="0"/>
      <w:divBdr>
        <w:top w:val="none" w:sz="0" w:space="0" w:color="auto"/>
        <w:left w:val="none" w:sz="0" w:space="0" w:color="auto"/>
        <w:bottom w:val="none" w:sz="0" w:space="0" w:color="auto"/>
        <w:right w:val="none" w:sz="0" w:space="0" w:color="auto"/>
      </w:divBdr>
    </w:div>
    <w:div w:id="1470053949">
      <w:bodyDiv w:val="1"/>
      <w:marLeft w:val="0"/>
      <w:marRight w:val="0"/>
      <w:marTop w:val="0"/>
      <w:marBottom w:val="0"/>
      <w:divBdr>
        <w:top w:val="none" w:sz="0" w:space="0" w:color="auto"/>
        <w:left w:val="none" w:sz="0" w:space="0" w:color="auto"/>
        <w:bottom w:val="none" w:sz="0" w:space="0" w:color="auto"/>
        <w:right w:val="none" w:sz="0" w:space="0" w:color="auto"/>
      </w:divBdr>
    </w:div>
    <w:div w:id="147791819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0540430">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542842">
      <w:bodyDiv w:val="1"/>
      <w:marLeft w:val="0"/>
      <w:marRight w:val="0"/>
      <w:marTop w:val="0"/>
      <w:marBottom w:val="0"/>
      <w:divBdr>
        <w:top w:val="none" w:sz="0" w:space="0" w:color="auto"/>
        <w:left w:val="none" w:sz="0" w:space="0" w:color="auto"/>
        <w:bottom w:val="none" w:sz="0" w:space="0" w:color="auto"/>
        <w:right w:val="none" w:sz="0" w:space="0" w:color="auto"/>
      </w:divBdr>
    </w:div>
    <w:div w:id="151880617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480305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831910">
      <w:bodyDiv w:val="1"/>
      <w:marLeft w:val="0"/>
      <w:marRight w:val="0"/>
      <w:marTop w:val="0"/>
      <w:marBottom w:val="0"/>
      <w:divBdr>
        <w:top w:val="none" w:sz="0" w:space="0" w:color="auto"/>
        <w:left w:val="none" w:sz="0" w:space="0" w:color="auto"/>
        <w:bottom w:val="none" w:sz="0" w:space="0" w:color="auto"/>
        <w:right w:val="none" w:sz="0" w:space="0" w:color="auto"/>
      </w:divBdr>
    </w:div>
    <w:div w:id="1546526617">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03917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05658">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65537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3426130">
      <w:bodyDiv w:val="1"/>
      <w:marLeft w:val="0"/>
      <w:marRight w:val="0"/>
      <w:marTop w:val="0"/>
      <w:marBottom w:val="0"/>
      <w:divBdr>
        <w:top w:val="none" w:sz="0" w:space="0" w:color="auto"/>
        <w:left w:val="none" w:sz="0" w:space="0" w:color="auto"/>
        <w:bottom w:val="none" w:sz="0" w:space="0" w:color="auto"/>
        <w:right w:val="none" w:sz="0" w:space="0" w:color="auto"/>
      </w:divBdr>
    </w:div>
    <w:div w:id="176541419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125959">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663528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776176">
      <w:bodyDiv w:val="1"/>
      <w:marLeft w:val="0"/>
      <w:marRight w:val="0"/>
      <w:marTop w:val="0"/>
      <w:marBottom w:val="0"/>
      <w:divBdr>
        <w:top w:val="none" w:sz="0" w:space="0" w:color="auto"/>
        <w:left w:val="none" w:sz="0" w:space="0" w:color="auto"/>
        <w:bottom w:val="none" w:sz="0" w:space="0" w:color="auto"/>
        <w:right w:val="none" w:sz="0" w:space="0" w:color="auto"/>
      </w:divBdr>
    </w:div>
    <w:div w:id="179386092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4607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156135">
      <w:bodyDiv w:val="1"/>
      <w:marLeft w:val="0"/>
      <w:marRight w:val="0"/>
      <w:marTop w:val="0"/>
      <w:marBottom w:val="0"/>
      <w:divBdr>
        <w:top w:val="none" w:sz="0" w:space="0" w:color="auto"/>
        <w:left w:val="none" w:sz="0" w:space="0" w:color="auto"/>
        <w:bottom w:val="none" w:sz="0" w:space="0" w:color="auto"/>
        <w:right w:val="none" w:sz="0" w:space="0" w:color="auto"/>
      </w:divBdr>
    </w:div>
    <w:div w:id="1860653542">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278722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991163">
      <w:bodyDiv w:val="1"/>
      <w:marLeft w:val="0"/>
      <w:marRight w:val="0"/>
      <w:marTop w:val="0"/>
      <w:marBottom w:val="0"/>
      <w:divBdr>
        <w:top w:val="none" w:sz="0" w:space="0" w:color="auto"/>
        <w:left w:val="none" w:sz="0" w:space="0" w:color="auto"/>
        <w:bottom w:val="none" w:sz="0" w:space="0" w:color="auto"/>
        <w:right w:val="none" w:sz="0" w:space="0" w:color="auto"/>
      </w:divBdr>
    </w:div>
    <w:div w:id="191111111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86466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06159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400660">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78466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235840">
      <w:bodyDiv w:val="1"/>
      <w:marLeft w:val="0"/>
      <w:marRight w:val="0"/>
      <w:marTop w:val="0"/>
      <w:marBottom w:val="0"/>
      <w:divBdr>
        <w:top w:val="none" w:sz="0" w:space="0" w:color="auto"/>
        <w:left w:val="none" w:sz="0" w:space="0" w:color="auto"/>
        <w:bottom w:val="none" w:sz="0" w:space="0" w:color="auto"/>
        <w:right w:val="none" w:sz="0" w:space="0" w:color="auto"/>
      </w:divBdr>
    </w:div>
    <w:div w:id="2039576312">
      <w:bodyDiv w:val="1"/>
      <w:marLeft w:val="0"/>
      <w:marRight w:val="0"/>
      <w:marTop w:val="0"/>
      <w:marBottom w:val="0"/>
      <w:divBdr>
        <w:top w:val="none" w:sz="0" w:space="0" w:color="auto"/>
        <w:left w:val="none" w:sz="0" w:space="0" w:color="auto"/>
        <w:bottom w:val="none" w:sz="0" w:space="0" w:color="auto"/>
        <w:right w:val="none" w:sz="0" w:space="0" w:color="auto"/>
      </w:divBdr>
    </w:div>
    <w:div w:id="20442129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95141">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1BE8E6C-1E47-41FA-9BAD-D5705FB3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3</Pages>
  <Words>64113</Words>
  <Characters>365447</Characters>
  <Application>Microsoft Office Word</Application>
  <DocSecurity>0</DocSecurity>
  <Lines>3045</Lines>
  <Paragraphs>857</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428703</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Александр Зимин</cp:lastModifiedBy>
  <cp:revision>75</cp:revision>
  <cp:lastPrinted>2023-04-27T12:35:00Z</cp:lastPrinted>
  <dcterms:created xsi:type="dcterms:W3CDTF">2019-09-10T12:51:00Z</dcterms:created>
  <dcterms:modified xsi:type="dcterms:W3CDTF">2023-04-27T12:36:00Z</dcterms:modified>
</cp:coreProperties>
</file>